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rels" ContentType="application/vnd.openxmlformats-package.relationships+xml"/>
  <Default Extension="emf" ContentType="image/x-emf"/>
  <Default Extension="xlsx" ContentType="application/vnd.openxmlformats-officedocument.spreadsheetml.sheet"/>
  <Default Extension="xls" ContentType="application/vnd.ms-excel"/>
  <Default Extension="png" ContentType="image/png"/>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2890DD62" w14:textId="77777777" w:rsidR="003A7CEE" w:rsidRPr="00671259" w:rsidRDefault="003A7CEE" w:rsidP="003A7CEE">
      <w:pPr>
        <w:rPr>
          <w:rFonts w:ascii="Arial" w:hAnsi="Arial"/>
        </w:rPr>
      </w:pPr>
    </w:p>
    <w:bookmarkStart w:id="0" w:name="_Toc169318952"/>
    <w:bookmarkStart w:id="1" w:name="_Toc169319143"/>
    <w:bookmarkStart w:id="2" w:name="_Toc169399788"/>
    <w:bookmarkStart w:id="3" w:name="_Toc169401877"/>
    <w:bookmarkStart w:id="4" w:name="_Toc286916919"/>
    <w:bookmarkStart w:id="5" w:name="_Toc303382724"/>
    <w:bookmarkStart w:id="6" w:name="_Toc303382999"/>
    <w:bookmarkStart w:id="7" w:name="_Toc303383195"/>
    <w:bookmarkStart w:id="8" w:name="_Toc303383391"/>
    <w:bookmarkStart w:id="9" w:name="_Toc303417235"/>
    <w:bookmarkStart w:id="10" w:name="_Toc303419652"/>
    <w:bookmarkStart w:id="11" w:name="_Toc314487983"/>
    <w:bookmarkStart w:id="12" w:name="_Toc314488181"/>
    <w:bookmarkStart w:id="13" w:name="_Toc314494149"/>
    <w:bookmarkStart w:id="14" w:name="_Toc314664792"/>
    <w:bookmarkStart w:id="15" w:name="_Toc314665577"/>
    <w:bookmarkStart w:id="16" w:name="_Toc314735295"/>
    <w:bookmarkStart w:id="17" w:name="_Toc314736529"/>
    <w:bookmarkStart w:id="18" w:name="_Toc314738552"/>
    <w:bookmarkStart w:id="19" w:name="_Toc314739655"/>
    <w:bookmarkStart w:id="20" w:name="_Toc314742156"/>
    <w:p w14:paraId="5889D057" w14:textId="77777777" w:rsidR="00822CDE" w:rsidRPr="00671259" w:rsidRDefault="00D52865">
      <w:pPr>
        <w:pStyle w:val="Title"/>
        <w:rPr>
          <w:rFonts w:ascii="Arial" w:hAnsi="Arial" w:cs="Times New Roman"/>
        </w:rPr>
        <w:sectPr w:rsidR="00822CDE" w:rsidRPr="00671259" w:rsidSect="00990A7D">
          <w:headerReference w:type="even" r:id="rId9"/>
          <w:headerReference w:type="default" r:id="rId10"/>
          <w:footerReference w:type="even" r:id="rId11"/>
          <w:footerReference w:type="default" r:id="rId12"/>
          <w:headerReference w:type="first" r:id="rId13"/>
          <w:footerReference w:type="first" r:id="rId14"/>
          <w:footnotePr>
            <w:numFmt w:val="lowerLetter"/>
            <w:numRestart w:val="eachPage"/>
          </w:footnotePr>
          <w:pgSz w:w="11906" w:h="16838"/>
          <w:pgMar w:top="1134" w:right="1134" w:bottom="1134" w:left="1134" w:header="720" w:footer="720" w:gutter="0"/>
          <w:cols w:space="720"/>
          <w:titlePg/>
          <w:docGrid w:linePitch="360"/>
        </w:sectPr>
      </w:pPr>
      <w:r>
        <w:rPr>
          <w:rFonts w:ascii="Arial" w:hAnsi="Arial" w:cs="Times New Roman"/>
          <w:noProof/>
          <w:sz w:val="20"/>
          <w:lang w:val="en-US"/>
        </w:rPr>
        <mc:AlternateContent>
          <mc:Choice Requires="wps">
            <w:drawing>
              <wp:anchor distT="0" distB="0" distL="114300" distR="114300" simplePos="0" relativeHeight="251659776" behindDoc="0" locked="0" layoutInCell="1" allowOverlap="1" wp14:anchorId="1D8ECEC6" wp14:editId="0A9F3A6E">
                <wp:simplePos x="0" y="0"/>
                <wp:positionH relativeFrom="column">
                  <wp:posOffset>513715</wp:posOffset>
                </wp:positionH>
                <wp:positionV relativeFrom="paragraph">
                  <wp:posOffset>7945120</wp:posOffset>
                </wp:positionV>
                <wp:extent cx="5267325" cy="556895"/>
                <wp:effectExtent l="0" t="0" r="0" b="0"/>
                <wp:wrapTight wrapText="bothSides">
                  <wp:wrapPolygon edited="0">
                    <wp:start x="0" y="0"/>
                    <wp:lineTo x="21600" y="0"/>
                    <wp:lineTo x="21600" y="21600"/>
                    <wp:lineTo x="0" y="21600"/>
                    <wp:lineTo x="0" y="0"/>
                  </wp:wrapPolygon>
                </wp:wrapTight>
                <wp:docPr id="3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7325" cy="556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6D3CE8" w14:textId="77777777" w:rsidR="00060748" w:rsidRPr="00AF0F08" w:rsidRDefault="00060748">
                            <w:pPr>
                              <w:rPr>
                                <w:rFonts w:ascii="Arial" w:hAnsi="Arial"/>
                                <w:color w:val="FF0000"/>
                                <w:sz w:val="28"/>
                                <w:szCs w:val="28"/>
                              </w:rPr>
                            </w:pPr>
                            <w:r w:rsidRPr="00AF0F08">
                              <w:rPr>
                                <w:rFonts w:ascii="Arial" w:hAnsi="Arial"/>
                                <w:color w:val="FF0000"/>
                                <w:sz w:val="28"/>
                                <w:szCs w:val="28"/>
                              </w:rPr>
                              <w:t>This document requires to be put into the current IALA template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3" o:spid="_x0000_s1026" type="#_x0000_t202" style="position:absolute;left:0;text-align:left;margin-left:40.45pt;margin-top:625.6pt;width:414.75pt;height:43.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" filled="f" stroked="f">
                <v:textbox inset=",7.2pt,,7.2pt">
                  <w:txbxContent>
                    <w:p w:rsidR="00060748" w:rsidRPr="00AF0F08" w:rsidRDefault="00060748">
                      <w:pPr>
                        <w:rPr>
                          <w:rFonts w:ascii="Arial" w:hAnsi="Arial"/>
                          <w:color w:val="FF0000"/>
                          <w:sz w:val="28"/>
                          <w:szCs w:val="28"/>
                        </w:rPr>
                      </w:pPr>
                      <w:r w:rsidRPr="00AF0F08">
                        <w:rPr>
                          <w:rFonts w:ascii="Arial" w:hAnsi="Arial"/>
                          <w:color w:val="FF0000"/>
                          <w:sz w:val="28"/>
                          <w:szCs w:val="28"/>
                        </w:rPr>
                        <w:t>This document requires to be put into the current IALA template</w:t>
                      </w:r>
                    </w:p>
                  </w:txbxContent>
                </v:textbox>
                <w10:wrap type="tight"/>
              </v:shape>
            </w:pict>
          </mc:Fallback>
        </mc:AlternateContent>
      </w:r>
      <w:r>
        <w:rPr>
          <w:rFonts w:ascii="Arial" w:hAnsi="Arial" w:cs="Times New Roman"/>
          <w:noProof/>
          <w:sz w:val="20"/>
          <w:lang w:val="en-US"/>
        </w:rPr>
        <mc:AlternateContent>
          <mc:Choice Requires="wps">
            <w:drawing>
              <wp:anchor distT="0" distB="0" distL="114300" distR="114300" simplePos="0" relativeHeight="251655680" behindDoc="0" locked="0" layoutInCell="1" allowOverlap="1" wp14:anchorId="19913FCA" wp14:editId="7448FA34">
                <wp:simplePos x="0" y="0"/>
                <wp:positionH relativeFrom="column">
                  <wp:posOffset>1247775</wp:posOffset>
                </wp:positionH>
                <wp:positionV relativeFrom="paragraph">
                  <wp:posOffset>911860</wp:posOffset>
                </wp:positionV>
                <wp:extent cx="3657600" cy="4570095"/>
                <wp:effectExtent l="0" t="0" r="0" b="0"/>
                <wp:wrapNone/>
                <wp:docPr id="3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45700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FFE836" w14:textId="77777777" w:rsidR="00060748" w:rsidRPr="000C5B85" w:rsidRDefault="00060748">
                            <w:pPr>
                              <w:autoSpaceDE w:val="0"/>
                              <w:autoSpaceDN w:val="0"/>
                              <w:adjustRightInd w:val="0"/>
                              <w:jc w:val="center"/>
                              <w:rPr>
                                <w:rFonts w:cs="Arial"/>
                                <w:b/>
                                <w:bCs/>
                                <w:noProof/>
                                <w:color w:val="000000"/>
                                <w:sz w:val="36"/>
                                <w:szCs w:val="36"/>
                              </w:rPr>
                            </w:pPr>
                          </w:p>
                          <w:p w14:paraId="1B7C333D" w14:textId="77777777" w:rsidR="00060748" w:rsidRPr="000C5B85" w:rsidRDefault="00060748">
                            <w:pPr>
                              <w:autoSpaceDE w:val="0"/>
                              <w:autoSpaceDN w:val="0"/>
                              <w:adjustRightInd w:val="0"/>
                              <w:jc w:val="center"/>
                              <w:rPr>
                                <w:rFonts w:cs="Arial"/>
                                <w:b/>
                                <w:bCs/>
                                <w:noProof/>
                                <w:color w:val="000000"/>
                                <w:sz w:val="36"/>
                                <w:szCs w:val="36"/>
                              </w:rPr>
                            </w:pPr>
                            <w:r w:rsidRPr="000C5B85">
                              <w:rPr>
                                <w:rFonts w:cs="Arial"/>
                                <w:b/>
                                <w:bCs/>
                                <w:noProof/>
                                <w:color w:val="000000"/>
                                <w:sz w:val="36"/>
                                <w:szCs w:val="36"/>
                              </w:rPr>
                              <w:t>IALA Recommendation V-128</w:t>
                            </w:r>
                          </w:p>
                          <w:p w14:paraId="06C679EA" w14:textId="77777777" w:rsidR="00060748" w:rsidRPr="000C5B85" w:rsidRDefault="00060748">
                            <w:pPr>
                              <w:autoSpaceDE w:val="0"/>
                              <w:autoSpaceDN w:val="0"/>
                              <w:adjustRightInd w:val="0"/>
                              <w:spacing w:before="240"/>
                              <w:jc w:val="center"/>
                              <w:rPr>
                                <w:rFonts w:cs="Arial"/>
                                <w:b/>
                                <w:bCs/>
                                <w:noProof/>
                                <w:color w:val="000000"/>
                                <w:sz w:val="36"/>
                                <w:szCs w:val="36"/>
                              </w:rPr>
                            </w:pPr>
                            <w:r w:rsidRPr="000C5B85">
                              <w:rPr>
                                <w:rFonts w:cs="Arial"/>
                                <w:b/>
                                <w:bCs/>
                                <w:noProof/>
                                <w:color w:val="000000"/>
                                <w:sz w:val="36"/>
                                <w:szCs w:val="36"/>
                              </w:rPr>
                              <w:t>On</w:t>
                            </w:r>
                          </w:p>
                          <w:p w14:paraId="073FB5D1" w14:textId="77777777" w:rsidR="00060748" w:rsidRPr="000C5B85" w:rsidRDefault="00060748">
                            <w:pPr>
                              <w:autoSpaceDE w:val="0"/>
                              <w:autoSpaceDN w:val="0"/>
                              <w:adjustRightInd w:val="0"/>
                              <w:spacing w:before="240"/>
                              <w:jc w:val="center"/>
                              <w:rPr>
                                <w:rFonts w:cs="Arial"/>
                                <w:b/>
                                <w:bCs/>
                                <w:noProof/>
                                <w:color w:val="000000"/>
                              </w:rPr>
                            </w:pPr>
                            <w:r>
                              <w:rPr>
                                <w:rFonts w:cs="Arial"/>
                                <w:b/>
                                <w:bCs/>
                                <w:noProof/>
                                <w:color w:val="000000"/>
                                <w:sz w:val="36"/>
                                <w:szCs w:val="36"/>
                              </w:rPr>
                              <w:t xml:space="preserve">Operational and </w:t>
                            </w:r>
                            <w:r w:rsidRPr="000C5B85">
                              <w:rPr>
                                <w:rFonts w:cs="Arial"/>
                                <w:b/>
                                <w:bCs/>
                                <w:noProof/>
                                <w:color w:val="000000"/>
                                <w:sz w:val="36"/>
                                <w:szCs w:val="36"/>
                              </w:rPr>
                              <w:t>Technical Performance Requirements for VTS Equipment</w:t>
                            </w:r>
                          </w:p>
                          <w:p w14:paraId="322EC20F" w14:textId="77777777" w:rsidR="00060748" w:rsidRPr="009F7788" w:rsidRDefault="00060748">
                            <w:pPr>
                              <w:autoSpaceDE w:val="0"/>
                              <w:autoSpaceDN w:val="0"/>
                              <w:adjustRightInd w:val="0"/>
                              <w:spacing w:before="240"/>
                              <w:jc w:val="center"/>
                              <w:rPr>
                                <w:rFonts w:cs="Arial"/>
                                <w:b/>
                                <w:bCs/>
                                <w:noProof/>
                                <w:color w:val="000000"/>
                                <w:sz w:val="36"/>
                                <w:szCs w:val="36"/>
                              </w:rPr>
                            </w:pPr>
                            <w:r w:rsidRPr="009F7788">
                              <w:rPr>
                                <w:rFonts w:cs="Arial"/>
                                <w:b/>
                                <w:bCs/>
                                <w:noProof/>
                                <w:color w:val="000000"/>
                                <w:sz w:val="36"/>
                                <w:szCs w:val="36"/>
                              </w:rPr>
                              <w:t xml:space="preserve">Edition </w:t>
                            </w:r>
                            <w:r>
                              <w:rPr>
                                <w:rFonts w:cs="Arial"/>
                                <w:b/>
                                <w:bCs/>
                                <w:noProof/>
                                <w:color w:val="000000"/>
                                <w:sz w:val="36"/>
                                <w:szCs w:val="36"/>
                              </w:rPr>
                              <w:t>4</w:t>
                            </w:r>
                            <w:r w:rsidRPr="009F7788">
                              <w:rPr>
                                <w:rFonts w:cs="Arial"/>
                                <w:b/>
                                <w:bCs/>
                                <w:noProof/>
                                <w:color w:val="000000"/>
                                <w:sz w:val="36"/>
                                <w:szCs w:val="36"/>
                              </w:rPr>
                              <w:t>.0</w:t>
                            </w:r>
                            <w:r>
                              <w:rPr>
                                <w:rFonts w:cs="Arial"/>
                                <w:b/>
                                <w:bCs/>
                                <w:noProof/>
                                <w:color w:val="000000"/>
                                <w:sz w:val="36"/>
                                <w:szCs w:val="36"/>
                              </w:rPr>
                              <w:t xml:space="preserve"> draft</w:t>
                            </w:r>
                          </w:p>
                          <w:p w14:paraId="46D77697" w14:textId="77777777" w:rsidR="00060748" w:rsidRPr="009F7788" w:rsidRDefault="00060748">
                            <w:pPr>
                              <w:autoSpaceDE w:val="0"/>
                              <w:autoSpaceDN w:val="0"/>
                              <w:adjustRightInd w:val="0"/>
                              <w:spacing w:before="240"/>
                              <w:jc w:val="center"/>
                              <w:rPr>
                                <w:rFonts w:cs="Arial"/>
                                <w:b/>
                                <w:bCs/>
                                <w:noProof/>
                                <w:color w:val="000000"/>
                                <w:sz w:val="36"/>
                                <w:szCs w:val="36"/>
                              </w:rPr>
                            </w:pPr>
                            <w:r>
                              <w:rPr>
                                <w:rFonts w:cs="Arial"/>
                                <w:b/>
                                <w:bCs/>
                                <w:noProof/>
                                <w:color w:val="000000"/>
                                <w:sz w:val="36"/>
                                <w:szCs w:val="36"/>
                              </w:rPr>
                              <w:t>XXX 2010</w:t>
                            </w:r>
                          </w:p>
                          <w:p w14:paraId="52ED6116" w14:textId="77777777" w:rsidR="00060748" w:rsidRPr="00A3452B" w:rsidRDefault="00060748" w:rsidP="00742208">
                            <w:pPr>
                              <w:jc w:val="center"/>
                              <w:rPr>
                                <w:rFonts w:cs="Arial"/>
                                <w:b/>
                                <w:bCs/>
                                <w:noProof/>
                                <w:color w:val="000000"/>
                                <w:szCs w:val="22"/>
                              </w:rPr>
                            </w:pPr>
                            <w:r w:rsidRPr="00A3452B">
                              <w:rPr>
                                <w:rFonts w:cs="Arial"/>
                                <w:b/>
                                <w:bCs/>
                                <w:noProof/>
                                <w:color w:val="000000"/>
                                <w:szCs w:val="22"/>
                              </w:rPr>
                              <w:t>Edition 1.0 – June 2004</w:t>
                            </w:r>
                          </w:p>
                          <w:p w14:paraId="77B267D9" w14:textId="77777777" w:rsidR="00060748" w:rsidRPr="00A3452B" w:rsidRDefault="00060748" w:rsidP="00742208">
                            <w:pPr>
                              <w:jc w:val="center"/>
                              <w:rPr>
                                <w:rFonts w:cs="Arial"/>
                                <w:b/>
                                <w:bCs/>
                                <w:noProof/>
                                <w:color w:val="000000"/>
                                <w:szCs w:val="22"/>
                              </w:rPr>
                            </w:pPr>
                            <w:r w:rsidRPr="00A3452B">
                              <w:rPr>
                                <w:rFonts w:cs="Arial"/>
                                <w:b/>
                                <w:bCs/>
                                <w:noProof/>
                                <w:color w:val="000000"/>
                                <w:szCs w:val="22"/>
                              </w:rPr>
                              <w:t>Edition 1.1 – June 2005</w:t>
                            </w:r>
                          </w:p>
                          <w:p w14:paraId="1246EE64" w14:textId="77777777" w:rsidR="00060748" w:rsidRDefault="00060748" w:rsidP="00742208">
                            <w:pPr>
                              <w:jc w:val="center"/>
                              <w:rPr>
                                <w:rFonts w:cs="Arial"/>
                                <w:b/>
                                <w:bCs/>
                                <w:noProof/>
                                <w:color w:val="000000"/>
                                <w:szCs w:val="22"/>
                              </w:rPr>
                            </w:pPr>
                            <w:r w:rsidRPr="00A3452B">
                              <w:rPr>
                                <w:rFonts w:cs="Arial"/>
                                <w:b/>
                                <w:bCs/>
                                <w:noProof/>
                                <w:color w:val="000000"/>
                                <w:szCs w:val="22"/>
                              </w:rPr>
                              <w:t>Edition 2.0 – Dec</w:t>
                            </w:r>
                            <w:r>
                              <w:rPr>
                                <w:rFonts w:cs="Arial"/>
                                <w:b/>
                                <w:bCs/>
                                <w:noProof/>
                                <w:color w:val="000000"/>
                                <w:szCs w:val="22"/>
                              </w:rPr>
                              <w:t>ember</w:t>
                            </w:r>
                            <w:r w:rsidRPr="00A3452B">
                              <w:rPr>
                                <w:rFonts w:cs="Arial"/>
                                <w:b/>
                                <w:bCs/>
                                <w:noProof/>
                                <w:color w:val="000000"/>
                                <w:szCs w:val="22"/>
                              </w:rPr>
                              <w:t xml:space="preserve"> 2005</w:t>
                            </w:r>
                          </w:p>
                          <w:p w14:paraId="46341DDD" w14:textId="77777777" w:rsidR="00060748" w:rsidRDefault="00060748" w:rsidP="00742208">
                            <w:pPr>
                              <w:jc w:val="center"/>
                              <w:rPr>
                                <w:rFonts w:cs="Arial"/>
                                <w:b/>
                                <w:bCs/>
                                <w:noProof/>
                                <w:color w:val="000000"/>
                                <w:szCs w:val="22"/>
                              </w:rPr>
                            </w:pPr>
                            <w:r>
                              <w:rPr>
                                <w:rFonts w:cs="Arial"/>
                                <w:b/>
                                <w:bCs/>
                                <w:noProof/>
                                <w:color w:val="000000"/>
                                <w:szCs w:val="22"/>
                              </w:rPr>
                              <w:t>Edition 3</w:t>
                            </w:r>
                            <w:r w:rsidRPr="00A3452B">
                              <w:rPr>
                                <w:rFonts w:cs="Arial"/>
                                <w:b/>
                                <w:bCs/>
                                <w:noProof/>
                                <w:color w:val="000000"/>
                                <w:szCs w:val="22"/>
                              </w:rPr>
                              <w:t xml:space="preserve">.0 – </w:t>
                            </w:r>
                            <w:r>
                              <w:rPr>
                                <w:rFonts w:cs="Arial"/>
                                <w:b/>
                                <w:bCs/>
                                <w:noProof/>
                                <w:color w:val="000000"/>
                                <w:szCs w:val="22"/>
                              </w:rPr>
                              <w:t>June</w:t>
                            </w:r>
                            <w:r w:rsidRPr="00A3452B">
                              <w:rPr>
                                <w:rFonts w:cs="Arial"/>
                                <w:b/>
                                <w:bCs/>
                                <w:noProof/>
                                <w:color w:val="000000"/>
                                <w:szCs w:val="22"/>
                              </w:rPr>
                              <w:t xml:space="preserve"> 200</w:t>
                            </w:r>
                            <w:r>
                              <w:rPr>
                                <w:rFonts w:cs="Arial"/>
                                <w:b/>
                                <w:bCs/>
                                <w:noProof/>
                                <w:color w:val="000000"/>
                                <w:szCs w:val="22"/>
                              </w:rPr>
                              <w:t>7</w:t>
                            </w:r>
                          </w:p>
                          <w:p w14:paraId="586A6F37" w14:textId="77777777" w:rsidR="00060748" w:rsidRDefault="00060748" w:rsidP="00B07FB6">
                            <w:pPr>
                              <w:jc w:val="center"/>
                              <w:rPr>
                                <w:rFonts w:cs="Arial"/>
                                <w:b/>
                                <w:bCs/>
                                <w:noProof/>
                                <w:color w:val="000000"/>
                                <w:szCs w:val="22"/>
                              </w:rPr>
                            </w:pPr>
                            <w:r w:rsidRPr="00B07FB6">
                              <w:rPr>
                                <w:rFonts w:cs="Arial"/>
                                <w:b/>
                                <w:bCs/>
                                <w:noProof/>
                                <w:color w:val="000000"/>
                                <w:szCs w:val="22"/>
                                <w:highlight w:val="yellow"/>
                              </w:rPr>
                              <w:t>Edition 4.0 – xxxx xxxx</w:t>
                            </w:r>
                          </w:p>
                          <w:p w14:paraId="06397936" w14:textId="77777777" w:rsidR="00060748" w:rsidRPr="00A3452B" w:rsidRDefault="00060748" w:rsidP="00742208">
                            <w:pPr>
                              <w:jc w:val="center"/>
                              <w:rPr>
                                <w:noProof/>
                                <w:szCs w:val="22"/>
                              </w:rPr>
                            </w:pPr>
                          </w:p>
                          <w:p w14:paraId="65EBB321" w14:textId="77777777" w:rsidR="00060748" w:rsidRPr="000C5B85" w:rsidRDefault="00060748" w:rsidP="00742208">
                            <w:pPr>
                              <w:autoSpaceDE w:val="0"/>
                              <w:autoSpaceDN w:val="0"/>
                              <w:adjustRightInd w:val="0"/>
                              <w:jc w:val="center"/>
                              <w:rPr>
                                <w:noProo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7" type="#_x0000_t202" style="position:absolute;left:0;text-align:left;margin-left:98.25pt;margin-top:71.8pt;width:4in;height:359.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" filled="f" fillcolor="#0c9" stroked="f">
                <v:textbox>
                  <w:txbxContent>
                    <w:p w:rsidR="00060748" w:rsidRPr="000C5B85" w:rsidRDefault="00060748">
                      <w:pPr>
                        <w:autoSpaceDE w:val="0"/>
                        <w:autoSpaceDN w:val="0"/>
                        <w:adjustRightInd w:val="0"/>
                        <w:jc w:val="center"/>
                        <w:rPr>
                          <w:rFonts w:cs="Arial"/>
                          <w:b/>
                          <w:bCs/>
                          <w:noProof/>
                          <w:color w:val="000000"/>
                          <w:sz w:val="36"/>
                          <w:szCs w:val="36"/>
                        </w:rPr>
                      </w:pPr>
                    </w:p>
                    <w:p w:rsidR="00060748" w:rsidRPr="000C5B85" w:rsidRDefault="00060748">
                      <w:pPr>
                        <w:autoSpaceDE w:val="0"/>
                        <w:autoSpaceDN w:val="0"/>
                        <w:adjustRightInd w:val="0"/>
                        <w:jc w:val="center"/>
                        <w:rPr>
                          <w:rFonts w:cs="Arial"/>
                          <w:b/>
                          <w:bCs/>
                          <w:noProof/>
                          <w:color w:val="000000"/>
                          <w:sz w:val="36"/>
                          <w:szCs w:val="36"/>
                        </w:rPr>
                      </w:pPr>
                      <w:r w:rsidRPr="000C5B85">
                        <w:rPr>
                          <w:rFonts w:cs="Arial"/>
                          <w:b/>
                          <w:bCs/>
                          <w:noProof/>
                          <w:color w:val="000000"/>
                          <w:sz w:val="36"/>
                          <w:szCs w:val="36"/>
                        </w:rPr>
                        <w:t>IALA Recommendation V-128</w:t>
                      </w:r>
                    </w:p>
                    <w:p w:rsidR="00060748" w:rsidRPr="000C5B85" w:rsidRDefault="00060748">
                      <w:pPr>
                        <w:autoSpaceDE w:val="0"/>
                        <w:autoSpaceDN w:val="0"/>
                        <w:adjustRightInd w:val="0"/>
                        <w:spacing w:before="240"/>
                        <w:jc w:val="center"/>
                        <w:rPr>
                          <w:rFonts w:cs="Arial"/>
                          <w:b/>
                          <w:bCs/>
                          <w:noProof/>
                          <w:color w:val="000000"/>
                          <w:sz w:val="36"/>
                          <w:szCs w:val="36"/>
                        </w:rPr>
                      </w:pPr>
                      <w:r w:rsidRPr="000C5B85">
                        <w:rPr>
                          <w:rFonts w:cs="Arial"/>
                          <w:b/>
                          <w:bCs/>
                          <w:noProof/>
                          <w:color w:val="000000"/>
                          <w:sz w:val="36"/>
                          <w:szCs w:val="36"/>
                        </w:rPr>
                        <w:t>On</w:t>
                      </w:r>
                    </w:p>
                    <w:p w:rsidR="00060748" w:rsidRPr="000C5B85" w:rsidRDefault="00060748">
                      <w:pPr>
                        <w:autoSpaceDE w:val="0"/>
                        <w:autoSpaceDN w:val="0"/>
                        <w:adjustRightInd w:val="0"/>
                        <w:spacing w:before="240"/>
                        <w:jc w:val="center"/>
                        <w:rPr>
                          <w:rFonts w:cs="Arial"/>
                          <w:b/>
                          <w:bCs/>
                          <w:noProof/>
                          <w:color w:val="000000"/>
                        </w:rPr>
                      </w:pPr>
                      <w:r>
                        <w:rPr>
                          <w:rFonts w:cs="Arial"/>
                          <w:b/>
                          <w:bCs/>
                          <w:noProof/>
                          <w:color w:val="000000"/>
                          <w:sz w:val="36"/>
                          <w:szCs w:val="36"/>
                        </w:rPr>
                        <w:t xml:space="preserve">Operational and </w:t>
                      </w:r>
                      <w:r w:rsidRPr="000C5B85">
                        <w:rPr>
                          <w:rFonts w:cs="Arial"/>
                          <w:b/>
                          <w:bCs/>
                          <w:noProof/>
                          <w:color w:val="000000"/>
                          <w:sz w:val="36"/>
                          <w:szCs w:val="36"/>
                        </w:rPr>
                        <w:t>Technical Performance Requirements for VTS Equipment</w:t>
                      </w:r>
                    </w:p>
                    <w:p w:rsidR="00060748" w:rsidRPr="009F7788" w:rsidRDefault="00060748">
                      <w:pPr>
                        <w:autoSpaceDE w:val="0"/>
                        <w:autoSpaceDN w:val="0"/>
                        <w:adjustRightInd w:val="0"/>
                        <w:spacing w:before="240"/>
                        <w:jc w:val="center"/>
                        <w:rPr>
                          <w:rFonts w:cs="Arial"/>
                          <w:b/>
                          <w:bCs/>
                          <w:noProof/>
                          <w:color w:val="000000"/>
                          <w:sz w:val="36"/>
                          <w:szCs w:val="36"/>
                        </w:rPr>
                      </w:pPr>
                      <w:r w:rsidRPr="009F7788">
                        <w:rPr>
                          <w:rFonts w:cs="Arial"/>
                          <w:b/>
                          <w:bCs/>
                          <w:noProof/>
                          <w:color w:val="000000"/>
                          <w:sz w:val="36"/>
                          <w:szCs w:val="36"/>
                        </w:rPr>
                        <w:t xml:space="preserve">Edition </w:t>
                      </w:r>
                      <w:r>
                        <w:rPr>
                          <w:rFonts w:cs="Arial"/>
                          <w:b/>
                          <w:bCs/>
                          <w:noProof/>
                          <w:color w:val="000000"/>
                          <w:sz w:val="36"/>
                          <w:szCs w:val="36"/>
                        </w:rPr>
                        <w:t>4</w:t>
                      </w:r>
                      <w:r w:rsidRPr="009F7788">
                        <w:rPr>
                          <w:rFonts w:cs="Arial"/>
                          <w:b/>
                          <w:bCs/>
                          <w:noProof/>
                          <w:color w:val="000000"/>
                          <w:sz w:val="36"/>
                          <w:szCs w:val="36"/>
                        </w:rPr>
                        <w:t>.0</w:t>
                      </w:r>
                      <w:r>
                        <w:rPr>
                          <w:rFonts w:cs="Arial"/>
                          <w:b/>
                          <w:bCs/>
                          <w:noProof/>
                          <w:color w:val="000000"/>
                          <w:sz w:val="36"/>
                          <w:szCs w:val="36"/>
                        </w:rPr>
                        <w:t xml:space="preserve"> draft</w:t>
                      </w:r>
                    </w:p>
                    <w:p w:rsidR="00060748" w:rsidRPr="009F7788" w:rsidRDefault="00060748">
                      <w:pPr>
                        <w:autoSpaceDE w:val="0"/>
                        <w:autoSpaceDN w:val="0"/>
                        <w:adjustRightInd w:val="0"/>
                        <w:spacing w:before="240"/>
                        <w:jc w:val="center"/>
                        <w:rPr>
                          <w:rFonts w:cs="Arial"/>
                          <w:b/>
                          <w:bCs/>
                          <w:noProof/>
                          <w:color w:val="000000"/>
                          <w:sz w:val="36"/>
                          <w:szCs w:val="36"/>
                        </w:rPr>
                      </w:pPr>
                      <w:r>
                        <w:rPr>
                          <w:rFonts w:cs="Arial"/>
                          <w:b/>
                          <w:bCs/>
                          <w:noProof/>
                          <w:color w:val="000000"/>
                          <w:sz w:val="36"/>
                          <w:szCs w:val="36"/>
                        </w:rPr>
                        <w:t>XXX 2010</w:t>
                      </w:r>
                    </w:p>
                    <w:p w:rsidR="00060748" w:rsidRPr="00A3452B" w:rsidRDefault="00060748" w:rsidP="00742208">
                      <w:pPr>
                        <w:jc w:val="center"/>
                        <w:rPr>
                          <w:rFonts w:cs="Arial"/>
                          <w:b/>
                          <w:bCs/>
                          <w:noProof/>
                          <w:color w:val="000000"/>
                          <w:szCs w:val="22"/>
                        </w:rPr>
                      </w:pPr>
                      <w:r w:rsidRPr="00A3452B">
                        <w:rPr>
                          <w:rFonts w:cs="Arial"/>
                          <w:b/>
                          <w:bCs/>
                          <w:noProof/>
                          <w:color w:val="000000"/>
                          <w:szCs w:val="22"/>
                        </w:rPr>
                        <w:t>Edition 1.0 – June 2004</w:t>
                      </w:r>
                    </w:p>
                    <w:p w:rsidR="00060748" w:rsidRPr="00A3452B" w:rsidRDefault="00060748" w:rsidP="00742208">
                      <w:pPr>
                        <w:jc w:val="center"/>
                        <w:rPr>
                          <w:rFonts w:cs="Arial"/>
                          <w:b/>
                          <w:bCs/>
                          <w:noProof/>
                          <w:color w:val="000000"/>
                          <w:szCs w:val="22"/>
                        </w:rPr>
                      </w:pPr>
                      <w:r w:rsidRPr="00A3452B">
                        <w:rPr>
                          <w:rFonts w:cs="Arial"/>
                          <w:b/>
                          <w:bCs/>
                          <w:noProof/>
                          <w:color w:val="000000"/>
                          <w:szCs w:val="22"/>
                        </w:rPr>
                        <w:t>Edition 1.1 – June 2005</w:t>
                      </w:r>
                    </w:p>
                    <w:p w:rsidR="00060748" w:rsidRDefault="00060748" w:rsidP="00742208">
                      <w:pPr>
                        <w:jc w:val="center"/>
                        <w:rPr>
                          <w:rFonts w:cs="Arial"/>
                          <w:b/>
                          <w:bCs/>
                          <w:noProof/>
                          <w:color w:val="000000"/>
                          <w:szCs w:val="22"/>
                        </w:rPr>
                      </w:pPr>
                      <w:r w:rsidRPr="00A3452B">
                        <w:rPr>
                          <w:rFonts w:cs="Arial"/>
                          <w:b/>
                          <w:bCs/>
                          <w:noProof/>
                          <w:color w:val="000000"/>
                          <w:szCs w:val="22"/>
                        </w:rPr>
                        <w:t>Edition 2.0 – Dec</w:t>
                      </w:r>
                      <w:r>
                        <w:rPr>
                          <w:rFonts w:cs="Arial"/>
                          <w:b/>
                          <w:bCs/>
                          <w:noProof/>
                          <w:color w:val="000000"/>
                          <w:szCs w:val="22"/>
                        </w:rPr>
                        <w:t>ember</w:t>
                      </w:r>
                      <w:r w:rsidRPr="00A3452B">
                        <w:rPr>
                          <w:rFonts w:cs="Arial"/>
                          <w:b/>
                          <w:bCs/>
                          <w:noProof/>
                          <w:color w:val="000000"/>
                          <w:szCs w:val="22"/>
                        </w:rPr>
                        <w:t xml:space="preserve"> 2005</w:t>
                      </w:r>
                    </w:p>
                    <w:p w:rsidR="00060748" w:rsidRDefault="00060748" w:rsidP="00742208">
                      <w:pPr>
                        <w:jc w:val="center"/>
                        <w:rPr>
                          <w:rFonts w:cs="Arial"/>
                          <w:b/>
                          <w:bCs/>
                          <w:noProof/>
                          <w:color w:val="000000"/>
                          <w:szCs w:val="22"/>
                        </w:rPr>
                      </w:pPr>
                      <w:r>
                        <w:rPr>
                          <w:rFonts w:cs="Arial"/>
                          <w:b/>
                          <w:bCs/>
                          <w:noProof/>
                          <w:color w:val="000000"/>
                          <w:szCs w:val="22"/>
                        </w:rPr>
                        <w:t>Edition 3</w:t>
                      </w:r>
                      <w:r w:rsidRPr="00A3452B">
                        <w:rPr>
                          <w:rFonts w:cs="Arial"/>
                          <w:b/>
                          <w:bCs/>
                          <w:noProof/>
                          <w:color w:val="000000"/>
                          <w:szCs w:val="22"/>
                        </w:rPr>
                        <w:t xml:space="preserve">.0 – </w:t>
                      </w:r>
                      <w:r>
                        <w:rPr>
                          <w:rFonts w:cs="Arial"/>
                          <w:b/>
                          <w:bCs/>
                          <w:noProof/>
                          <w:color w:val="000000"/>
                          <w:szCs w:val="22"/>
                        </w:rPr>
                        <w:t>June</w:t>
                      </w:r>
                      <w:r w:rsidRPr="00A3452B">
                        <w:rPr>
                          <w:rFonts w:cs="Arial"/>
                          <w:b/>
                          <w:bCs/>
                          <w:noProof/>
                          <w:color w:val="000000"/>
                          <w:szCs w:val="22"/>
                        </w:rPr>
                        <w:t xml:space="preserve"> 200</w:t>
                      </w:r>
                      <w:r>
                        <w:rPr>
                          <w:rFonts w:cs="Arial"/>
                          <w:b/>
                          <w:bCs/>
                          <w:noProof/>
                          <w:color w:val="000000"/>
                          <w:szCs w:val="22"/>
                        </w:rPr>
                        <w:t>7</w:t>
                      </w:r>
                    </w:p>
                    <w:p w:rsidR="00060748" w:rsidRDefault="00060748" w:rsidP="00B07FB6">
                      <w:pPr>
                        <w:jc w:val="center"/>
                        <w:rPr>
                          <w:rFonts w:cs="Arial"/>
                          <w:b/>
                          <w:bCs/>
                          <w:noProof/>
                          <w:color w:val="000000"/>
                          <w:szCs w:val="22"/>
                        </w:rPr>
                      </w:pPr>
                      <w:r w:rsidRPr="00B07FB6">
                        <w:rPr>
                          <w:rFonts w:cs="Arial"/>
                          <w:b/>
                          <w:bCs/>
                          <w:noProof/>
                          <w:color w:val="000000"/>
                          <w:szCs w:val="22"/>
                          <w:highlight w:val="yellow"/>
                        </w:rPr>
                        <w:t>Edition 4.0 – xxxx xxxx</w:t>
                      </w:r>
                    </w:p>
                    <w:p w:rsidR="00060748" w:rsidRPr="00A3452B" w:rsidRDefault="00060748" w:rsidP="00742208">
                      <w:pPr>
                        <w:jc w:val="center"/>
                        <w:rPr>
                          <w:noProof/>
                          <w:szCs w:val="22"/>
                        </w:rPr>
                      </w:pPr>
                    </w:p>
                    <w:p w:rsidR="00060748" w:rsidRPr="000C5B85" w:rsidRDefault="00060748" w:rsidP="00742208">
                      <w:pPr>
                        <w:autoSpaceDE w:val="0"/>
                        <w:autoSpaceDN w:val="0"/>
                        <w:adjustRightInd w:val="0"/>
                        <w:jc w:val="center"/>
                        <w:rPr>
                          <w:noProof/>
                        </w:rPr>
                      </w:pPr>
                    </w:p>
                  </w:txbxContent>
                </v:textbox>
              </v:shape>
            </w:pict>
          </mc:Fallback>
        </mc:AlternateContent>
      </w:r>
      <w:r>
        <w:rPr>
          <w:rFonts w:ascii="Arial" w:hAnsi="Arial" w:cs="Times New Roman"/>
          <w:noProof/>
          <w:sz w:val="20"/>
          <w:lang w:val="en-US"/>
        </w:rPr>
        <w:drawing>
          <wp:anchor distT="0" distB="0" distL="114300" distR="114300" simplePos="0" relativeHeight="251657728" behindDoc="0" locked="0" layoutInCell="1" allowOverlap="1" wp14:anchorId="2EB38438" wp14:editId="37E41E67">
            <wp:simplePos x="0" y="0"/>
            <wp:positionH relativeFrom="column">
              <wp:posOffset>2587625</wp:posOffset>
            </wp:positionH>
            <wp:positionV relativeFrom="paragraph">
              <wp:posOffset>5702300</wp:posOffset>
            </wp:positionV>
            <wp:extent cx="898525" cy="1236345"/>
            <wp:effectExtent l="0" t="0" r="0" b="1905"/>
            <wp:wrapNone/>
            <wp:docPr id="29" name="Picture 17"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ALA logo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98525" cy="123634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Times New Roman"/>
          <w:noProof/>
          <w:sz w:val="20"/>
          <w:lang w:val="en-US"/>
        </w:rPr>
        <mc:AlternateContent>
          <mc:Choice Requires="wps">
            <w:drawing>
              <wp:anchor distT="0" distB="0" distL="114300" distR="114300" simplePos="0" relativeHeight="251656704" behindDoc="0" locked="0" layoutInCell="1" allowOverlap="1" wp14:anchorId="456F28E3" wp14:editId="548073A4">
                <wp:simplePos x="0" y="0"/>
                <wp:positionH relativeFrom="column">
                  <wp:posOffset>838200</wp:posOffset>
                </wp:positionH>
                <wp:positionV relativeFrom="paragraph">
                  <wp:posOffset>7278370</wp:posOffset>
                </wp:positionV>
                <wp:extent cx="4343400" cy="724535"/>
                <wp:effectExtent l="0" t="0" r="0" b="0"/>
                <wp:wrapNone/>
                <wp:docPr id="2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3400" cy="72453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288A2" w14:textId="77777777" w:rsidR="00060748" w:rsidRDefault="00060748">
                            <w:pPr>
                              <w:autoSpaceDE w:val="0"/>
                              <w:autoSpaceDN w:val="0"/>
                              <w:adjustRightInd w:val="0"/>
                              <w:spacing w:after="0"/>
                              <w:jc w:val="center"/>
                              <w:rPr>
                                <w:rFonts w:cs="Arial"/>
                                <w:color w:val="000000"/>
                                <w:sz w:val="18"/>
                                <w:szCs w:val="18"/>
                              </w:rPr>
                            </w:pPr>
                            <w:r>
                              <w:rPr>
                                <w:rFonts w:cs="Arial"/>
                                <w:color w:val="000000"/>
                                <w:sz w:val="18"/>
                                <w:szCs w:val="18"/>
                              </w:rPr>
                              <w:t xml:space="preserve">20ter, rue </w:t>
                            </w:r>
                            <w:proofErr w:type="spellStart"/>
                            <w:r>
                              <w:rPr>
                                <w:rFonts w:cs="Arial"/>
                                <w:color w:val="000000"/>
                                <w:sz w:val="18"/>
                                <w:szCs w:val="18"/>
                              </w:rPr>
                              <w:t>Schnapper</w:t>
                            </w:r>
                            <w:proofErr w:type="spellEnd"/>
                            <w:r>
                              <w:rPr>
                                <w:rFonts w:cs="Arial"/>
                                <w:color w:val="000000"/>
                                <w:sz w:val="18"/>
                                <w:szCs w:val="18"/>
                              </w:rPr>
                              <w:t>, 78100</w:t>
                            </w:r>
                          </w:p>
                          <w:p w14:paraId="3B1088FE" w14:textId="77777777" w:rsidR="00060748" w:rsidRDefault="00060748">
                            <w:pPr>
                              <w:autoSpaceDE w:val="0"/>
                              <w:autoSpaceDN w:val="0"/>
                              <w:adjustRightInd w:val="0"/>
                              <w:spacing w:after="0"/>
                              <w:jc w:val="center"/>
                              <w:rPr>
                                <w:rFonts w:cs="Arial"/>
                                <w:color w:val="000000"/>
                                <w:sz w:val="18"/>
                                <w:szCs w:val="18"/>
                                <w:lang w:val="fr-FR"/>
                              </w:rPr>
                            </w:pPr>
                            <w:r>
                              <w:rPr>
                                <w:rFonts w:cs="Arial"/>
                                <w:color w:val="000000"/>
                                <w:sz w:val="18"/>
                                <w:szCs w:val="18"/>
                                <w:lang w:val="fr-FR"/>
                              </w:rPr>
                              <w:t>Saint Germain en Laye, France</w:t>
                            </w:r>
                          </w:p>
                          <w:p w14:paraId="04643F76" w14:textId="77777777" w:rsidR="00060748" w:rsidRPr="000C5B85" w:rsidRDefault="00060748">
                            <w:pPr>
                              <w:autoSpaceDE w:val="0"/>
                              <w:autoSpaceDN w:val="0"/>
                              <w:adjustRightInd w:val="0"/>
                              <w:spacing w:after="0"/>
                              <w:jc w:val="center"/>
                              <w:rPr>
                                <w:rFonts w:cs="Arial"/>
                                <w:color w:val="000000"/>
                                <w:sz w:val="18"/>
                                <w:szCs w:val="18"/>
                                <w:lang w:val="fr-FR"/>
                              </w:rPr>
                            </w:pPr>
                            <w:proofErr w:type="spellStart"/>
                            <w:r w:rsidRPr="000C5B85">
                              <w:rPr>
                                <w:rFonts w:cs="Arial"/>
                                <w:color w:val="000000"/>
                                <w:sz w:val="18"/>
                                <w:szCs w:val="18"/>
                                <w:lang w:val="fr-FR"/>
                              </w:rPr>
                              <w:t>Telephone</w:t>
                            </w:r>
                            <w:proofErr w:type="spellEnd"/>
                            <w:r w:rsidRPr="000C5B85">
                              <w:rPr>
                                <w:rFonts w:cs="Arial"/>
                                <w:color w:val="000000"/>
                                <w:sz w:val="18"/>
                                <w:szCs w:val="18"/>
                                <w:lang w:val="fr-FR"/>
                              </w:rPr>
                              <w:t xml:space="preserve"> +33 1 34 51 70 0</w:t>
                            </w:r>
                            <w:r>
                              <w:rPr>
                                <w:rFonts w:cs="Arial"/>
                                <w:color w:val="000000"/>
                                <w:sz w:val="18"/>
                                <w:szCs w:val="18"/>
                                <w:lang w:val="fr-FR"/>
                              </w:rPr>
                              <w:t>1  Fax +33 1 34 51 82 05</w:t>
                            </w:r>
                          </w:p>
                          <w:p w14:paraId="14E33469" w14:textId="77777777" w:rsidR="00060748" w:rsidRPr="000C5B85" w:rsidRDefault="00060748" w:rsidP="000C5B85">
                            <w:pPr>
                              <w:autoSpaceDE w:val="0"/>
                              <w:autoSpaceDN w:val="0"/>
                              <w:adjustRightInd w:val="0"/>
                              <w:spacing w:after="0"/>
                              <w:jc w:val="center"/>
                              <w:rPr>
                                <w:rFonts w:cs="Arial"/>
                                <w:color w:val="000000"/>
                                <w:sz w:val="18"/>
                                <w:szCs w:val="18"/>
                                <w:lang w:val="de-DE"/>
                              </w:rPr>
                            </w:pPr>
                            <w:proofErr w:type="spellStart"/>
                            <w:r>
                              <w:rPr>
                                <w:rFonts w:cs="Arial"/>
                                <w:color w:val="000000"/>
                                <w:sz w:val="18"/>
                                <w:szCs w:val="18"/>
                                <w:lang w:val="de-DE"/>
                              </w:rPr>
                              <w:t>e</w:t>
                            </w:r>
                            <w:r w:rsidRPr="000C5B85">
                              <w:rPr>
                                <w:rFonts w:cs="Arial"/>
                                <w:color w:val="000000"/>
                                <w:sz w:val="18"/>
                                <w:szCs w:val="18"/>
                                <w:lang w:val="de-DE"/>
                              </w:rPr>
                              <w:t>-mail</w:t>
                            </w:r>
                            <w:proofErr w:type="spellEnd"/>
                            <w:r>
                              <w:rPr>
                                <w:rFonts w:cs="Arial"/>
                                <w:color w:val="000000"/>
                                <w:sz w:val="18"/>
                                <w:szCs w:val="18"/>
                                <w:lang w:val="de-DE"/>
                              </w:rPr>
                              <w:t xml:space="preserve">:  </w:t>
                            </w:r>
                            <w:hyperlink r:id="rId16" w:history="1">
                              <w:r w:rsidRPr="00D03724">
                                <w:rPr>
                                  <w:rStyle w:val="Hyperlink"/>
                                  <w:rFonts w:cs="Arial"/>
                                  <w:sz w:val="18"/>
                                  <w:szCs w:val="18"/>
                                  <w:lang w:val="de-DE"/>
                                </w:rPr>
                                <w:t>iala-aism@wanadoo.fr</w:t>
                              </w:r>
                            </w:hyperlink>
                            <w:r>
                              <w:rPr>
                                <w:rFonts w:cs="Arial"/>
                                <w:color w:val="000000"/>
                                <w:sz w:val="18"/>
                                <w:szCs w:val="18"/>
                                <w:lang w:val="de-DE"/>
                              </w:rPr>
                              <w:t xml:space="preserve">    Internet:  </w:t>
                            </w:r>
                            <w:hyperlink r:id="rId17" w:history="1">
                              <w:r w:rsidRPr="00D03724">
                                <w:rPr>
                                  <w:rStyle w:val="Hyperlink"/>
                                  <w:rFonts w:cs="Arial"/>
                                  <w:sz w:val="18"/>
                                  <w:szCs w:val="18"/>
                                  <w:lang w:val="de-DE"/>
                                </w:rPr>
                                <w:t>www.iala-aism.org</w:t>
                              </w:r>
                            </w:hyperlink>
                            <w:r>
                              <w:rPr>
                                <w:rFonts w:cs="Arial"/>
                                <w:color w:val="000000"/>
                                <w:sz w:val="18"/>
                                <w:szCs w:val="18"/>
                                <w:lang w:val="de-D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8" type="#_x0000_t202" style="position:absolute;left:0;text-align:left;margin-left:66pt;margin-top:573.1pt;width:342pt;height:57.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" filled="f" fillcolor="#0c9" stroked="f">
                <v:textbox>
                  <w:txbxContent>
                    <w:p w:rsidR="00060748" w:rsidRDefault="00060748">
                      <w:pPr>
                        <w:autoSpaceDE w:val="0"/>
                        <w:autoSpaceDN w:val="0"/>
                        <w:adjustRightInd w:val="0"/>
                        <w:spacing w:after="0"/>
                        <w:jc w:val="center"/>
                        <w:rPr>
                          <w:rFonts w:cs="Arial"/>
                          <w:color w:val="000000"/>
                          <w:sz w:val="18"/>
                          <w:szCs w:val="18"/>
                        </w:rPr>
                      </w:pPr>
                      <w:r>
                        <w:rPr>
                          <w:rFonts w:cs="Arial"/>
                          <w:color w:val="000000"/>
                          <w:sz w:val="18"/>
                          <w:szCs w:val="18"/>
                        </w:rPr>
                        <w:t>20ter, rue Schnapper, 78100</w:t>
                      </w:r>
                    </w:p>
                    <w:p w:rsidR="00060748" w:rsidRDefault="00060748">
                      <w:pPr>
                        <w:autoSpaceDE w:val="0"/>
                        <w:autoSpaceDN w:val="0"/>
                        <w:adjustRightInd w:val="0"/>
                        <w:spacing w:after="0"/>
                        <w:jc w:val="center"/>
                        <w:rPr>
                          <w:rFonts w:cs="Arial"/>
                          <w:color w:val="000000"/>
                          <w:sz w:val="18"/>
                          <w:szCs w:val="18"/>
                          <w:lang w:val="fr-FR"/>
                        </w:rPr>
                      </w:pPr>
                      <w:r>
                        <w:rPr>
                          <w:rFonts w:cs="Arial"/>
                          <w:color w:val="000000"/>
                          <w:sz w:val="18"/>
                          <w:szCs w:val="18"/>
                          <w:lang w:val="fr-FR"/>
                        </w:rPr>
                        <w:t>Saint Germain en Laye, France</w:t>
                      </w:r>
                    </w:p>
                    <w:p w:rsidR="00060748" w:rsidRPr="000C5B85" w:rsidRDefault="00060748">
                      <w:pPr>
                        <w:autoSpaceDE w:val="0"/>
                        <w:autoSpaceDN w:val="0"/>
                        <w:adjustRightInd w:val="0"/>
                        <w:spacing w:after="0"/>
                        <w:jc w:val="center"/>
                        <w:rPr>
                          <w:rFonts w:cs="Arial"/>
                          <w:color w:val="000000"/>
                          <w:sz w:val="18"/>
                          <w:szCs w:val="18"/>
                          <w:lang w:val="fr-FR"/>
                        </w:rPr>
                      </w:pPr>
                      <w:r w:rsidRPr="000C5B85">
                        <w:rPr>
                          <w:rFonts w:cs="Arial"/>
                          <w:color w:val="000000"/>
                          <w:sz w:val="18"/>
                          <w:szCs w:val="18"/>
                          <w:lang w:val="fr-FR"/>
                        </w:rPr>
                        <w:t>Telephone +33 1 34 51 70 0</w:t>
                      </w:r>
                      <w:r>
                        <w:rPr>
                          <w:rFonts w:cs="Arial"/>
                          <w:color w:val="000000"/>
                          <w:sz w:val="18"/>
                          <w:szCs w:val="18"/>
                          <w:lang w:val="fr-FR"/>
                        </w:rPr>
                        <w:t>1  Fax +33 1 34 51 82 05</w:t>
                      </w:r>
                    </w:p>
                    <w:p w:rsidR="00060748" w:rsidRPr="000C5B85" w:rsidRDefault="00060748" w:rsidP="000C5B85">
                      <w:pPr>
                        <w:autoSpaceDE w:val="0"/>
                        <w:autoSpaceDN w:val="0"/>
                        <w:adjustRightInd w:val="0"/>
                        <w:spacing w:after="0"/>
                        <w:jc w:val="center"/>
                        <w:rPr>
                          <w:rFonts w:cs="Arial"/>
                          <w:color w:val="000000"/>
                          <w:sz w:val="18"/>
                          <w:szCs w:val="18"/>
                          <w:lang w:val="de-DE"/>
                        </w:rPr>
                      </w:pPr>
                      <w:proofErr w:type="spellStart"/>
                      <w:r>
                        <w:rPr>
                          <w:rFonts w:cs="Arial"/>
                          <w:color w:val="000000"/>
                          <w:sz w:val="18"/>
                          <w:szCs w:val="18"/>
                          <w:lang w:val="de-DE"/>
                        </w:rPr>
                        <w:t>e</w:t>
                      </w:r>
                      <w:r w:rsidRPr="000C5B85">
                        <w:rPr>
                          <w:rFonts w:cs="Arial"/>
                          <w:color w:val="000000"/>
                          <w:sz w:val="18"/>
                          <w:szCs w:val="18"/>
                          <w:lang w:val="de-DE"/>
                        </w:rPr>
                        <w:t>-mail</w:t>
                      </w:r>
                      <w:proofErr w:type="spellEnd"/>
                      <w:r>
                        <w:rPr>
                          <w:rFonts w:cs="Arial"/>
                          <w:color w:val="000000"/>
                          <w:sz w:val="18"/>
                          <w:szCs w:val="18"/>
                          <w:lang w:val="de-DE"/>
                        </w:rPr>
                        <w:t xml:space="preserve">:  </w:t>
                      </w:r>
                      <w:hyperlink r:id="rId18" w:history="1">
                        <w:r w:rsidRPr="00D03724">
                          <w:rPr>
                            <w:rStyle w:val="Hyperlink"/>
                            <w:rFonts w:cs="Arial"/>
                            <w:sz w:val="18"/>
                            <w:szCs w:val="18"/>
                            <w:lang w:val="de-DE"/>
                          </w:rPr>
                          <w:t>iala-aism@wanadoo.fr</w:t>
                        </w:r>
                      </w:hyperlink>
                      <w:r>
                        <w:rPr>
                          <w:rFonts w:cs="Arial"/>
                          <w:color w:val="000000"/>
                          <w:sz w:val="18"/>
                          <w:szCs w:val="18"/>
                          <w:lang w:val="de-DE"/>
                        </w:rPr>
                        <w:t xml:space="preserve">    Internet:  </w:t>
                      </w:r>
                      <w:hyperlink r:id="rId19" w:history="1">
                        <w:r w:rsidRPr="00D03724">
                          <w:rPr>
                            <w:rStyle w:val="Hyperlink"/>
                            <w:rFonts w:cs="Arial"/>
                            <w:sz w:val="18"/>
                            <w:szCs w:val="18"/>
                            <w:lang w:val="de-DE"/>
                          </w:rPr>
                          <w:t>www.iala-aism.org</w:t>
                        </w:r>
                      </w:hyperlink>
                      <w:r>
                        <w:rPr>
                          <w:rFonts w:cs="Arial"/>
                          <w:color w:val="000000"/>
                          <w:sz w:val="18"/>
                          <w:szCs w:val="18"/>
                          <w:lang w:val="de-DE"/>
                        </w:rPr>
                        <w:t xml:space="preserve"> </w:t>
                      </w:r>
                    </w:p>
                  </w:txbxContent>
                </v:textbox>
              </v:shape>
            </w:pict>
          </mc:Fallback>
        </mc:AlternateContent>
      </w:r>
      <w:r>
        <w:rPr>
          <w:rFonts w:ascii="Arial" w:hAnsi="Arial" w:cs="Times New Roman"/>
          <w:noProof/>
          <w:sz w:val="20"/>
          <w:lang w:val="en-US"/>
        </w:rPr>
        <mc:AlternateContent>
          <mc:Choice Requires="wpg">
            <w:drawing>
              <wp:anchor distT="0" distB="0" distL="114300" distR="114300" simplePos="0" relativeHeight="251654656" behindDoc="0" locked="0" layoutInCell="1" allowOverlap="1" wp14:anchorId="5EE138FC" wp14:editId="015416A9">
                <wp:simplePos x="0" y="0"/>
                <wp:positionH relativeFrom="column">
                  <wp:posOffset>-304800</wp:posOffset>
                </wp:positionH>
                <wp:positionV relativeFrom="paragraph">
                  <wp:posOffset>-182880</wp:posOffset>
                </wp:positionV>
                <wp:extent cx="609600" cy="8714740"/>
                <wp:effectExtent l="0" t="0" r="0" b="0"/>
                <wp:wrapNone/>
                <wp:docPr id="3"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714740"/>
                          <a:chOff x="1320" y="970"/>
                          <a:chExt cx="960" cy="13724"/>
                        </a:xfrm>
                      </wpg:grpSpPr>
                      <wps:wsp>
                        <wps:cNvPr id="21" name="Text Box 11"/>
                        <wps:cNvSpPr txBox="1">
                          <a:spLocks noChangeArrowheads="1"/>
                        </wps:cNvSpPr>
                        <wps:spPr bwMode="auto">
                          <a:xfrm rot="-5400000">
                            <a:off x="-3017" y="9517"/>
                            <a:ext cx="9634"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7BAE" w14:textId="77777777" w:rsidR="00060748" w:rsidRDefault="0006074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22" name="Text Box 12"/>
                        <wps:cNvSpPr txBox="1">
                          <a:spLocks noChangeArrowheads="1"/>
                        </wps:cNvSpPr>
                        <wps:spPr bwMode="auto">
                          <a:xfrm rot="-5400000">
                            <a:off x="-733" y="3090"/>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B1205" w14:textId="77777777" w:rsidR="00060748" w:rsidRDefault="00060748">
                              <w:pPr>
                                <w:autoSpaceDE w:val="0"/>
                                <w:autoSpaceDN w:val="0"/>
                                <w:adjustRightInd w:val="0"/>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24" name="Line 13"/>
                        <wps:cNvCnPr/>
                        <wps:spPr bwMode="auto">
                          <a:xfrm flipV="1">
                            <a:off x="2280" y="1146"/>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Line 14"/>
                        <wps:cNvCnPr/>
                        <wps:spPr bwMode="auto">
                          <a:xfrm>
                            <a:off x="1320" y="1200"/>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 o:spid="_x0000_s1029" style="position:absolute;left:0;text-align:left;margin-left:-24pt;margin-top:-14.4pt;width:48pt;height:686.2pt;z-index:251654656" coordorigin="1320,970" coordsize="960,13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">
                <v:shape id="Text Box 11" o:spid="_x0000_s1030" type="#_x0000_t202" style="position:absolute;left:-3017;top:9517;width:9634;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zDF8EA&#10;AADbAAAADwAAAGRycy9kb3ducmV2LnhtbESPQYvCMBSE7wv+h/AEb2uqiKvVKEURPIiwVfD6aJ5t&#10;sXkpTdT23xtB8DjMzDfMct2aSjyocaVlBaNhBII4s7rkXMH5tPudgXAeWWNlmRR05GC96v0sMdb2&#10;yf/0SH0uAoRdjAoK7+tYSpcVZNANbU0cvKttDPogm1zqBp8Bbio5jqKpNFhyWCiwpk1B2S29GwXb&#10;qJvUJV4S3R3+djhP7rQxR6UG/TZZgPDU+m/4095rBeMRvL+EHy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cwxfBAAAA2wAAAA8AAAAAAAAAAAAAAAAAmAIAAGRycy9kb3du&#10;cmV2LnhtbFBLBQYAAAAABAAEAPUAAACGAwAAAAA=&#10;" filled="f" fillcolor="#0c9" stroked="f">
                  <v:textbox style="layout-flow:vertical;mso-layout-flow-alt:bottom-to-top">
                    <w:txbxContent>
                      <w:p w:rsidR="00060748" w:rsidRDefault="0006074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12" o:spid="_x0000_s1031" type="#_x0000_t202" style="position:absolute;left:-733;top:3090;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5dYMEA&#10;AADbAAAADwAAAGRycy9kb3ducmV2LnhtbESPzarCMBSE9xd8h3AEd9fUIletRimK4OIi+ANuD82x&#10;LTYnpYnavr0RBJfDzHzDLFatqcSDGldaVjAaRiCIM6tLzhWcT9vfKQjnkTVWlklBRw5Wy97PAhNt&#10;n3ygx9HnIkDYJaig8L5OpHRZQQbd0NbEwbvaxqAPssmlbvAZ4KaScRT9SYMlh4UCa1oXlN2Od6Ng&#10;E3XjusRLqrv/yRZn6Z3WZq/UoN+mcxCeWv8Nf9o7rSCO4f0l/A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OXWDBAAAA2wAAAA8AAAAAAAAAAAAAAAAAmAIAAGRycy9kb3du&#10;cmV2LnhtbFBLBQYAAAAABAAEAPUAAACGAwAAAAA=&#10;" filled="f" fillcolor="#0c9" stroked="f">
                  <v:textbox style="layout-flow:vertical;mso-layout-flow-alt:bottom-to-top">
                    <w:txbxContent>
                      <w:p w:rsidR="00060748" w:rsidRDefault="00060748">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Line 13" o:spid="_x0000_s1032" style="position:absolute;flip:y;visibility:visible;mso-wrap-style:square" from="2280,1146" to="2280,14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Tu3cUAAADbAAAADwAAAGRycy9kb3ducmV2LnhtbESPQWsCMRSE70L/Q3iFXkSzihRdjSKC&#10;0IOX2rLi7bl5bpbdvKxJqtt/3xQKPQ4z8w2z2vS2FXfyoXasYDLOQBCXTtdcKfj82I/mIEJE1tg6&#10;JgXfFGCzfhqsMNfuwe90P8ZKJAiHHBWYGLtcylAashjGriNO3tV5izFJX0nt8ZHgtpXTLHuVFmtO&#10;CwY72hkqm+OXVSDnh+HNby+zpmhOp4UpyqI7H5R6ee63SxCR+vgf/mu/aQXTGfx+ST9A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hTu3cUAAADbAAAADwAAAAAAAAAA&#10;AAAAAAChAgAAZHJzL2Rvd25yZXYueG1sUEsFBgAAAAAEAAQA+QAAAJMDAAAAAA==&#10;"/>
                <v:line id="Line 14" o:spid="_x0000_s1033" style="position:absolute;visibility:visible;mso-wrap-style:square" from="1320,1200" to="1320,1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pircYAAADbAAAADwAAAGRycy9kb3ducmV2LnhtbESPQWvCQBSE7wX/w/IEb3VTpaF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U6Yq3GAAAA2wAAAA8AAAAAAAAA&#10;AAAAAAAAoQIAAGRycy9kb3ducmV2LnhtbFBLBQYAAAAABAAEAPkAAACUAwAAAAA=&#10;"/>
              </v:group>
            </w:pict>
          </mc:Fallback>
        </mc:AlternateConten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14:paraId="3A0A8E58" w14:textId="77777777" w:rsidR="00742208" w:rsidRPr="00671259" w:rsidRDefault="00742208" w:rsidP="00742208">
      <w:pPr>
        <w:pStyle w:val="Title"/>
        <w:rPr>
          <w:rFonts w:ascii="Arial" w:hAnsi="Arial" w:cs="Times New Roman"/>
        </w:rPr>
      </w:pPr>
      <w:bookmarkStart w:id="22" w:name="_Toc166559242"/>
      <w:bookmarkStart w:id="23" w:name="_Toc166560702"/>
      <w:bookmarkStart w:id="24" w:name="_Toc169318953"/>
      <w:bookmarkStart w:id="25" w:name="_Toc169319144"/>
      <w:bookmarkStart w:id="26" w:name="_Toc169399789"/>
      <w:bookmarkStart w:id="27" w:name="_Toc169401878"/>
      <w:bookmarkStart w:id="28" w:name="_Toc286916920"/>
      <w:bookmarkStart w:id="29" w:name="_Toc303382725"/>
      <w:bookmarkStart w:id="30" w:name="_Toc303383000"/>
      <w:bookmarkStart w:id="31" w:name="_Toc303383196"/>
      <w:bookmarkStart w:id="32" w:name="_Toc303417236"/>
      <w:bookmarkStart w:id="33" w:name="_Toc314487984"/>
      <w:r w:rsidRPr="00671259">
        <w:rPr>
          <w:rFonts w:ascii="Arial" w:hAnsi="Arial" w:cs="Times New Roman"/>
        </w:rPr>
        <w:lastRenderedPageBreak/>
        <w:t>Document Revisions</w:t>
      </w:r>
      <w:bookmarkEnd w:id="22"/>
      <w:bookmarkEnd w:id="23"/>
      <w:bookmarkEnd w:id="24"/>
      <w:bookmarkEnd w:id="25"/>
      <w:bookmarkEnd w:id="26"/>
      <w:bookmarkEnd w:id="27"/>
      <w:bookmarkEnd w:id="28"/>
      <w:bookmarkEnd w:id="29"/>
      <w:bookmarkEnd w:id="30"/>
      <w:bookmarkEnd w:id="31"/>
      <w:bookmarkEnd w:id="32"/>
      <w:bookmarkEnd w:id="33"/>
    </w:p>
    <w:p w14:paraId="42039FA8" w14:textId="77777777" w:rsidR="00742208" w:rsidRPr="00671259" w:rsidRDefault="00742208" w:rsidP="00992FE8">
      <w:pPr>
        <w:rPr>
          <w:rFonts w:ascii="Arial" w:hAnsi="Arial"/>
        </w:rPr>
      </w:pPr>
      <w:r w:rsidRPr="00671259">
        <w:rPr>
          <w:rFonts w:ascii="Arial" w:hAnsi="Arial"/>
        </w:rPr>
        <w:t>Revisions to the IALA Document are to be noted in the table prior to t</w:t>
      </w:r>
      <w:r w:rsidR="0024252E" w:rsidRPr="00671259">
        <w:rPr>
          <w:rFonts w:ascii="Arial" w:hAnsi="Arial"/>
        </w:rPr>
        <w:t>he issue of a revised document.</w:t>
      </w:r>
    </w:p>
    <w:tbl>
      <w:tblPr>
        <w:tblW w:w="83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3402"/>
        <w:gridCol w:w="3261"/>
      </w:tblGrid>
      <w:tr w:rsidR="00742208" w:rsidRPr="00671259" w14:paraId="36B460F5" w14:textId="77777777">
        <w:trPr>
          <w:trHeight w:val="567"/>
        </w:trPr>
        <w:tc>
          <w:tcPr>
            <w:tcW w:w="1701" w:type="dxa"/>
            <w:vAlign w:val="center"/>
          </w:tcPr>
          <w:p w14:paraId="2010DA22" w14:textId="77777777" w:rsidR="00742208" w:rsidRPr="00671259" w:rsidRDefault="00CB257B" w:rsidP="00597765">
            <w:pPr>
              <w:pStyle w:val="BodyText"/>
              <w:jc w:val="left"/>
              <w:rPr>
                <w:rFonts w:ascii="Arial" w:hAnsi="Arial"/>
                <w:sz w:val="22"/>
                <w:szCs w:val="22"/>
              </w:rPr>
            </w:pPr>
            <w:r w:rsidRPr="00671259">
              <w:rPr>
                <w:rFonts w:ascii="Arial" w:hAnsi="Arial"/>
                <w:sz w:val="22"/>
                <w:szCs w:val="22"/>
              </w:rPr>
              <w:t xml:space="preserve">Edition / </w:t>
            </w:r>
            <w:r w:rsidR="00742208" w:rsidRPr="00671259">
              <w:rPr>
                <w:rFonts w:ascii="Arial" w:hAnsi="Arial"/>
                <w:sz w:val="22"/>
                <w:szCs w:val="22"/>
              </w:rPr>
              <w:t>Date</w:t>
            </w:r>
          </w:p>
        </w:tc>
        <w:tc>
          <w:tcPr>
            <w:tcW w:w="3402" w:type="dxa"/>
            <w:vAlign w:val="center"/>
          </w:tcPr>
          <w:p w14:paraId="418D059F" w14:textId="77777777" w:rsidR="00742208" w:rsidRPr="00671259" w:rsidRDefault="00742208" w:rsidP="00597765">
            <w:pPr>
              <w:pStyle w:val="BodyText"/>
              <w:jc w:val="left"/>
              <w:rPr>
                <w:rFonts w:ascii="Arial" w:hAnsi="Arial"/>
                <w:sz w:val="22"/>
                <w:szCs w:val="22"/>
              </w:rPr>
            </w:pPr>
            <w:r w:rsidRPr="00671259">
              <w:rPr>
                <w:rFonts w:ascii="Arial" w:hAnsi="Arial"/>
                <w:sz w:val="22"/>
                <w:szCs w:val="22"/>
              </w:rPr>
              <w:t>Page / Section Revised</w:t>
            </w:r>
          </w:p>
        </w:tc>
        <w:tc>
          <w:tcPr>
            <w:tcW w:w="3261" w:type="dxa"/>
            <w:vAlign w:val="center"/>
          </w:tcPr>
          <w:p w14:paraId="5A1D723C" w14:textId="77777777" w:rsidR="00742208" w:rsidRPr="00671259" w:rsidRDefault="00742208" w:rsidP="00597765">
            <w:pPr>
              <w:pStyle w:val="BodyText"/>
              <w:jc w:val="left"/>
              <w:rPr>
                <w:rFonts w:ascii="Arial" w:hAnsi="Arial"/>
                <w:sz w:val="22"/>
                <w:szCs w:val="22"/>
              </w:rPr>
            </w:pPr>
            <w:r w:rsidRPr="00671259">
              <w:rPr>
                <w:rFonts w:ascii="Arial" w:hAnsi="Arial"/>
                <w:sz w:val="22"/>
                <w:szCs w:val="22"/>
              </w:rPr>
              <w:t>Requirement for Revision</w:t>
            </w:r>
          </w:p>
        </w:tc>
      </w:tr>
      <w:tr w:rsidR="00742208" w:rsidRPr="00671259" w14:paraId="1933ABCD" w14:textId="77777777">
        <w:trPr>
          <w:trHeight w:val="567"/>
        </w:trPr>
        <w:tc>
          <w:tcPr>
            <w:tcW w:w="1701" w:type="dxa"/>
            <w:vAlign w:val="center"/>
          </w:tcPr>
          <w:p w14:paraId="40F865D4" w14:textId="77777777" w:rsidR="00B07FB6" w:rsidRPr="00671259" w:rsidRDefault="00B07FB6" w:rsidP="00597765">
            <w:pPr>
              <w:jc w:val="left"/>
              <w:rPr>
                <w:rFonts w:ascii="Arial" w:hAnsi="Arial"/>
              </w:rPr>
            </w:pPr>
            <w:r w:rsidRPr="00671259">
              <w:rPr>
                <w:rFonts w:ascii="Arial" w:hAnsi="Arial"/>
              </w:rPr>
              <w:t>Edition 1.1</w:t>
            </w:r>
          </w:p>
          <w:p w14:paraId="14675328" w14:textId="77777777" w:rsidR="00742208" w:rsidRPr="00671259" w:rsidRDefault="00B07FB6" w:rsidP="00597765">
            <w:pPr>
              <w:jc w:val="left"/>
              <w:rPr>
                <w:rFonts w:ascii="Arial" w:hAnsi="Arial"/>
              </w:rPr>
            </w:pPr>
            <w:r w:rsidRPr="00671259">
              <w:rPr>
                <w:rFonts w:ascii="Arial" w:hAnsi="Arial"/>
              </w:rPr>
              <w:t>June</w:t>
            </w:r>
            <w:r w:rsidR="00742208" w:rsidRPr="00671259">
              <w:rPr>
                <w:rFonts w:ascii="Arial" w:hAnsi="Arial"/>
              </w:rPr>
              <w:t xml:space="preserve"> 2005</w:t>
            </w:r>
          </w:p>
        </w:tc>
        <w:tc>
          <w:tcPr>
            <w:tcW w:w="3402" w:type="dxa"/>
            <w:vAlign w:val="center"/>
          </w:tcPr>
          <w:p w14:paraId="5AEDD08A" w14:textId="77777777" w:rsidR="00742208" w:rsidRPr="00671259" w:rsidRDefault="00742208" w:rsidP="00597765">
            <w:pPr>
              <w:jc w:val="left"/>
              <w:rPr>
                <w:rFonts w:ascii="Arial" w:hAnsi="Arial"/>
              </w:rPr>
            </w:pPr>
            <w:r w:rsidRPr="00671259">
              <w:rPr>
                <w:rFonts w:ascii="Arial" w:hAnsi="Arial"/>
              </w:rPr>
              <w:t>Addition of Annex 6 – Hydrological and Meteorological equipment</w:t>
            </w:r>
          </w:p>
        </w:tc>
        <w:tc>
          <w:tcPr>
            <w:tcW w:w="3261" w:type="dxa"/>
            <w:vAlign w:val="center"/>
          </w:tcPr>
          <w:p w14:paraId="70662202" w14:textId="77777777" w:rsidR="00742208" w:rsidRPr="00671259" w:rsidRDefault="00742208" w:rsidP="00597765">
            <w:pPr>
              <w:jc w:val="left"/>
              <w:rPr>
                <w:rFonts w:ascii="Arial" w:hAnsi="Arial"/>
              </w:rPr>
            </w:pPr>
            <w:r w:rsidRPr="00671259">
              <w:rPr>
                <w:rFonts w:ascii="Arial" w:hAnsi="Arial"/>
              </w:rPr>
              <w:t>Annexes added as they are completed to ensure all aspect</w:t>
            </w:r>
            <w:r w:rsidR="0024252E" w:rsidRPr="00671259">
              <w:rPr>
                <w:rFonts w:ascii="Arial" w:hAnsi="Arial"/>
              </w:rPr>
              <w:t>s of VTS equipment are covered.</w:t>
            </w:r>
          </w:p>
        </w:tc>
      </w:tr>
      <w:tr w:rsidR="00742208" w:rsidRPr="00671259" w14:paraId="7E214624" w14:textId="77777777">
        <w:trPr>
          <w:trHeight w:val="567"/>
        </w:trPr>
        <w:tc>
          <w:tcPr>
            <w:tcW w:w="1701" w:type="dxa"/>
            <w:vAlign w:val="center"/>
          </w:tcPr>
          <w:p w14:paraId="6E52A1B9" w14:textId="77777777" w:rsidR="00B07FB6" w:rsidRPr="00671259" w:rsidRDefault="00B07FB6" w:rsidP="00597765">
            <w:pPr>
              <w:jc w:val="left"/>
              <w:rPr>
                <w:rFonts w:ascii="Arial" w:hAnsi="Arial"/>
              </w:rPr>
            </w:pPr>
            <w:r w:rsidRPr="00671259">
              <w:rPr>
                <w:rFonts w:ascii="Arial" w:hAnsi="Arial"/>
              </w:rPr>
              <w:t>Edition 2.0</w:t>
            </w:r>
          </w:p>
          <w:p w14:paraId="731336A2" w14:textId="77777777" w:rsidR="00742208" w:rsidRPr="00671259" w:rsidRDefault="008A544E" w:rsidP="00597765">
            <w:pPr>
              <w:jc w:val="left"/>
              <w:rPr>
                <w:rFonts w:ascii="Arial" w:hAnsi="Arial"/>
              </w:rPr>
            </w:pPr>
            <w:r w:rsidRPr="00671259">
              <w:rPr>
                <w:rFonts w:ascii="Arial" w:hAnsi="Arial"/>
              </w:rPr>
              <w:t>December 2005</w:t>
            </w:r>
          </w:p>
        </w:tc>
        <w:tc>
          <w:tcPr>
            <w:tcW w:w="3402" w:type="dxa"/>
            <w:vAlign w:val="center"/>
          </w:tcPr>
          <w:p w14:paraId="4323CB94" w14:textId="77777777" w:rsidR="00687AC7" w:rsidRPr="00671259" w:rsidRDefault="00AF2D8F" w:rsidP="00597765">
            <w:pPr>
              <w:jc w:val="left"/>
              <w:rPr>
                <w:rFonts w:ascii="Arial" w:hAnsi="Arial"/>
              </w:rPr>
            </w:pPr>
            <w:r w:rsidRPr="00671259">
              <w:rPr>
                <w:rFonts w:ascii="Arial" w:hAnsi="Arial"/>
              </w:rPr>
              <w:t>Restructured to include operat</w:t>
            </w:r>
            <w:r w:rsidR="0024252E" w:rsidRPr="00671259">
              <w:rPr>
                <w:rFonts w:ascii="Arial" w:hAnsi="Arial"/>
              </w:rPr>
              <w:t>ional performance requirements.</w:t>
            </w:r>
          </w:p>
          <w:p w14:paraId="4F45C7CE" w14:textId="77777777" w:rsidR="00742208" w:rsidRPr="00671259" w:rsidRDefault="00AF2D8F" w:rsidP="00597765">
            <w:pPr>
              <w:jc w:val="left"/>
              <w:rPr>
                <w:rFonts w:ascii="Arial" w:hAnsi="Arial"/>
              </w:rPr>
            </w:pPr>
            <w:r w:rsidRPr="00671259">
              <w:rPr>
                <w:rFonts w:ascii="Arial" w:hAnsi="Arial"/>
              </w:rPr>
              <w:t xml:space="preserve">Annex 2 </w:t>
            </w:r>
            <w:r w:rsidR="00E55B7D" w:rsidRPr="00671259">
              <w:rPr>
                <w:rFonts w:ascii="Arial" w:hAnsi="Arial"/>
              </w:rPr>
              <w:t>amended</w:t>
            </w:r>
            <w:r w:rsidRPr="00671259">
              <w:rPr>
                <w:rFonts w:ascii="Arial" w:hAnsi="Arial"/>
              </w:rPr>
              <w:t xml:space="preserve"> to reflect new annex on operational performance requirements.</w:t>
            </w:r>
          </w:p>
          <w:p w14:paraId="430EF7E9" w14:textId="77777777" w:rsidR="008A544E" w:rsidRPr="00671259" w:rsidRDefault="008A544E" w:rsidP="00597765">
            <w:pPr>
              <w:jc w:val="left"/>
              <w:rPr>
                <w:rFonts w:ascii="Arial" w:hAnsi="Arial"/>
              </w:rPr>
            </w:pPr>
            <w:r w:rsidRPr="00671259">
              <w:rPr>
                <w:rFonts w:ascii="Arial" w:hAnsi="Arial"/>
              </w:rPr>
              <w:t>Annex 6 renamed to Annex 5</w:t>
            </w:r>
          </w:p>
          <w:p w14:paraId="304989D3" w14:textId="77777777" w:rsidR="00AF2D8F" w:rsidRPr="00671259" w:rsidRDefault="008A544E" w:rsidP="00597765">
            <w:pPr>
              <w:jc w:val="left"/>
              <w:rPr>
                <w:rFonts w:ascii="Arial" w:hAnsi="Arial"/>
              </w:rPr>
            </w:pPr>
            <w:r w:rsidRPr="00671259">
              <w:rPr>
                <w:rFonts w:ascii="Arial" w:hAnsi="Arial"/>
              </w:rPr>
              <w:t>Annex 1,3,4,6 added</w:t>
            </w:r>
          </w:p>
        </w:tc>
        <w:tc>
          <w:tcPr>
            <w:tcW w:w="3261" w:type="dxa"/>
            <w:vAlign w:val="center"/>
          </w:tcPr>
          <w:p w14:paraId="103937E0" w14:textId="77777777" w:rsidR="00742208" w:rsidRPr="00671259" w:rsidRDefault="00AF2D8F" w:rsidP="00597765">
            <w:pPr>
              <w:jc w:val="left"/>
              <w:rPr>
                <w:rFonts w:ascii="Arial" w:hAnsi="Arial"/>
              </w:rPr>
            </w:pPr>
            <w:r w:rsidRPr="00671259">
              <w:rPr>
                <w:rFonts w:ascii="Arial" w:hAnsi="Arial"/>
              </w:rPr>
              <w:t xml:space="preserve">Annexes added as they are completed to ensure all aspects of VTS </w:t>
            </w:r>
            <w:r w:rsidR="0021329A" w:rsidRPr="00671259">
              <w:rPr>
                <w:rFonts w:ascii="Arial" w:hAnsi="Arial"/>
              </w:rPr>
              <w:t xml:space="preserve">operations and </w:t>
            </w:r>
            <w:r w:rsidRPr="00671259">
              <w:rPr>
                <w:rFonts w:ascii="Arial" w:hAnsi="Arial"/>
              </w:rPr>
              <w:t>equipment are covered.</w:t>
            </w:r>
          </w:p>
        </w:tc>
      </w:tr>
      <w:tr w:rsidR="00742208" w:rsidRPr="00671259" w14:paraId="192CE9B8" w14:textId="77777777">
        <w:trPr>
          <w:trHeight w:val="567"/>
        </w:trPr>
        <w:tc>
          <w:tcPr>
            <w:tcW w:w="1701" w:type="dxa"/>
            <w:vAlign w:val="center"/>
          </w:tcPr>
          <w:p w14:paraId="5D8CD501" w14:textId="77777777" w:rsidR="00B07FB6" w:rsidRPr="00671259" w:rsidRDefault="00B07FB6" w:rsidP="00597765">
            <w:pPr>
              <w:jc w:val="left"/>
              <w:rPr>
                <w:rFonts w:ascii="Arial" w:hAnsi="Arial"/>
              </w:rPr>
            </w:pPr>
            <w:r w:rsidRPr="00671259">
              <w:rPr>
                <w:rFonts w:ascii="Arial" w:hAnsi="Arial"/>
              </w:rPr>
              <w:t>Edition 3.0</w:t>
            </w:r>
          </w:p>
          <w:p w14:paraId="7ED46000" w14:textId="77777777" w:rsidR="00742208" w:rsidRPr="00671259" w:rsidRDefault="00687AC7" w:rsidP="00597765">
            <w:pPr>
              <w:jc w:val="left"/>
              <w:rPr>
                <w:rFonts w:ascii="Arial" w:hAnsi="Arial"/>
              </w:rPr>
            </w:pPr>
            <w:r w:rsidRPr="00671259">
              <w:rPr>
                <w:rFonts w:ascii="Arial" w:hAnsi="Arial"/>
              </w:rPr>
              <w:t>June 2007</w:t>
            </w:r>
          </w:p>
        </w:tc>
        <w:tc>
          <w:tcPr>
            <w:tcW w:w="3402" w:type="dxa"/>
            <w:vAlign w:val="center"/>
          </w:tcPr>
          <w:p w14:paraId="3473DBA2" w14:textId="77777777" w:rsidR="007C1434" w:rsidRPr="00671259" w:rsidRDefault="008A544E" w:rsidP="00597765">
            <w:pPr>
              <w:jc w:val="left"/>
              <w:rPr>
                <w:rFonts w:ascii="Arial" w:hAnsi="Arial"/>
              </w:rPr>
            </w:pPr>
            <w:r w:rsidRPr="00671259">
              <w:rPr>
                <w:rFonts w:ascii="Arial" w:hAnsi="Arial"/>
              </w:rPr>
              <w:t>Editorial changes to correct errors in paragraph n</w:t>
            </w:r>
            <w:r w:rsidR="0024252E" w:rsidRPr="00671259">
              <w:rPr>
                <w:rFonts w:ascii="Arial" w:hAnsi="Arial"/>
              </w:rPr>
              <w:t>umbering, cross references etc.</w:t>
            </w:r>
          </w:p>
          <w:p w14:paraId="5BBDA49A" w14:textId="77777777" w:rsidR="008A544E" w:rsidRPr="00671259" w:rsidRDefault="007C1434" w:rsidP="00597765">
            <w:pPr>
              <w:jc w:val="left"/>
              <w:rPr>
                <w:rFonts w:ascii="Arial" w:hAnsi="Arial"/>
              </w:rPr>
            </w:pPr>
            <w:r w:rsidRPr="00671259">
              <w:rPr>
                <w:rFonts w:ascii="Arial" w:hAnsi="Arial"/>
              </w:rPr>
              <w:t xml:space="preserve">Structure of annexes harmonised, part of Annex 2 moved to new IALA </w:t>
            </w:r>
            <w:r w:rsidR="00687AC7" w:rsidRPr="00671259">
              <w:rPr>
                <w:rFonts w:ascii="Arial" w:hAnsi="Arial"/>
              </w:rPr>
              <w:t>G</w:t>
            </w:r>
            <w:r w:rsidRPr="00671259">
              <w:rPr>
                <w:rFonts w:ascii="Arial" w:hAnsi="Arial"/>
              </w:rPr>
              <w:t xml:space="preserve">uideline </w:t>
            </w:r>
            <w:r w:rsidR="00687AC7" w:rsidRPr="00671259">
              <w:rPr>
                <w:rFonts w:ascii="Arial" w:hAnsi="Arial"/>
              </w:rPr>
              <w:t>(E</w:t>
            </w:r>
            <w:r w:rsidR="0024252E" w:rsidRPr="00671259">
              <w:rPr>
                <w:rFonts w:ascii="Arial" w:hAnsi="Arial"/>
              </w:rPr>
              <w:t>stablishment of Radar Services)</w:t>
            </w:r>
          </w:p>
          <w:p w14:paraId="15607E1E" w14:textId="77777777" w:rsidR="00424C7C" w:rsidRPr="00671259" w:rsidRDefault="007C1434" w:rsidP="00597765">
            <w:pPr>
              <w:jc w:val="left"/>
              <w:rPr>
                <w:rFonts w:ascii="Arial" w:hAnsi="Arial"/>
              </w:rPr>
            </w:pPr>
            <w:r w:rsidRPr="00671259">
              <w:rPr>
                <w:rFonts w:ascii="Arial" w:hAnsi="Arial"/>
              </w:rPr>
              <w:t xml:space="preserve">Clarification of text, few </w:t>
            </w:r>
            <w:r w:rsidR="008A544E" w:rsidRPr="00671259">
              <w:rPr>
                <w:rFonts w:ascii="Arial" w:hAnsi="Arial"/>
              </w:rPr>
              <w:t>sentences in annex 1 and 2.</w:t>
            </w:r>
          </w:p>
        </w:tc>
        <w:tc>
          <w:tcPr>
            <w:tcW w:w="3261" w:type="dxa"/>
            <w:vAlign w:val="center"/>
          </w:tcPr>
          <w:p w14:paraId="31D2F408" w14:textId="77777777" w:rsidR="008A544E" w:rsidRPr="00671259" w:rsidRDefault="008A544E" w:rsidP="00597765">
            <w:pPr>
              <w:jc w:val="left"/>
              <w:rPr>
                <w:rFonts w:ascii="Arial" w:hAnsi="Arial"/>
              </w:rPr>
            </w:pPr>
            <w:r w:rsidRPr="00671259">
              <w:rPr>
                <w:rFonts w:ascii="Arial" w:hAnsi="Arial"/>
              </w:rPr>
              <w:t>Inconsistence in cross references, table of contents etc. in edition 2.0</w:t>
            </w:r>
          </w:p>
          <w:p w14:paraId="04E8940D" w14:textId="77777777" w:rsidR="007C1434" w:rsidRPr="00671259" w:rsidRDefault="007C1434" w:rsidP="00597765">
            <w:pPr>
              <w:jc w:val="left"/>
              <w:rPr>
                <w:rFonts w:ascii="Arial" w:hAnsi="Arial"/>
              </w:rPr>
            </w:pPr>
            <w:r w:rsidRPr="00671259">
              <w:rPr>
                <w:rFonts w:ascii="Arial" w:hAnsi="Arial"/>
              </w:rPr>
              <w:t>Varying structure of individual annexe</w:t>
            </w:r>
            <w:r w:rsidR="0024252E" w:rsidRPr="00671259">
              <w:rPr>
                <w:rFonts w:ascii="Arial" w:hAnsi="Arial"/>
              </w:rPr>
              <w:t>s</w:t>
            </w:r>
          </w:p>
          <w:p w14:paraId="69847297" w14:textId="77777777" w:rsidR="00742208" w:rsidRPr="00671259" w:rsidRDefault="008A544E" w:rsidP="00597765">
            <w:pPr>
              <w:jc w:val="left"/>
              <w:rPr>
                <w:rFonts w:ascii="Arial" w:hAnsi="Arial"/>
              </w:rPr>
            </w:pPr>
            <w:r w:rsidRPr="00671259">
              <w:rPr>
                <w:rFonts w:ascii="Arial" w:hAnsi="Arial"/>
              </w:rPr>
              <w:t>Users of the document provided ideas to clarification of text on some subjects.</w:t>
            </w:r>
          </w:p>
        </w:tc>
      </w:tr>
      <w:tr w:rsidR="003D7E5D" w:rsidRPr="00671259" w14:paraId="146EECE7" w14:textId="77777777">
        <w:trPr>
          <w:trHeight w:val="567"/>
        </w:trPr>
        <w:tc>
          <w:tcPr>
            <w:tcW w:w="1701" w:type="dxa"/>
            <w:vAlign w:val="center"/>
          </w:tcPr>
          <w:p w14:paraId="6B0EE9AB" w14:textId="77777777" w:rsidR="003D7E5D" w:rsidRPr="00671259" w:rsidRDefault="003D7E5D" w:rsidP="00597765">
            <w:pPr>
              <w:jc w:val="left"/>
              <w:rPr>
                <w:rFonts w:ascii="Arial" w:hAnsi="Arial"/>
                <w:highlight w:val="yellow"/>
              </w:rPr>
            </w:pPr>
            <w:r w:rsidRPr="00671259">
              <w:rPr>
                <w:rFonts w:ascii="Arial" w:hAnsi="Arial"/>
                <w:highlight w:val="yellow"/>
              </w:rPr>
              <w:t>Edition 4.0</w:t>
            </w:r>
          </w:p>
          <w:p w14:paraId="36273D4F" w14:textId="77777777" w:rsidR="003D7E5D" w:rsidRPr="00671259" w:rsidRDefault="003D7E5D" w:rsidP="00597765">
            <w:pPr>
              <w:jc w:val="left"/>
              <w:rPr>
                <w:rFonts w:ascii="Arial" w:hAnsi="Arial"/>
              </w:rPr>
            </w:pPr>
            <w:proofErr w:type="spellStart"/>
            <w:r w:rsidRPr="00671259">
              <w:rPr>
                <w:rFonts w:ascii="Arial" w:hAnsi="Arial"/>
                <w:highlight w:val="yellow"/>
              </w:rPr>
              <w:t>Xxxx</w:t>
            </w:r>
            <w:proofErr w:type="spellEnd"/>
            <w:r w:rsidRPr="00671259">
              <w:rPr>
                <w:rFonts w:ascii="Arial" w:hAnsi="Arial"/>
                <w:highlight w:val="yellow"/>
              </w:rPr>
              <w:t xml:space="preserve"> </w:t>
            </w:r>
            <w:proofErr w:type="spellStart"/>
            <w:r w:rsidRPr="00671259">
              <w:rPr>
                <w:rFonts w:ascii="Arial" w:hAnsi="Arial"/>
                <w:highlight w:val="yellow"/>
              </w:rPr>
              <w:t>xxxx</w:t>
            </w:r>
            <w:proofErr w:type="spellEnd"/>
          </w:p>
        </w:tc>
        <w:tc>
          <w:tcPr>
            <w:tcW w:w="3402" w:type="dxa"/>
            <w:vAlign w:val="center"/>
          </w:tcPr>
          <w:p w14:paraId="1A67C0AA" w14:textId="77777777" w:rsidR="003D7E5D" w:rsidRPr="00671259" w:rsidRDefault="003D7E5D" w:rsidP="00597765">
            <w:pPr>
              <w:jc w:val="left"/>
              <w:rPr>
                <w:rFonts w:ascii="Arial" w:hAnsi="Arial"/>
                <w:highlight w:val="yellow"/>
              </w:rPr>
            </w:pPr>
            <w:r w:rsidRPr="00671259">
              <w:rPr>
                <w:rFonts w:ascii="Arial" w:hAnsi="Arial"/>
                <w:highlight w:val="yellow"/>
              </w:rPr>
              <w:t xml:space="preserve">Document rewritten and updated to improve user friendliness, to include </w:t>
            </w:r>
            <w:r w:rsidR="00060748">
              <w:rPr>
                <w:rFonts w:ascii="Arial" w:hAnsi="Arial"/>
                <w:highlight w:val="yellow"/>
              </w:rPr>
              <w:t xml:space="preserve">additional considerations </w:t>
            </w:r>
            <w:r w:rsidRPr="00671259">
              <w:rPr>
                <w:rFonts w:ascii="Arial" w:hAnsi="Arial"/>
                <w:highlight w:val="yellow"/>
              </w:rPr>
              <w:t>and to include new technology</w:t>
            </w:r>
          </w:p>
          <w:p w14:paraId="1956FFBE" w14:textId="77777777" w:rsidR="003D7E5D" w:rsidRPr="00671259" w:rsidRDefault="003D7E5D" w:rsidP="00597765">
            <w:pPr>
              <w:jc w:val="left"/>
              <w:rPr>
                <w:rFonts w:ascii="Arial" w:hAnsi="Arial"/>
                <w:highlight w:val="yellow"/>
              </w:rPr>
            </w:pPr>
            <w:r w:rsidRPr="00671259">
              <w:rPr>
                <w:rFonts w:ascii="Arial" w:hAnsi="Arial"/>
                <w:highlight w:val="yellow"/>
              </w:rPr>
              <w:t>Annex 7-1</w:t>
            </w:r>
            <w:r w:rsidR="00680CB2" w:rsidRPr="00671259">
              <w:rPr>
                <w:rFonts w:ascii="Arial" w:hAnsi="Arial"/>
                <w:highlight w:val="yellow"/>
              </w:rPr>
              <w:t>3</w:t>
            </w:r>
            <w:r w:rsidRPr="00671259">
              <w:rPr>
                <w:rFonts w:ascii="Arial" w:hAnsi="Arial"/>
                <w:highlight w:val="yellow"/>
              </w:rPr>
              <w:t xml:space="preserve"> added</w:t>
            </w:r>
          </w:p>
          <w:p w14:paraId="399DE887" w14:textId="77777777" w:rsidR="00335CA1" w:rsidRPr="00671259" w:rsidRDefault="00335CA1" w:rsidP="00597765">
            <w:pPr>
              <w:jc w:val="left"/>
              <w:rPr>
                <w:rFonts w:ascii="Arial" w:hAnsi="Arial"/>
                <w:highlight w:val="yellow"/>
              </w:rPr>
            </w:pPr>
            <w:r w:rsidRPr="00671259">
              <w:rPr>
                <w:rFonts w:ascii="Arial" w:hAnsi="Arial"/>
                <w:highlight w:val="yellow"/>
              </w:rPr>
              <w:t>Local Port Services added</w:t>
            </w:r>
          </w:p>
        </w:tc>
        <w:tc>
          <w:tcPr>
            <w:tcW w:w="3261" w:type="dxa"/>
            <w:vAlign w:val="center"/>
          </w:tcPr>
          <w:p w14:paraId="79EE47F9" w14:textId="77777777" w:rsidR="003D7E5D" w:rsidRPr="00671259" w:rsidRDefault="003D7E5D" w:rsidP="00597765">
            <w:pPr>
              <w:jc w:val="left"/>
              <w:rPr>
                <w:rFonts w:ascii="Arial" w:hAnsi="Arial"/>
                <w:highlight w:val="yellow"/>
              </w:rPr>
            </w:pPr>
            <w:r w:rsidRPr="00671259">
              <w:rPr>
                <w:rFonts w:ascii="Arial" w:hAnsi="Arial"/>
                <w:highlight w:val="yellow"/>
              </w:rPr>
              <w:t>New technology emerging</w:t>
            </w:r>
          </w:p>
          <w:p w14:paraId="454C1FDB" w14:textId="77777777" w:rsidR="003D7E5D" w:rsidRPr="00671259" w:rsidRDefault="003D7E5D" w:rsidP="00060748">
            <w:pPr>
              <w:jc w:val="left"/>
              <w:rPr>
                <w:rFonts w:ascii="Arial" w:hAnsi="Arial"/>
                <w:highlight w:val="yellow"/>
              </w:rPr>
            </w:pPr>
            <w:r w:rsidRPr="00671259">
              <w:rPr>
                <w:rFonts w:ascii="Arial" w:hAnsi="Arial"/>
                <w:highlight w:val="yellow"/>
              </w:rPr>
              <w:t xml:space="preserve">Feedback from users indicated need to make the document more user friendly, and to include </w:t>
            </w:r>
            <w:r w:rsidR="00060748">
              <w:rPr>
                <w:rFonts w:ascii="Arial" w:hAnsi="Arial"/>
                <w:highlight w:val="yellow"/>
              </w:rPr>
              <w:t>additional</w:t>
            </w:r>
            <w:r w:rsidRPr="00671259">
              <w:rPr>
                <w:rFonts w:ascii="Arial" w:hAnsi="Arial"/>
                <w:highlight w:val="yellow"/>
              </w:rPr>
              <w:t xml:space="preserve"> considerations for ports, inland waterways and </w:t>
            </w:r>
            <w:proofErr w:type="gramStart"/>
            <w:r w:rsidRPr="00671259">
              <w:rPr>
                <w:rFonts w:ascii="Arial" w:hAnsi="Arial"/>
                <w:highlight w:val="yellow"/>
              </w:rPr>
              <w:t xml:space="preserve">offshore  </w:t>
            </w:r>
            <w:proofErr w:type="gramEnd"/>
          </w:p>
        </w:tc>
      </w:tr>
      <w:tr w:rsidR="00742208" w:rsidRPr="00671259" w14:paraId="7C020675" w14:textId="77777777">
        <w:trPr>
          <w:trHeight w:val="567"/>
        </w:trPr>
        <w:tc>
          <w:tcPr>
            <w:tcW w:w="1701" w:type="dxa"/>
            <w:vAlign w:val="center"/>
          </w:tcPr>
          <w:p w14:paraId="7E83134F" w14:textId="77777777" w:rsidR="00742208" w:rsidRPr="00671259" w:rsidRDefault="00742208" w:rsidP="0064378C">
            <w:pPr>
              <w:pStyle w:val="BodyText"/>
              <w:rPr>
                <w:rFonts w:ascii="Arial" w:hAnsi="Arial"/>
                <w:sz w:val="22"/>
                <w:szCs w:val="22"/>
              </w:rPr>
            </w:pPr>
          </w:p>
        </w:tc>
        <w:tc>
          <w:tcPr>
            <w:tcW w:w="3402" w:type="dxa"/>
            <w:vAlign w:val="center"/>
          </w:tcPr>
          <w:p w14:paraId="0588C327" w14:textId="77777777" w:rsidR="00742208" w:rsidRPr="00671259" w:rsidRDefault="00742208" w:rsidP="0064378C">
            <w:pPr>
              <w:pStyle w:val="BodyText"/>
              <w:rPr>
                <w:rFonts w:ascii="Arial" w:hAnsi="Arial"/>
                <w:sz w:val="22"/>
                <w:szCs w:val="22"/>
              </w:rPr>
            </w:pPr>
          </w:p>
        </w:tc>
        <w:tc>
          <w:tcPr>
            <w:tcW w:w="3261" w:type="dxa"/>
            <w:vAlign w:val="center"/>
          </w:tcPr>
          <w:p w14:paraId="6AB34F9C" w14:textId="77777777" w:rsidR="00742208" w:rsidRPr="00671259" w:rsidRDefault="00742208" w:rsidP="0064378C">
            <w:pPr>
              <w:pStyle w:val="BodyText"/>
              <w:rPr>
                <w:rFonts w:ascii="Arial" w:hAnsi="Arial"/>
                <w:sz w:val="22"/>
                <w:szCs w:val="22"/>
              </w:rPr>
            </w:pPr>
          </w:p>
        </w:tc>
      </w:tr>
      <w:tr w:rsidR="00742208" w:rsidRPr="00671259" w14:paraId="6BD85B48" w14:textId="77777777">
        <w:trPr>
          <w:trHeight w:val="567"/>
        </w:trPr>
        <w:tc>
          <w:tcPr>
            <w:tcW w:w="1701" w:type="dxa"/>
            <w:vAlign w:val="center"/>
          </w:tcPr>
          <w:p w14:paraId="74BEC131" w14:textId="77777777" w:rsidR="00742208" w:rsidRPr="00671259" w:rsidRDefault="00742208" w:rsidP="0064378C">
            <w:pPr>
              <w:pStyle w:val="BodyText"/>
              <w:rPr>
                <w:rFonts w:ascii="Arial" w:hAnsi="Arial"/>
                <w:sz w:val="22"/>
                <w:szCs w:val="22"/>
              </w:rPr>
            </w:pPr>
          </w:p>
        </w:tc>
        <w:tc>
          <w:tcPr>
            <w:tcW w:w="3402" w:type="dxa"/>
            <w:vAlign w:val="center"/>
          </w:tcPr>
          <w:p w14:paraId="55067D65" w14:textId="77777777" w:rsidR="00742208" w:rsidRPr="00671259" w:rsidRDefault="00742208" w:rsidP="0064378C">
            <w:pPr>
              <w:pStyle w:val="BodyText"/>
              <w:rPr>
                <w:rFonts w:ascii="Arial" w:hAnsi="Arial"/>
                <w:sz w:val="22"/>
                <w:szCs w:val="22"/>
              </w:rPr>
            </w:pPr>
          </w:p>
        </w:tc>
        <w:tc>
          <w:tcPr>
            <w:tcW w:w="3261" w:type="dxa"/>
            <w:vAlign w:val="center"/>
          </w:tcPr>
          <w:p w14:paraId="75056A9F" w14:textId="77777777" w:rsidR="00742208" w:rsidRPr="00671259" w:rsidRDefault="00742208" w:rsidP="0064378C">
            <w:pPr>
              <w:pStyle w:val="BodyText"/>
              <w:rPr>
                <w:rFonts w:ascii="Arial" w:hAnsi="Arial"/>
                <w:sz w:val="22"/>
                <w:szCs w:val="22"/>
              </w:rPr>
            </w:pPr>
          </w:p>
        </w:tc>
      </w:tr>
    </w:tbl>
    <w:p w14:paraId="6632CD5E" w14:textId="77777777" w:rsidR="00822CDE" w:rsidRPr="00671259" w:rsidRDefault="00742208" w:rsidP="00C243C2">
      <w:pPr>
        <w:jc w:val="center"/>
        <w:rPr>
          <w:rFonts w:ascii="Arial" w:hAnsi="Arial"/>
          <w:b/>
          <w:sz w:val="36"/>
          <w:szCs w:val="36"/>
        </w:rPr>
      </w:pPr>
      <w:r w:rsidRPr="00671259">
        <w:rPr>
          <w:rFonts w:ascii="Arial" w:hAnsi="Arial"/>
          <w:b/>
          <w:sz w:val="36"/>
          <w:szCs w:val="36"/>
        </w:rPr>
        <w:br w:type="page"/>
      </w:r>
      <w:bookmarkStart w:id="34" w:name="_Toc166559243"/>
      <w:bookmarkStart w:id="35" w:name="_Toc166560703"/>
      <w:bookmarkStart w:id="36" w:name="_Toc169318954"/>
      <w:bookmarkStart w:id="37" w:name="_Toc169319145"/>
      <w:bookmarkStart w:id="38" w:name="_Toc169399790"/>
      <w:bookmarkStart w:id="39" w:name="_Toc169401879"/>
      <w:bookmarkStart w:id="40" w:name="_Toc286916921"/>
      <w:bookmarkStart w:id="41" w:name="_Toc303382726"/>
      <w:bookmarkStart w:id="42" w:name="_Toc303383001"/>
      <w:bookmarkStart w:id="43" w:name="_Toc303383197"/>
      <w:bookmarkStart w:id="44" w:name="_Toc303417237"/>
      <w:bookmarkStart w:id="45" w:name="_Toc314487985"/>
      <w:r w:rsidR="00822CDE" w:rsidRPr="00671259">
        <w:rPr>
          <w:rFonts w:ascii="Arial" w:hAnsi="Arial"/>
          <w:b/>
          <w:sz w:val="36"/>
          <w:szCs w:val="36"/>
        </w:rPr>
        <w:lastRenderedPageBreak/>
        <w:t xml:space="preserve">Recommendation on </w:t>
      </w:r>
      <w:r w:rsidR="00C67A66" w:rsidRPr="00671259">
        <w:rPr>
          <w:rFonts w:ascii="Arial" w:hAnsi="Arial"/>
          <w:b/>
          <w:sz w:val="36"/>
          <w:szCs w:val="36"/>
        </w:rPr>
        <w:t xml:space="preserve">Operational and </w:t>
      </w:r>
      <w:r w:rsidR="00822CDE" w:rsidRPr="00671259">
        <w:rPr>
          <w:rFonts w:ascii="Arial" w:hAnsi="Arial"/>
          <w:b/>
          <w:sz w:val="36"/>
          <w:szCs w:val="36"/>
        </w:rPr>
        <w:t>Technical Performance Requirements for VTS Equipment</w:t>
      </w:r>
      <w:bookmarkEnd w:id="34"/>
      <w:bookmarkEnd w:id="35"/>
      <w:bookmarkEnd w:id="36"/>
      <w:bookmarkEnd w:id="37"/>
      <w:bookmarkEnd w:id="38"/>
      <w:bookmarkEnd w:id="39"/>
      <w:bookmarkEnd w:id="40"/>
      <w:bookmarkEnd w:id="41"/>
      <w:bookmarkEnd w:id="42"/>
      <w:bookmarkEnd w:id="43"/>
      <w:bookmarkEnd w:id="44"/>
      <w:bookmarkEnd w:id="45"/>
    </w:p>
    <w:p w14:paraId="45FD84DC" w14:textId="77777777" w:rsidR="00822CDE" w:rsidRPr="00671259" w:rsidRDefault="00822CDE" w:rsidP="00C243C2">
      <w:pPr>
        <w:pStyle w:val="Subtitle"/>
        <w:rPr>
          <w:rFonts w:ascii="Arial" w:hAnsi="Arial" w:cs="Times New Roman"/>
        </w:rPr>
      </w:pPr>
      <w:bookmarkStart w:id="46" w:name="_Toc120688833"/>
      <w:bookmarkStart w:id="47" w:name="_Toc166559244"/>
      <w:bookmarkStart w:id="48" w:name="_Toc166560704"/>
      <w:bookmarkStart w:id="49" w:name="_Toc169318955"/>
      <w:bookmarkStart w:id="50" w:name="_Toc169319146"/>
      <w:bookmarkStart w:id="51" w:name="_Toc169399791"/>
      <w:bookmarkStart w:id="52" w:name="_Toc169401880"/>
      <w:bookmarkStart w:id="53" w:name="_Toc286916922"/>
      <w:bookmarkStart w:id="54" w:name="_Toc303382727"/>
      <w:bookmarkStart w:id="55" w:name="_Toc303383002"/>
      <w:bookmarkStart w:id="56" w:name="_Toc303383198"/>
      <w:bookmarkStart w:id="57" w:name="_Toc303417238"/>
      <w:bookmarkStart w:id="58" w:name="_Toc314487986"/>
      <w:r w:rsidRPr="00671259">
        <w:rPr>
          <w:rFonts w:ascii="Arial" w:hAnsi="Arial" w:cs="Times New Roman"/>
        </w:rPr>
        <w:t>(Recommendation V-128)</w:t>
      </w:r>
      <w:bookmarkEnd w:id="46"/>
      <w:bookmarkEnd w:id="47"/>
      <w:bookmarkEnd w:id="48"/>
      <w:bookmarkEnd w:id="49"/>
      <w:bookmarkEnd w:id="50"/>
      <w:bookmarkEnd w:id="51"/>
      <w:bookmarkEnd w:id="52"/>
      <w:bookmarkEnd w:id="53"/>
      <w:bookmarkEnd w:id="54"/>
      <w:bookmarkEnd w:id="55"/>
      <w:bookmarkEnd w:id="56"/>
      <w:bookmarkEnd w:id="57"/>
      <w:bookmarkEnd w:id="58"/>
    </w:p>
    <w:p w14:paraId="29DED379" w14:textId="77777777" w:rsidR="00822CDE" w:rsidRPr="00671259" w:rsidRDefault="00822CDE">
      <w:pPr>
        <w:rPr>
          <w:rFonts w:ascii="Arial" w:hAnsi="Arial"/>
        </w:rPr>
      </w:pPr>
      <w:r w:rsidRPr="00671259">
        <w:rPr>
          <w:rFonts w:ascii="Arial" w:hAnsi="Arial"/>
        </w:rPr>
        <w:t xml:space="preserve">THE COUNCIL:  </w:t>
      </w:r>
    </w:p>
    <w:p w14:paraId="6463A3D8" w14:textId="77777777" w:rsidR="00822CDE" w:rsidRPr="00671259" w:rsidRDefault="00822CDE" w:rsidP="00687AC7">
      <w:pPr>
        <w:pStyle w:val="BodyText"/>
        <w:rPr>
          <w:rFonts w:ascii="Arial" w:hAnsi="Arial"/>
        </w:rPr>
      </w:pPr>
      <w:r w:rsidRPr="00671259">
        <w:rPr>
          <w:rFonts w:ascii="Arial" w:hAnsi="Arial"/>
          <w:b/>
        </w:rPr>
        <w:t>RECALLING</w:t>
      </w:r>
      <w:r w:rsidRPr="00671259">
        <w:rPr>
          <w:rFonts w:ascii="Arial" w:hAnsi="Arial"/>
        </w:rPr>
        <w:t xml:space="preserve"> the function of IALA with respect to </w:t>
      </w:r>
      <w:r w:rsidR="00687AC7" w:rsidRPr="00671259">
        <w:rPr>
          <w:rFonts w:ascii="Arial" w:hAnsi="Arial"/>
        </w:rPr>
        <w:t>s</w:t>
      </w:r>
      <w:r w:rsidRPr="00671259">
        <w:rPr>
          <w:rFonts w:ascii="Arial" w:hAnsi="Arial"/>
        </w:rPr>
        <w:t xml:space="preserve">afety of </w:t>
      </w:r>
      <w:r w:rsidR="00687AC7" w:rsidRPr="00671259">
        <w:rPr>
          <w:rFonts w:ascii="Arial" w:hAnsi="Arial"/>
        </w:rPr>
        <w:t>n</w:t>
      </w:r>
      <w:r w:rsidRPr="00671259">
        <w:rPr>
          <w:rFonts w:ascii="Arial" w:hAnsi="Arial"/>
        </w:rPr>
        <w:t>avigation, the efficiency of maritime transport and the protection of the environment</w:t>
      </w:r>
      <w:proofErr w:type="gramStart"/>
      <w:r w:rsidRPr="00671259">
        <w:rPr>
          <w:rFonts w:ascii="Arial" w:hAnsi="Arial"/>
        </w:rPr>
        <w:t>;</w:t>
      </w:r>
      <w:proofErr w:type="gramEnd"/>
    </w:p>
    <w:p w14:paraId="5D917BF8" w14:textId="77777777" w:rsidR="00822CDE" w:rsidRPr="00671259" w:rsidRDefault="00822CDE" w:rsidP="00687AC7">
      <w:pPr>
        <w:pStyle w:val="BodyText"/>
        <w:rPr>
          <w:rFonts w:ascii="Arial" w:hAnsi="Arial"/>
          <w:b/>
        </w:rPr>
      </w:pPr>
      <w:r w:rsidRPr="00671259">
        <w:rPr>
          <w:rFonts w:ascii="Arial" w:hAnsi="Arial"/>
          <w:b/>
        </w:rPr>
        <w:t xml:space="preserve">NOTING </w:t>
      </w:r>
      <w:r w:rsidRPr="00671259">
        <w:rPr>
          <w:rFonts w:ascii="Arial" w:hAnsi="Arial"/>
        </w:rPr>
        <w:t xml:space="preserve">that Chapter V (12) of the International Convention for the Safety of Life at Sea 1974 </w:t>
      </w:r>
      <w:r w:rsidR="00687AC7" w:rsidRPr="00671259">
        <w:rPr>
          <w:rFonts w:ascii="Arial" w:hAnsi="Arial"/>
        </w:rPr>
        <w:t xml:space="preserve">(SOLAS 74 </w:t>
      </w:r>
      <w:r w:rsidRPr="00671259">
        <w:rPr>
          <w:rFonts w:ascii="Arial" w:hAnsi="Arial"/>
        </w:rPr>
        <w:t>as amended) requires Contracting Governments planning or implementing VTS wherever possible to follow the guidelines adopted by the Organization by Resolution A. 857(20)</w:t>
      </w:r>
      <w:proofErr w:type="gramStart"/>
      <w:r w:rsidRPr="00671259">
        <w:rPr>
          <w:rFonts w:ascii="Arial" w:hAnsi="Arial"/>
        </w:rPr>
        <w:t>;</w:t>
      </w:r>
      <w:proofErr w:type="gramEnd"/>
    </w:p>
    <w:p w14:paraId="314DC584" w14:textId="77777777" w:rsidR="00822CDE" w:rsidRPr="00671259" w:rsidRDefault="00822CDE" w:rsidP="00687AC7">
      <w:pPr>
        <w:pStyle w:val="BodyText"/>
        <w:rPr>
          <w:rFonts w:ascii="Arial" w:hAnsi="Arial"/>
        </w:rPr>
      </w:pPr>
      <w:r w:rsidRPr="00671259">
        <w:rPr>
          <w:rFonts w:ascii="Arial" w:hAnsi="Arial"/>
          <w:b/>
        </w:rPr>
        <w:t xml:space="preserve">NOTING ALSO </w:t>
      </w:r>
      <w:r w:rsidRPr="00671259">
        <w:rPr>
          <w:rFonts w:ascii="Arial" w:hAnsi="Arial"/>
        </w:rPr>
        <w:t xml:space="preserve">that IMO Resolution </w:t>
      </w:r>
      <w:proofErr w:type="gramStart"/>
      <w:r w:rsidRPr="00671259">
        <w:rPr>
          <w:rFonts w:ascii="Arial" w:hAnsi="Arial"/>
        </w:rPr>
        <w:t>A.857(</w:t>
      </w:r>
      <w:proofErr w:type="gramEnd"/>
      <w:r w:rsidRPr="00671259">
        <w:rPr>
          <w:rFonts w:ascii="Arial" w:hAnsi="Arial"/>
        </w:rPr>
        <w:t>20), Annex section 2.2.2</w:t>
      </w:r>
      <w:r w:rsidRPr="00671259">
        <w:rPr>
          <w:rFonts w:ascii="Arial" w:hAnsi="Arial"/>
          <w:b/>
        </w:rPr>
        <w:t xml:space="preserve"> </w:t>
      </w:r>
      <w:r w:rsidRPr="00671259">
        <w:rPr>
          <w:rFonts w:ascii="Arial" w:hAnsi="Arial"/>
        </w:rPr>
        <w:t xml:space="preserve">recommends that in planning and establishing a VTS, the Contracting Government or Governments or the competent authority should </w:t>
      </w:r>
      <w:r w:rsidRPr="00671259">
        <w:rPr>
          <w:rFonts w:ascii="Arial" w:hAnsi="Arial"/>
          <w:i/>
        </w:rPr>
        <w:t>inter-alia</w:t>
      </w:r>
      <w:r w:rsidRPr="00671259">
        <w:rPr>
          <w:rFonts w:ascii="Arial" w:hAnsi="Arial"/>
        </w:rPr>
        <w:t xml:space="preserve"> establish appropriate standards for shore and offshore-based equipment;</w:t>
      </w:r>
    </w:p>
    <w:p w14:paraId="0F9F2C6D" w14:textId="77777777" w:rsidR="00822CDE" w:rsidRPr="00671259" w:rsidRDefault="00822CDE" w:rsidP="00687AC7">
      <w:pPr>
        <w:pStyle w:val="BodyText"/>
        <w:rPr>
          <w:rFonts w:ascii="Arial" w:hAnsi="Arial"/>
        </w:rPr>
      </w:pPr>
      <w:r w:rsidRPr="00671259">
        <w:rPr>
          <w:rFonts w:ascii="Arial" w:hAnsi="Arial"/>
          <w:b/>
        </w:rPr>
        <w:t>NOTING FURTHER</w:t>
      </w:r>
      <w:r w:rsidRPr="00671259">
        <w:rPr>
          <w:rFonts w:ascii="Arial" w:hAnsi="Arial"/>
        </w:rPr>
        <w:t xml:space="preserve"> that</w:t>
      </w:r>
      <w:r w:rsidRPr="00671259">
        <w:rPr>
          <w:rFonts w:ascii="Arial" w:hAnsi="Arial"/>
          <w:b/>
        </w:rPr>
        <w:t xml:space="preserve"> </w:t>
      </w:r>
      <w:r w:rsidRPr="00671259">
        <w:rPr>
          <w:rFonts w:ascii="Arial" w:hAnsi="Arial"/>
        </w:rPr>
        <w:t>National Members provide shore infrastructure to support the aim of IMO to improve the safety of navigation and the protection of the environment;</w:t>
      </w:r>
    </w:p>
    <w:p w14:paraId="68781269" w14:textId="77777777" w:rsidR="00822CDE" w:rsidRPr="00671259" w:rsidRDefault="00822CDE" w:rsidP="00687AC7">
      <w:pPr>
        <w:pStyle w:val="BodyText"/>
        <w:rPr>
          <w:rFonts w:ascii="Arial" w:hAnsi="Arial"/>
        </w:rPr>
      </w:pPr>
      <w:r w:rsidRPr="00671259">
        <w:rPr>
          <w:rFonts w:ascii="Arial" w:hAnsi="Arial"/>
          <w:b/>
        </w:rPr>
        <w:t xml:space="preserve">RECOGNISING </w:t>
      </w:r>
      <w:r w:rsidRPr="00671259">
        <w:rPr>
          <w:rFonts w:ascii="Arial" w:hAnsi="Arial"/>
        </w:rPr>
        <w:t>that IALA fosters the safe, economic and efficient movement of vessels through improvement and harmonisation of aids to navigation, including vessel traffic services, worldwide</w:t>
      </w:r>
      <w:proofErr w:type="gramStart"/>
      <w:r w:rsidRPr="00671259">
        <w:rPr>
          <w:rFonts w:ascii="Arial" w:hAnsi="Arial"/>
        </w:rPr>
        <w:t>;</w:t>
      </w:r>
      <w:proofErr w:type="gramEnd"/>
    </w:p>
    <w:p w14:paraId="6167248D" w14:textId="77777777" w:rsidR="00822CDE" w:rsidRPr="00671259" w:rsidRDefault="00822CDE" w:rsidP="00687AC7">
      <w:pPr>
        <w:pStyle w:val="BodyText"/>
        <w:rPr>
          <w:rFonts w:ascii="Arial" w:hAnsi="Arial"/>
        </w:rPr>
      </w:pPr>
      <w:r w:rsidRPr="00671259">
        <w:rPr>
          <w:rFonts w:ascii="Arial" w:hAnsi="Arial"/>
          <w:b/>
        </w:rPr>
        <w:t>RECOGNISING ALSO</w:t>
      </w:r>
      <w:r w:rsidRPr="00671259">
        <w:rPr>
          <w:rFonts w:ascii="Arial" w:hAnsi="Arial"/>
        </w:rPr>
        <w:t xml:space="preserve"> that harmonisation of vessel traffic services would be enhanced by the introduction of international </w:t>
      </w:r>
      <w:r w:rsidR="00687AC7" w:rsidRPr="00671259">
        <w:rPr>
          <w:rFonts w:ascii="Arial" w:hAnsi="Arial"/>
        </w:rPr>
        <w:t>t</w:t>
      </w:r>
      <w:r w:rsidRPr="00671259">
        <w:rPr>
          <w:rFonts w:ascii="Arial" w:hAnsi="Arial"/>
        </w:rPr>
        <w:t xml:space="preserve">echnical </w:t>
      </w:r>
      <w:r w:rsidR="00687AC7" w:rsidRPr="00671259">
        <w:rPr>
          <w:rFonts w:ascii="Arial" w:hAnsi="Arial"/>
        </w:rPr>
        <w:t>p</w:t>
      </w:r>
      <w:r w:rsidRPr="00671259">
        <w:rPr>
          <w:rFonts w:ascii="Arial" w:hAnsi="Arial"/>
        </w:rPr>
        <w:t xml:space="preserve">erformance </w:t>
      </w:r>
      <w:r w:rsidR="00687AC7" w:rsidRPr="00671259">
        <w:rPr>
          <w:rFonts w:ascii="Arial" w:hAnsi="Arial"/>
        </w:rPr>
        <w:t>r</w:t>
      </w:r>
      <w:r w:rsidRPr="00671259">
        <w:rPr>
          <w:rFonts w:ascii="Arial" w:hAnsi="Arial"/>
        </w:rPr>
        <w:t>equirements for VTS</w:t>
      </w:r>
      <w:proofErr w:type="gramStart"/>
      <w:r w:rsidRPr="00671259">
        <w:rPr>
          <w:rFonts w:ascii="Arial" w:hAnsi="Arial"/>
        </w:rPr>
        <w:t>;</w:t>
      </w:r>
      <w:proofErr w:type="gramEnd"/>
      <w:r w:rsidRPr="00671259">
        <w:rPr>
          <w:rFonts w:ascii="Arial" w:hAnsi="Arial"/>
        </w:rPr>
        <w:t xml:space="preserve"> </w:t>
      </w:r>
    </w:p>
    <w:p w14:paraId="4CF23054" w14:textId="77777777" w:rsidR="00822CDE" w:rsidRPr="00671259" w:rsidRDefault="00822CDE" w:rsidP="00687AC7">
      <w:pPr>
        <w:pStyle w:val="BodyText"/>
        <w:rPr>
          <w:rFonts w:ascii="Arial" w:hAnsi="Arial"/>
          <w:b/>
        </w:rPr>
      </w:pPr>
      <w:r w:rsidRPr="00671259">
        <w:rPr>
          <w:rFonts w:ascii="Arial" w:hAnsi="Arial"/>
          <w:b/>
        </w:rPr>
        <w:t>HAVING CONSIDERED</w:t>
      </w:r>
      <w:r w:rsidRPr="00671259">
        <w:rPr>
          <w:rFonts w:ascii="Arial" w:hAnsi="Arial"/>
        </w:rPr>
        <w:t xml:space="preserve"> the proposals by the IALA VTS Committee on </w:t>
      </w:r>
      <w:r w:rsidR="0021329A" w:rsidRPr="00671259">
        <w:rPr>
          <w:rFonts w:ascii="Arial" w:hAnsi="Arial"/>
        </w:rPr>
        <w:t xml:space="preserve">Operational and </w:t>
      </w:r>
      <w:r w:rsidRPr="00671259">
        <w:rPr>
          <w:rFonts w:ascii="Arial" w:hAnsi="Arial"/>
        </w:rPr>
        <w:t>Technical Performance Requirements for VTS</w:t>
      </w:r>
      <w:proofErr w:type="gramStart"/>
      <w:r w:rsidRPr="00671259">
        <w:rPr>
          <w:rFonts w:ascii="Arial" w:hAnsi="Arial"/>
        </w:rPr>
        <w:t>;</w:t>
      </w:r>
      <w:proofErr w:type="gramEnd"/>
      <w:r w:rsidRPr="00671259">
        <w:rPr>
          <w:rFonts w:ascii="Arial" w:hAnsi="Arial"/>
        </w:rPr>
        <w:t xml:space="preserve"> </w:t>
      </w:r>
    </w:p>
    <w:p w14:paraId="0234F111" w14:textId="77777777" w:rsidR="00822CDE" w:rsidRPr="00671259" w:rsidRDefault="00822CDE" w:rsidP="0064378C">
      <w:pPr>
        <w:pStyle w:val="BodyText"/>
        <w:rPr>
          <w:rFonts w:ascii="Arial" w:hAnsi="Arial"/>
        </w:rPr>
      </w:pPr>
      <w:r w:rsidRPr="00671259">
        <w:rPr>
          <w:rFonts w:ascii="Arial" w:hAnsi="Arial"/>
          <w:b/>
        </w:rPr>
        <w:t>ADOPTS</w:t>
      </w:r>
      <w:r w:rsidRPr="00671259">
        <w:rPr>
          <w:rFonts w:ascii="Arial" w:hAnsi="Arial"/>
        </w:rPr>
        <w:t xml:space="preserve"> the </w:t>
      </w:r>
      <w:r w:rsidR="0021329A" w:rsidRPr="00671259">
        <w:rPr>
          <w:rFonts w:ascii="Arial" w:hAnsi="Arial"/>
        </w:rPr>
        <w:t>Operational and Technical</w:t>
      </w:r>
      <w:r w:rsidRPr="00671259">
        <w:rPr>
          <w:rFonts w:ascii="Arial" w:hAnsi="Arial"/>
        </w:rPr>
        <w:t xml:space="preserve"> Performance Requirements for VTS as set out in this recommendation as follows:</w:t>
      </w:r>
    </w:p>
    <w:p w14:paraId="4410D7E4" w14:textId="77777777" w:rsidR="00D86D24" w:rsidRPr="00671259" w:rsidRDefault="00D86D24" w:rsidP="00821B45">
      <w:pPr>
        <w:rPr>
          <w:rFonts w:ascii="Arial" w:hAnsi="Arial"/>
        </w:rPr>
      </w:pPr>
      <w:r w:rsidRPr="00671259">
        <w:rPr>
          <w:rFonts w:ascii="Arial" w:hAnsi="Arial"/>
        </w:rPr>
        <w:t xml:space="preserve">Annex 1  – </w:t>
      </w:r>
      <w:r w:rsidRPr="00671259">
        <w:rPr>
          <w:rFonts w:ascii="Arial" w:hAnsi="Arial"/>
        </w:rPr>
        <w:tab/>
        <w:t xml:space="preserve">Core Operational requirements </w:t>
      </w:r>
    </w:p>
    <w:p w14:paraId="553720F1" w14:textId="77777777" w:rsidR="00D86D24" w:rsidRPr="00671259" w:rsidRDefault="00D86D24" w:rsidP="00821B45">
      <w:pPr>
        <w:rPr>
          <w:rFonts w:ascii="Arial" w:hAnsi="Arial"/>
        </w:rPr>
      </w:pPr>
      <w:r w:rsidRPr="00671259">
        <w:rPr>
          <w:rFonts w:ascii="Arial" w:hAnsi="Arial"/>
        </w:rPr>
        <w:t xml:space="preserve">Annex 2  – </w:t>
      </w:r>
      <w:r w:rsidRPr="00671259">
        <w:rPr>
          <w:rFonts w:ascii="Arial" w:hAnsi="Arial"/>
        </w:rPr>
        <w:tab/>
        <w:t>Radar</w:t>
      </w:r>
    </w:p>
    <w:p w14:paraId="3EF7A999" w14:textId="77777777" w:rsidR="00D86D24" w:rsidRPr="00671259" w:rsidRDefault="00D86D24" w:rsidP="00821B45">
      <w:pPr>
        <w:rPr>
          <w:rFonts w:ascii="Arial" w:hAnsi="Arial"/>
        </w:rPr>
      </w:pPr>
      <w:r w:rsidRPr="00671259">
        <w:rPr>
          <w:rFonts w:ascii="Arial" w:hAnsi="Arial"/>
        </w:rPr>
        <w:t xml:space="preserve">Annex 3  – </w:t>
      </w:r>
      <w:r w:rsidRPr="00671259">
        <w:rPr>
          <w:rFonts w:ascii="Arial" w:hAnsi="Arial"/>
        </w:rPr>
        <w:tab/>
        <w:t xml:space="preserve">Automatic Identification System (AIS) </w:t>
      </w:r>
    </w:p>
    <w:p w14:paraId="3E322993" w14:textId="77777777" w:rsidR="00D86D24" w:rsidRPr="00671259" w:rsidRDefault="00D86D24" w:rsidP="00821B45">
      <w:pPr>
        <w:rPr>
          <w:rFonts w:ascii="Arial" w:hAnsi="Arial"/>
        </w:rPr>
      </w:pPr>
      <w:r w:rsidRPr="00671259">
        <w:rPr>
          <w:rFonts w:ascii="Arial" w:hAnsi="Arial"/>
        </w:rPr>
        <w:t xml:space="preserve">Annex 4  – </w:t>
      </w:r>
      <w:r w:rsidRPr="00671259">
        <w:rPr>
          <w:rFonts w:ascii="Arial" w:hAnsi="Arial"/>
        </w:rPr>
        <w:tab/>
        <w:t xml:space="preserve">Environmental </w:t>
      </w:r>
      <w:r w:rsidR="00AD707A" w:rsidRPr="00671259">
        <w:rPr>
          <w:rFonts w:ascii="Arial" w:hAnsi="Arial"/>
        </w:rPr>
        <w:t>Monitoring</w:t>
      </w:r>
    </w:p>
    <w:p w14:paraId="2571C1D3" w14:textId="77777777" w:rsidR="00D86D24" w:rsidRPr="00671259" w:rsidRDefault="00D86D24" w:rsidP="00821B45">
      <w:pPr>
        <w:rPr>
          <w:rFonts w:ascii="Arial" w:hAnsi="Arial"/>
        </w:rPr>
      </w:pPr>
      <w:r w:rsidRPr="00671259">
        <w:rPr>
          <w:rFonts w:ascii="Arial" w:hAnsi="Arial"/>
        </w:rPr>
        <w:t xml:space="preserve">Annex 5  – </w:t>
      </w:r>
      <w:r w:rsidRPr="00671259">
        <w:rPr>
          <w:rFonts w:ascii="Arial" w:hAnsi="Arial"/>
        </w:rPr>
        <w:tab/>
        <w:t>Electro-Optical equipment</w:t>
      </w:r>
    </w:p>
    <w:p w14:paraId="182571D4" w14:textId="77777777" w:rsidR="00D86D24" w:rsidRPr="00671259" w:rsidRDefault="00D86D24" w:rsidP="00821B45">
      <w:pPr>
        <w:rPr>
          <w:rFonts w:ascii="Arial" w:hAnsi="Arial"/>
        </w:rPr>
      </w:pPr>
      <w:r w:rsidRPr="00671259">
        <w:rPr>
          <w:rFonts w:ascii="Arial" w:hAnsi="Arial"/>
        </w:rPr>
        <w:t xml:space="preserve">Annex 6  – </w:t>
      </w:r>
      <w:r w:rsidRPr="00671259">
        <w:rPr>
          <w:rFonts w:ascii="Arial" w:hAnsi="Arial"/>
        </w:rPr>
        <w:tab/>
        <w:t xml:space="preserve">Radio Direction Finders </w:t>
      </w:r>
    </w:p>
    <w:p w14:paraId="6F8C9200" w14:textId="77777777" w:rsidR="00D86D24" w:rsidRPr="00671259" w:rsidRDefault="00D86D24" w:rsidP="00821B45">
      <w:pPr>
        <w:rPr>
          <w:rFonts w:ascii="Arial" w:hAnsi="Arial"/>
        </w:rPr>
      </w:pPr>
      <w:r w:rsidRPr="00671259">
        <w:rPr>
          <w:rFonts w:ascii="Arial" w:hAnsi="Arial"/>
        </w:rPr>
        <w:t xml:space="preserve">Annex 7  –  </w:t>
      </w:r>
      <w:r w:rsidRPr="00671259">
        <w:rPr>
          <w:rFonts w:ascii="Arial" w:hAnsi="Arial"/>
        </w:rPr>
        <w:tab/>
        <w:t>Long Range sensors</w:t>
      </w:r>
    </w:p>
    <w:p w14:paraId="7ECA0ED8" w14:textId="77777777" w:rsidR="00D86D24" w:rsidRPr="00671259" w:rsidRDefault="00D86D24" w:rsidP="00821B45">
      <w:pPr>
        <w:rPr>
          <w:rFonts w:ascii="Arial" w:hAnsi="Arial"/>
        </w:rPr>
      </w:pPr>
      <w:r w:rsidRPr="00671259">
        <w:rPr>
          <w:rFonts w:ascii="Arial" w:hAnsi="Arial"/>
        </w:rPr>
        <w:t xml:space="preserve">Annex 8  – </w:t>
      </w:r>
      <w:r w:rsidRPr="00671259">
        <w:rPr>
          <w:rFonts w:ascii="Arial" w:hAnsi="Arial"/>
        </w:rPr>
        <w:tab/>
        <w:t>Radio Communications</w:t>
      </w:r>
    </w:p>
    <w:p w14:paraId="28A8769F" w14:textId="77777777" w:rsidR="00D86D24" w:rsidRPr="00671259" w:rsidRDefault="00D86D24" w:rsidP="00821B45">
      <w:pPr>
        <w:rPr>
          <w:rFonts w:ascii="Arial" w:hAnsi="Arial"/>
        </w:rPr>
      </w:pPr>
      <w:r w:rsidRPr="00671259">
        <w:rPr>
          <w:rFonts w:ascii="Arial" w:hAnsi="Arial"/>
        </w:rPr>
        <w:t xml:space="preserve">Annex 9  – </w:t>
      </w:r>
      <w:r w:rsidRPr="00671259">
        <w:rPr>
          <w:rFonts w:ascii="Arial" w:hAnsi="Arial"/>
        </w:rPr>
        <w:tab/>
        <w:t>Data Processing</w:t>
      </w:r>
    </w:p>
    <w:p w14:paraId="61DB78DE" w14:textId="77777777" w:rsidR="00D86D24" w:rsidRPr="00671259" w:rsidRDefault="00D86D24" w:rsidP="00821B45">
      <w:pPr>
        <w:rPr>
          <w:rFonts w:ascii="Arial" w:hAnsi="Arial"/>
        </w:rPr>
      </w:pPr>
      <w:r w:rsidRPr="00671259">
        <w:rPr>
          <w:rFonts w:ascii="Arial" w:hAnsi="Arial"/>
        </w:rPr>
        <w:t xml:space="preserve">Annex 10  – </w:t>
      </w:r>
      <w:r w:rsidRPr="00671259">
        <w:rPr>
          <w:rFonts w:ascii="Arial" w:hAnsi="Arial"/>
        </w:rPr>
        <w:tab/>
      </w:r>
      <w:r w:rsidR="00A554D7" w:rsidRPr="00671259">
        <w:rPr>
          <w:rFonts w:ascii="Arial" w:hAnsi="Arial"/>
        </w:rPr>
        <w:t>Human Machine Interface (</w:t>
      </w:r>
      <w:r w:rsidR="00292BDC" w:rsidRPr="00671259">
        <w:rPr>
          <w:rFonts w:ascii="Arial" w:hAnsi="Arial"/>
        </w:rPr>
        <w:t>HMI</w:t>
      </w:r>
      <w:r w:rsidR="00A554D7" w:rsidRPr="00671259">
        <w:rPr>
          <w:rFonts w:ascii="Arial" w:hAnsi="Arial"/>
        </w:rPr>
        <w:t>)</w:t>
      </w:r>
    </w:p>
    <w:p w14:paraId="3BB8C4F3" w14:textId="77777777" w:rsidR="00D86D24" w:rsidRPr="00671259" w:rsidRDefault="00D86D24" w:rsidP="00821B45">
      <w:pPr>
        <w:rPr>
          <w:rFonts w:ascii="Arial" w:hAnsi="Arial"/>
        </w:rPr>
      </w:pPr>
      <w:r w:rsidRPr="00671259">
        <w:rPr>
          <w:rFonts w:ascii="Arial" w:hAnsi="Arial"/>
        </w:rPr>
        <w:t xml:space="preserve">Annex 11  – </w:t>
      </w:r>
      <w:r w:rsidRPr="00671259">
        <w:rPr>
          <w:rFonts w:ascii="Arial" w:hAnsi="Arial"/>
        </w:rPr>
        <w:tab/>
        <w:t>Decision Support</w:t>
      </w:r>
    </w:p>
    <w:p w14:paraId="3A68721F" w14:textId="77777777" w:rsidR="00D86D24" w:rsidRPr="00671259" w:rsidRDefault="00D86D24" w:rsidP="00821B45">
      <w:pPr>
        <w:rPr>
          <w:rFonts w:ascii="Arial" w:hAnsi="Arial"/>
        </w:rPr>
      </w:pPr>
      <w:r w:rsidRPr="00671259">
        <w:rPr>
          <w:rFonts w:ascii="Arial" w:hAnsi="Arial"/>
        </w:rPr>
        <w:t xml:space="preserve">Annex 12 – </w:t>
      </w:r>
      <w:r w:rsidRPr="00671259">
        <w:rPr>
          <w:rFonts w:ascii="Arial" w:hAnsi="Arial"/>
        </w:rPr>
        <w:tab/>
        <w:t>External Information Exchange</w:t>
      </w:r>
    </w:p>
    <w:p w14:paraId="53EEF2EA" w14:textId="77777777" w:rsidR="00D86D24" w:rsidRPr="00671259" w:rsidRDefault="00D86D24" w:rsidP="00821B45">
      <w:pPr>
        <w:rPr>
          <w:rFonts w:ascii="Arial" w:hAnsi="Arial"/>
        </w:rPr>
      </w:pPr>
      <w:r w:rsidRPr="00671259">
        <w:rPr>
          <w:rFonts w:ascii="Arial" w:hAnsi="Arial"/>
        </w:rPr>
        <w:t xml:space="preserve">Annex 13 – </w:t>
      </w:r>
      <w:r w:rsidRPr="00671259">
        <w:rPr>
          <w:rFonts w:ascii="Arial" w:hAnsi="Arial"/>
        </w:rPr>
        <w:tab/>
        <w:t>Verification and Validation</w:t>
      </w:r>
    </w:p>
    <w:p w14:paraId="10E9EB2E" w14:textId="77777777" w:rsidR="00822CDE" w:rsidRPr="00671259" w:rsidRDefault="00822CDE" w:rsidP="00D86D24">
      <w:pPr>
        <w:spacing w:before="120"/>
        <w:ind w:left="425" w:right="-45"/>
        <w:rPr>
          <w:rFonts w:ascii="Arial" w:hAnsi="Arial"/>
        </w:rPr>
      </w:pPr>
      <w:r w:rsidRPr="00671259">
        <w:rPr>
          <w:rFonts w:ascii="Arial" w:hAnsi="Arial"/>
        </w:rPr>
        <w:lastRenderedPageBreak/>
        <w:t xml:space="preserve">RECOMMENDS that Competent Authorities providing Vessel Traffic Services take into consideration the appropriate </w:t>
      </w:r>
      <w:r w:rsidR="00360D85" w:rsidRPr="00671259">
        <w:rPr>
          <w:rFonts w:ascii="Arial" w:hAnsi="Arial"/>
        </w:rPr>
        <w:t xml:space="preserve">Operational and </w:t>
      </w:r>
      <w:r w:rsidRPr="00671259">
        <w:rPr>
          <w:rFonts w:ascii="Arial" w:hAnsi="Arial"/>
        </w:rPr>
        <w:t>Technical Performance Requirements contained in the Annexes to this recommendation when establishing appropriate standards for shore and offshore-based VTS.</w:t>
      </w:r>
    </w:p>
    <w:p w14:paraId="78EFF3F6" w14:textId="77777777" w:rsidR="00CC2C5C" w:rsidRPr="00671259" w:rsidRDefault="00CC2C5C">
      <w:pPr>
        <w:ind w:right="368"/>
        <w:jc w:val="center"/>
        <w:rPr>
          <w:rFonts w:ascii="Arial" w:hAnsi="Arial"/>
        </w:rPr>
      </w:pPr>
    </w:p>
    <w:p w14:paraId="286F23AC" w14:textId="77777777" w:rsidR="00822CDE" w:rsidRPr="00671259" w:rsidRDefault="00822CDE">
      <w:pPr>
        <w:ind w:right="368"/>
        <w:jc w:val="center"/>
        <w:rPr>
          <w:rFonts w:ascii="Arial" w:hAnsi="Arial"/>
        </w:rPr>
      </w:pPr>
      <w:r w:rsidRPr="00671259">
        <w:rPr>
          <w:rFonts w:ascii="Arial" w:hAnsi="Arial"/>
        </w:rPr>
        <w:t>*    *    *</w:t>
      </w:r>
    </w:p>
    <w:p w14:paraId="4AB84856" w14:textId="77777777" w:rsidR="00687AC7" w:rsidRPr="00671259" w:rsidRDefault="00687AC7">
      <w:pPr>
        <w:ind w:right="368"/>
        <w:jc w:val="center"/>
        <w:rPr>
          <w:rFonts w:ascii="Arial" w:hAnsi="Arial"/>
        </w:rPr>
      </w:pPr>
    </w:p>
    <w:p w14:paraId="1ABBF6B1" w14:textId="77777777" w:rsidR="000A3F88" w:rsidRPr="00671259" w:rsidRDefault="00687AC7" w:rsidP="000A3F88">
      <w:pPr>
        <w:pStyle w:val="BodyText"/>
        <w:spacing w:after="0"/>
        <w:jc w:val="center"/>
        <w:rPr>
          <w:rFonts w:ascii="Arial" w:hAnsi="Arial"/>
        </w:rPr>
      </w:pPr>
      <w:r w:rsidRPr="00671259">
        <w:rPr>
          <w:rFonts w:ascii="Arial" w:hAnsi="Arial"/>
        </w:rPr>
        <w:br w:type="page"/>
      </w:r>
      <w:bookmarkStart w:id="59" w:name="_Toc159836282"/>
    </w:p>
    <w:bookmarkEnd w:id="59"/>
    <w:p w14:paraId="37F3A9E9" w14:textId="77777777" w:rsidR="0009320E" w:rsidRPr="00671259" w:rsidRDefault="00166DD1" w:rsidP="007E3C23">
      <w:pPr>
        <w:pStyle w:val="Style14ptBoldCentered"/>
        <w:rPr>
          <w:rFonts w:ascii="Arial" w:hAnsi="Arial"/>
          <w:sz w:val="36"/>
          <w:szCs w:val="36"/>
        </w:rPr>
      </w:pPr>
      <w:r w:rsidRPr="00671259">
        <w:rPr>
          <w:rFonts w:ascii="Arial" w:hAnsi="Arial"/>
          <w:sz w:val="36"/>
          <w:szCs w:val="36"/>
        </w:rPr>
        <w:lastRenderedPageBreak/>
        <w:t>Table of Contents</w:t>
      </w:r>
    </w:p>
    <w:p w14:paraId="19CA1FAC" w14:textId="77777777" w:rsidR="005067F7" w:rsidRPr="00671259" w:rsidRDefault="005067F7" w:rsidP="00821B45">
      <w:pPr>
        <w:rPr>
          <w:rFonts w:ascii="Arial" w:hAnsi="Arial"/>
          <w:highlight w:val="green"/>
          <w:lang w:eastAsia="de-DE"/>
        </w:rPr>
      </w:pPr>
      <w:r w:rsidRPr="00671259">
        <w:rPr>
          <w:rFonts w:ascii="Arial" w:hAnsi="Arial"/>
          <w:highlight w:val="green"/>
          <w:lang w:eastAsia="de-DE"/>
        </w:rPr>
        <w:t xml:space="preserve">Green text has been reviewed by the technical </w:t>
      </w:r>
      <w:commentRangeStart w:id="60"/>
      <w:r w:rsidRPr="00671259">
        <w:rPr>
          <w:rFonts w:ascii="Arial" w:hAnsi="Arial"/>
          <w:highlight w:val="green"/>
          <w:lang w:eastAsia="de-DE"/>
        </w:rPr>
        <w:t>WG</w:t>
      </w:r>
      <w:commentRangeEnd w:id="60"/>
      <w:r w:rsidR="00DF4B1A" w:rsidRPr="00671259">
        <w:rPr>
          <w:rStyle w:val="CommentReference"/>
          <w:rFonts w:ascii="Arial" w:hAnsi="Arial"/>
        </w:rPr>
        <w:commentReference w:id="60"/>
      </w:r>
    </w:p>
    <w:p w14:paraId="7A2DBCA8" w14:textId="77777777" w:rsidR="005067F7" w:rsidRPr="00671259" w:rsidRDefault="005067F7" w:rsidP="00821B45">
      <w:pPr>
        <w:rPr>
          <w:rFonts w:ascii="Arial" w:hAnsi="Arial"/>
          <w:highlight w:val="yellow"/>
          <w:lang w:eastAsia="de-DE"/>
        </w:rPr>
      </w:pPr>
      <w:r w:rsidRPr="00671259">
        <w:rPr>
          <w:rFonts w:ascii="Arial" w:hAnsi="Arial"/>
          <w:lang w:eastAsia="de-DE"/>
        </w:rPr>
        <w:t>White require review</w:t>
      </w:r>
    </w:p>
    <w:p w14:paraId="47AB7B8E" w14:textId="77777777" w:rsidR="005067F7" w:rsidRPr="00671259" w:rsidRDefault="005067F7" w:rsidP="00821B45">
      <w:pPr>
        <w:rPr>
          <w:rFonts w:ascii="Arial" w:hAnsi="Arial"/>
          <w:highlight w:val="yellow"/>
          <w:lang w:eastAsia="de-DE"/>
        </w:rPr>
      </w:pPr>
      <w:r w:rsidRPr="00671259">
        <w:rPr>
          <w:rFonts w:ascii="Arial" w:hAnsi="Arial"/>
          <w:highlight w:val="yellow"/>
          <w:lang w:eastAsia="de-DE"/>
        </w:rPr>
        <w:t>Yellow require structuring or more work and review</w:t>
      </w:r>
    </w:p>
    <w:p w14:paraId="18AFE09D" w14:textId="77777777" w:rsidR="005067F7" w:rsidRPr="00671259" w:rsidRDefault="005067F7" w:rsidP="00821B45">
      <w:pPr>
        <w:rPr>
          <w:rFonts w:ascii="Arial" w:hAnsi="Arial"/>
          <w:highlight w:val="cyan"/>
          <w:lang w:eastAsia="de-DE"/>
        </w:rPr>
      </w:pPr>
      <w:r w:rsidRPr="00671259">
        <w:rPr>
          <w:rFonts w:ascii="Arial" w:hAnsi="Arial"/>
          <w:highlight w:val="cyan"/>
          <w:lang w:eastAsia="de-DE"/>
        </w:rPr>
        <w:t xml:space="preserve">Blue requires substantial work or </w:t>
      </w:r>
      <w:commentRangeStart w:id="61"/>
      <w:r w:rsidRPr="00671259">
        <w:rPr>
          <w:rFonts w:ascii="Arial" w:hAnsi="Arial"/>
          <w:highlight w:val="cyan"/>
          <w:lang w:eastAsia="de-DE"/>
        </w:rPr>
        <w:t>rewriting</w:t>
      </w:r>
      <w:commentRangeEnd w:id="61"/>
      <w:r w:rsidR="00FB6B34" w:rsidRPr="00671259">
        <w:rPr>
          <w:rStyle w:val="CommentReference"/>
          <w:rFonts w:ascii="Arial" w:hAnsi="Arial"/>
        </w:rPr>
        <w:commentReference w:id="61"/>
      </w:r>
    </w:p>
    <w:p w14:paraId="2E489B56" w14:textId="77777777" w:rsidR="00C028DE" w:rsidRPr="00671259" w:rsidRDefault="00C028DE" w:rsidP="00821B45">
      <w:pPr>
        <w:rPr>
          <w:rFonts w:ascii="Arial" w:hAnsi="Arial"/>
          <w:highlight w:val="cyan"/>
          <w:lang w:eastAsia="de-DE"/>
        </w:rPr>
      </w:pPr>
    </w:p>
    <w:p w14:paraId="327C03D7" w14:textId="77777777" w:rsidR="001D09BC" w:rsidRDefault="0091792F">
      <w:pPr>
        <w:pStyle w:val="TOC1"/>
        <w:rPr>
          <w:rFonts w:asciiTheme="minorHAnsi" w:eastAsiaTheme="minorEastAsia" w:hAnsiTheme="minorHAnsi" w:cstheme="minorBidi"/>
          <w:b w:val="0"/>
          <w:bCs w:val="0"/>
          <w:caps w:val="0"/>
          <w:noProof/>
          <w:sz w:val="22"/>
          <w:szCs w:val="22"/>
          <w:lang w:val="en-US"/>
        </w:rPr>
      </w:pPr>
      <w:r w:rsidRPr="00671259">
        <w:rPr>
          <w:rFonts w:ascii="Arial" w:eastAsia="Times New Roman" w:hAnsi="Arial"/>
          <w:szCs w:val="22"/>
          <w:highlight w:val="cyan"/>
          <w:lang w:eastAsia="de-DE"/>
        </w:rPr>
        <w:fldChar w:fldCharType="begin"/>
      </w:r>
      <w:r w:rsidRPr="00671259">
        <w:rPr>
          <w:rFonts w:ascii="Arial" w:eastAsia="Times New Roman" w:hAnsi="Arial"/>
          <w:szCs w:val="22"/>
          <w:highlight w:val="cyan"/>
          <w:lang w:eastAsia="de-DE"/>
        </w:rPr>
        <w:instrText xml:space="preserve"> TOC \o "1-3" \h \z \u </w:instrText>
      </w:r>
      <w:r w:rsidRPr="00671259">
        <w:rPr>
          <w:rFonts w:ascii="Arial" w:eastAsia="Times New Roman" w:hAnsi="Arial"/>
          <w:szCs w:val="22"/>
          <w:highlight w:val="cyan"/>
          <w:lang w:eastAsia="de-DE"/>
        </w:rPr>
        <w:fldChar w:fldCharType="separate"/>
      </w:r>
      <w:hyperlink w:anchor="_Toc334686089" w:history="1">
        <w:r w:rsidR="001D09BC" w:rsidRPr="003526F1">
          <w:rPr>
            <w:rStyle w:val="Hyperlink"/>
            <w:noProof/>
          </w:rPr>
          <w:t>ANNEX 1</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Core Operational Requirements</w:t>
        </w:r>
        <w:r w:rsidR="001D09BC">
          <w:rPr>
            <w:noProof/>
            <w:webHidden/>
          </w:rPr>
          <w:tab/>
        </w:r>
        <w:r w:rsidR="001D09BC">
          <w:rPr>
            <w:noProof/>
            <w:webHidden/>
          </w:rPr>
          <w:fldChar w:fldCharType="begin"/>
        </w:r>
        <w:r w:rsidR="001D09BC">
          <w:rPr>
            <w:noProof/>
            <w:webHidden/>
          </w:rPr>
          <w:instrText xml:space="preserve"> PAGEREF _Toc334686089 \h </w:instrText>
        </w:r>
        <w:r w:rsidR="001D09BC">
          <w:rPr>
            <w:noProof/>
            <w:webHidden/>
          </w:rPr>
        </w:r>
        <w:r w:rsidR="001D09BC">
          <w:rPr>
            <w:noProof/>
            <w:webHidden/>
          </w:rPr>
          <w:fldChar w:fldCharType="separate"/>
        </w:r>
        <w:r w:rsidR="001D09BC">
          <w:rPr>
            <w:noProof/>
            <w:webHidden/>
          </w:rPr>
          <w:t>16</w:t>
        </w:r>
        <w:r w:rsidR="001D09BC">
          <w:rPr>
            <w:noProof/>
            <w:webHidden/>
          </w:rPr>
          <w:fldChar w:fldCharType="end"/>
        </w:r>
      </w:hyperlink>
    </w:p>
    <w:p w14:paraId="5AAC2186"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090" w:history="1">
        <w:r w:rsidR="001D09BC" w:rsidRPr="003526F1">
          <w:rPr>
            <w:rStyle w:val="Hyperlink"/>
            <w:noProof/>
          </w:rPr>
          <w:t>1.1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_Toc334686090 \h </w:instrText>
        </w:r>
        <w:r w:rsidR="001D09BC">
          <w:rPr>
            <w:noProof/>
            <w:webHidden/>
          </w:rPr>
        </w:r>
        <w:r w:rsidR="001D09BC">
          <w:rPr>
            <w:noProof/>
            <w:webHidden/>
          </w:rPr>
          <w:fldChar w:fldCharType="separate"/>
        </w:r>
        <w:r w:rsidR="001D09BC">
          <w:rPr>
            <w:noProof/>
            <w:webHidden/>
          </w:rPr>
          <w:t>16</w:t>
        </w:r>
        <w:r w:rsidR="001D09BC">
          <w:rPr>
            <w:noProof/>
            <w:webHidden/>
          </w:rPr>
          <w:fldChar w:fldCharType="end"/>
        </w:r>
      </w:hyperlink>
    </w:p>
    <w:p w14:paraId="188F0A6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1" w:history="1">
        <w:r w:rsidR="001D09BC" w:rsidRPr="003526F1">
          <w:rPr>
            <w:rStyle w:val="Hyperlink"/>
            <w:noProof/>
          </w:rPr>
          <w:t>1.1.1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Prerequisites</w:t>
        </w:r>
        <w:r w:rsidR="001D09BC">
          <w:rPr>
            <w:noProof/>
            <w:webHidden/>
          </w:rPr>
          <w:tab/>
        </w:r>
        <w:r w:rsidR="001D09BC">
          <w:rPr>
            <w:noProof/>
            <w:webHidden/>
          </w:rPr>
          <w:fldChar w:fldCharType="begin"/>
        </w:r>
        <w:r w:rsidR="001D09BC">
          <w:rPr>
            <w:noProof/>
            <w:webHidden/>
          </w:rPr>
          <w:instrText xml:space="preserve"> PAGEREF _Toc334686091 \h </w:instrText>
        </w:r>
        <w:r w:rsidR="001D09BC">
          <w:rPr>
            <w:noProof/>
            <w:webHidden/>
          </w:rPr>
        </w:r>
        <w:r w:rsidR="001D09BC">
          <w:rPr>
            <w:noProof/>
            <w:webHidden/>
          </w:rPr>
          <w:fldChar w:fldCharType="separate"/>
        </w:r>
        <w:r w:rsidR="001D09BC">
          <w:rPr>
            <w:noProof/>
            <w:webHidden/>
          </w:rPr>
          <w:t>16</w:t>
        </w:r>
        <w:r w:rsidR="001D09BC">
          <w:rPr>
            <w:noProof/>
            <w:webHidden/>
          </w:rPr>
          <w:fldChar w:fldCharType="end"/>
        </w:r>
      </w:hyperlink>
    </w:p>
    <w:p w14:paraId="428E69B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092" w:history="1">
        <w:r w:rsidR="001D09BC" w:rsidRPr="003526F1">
          <w:rPr>
            <w:rStyle w:val="Hyperlink"/>
            <w:noProof/>
            <w:highlight w:val="yellow"/>
          </w:rPr>
          <w:t>1.2</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References</w:t>
        </w:r>
        <w:r w:rsidR="001D09BC">
          <w:rPr>
            <w:noProof/>
            <w:webHidden/>
          </w:rPr>
          <w:tab/>
        </w:r>
        <w:r w:rsidR="001D09BC">
          <w:rPr>
            <w:noProof/>
            <w:webHidden/>
          </w:rPr>
          <w:fldChar w:fldCharType="begin"/>
        </w:r>
        <w:r w:rsidR="001D09BC">
          <w:rPr>
            <w:noProof/>
            <w:webHidden/>
          </w:rPr>
          <w:instrText xml:space="preserve"> PAGEREF _Toc334686092 \h </w:instrText>
        </w:r>
        <w:r w:rsidR="001D09BC">
          <w:rPr>
            <w:noProof/>
            <w:webHidden/>
          </w:rPr>
        </w:r>
        <w:r w:rsidR="001D09BC">
          <w:rPr>
            <w:noProof/>
            <w:webHidden/>
          </w:rPr>
          <w:fldChar w:fldCharType="separate"/>
        </w:r>
        <w:r w:rsidR="001D09BC">
          <w:rPr>
            <w:noProof/>
            <w:webHidden/>
          </w:rPr>
          <w:t>17</w:t>
        </w:r>
        <w:r w:rsidR="001D09BC">
          <w:rPr>
            <w:noProof/>
            <w:webHidden/>
          </w:rPr>
          <w:fldChar w:fldCharType="end"/>
        </w:r>
      </w:hyperlink>
    </w:p>
    <w:p w14:paraId="6C7A1440"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093" w:history="1">
        <w:r w:rsidR="001D09BC" w:rsidRPr="003526F1">
          <w:rPr>
            <w:rStyle w:val="Hyperlink"/>
            <w:noProof/>
            <w:highlight w:val="green"/>
          </w:rPr>
          <w:t>1.3</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Core Operational Requirements for a VTS System</w:t>
        </w:r>
        <w:r w:rsidR="001D09BC">
          <w:rPr>
            <w:noProof/>
            <w:webHidden/>
          </w:rPr>
          <w:tab/>
        </w:r>
        <w:r w:rsidR="001D09BC">
          <w:rPr>
            <w:noProof/>
            <w:webHidden/>
          </w:rPr>
          <w:fldChar w:fldCharType="begin"/>
        </w:r>
        <w:r w:rsidR="001D09BC">
          <w:rPr>
            <w:noProof/>
            <w:webHidden/>
          </w:rPr>
          <w:instrText xml:space="preserve"> PAGEREF _Toc334686093 \h </w:instrText>
        </w:r>
        <w:r w:rsidR="001D09BC">
          <w:rPr>
            <w:noProof/>
            <w:webHidden/>
          </w:rPr>
        </w:r>
        <w:r w:rsidR="001D09BC">
          <w:rPr>
            <w:noProof/>
            <w:webHidden/>
          </w:rPr>
          <w:fldChar w:fldCharType="separate"/>
        </w:r>
        <w:r w:rsidR="001D09BC">
          <w:rPr>
            <w:noProof/>
            <w:webHidden/>
          </w:rPr>
          <w:t>17</w:t>
        </w:r>
        <w:r w:rsidR="001D09BC">
          <w:rPr>
            <w:noProof/>
            <w:webHidden/>
          </w:rPr>
          <w:fldChar w:fldCharType="end"/>
        </w:r>
      </w:hyperlink>
    </w:p>
    <w:p w14:paraId="2267D0B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4" w:history="1">
        <w:r w:rsidR="001D09BC" w:rsidRPr="003526F1">
          <w:rPr>
            <w:rStyle w:val="Hyperlink"/>
            <w:noProof/>
            <w:highlight w:val="green"/>
          </w:rPr>
          <w:t>1.3.1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Levels of capabilities</w:t>
        </w:r>
        <w:r w:rsidR="001D09BC">
          <w:rPr>
            <w:noProof/>
            <w:webHidden/>
          </w:rPr>
          <w:tab/>
        </w:r>
        <w:r w:rsidR="001D09BC">
          <w:rPr>
            <w:noProof/>
            <w:webHidden/>
          </w:rPr>
          <w:fldChar w:fldCharType="begin"/>
        </w:r>
        <w:r w:rsidR="001D09BC">
          <w:rPr>
            <w:noProof/>
            <w:webHidden/>
          </w:rPr>
          <w:instrText xml:space="preserve"> PAGEREF _Toc334686094 \h </w:instrText>
        </w:r>
        <w:r w:rsidR="001D09BC">
          <w:rPr>
            <w:noProof/>
            <w:webHidden/>
          </w:rPr>
        </w:r>
        <w:r w:rsidR="001D09BC">
          <w:rPr>
            <w:noProof/>
            <w:webHidden/>
          </w:rPr>
          <w:fldChar w:fldCharType="separate"/>
        </w:r>
        <w:r w:rsidR="001D09BC">
          <w:rPr>
            <w:noProof/>
            <w:webHidden/>
          </w:rPr>
          <w:t>17</w:t>
        </w:r>
        <w:r w:rsidR="001D09BC">
          <w:rPr>
            <w:noProof/>
            <w:webHidden/>
          </w:rPr>
          <w:fldChar w:fldCharType="end"/>
        </w:r>
      </w:hyperlink>
    </w:p>
    <w:p w14:paraId="03BFB54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5" w:history="1">
        <w:r w:rsidR="001D09BC" w:rsidRPr="003526F1">
          <w:rPr>
            <w:rStyle w:val="Hyperlink"/>
            <w:noProof/>
            <w:highlight w:val="green"/>
          </w:rPr>
          <w:t>1.3.2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Allocation of Capabilities to meet Operational Requirements</w:t>
        </w:r>
        <w:r w:rsidR="001D09BC">
          <w:rPr>
            <w:noProof/>
            <w:webHidden/>
          </w:rPr>
          <w:tab/>
        </w:r>
        <w:r w:rsidR="001D09BC">
          <w:rPr>
            <w:noProof/>
            <w:webHidden/>
          </w:rPr>
          <w:fldChar w:fldCharType="begin"/>
        </w:r>
        <w:r w:rsidR="001D09BC">
          <w:rPr>
            <w:noProof/>
            <w:webHidden/>
          </w:rPr>
          <w:instrText xml:space="preserve"> PAGEREF _Toc334686095 \h </w:instrText>
        </w:r>
        <w:r w:rsidR="001D09BC">
          <w:rPr>
            <w:noProof/>
            <w:webHidden/>
          </w:rPr>
        </w:r>
        <w:r w:rsidR="001D09BC">
          <w:rPr>
            <w:noProof/>
            <w:webHidden/>
          </w:rPr>
          <w:fldChar w:fldCharType="separate"/>
        </w:r>
        <w:r w:rsidR="001D09BC">
          <w:rPr>
            <w:noProof/>
            <w:webHidden/>
          </w:rPr>
          <w:t>18</w:t>
        </w:r>
        <w:r w:rsidR="001D09BC">
          <w:rPr>
            <w:noProof/>
            <w:webHidden/>
          </w:rPr>
          <w:fldChar w:fldCharType="end"/>
        </w:r>
      </w:hyperlink>
    </w:p>
    <w:p w14:paraId="6C9B5896"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096" w:history="1">
        <w:r w:rsidR="001D09BC" w:rsidRPr="003526F1">
          <w:rPr>
            <w:rStyle w:val="Hyperlink"/>
            <w:noProof/>
            <w:highlight w:val="green"/>
          </w:rPr>
          <w:t>1.4</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VTS System Considerations</w:t>
        </w:r>
        <w:r w:rsidR="001D09BC">
          <w:rPr>
            <w:noProof/>
            <w:webHidden/>
          </w:rPr>
          <w:tab/>
        </w:r>
        <w:r w:rsidR="001D09BC">
          <w:rPr>
            <w:noProof/>
            <w:webHidden/>
          </w:rPr>
          <w:fldChar w:fldCharType="begin"/>
        </w:r>
        <w:r w:rsidR="001D09BC">
          <w:rPr>
            <w:noProof/>
            <w:webHidden/>
          </w:rPr>
          <w:instrText xml:space="preserve"> PAGEREF _Toc334686096 \h </w:instrText>
        </w:r>
        <w:r w:rsidR="001D09BC">
          <w:rPr>
            <w:noProof/>
            <w:webHidden/>
          </w:rPr>
        </w:r>
        <w:r w:rsidR="001D09BC">
          <w:rPr>
            <w:noProof/>
            <w:webHidden/>
          </w:rPr>
          <w:fldChar w:fldCharType="separate"/>
        </w:r>
        <w:r w:rsidR="001D09BC">
          <w:rPr>
            <w:noProof/>
            <w:webHidden/>
          </w:rPr>
          <w:t>20</w:t>
        </w:r>
        <w:r w:rsidR="001D09BC">
          <w:rPr>
            <w:noProof/>
            <w:webHidden/>
          </w:rPr>
          <w:fldChar w:fldCharType="end"/>
        </w:r>
      </w:hyperlink>
    </w:p>
    <w:p w14:paraId="1EA257D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7" w:history="1">
        <w:r w:rsidR="001D09BC" w:rsidRPr="003526F1">
          <w:rPr>
            <w:rStyle w:val="Hyperlink"/>
            <w:noProof/>
            <w:highlight w:val="green"/>
          </w:rPr>
          <w:t>1.4.1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spacing w:val="2"/>
            <w:w w:val="102"/>
          </w:rPr>
          <w:t>O</w:t>
        </w:r>
        <w:r w:rsidR="001D09BC" w:rsidRPr="003526F1">
          <w:rPr>
            <w:rStyle w:val="Hyperlink"/>
            <w:noProof/>
            <w:w w:val="102"/>
          </w:rPr>
          <w:t>b</w:t>
        </w:r>
        <w:r w:rsidR="001D09BC" w:rsidRPr="003526F1">
          <w:rPr>
            <w:rStyle w:val="Hyperlink"/>
            <w:noProof/>
            <w:spacing w:val="1"/>
            <w:w w:val="102"/>
          </w:rPr>
          <w:t>j</w:t>
        </w:r>
        <w:r w:rsidR="001D09BC" w:rsidRPr="003526F1">
          <w:rPr>
            <w:rStyle w:val="Hyperlink"/>
            <w:noProof/>
            <w:w w:val="102"/>
          </w:rPr>
          <w:t>ectives</w:t>
        </w:r>
        <w:r w:rsidR="001D09BC">
          <w:rPr>
            <w:noProof/>
            <w:webHidden/>
          </w:rPr>
          <w:tab/>
        </w:r>
        <w:r w:rsidR="001D09BC">
          <w:rPr>
            <w:noProof/>
            <w:webHidden/>
          </w:rPr>
          <w:fldChar w:fldCharType="begin"/>
        </w:r>
        <w:r w:rsidR="001D09BC">
          <w:rPr>
            <w:noProof/>
            <w:webHidden/>
          </w:rPr>
          <w:instrText xml:space="preserve"> PAGEREF _Toc334686097 \h </w:instrText>
        </w:r>
        <w:r w:rsidR="001D09BC">
          <w:rPr>
            <w:noProof/>
            <w:webHidden/>
          </w:rPr>
        </w:r>
        <w:r w:rsidR="001D09BC">
          <w:rPr>
            <w:noProof/>
            <w:webHidden/>
          </w:rPr>
          <w:fldChar w:fldCharType="separate"/>
        </w:r>
        <w:r w:rsidR="001D09BC">
          <w:rPr>
            <w:noProof/>
            <w:webHidden/>
          </w:rPr>
          <w:t>20</w:t>
        </w:r>
        <w:r w:rsidR="001D09BC">
          <w:rPr>
            <w:noProof/>
            <w:webHidden/>
          </w:rPr>
          <w:fldChar w:fldCharType="end"/>
        </w:r>
      </w:hyperlink>
    </w:p>
    <w:p w14:paraId="5511D6B5"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8" w:history="1">
        <w:r w:rsidR="001D09BC" w:rsidRPr="003526F1">
          <w:rPr>
            <w:rStyle w:val="Hyperlink"/>
            <w:noProof/>
            <w:w w:val="102"/>
          </w:rPr>
          <w:t>1.4.2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w w:val="102"/>
          </w:rPr>
          <w:t>Types of Vessel Traffic Services</w:t>
        </w:r>
        <w:r w:rsidR="001D09BC">
          <w:rPr>
            <w:noProof/>
            <w:webHidden/>
          </w:rPr>
          <w:tab/>
        </w:r>
        <w:r w:rsidR="001D09BC">
          <w:rPr>
            <w:noProof/>
            <w:webHidden/>
          </w:rPr>
          <w:fldChar w:fldCharType="begin"/>
        </w:r>
        <w:r w:rsidR="001D09BC">
          <w:rPr>
            <w:noProof/>
            <w:webHidden/>
          </w:rPr>
          <w:instrText xml:space="preserve"> PAGEREF _Toc334686098 \h </w:instrText>
        </w:r>
        <w:r w:rsidR="001D09BC">
          <w:rPr>
            <w:noProof/>
            <w:webHidden/>
          </w:rPr>
        </w:r>
        <w:r w:rsidR="001D09BC">
          <w:rPr>
            <w:noProof/>
            <w:webHidden/>
          </w:rPr>
          <w:fldChar w:fldCharType="separate"/>
        </w:r>
        <w:r w:rsidR="001D09BC">
          <w:rPr>
            <w:noProof/>
            <w:webHidden/>
          </w:rPr>
          <w:t>20</w:t>
        </w:r>
        <w:r w:rsidR="001D09BC">
          <w:rPr>
            <w:noProof/>
            <w:webHidden/>
          </w:rPr>
          <w:fldChar w:fldCharType="end"/>
        </w:r>
      </w:hyperlink>
    </w:p>
    <w:p w14:paraId="2866CFA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9" w:history="1">
        <w:r w:rsidR="001D09BC" w:rsidRPr="003526F1">
          <w:rPr>
            <w:rStyle w:val="Hyperlink"/>
            <w:noProof/>
            <w:w w:val="102"/>
          </w:rPr>
          <w:t>1.4.3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w w:val="102"/>
          </w:rPr>
          <w:t>Site Survey</w:t>
        </w:r>
        <w:r w:rsidR="001D09BC">
          <w:rPr>
            <w:noProof/>
            <w:webHidden/>
          </w:rPr>
          <w:tab/>
        </w:r>
        <w:r w:rsidR="001D09BC">
          <w:rPr>
            <w:noProof/>
            <w:webHidden/>
          </w:rPr>
          <w:fldChar w:fldCharType="begin"/>
        </w:r>
        <w:r w:rsidR="001D09BC">
          <w:rPr>
            <w:noProof/>
            <w:webHidden/>
          </w:rPr>
          <w:instrText xml:space="preserve"> PAGEREF _Toc334686099 \h </w:instrText>
        </w:r>
        <w:r w:rsidR="001D09BC">
          <w:rPr>
            <w:noProof/>
            <w:webHidden/>
          </w:rPr>
        </w:r>
        <w:r w:rsidR="001D09BC">
          <w:rPr>
            <w:noProof/>
            <w:webHidden/>
          </w:rPr>
          <w:fldChar w:fldCharType="separate"/>
        </w:r>
        <w:r w:rsidR="001D09BC">
          <w:rPr>
            <w:noProof/>
            <w:webHidden/>
          </w:rPr>
          <w:t>21</w:t>
        </w:r>
        <w:r w:rsidR="001D09BC">
          <w:rPr>
            <w:noProof/>
            <w:webHidden/>
          </w:rPr>
          <w:fldChar w:fldCharType="end"/>
        </w:r>
      </w:hyperlink>
    </w:p>
    <w:p w14:paraId="0B38CA61"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0" w:history="1">
        <w:r w:rsidR="001D09BC" w:rsidRPr="003526F1">
          <w:rPr>
            <w:rStyle w:val="Hyperlink"/>
            <w:noProof/>
            <w:w w:val="102"/>
          </w:rPr>
          <w:t>1.4.4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w w:val="102"/>
          </w:rPr>
          <w:t>System Architecture</w:t>
        </w:r>
        <w:r w:rsidR="001D09BC">
          <w:rPr>
            <w:noProof/>
            <w:webHidden/>
          </w:rPr>
          <w:tab/>
        </w:r>
        <w:r w:rsidR="001D09BC">
          <w:rPr>
            <w:noProof/>
            <w:webHidden/>
          </w:rPr>
          <w:fldChar w:fldCharType="begin"/>
        </w:r>
        <w:r w:rsidR="001D09BC">
          <w:rPr>
            <w:noProof/>
            <w:webHidden/>
          </w:rPr>
          <w:instrText xml:space="preserve"> PAGEREF _Toc334686100 \h </w:instrText>
        </w:r>
        <w:r w:rsidR="001D09BC">
          <w:rPr>
            <w:noProof/>
            <w:webHidden/>
          </w:rPr>
        </w:r>
        <w:r w:rsidR="001D09BC">
          <w:rPr>
            <w:noProof/>
            <w:webHidden/>
          </w:rPr>
          <w:fldChar w:fldCharType="separate"/>
        </w:r>
        <w:r w:rsidR="001D09BC">
          <w:rPr>
            <w:noProof/>
            <w:webHidden/>
          </w:rPr>
          <w:t>21</w:t>
        </w:r>
        <w:r w:rsidR="001D09BC">
          <w:rPr>
            <w:noProof/>
            <w:webHidden/>
          </w:rPr>
          <w:fldChar w:fldCharType="end"/>
        </w:r>
      </w:hyperlink>
    </w:p>
    <w:p w14:paraId="1CB8B21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1" w:history="1">
        <w:r w:rsidR="001D09BC" w:rsidRPr="003526F1">
          <w:rPr>
            <w:rStyle w:val="Hyperlink"/>
            <w:noProof/>
          </w:rPr>
          <w:t>1.4.5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Availability</w:t>
        </w:r>
        <w:r w:rsidR="001D09BC">
          <w:rPr>
            <w:noProof/>
            <w:webHidden/>
          </w:rPr>
          <w:tab/>
        </w:r>
        <w:r w:rsidR="001D09BC">
          <w:rPr>
            <w:noProof/>
            <w:webHidden/>
          </w:rPr>
          <w:fldChar w:fldCharType="begin"/>
        </w:r>
        <w:r w:rsidR="001D09BC">
          <w:rPr>
            <w:noProof/>
            <w:webHidden/>
          </w:rPr>
          <w:instrText xml:space="preserve"> PAGEREF _Toc334686101 \h </w:instrText>
        </w:r>
        <w:r w:rsidR="001D09BC">
          <w:rPr>
            <w:noProof/>
            <w:webHidden/>
          </w:rPr>
        </w:r>
        <w:r w:rsidR="001D09BC">
          <w:rPr>
            <w:noProof/>
            <w:webHidden/>
          </w:rPr>
          <w:fldChar w:fldCharType="separate"/>
        </w:r>
        <w:r w:rsidR="001D09BC">
          <w:rPr>
            <w:noProof/>
            <w:webHidden/>
          </w:rPr>
          <w:t>23</w:t>
        </w:r>
        <w:r w:rsidR="001D09BC">
          <w:rPr>
            <w:noProof/>
            <w:webHidden/>
          </w:rPr>
          <w:fldChar w:fldCharType="end"/>
        </w:r>
      </w:hyperlink>
    </w:p>
    <w:p w14:paraId="749622A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2" w:history="1">
        <w:r w:rsidR="001D09BC" w:rsidRPr="003526F1">
          <w:rPr>
            <w:rStyle w:val="Hyperlink"/>
            <w:noProof/>
            <w:highlight w:val="cyan"/>
          </w:rPr>
          <w:t>1.4.6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Redundancy</w:t>
        </w:r>
        <w:r w:rsidR="001D09BC">
          <w:rPr>
            <w:noProof/>
            <w:webHidden/>
          </w:rPr>
          <w:tab/>
        </w:r>
        <w:r w:rsidR="001D09BC">
          <w:rPr>
            <w:noProof/>
            <w:webHidden/>
          </w:rPr>
          <w:fldChar w:fldCharType="begin"/>
        </w:r>
        <w:r w:rsidR="001D09BC">
          <w:rPr>
            <w:noProof/>
            <w:webHidden/>
          </w:rPr>
          <w:instrText xml:space="preserve"> PAGEREF _Toc334686102 \h </w:instrText>
        </w:r>
        <w:r w:rsidR="001D09BC">
          <w:rPr>
            <w:noProof/>
            <w:webHidden/>
          </w:rPr>
        </w:r>
        <w:r w:rsidR="001D09BC">
          <w:rPr>
            <w:noProof/>
            <w:webHidden/>
          </w:rPr>
          <w:fldChar w:fldCharType="separate"/>
        </w:r>
        <w:r w:rsidR="001D09BC">
          <w:rPr>
            <w:noProof/>
            <w:webHidden/>
          </w:rPr>
          <w:t>24</w:t>
        </w:r>
        <w:r w:rsidR="001D09BC">
          <w:rPr>
            <w:noProof/>
            <w:webHidden/>
          </w:rPr>
          <w:fldChar w:fldCharType="end"/>
        </w:r>
      </w:hyperlink>
    </w:p>
    <w:p w14:paraId="3EBC673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3" w:history="1">
        <w:r w:rsidR="001D09BC" w:rsidRPr="003526F1">
          <w:rPr>
            <w:rStyle w:val="Hyperlink"/>
            <w:noProof/>
            <w:highlight w:val="green"/>
          </w:rPr>
          <w:t>1.4.7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Precautionary measures to extreme events</w:t>
        </w:r>
        <w:r w:rsidR="001D09BC">
          <w:rPr>
            <w:noProof/>
            <w:webHidden/>
          </w:rPr>
          <w:tab/>
        </w:r>
        <w:r w:rsidR="001D09BC">
          <w:rPr>
            <w:noProof/>
            <w:webHidden/>
          </w:rPr>
          <w:fldChar w:fldCharType="begin"/>
        </w:r>
        <w:r w:rsidR="001D09BC">
          <w:rPr>
            <w:noProof/>
            <w:webHidden/>
          </w:rPr>
          <w:instrText xml:space="preserve"> PAGEREF _Toc334686103 \h </w:instrText>
        </w:r>
        <w:r w:rsidR="001D09BC">
          <w:rPr>
            <w:noProof/>
            <w:webHidden/>
          </w:rPr>
        </w:r>
        <w:r w:rsidR="001D09BC">
          <w:rPr>
            <w:noProof/>
            <w:webHidden/>
          </w:rPr>
          <w:fldChar w:fldCharType="separate"/>
        </w:r>
        <w:r w:rsidR="001D09BC">
          <w:rPr>
            <w:noProof/>
            <w:webHidden/>
          </w:rPr>
          <w:t>24</w:t>
        </w:r>
        <w:r w:rsidR="001D09BC">
          <w:rPr>
            <w:noProof/>
            <w:webHidden/>
          </w:rPr>
          <w:fldChar w:fldCharType="end"/>
        </w:r>
      </w:hyperlink>
    </w:p>
    <w:p w14:paraId="5CD171B0"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4" w:history="1">
        <w:r w:rsidR="001D09BC" w:rsidRPr="003526F1">
          <w:rPr>
            <w:rStyle w:val="Hyperlink"/>
            <w:noProof/>
            <w:highlight w:val="green"/>
          </w:rPr>
          <w:t>1.4.8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Recording, Archiving and Replay</w:t>
        </w:r>
        <w:r w:rsidR="001D09BC">
          <w:rPr>
            <w:noProof/>
            <w:webHidden/>
          </w:rPr>
          <w:tab/>
        </w:r>
        <w:r w:rsidR="001D09BC">
          <w:rPr>
            <w:noProof/>
            <w:webHidden/>
          </w:rPr>
          <w:fldChar w:fldCharType="begin"/>
        </w:r>
        <w:r w:rsidR="001D09BC">
          <w:rPr>
            <w:noProof/>
            <w:webHidden/>
          </w:rPr>
          <w:instrText xml:space="preserve"> PAGEREF _Toc334686104 \h </w:instrText>
        </w:r>
        <w:r w:rsidR="001D09BC">
          <w:rPr>
            <w:noProof/>
            <w:webHidden/>
          </w:rPr>
        </w:r>
        <w:r w:rsidR="001D09BC">
          <w:rPr>
            <w:noProof/>
            <w:webHidden/>
          </w:rPr>
          <w:fldChar w:fldCharType="separate"/>
        </w:r>
        <w:r w:rsidR="001D09BC">
          <w:rPr>
            <w:noProof/>
            <w:webHidden/>
          </w:rPr>
          <w:t>24</w:t>
        </w:r>
        <w:r w:rsidR="001D09BC">
          <w:rPr>
            <w:noProof/>
            <w:webHidden/>
          </w:rPr>
          <w:fldChar w:fldCharType="end"/>
        </w:r>
      </w:hyperlink>
    </w:p>
    <w:p w14:paraId="6A0367AB"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05" w:history="1">
        <w:r w:rsidR="001D09BC" w:rsidRPr="003526F1">
          <w:rPr>
            <w:rStyle w:val="Hyperlink"/>
            <w:noProof/>
          </w:rPr>
          <w:t>1.5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_Toc334686105 \h </w:instrText>
        </w:r>
        <w:r w:rsidR="001D09BC">
          <w:rPr>
            <w:noProof/>
            <w:webHidden/>
          </w:rPr>
        </w:r>
        <w:r w:rsidR="001D09BC">
          <w:rPr>
            <w:noProof/>
            <w:webHidden/>
          </w:rPr>
          <w:fldChar w:fldCharType="separate"/>
        </w:r>
        <w:r w:rsidR="001D09BC">
          <w:rPr>
            <w:noProof/>
            <w:webHidden/>
          </w:rPr>
          <w:t>25</w:t>
        </w:r>
        <w:r w:rsidR="001D09BC">
          <w:rPr>
            <w:noProof/>
            <w:webHidden/>
          </w:rPr>
          <w:fldChar w:fldCharType="end"/>
        </w:r>
      </w:hyperlink>
    </w:p>
    <w:p w14:paraId="1FACF931"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6" w:history="1">
        <w:r w:rsidR="001D09BC" w:rsidRPr="003526F1">
          <w:rPr>
            <w:rStyle w:val="Hyperlink"/>
            <w:noProof/>
            <w:highlight w:val="cyan"/>
          </w:rPr>
          <w:t>1.5.1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Establishing and updating VTS</w:t>
        </w:r>
        <w:r w:rsidR="001D09BC">
          <w:rPr>
            <w:noProof/>
            <w:webHidden/>
          </w:rPr>
          <w:tab/>
        </w:r>
        <w:r w:rsidR="001D09BC">
          <w:rPr>
            <w:noProof/>
            <w:webHidden/>
          </w:rPr>
          <w:fldChar w:fldCharType="begin"/>
        </w:r>
        <w:r w:rsidR="001D09BC">
          <w:rPr>
            <w:noProof/>
            <w:webHidden/>
          </w:rPr>
          <w:instrText xml:space="preserve"> PAGEREF _Toc334686106 \h </w:instrText>
        </w:r>
        <w:r w:rsidR="001D09BC">
          <w:rPr>
            <w:noProof/>
            <w:webHidden/>
          </w:rPr>
        </w:r>
        <w:r w:rsidR="001D09BC">
          <w:rPr>
            <w:noProof/>
            <w:webHidden/>
          </w:rPr>
          <w:fldChar w:fldCharType="separate"/>
        </w:r>
        <w:r w:rsidR="001D09BC">
          <w:rPr>
            <w:noProof/>
            <w:webHidden/>
          </w:rPr>
          <w:t>25</w:t>
        </w:r>
        <w:r w:rsidR="001D09BC">
          <w:rPr>
            <w:noProof/>
            <w:webHidden/>
          </w:rPr>
          <w:fldChar w:fldCharType="end"/>
        </w:r>
      </w:hyperlink>
    </w:p>
    <w:p w14:paraId="49E0A01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7" w:history="1">
        <w:r w:rsidR="001D09BC" w:rsidRPr="003526F1">
          <w:rPr>
            <w:rStyle w:val="Hyperlink"/>
            <w:noProof/>
          </w:rPr>
          <w:t>1.5.2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Standards applicable to VTS equipment’s</w:t>
        </w:r>
        <w:r w:rsidR="001D09BC">
          <w:rPr>
            <w:noProof/>
            <w:webHidden/>
          </w:rPr>
          <w:tab/>
        </w:r>
        <w:r w:rsidR="001D09BC">
          <w:rPr>
            <w:noProof/>
            <w:webHidden/>
          </w:rPr>
          <w:fldChar w:fldCharType="begin"/>
        </w:r>
        <w:r w:rsidR="001D09BC">
          <w:rPr>
            <w:noProof/>
            <w:webHidden/>
          </w:rPr>
          <w:instrText xml:space="preserve"> PAGEREF _Toc334686107 \h </w:instrText>
        </w:r>
        <w:r w:rsidR="001D09BC">
          <w:rPr>
            <w:noProof/>
            <w:webHidden/>
          </w:rPr>
        </w:r>
        <w:r w:rsidR="001D09BC">
          <w:rPr>
            <w:noProof/>
            <w:webHidden/>
          </w:rPr>
          <w:fldChar w:fldCharType="separate"/>
        </w:r>
        <w:r w:rsidR="001D09BC">
          <w:rPr>
            <w:noProof/>
            <w:webHidden/>
          </w:rPr>
          <w:t>25</w:t>
        </w:r>
        <w:r w:rsidR="001D09BC">
          <w:rPr>
            <w:noProof/>
            <w:webHidden/>
          </w:rPr>
          <w:fldChar w:fldCharType="end"/>
        </w:r>
      </w:hyperlink>
    </w:p>
    <w:p w14:paraId="496B9E80"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8" w:history="1">
        <w:r w:rsidR="001D09BC" w:rsidRPr="003526F1">
          <w:rPr>
            <w:rStyle w:val="Hyperlink"/>
            <w:noProof/>
          </w:rPr>
          <w:t>1.5.3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Climatic influence</w:t>
        </w:r>
        <w:r w:rsidR="001D09BC">
          <w:rPr>
            <w:noProof/>
            <w:webHidden/>
          </w:rPr>
          <w:tab/>
        </w:r>
        <w:r w:rsidR="001D09BC">
          <w:rPr>
            <w:noProof/>
            <w:webHidden/>
          </w:rPr>
          <w:fldChar w:fldCharType="begin"/>
        </w:r>
        <w:r w:rsidR="001D09BC">
          <w:rPr>
            <w:noProof/>
            <w:webHidden/>
          </w:rPr>
          <w:instrText xml:space="preserve"> PAGEREF _Toc334686108 \h </w:instrText>
        </w:r>
        <w:r w:rsidR="001D09BC">
          <w:rPr>
            <w:noProof/>
            <w:webHidden/>
          </w:rPr>
        </w:r>
        <w:r w:rsidR="001D09BC">
          <w:rPr>
            <w:noProof/>
            <w:webHidden/>
          </w:rPr>
          <w:fldChar w:fldCharType="separate"/>
        </w:r>
        <w:r w:rsidR="001D09BC">
          <w:rPr>
            <w:noProof/>
            <w:webHidden/>
          </w:rPr>
          <w:t>26</w:t>
        </w:r>
        <w:r w:rsidR="001D09BC">
          <w:rPr>
            <w:noProof/>
            <w:webHidden/>
          </w:rPr>
          <w:fldChar w:fldCharType="end"/>
        </w:r>
      </w:hyperlink>
    </w:p>
    <w:p w14:paraId="40AC7B2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9" w:history="1">
        <w:r w:rsidR="001D09BC" w:rsidRPr="003526F1">
          <w:rPr>
            <w:rStyle w:val="Hyperlink"/>
            <w:noProof/>
          </w:rPr>
          <w:t>1.5.4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Determining climatic categories</w:t>
        </w:r>
        <w:r w:rsidR="001D09BC">
          <w:rPr>
            <w:noProof/>
            <w:webHidden/>
          </w:rPr>
          <w:tab/>
        </w:r>
        <w:r w:rsidR="001D09BC">
          <w:rPr>
            <w:noProof/>
            <w:webHidden/>
          </w:rPr>
          <w:fldChar w:fldCharType="begin"/>
        </w:r>
        <w:r w:rsidR="001D09BC">
          <w:rPr>
            <w:noProof/>
            <w:webHidden/>
          </w:rPr>
          <w:instrText xml:space="preserve"> PAGEREF _Toc334686109 \h </w:instrText>
        </w:r>
        <w:r w:rsidR="001D09BC">
          <w:rPr>
            <w:noProof/>
            <w:webHidden/>
          </w:rPr>
        </w:r>
        <w:r w:rsidR="001D09BC">
          <w:rPr>
            <w:noProof/>
            <w:webHidden/>
          </w:rPr>
          <w:fldChar w:fldCharType="separate"/>
        </w:r>
        <w:r w:rsidR="001D09BC">
          <w:rPr>
            <w:noProof/>
            <w:webHidden/>
          </w:rPr>
          <w:t>28</w:t>
        </w:r>
        <w:r w:rsidR="001D09BC">
          <w:rPr>
            <w:noProof/>
            <w:webHidden/>
          </w:rPr>
          <w:fldChar w:fldCharType="end"/>
        </w:r>
      </w:hyperlink>
    </w:p>
    <w:p w14:paraId="33FD5B2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0" w:history="1">
        <w:r w:rsidR="001D09BC" w:rsidRPr="003526F1">
          <w:rPr>
            <w:rStyle w:val="Hyperlink"/>
            <w:noProof/>
          </w:rPr>
          <w:t>1.5.5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Wind</w:t>
        </w:r>
        <w:r w:rsidR="001D09BC">
          <w:rPr>
            <w:noProof/>
            <w:webHidden/>
          </w:rPr>
          <w:tab/>
        </w:r>
        <w:r w:rsidR="001D09BC">
          <w:rPr>
            <w:noProof/>
            <w:webHidden/>
          </w:rPr>
          <w:fldChar w:fldCharType="begin"/>
        </w:r>
        <w:r w:rsidR="001D09BC">
          <w:rPr>
            <w:noProof/>
            <w:webHidden/>
          </w:rPr>
          <w:instrText xml:space="preserve"> PAGEREF _Toc334686110 \h </w:instrText>
        </w:r>
        <w:r w:rsidR="001D09BC">
          <w:rPr>
            <w:noProof/>
            <w:webHidden/>
          </w:rPr>
        </w:r>
        <w:r w:rsidR="001D09BC">
          <w:rPr>
            <w:noProof/>
            <w:webHidden/>
          </w:rPr>
          <w:fldChar w:fldCharType="separate"/>
        </w:r>
        <w:r w:rsidR="001D09BC">
          <w:rPr>
            <w:noProof/>
            <w:webHidden/>
          </w:rPr>
          <w:t>28</w:t>
        </w:r>
        <w:r w:rsidR="001D09BC">
          <w:rPr>
            <w:noProof/>
            <w:webHidden/>
          </w:rPr>
          <w:fldChar w:fldCharType="end"/>
        </w:r>
      </w:hyperlink>
    </w:p>
    <w:p w14:paraId="199F257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1" w:history="1">
        <w:r w:rsidR="001D09BC" w:rsidRPr="003526F1">
          <w:rPr>
            <w:rStyle w:val="Hyperlink"/>
            <w:noProof/>
          </w:rPr>
          <w:t>1.5.6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Lightning protection</w:t>
        </w:r>
        <w:r w:rsidR="001D09BC">
          <w:rPr>
            <w:noProof/>
            <w:webHidden/>
          </w:rPr>
          <w:tab/>
        </w:r>
        <w:r w:rsidR="001D09BC">
          <w:rPr>
            <w:noProof/>
            <w:webHidden/>
          </w:rPr>
          <w:fldChar w:fldCharType="begin"/>
        </w:r>
        <w:r w:rsidR="001D09BC">
          <w:rPr>
            <w:noProof/>
            <w:webHidden/>
          </w:rPr>
          <w:instrText xml:space="preserve"> PAGEREF _Toc334686111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096DEDF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2" w:history="1">
        <w:r w:rsidR="001D09BC" w:rsidRPr="003526F1">
          <w:rPr>
            <w:rStyle w:val="Hyperlink"/>
            <w:noProof/>
          </w:rPr>
          <w:t>1.5.7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Warning lights</w:t>
        </w:r>
        <w:r w:rsidR="001D09BC">
          <w:rPr>
            <w:noProof/>
            <w:webHidden/>
          </w:rPr>
          <w:tab/>
        </w:r>
        <w:r w:rsidR="001D09BC">
          <w:rPr>
            <w:noProof/>
            <w:webHidden/>
          </w:rPr>
          <w:fldChar w:fldCharType="begin"/>
        </w:r>
        <w:r w:rsidR="001D09BC">
          <w:rPr>
            <w:noProof/>
            <w:webHidden/>
          </w:rPr>
          <w:instrText xml:space="preserve"> PAGEREF _Toc334686112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594F40D2"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3" w:history="1">
        <w:r w:rsidR="001D09BC" w:rsidRPr="003526F1">
          <w:rPr>
            <w:rStyle w:val="Hyperlink"/>
            <w:noProof/>
          </w:rPr>
          <w:t>1.5.8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Access</w:t>
        </w:r>
        <w:r w:rsidR="001D09BC">
          <w:rPr>
            <w:noProof/>
            <w:webHidden/>
          </w:rPr>
          <w:tab/>
        </w:r>
        <w:r w:rsidR="001D09BC">
          <w:rPr>
            <w:noProof/>
            <w:webHidden/>
          </w:rPr>
          <w:fldChar w:fldCharType="begin"/>
        </w:r>
        <w:r w:rsidR="001D09BC">
          <w:rPr>
            <w:noProof/>
            <w:webHidden/>
          </w:rPr>
          <w:instrText xml:space="preserve"> PAGEREF _Toc334686113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5076B08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4" w:history="1">
        <w:r w:rsidR="001D09BC" w:rsidRPr="003526F1">
          <w:rPr>
            <w:rStyle w:val="Hyperlink"/>
            <w:noProof/>
          </w:rPr>
          <w:t>1.5.9</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Electrical Power</w:t>
        </w:r>
        <w:r w:rsidR="001D09BC">
          <w:rPr>
            <w:noProof/>
            <w:webHidden/>
          </w:rPr>
          <w:tab/>
        </w:r>
        <w:r w:rsidR="001D09BC">
          <w:rPr>
            <w:noProof/>
            <w:webHidden/>
          </w:rPr>
          <w:fldChar w:fldCharType="begin"/>
        </w:r>
        <w:r w:rsidR="001D09BC">
          <w:rPr>
            <w:noProof/>
            <w:webHidden/>
          </w:rPr>
          <w:instrText xml:space="preserve"> PAGEREF _Toc334686114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745FD927"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15" w:history="1">
        <w:r w:rsidR="001D09BC" w:rsidRPr="003526F1">
          <w:rPr>
            <w:rStyle w:val="Hyperlink"/>
            <w:noProof/>
            <w:highlight w:val="green"/>
          </w:rPr>
          <w:t>1.6</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Marking and identification</w:t>
        </w:r>
        <w:r w:rsidR="001D09BC">
          <w:rPr>
            <w:noProof/>
            <w:webHidden/>
          </w:rPr>
          <w:tab/>
        </w:r>
        <w:r w:rsidR="001D09BC">
          <w:rPr>
            <w:noProof/>
            <w:webHidden/>
          </w:rPr>
          <w:fldChar w:fldCharType="begin"/>
        </w:r>
        <w:r w:rsidR="001D09BC">
          <w:rPr>
            <w:noProof/>
            <w:webHidden/>
          </w:rPr>
          <w:instrText xml:space="preserve"> PAGEREF _Toc334686115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1C1A956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16" w:history="1">
        <w:r w:rsidR="001D09BC" w:rsidRPr="003526F1">
          <w:rPr>
            <w:rStyle w:val="Hyperlink"/>
            <w:noProof/>
          </w:rPr>
          <w:t>1.7</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Safety and security precautions</w:t>
        </w:r>
        <w:r w:rsidR="001D09BC">
          <w:rPr>
            <w:noProof/>
            <w:webHidden/>
          </w:rPr>
          <w:tab/>
        </w:r>
        <w:r w:rsidR="001D09BC">
          <w:rPr>
            <w:noProof/>
            <w:webHidden/>
          </w:rPr>
          <w:fldChar w:fldCharType="begin"/>
        </w:r>
        <w:r w:rsidR="001D09BC">
          <w:rPr>
            <w:noProof/>
            <w:webHidden/>
          </w:rPr>
          <w:instrText xml:space="preserve"> PAGEREF _Toc334686116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42E210A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17" w:history="1">
        <w:r w:rsidR="001D09BC" w:rsidRPr="003526F1">
          <w:rPr>
            <w:rStyle w:val="Hyperlink"/>
            <w:noProof/>
          </w:rPr>
          <w:t>1.8</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Documentation</w:t>
        </w:r>
        <w:r w:rsidR="001D09BC">
          <w:rPr>
            <w:noProof/>
            <w:webHidden/>
          </w:rPr>
          <w:tab/>
        </w:r>
        <w:r w:rsidR="001D09BC">
          <w:rPr>
            <w:noProof/>
            <w:webHidden/>
          </w:rPr>
          <w:fldChar w:fldCharType="begin"/>
        </w:r>
        <w:r w:rsidR="001D09BC">
          <w:rPr>
            <w:noProof/>
            <w:webHidden/>
          </w:rPr>
          <w:instrText xml:space="preserve"> PAGEREF _Toc334686117 \h </w:instrText>
        </w:r>
        <w:r w:rsidR="001D09BC">
          <w:rPr>
            <w:noProof/>
            <w:webHidden/>
          </w:rPr>
        </w:r>
        <w:r w:rsidR="001D09BC">
          <w:rPr>
            <w:noProof/>
            <w:webHidden/>
          </w:rPr>
          <w:fldChar w:fldCharType="separate"/>
        </w:r>
        <w:r w:rsidR="001D09BC">
          <w:rPr>
            <w:noProof/>
            <w:webHidden/>
          </w:rPr>
          <w:t>38</w:t>
        </w:r>
        <w:r w:rsidR="001D09BC">
          <w:rPr>
            <w:noProof/>
            <w:webHidden/>
          </w:rPr>
          <w:fldChar w:fldCharType="end"/>
        </w:r>
      </w:hyperlink>
    </w:p>
    <w:p w14:paraId="75A55252"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18" w:history="1">
        <w:r w:rsidR="001D09BC" w:rsidRPr="003526F1">
          <w:rPr>
            <w:rStyle w:val="Hyperlink"/>
            <w:noProof/>
          </w:rPr>
          <w:t>1.9</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Local Port Services Considerations</w:t>
        </w:r>
        <w:r w:rsidR="001D09BC">
          <w:rPr>
            <w:noProof/>
            <w:webHidden/>
          </w:rPr>
          <w:tab/>
        </w:r>
        <w:r w:rsidR="001D09BC">
          <w:rPr>
            <w:noProof/>
            <w:webHidden/>
          </w:rPr>
          <w:fldChar w:fldCharType="begin"/>
        </w:r>
        <w:r w:rsidR="001D09BC">
          <w:rPr>
            <w:noProof/>
            <w:webHidden/>
          </w:rPr>
          <w:instrText xml:space="preserve"> PAGEREF _Toc334686118 \h </w:instrText>
        </w:r>
        <w:r w:rsidR="001D09BC">
          <w:rPr>
            <w:noProof/>
            <w:webHidden/>
          </w:rPr>
        </w:r>
        <w:r w:rsidR="001D09BC">
          <w:rPr>
            <w:noProof/>
            <w:webHidden/>
          </w:rPr>
          <w:fldChar w:fldCharType="separate"/>
        </w:r>
        <w:r w:rsidR="001D09BC">
          <w:rPr>
            <w:noProof/>
            <w:webHidden/>
          </w:rPr>
          <w:t>38</w:t>
        </w:r>
        <w:r w:rsidR="001D09BC">
          <w:rPr>
            <w:noProof/>
            <w:webHidden/>
          </w:rPr>
          <w:fldChar w:fldCharType="end"/>
        </w:r>
      </w:hyperlink>
    </w:p>
    <w:p w14:paraId="6253FF76"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119" w:history="1">
        <w:r w:rsidR="001D09BC" w:rsidRPr="003526F1">
          <w:rPr>
            <w:rStyle w:val="Hyperlink"/>
            <w:noProof/>
            <w:highlight w:val="green"/>
          </w:rPr>
          <w:t>ANNEX 2</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highlight w:val="green"/>
          </w:rPr>
          <w:t>Radar</w:t>
        </w:r>
        <w:r w:rsidR="001D09BC">
          <w:rPr>
            <w:noProof/>
            <w:webHidden/>
          </w:rPr>
          <w:tab/>
        </w:r>
        <w:r w:rsidR="001D09BC">
          <w:rPr>
            <w:noProof/>
            <w:webHidden/>
          </w:rPr>
          <w:fldChar w:fldCharType="begin"/>
        </w:r>
        <w:r w:rsidR="001D09BC">
          <w:rPr>
            <w:noProof/>
            <w:webHidden/>
          </w:rPr>
          <w:instrText xml:space="preserve"> PAGEREF _Toc334686119 \h </w:instrText>
        </w:r>
        <w:r w:rsidR="001D09BC">
          <w:rPr>
            <w:noProof/>
            <w:webHidden/>
          </w:rPr>
        </w:r>
        <w:r w:rsidR="001D09BC">
          <w:rPr>
            <w:noProof/>
            <w:webHidden/>
          </w:rPr>
          <w:fldChar w:fldCharType="separate"/>
        </w:r>
        <w:r w:rsidR="001D09BC">
          <w:rPr>
            <w:noProof/>
            <w:webHidden/>
          </w:rPr>
          <w:t>39</w:t>
        </w:r>
        <w:r w:rsidR="001D09BC">
          <w:rPr>
            <w:noProof/>
            <w:webHidden/>
          </w:rPr>
          <w:fldChar w:fldCharType="end"/>
        </w:r>
      </w:hyperlink>
    </w:p>
    <w:p w14:paraId="4B7C2C7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20" w:history="1">
        <w:r w:rsidR="001D09BC" w:rsidRPr="003526F1">
          <w:rPr>
            <w:rStyle w:val="Hyperlink"/>
            <w:noProof/>
            <w:highlight w:val="green"/>
          </w:rPr>
          <w:t>2.1</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Introduction</w:t>
        </w:r>
        <w:r w:rsidR="001D09BC">
          <w:rPr>
            <w:noProof/>
            <w:webHidden/>
          </w:rPr>
          <w:tab/>
        </w:r>
        <w:r w:rsidR="001D09BC">
          <w:rPr>
            <w:noProof/>
            <w:webHidden/>
          </w:rPr>
          <w:fldChar w:fldCharType="begin"/>
        </w:r>
        <w:r w:rsidR="001D09BC">
          <w:rPr>
            <w:noProof/>
            <w:webHidden/>
          </w:rPr>
          <w:instrText xml:space="preserve"> PAGEREF _Toc334686120 \h </w:instrText>
        </w:r>
        <w:r w:rsidR="001D09BC">
          <w:rPr>
            <w:noProof/>
            <w:webHidden/>
          </w:rPr>
        </w:r>
        <w:r w:rsidR="001D09BC">
          <w:rPr>
            <w:noProof/>
            <w:webHidden/>
          </w:rPr>
          <w:fldChar w:fldCharType="separate"/>
        </w:r>
        <w:r w:rsidR="001D09BC">
          <w:rPr>
            <w:noProof/>
            <w:webHidden/>
          </w:rPr>
          <w:t>39</w:t>
        </w:r>
        <w:r w:rsidR="001D09BC">
          <w:rPr>
            <w:noProof/>
            <w:webHidden/>
          </w:rPr>
          <w:fldChar w:fldCharType="end"/>
        </w:r>
      </w:hyperlink>
    </w:p>
    <w:p w14:paraId="75C24F21"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21" w:history="1">
        <w:r w:rsidR="001D09BC" w:rsidRPr="003526F1">
          <w:rPr>
            <w:rStyle w:val="Hyperlink"/>
            <w:noProof/>
          </w:rPr>
          <w:t>2.2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Definitions and clarifications</w:t>
        </w:r>
        <w:r w:rsidR="001D09BC">
          <w:rPr>
            <w:noProof/>
            <w:webHidden/>
          </w:rPr>
          <w:tab/>
        </w:r>
        <w:r w:rsidR="001D09BC">
          <w:rPr>
            <w:noProof/>
            <w:webHidden/>
          </w:rPr>
          <w:fldChar w:fldCharType="begin"/>
        </w:r>
        <w:r w:rsidR="001D09BC">
          <w:rPr>
            <w:noProof/>
            <w:webHidden/>
          </w:rPr>
          <w:instrText xml:space="preserve"> PAGEREF _Toc334686121 \h </w:instrText>
        </w:r>
        <w:r w:rsidR="001D09BC">
          <w:rPr>
            <w:noProof/>
            <w:webHidden/>
          </w:rPr>
        </w:r>
        <w:r w:rsidR="001D09BC">
          <w:rPr>
            <w:noProof/>
            <w:webHidden/>
          </w:rPr>
          <w:fldChar w:fldCharType="separate"/>
        </w:r>
        <w:r w:rsidR="001D09BC">
          <w:rPr>
            <w:noProof/>
            <w:webHidden/>
          </w:rPr>
          <w:t>39</w:t>
        </w:r>
        <w:r w:rsidR="001D09BC">
          <w:rPr>
            <w:noProof/>
            <w:webHidden/>
          </w:rPr>
          <w:fldChar w:fldCharType="end"/>
        </w:r>
      </w:hyperlink>
    </w:p>
    <w:p w14:paraId="3A62A1E5"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2" w:history="1">
        <w:r w:rsidR="001D09BC" w:rsidRPr="003526F1">
          <w:rPr>
            <w:rStyle w:val="Hyperlink"/>
            <w:noProof/>
          </w:rPr>
          <w:t>2.2.1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_Toc334686122 \h </w:instrText>
        </w:r>
        <w:r w:rsidR="001D09BC">
          <w:rPr>
            <w:noProof/>
            <w:webHidden/>
          </w:rPr>
        </w:r>
        <w:r w:rsidR="001D09BC">
          <w:rPr>
            <w:noProof/>
            <w:webHidden/>
          </w:rPr>
          <w:fldChar w:fldCharType="separate"/>
        </w:r>
        <w:r w:rsidR="001D09BC">
          <w:rPr>
            <w:noProof/>
            <w:webHidden/>
          </w:rPr>
          <w:t>39</w:t>
        </w:r>
        <w:r w:rsidR="001D09BC">
          <w:rPr>
            <w:noProof/>
            <w:webHidden/>
          </w:rPr>
          <w:fldChar w:fldCharType="end"/>
        </w:r>
      </w:hyperlink>
    </w:p>
    <w:p w14:paraId="74E9A03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3" w:history="1">
        <w:r w:rsidR="001D09BC" w:rsidRPr="003526F1">
          <w:rPr>
            <w:rStyle w:val="Hyperlink"/>
            <w:noProof/>
          </w:rPr>
          <w:t>2.2.2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IALA target types for range coverage modelling</w:t>
        </w:r>
        <w:r w:rsidR="001D09BC">
          <w:rPr>
            <w:noProof/>
            <w:webHidden/>
          </w:rPr>
          <w:tab/>
        </w:r>
        <w:r w:rsidR="001D09BC">
          <w:rPr>
            <w:noProof/>
            <w:webHidden/>
          </w:rPr>
          <w:fldChar w:fldCharType="begin"/>
        </w:r>
        <w:r w:rsidR="001D09BC">
          <w:rPr>
            <w:noProof/>
            <w:webHidden/>
          </w:rPr>
          <w:instrText xml:space="preserve"> PAGEREF _Toc334686123 \h </w:instrText>
        </w:r>
        <w:r w:rsidR="001D09BC">
          <w:rPr>
            <w:noProof/>
            <w:webHidden/>
          </w:rPr>
        </w:r>
        <w:r w:rsidR="001D09BC">
          <w:rPr>
            <w:noProof/>
            <w:webHidden/>
          </w:rPr>
          <w:fldChar w:fldCharType="separate"/>
        </w:r>
        <w:r w:rsidR="001D09BC">
          <w:rPr>
            <w:noProof/>
            <w:webHidden/>
          </w:rPr>
          <w:t>42</w:t>
        </w:r>
        <w:r w:rsidR="001D09BC">
          <w:rPr>
            <w:noProof/>
            <w:webHidden/>
          </w:rPr>
          <w:fldChar w:fldCharType="end"/>
        </w:r>
      </w:hyperlink>
    </w:p>
    <w:p w14:paraId="41B51A0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4" w:history="1">
        <w:r w:rsidR="001D09BC" w:rsidRPr="003526F1">
          <w:rPr>
            <w:rStyle w:val="Hyperlink"/>
            <w:noProof/>
          </w:rPr>
          <w:t>2.2.3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References</w:t>
        </w:r>
        <w:r w:rsidR="001D09BC">
          <w:rPr>
            <w:noProof/>
            <w:webHidden/>
          </w:rPr>
          <w:tab/>
        </w:r>
        <w:r w:rsidR="001D09BC">
          <w:rPr>
            <w:noProof/>
            <w:webHidden/>
          </w:rPr>
          <w:fldChar w:fldCharType="begin"/>
        </w:r>
        <w:r w:rsidR="001D09BC">
          <w:rPr>
            <w:noProof/>
            <w:webHidden/>
          </w:rPr>
          <w:instrText xml:space="preserve"> PAGEREF _Toc334686124 \h </w:instrText>
        </w:r>
        <w:r w:rsidR="001D09BC">
          <w:rPr>
            <w:noProof/>
            <w:webHidden/>
          </w:rPr>
        </w:r>
        <w:r w:rsidR="001D09BC">
          <w:rPr>
            <w:noProof/>
            <w:webHidden/>
          </w:rPr>
          <w:fldChar w:fldCharType="separate"/>
        </w:r>
        <w:r w:rsidR="001D09BC">
          <w:rPr>
            <w:noProof/>
            <w:webHidden/>
          </w:rPr>
          <w:t>43</w:t>
        </w:r>
        <w:r w:rsidR="001D09BC">
          <w:rPr>
            <w:noProof/>
            <w:webHidden/>
          </w:rPr>
          <w:fldChar w:fldCharType="end"/>
        </w:r>
      </w:hyperlink>
    </w:p>
    <w:p w14:paraId="5BB45EA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5" w:history="1">
        <w:r w:rsidR="001D09BC" w:rsidRPr="003526F1">
          <w:rPr>
            <w:rStyle w:val="Hyperlink"/>
            <w:noProof/>
          </w:rPr>
          <w:t>2.2.4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Software tools</w:t>
        </w:r>
        <w:r w:rsidR="001D09BC">
          <w:rPr>
            <w:noProof/>
            <w:webHidden/>
          </w:rPr>
          <w:tab/>
        </w:r>
        <w:r w:rsidR="001D09BC">
          <w:rPr>
            <w:noProof/>
            <w:webHidden/>
          </w:rPr>
          <w:fldChar w:fldCharType="begin"/>
        </w:r>
        <w:r w:rsidR="001D09BC">
          <w:rPr>
            <w:noProof/>
            <w:webHidden/>
          </w:rPr>
          <w:instrText xml:space="preserve"> PAGEREF _Toc334686125 \h </w:instrText>
        </w:r>
        <w:r w:rsidR="001D09BC">
          <w:rPr>
            <w:noProof/>
            <w:webHidden/>
          </w:rPr>
        </w:r>
        <w:r w:rsidR="001D09BC">
          <w:rPr>
            <w:noProof/>
            <w:webHidden/>
          </w:rPr>
          <w:fldChar w:fldCharType="separate"/>
        </w:r>
        <w:r w:rsidR="001D09BC">
          <w:rPr>
            <w:noProof/>
            <w:webHidden/>
          </w:rPr>
          <w:t>44</w:t>
        </w:r>
        <w:r w:rsidR="001D09BC">
          <w:rPr>
            <w:noProof/>
            <w:webHidden/>
          </w:rPr>
          <w:fldChar w:fldCharType="end"/>
        </w:r>
      </w:hyperlink>
    </w:p>
    <w:p w14:paraId="31A0EE69"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26" w:history="1">
        <w:r w:rsidR="001D09BC" w:rsidRPr="003526F1">
          <w:rPr>
            <w:rStyle w:val="Hyperlink"/>
            <w:noProof/>
            <w:highlight w:val="green"/>
          </w:rPr>
          <w:t>2.3</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Radar System solutions</w:t>
        </w:r>
        <w:r w:rsidR="001D09BC">
          <w:rPr>
            <w:noProof/>
            <w:webHidden/>
          </w:rPr>
          <w:tab/>
        </w:r>
        <w:r w:rsidR="001D09BC">
          <w:rPr>
            <w:noProof/>
            <w:webHidden/>
          </w:rPr>
          <w:fldChar w:fldCharType="begin"/>
        </w:r>
        <w:r w:rsidR="001D09BC">
          <w:rPr>
            <w:noProof/>
            <w:webHidden/>
          </w:rPr>
          <w:instrText xml:space="preserve"> PAGEREF _Toc334686126 \h </w:instrText>
        </w:r>
        <w:r w:rsidR="001D09BC">
          <w:rPr>
            <w:noProof/>
            <w:webHidden/>
          </w:rPr>
        </w:r>
        <w:r w:rsidR="001D09BC">
          <w:rPr>
            <w:noProof/>
            <w:webHidden/>
          </w:rPr>
          <w:fldChar w:fldCharType="separate"/>
        </w:r>
        <w:r w:rsidR="001D09BC">
          <w:rPr>
            <w:noProof/>
            <w:webHidden/>
          </w:rPr>
          <w:t>44</w:t>
        </w:r>
        <w:r w:rsidR="001D09BC">
          <w:rPr>
            <w:noProof/>
            <w:webHidden/>
          </w:rPr>
          <w:fldChar w:fldCharType="end"/>
        </w:r>
      </w:hyperlink>
    </w:p>
    <w:p w14:paraId="05E70AA4"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27" w:history="1">
        <w:r w:rsidR="001D09BC" w:rsidRPr="003526F1">
          <w:rPr>
            <w:rStyle w:val="Hyperlink"/>
            <w:noProof/>
            <w:highlight w:val="green"/>
          </w:rPr>
          <w:t>2.4</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Radar types</w:t>
        </w:r>
        <w:r w:rsidR="001D09BC">
          <w:rPr>
            <w:noProof/>
            <w:webHidden/>
          </w:rPr>
          <w:tab/>
        </w:r>
        <w:r w:rsidR="001D09BC">
          <w:rPr>
            <w:noProof/>
            <w:webHidden/>
          </w:rPr>
          <w:fldChar w:fldCharType="begin"/>
        </w:r>
        <w:r w:rsidR="001D09BC">
          <w:rPr>
            <w:noProof/>
            <w:webHidden/>
          </w:rPr>
          <w:instrText xml:space="preserve"> PAGEREF _Toc334686127 \h </w:instrText>
        </w:r>
        <w:r w:rsidR="001D09BC">
          <w:rPr>
            <w:noProof/>
            <w:webHidden/>
          </w:rPr>
        </w:r>
        <w:r w:rsidR="001D09BC">
          <w:rPr>
            <w:noProof/>
            <w:webHidden/>
          </w:rPr>
          <w:fldChar w:fldCharType="separate"/>
        </w:r>
        <w:r w:rsidR="001D09BC">
          <w:rPr>
            <w:noProof/>
            <w:webHidden/>
          </w:rPr>
          <w:t>44</w:t>
        </w:r>
        <w:r w:rsidR="001D09BC">
          <w:rPr>
            <w:noProof/>
            <w:webHidden/>
          </w:rPr>
          <w:fldChar w:fldCharType="end"/>
        </w:r>
      </w:hyperlink>
    </w:p>
    <w:p w14:paraId="0B8FD68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8" w:history="1">
        <w:r w:rsidR="001D09BC" w:rsidRPr="003526F1">
          <w:rPr>
            <w:rStyle w:val="Hyperlink"/>
            <w:noProof/>
            <w:highlight w:val="green"/>
          </w:rPr>
          <w:t>2.4.1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Pulse Radar</w:t>
        </w:r>
        <w:r w:rsidR="001D09BC">
          <w:rPr>
            <w:noProof/>
            <w:webHidden/>
          </w:rPr>
          <w:tab/>
        </w:r>
        <w:r w:rsidR="001D09BC">
          <w:rPr>
            <w:noProof/>
            <w:webHidden/>
          </w:rPr>
          <w:fldChar w:fldCharType="begin"/>
        </w:r>
        <w:r w:rsidR="001D09BC">
          <w:rPr>
            <w:noProof/>
            <w:webHidden/>
          </w:rPr>
          <w:instrText xml:space="preserve"> PAGEREF _Toc334686128 \h </w:instrText>
        </w:r>
        <w:r w:rsidR="001D09BC">
          <w:rPr>
            <w:noProof/>
            <w:webHidden/>
          </w:rPr>
        </w:r>
        <w:r w:rsidR="001D09BC">
          <w:rPr>
            <w:noProof/>
            <w:webHidden/>
          </w:rPr>
          <w:fldChar w:fldCharType="separate"/>
        </w:r>
        <w:r w:rsidR="001D09BC">
          <w:rPr>
            <w:noProof/>
            <w:webHidden/>
          </w:rPr>
          <w:t>44</w:t>
        </w:r>
        <w:r w:rsidR="001D09BC">
          <w:rPr>
            <w:noProof/>
            <w:webHidden/>
          </w:rPr>
          <w:fldChar w:fldCharType="end"/>
        </w:r>
      </w:hyperlink>
    </w:p>
    <w:p w14:paraId="28268FB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9" w:history="1">
        <w:r w:rsidR="001D09BC" w:rsidRPr="003526F1">
          <w:rPr>
            <w:rStyle w:val="Hyperlink"/>
            <w:noProof/>
            <w:highlight w:val="green"/>
          </w:rPr>
          <w:t>2.4.2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Pulse Compression radar</w:t>
        </w:r>
        <w:r w:rsidR="001D09BC">
          <w:rPr>
            <w:noProof/>
            <w:webHidden/>
          </w:rPr>
          <w:tab/>
        </w:r>
        <w:r w:rsidR="001D09BC">
          <w:rPr>
            <w:noProof/>
            <w:webHidden/>
          </w:rPr>
          <w:fldChar w:fldCharType="begin"/>
        </w:r>
        <w:r w:rsidR="001D09BC">
          <w:rPr>
            <w:noProof/>
            <w:webHidden/>
          </w:rPr>
          <w:instrText xml:space="preserve"> PAGEREF _Toc334686129 \h </w:instrText>
        </w:r>
        <w:r w:rsidR="001D09BC">
          <w:rPr>
            <w:noProof/>
            <w:webHidden/>
          </w:rPr>
        </w:r>
        <w:r w:rsidR="001D09BC">
          <w:rPr>
            <w:noProof/>
            <w:webHidden/>
          </w:rPr>
          <w:fldChar w:fldCharType="separate"/>
        </w:r>
        <w:r w:rsidR="001D09BC">
          <w:rPr>
            <w:noProof/>
            <w:webHidden/>
          </w:rPr>
          <w:t>45</w:t>
        </w:r>
        <w:r w:rsidR="001D09BC">
          <w:rPr>
            <w:noProof/>
            <w:webHidden/>
          </w:rPr>
          <w:fldChar w:fldCharType="end"/>
        </w:r>
      </w:hyperlink>
    </w:p>
    <w:p w14:paraId="6A63B3D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0" w:history="1">
        <w:r w:rsidR="001D09BC" w:rsidRPr="003526F1">
          <w:rPr>
            <w:rStyle w:val="Hyperlink"/>
            <w:noProof/>
            <w:highlight w:val="green"/>
          </w:rPr>
          <w:t>2.4.3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Frequency Modulated Continuous Wave</w:t>
        </w:r>
        <w:r w:rsidR="001D09BC">
          <w:rPr>
            <w:noProof/>
            <w:webHidden/>
          </w:rPr>
          <w:tab/>
        </w:r>
        <w:r w:rsidR="001D09BC">
          <w:rPr>
            <w:noProof/>
            <w:webHidden/>
          </w:rPr>
          <w:fldChar w:fldCharType="begin"/>
        </w:r>
        <w:r w:rsidR="001D09BC">
          <w:rPr>
            <w:noProof/>
            <w:webHidden/>
          </w:rPr>
          <w:instrText xml:space="preserve"> PAGEREF _Toc334686130 \h </w:instrText>
        </w:r>
        <w:r w:rsidR="001D09BC">
          <w:rPr>
            <w:noProof/>
            <w:webHidden/>
          </w:rPr>
        </w:r>
        <w:r w:rsidR="001D09BC">
          <w:rPr>
            <w:noProof/>
            <w:webHidden/>
          </w:rPr>
          <w:fldChar w:fldCharType="separate"/>
        </w:r>
        <w:r w:rsidR="001D09BC">
          <w:rPr>
            <w:noProof/>
            <w:webHidden/>
          </w:rPr>
          <w:t>45</w:t>
        </w:r>
        <w:r w:rsidR="001D09BC">
          <w:rPr>
            <w:noProof/>
            <w:webHidden/>
          </w:rPr>
          <w:fldChar w:fldCharType="end"/>
        </w:r>
      </w:hyperlink>
    </w:p>
    <w:p w14:paraId="0DF856CB"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31" w:history="1">
        <w:r w:rsidR="001D09BC" w:rsidRPr="003526F1">
          <w:rPr>
            <w:rStyle w:val="Hyperlink"/>
            <w:noProof/>
            <w:highlight w:val="yellow"/>
          </w:rPr>
          <w:t>2.5</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Antennas</w:t>
        </w:r>
        <w:r w:rsidR="001D09BC">
          <w:rPr>
            <w:noProof/>
            <w:webHidden/>
          </w:rPr>
          <w:tab/>
        </w:r>
        <w:r w:rsidR="001D09BC">
          <w:rPr>
            <w:noProof/>
            <w:webHidden/>
          </w:rPr>
          <w:fldChar w:fldCharType="begin"/>
        </w:r>
        <w:r w:rsidR="001D09BC">
          <w:rPr>
            <w:noProof/>
            <w:webHidden/>
          </w:rPr>
          <w:instrText xml:space="preserve"> PAGEREF _Toc334686131 \h </w:instrText>
        </w:r>
        <w:r w:rsidR="001D09BC">
          <w:rPr>
            <w:noProof/>
            <w:webHidden/>
          </w:rPr>
        </w:r>
        <w:r w:rsidR="001D09BC">
          <w:rPr>
            <w:noProof/>
            <w:webHidden/>
          </w:rPr>
          <w:fldChar w:fldCharType="separate"/>
        </w:r>
        <w:r w:rsidR="001D09BC">
          <w:rPr>
            <w:noProof/>
            <w:webHidden/>
          </w:rPr>
          <w:t>46</w:t>
        </w:r>
        <w:r w:rsidR="001D09BC">
          <w:rPr>
            <w:noProof/>
            <w:webHidden/>
          </w:rPr>
          <w:fldChar w:fldCharType="end"/>
        </w:r>
      </w:hyperlink>
    </w:p>
    <w:p w14:paraId="0B2668F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2" w:history="1">
        <w:r w:rsidR="001D09BC" w:rsidRPr="003526F1">
          <w:rPr>
            <w:rStyle w:val="Hyperlink"/>
            <w:noProof/>
            <w:highlight w:val="yellow"/>
          </w:rPr>
          <w:t>2.5.1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Antenna Principles</w:t>
        </w:r>
        <w:r w:rsidR="001D09BC">
          <w:rPr>
            <w:noProof/>
            <w:webHidden/>
          </w:rPr>
          <w:tab/>
        </w:r>
        <w:r w:rsidR="001D09BC">
          <w:rPr>
            <w:noProof/>
            <w:webHidden/>
          </w:rPr>
          <w:fldChar w:fldCharType="begin"/>
        </w:r>
        <w:r w:rsidR="001D09BC">
          <w:rPr>
            <w:noProof/>
            <w:webHidden/>
          </w:rPr>
          <w:instrText xml:space="preserve"> PAGEREF _Toc334686132 \h </w:instrText>
        </w:r>
        <w:r w:rsidR="001D09BC">
          <w:rPr>
            <w:noProof/>
            <w:webHidden/>
          </w:rPr>
        </w:r>
        <w:r w:rsidR="001D09BC">
          <w:rPr>
            <w:noProof/>
            <w:webHidden/>
          </w:rPr>
          <w:fldChar w:fldCharType="separate"/>
        </w:r>
        <w:r w:rsidR="001D09BC">
          <w:rPr>
            <w:noProof/>
            <w:webHidden/>
          </w:rPr>
          <w:t>46</w:t>
        </w:r>
        <w:r w:rsidR="001D09BC">
          <w:rPr>
            <w:noProof/>
            <w:webHidden/>
          </w:rPr>
          <w:fldChar w:fldCharType="end"/>
        </w:r>
      </w:hyperlink>
    </w:p>
    <w:p w14:paraId="5B967113"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3" w:history="1">
        <w:r w:rsidR="001D09BC" w:rsidRPr="003526F1">
          <w:rPr>
            <w:rStyle w:val="Hyperlink"/>
            <w:noProof/>
            <w:highlight w:val="yellow"/>
          </w:rPr>
          <w:t>2.5.2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Antenna side lobes</w:t>
        </w:r>
        <w:r w:rsidR="001D09BC">
          <w:rPr>
            <w:noProof/>
            <w:webHidden/>
          </w:rPr>
          <w:tab/>
        </w:r>
        <w:r w:rsidR="001D09BC">
          <w:rPr>
            <w:noProof/>
            <w:webHidden/>
          </w:rPr>
          <w:fldChar w:fldCharType="begin"/>
        </w:r>
        <w:r w:rsidR="001D09BC">
          <w:rPr>
            <w:noProof/>
            <w:webHidden/>
          </w:rPr>
          <w:instrText xml:space="preserve"> PAGEREF _Toc334686133 \h </w:instrText>
        </w:r>
        <w:r w:rsidR="001D09BC">
          <w:rPr>
            <w:noProof/>
            <w:webHidden/>
          </w:rPr>
        </w:r>
        <w:r w:rsidR="001D09BC">
          <w:rPr>
            <w:noProof/>
            <w:webHidden/>
          </w:rPr>
          <w:fldChar w:fldCharType="separate"/>
        </w:r>
        <w:r w:rsidR="001D09BC">
          <w:rPr>
            <w:noProof/>
            <w:webHidden/>
          </w:rPr>
          <w:t>47</w:t>
        </w:r>
        <w:r w:rsidR="001D09BC">
          <w:rPr>
            <w:noProof/>
            <w:webHidden/>
          </w:rPr>
          <w:fldChar w:fldCharType="end"/>
        </w:r>
      </w:hyperlink>
    </w:p>
    <w:p w14:paraId="357CC47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4" w:history="1">
        <w:r w:rsidR="001D09BC" w:rsidRPr="003526F1">
          <w:rPr>
            <w:rStyle w:val="Hyperlink"/>
            <w:noProof/>
            <w:highlight w:val="yellow"/>
          </w:rPr>
          <w:t>2.5.3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Antenna robustness</w:t>
        </w:r>
        <w:r w:rsidR="001D09BC">
          <w:rPr>
            <w:noProof/>
            <w:webHidden/>
          </w:rPr>
          <w:tab/>
        </w:r>
        <w:r w:rsidR="001D09BC">
          <w:rPr>
            <w:noProof/>
            <w:webHidden/>
          </w:rPr>
          <w:fldChar w:fldCharType="begin"/>
        </w:r>
        <w:r w:rsidR="001D09BC">
          <w:rPr>
            <w:noProof/>
            <w:webHidden/>
          </w:rPr>
          <w:instrText xml:space="preserve"> PAGEREF _Toc334686134 \h </w:instrText>
        </w:r>
        <w:r w:rsidR="001D09BC">
          <w:rPr>
            <w:noProof/>
            <w:webHidden/>
          </w:rPr>
        </w:r>
        <w:r w:rsidR="001D09BC">
          <w:rPr>
            <w:noProof/>
            <w:webHidden/>
          </w:rPr>
          <w:fldChar w:fldCharType="separate"/>
        </w:r>
        <w:r w:rsidR="001D09BC">
          <w:rPr>
            <w:noProof/>
            <w:webHidden/>
          </w:rPr>
          <w:t>47</w:t>
        </w:r>
        <w:r w:rsidR="001D09BC">
          <w:rPr>
            <w:noProof/>
            <w:webHidden/>
          </w:rPr>
          <w:fldChar w:fldCharType="end"/>
        </w:r>
      </w:hyperlink>
    </w:p>
    <w:p w14:paraId="0E89C58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5" w:history="1">
        <w:r w:rsidR="001D09BC" w:rsidRPr="003526F1">
          <w:rPr>
            <w:rStyle w:val="Hyperlink"/>
            <w:noProof/>
            <w:highlight w:val="yellow"/>
          </w:rPr>
          <w:t>2.5.4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Antenna accessibility</w:t>
        </w:r>
        <w:r w:rsidR="001D09BC">
          <w:rPr>
            <w:noProof/>
            <w:webHidden/>
          </w:rPr>
          <w:tab/>
        </w:r>
        <w:r w:rsidR="001D09BC">
          <w:rPr>
            <w:noProof/>
            <w:webHidden/>
          </w:rPr>
          <w:fldChar w:fldCharType="begin"/>
        </w:r>
        <w:r w:rsidR="001D09BC">
          <w:rPr>
            <w:noProof/>
            <w:webHidden/>
          </w:rPr>
          <w:instrText xml:space="preserve"> PAGEREF _Toc334686135 \h </w:instrText>
        </w:r>
        <w:r w:rsidR="001D09BC">
          <w:rPr>
            <w:noProof/>
            <w:webHidden/>
          </w:rPr>
        </w:r>
        <w:r w:rsidR="001D09BC">
          <w:rPr>
            <w:noProof/>
            <w:webHidden/>
          </w:rPr>
          <w:fldChar w:fldCharType="separate"/>
        </w:r>
        <w:r w:rsidR="001D09BC">
          <w:rPr>
            <w:noProof/>
            <w:webHidden/>
          </w:rPr>
          <w:t>47</w:t>
        </w:r>
        <w:r w:rsidR="001D09BC">
          <w:rPr>
            <w:noProof/>
            <w:webHidden/>
          </w:rPr>
          <w:fldChar w:fldCharType="end"/>
        </w:r>
      </w:hyperlink>
    </w:p>
    <w:p w14:paraId="566C6E2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6" w:history="1">
        <w:r w:rsidR="001D09BC" w:rsidRPr="003526F1">
          <w:rPr>
            <w:rStyle w:val="Hyperlink"/>
            <w:noProof/>
            <w:highlight w:val="yellow"/>
          </w:rPr>
          <w:t>2.5.5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Choice of Upmast vs Downmast Transceivers</w:t>
        </w:r>
        <w:r w:rsidR="001D09BC">
          <w:rPr>
            <w:noProof/>
            <w:webHidden/>
          </w:rPr>
          <w:tab/>
        </w:r>
        <w:r w:rsidR="001D09BC">
          <w:rPr>
            <w:noProof/>
            <w:webHidden/>
          </w:rPr>
          <w:fldChar w:fldCharType="begin"/>
        </w:r>
        <w:r w:rsidR="001D09BC">
          <w:rPr>
            <w:noProof/>
            <w:webHidden/>
          </w:rPr>
          <w:instrText xml:space="preserve"> PAGEREF _Toc334686136 \h </w:instrText>
        </w:r>
        <w:r w:rsidR="001D09BC">
          <w:rPr>
            <w:noProof/>
            <w:webHidden/>
          </w:rPr>
        </w:r>
        <w:r w:rsidR="001D09BC">
          <w:rPr>
            <w:noProof/>
            <w:webHidden/>
          </w:rPr>
          <w:fldChar w:fldCharType="separate"/>
        </w:r>
        <w:r w:rsidR="001D09BC">
          <w:rPr>
            <w:noProof/>
            <w:webHidden/>
          </w:rPr>
          <w:t>47</w:t>
        </w:r>
        <w:r w:rsidR="001D09BC">
          <w:rPr>
            <w:noProof/>
            <w:webHidden/>
          </w:rPr>
          <w:fldChar w:fldCharType="end"/>
        </w:r>
      </w:hyperlink>
    </w:p>
    <w:p w14:paraId="18CB2717"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37" w:history="1">
        <w:r w:rsidR="001D09BC" w:rsidRPr="003526F1">
          <w:rPr>
            <w:rStyle w:val="Hyperlink"/>
            <w:noProof/>
            <w:highlight w:val="green"/>
          </w:rPr>
          <w:t>2.6</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Characteristics of Radar Targets</w:t>
        </w:r>
        <w:r w:rsidR="001D09BC">
          <w:rPr>
            <w:noProof/>
            <w:webHidden/>
          </w:rPr>
          <w:tab/>
        </w:r>
        <w:r w:rsidR="001D09BC">
          <w:rPr>
            <w:noProof/>
            <w:webHidden/>
          </w:rPr>
          <w:fldChar w:fldCharType="begin"/>
        </w:r>
        <w:r w:rsidR="001D09BC">
          <w:rPr>
            <w:noProof/>
            <w:webHidden/>
          </w:rPr>
          <w:instrText xml:space="preserve"> PAGEREF _Toc334686137 \h </w:instrText>
        </w:r>
        <w:r w:rsidR="001D09BC">
          <w:rPr>
            <w:noProof/>
            <w:webHidden/>
          </w:rPr>
        </w:r>
        <w:r w:rsidR="001D09BC">
          <w:rPr>
            <w:noProof/>
            <w:webHidden/>
          </w:rPr>
          <w:fldChar w:fldCharType="separate"/>
        </w:r>
        <w:r w:rsidR="001D09BC">
          <w:rPr>
            <w:noProof/>
            <w:webHidden/>
          </w:rPr>
          <w:t>48</w:t>
        </w:r>
        <w:r w:rsidR="001D09BC">
          <w:rPr>
            <w:noProof/>
            <w:webHidden/>
          </w:rPr>
          <w:fldChar w:fldCharType="end"/>
        </w:r>
      </w:hyperlink>
    </w:p>
    <w:p w14:paraId="44A74B10"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8" w:history="1">
        <w:r w:rsidR="001D09BC" w:rsidRPr="003526F1">
          <w:rPr>
            <w:rStyle w:val="Hyperlink"/>
            <w:noProof/>
            <w:highlight w:val="green"/>
          </w:rPr>
          <w:t>2.6.1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Radar Cross Section</w:t>
        </w:r>
        <w:r w:rsidR="001D09BC">
          <w:rPr>
            <w:noProof/>
            <w:webHidden/>
          </w:rPr>
          <w:tab/>
        </w:r>
        <w:r w:rsidR="001D09BC">
          <w:rPr>
            <w:noProof/>
            <w:webHidden/>
          </w:rPr>
          <w:fldChar w:fldCharType="begin"/>
        </w:r>
        <w:r w:rsidR="001D09BC">
          <w:rPr>
            <w:noProof/>
            <w:webHidden/>
          </w:rPr>
          <w:instrText xml:space="preserve"> PAGEREF _Toc334686138 \h </w:instrText>
        </w:r>
        <w:r w:rsidR="001D09BC">
          <w:rPr>
            <w:noProof/>
            <w:webHidden/>
          </w:rPr>
        </w:r>
        <w:r w:rsidR="001D09BC">
          <w:rPr>
            <w:noProof/>
            <w:webHidden/>
          </w:rPr>
          <w:fldChar w:fldCharType="separate"/>
        </w:r>
        <w:r w:rsidR="001D09BC">
          <w:rPr>
            <w:noProof/>
            <w:webHidden/>
          </w:rPr>
          <w:t>48</w:t>
        </w:r>
        <w:r w:rsidR="001D09BC">
          <w:rPr>
            <w:noProof/>
            <w:webHidden/>
          </w:rPr>
          <w:fldChar w:fldCharType="end"/>
        </w:r>
      </w:hyperlink>
    </w:p>
    <w:p w14:paraId="60F77702"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9" w:history="1">
        <w:r w:rsidR="001D09BC" w:rsidRPr="003526F1">
          <w:rPr>
            <w:rStyle w:val="Hyperlink"/>
            <w:noProof/>
          </w:rPr>
          <w:t>2.6.2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Polarisation</w:t>
        </w:r>
        <w:r w:rsidR="001D09BC">
          <w:rPr>
            <w:noProof/>
            <w:webHidden/>
          </w:rPr>
          <w:tab/>
        </w:r>
        <w:r w:rsidR="001D09BC">
          <w:rPr>
            <w:noProof/>
            <w:webHidden/>
          </w:rPr>
          <w:fldChar w:fldCharType="begin"/>
        </w:r>
        <w:r w:rsidR="001D09BC">
          <w:rPr>
            <w:noProof/>
            <w:webHidden/>
          </w:rPr>
          <w:instrText xml:space="preserve"> PAGEREF _Toc334686139 \h </w:instrText>
        </w:r>
        <w:r w:rsidR="001D09BC">
          <w:rPr>
            <w:noProof/>
            <w:webHidden/>
          </w:rPr>
        </w:r>
        <w:r w:rsidR="001D09BC">
          <w:rPr>
            <w:noProof/>
            <w:webHidden/>
          </w:rPr>
          <w:fldChar w:fldCharType="separate"/>
        </w:r>
        <w:r w:rsidR="001D09BC">
          <w:rPr>
            <w:noProof/>
            <w:webHidden/>
          </w:rPr>
          <w:t>48</w:t>
        </w:r>
        <w:r w:rsidR="001D09BC">
          <w:rPr>
            <w:noProof/>
            <w:webHidden/>
          </w:rPr>
          <w:fldChar w:fldCharType="end"/>
        </w:r>
      </w:hyperlink>
    </w:p>
    <w:p w14:paraId="109D6B89"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0" w:history="1">
        <w:r w:rsidR="001D09BC" w:rsidRPr="003526F1">
          <w:rPr>
            <w:rStyle w:val="Hyperlink"/>
            <w:noProof/>
          </w:rPr>
          <w:t>2.6.3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Complex target models</w:t>
        </w:r>
        <w:r w:rsidR="001D09BC">
          <w:rPr>
            <w:noProof/>
            <w:webHidden/>
          </w:rPr>
          <w:tab/>
        </w:r>
        <w:r w:rsidR="001D09BC">
          <w:rPr>
            <w:noProof/>
            <w:webHidden/>
          </w:rPr>
          <w:fldChar w:fldCharType="begin"/>
        </w:r>
        <w:r w:rsidR="001D09BC">
          <w:rPr>
            <w:noProof/>
            <w:webHidden/>
          </w:rPr>
          <w:instrText xml:space="preserve"> PAGEREF _Toc334686140 \h </w:instrText>
        </w:r>
        <w:r w:rsidR="001D09BC">
          <w:rPr>
            <w:noProof/>
            <w:webHidden/>
          </w:rPr>
        </w:r>
        <w:r w:rsidR="001D09BC">
          <w:rPr>
            <w:noProof/>
            <w:webHidden/>
          </w:rPr>
          <w:fldChar w:fldCharType="separate"/>
        </w:r>
        <w:r w:rsidR="001D09BC">
          <w:rPr>
            <w:noProof/>
            <w:webHidden/>
          </w:rPr>
          <w:t>48</w:t>
        </w:r>
        <w:r w:rsidR="001D09BC">
          <w:rPr>
            <w:noProof/>
            <w:webHidden/>
          </w:rPr>
          <w:fldChar w:fldCharType="end"/>
        </w:r>
      </w:hyperlink>
    </w:p>
    <w:p w14:paraId="0233182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1" w:history="1">
        <w:r w:rsidR="001D09BC" w:rsidRPr="003526F1">
          <w:rPr>
            <w:rStyle w:val="Hyperlink"/>
            <w:noProof/>
            <w:highlight w:val="yellow"/>
          </w:rPr>
          <w:t>2.6.4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Target speed and manoeuvrability</w:t>
        </w:r>
        <w:r w:rsidR="001D09BC">
          <w:rPr>
            <w:noProof/>
            <w:webHidden/>
          </w:rPr>
          <w:tab/>
        </w:r>
        <w:r w:rsidR="001D09BC">
          <w:rPr>
            <w:noProof/>
            <w:webHidden/>
          </w:rPr>
          <w:fldChar w:fldCharType="begin"/>
        </w:r>
        <w:r w:rsidR="001D09BC">
          <w:rPr>
            <w:noProof/>
            <w:webHidden/>
          </w:rPr>
          <w:instrText xml:space="preserve"> PAGEREF _Toc334686141 \h </w:instrText>
        </w:r>
        <w:r w:rsidR="001D09BC">
          <w:rPr>
            <w:noProof/>
            <w:webHidden/>
          </w:rPr>
        </w:r>
        <w:r w:rsidR="001D09BC">
          <w:rPr>
            <w:noProof/>
            <w:webHidden/>
          </w:rPr>
          <w:fldChar w:fldCharType="separate"/>
        </w:r>
        <w:r w:rsidR="001D09BC">
          <w:rPr>
            <w:noProof/>
            <w:webHidden/>
          </w:rPr>
          <w:t>50</w:t>
        </w:r>
        <w:r w:rsidR="001D09BC">
          <w:rPr>
            <w:noProof/>
            <w:webHidden/>
          </w:rPr>
          <w:fldChar w:fldCharType="end"/>
        </w:r>
      </w:hyperlink>
    </w:p>
    <w:p w14:paraId="7D32382D"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42" w:history="1">
        <w:r w:rsidR="001D09BC" w:rsidRPr="003526F1">
          <w:rPr>
            <w:rStyle w:val="Hyperlink"/>
            <w:noProof/>
            <w:highlight w:val="green"/>
          </w:rPr>
          <w:t>2.7</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Operational Requirements</w:t>
        </w:r>
        <w:r w:rsidR="001D09BC">
          <w:rPr>
            <w:noProof/>
            <w:webHidden/>
          </w:rPr>
          <w:tab/>
        </w:r>
        <w:r w:rsidR="001D09BC">
          <w:rPr>
            <w:noProof/>
            <w:webHidden/>
          </w:rPr>
          <w:fldChar w:fldCharType="begin"/>
        </w:r>
        <w:r w:rsidR="001D09BC">
          <w:rPr>
            <w:noProof/>
            <w:webHidden/>
          </w:rPr>
          <w:instrText xml:space="preserve"> PAGEREF _Toc334686142 \h </w:instrText>
        </w:r>
        <w:r w:rsidR="001D09BC">
          <w:rPr>
            <w:noProof/>
            <w:webHidden/>
          </w:rPr>
        </w:r>
        <w:r w:rsidR="001D09BC">
          <w:rPr>
            <w:noProof/>
            <w:webHidden/>
          </w:rPr>
          <w:fldChar w:fldCharType="separate"/>
        </w:r>
        <w:r w:rsidR="001D09BC">
          <w:rPr>
            <w:noProof/>
            <w:webHidden/>
          </w:rPr>
          <w:t>50</w:t>
        </w:r>
        <w:r w:rsidR="001D09BC">
          <w:rPr>
            <w:noProof/>
            <w:webHidden/>
          </w:rPr>
          <w:fldChar w:fldCharType="end"/>
        </w:r>
      </w:hyperlink>
    </w:p>
    <w:p w14:paraId="0AA21668"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3" w:history="1">
        <w:r w:rsidR="001D09BC" w:rsidRPr="003526F1">
          <w:rPr>
            <w:rStyle w:val="Hyperlink"/>
            <w:noProof/>
            <w:highlight w:val="green"/>
          </w:rPr>
          <w:t>2.7.1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The area</w:t>
        </w:r>
        <w:r w:rsidR="001D09BC">
          <w:rPr>
            <w:noProof/>
            <w:webHidden/>
          </w:rPr>
          <w:tab/>
        </w:r>
        <w:r w:rsidR="001D09BC">
          <w:rPr>
            <w:noProof/>
            <w:webHidden/>
          </w:rPr>
          <w:fldChar w:fldCharType="begin"/>
        </w:r>
        <w:r w:rsidR="001D09BC">
          <w:rPr>
            <w:noProof/>
            <w:webHidden/>
          </w:rPr>
          <w:instrText xml:space="preserve"> PAGEREF _Toc334686143 \h </w:instrText>
        </w:r>
        <w:r w:rsidR="001D09BC">
          <w:rPr>
            <w:noProof/>
            <w:webHidden/>
          </w:rPr>
        </w:r>
        <w:r w:rsidR="001D09BC">
          <w:rPr>
            <w:noProof/>
            <w:webHidden/>
          </w:rPr>
          <w:fldChar w:fldCharType="separate"/>
        </w:r>
        <w:r w:rsidR="001D09BC">
          <w:rPr>
            <w:noProof/>
            <w:webHidden/>
          </w:rPr>
          <w:t>51</w:t>
        </w:r>
        <w:r w:rsidR="001D09BC">
          <w:rPr>
            <w:noProof/>
            <w:webHidden/>
          </w:rPr>
          <w:fldChar w:fldCharType="end"/>
        </w:r>
      </w:hyperlink>
    </w:p>
    <w:p w14:paraId="07424829"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4" w:history="1">
        <w:r w:rsidR="001D09BC" w:rsidRPr="003526F1">
          <w:rPr>
            <w:rStyle w:val="Hyperlink"/>
            <w:noProof/>
            <w:highlight w:val="green"/>
          </w:rPr>
          <w:t>2.7.2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Targets to be detected</w:t>
        </w:r>
        <w:r w:rsidR="001D09BC">
          <w:rPr>
            <w:noProof/>
            <w:webHidden/>
          </w:rPr>
          <w:tab/>
        </w:r>
        <w:r w:rsidR="001D09BC">
          <w:rPr>
            <w:noProof/>
            <w:webHidden/>
          </w:rPr>
          <w:fldChar w:fldCharType="begin"/>
        </w:r>
        <w:r w:rsidR="001D09BC">
          <w:rPr>
            <w:noProof/>
            <w:webHidden/>
          </w:rPr>
          <w:instrText xml:space="preserve"> PAGEREF _Toc334686144 \h </w:instrText>
        </w:r>
        <w:r w:rsidR="001D09BC">
          <w:rPr>
            <w:noProof/>
            <w:webHidden/>
          </w:rPr>
        </w:r>
        <w:r w:rsidR="001D09BC">
          <w:rPr>
            <w:noProof/>
            <w:webHidden/>
          </w:rPr>
          <w:fldChar w:fldCharType="separate"/>
        </w:r>
        <w:r w:rsidR="001D09BC">
          <w:rPr>
            <w:noProof/>
            <w:webHidden/>
          </w:rPr>
          <w:t>52</w:t>
        </w:r>
        <w:r w:rsidR="001D09BC">
          <w:rPr>
            <w:noProof/>
            <w:webHidden/>
          </w:rPr>
          <w:fldChar w:fldCharType="end"/>
        </w:r>
      </w:hyperlink>
    </w:p>
    <w:p w14:paraId="14D6FF19"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5" w:history="1">
        <w:r w:rsidR="001D09BC" w:rsidRPr="003526F1">
          <w:rPr>
            <w:rStyle w:val="Hyperlink"/>
            <w:noProof/>
            <w:highlight w:val="green"/>
          </w:rPr>
          <w:t>2.7.3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Determination of environmental capabilities and constraints</w:t>
        </w:r>
        <w:r w:rsidR="001D09BC">
          <w:rPr>
            <w:noProof/>
            <w:webHidden/>
          </w:rPr>
          <w:tab/>
        </w:r>
        <w:r w:rsidR="001D09BC">
          <w:rPr>
            <w:noProof/>
            <w:webHidden/>
          </w:rPr>
          <w:fldChar w:fldCharType="begin"/>
        </w:r>
        <w:r w:rsidR="001D09BC">
          <w:rPr>
            <w:noProof/>
            <w:webHidden/>
          </w:rPr>
          <w:instrText xml:space="preserve"> PAGEREF _Toc334686145 \h </w:instrText>
        </w:r>
        <w:r w:rsidR="001D09BC">
          <w:rPr>
            <w:noProof/>
            <w:webHidden/>
          </w:rPr>
        </w:r>
        <w:r w:rsidR="001D09BC">
          <w:rPr>
            <w:noProof/>
            <w:webHidden/>
          </w:rPr>
          <w:fldChar w:fldCharType="separate"/>
        </w:r>
        <w:r w:rsidR="001D09BC">
          <w:rPr>
            <w:noProof/>
            <w:webHidden/>
          </w:rPr>
          <w:t>52</w:t>
        </w:r>
        <w:r w:rsidR="001D09BC">
          <w:rPr>
            <w:noProof/>
            <w:webHidden/>
          </w:rPr>
          <w:fldChar w:fldCharType="end"/>
        </w:r>
      </w:hyperlink>
    </w:p>
    <w:p w14:paraId="17053063"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6" w:history="1">
        <w:r w:rsidR="001D09BC" w:rsidRPr="003526F1">
          <w:rPr>
            <w:rStyle w:val="Hyperlink"/>
            <w:noProof/>
            <w:highlight w:val="green"/>
          </w:rPr>
          <w:t>2.7.4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Other influencing factors, obstructions, interference etc.</w:t>
        </w:r>
        <w:r w:rsidR="001D09BC">
          <w:rPr>
            <w:noProof/>
            <w:webHidden/>
          </w:rPr>
          <w:tab/>
        </w:r>
        <w:r w:rsidR="001D09BC">
          <w:rPr>
            <w:noProof/>
            <w:webHidden/>
          </w:rPr>
          <w:fldChar w:fldCharType="begin"/>
        </w:r>
        <w:r w:rsidR="001D09BC">
          <w:rPr>
            <w:noProof/>
            <w:webHidden/>
          </w:rPr>
          <w:instrText xml:space="preserve"> PAGEREF _Toc334686146 \h </w:instrText>
        </w:r>
        <w:r w:rsidR="001D09BC">
          <w:rPr>
            <w:noProof/>
            <w:webHidden/>
          </w:rPr>
        </w:r>
        <w:r w:rsidR="001D09BC">
          <w:rPr>
            <w:noProof/>
            <w:webHidden/>
          </w:rPr>
          <w:fldChar w:fldCharType="separate"/>
        </w:r>
        <w:r w:rsidR="001D09BC">
          <w:rPr>
            <w:noProof/>
            <w:webHidden/>
          </w:rPr>
          <w:t>54</w:t>
        </w:r>
        <w:r w:rsidR="001D09BC">
          <w:rPr>
            <w:noProof/>
            <w:webHidden/>
          </w:rPr>
          <w:fldChar w:fldCharType="end"/>
        </w:r>
      </w:hyperlink>
    </w:p>
    <w:p w14:paraId="3D1DF253"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7" w:history="1">
        <w:r w:rsidR="001D09BC" w:rsidRPr="003526F1">
          <w:rPr>
            <w:rStyle w:val="Hyperlink"/>
            <w:noProof/>
            <w:highlight w:val="green"/>
          </w:rPr>
          <w:t>2.7.5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Interference</w:t>
        </w:r>
        <w:r w:rsidR="001D09BC">
          <w:rPr>
            <w:noProof/>
            <w:webHidden/>
          </w:rPr>
          <w:tab/>
        </w:r>
        <w:r w:rsidR="001D09BC">
          <w:rPr>
            <w:noProof/>
            <w:webHidden/>
          </w:rPr>
          <w:fldChar w:fldCharType="begin"/>
        </w:r>
        <w:r w:rsidR="001D09BC">
          <w:rPr>
            <w:noProof/>
            <w:webHidden/>
          </w:rPr>
          <w:instrText xml:space="preserve"> PAGEREF _Toc334686147 \h </w:instrText>
        </w:r>
        <w:r w:rsidR="001D09BC">
          <w:rPr>
            <w:noProof/>
            <w:webHidden/>
          </w:rPr>
        </w:r>
        <w:r w:rsidR="001D09BC">
          <w:rPr>
            <w:noProof/>
            <w:webHidden/>
          </w:rPr>
          <w:fldChar w:fldCharType="separate"/>
        </w:r>
        <w:r w:rsidR="001D09BC">
          <w:rPr>
            <w:noProof/>
            <w:webHidden/>
          </w:rPr>
          <w:t>55</w:t>
        </w:r>
        <w:r w:rsidR="001D09BC">
          <w:rPr>
            <w:noProof/>
            <w:webHidden/>
          </w:rPr>
          <w:fldChar w:fldCharType="end"/>
        </w:r>
      </w:hyperlink>
    </w:p>
    <w:p w14:paraId="40E62202"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8" w:history="1">
        <w:r w:rsidR="001D09BC" w:rsidRPr="003526F1">
          <w:rPr>
            <w:rStyle w:val="Hyperlink"/>
            <w:noProof/>
            <w:highlight w:val="green"/>
          </w:rPr>
          <w:t>2.7.6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Target Detection requirements</w:t>
        </w:r>
        <w:r w:rsidR="001D09BC">
          <w:rPr>
            <w:noProof/>
            <w:webHidden/>
          </w:rPr>
          <w:tab/>
        </w:r>
        <w:r w:rsidR="001D09BC">
          <w:rPr>
            <w:noProof/>
            <w:webHidden/>
          </w:rPr>
          <w:fldChar w:fldCharType="begin"/>
        </w:r>
        <w:r w:rsidR="001D09BC">
          <w:rPr>
            <w:noProof/>
            <w:webHidden/>
          </w:rPr>
          <w:instrText xml:space="preserve"> PAGEREF _Toc334686148 \h </w:instrText>
        </w:r>
        <w:r w:rsidR="001D09BC">
          <w:rPr>
            <w:noProof/>
            <w:webHidden/>
          </w:rPr>
        </w:r>
        <w:r w:rsidR="001D09BC">
          <w:rPr>
            <w:noProof/>
            <w:webHidden/>
          </w:rPr>
          <w:fldChar w:fldCharType="separate"/>
        </w:r>
        <w:r w:rsidR="001D09BC">
          <w:rPr>
            <w:noProof/>
            <w:webHidden/>
          </w:rPr>
          <w:t>57</w:t>
        </w:r>
        <w:r w:rsidR="001D09BC">
          <w:rPr>
            <w:noProof/>
            <w:webHidden/>
          </w:rPr>
          <w:fldChar w:fldCharType="end"/>
        </w:r>
      </w:hyperlink>
    </w:p>
    <w:p w14:paraId="57B387FB"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9" w:history="1">
        <w:r w:rsidR="001D09BC" w:rsidRPr="003526F1">
          <w:rPr>
            <w:rStyle w:val="Hyperlink"/>
            <w:noProof/>
            <w:highlight w:val="green"/>
          </w:rPr>
          <w:t>2.7.7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Calculation of radar detection performance</w:t>
        </w:r>
        <w:r w:rsidR="001D09BC">
          <w:rPr>
            <w:noProof/>
            <w:webHidden/>
          </w:rPr>
          <w:tab/>
        </w:r>
        <w:r w:rsidR="001D09BC">
          <w:rPr>
            <w:noProof/>
            <w:webHidden/>
          </w:rPr>
          <w:fldChar w:fldCharType="begin"/>
        </w:r>
        <w:r w:rsidR="001D09BC">
          <w:rPr>
            <w:noProof/>
            <w:webHidden/>
          </w:rPr>
          <w:instrText xml:space="preserve"> PAGEREF _Toc334686149 \h </w:instrText>
        </w:r>
        <w:r w:rsidR="001D09BC">
          <w:rPr>
            <w:noProof/>
            <w:webHidden/>
          </w:rPr>
        </w:r>
        <w:r w:rsidR="001D09BC">
          <w:rPr>
            <w:noProof/>
            <w:webHidden/>
          </w:rPr>
          <w:fldChar w:fldCharType="separate"/>
        </w:r>
        <w:r w:rsidR="001D09BC">
          <w:rPr>
            <w:noProof/>
            <w:webHidden/>
          </w:rPr>
          <w:t>58</w:t>
        </w:r>
        <w:r w:rsidR="001D09BC">
          <w:rPr>
            <w:noProof/>
            <w:webHidden/>
          </w:rPr>
          <w:fldChar w:fldCharType="end"/>
        </w:r>
      </w:hyperlink>
    </w:p>
    <w:p w14:paraId="1D749F8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0" w:history="1">
        <w:r w:rsidR="001D09BC" w:rsidRPr="003526F1">
          <w:rPr>
            <w:rStyle w:val="Hyperlink"/>
            <w:noProof/>
            <w:highlight w:val="green"/>
          </w:rPr>
          <w:t>2.7.8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Influence from propagation</w:t>
        </w:r>
        <w:r w:rsidR="001D09BC">
          <w:rPr>
            <w:noProof/>
            <w:webHidden/>
          </w:rPr>
          <w:tab/>
        </w:r>
        <w:r w:rsidR="001D09BC">
          <w:rPr>
            <w:noProof/>
            <w:webHidden/>
          </w:rPr>
          <w:fldChar w:fldCharType="begin"/>
        </w:r>
        <w:r w:rsidR="001D09BC">
          <w:rPr>
            <w:noProof/>
            <w:webHidden/>
          </w:rPr>
          <w:instrText xml:space="preserve"> PAGEREF _Toc334686150 \h </w:instrText>
        </w:r>
        <w:r w:rsidR="001D09BC">
          <w:rPr>
            <w:noProof/>
            <w:webHidden/>
          </w:rPr>
        </w:r>
        <w:r w:rsidR="001D09BC">
          <w:rPr>
            <w:noProof/>
            <w:webHidden/>
          </w:rPr>
          <w:fldChar w:fldCharType="separate"/>
        </w:r>
        <w:r w:rsidR="001D09BC">
          <w:rPr>
            <w:noProof/>
            <w:webHidden/>
          </w:rPr>
          <w:t>60</w:t>
        </w:r>
        <w:r w:rsidR="001D09BC">
          <w:rPr>
            <w:noProof/>
            <w:webHidden/>
          </w:rPr>
          <w:fldChar w:fldCharType="end"/>
        </w:r>
      </w:hyperlink>
    </w:p>
    <w:p w14:paraId="1E197EE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1" w:history="1">
        <w:r w:rsidR="001D09BC" w:rsidRPr="003526F1">
          <w:rPr>
            <w:rStyle w:val="Hyperlink"/>
            <w:noProof/>
            <w:highlight w:val="green"/>
          </w:rPr>
          <w:t>2.7.9</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Target separation and target accuracy</w:t>
        </w:r>
        <w:r w:rsidR="001D09BC">
          <w:rPr>
            <w:noProof/>
            <w:webHidden/>
          </w:rPr>
          <w:tab/>
        </w:r>
        <w:r w:rsidR="001D09BC">
          <w:rPr>
            <w:noProof/>
            <w:webHidden/>
          </w:rPr>
          <w:fldChar w:fldCharType="begin"/>
        </w:r>
        <w:r w:rsidR="001D09BC">
          <w:rPr>
            <w:noProof/>
            <w:webHidden/>
          </w:rPr>
          <w:instrText xml:space="preserve"> PAGEREF _Toc334686151 \h </w:instrText>
        </w:r>
        <w:r w:rsidR="001D09BC">
          <w:rPr>
            <w:noProof/>
            <w:webHidden/>
          </w:rPr>
        </w:r>
        <w:r w:rsidR="001D09BC">
          <w:rPr>
            <w:noProof/>
            <w:webHidden/>
          </w:rPr>
          <w:fldChar w:fldCharType="separate"/>
        </w:r>
        <w:r w:rsidR="001D09BC">
          <w:rPr>
            <w:noProof/>
            <w:webHidden/>
          </w:rPr>
          <w:t>64</w:t>
        </w:r>
        <w:r w:rsidR="001D09BC">
          <w:rPr>
            <w:noProof/>
            <w:webHidden/>
          </w:rPr>
          <w:fldChar w:fldCharType="end"/>
        </w:r>
      </w:hyperlink>
    </w:p>
    <w:p w14:paraId="53260A81"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152" w:history="1">
        <w:r w:rsidR="001D09BC" w:rsidRPr="003526F1">
          <w:rPr>
            <w:rStyle w:val="Hyperlink"/>
            <w:noProof/>
            <w:highlight w:val="green"/>
          </w:rPr>
          <w:t>2.7.10</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Radar dynamic capabilities and constraints</w:t>
        </w:r>
        <w:r w:rsidR="001D09BC">
          <w:rPr>
            <w:noProof/>
            <w:webHidden/>
          </w:rPr>
          <w:tab/>
        </w:r>
        <w:r w:rsidR="001D09BC">
          <w:rPr>
            <w:noProof/>
            <w:webHidden/>
          </w:rPr>
          <w:fldChar w:fldCharType="begin"/>
        </w:r>
        <w:r w:rsidR="001D09BC">
          <w:rPr>
            <w:noProof/>
            <w:webHidden/>
          </w:rPr>
          <w:instrText xml:space="preserve"> PAGEREF _Toc334686152 \h </w:instrText>
        </w:r>
        <w:r w:rsidR="001D09BC">
          <w:rPr>
            <w:noProof/>
            <w:webHidden/>
          </w:rPr>
        </w:r>
        <w:r w:rsidR="001D09BC">
          <w:rPr>
            <w:noProof/>
            <w:webHidden/>
          </w:rPr>
          <w:fldChar w:fldCharType="separate"/>
        </w:r>
        <w:r w:rsidR="001D09BC">
          <w:rPr>
            <w:noProof/>
            <w:webHidden/>
          </w:rPr>
          <w:t>67</w:t>
        </w:r>
        <w:r w:rsidR="001D09BC">
          <w:rPr>
            <w:noProof/>
            <w:webHidden/>
          </w:rPr>
          <w:fldChar w:fldCharType="end"/>
        </w:r>
      </w:hyperlink>
    </w:p>
    <w:p w14:paraId="756DE59B"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53" w:history="1">
        <w:r w:rsidR="001D09BC" w:rsidRPr="003526F1">
          <w:rPr>
            <w:rStyle w:val="Hyperlink"/>
            <w:noProof/>
          </w:rPr>
          <w:t>2.8</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_Toc334686153 \h </w:instrText>
        </w:r>
        <w:r w:rsidR="001D09BC">
          <w:rPr>
            <w:noProof/>
            <w:webHidden/>
          </w:rPr>
        </w:r>
        <w:r w:rsidR="001D09BC">
          <w:rPr>
            <w:noProof/>
            <w:webHidden/>
          </w:rPr>
          <w:fldChar w:fldCharType="separate"/>
        </w:r>
        <w:r w:rsidR="001D09BC">
          <w:rPr>
            <w:noProof/>
            <w:webHidden/>
          </w:rPr>
          <w:t>69</w:t>
        </w:r>
        <w:r w:rsidR="001D09BC">
          <w:rPr>
            <w:noProof/>
            <w:webHidden/>
          </w:rPr>
          <w:fldChar w:fldCharType="end"/>
        </w:r>
      </w:hyperlink>
    </w:p>
    <w:p w14:paraId="140E56F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4" w:history="1">
        <w:r w:rsidR="001D09BC" w:rsidRPr="003526F1">
          <w:rPr>
            <w:rStyle w:val="Hyperlink"/>
            <w:noProof/>
            <w:highlight w:val="green"/>
          </w:rPr>
          <w:t>2.8.1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Operational outputs</w:t>
        </w:r>
        <w:r w:rsidR="001D09BC">
          <w:rPr>
            <w:noProof/>
            <w:webHidden/>
          </w:rPr>
          <w:tab/>
        </w:r>
        <w:r w:rsidR="001D09BC">
          <w:rPr>
            <w:noProof/>
            <w:webHidden/>
          </w:rPr>
          <w:fldChar w:fldCharType="begin"/>
        </w:r>
        <w:r w:rsidR="001D09BC">
          <w:rPr>
            <w:noProof/>
            <w:webHidden/>
          </w:rPr>
          <w:instrText xml:space="preserve"> PAGEREF _Toc334686154 \h </w:instrText>
        </w:r>
        <w:r w:rsidR="001D09BC">
          <w:rPr>
            <w:noProof/>
            <w:webHidden/>
          </w:rPr>
        </w:r>
        <w:r w:rsidR="001D09BC">
          <w:rPr>
            <w:noProof/>
            <w:webHidden/>
          </w:rPr>
          <w:fldChar w:fldCharType="separate"/>
        </w:r>
        <w:r w:rsidR="001D09BC">
          <w:rPr>
            <w:noProof/>
            <w:webHidden/>
          </w:rPr>
          <w:t>69</w:t>
        </w:r>
        <w:r w:rsidR="001D09BC">
          <w:rPr>
            <w:noProof/>
            <w:webHidden/>
          </w:rPr>
          <w:fldChar w:fldCharType="end"/>
        </w:r>
      </w:hyperlink>
    </w:p>
    <w:p w14:paraId="052BB5C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5" w:history="1">
        <w:r w:rsidR="001D09BC" w:rsidRPr="003526F1">
          <w:rPr>
            <w:rStyle w:val="Hyperlink"/>
            <w:noProof/>
            <w:highlight w:val="green"/>
          </w:rPr>
          <w:t>2.8.2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Operator functions</w:t>
        </w:r>
        <w:r w:rsidR="001D09BC">
          <w:rPr>
            <w:noProof/>
            <w:webHidden/>
          </w:rPr>
          <w:tab/>
        </w:r>
        <w:r w:rsidR="001D09BC">
          <w:rPr>
            <w:noProof/>
            <w:webHidden/>
          </w:rPr>
          <w:fldChar w:fldCharType="begin"/>
        </w:r>
        <w:r w:rsidR="001D09BC">
          <w:rPr>
            <w:noProof/>
            <w:webHidden/>
          </w:rPr>
          <w:instrText xml:space="preserve"> PAGEREF _Toc334686155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78E9378E"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6" w:history="1">
        <w:r w:rsidR="001D09BC" w:rsidRPr="003526F1">
          <w:rPr>
            <w:rStyle w:val="Hyperlink"/>
            <w:noProof/>
            <w:highlight w:val="green"/>
          </w:rPr>
          <w:t>2.8.3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Clutter and noise reduction / Management</w:t>
        </w:r>
        <w:r w:rsidR="001D09BC">
          <w:rPr>
            <w:noProof/>
            <w:webHidden/>
          </w:rPr>
          <w:tab/>
        </w:r>
        <w:r w:rsidR="001D09BC">
          <w:rPr>
            <w:noProof/>
            <w:webHidden/>
          </w:rPr>
          <w:fldChar w:fldCharType="begin"/>
        </w:r>
        <w:r w:rsidR="001D09BC">
          <w:rPr>
            <w:noProof/>
            <w:webHidden/>
          </w:rPr>
          <w:instrText xml:space="preserve"> PAGEREF _Toc334686156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26053F7E"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7" w:history="1">
        <w:r w:rsidR="001D09BC" w:rsidRPr="003526F1">
          <w:rPr>
            <w:rStyle w:val="Hyperlink"/>
            <w:noProof/>
            <w:highlight w:val="green"/>
          </w:rPr>
          <w:t>2.8.4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Elimination of false echoes</w:t>
        </w:r>
        <w:r w:rsidR="001D09BC">
          <w:rPr>
            <w:noProof/>
            <w:webHidden/>
          </w:rPr>
          <w:tab/>
        </w:r>
        <w:r w:rsidR="001D09BC">
          <w:rPr>
            <w:noProof/>
            <w:webHidden/>
          </w:rPr>
          <w:fldChar w:fldCharType="begin"/>
        </w:r>
        <w:r w:rsidR="001D09BC">
          <w:rPr>
            <w:noProof/>
            <w:webHidden/>
          </w:rPr>
          <w:instrText xml:space="preserve"> PAGEREF _Toc334686157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326196D2"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8" w:history="1">
        <w:r w:rsidR="001D09BC" w:rsidRPr="003526F1">
          <w:rPr>
            <w:rStyle w:val="Hyperlink"/>
            <w:noProof/>
            <w:highlight w:val="green"/>
          </w:rPr>
          <w:t>2.8.5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Built-in test features</w:t>
        </w:r>
        <w:r w:rsidR="001D09BC">
          <w:rPr>
            <w:noProof/>
            <w:webHidden/>
          </w:rPr>
          <w:tab/>
        </w:r>
        <w:r w:rsidR="001D09BC">
          <w:rPr>
            <w:noProof/>
            <w:webHidden/>
          </w:rPr>
          <w:fldChar w:fldCharType="begin"/>
        </w:r>
        <w:r w:rsidR="001D09BC">
          <w:rPr>
            <w:noProof/>
            <w:webHidden/>
          </w:rPr>
          <w:instrText xml:space="preserve"> PAGEREF _Toc334686158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64E3CC28"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9" w:history="1">
        <w:r w:rsidR="001D09BC" w:rsidRPr="003526F1">
          <w:rPr>
            <w:rStyle w:val="Hyperlink"/>
            <w:noProof/>
            <w:highlight w:val="green"/>
          </w:rPr>
          <w:t>2.8.6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Service access</w:t>
        </w:r>
        <w:r w:rsidR="001D09BC">
          <w:rPr>
            <w:noProof/>
            <w:webHidden/>
          </w:rPr>
          <w:tab/>
        </w:r>
        <w:r w:rsidR="001D09BC">
          <w:rPr>
            <w:noProof/>
            <w:webHidden/>
          </w:rPr>
          <w:fldChar w:fldCharType="begin"/>
        </w:r>
        <w:r w:rsidR="001D09BC">
          <w:rPr>
            <w:noProof/>
            <w:webHidden/>
          </w:rPr>
          <w:instrText xml:space="preserve"> PAGEREF _Toc334686159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121BFA84"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60" w:history="1">
        <w:r w:rsidR="001D09BC" w:rsidRPr="003526F1">
          <w:rPr>
            <w:rStyle w:val="Hyperlink"/>
            <w:noProof/>
            <w:highlight w:val="cyan"/>
          </w:rPr>
          <w:t>2.9</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cyan"/>
          </w:rPr>
          <w:t>Radar 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_Toc334686160 \h </w:instrText>
        </w:r>
        <w:r w:rsidR="001D09BC">
          <w:rPr>
            <w:noProof/>
            <w:webHidden/>
          </w:rPr>
        </w:r>
        <w:r w:rsidR="001D09BC">
          <w:rPr>
            <w:noProof/>
            <w:webHidden/>
          </w:rPr>
          <w:fldChar w:fldCharType="separate"/>
        </w:r>
        <w:r w:rsidR="001D09BC">
          <w:rPr>
            <w:noProof/>
            <w:webHidden/>
          </w:rPr>
          <w:t>71</w:t>
        </w:r>
        <w:r w:rsidR="001D09BC">
          <w:rPr>
            <w:noProof/>
            <w:webHidden/>
          </w:rPr>
          <w:fldChar w:fldCharType="end"/>
        </w:r>
      </w:hyperlink>
    </w:p>
    <w:p w14:paraId="5666679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1" w:history="1">
        <w:r w:rsidR="001D09BC" w:rsidRPr="003526F1">
          <w:rPr>
            <w:rStyle w:val="Hyperlink"/>
            <w:noProof/>
            <w:highlight w:val="cyan"/>
          </w:rPr>
          <w:t>2.9.1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Safety precautions</w:t>
        </w:r>
        <w:r w:rsidR="001D09BC">
          <w:rPr>
            <w:noProof/>
            <w:webHidden/>
          </w:rPr>
          <w:tab/>
        </w:r>
        <w:r w:rsidR="001D09BC">
          <w:rPr>
            <w:noProof/>
            <w:webHidden/>
          </w:rPr>
          <w:fldChar w:fldCharType="begin"/>
        </w:r>
        <w:r w:rsidR="001D09BC">
          <w:rPr>
            <w:noProof/>
            <w:webHidden/>
          </w:rPr>
          <w:instrText xml:space="preserve"> PAGEREF _Toc334686161 \h </w:instrText>
        </w:r>
        <w:r w:rsidR="001D09BC">
          <w:rPr>
            <w:noProof/>
            <w:webHidden/>
          </w:rPr>
        </w:r>
        <w:r w:rsidR="001D09BC">
          <w:rPr>
            <w:noProof/>
            <w:webHidden/>
          </w:rPr>
          <w:fldChar w:fldCharType="separate"/>
        </w:r>
        <w:r w:rsidR="001D09BC">
          <w:rPr>
            <w:noProof/>
            <w:webHidden/>
          </w:rPr>
          <w:t>71</w:t>
        </w:r>
        <w:r w:rsidR="001D09BC">
          <w:rPr>
            <w:noProof/>
            <w:webHidden/>
          </w:rPr>
          <w:fldChar w:fldCharType="end"/>
        </w:r>
      </w:hyperlink>
    </w:p>
    <w:p w14:paraId="31A07980"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2" w:history="1">
        <w:r w:rsidR="001D09BC" w:rsidRPr="003526F1">
          <w:rPr>
            <w:rStyle w:val="Hyperlink"/>
            <w:noProof/>
            <w:highlight w:val="cyan"/>
          </w:rPr>
          <w:t>2.9.2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Access</w:t>
        </w:r>
        <w:r w:rsidR="001D09BC">
          <w:rPr>
            <w:noProof/>
            <w:webHidden/>
          </w:rPr>
          <w:tab/>
        </w:r>
        <w:r w:rsidR="001D09BC">
          <w:rPr>
            <w:noProof/>
            <w:webHidden/>
          </w:rPr>
          <w:fldChar w:fldCharType="begin"/>
        </w:r>
        <w:r w:rsidR="001D09BC">
          <w:rPr>
            <w:noProof/>
            <w:webHidden/>
          </w:rPr>
          <w:instrText xml:space="preserve"> PAGEREF _Toc334686162 \h </w:instrText>
        </w:r>
        <w:r w:rsidR="001D09BC">
          <w:rPr>
            <w:noProof/>
            <w:webHidden/>
          </w:rPr>
        </w:r>
        <w:r w:rsidR="001D09BC">
          <w:rPr>
            <w:noProof/>
            <w:webHidden/>
          </w:rPr>
          <w:fldChar w:fldCharType="separate"/>
        </w:r>
        <w:r w:rsidR="001D09BC">
          <w:rPr>
            <w:noProof/>
            <w:webHidden/>
          </w:rPr>
          <w:t>71</w:t>
        </w:r>
        <w:r w:rsidR="001D09BC">
          <w:rPr>
            <w:noProof/>
            <w:webHidden/>
          </w:rPr>
          <w:fldChar w:fldCharType="end"/>
        </w:r>
      </w:hyperlink>
    </w:p>
    <w:p w14:paraId="7461EA1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3" w:history="1">
        <w:r w:rsidR="001D09BC" w:rsidRPr="003526F1">
          <w:rPr>
            <w:rStyle w:val="Hyperlink"/>
            <w:noProof/>
            <w:highlight w:val="cyan"/>
          </w:rPr>
          <w:t>2.9.3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Design</w:t>
        </w:r>
        <w:r w:rsidR="001D09BC">
          <w:rPr>
            <w:noProof/>
            <w:webHidden/>
          </w:rPr>
          <w:tab/>
        </w:r>
        <w:r w:rsidR="001D09BC">
          <w:rPr>
            <w:noProof/>
            <w:webHidden/>
          </w:rPr>
          <w:fldChar w:fldCharType="begin"/>
        </w:r>
        <w:r w:rsidR="001D09BC">
          <w:rPr>
            <w:noProof/>
            <w:webHidden/>
          </w:rPr>
          <w:instrText xml:space="preserve"> PAGEREF _Toc334686163 \h </w:instrText>
        </w:r>
        <w:r w:rsidR="001D09BC">
          <w:rPr>
            <w:noProof/>
            <w:webHidden/>
          </w:rPr>
        </w:r>
        <w:r w:rsidR="001D09BC">
          <w:rPr>
            <w:noProof/>
            <w:webHidden/>
          </w:rPr>
          <w:fldChar w:fldCharType="separate"/>
        </w:r>
        <w:r w:rsidR="001D09BC">
          <w:rPr>
            <w:noProof/>
            <w:webHidden/>
          </w:rPr>
          <w:t>71</w:t>
        </w:r>
        <w:r w:rsidR="001D09BC">
          <w:rPr>
            <w:noProof/>
            <w:webHidden/>
          </w:rPr>
          <w:fldChar w:fldCharType="end"/>
        </w:r>
      </w:hyperlink>
    </w:p>
    <w:p w14:paraId="6B5E0583"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164" w:history="1">
        <w:r w:rsidR="001D09BC" w:rsidRPr="003526F1">
          <w:rPr>
            <w:rStyle w:val="Hyperlink"/>
            <w:noProof/>
          </w:rPr>
          <w:t>ANNEX 3</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Automatic Identification System</w:t>
        </w:r>
        <w:r w:rsidR="001D09BC">
          <w:rPr>
            <w:noProof/>
            <w:webHidden/>
          </w:rPr>
          <w:tab/>
        </w:r>
        <w:r w:rsidR="001D09BC">
          <w:rPr>
            <w:noProof/>
            <w:webHidden/>
          </w:rPr>
          <w:fldChar w:fldCharType="begin"/>
        </w:r>
        <w:r w:rsidR="001D09BC">
          <w:rPr>
            <w:noProof/>
            <w:webHidden/>
          </w:rPr>
          <w:instrText xml:space="preserve"> PAGEREF _Toc334686164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1106635C"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65" w:history="1">
        <w:r w:rsidR="001D09BC" w:rsidRPr="003526F1">
          <w:rPr>
            <w:rStyle w:val="Hyperlink"/>
            <w:noProof/>
          </w:rPr>
          <w:t>3.1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_Toc334686165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3D1E8222"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6" w:history="1">
        <w:r w:rsidR="001D09BC" w:rsidRPr="003526F1">
          <w:rPr>
            <w:rStyle w:val="Hyperlink"/>
            <w:noProof/>
          </w:rPr>
          <w:t>3.1.1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Objective of AIS</w:t>
        </w:r>
        <w:r w:rsidR="001D09BC">
          <w:rPr>
            <w:noProof/>
            <w:webHidden/>
          </w:rPr>
          <w:tab/>
        </w:r>
        <w:r w:rsidR="001D09BC">
          <w:rPr>
            <w:noProof/>
            <w:webHidden/>
          </w:rPr>
          <w:fldChar w:fldCharType="begin"/>
        </w:r>
        <w:r w:rsidR="001D09BC">
          <w:rPr>
            <w:noProof/>
            <w:webHidden/>
          </w:rPr>
          <w:instrText xml:space="preserve"> PAGEREF _Toc334686166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567337A7"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67" w:history="1">
        <w:r w:rsidR="001D09BC" w:rsidRPr="003526F1">
          <w:rPr>
            <w:rStyle w:val="Hyperlink"/>
            <w:noProof/>
          </w:rPr>
          <w:t>3.2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Physical Implementation of VTS AIS</w:t>
        </w:r>
        <w:r w:rsidR="001D09BC">
          <w:rPr>
            <w:noProof/>
            <w:webHidden/>
          </w:rPr>
          <w:tab/>
        </w:r>
        <w:r w:rsidR="001D09BC">
          <w:rPr>
            <w:noProof/>
            <w:webHidden/>
          </w:rPr>
          <w:fldChar w:fldCharType="begin"/>
        </w:r>
        <w:r w:rsidR="001D09BC">
          <w:rPr>
            <w:noProof/>
            <w:webHidden/>
          </w:rPr>
          <w:instrText xml:space="preserve"> PAGEREF _Toc334686167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1D2AF1B0"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8" w:history="1">
        <w:r w:rsidR="001D09BC" w:rsidRPr="003526F1">
          <w:rPr>
            <w:rStyle w:val="Hyperlink"/>
            <w:noProof/>
          </w:rPr>
          <w:t>3.2.1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Equipment</w:t>
        </w:r>
        <w:r w:rsidR="001D09BC">
          <w:rPr>
            <w:noProof/>
            <w:webHidden/>
          </w:rPr>
          <w:tab/>
        </w:r>
        <w:r w:rsidR="001D09BC">
          <w:rPr>
            <w:noProof/>
            <w:webHidden/>
          </w:rPr>
          <w:fldChar w:fldCharType="begin"/>
        </w:r>
        <w:r w:rsidR="001D09BC">
          <w:rPr>
            <w:noProof/>
            <w:webHidden/>
          </w:rPr>
          <w:instrText xml:space="preserve"> PAGEREF _Toc334686168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1386B59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9" w:history="1">
        <w:r w:rsidR="001D09BC" w:rsidRPr="003526F1">
          <w:rPr>
            <w:rStyle w:val="Hyperlink"/>
            <w:noProof/>
          </w:rPr>
          <w:t>3.2.2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AIS Licensing and Siting</w:t>
        </w:r>
        <w:r w:rsidR="001D09BC">
          <w:rPr>
            <w:noProof/>
            <w:webHidden/>
          </w:rPr>
          <w:tab/>
        </w:r>
        <w:r w:rsidR="001D09BC">
          <w:rPr>
            <w:noProof/>
            <w:webHidden/>
          </w:rPr>
          <w:fldChar w:fldCharType="begin"/>
        </w:r>
        <w:r w:rsidR="001D09BC">
          <w:rPr>
            <w:noProof/>
            <w:webHidden/>
          </w:rPr>
          <w:instrText xml:space="preserve"> PAGEREF _Toc334686169 \h </w:instrText>
        </w:r>
        <w:r w:rsidR="001D09BC">
          <w:rPr>
            <w:noProof/>
            <w:webHidden/>
          </w:rPr>
        </w:r>
        <w:r w:rsidR="001D09BC">
          <w:rPr>
            <w:noProof/>
            <w:webHidden/>
          </w:rPr>
          <w:fldChar w:fldCharType="separate"/>
        </w:r>
        <w:r w:rsidR="001D09BC">
          <w:rPr>
            <w:noProof/>
            <w:webHidden/>
          </w:rPr>
          <w:t>74</w:t>
        </w:r>
        <w:r w:rsidR="001D09BC">
          <w:rPr>
            <w:noProof/>
            <w:webHidden/>
          </w:rPr>
          <w:fldChar w:fldCharType="end"/>
        </w:r>
      </w:hyperlink>
    </w:p>
    <w:p w14:paraId="31F24F9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70" w:history="1">
        <w:r w:rsidR="001D09BC" w:rsidRPr="003526F1">
          <w:rPr>
            <w:rStyle w:val="Hyperlink"/>
            <w:noProof/>
          </w:rPr>
          <w:t>3.3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_Toc334686170 \h </w:instrText>
        </w:r>
        <w:r w:rsidR="001D09BC">
          <w:rPr>
            <w:noProof/>
            <w:webHidden/>
          </w:rPr>
        </w:r>
        <w:r w:rsidR="001D09BC">
          <w:rPr>
            <w:noProof/>
            <w:webHidden/>
          </w:rPr>
          <w:fldChar w:fldCharType="separate"/>
        </w:r>
        <w:r w:rsidR="001D09BC">
          <w:rPr>
            <w:noProof/>
            <w:webHidden/>
          </w:rPr>
          <w:t>74</w:t>
        </w:r>
        <w:r w:rsidR="001D09BC">
          <w:rPr>
            <w:noProof/>
            <w:webHidden/>
          </w:rPr>
          <w:fldChar w:fldCharType="end"/>
        </w:r>
      </w:hyperlink>
    </w:p>
    <w:p w14:paraId="37E3D129"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71" w:history="1">
        <w:r w:rsidR="001D09BC" w:rsidRPr="003526F1">
          <w:rPr>
            <w:rStyle w:val="Hyperlink"/>
            <w:noProof/>
          </w:rPr>
          <w:t>3.4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_Toc334686171 \h </w:instrText>
        </w:r>
        <w:r w:rsidR="001D09BC">
          <w:rPr>
            <w:noProof/>
            <w:webHidden/>
          </w:rPr>
        </w:r>
        <w:r w:rsidR="001D09BC">
          <w:rPr>
            <w:noProof/>
            <w:webHidden/>
          </w:rPr>
          <w:fldChar w:fldCharType="separate"/>
        </w:r>
        <w:r w:rsidR="001D09BC">
          <w:rPr>
            <w:noProof/>
            <w:webHidden/>
          </w:rPr>
          <w:t>75</w:t>
        </w:r>
        <w:r w:rsidR="001D09BC">
          <w:rPr>
            <w:noProof/>
            <w:webHidden/>
          </w:rPr>
          <w:fldChar w:fldCharType="end"/>
        </w:r>
      </w:hyperlink>
    </w:p>
    <w:p w14:paraId="39DBD70E"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2" w:history="1">
        <w:r w:rsidR="001D09BC" w:rsidRPr="003526F1">
          <w:rPr>
            <w:rStyle w:val="Hyperlink"/>
            <w:noProof/>
          </w:rPr>
          <w:t>3.4.1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Support to the VTS Traffic Image</w:t>
        </w:r>
        <w:r w:rsidR="001D09BC">
          <w:rPr>
            <w:noProof/>
            <w:webHidden/>
          </w:rPr>
          <w:tab/>
        </w:r>
        <w:r w:rsidR="001D09BC">
          <w:rPr>
            <w:noProof/>
            <w:webHidden/>
          </w:rPr>
          <w:fldChar w:fldCharType="begin"/>
        </w:r>
        <w:r w:rsidR="001D09BC">
          <w:rPr>
            <w:noProof/>
            <w:webHidden/>
          </w:rPr>
          <w:instrText xml:space="preserve"> PAGEREF _Toc334686172 \h </w:instrText>
        </w:r>
        <w:r w:rsidR="001D09BC">
          <w:rPr>
            <w:noProof/>
            <w:webHidden/>
          </w:rPr>
        </w:r>
        <w:r w:rsidR="001D09BC">
          <w:rPr>
            <w:noProof/>
            <w:webHidden/>
          </w:rPr>
          <w:fldChar w:fldCharType="separate"/>
        </w:r>
        <w:r w:rsidR="001D09BC">
          <w:rPr>
            <w:noProof/>
            <w:webHidden/>
          </w:rPr>
          <w:t>75</w:t>
        </w:r>
        <w:r w:rsidR="001D09BC">
          <w:rPr>
            <w:noProof/>
            <w:webHidden/>
          </w:rPr>
          <w:fldChar w:fldCharType="end"/>
        </w:r>
      </w:hyperlink>
    </w:p>
    <w:p w14:paraId="41D600A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3" w:history="1">
        <w:r w:rsidR="001D09BC" w:rsidRPr="003526F1">
          <w:rPr>
            <w:rStyle w:val="Hyperlink"/>
            <w:noProof/>
          </w:rPr>
          <w:t>3.4.2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Maneuvering and Voyage Related Data</w:t>
        </w:r>
        <w:r w:rsidR="001D09BC">
          <w:rPr>
            <w:noProof/>
            <w:webHidden/>
          </w:rPr>
          <w:tab/>
        </w:r>
        <w:r w:rsidR="001D09BC">
          <w:rPr>
            <w:noProof/>
            <w:webHidden/>
          </w:rPr>
          <w:fldChar w:fldCharType="begin"/>
        </w:r>
        <w:r w:rsidR="001D09BC">
          <w:rPr>
            <w:noProof/>
            <w:webHidden/>
          </w:rPr>
          <w:instrText xml:space="preserve"> PAGEREF _Toc334686173 \h </w:instrText>
        </w:r>
        <w:r w:rsidR="001D09BC">
          <w:rPr>
            <w:noProof/>
            <w:webHidden/>
          </w:rPr>
        </w:r>
        <w:r w:rsidR="001D09BC">
          <w:rPr>
            <w:noProof/>
            <w:webHidden/>
          </w:rPr>
          <w:fldChar w:fldCharType="separate"/>
        </w:r>
        <w:r w:rsidR="001D09BC">
          <w:rPr>
            <w:noProof/>
            <w:webHidden/>
          </w:rPr>
          <w:t>75</w:t>
        </w:r>
        <w:r w:rsidR="001D09BC">
          <w:rPr>
            <w:noProof/>
            <w:webHidden/>
          </w:rPr>
          <w:fldChar w:fldCharType="end"/>
        </w:r>
      </w:hyperlink>
    </w:p>
    <w:p w14:paraId="49E445A9"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4" w:history="1">
        <w:r w:rsidR="001D09BC" w:rsidRPr="003526F1">
          <w:rPr>
            <w:rStyle w:val="Hyperlink"/>
            <w:noProof/>
          </w:rPr>
          <w:t>3.4.3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Information Exchange between VTS and Mariner</w:t>
        </w:r>
        <w:r w:rsidR="001D09BC">
          <w:rPr>
            <w:noProof/>
            <w:webHidden/>
          </w:rPr>
          <w:tab/>
        </w:r>
        <w:r w:rsidR="001D09BC">
          <w:rPr>
            <w:noProof/>
            <w:webHidden/>
          </w:rPr>
          <w:fldChar w:fldCharType="begin"/>
        </w:r>
        <w:r w:rsidR="001D09BC">
          <w:rPr>
            <w:noProof/>
            <w:webHidden/>
          </w:rPr>
          <w:instrText xml:space="preserve"> PAGEREF _Toc334686174 \h </w:instrText>
        </w:r>
        <w:r w:rsidR="001D09BC">
          <w:rPr>
            <w:noProof/>
            <w:webHidden/>
          </w:rPr>
        </w:r>
        <w:r w:rsidR="001D09BC">
          <w:rPr>
            <w:noProof/>
            <w:webHidden/>
          </w:rPr>
          <w:fldChar w:fldCharType="separate"/>
        </w:r>
        <w:r w:rsidR="001D09BC">
          <w:rPr>
            <w:noProof/>
            <w:webHidden/>
          </w:rPr>
          <w:t>76</w:t>
        </w:r>
        <w:r w:rsidR="001D09BC">
          <w:rPr>
            <w:noProof/>
            <w:webHidden/>
          </w:rPr>
          <w:fldChar w:fldCharType="end"/>
        </w:r>
      </w:hyperlink>
    </w:p>
    <w:p w14:paraId="55513E4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5" w:history="1">
        <w:r w:rsidR="001D09BC" w:rsidRPr="003526F1">
          <w:rPr>
            <w:rStyle w:val="Hyperlink"/>
            <w:noProof/>
          </w:rPr>
          <w:t>3.4.4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Aids to Navigation</w:t>
        </w:r>
        <w:r w:rsidR="001D09BC">
          <w:rPr>
            <w:noProof/>
            <w:webHidden/>
          </w:rPr>
          <w:tab/>
        </w:r>
        <w:r w:rsidR="001D09BC">
          <w:rPr>
            <w:noProof/>
            <w:webHidden/>
          </w:rPr>
          <w:fldChar w:fldCharType="begin"/>
        </w:r>
        <w:r w:rsidR="001D09BC">
          <w:rPr>
            <w:noProof/>
            <w:webHidden/>
          </w:rPr>
          <w:instrText xml:space="preserve"> PAGEREF _Toc334686175 \h </w:instrText>
        </w:r>
        <w:r w:rsidR="001D09BC">
          <w:rPr>
            <w:noProof/>
            <w:webHidden/>
          </w:rPr>
        </w:r>
        <w:r w:rsidR="001D09BC">
          <w:rPr>
            <w:noProof/>
            <w:webHidden/>
          </w:rPr>
          <w:fldChar w:fldCharType="separate"/>
        </w:r>
        <w:r w:rsidR="001D09BC">
          <w:rPr>
            <w:noProof/>
            <w:webHidden/>
          </w:rPr>
          <w:t>76</w:t>
        </w:r>
        <w:r w:rsidR="001D09BC">
          <w:rPr>
            <w:noProof/>
            <w:webHidden/>
          </w:rPr>
          <w:fldChar w:fldCharType="end"/>
        </w:r>
      </w:hyperlink>
    </w:p>
    <w:p w14:paraId="28D0355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6" w:history="1">
        <w:r w:rsidR="001D09BC" w:rsidRPr="003526F1">
          <w:rPr>
            <w:rStyle w:val="Hyperlink"/>
            <w:noProof/>
          </w:rPr>
          <w:t>3.4.5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Assigned Mode</w:t>
        </w:r>
        <w:r w:rsidR="001D09BC">
          <w:rPr>
            <w:noProof/>
            <w:webHidden/>
          </w:rPr>
          <w:tab/>
        </w:r>
        <w:r w:rsidR="001D09BC">
          <w:rPr>
            <w:noProof/>
            <w:webHidden/>
          </w:rPr>
          <w:fldChar w:fldCharType="begin"/>
        </w:r>
        <w:r w:rsidR="001D09BC">
          <w:rPr>
            <w:noProof/>
            <w:webHidden/>
          </w:rPr>
          <w:instrText xml:space="preserve"> PAGEREF _Toc334686176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569B1FDF"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77" w:history="1">
        <w:r w:rsidR="001D09BC" w:rsidRPr="003526F1">
          <w:rPr>
            <w:rStyle w:val="Hyperlink"/>
            <w:noProof/>
          </w:rPr>
          <w:t>3.5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Graphical presentation</w:t>
        </w:r>
        <w:r w:rsidR="001D09BC">
          <w:rPr>
            <w:noProof/>
            <w:webHidden/>
          </w:rPr>
          <w:tab/>
        </w:r>
        <w:r w:rsidR="001D09BC">
          <w:rPr>
            <w:noProof/>
            <w:webHidden/>
          </w:rPr>
          <w:fldChar w:fldCharType="begin"/>
        </w:r>
        <w:r w:rsidR="001D09BC">
          <w:rPr>
            <w:noProof/>
            <w:webHidden/>
          </w:rPr>
          <w:instrText xml:space="preserve"> PAGEREF _Toc334686177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1822A2F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8" w:history="1">
        <w:r w:rsidR="001D09BC" w:rsidRPr="003526F1">
          <w:rPr>
            <w:rStyle w:val="Hyperlink"/>
            <w:noProof/>
          </w:rPr>
          <w:t>3.5.1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Symbol usage</w:t>
        </w:r>
        <w:r w:rsidR="001D09BC">
          <w:rPr>
            <w:noProof/>
            <w:webHidden/>
          </w:rPr>
          <w:tab/>
        </w:r>
        <w:r w:rsidR="001D09BC">
          <w:rPr>
            <w:noProof/>
            <w:webHidden/>
          </w:rPr>
          <w:fldChar w:fldCharType="begin"/>
        </w:r>
        <w:r w:rsidR="001D09BC">
          <w:rPr>
            <w:noProof/>
            <w:webHidden/>
          </w:rPr>
          <w:instrText xml:space="preserve"> PAGEREF _Toc334686178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03D3190E"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9" w:history="1">
        <w:r w:rsidR="001D09BC" w:rsidRPr="003526F1">
          <w:rPr>
            <w:rStyle w:val="Hyperlink"/>
            <w:noProof/>
          </w:rPr>
          <w:t>3.5.2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Interaction with radar tracks</w:t>
        </w:r>
        <w:r w:rsidR="001D09BC">
          <w:rPr>
            <w:noProof/>
            <w:webHidden/>
          </w:rPr>
          <w:tab/>
        </w:r>
        <w:r w:rsidR="001D09BC">
          <w:rPr>
            <w:noProof/>
            <w:webHidden/>
          </w:rPr>
          <w:fldChar w:fldCharType="begin"/>
        </w:r>
        <w:r w:rsidR="001D09BC">
          <w:rPr>
            <w:noProof/>
            <w:webHidden/>
          </w:rPr>
          <w:instrText xml:space="preserve"> PAGEREF _Toc334686179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5474E57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80" w:history="1">
        <w:r w:rsidR="001D09BC" w:rsidRPr="003526F1">
          <w:rPr>
            <w:rStyle w:val="Hyperlink"/>
            <w:noProof/>
          </w:rPr>
          <w:t>3.6</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Specific design, configuration installation and maintenance considerations</w:t>
        </w:r>
        <w:r w:rsidR="001D09BC">
          <w:rPr>
            <w:noProof/>
            <w:webHidden/>
          </w:rPr>
          <w:tab/>
        </w:r>
        <w:r w:rsidR="001D09BC">
          <w:rPr>
            <w:noProof/>
            <w:webHidden/>
          </w:rPr>
          <w:fldChar w:fldCharType="begin"/>
        </w:r>
        <w:r w:rsidR="001D09BC">
          <w:rPr>
            <w:noProof/>
            <w:webHidden/>
          </w:rPr>
          <w:instrText xml:space="preserve"> PAGEREF _Toc334686180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23939C43"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1" w:history="1">
        <w:r w:rsidR="001D09BC" w:rsidRPr="003526F1">
          <w:rPr>
            <w:rStyle w:val="Hyperlink"/>
            <w:noProof/>
          </w:rPr>
          <w:t>3.6.1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Interference</w:t>
        </w:r>
        <w:r w:rsidR="001D09BC">
          <w:rPr>
            <w:noProof/>
            <w:webHidden/>
          </w:rPr>
          <w:tab/>
        </w:r>
        <w:r w:rsidR="001D09BC">
          <w:rPr>
            <w:noProof/>
            <w:webHidden/>
          </w:rPr>
          <w:fldChar w:fldCharType="begin"/>
        </w:r>
        <w:r w:rsidR="001D09BC">
          <w:rPr>
            <w:noProof/>
            <w:webHidden/>
          </w:rPr>
          <w:instrText xml:space="preserve"> PAGEREF _Toc334686181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70DE7940"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2" w:history="1">
        <w:r w:rsidR="001D09BC" w:rsidRPr="003526F1">
          <w:rPr>
            <w:rStyle w:val="Hyperlink"/>
            <w:noProof/>
          </w:rPr>
          <w:t>3.6.2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Coverage aspects</w:t>
        </w:r>
        <w:r w:rsidR="001D09BC">
          <w:rPr>
            <w:noProof/>
            <w:webHidden/>
          </w:rPr>
          <w:tab/>
        </w:r>
        <w:r w:rsidR="001D09BC">
          <w:rPr>
            <w:noProof/>
            <w:webHidden/>
          </w:rPr>
          <w:fldChar w:fldCharType="begin"/>
        </w:r>
        <w:r w:rsidR="001D09BC">
          <w:rPr>
            <w:noProof/>
            <w:webHidden/>
          </w:rPr>
          <w:instrText xml:space="preserve"> PAGEREF _Toc334686182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21DE6DF5"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3" w:history="1">
        <w:r w:rsidR="001D09BC" w:rsidRPr="003526F1">
          <w:rPr>
            <w:rStyle w:val="Hyperlink"/>
            <w:noProof/>
          </w:rPr>
          <w:t>3.6.3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Installation &amp; Maintenance</w:t>
        </w:r>
        <w:r w:rsidR="001D09BC">
          <w:rPr>
            <w:noProof/>
            <w:webHidden/>
          </w:rPr>
          <w:tab/>
        </w:r>
        <w:r w:rsidR="001D09BC">
          <w:rPr>
            <w:noProof/>
            <w:webHidden/>
          </w:rPr>
          <w:fldChar w:fldCharType="begin"/>
        </w:r>
        <w:r w:rsidR="001D09BC">
          <w:rPr>
            <w:noProof/>
            <w:webHidden/>
          </w:rPr>
          <w:instrText xml:space="preserve"> PAGEREF _Toc334686183 \h </w:instrText>
        </w:r>
        <w:r w:rsidR="001D09BC">
          <w:rPr>
            <w:noProof/>
            <w:webHidden/>
          </w:rPr>
        </w:r>
        <w:r w:rsidR="001D09BC">
          <w:rPr>
            <w:noProof/>
            <w:webHidden/>
          </w:rPr>
          <w:fldChar w:fldCharType="separate"/>
        </w:r>
        <w:r w:rsidR="001D09BC">
          <w:rPr>
            <w:noProof/>
            <w:webHidden/>
          </w:rPr>
          <w:t>78</w:t>
        </w:r>
        <w:r w:rsidR="001D09BC">
          <w:rPr>
            <w:noProof/>
            <w:webHidden/>
          </w:rPr>
          <w:fldChar w:fldCharType="end"/>
        </w:r>
      </w:hyperlink>
    </w:p>
    <w:p w14:paraId="6D2D2472"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184" w:history="1">
        <w:r w:rsidR="001D09BC" w:rsidRPr="003526F1">
          <w:rPr>
            <w:rStyle w:val="Hyperlink"/>
            <w:noProof/>
          </w:rPr>
          <w:t>ANNEX 4</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Environmental Monitoring</w:t>
        </w:r>
        <w:r w:rsidR="001D09BC">
          <w:rPr>
            <w:noProof/>
            <w:webHidden/>
          </w:rPr>
          <w:tab/>
        </w:r>
        <w:r w:rsidR="001D09BC">
          <w:rPr>
            <w:noProof/>
            <w:webHidden/>
          </w:rPr>
          <w:fldChar w:fldCharType="begin"/>
        </w:r>
        <w:r w:rsidR="001D09BC">
          <w:rPr>
            <w:noProof/>
            <w:webHidden/>
          </w:rPr>
          <w:instrText xml:space="preserve"> PAGEREF _Toc334686184 \h </w:instrText>
        </w:r>
        <w:r w:rsidR="001D09BC">
          <w:rPr>
            <w:noProof/>
            <w:webHidden/>
          </w:rPr>
        </w:r>
        <w:r w:rsidR="001D09BC">
          <w:rPr>
            <w:noProof/>
            <w:webHidden/>
          </w:rPr>
          <w:fldChar w:fldCharType="separate"/>
        </w:r>
        <w:r w:rsidR="001D09BC">
          <w:rPr>
            <w:noProof/>
            <w:webHidden/>
          </w:rPr>
          <w:t>79</w:t>
        </w:r>
        <w:r w:rsidR="001D09BC">
          <w:rPr>
            <w:noProof/>
            <w:webHidden/>
          </w:rPr>
          <w:fldChar w:fldCharType="end"/>
        </w:r>
      </w:hyperlink>
    </w:p>
    <w:p w14:paraId="77DC1E73"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85" w:history="1">
        <w:r w:rsidR="001D09BC" w:rsidRPr="003526F1">
          <w:rPr>
            <w:rStyle w:val="Hyperlink"/>
            <w:noProof/>
          </w:rPr>
          <w:t>4.1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_Toc334686185 \h </w:instrText>
        </w:r>
        <w:r w:rsidR="001D09BC">
          <w:rPr>
            <w:noProof/>
            <w:webHidden/>
          </w:rPr>
        </w:r>
        <w:r w:rsidR="001D09BC">
          <w:rPr>
            <w:noProof/>
            <w:webHidden/>
          </w:rPr>
          <w:fldChar w:fldCharType="separate"/>
        </w:r>
        <w:r w:rsidR="001D09BC">
          <w:rPr>
            <w:noProof/>
            <w:webHidden/>
          </w:rPr>
          <w:t>79</w:t>
        </w:r>
        <w:r w:rsidR="001D09BC">
          <w:rPr>
            <w:noProof/>
            <w:webHidden/>
          </w:rPr>
          <w:fldChar w:fldCharType="end"/>
        </w:r>
      </w:hyperlink>
    </w:p>
    <w:p w14:paraId="5289177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6" w:history="1">
        <w:r w:rsidR="001D09BC" w:rsidRPr="003526F1">
          <w:rPr>
            <w:rStyle w:val="Hyperlink"/>
            <w:noProof/>
          </w:rPr>
          <w:t>4.1.1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Scope</w:t>
        </w:r>
        <w:r w:rsidR="001D09BC">
          <w:rPr>
            <w:noProof/>
            <w:webHidden/>
          </w:rPr>
          <w:tab/>
        </w:r>
        <w:r w:rsidR="001D09BC">
          <w:rPr>
            <w:noProof/>
            <w:webHidden/>
          </w:rPr>
          <w:fldChar w:fldCharType="begin"/>
        </w:r>
        <w:r w:rsidR="001D09BC">
          <w:rPr>
            <w:noProof/>
            <w:webHidden/>
          </w:rPr>
          <w:instrText xml:space="preserve"> PAGEREF _Toc334686186 \h </w:instrText>
        </w:r>
        <w:r w:rsidR="001D09BC">
          <w:rPr>
            <w:noProof/>
            <w:webHidden/>
          </w:rPr>
        </w:r>
        <w:r w:rsidR="001D09BC">
          <w:rPr>
            <w:noProof/>
            <w:webHidden/>
          </w:rPr>
          <w:fldChar w:fldCharType="separate"/>
        </w:r>
        <w:r w:rsidR="001D09BC">
          <w:rPr>
            <w:noProof/>
            <w:webHidden/>
          </w:rPr>
          <w:t>79</w:t>
        </w:r>
        <w:r w:rsidR="001D09BC">
          <w:rPr>
            <w:noProof/>
            <w:webHidden/>
          </w:rPr>
          <w:fldChar w:fldCharType="end"/>
        </w:r>
      </w:hyperlink>
    </w:p>
    <w:p w14:paraId="7056FE09"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7" w:history="1">
        <w:r w:rsidR="001D09BC" w:rsidRPr="003526F1">
          <w:rPr>
            <w:rStyle w:val="Hyperlink"/>
            <w:noProof/>
          </w:rPr>
          <w:t>4.1.2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Objectives</w:t>
        </w:r>
        <w:r w:rsidR="001D09BC">
          <w:rPr>
            <w:noProof/>
            <w:webHidden/>
          </w:rPr>
          <w:tab/>
        </w:r>
        <w:r w:rsidR="001D09BC">
          <w:rPr>
            <w:noProof/>
            <w:webHidden/>
          </w:rPr>
          <w:fldChar w:fldCharType="begin"/>
        </w:r>
        <w:r w:rsidR="001D09BC">
          <w:rPr>
            <w:noProof/>
            <w:webHidden/>
          </w:rPr>
          <w:instrText xml:space="preserve"> PAGEREF _Toc334686187 \h </w:instrText>
        </w:r>
        <w:r w:rsidR="001D09BC">
          <w:rPr>
            <w:noProof/>
            <w:webHidden/>
          </w:rPr>
        </w:r>
        <w:r w:rsidR="001D09BC">
          <w:rPr>
            <w:noProof/>
            <w:webHidden/>
          </w:rPr>
          <w:fldChar w:fldCharType="separate"/>
        </w:r>
        <w:r w:rsidR="001D09BC">
          <w:rPr>
            <w:noProof/>
            <w:webHidden/>
          </w:rPr>
          <w:t>79</w:t>
        </w:r>
        <w:r w:rsidR="001D09BC">
          <w:rPr>
            <w:noProof/>
            <w:webHidden/>
          </w:rPr>
          <w:fldChar w:fldCharType="end"/>
        </w:r>
      </w:hyperlink>
    </w:p>
    <w:p w14:paraId="545C8120"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88" w:history="1">
        <w:r w:rsidR="001D09BC" w:rsidRPr="003526F1">
          <w:rPr>
            <w:rStyle w:val="Hyperlink"/>
            <w:noProof/>
          </w:rPr>
          <w:t>4.2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References</w:t>
        </w:r>
        <w:r w:rsidR="001D09BC">
          <w:rPr>
            <w:noProof/>
            <w:webHidden/>
          </w:rPr>
          <w:tab/>
        </w:r>
        <w:r w:rsidR="001D09BC">
          <w:rPr>
            <w:noProof/>
            <w:webHidden/>
          </w:rPr>
          <w:fldChar w:fldCharType="begin"/>
        </w:r>
        <w:r w:rsidR="001D09BC">
          <w:rPr>
            <w:noProof/>
            <w:webHidden/>
          </w:rPr>
          <w:instrText xml:space="preserve"> PAGEREF _Toc334686188 \h </w:instrText>
        </w:r>
        <w:r w:rsidR="001D09BC">
          <w:rPr>
            <w:noProof/>
            <w:webHidden/>
          </w:rPr>
        </w:r>
        <w:r w:rsidR="001D09BC">
          <w:rPr>
            <w:noProof/>
            <w:webHidden/>
          </w:rPr>
          <w:fldChar w:fldCharType="separate"/>
        </w:r>
        <w:r w:rsidR="001D09BC">
          <w:rPr>
            <w:noProof/>
            <w:webHidden/>
          </w:rPr>
          <w:t>80</w:t>
        </w:r>
        <w:r w:rsidR="001D09BC">
          <w:rPr>
            <w:noProof/>
            <w:webHidden/>
          </w:rPr>
          <w:fldChar w:fldCharType="end"/>
        </w:r>
      </w:hyperlink>
    </w:p>
    <w:p w14:paraId="7BD28B2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9" w:history="1">
        <w:r w:rsidR="001D09BC" w:rsidRPr="003526F1">
          <w:rPr>
            <w:rStyle w:val="Hyperlink"/>
            <w:noProof/>
          </w:rPr>
          <w:t>4.2.1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_Toc334686189 \h </w:instrText>
        </w:r>
        <w:r w:rsidR="001D09BC">
          <w:rPr>
            <w:noProof/>
            <w:webHidden/>
          </w:rPr>
        </w:r>
        <w:r w:rsidR="001D09BC">
          <w:rPr>
            <w:noProof/>
            <w:webHidden/>
          </w:rPr>
          <w:fldChar w:fldCharType="separate"/>
        </w:r>
        <w:r w:rsidR="001D09BC">
          <w:rPr>
            <w:noProof/>
            <w:webHidden/>
          </w:rPr>
          <w:t>80</w:t>
        </w:r>
        <w:r w:rsidR="001D09BC">
          <w:rPr>
            <w:noProof/>
            <w:webHidden/>
          </w:rPr>
          <w:fldChar w:fldCharType="end"/>
        </w:r>
      </w:hyperlink>
    </w:p>
    <w:p w14:paraId="573151E6"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90" w:history="1">
        <w:r w:rsidR="001D09BC" w:rsidRPr="003526F1">
          <w:rPr>
            <w:rStyle w:val="Hyperlink"/>
            <w:noProof/>
          </w:rPr>
          <w:t>4.3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 of Environmental Sensors in VTS</w:t>
        </w:r>
        <w:r w:rsidR="001D09BC">
          <w:rPr>
            <w:noProof/>
            <w:webHidden/>
          </w:rPr>
          <w:tab/>
        </w:r>
        <w:r w:rsidR="001D09BC">
          <w:rPr>
            <w:noProof/>
            <w:webHidden/>
          </w:rPr>
          <w:fldChar w:fldCharType="begin"/>
        </w:r>
        <w:r w:rsidR="001D09BC">
          <w:rPr>
            <w:noProof/>
            <w:webHidden/>
          </w:rPr>
          <w:instrText xml:space="preserve"> PAGEREF _Toc334686190 \h </w:instrText>
        </w:r>
        <w:r w:rsidR="001D09BC">
          <w:rPr>
            <w:noProof/>
            <w:webHidden/>
          </w:rPr>
        </w:r>
        <w:r w:rsidR="001D09BC">
          <w:rPr>
            <w:noProof/>
            <w:webHidden/>
          </w:rPr>
          <w:fldChar w:fldCharType="separate"/>
        </w:r>
        <w:r w:rsidR="001D09BC">
          <w:rPr>
            <w:noProof/>
            <w:webHidden/>
          </w:rPr>
          <w:t>80</w:t>
        </w:r>
        <w:r w:rsidR="001D09BC">
          <w:rPr>
            <w:noProof/>
            <w:webHidden/>
          </w:rPr>
          <w:fldChar w:fldCharType="end"/>
        </w:r>
      </w:hyperlink>
    </w:p>
    <w:p w14:paraId="1A1FD2C7"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91" w:history="1">
        <w:r w:rsidR="001D09BC" w:rsidRPr="003526F1">
          <w:rPr>
            <w:rStyle w:val="Hyperlink"/>
            <w:noProof/>
          </w:rPr>
          <w:t>4.4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_Toc334686191 \h </w:instrText>
        </w:r>
        <w:r w:rsidR="001D09BC">
          <w:rPr>
            <w:noProof/>
            <w:webHidden/>
          </w:rPr>
        </w:r>
        <w:r w:rsidR="001D09BC">
          <w:rPr>
            <w:noProof/>
            <w:webHidden/>
          </w:rPr>
          <w:fldChar w:fldCharType="separate"/>
        </w:r>
        <w:r w:rsidR="001D09BC">
          <w:rPr>
            <w:noProof/>
            <w:webHidden/>
          </w:rPr>
          <w:t>80</w:t>
        </w:r>
        <w:r w:rsidR="001D09BC">
          <w:rPr>
            <w:noProof/>
            <w:webHidden/>
          </w:rPr>
          <w:fldChar w:fldCharType="end"/>
        </w:r>
      </w:hyperlink>
    </w:p>
    <w:p w14:paraId="51E5D730"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92" w:history="1">
        <w:r w:rsidR="001D09BC" w:rsidRPr="003526F1">
          <w:rPr>
            <w:rStyle w:val="Hyperlink"/>
            <w:noProof/>
          </w:rPr>
          <w:t>4.5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_Toc334686192 \h </w:instrText>
        </w:r>
        <w:r w:rsidR="001D09BC">
          <w:rPr>
            <w:noProof/>
            <w:webHidden/>
          </w:rPr>
        </w:r>
        <w:r w:rsidR="001D09BC">
          <w:rPr>
            <w:noProof/>
            <w:webHidden/>
          </w:rPr>
          <w:fldChar w:fldCharType="separate"/>
        </w:r>
        <w:r w:rsidR="001D09BC">
          <w:rPr>
            <w:noProof/>
            <w:webHidden/>
          </w:rPr>
          <w:t>81</w:t>
        </w:r>
        <w:r w:rsidR="001D09BC">
          <w:rPr>
            <w:noProof/>
            <w:webHidden/>
          </w:rPr>
          <w:fldChar w:fldCharType="end"/>
        </w:r>
      </w:hyperlink>
    </w:p>
    <w:p w14:paraId="797D1D6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3" w:history="1">
        <w:r w:rsidR="001D09BC" w:rsidRPr="003526F1">
          <w:rPr>
            <w:rStyle w:val="Hyperlink"/>
            <w:noProof/>
          </w:rPr>
          <w:t>4.5.1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Information Presentation</w:t>
        </w:r>
        <w:r w:rsidR="001D09BC">
          <w:rPr>
            <w:noProof/>
            <w:webHidden/>
          </w:rPr>
          <w:tab/>
        </w:r>
        <w:r w:rsidR="001D09BC">
          <w:rPr>
            <w:noProof/>
            <w:webHidden/>
          </w:rPr>
          <w:fldChar w:fldCharType="begin"/>
        </w:r>
        <w:r w:rsidR="001D09BC">
          <w:rPr>
            <w:noProof/>
            <w:webHidden/>
          </w:rPr>
          <w:instrText xml:space="preserve"> PAGEREF _Toc334686193 \h </w:instrText>
        </w:r>
        <w:r w:rsidR="001D09BC">
          <w:rPr>
            <w:noProof/>
            <w:webHidden/>
          </w:rPr>
        </w:r>
        <w:r w:rsidR="001D09BC">
          <w:rPr>
            <w:noProof/>
            <w:webHidden/>
          </w:rPr>
          <w:fldChar w:fldCharType="separate"/>
        </w:r>
        <w:r w:rsidR="001D09BC">
          <w:rPr>
            <w:noProof/>
            <w:webHidden/>
          </w:rPr>
          <w:t>81</w:t>
        </w:r>
        <w:r w:rsidR="001D09BC">
          <w:rPr>
            <w:noProof/>
            <w:webHidden/>
          </w:rPr>
          <w:fldChar w:fldCharType="end"/>
        </w:r>
      </w:hyperlink>
    </w:p>
    <w:p w14:paraId="4FDF12B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4" w:history="1">
        <w:r w:rsidR="001D09BC" w:rsidRPr="003526F1">
          <w:rPr>
            <w:rStyle w:val="Hyperlink"/>
            <w:noProof/>
          </w:rPr>
          <w:t>4.5.2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Malfunctions and Indicators</w:t>
        </w:r>
        <w:r w:rsidR="001D09BC">
          <w:rPr>
            <w:noProof/>
            <w:webHidden/>
          </w:rPr>
          <w:tab/>
        </w:r>
        <w:r w:rsidR="001D09BC">
          <w:rPr>
            <w:noProof/>
            <w:webHidden/>
          </w:rPr>
          <w:fldChar w:fldCharType="begin"/>
        </w:r>
        <w:r w:rsidR="001D09BC">
          <w:rPr>
            <w:noProof/>
            <w:webHidden/>
          </w:rPr>
          <w:instrText xml:space="preserve"> PAGEREF _Toc334686194 \h </w:instrText>
        </w:r>
        <w:r w:rsidR="001D09BC">
          <w:rPr>
            <w:noProof/>
            <w:webHidden/>
          </w:rPr>
        </w:r>
        <w:r w:rsidR="001D09BC">
          <w:rPr>
            <w:noProof/>
            <w:webHidden/>
          </w:rPr>
          <w:fldChar w:fldCharType="separate"/>
        </w:r>
        <w:r w:rsidR="001D09BC">
          <w:rPr>
            <w:noProof/>
            <w:webHidden/>
          </w:rPr>
          <w:t>81</w:t>
        </w:r>
        <w:r w:rsidR="001D09BC">
          <w:rPr>
            <w:noProof/>
            <w:webHidden/>
          </w:rPr>
          <w:fldChar w:fldCharType="end"/>
        </w:r>
      </w:hyperlink>
    </w:p>
    <w:p w14:paraId="3BDE368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5" w:history="1">
        <w:r w:rsidR="001D09BC" w:rsidRPr="003526F1">
          <w:rPr>
            <w:rStyle w:val="Hyperlink"/>
            <w:noProof/>
          </w:rPr>
          <w:t>4.5.3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Accuracy</w:t>
        </w:r>
        <w:r w:rsidR="001D09BC">
          <w:rPr>
            <w:noProof/>
            <w:webHidden/>
          </w:rPr>
          <w:tab/>
        </w:r>
        <w:r w:rsidR="001D09BC">
          <w:rPr>
            <w:noProof/>
            <w:webHidden/>
          </w:rPr>
          <w:fldChar w:fldCharType="begin"/>
        </w:r>
        <w:r w:rsidR="001D09BC">
          <w:rPr>
            <w:noProof/>
            <w:webHidden/>
          </w:rPr>
          <w:instrText xml:space="preserve"> PAGEREF _Toc334686195 \h </w:instrText>
        </w:r>
        <w:r w:rsidR="001D09BC">
          <w:rPr>
            <w:noProof/>
            <w:webHidden/>
          </w:rPr>
        </w:r>
        <w:r w:rsidR="001D09BC">
          <w:rPr>
            <w:noProof/>
            <w:webHidden/>
          </w:rPr>
          <w:fldChar w:fldCharType="separate"/>
        </w:r>
        <w:r w:rsidR="001D09BC">
          <w:rPr>
            <w:noProof/>
            <w:webHidden/>
          </w:rPr>
          <w:t>81</w:t>
        </w:r>
        <w:r w:rsidR="001D09BC">
          <w:rPr>
            <w:noProof/>
            <w:webHidden/>
          </w:rPr>
          <w:fldChar w:fldCharType="end"/>
        </w:r>
      </w:hyperlink>
    </w:p>
    <w:p w14:paraId="56DE7B0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6" w:history="1">
        <w:r w:rsidR="001D09BC" w:rsidRPr="003526F1">
          <w:rPr>
            <w:rStyle w:val="Hyperlink"/>
            <w:noProof/>
          </w:rPr>
          <w:t>4.5.4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Technical requirements</w:t>
        </w:r>
        <w:r w:rsidR="001D09BC">
          <w:rPr>
            <w:noProof/>
            <w:webHidden/>
          </w:rPr>
          <w:tab/>
        </w:r>
        <w:r w:rsidR="001D09BC">
          <w:rPr>
            <w:noProof/>
            <w:webHidden/>
          </w:rPr>
          <w:fldChar w:fldCharType="begin"/>
        </w:r>
        <w:r w:rsidR="001D09BC">
          <w:rPr>
            <w:noProof/>
            <w:webHidden/>
          </w:rPr>
          <w:instrText xml:space="preserve"> PAGEREF _Toc334686196 \h </w:instrText>
        </w:r>
        <w:r w:rsidR="001D09BC">
          <w:rPr>
            <w:noProof/>
            <w:webHidden/>
          </w:rPr>
        </w:r>
        <w:r w:rsidR="001D09BC">
          <w:rPr>
            <w:noProof/>
            <w:webHidden/>
          </w:rPr>
          <w:fldChar w:fldCharType="separate"/>
        </w:r>
        <w:r w:rsidR="001D09BC">
          <w:rPr>
            <w:noProof/>
            <w:webHidden/>
          </w:rPr>
          <w:t>83</w:t>
        </w:r>
        <w:r w:rsidR="001D09BC">
          <w:rPr>
            <w:noProof/>
            <w:webHidden/>
          </w:rPr>
          <w:fldChar w:fldCharType="end"/>
        </w:r>
      </w:hyperlink>
    </w:p>
    <w:p w14:paraId="3023DA1F"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197" w:history="1">
        <w:r w:rsidR="001D09BC" w:rsidRPr="003526F1">
          <w:rPr>
            <w:rStyle w:val="Hyperlink"/>
            <w:noProof/>
          </w:rPr>
          <w:t>4.6</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_Toc334686197 \h </w:instrText>
        </w:r>
        <w:r w:rsidR="001D09BC">
          <w:rPr>
            <w:noProof/>
            <w:webHidden/>
          </w:rPr>
        </w:r>
        <w:r w:rsidR="001D09BC">
          <w:rPr>
            <w:noProof/>
            <w:webHidden/>
          </w:rPr>
          <w:fldChar w:fldCharType="separate"/>
        </w:r>
        <w:r w:rsidR="001D09BC">
          <w:rPr>
            <w:noProof/>
            <w:webHidden/>
          </w:rPr>
          <w:t>83</w:t>
        </w:r>
        <w:r w:rsidR="001D09BC">
          <w:rPr>
            <w:noProof/>
            <w:webHidden/>
          </w:rPr>
          <w:fldChar w:fldCharType="end"/>
        </w:r>
      </w:hyperlink>
    </w:p>
    <w:p w14:paraId="6A73B1C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8" w:history="1">
        <w:r w:rsidR="001D09BC" w:rsidRPr="003526F1">
          <w:rPr>
            <w:rStyle w:val="Hyperlink"/>
            <w:noProof/>
          </w:rPr>
          <w:t>4.6.1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Durability and Resistance to Environmental conditions</w:t>
        </w:r>
        <w:r w:rsidR="001D09BC">
          <w:rPr>
            <w:noProof/>
            <w:webHidden/>
          </w:rPr>
          <w:tab/>
        </w:r>
        <w:r w:rsidR="001D09BC">
          <w:rPr>
            <w:noProof/>
            <w:webHidden/>
          </w:rPr>
          <w:fldChar w:fldCharType="begin"/>
        </w:r>
        <w:r w:rsidR="001D09BC">
          <w:rPr>
            <w:noProof/>
            <w:webHidden/>
          </w:rPr>
          <w:instrText xml:space="preserve"> PAGEREF _Toc334686198 \h </w:instrText>
        </w:r>
        <w:r w:rsidR="001D09BC">
          <w:rPr>
            <w:noProof/>
            <w:webHidden/>
          </w:rPr>
        </w:r>
        <w:r w:rsidR="001D09BC">
          <w:rPr>
            <w:noProof/>
            <w:webHidden/>
          </w:rPr>
          <w:fldChar w:fldCharType="separate"/>
        </w:r>
        <w:r w:rsidR="001D09BC">
          <w:rPr>
            <w:noProof/>
            <w:webHidden/>
          </w:rPr>
          <w:t>83</w:t>
        </w:r>
        <w:r w:rsidR="001D09BC">
          <w:rPr>
            <w:noProof/>
            <w:webHidden/>
          </w:rPr>
          <w:fldChar w:fldCharType="end"/>
        </w:r>
      </w:hyperlink>
    </w:p>
    <w:p w14:paraId="7377E2F3"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9" w:history="1">
        <w:r w:rsidR="001D09BC" w:rsidRPr="003526F1">
          <w:rPr>
            <w:rStyle w:val="Hyperlink"/>
            <w:noProof/>
          </w:rPr>
          <w:t>4.6.2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Interference</w:t>
        </w:r>
        <w:r w:rsidR="001D09BC">
          <w:rPr>
            <w:noProof/>
            <w:webHidden/>
          </w:rPr>
          <w:tab/>
        </w:r>
        <w:r w:rsidR="001D09BC">
          <w:rPr>
            <w:noProof/>
            <w:webHidden/>
          </w:rPr>
          <w:fldChar w:fldCharType="begin"/>
        </w:r>
        <w:r w:rsidR="001D09BC">
          <w:rPr>
            <w:noProof/>
            <w:webHidden/>
          </w:rPr>
          <w:instrText xml:space="preserve"> PAGEREF _Toc334686199 \h </w:instrText>
        </w:r>
        <w:r w:rsidR="001D09BC">
          <w:rPr>
            <w:noProof/>
            <w:webHidden/>
          </w:rPr>
        </w:r>
        <w:r w:rsidR="001D09BC">
          <w:rPr>
            <w:noProof/>
            <w:webHidden/>
          </w:rPr>
          <w:fldChar w:fldCharType="separate"/>
        </w:r>
        <w:r w:rsidR="001D09BC">
          <w:rPr>
            <w:noProof/>
            <w:webHidden/>
          </w:rPr>
          <w:t>83</w:t>
        </w:r>
        <w:r w:rsidR="001D09BC">
          <w:rPr>
            <w:noProof/>
            <w:webHidden/>
          </w:rPr>
          <w:fldChar w:fldCharType="end"/>
        </w:r>
      </w:hyperlink>
    </w:p>
    <w:p w14:paraId="594A854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0" w:history="1">
        <w:r w:rsidR="001D09BC" w:rsidRPr="003526F1">
          <w:rPr>
            <w:rStyle w:val="Hyperlink"/>
            <w:noProof/>
          </w:rPr>
          <w:t>4.6.3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Power Supply Requirements / Options</w:t>
        </w:r>
        <w:r w:rsidR="001D09BC">
          <w:rPr>
            <w:noProof/>
            <w:webHidden/>
          </w:rPr>
          <w:tab/>
        </w:r>
        <w:r w:rsidR="001D09BC">
          <w:rPr>
            <w:noProof/>
            <w:webHidden/>
          </w:rPr>
          <w:fldChar w:fldCharType="begin"/>
        </w:r>
        <w:r w:rsidR="001D09BC">
          <w:rPr>
            <w:noProof/>
            <w:webHidden/>
          </w:rPr>
          <w:instrText xml:space="preserve"> PAGEREF _Toc334686200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1AE8D31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1" w:history="1">
        <w:r w:rsidR="001D09BC" w:rsidRPr="003526F1">
          <w:rPr>
            <w:rStyle w:val="Hyperlink"/>
            <w:noProof/>
          </w:rPr>
          <w:t>4.6.4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Installation</w:t>
        </w:r>
        <w:r w:rsidR="001D09BC">
          <w:rPr>
            <w:noProof/>
            <w:webHidden/>
          </w:rPr>
          <w:tab/>
        </w:r>
        <w:r w:rsidR="001D09BC">
          <w:rPr>
            <w:noProof/>
            <w:webHidden/>
          </w:rPr>
          <w:fldChar w:fldCharType="begin"/>
        </w:r>
        <w:r w:rsidR="001D09BC">
          <w:rPr>
            <w:noProof/>
            <w:webHidden/>
          </w:rPr>
          <w:instrText xml:space="preserve"> PAGEREF _Toc334686201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70F6ACF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2" w:history="1">
        <w:r w:rsidR="001D09BC" w:rsidRPr="003526F1">
          <w:rPr>
            <w:rStyle w:val="Hyperlink"/>
            <w:noProof/>
          </w:rPr>
          <w:t>4.6.5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Maintenance</w:t>
        </w:r>
        <w:r w:rsidR="001D09BC">
          <w:rPr>
            <w:noProof/>
            <w:webHidden/>
          </w:rPr>
          <w:tab/>
        </w:r>
        <w:r w:rsidR="001D09BC">
          <w:rPr>
            <w:noProof/>
            <w:webHidden/>
          </w:rPr>
          <w:fldChar w:fldCharType="begin"/>
        </w:r>
        <w:r w:rsidR="001D09BC">
          <w:rPr>
            <w:noProof/>
            <w:webHidden/>
          </w:rPr>
          <w:instrText xml:space="preserve"> PAGEREF _Toc334686202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4257300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3" w:history="1">
        <w:r w:rsidR="001D09BC" w:rsidRPr="003526F1">
          <w:rPr>
            <w:rStyle w:val="Hyperlink"/>
            <w:rFonts w:eastAsia="MS Mincho"/>
            <w:noProof/>
            <w:lang w:eastAsia="ja-JP"/>
          </w:rPr>
          <w:t>4.6.6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 xml:space="preserve">Technical </w:t>
        </w:r>
        <w:r w:rsidR="001D09BC" w:rsidRPr="003526F1">
          <w:rPr>
            <w:rStyle w:val="Hyperlink"/>
            <w:rFonts w:eastAsia="MS Mincho"/>
            <w:noProof/>
            <w:lang w:eastAsia="ja-JP"/>
          </w:rPr>
          <w:t>Challenge</w:t>
        </w:r>
        <w:r w:rsidR="001D09BC">
          <w:rPr>
            <w:noProof/>
            <w:webHidden/>
          </w:rPr>
          <w:tab/>
        </w:r>
        <w:r w:rsidR="001D09BC">
          <w:rPr>
            <w:noProof/>
            <w:webHidden/>
          </w:rPr>
          <w:fldChar w:fldCharType="begin"/>
        </w:r>
        <w:r w:rsidR="001D09BC">
          <w:rPr>
            <w:noProof/>
            <w:webHidden/>
          </w:rPr>
          <w:instrText xml:space="preserve"> PAGEREF _Toc334686203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25D9D5A8"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4" w:history="1">
        <w:r w:rsidR="001D09BC" w:rsidRPr="003526F1">
          <w:rPr>
            <w:rStyle w:val="Hyperlink"/>
            <w:noProof/>
          </w:rPr>
          <w:t>4.6.7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Interfacing</w:t>
        </w:r>
        <w:r w:rsidR="001D09BC">
          <w:rPr>
            <w:noProof/>
            <w:webHidden/>
          </w:rPr>
          <w:tab/>
        </w:r>
        <w:r w:rsidR="001D09BC">
          <w:rPr>
            <w:noProof/>
            <w:webHidden/>
          </w:rPr>
          <w:fldChar w:fldCharType="begin"/>
        </w:r>
        <w:r w:rsidR="001D09BC">
          <w:rPr>
            <w:noProof/>
            <w:webHidden/>
          </w:rPr>
          <w:instrText xml:space="preserve"> PAGEREF _Toc334686204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30E65D75"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5" w:history="1">
        <w:r w:rsidR="001D09BC" w:rsidRPr="003526F1">
          <w:rPr>
            <w:rStyle w:val="Hyperlink"/>
            <w:noProof/>
          </w:rPr>
          <w:t>4.6.8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Backup Arrangements</w:t>
        </w:r>
        <w:r w:rsidR="001D09BC">
          <w:rPr>
            <w:noProof/>
            <w:webHidden/>
          </w:rPr>
          <w:tab/>
        </w:r>
        <w:r w:rsidR="001D09BC">
          <w:rPr>
            <w:noProof/>
            <w:webHidden/>
          </w:rPr>
          <w:fldChar w:fldCharType="begin"/>
        </w:r>
        <w:r w:rsidR="001D09BC">
          <w:rPr>
            <w:noProof/>
            <w:webHidden/>
          </w:rPr>
          <w:instrText xml:space="preserve"> PAGEREF _Toc334686205 \h </w:instrText>
        </w:r>
        <w:r w:rsidR="001D09BC">
          <w:rPr>
            <w:noProof/>
            <w:webHidden/>
          </w:rPr>
        </w:r>
        <w:r w:rsidR="001D09BC">
          <w:rPr>
            <w:noProof/>
            <w:webHidden/>
          </w:rPr>
          <w:fldChar w:fldCharType="separate"/>
        </w:r>
        <w:r w:rsidR="001D09BC">
          <w:rPr>
            <w:noProof/>
            <w:webHidden/>
          </w:rPr>
          <w:t>85</w:t>
        </w:r>
        <w:r w:rsidR="001D09BC">
          <w:rPr>
            <w:noProof/>
            <w:webHidden/>
          </w:rPr>
          <w:fldChar w:fldCharType="end"/>
        </w:r>
      </w:hyperlink>
    </w:p>
    <w:p w14:paraId="109C19A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6" w:history="1">
        <w:r w:rsidR="001D09BC" w:rsidRPr="003526F1">
          <w:rPr>
            <w:rStyle w:val="Hyperlink"/>
            <w:noProof/>
          </w:rPr>
          <w:t>4.6.9</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Safety Precautions</w:t>
        </w:r>
        <w:r w:rsidR="001D09BC">
          <w:rPr>
            <w:noProof/>
            <w:webHidden/>
          </w:rPr>
          <w:tab/>
        </w:r>
        <w:r w:rsidR="001D09BC">
          <w:rPr>
            <w:noProof/>
            <w:webHidden/>
          </w:rPr>
          <w:fldChar w:fldCharType="begin"/>
        </w:r>
        <w:r w:rsidR="001D09BC">
          <w:rPr>
            <w:noProof/>
            <w:webHidden/>
          </w:rPr>
          <w:instrText xml:space="preserve"> PAGEREF _Toc334686206 \h </w:instrText>
        </w:r>
        <w:r w:rsidR="001D09BC">
          <w:rPr>
            <w:noProof/>
            <w:webHidden/>
          </w:rPr>
        </w:r>
        <w:r w:rsidR="001D09BC">
          <w:rPr>
            <w:noProof/>
            <w:webHidden/>
          </w:rPr>
          <w:fldChar w:fldCharType="separate"/>
        </w:r>
        <w:r w:rsidR="001D09BC">
          <w:rPr>
            <w:noProof/>
            <w:webHidden/>
          </w:rPr>
          <w:t>85</w:t>
        </w:r>
        <w:r w:rsidR="001D09BC">
          <w:rPr>
            <w:noProof/>
            <w:webHidden/>
          </w:rPr>
          <w:fldChar w:fldCharType="end"/>
        </w:r>
      </w:hyperlink>
    </w:p>
    <w:p w14:paraId="4F913F29"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207" w:history="1">
        <w:r w:rsidR="001D09BC" w:rsidRPr="003526F1">
          <w:rPr>
            <w:rStyle w:val="Hyperlink"/>
            <w:noProof/>
          </w:rPr>
          <w:t>ANNEX 5</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Electro Optical Equipment</w:t>
        </w:r>
        <w:r w:rsidR="001D09BC">
          <w:rPr>
            <w:noProof/>
            <w:webHidden/>
          </w:rPr>
          <w:tab/>
        </w:r>
        <w:r w:rsidR="001D09BC">
          <w:rPr>
            <w:noProof/>
            <w:webHidden/>
          </w:rPr>
          <w:fldChar w:fldCharType="begin"/>
        </w:r>
        <w:r w:rsidR="001D09BC">
          <w:rPr>
            <w:noProof/>
            <w:webHidden/>
          </w:rPr>
          <w:instrText xml:space="preserve"> PAGEREF _Toc334686207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1230EEC6"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08" w:history="1">
        <w:r w:rsidR="001D09BC" w:rsidRPr="003526F1">
          <w:rPr>
            <w:rStyle w:val="Hyperlink"/>
            <w:noProof/>
          </w:rPr>
          <w:t>5.1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_Toc334686208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7A44E47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9" w:history="1">
        <w:r w:rsidR="001D09BC" w:rsidRPr="003526F1">
          <w:rPr>
            <w:rStyle w:val="Hyperlink"/>
            <w:noProof/>
          </w:rPr>
          <w:t>5.1.1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EOS Components</w:t>
        </w:r>
        <w:r w:rsidR="001D09BC">
          <w:rPr>
            <w:noProof/>
            <w:webHidden/>
          </w:rPr>
          <w:tab/>
        </w:r>
        <w:r w:rsidR="001D09BC">
          <w:rPr>
            <w:noProof/>
            <w:webHidden/>
          </w:rPr>
          <w:fldChar w:fldCharType="begin"/>
        </w:r>
        <w:r w:rsidR="001D09BC">
          <w:rPr>
            <w:noProof/>
            <w:webHidden/>
          </w:rPr>
          <w:instrText xml:space="preserve"> PAGEREF _Toc334686209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3FFD8E7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10" w:history="1">
        <w:r w:rsidR="001D09BC" w:rsidRPr="003526F1">
          <w:rPr>
            <w:rStyle w:val="Hyperlink"/>
            <w:noProof/>
          </w:rPr>
          <w:t>5.2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References</w:t>
        </w:r>
        <w:r w:rsidR="001D09BC">
          <w:rPr>
            <w:noProof/>
            <w:webHidden/>
          </w:rPr>
          <w:tab/>
        </w:r>
        <w:r w:rsidR="001D09BC">
          <w:rPr>
            <w:noProof/>
            <w:webHidden/>
          </w:rPr>
          <w:fldChar w:fldCharType="begin"/>
        </w:r>
        <w:r w:rsidR="001D09BC">
          <w:rPr>
            <w:noProof/>
            <w:webHidden/>
          </w:rPr>
          <w:instrText xml:space="preserve"> PAGEREF _Toc334686210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7D4F07A0"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11" w:history="1">
        <w:r w:rsidR="001D09BC" w:rsidRPr="003526F1">
          <w:rPr>
            <w:rStyle w:val="Hyperlink"/>
            <w:noProof/>
          </w:rPr>
          <w:t>5.3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w:t>
        </w:r>
        <w:r w:rsidR="001D09BC">
          <w:rPr>
            <w:noProof/>
            <w:webHidden/>
          </w:rPr>
          <w:tab/>
        </w:r>
        <w:r w:rsidR="001D09BC">
          <w:rPr>
            <w:noProof/>
            <w:webHidden/>
          </w:rPr>
          <w:fldChar w:fldCharType="begin"/>
        </w:r>
        <w:r w:rsidR="001D09BC">
          <w:rPr>
            <w:noProof/>
            <w:webHidden/>
          </w:rPr>
          <w:instrText xml:space="preserve"> PAGEREF _Toc334686211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5BE47F42"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2" w:history="1">
        <w:r w:rsidR="001D09BC" w:rsidRPr="003526F1">
          <w:rPr>
            <w:rStyle w:val="Hyperlink"/>
            <w:noProof/>
          </w:rPr>
          <w:t>5.3.1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_Toc334686212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67F2E3D0"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13" w:history="1">
        <w:r w:rsidR="001D09BC" w:rsidRPr="003526F1">
          <w:rPr>
            <w:rStyle w:val="Hyperlink"/>
            <w:noProof/>
          </w:rPr>
          <w:t>5.4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REQUIREMENTS</w:t>
        </w:r>
        <w:r w:rsidR="001D09BC">
          <w:rPr>
            <w:noProof/>
            <w:webHidden/>
          </w:rPr>
          <w:tab/>
        </w:r>
        <w:r w:rsidR="001D09BC">
          <w:rPr>
            <w:noProof/>
            <w:webHidden/>
          </w:rPr>
          <w:fldChar w:fldCharType="begin"/>
        </w:r>
        <w:r w:rsidR="001D09BC">
          <w:rPr>
            <w:noProof/>
            <w:webHidden/>
          </w:rPr>
          <w:instrText xml:space="preserve"> PAGEREF _Toc334686213 \h </w:instrText>
        </w:r>
        <w:r w:rsidR="001D09BC">
          <w:rPr>
            <w:noProof/>
            <w:webHidden/>
          </w:rPr>
        </w:r>
        <w:r w:rsidR="001D09BC">
          <w:rPr>
            <w:noProof/>
            <w:webHidden/>
          </w:rPr>
          <w:fldChar w:fldCharType="separate"/>
        </w:r>
        <w:r w:rsidR="001D09BC">
          <w:rPr>
            <w:noProof/>
            <w:webHidden/>
          </w:rPr>
          <w:t>87</w:t>
        </w:r>
        <w:r w:rsidR="001D09BC">
          <w:rPr>
            <w:noProof/>
            <w:webHidden/>
          </w:rPr>
          <w:fldChar w:fldCharType="end"/>
        </w:r>
      </w:hyperlink>
    </w:p>
    <w:p w14:paraId="6C1A7E6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4" w:history="1">
        <w:r w:rsidR="001D09BC" w:rsidRPr="003526F1">
          <w:rPr>
            <w:rStyle w:val="Hyperlink"/>
            <w:noProof/>
          </w:rPr>
          <w:t>5.4.1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_Toc334686214 \h </w:instrText>
        </w:r>
        <w:r w:rsidR="001D09BC">
          <w:rPr>
            <w:noProof/>
            <w:webHidden/>
          </w:rPr>
        </w:r>
        <w:r w:rsidR="001D09BC">
          <w:rPr>
            <w:noProof/>
            <w:webHidden/>
          </w:rPr>
          <w:fldChar w:fldCharType="separate"/>
        </w:r>
        <w:r w:rsidR="001D09BC">
          <w:rPr>
            <w:noProof/>
            <w:webHidden/>
          </w:rPr>
          <w:t>87</w:t>
        </w:r>
        <w:r w:rsidR="001D09BC">
          <w:rPr>
            <w:noProof/>
            <w:webHidden/>
          </w:rPr>
          <w:fldChar w:fldCharType="end"/>
        </w:r>
      </w:hyperlink>
    </w:p>
    <w:p w14:paraId="4F70E999"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5" w:history="1">
        <w:r w:rsidR="001D09BC" w:rsidRPr="003526F1">
          <w:rPr>
            <w:rStyle w:val="Hyperlink"/>
            <w:noProof/>
          </w:rPr>
          <w:t>5.4.2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_Toc334686215 \h </w:instrText>
        </w:r>
        <w:r w:rsidR="001D09BC">
          <w:rPr>
            <w:noProof/>
            <w:webHidden/>
          </w:rPr>
        </w:r>
        <w:r w:rsidR="001D09BC">
          <w:rPr>
            <w:noProof/>
            <w:webHidden/>
          </w:rPr>
          <w:fldChar w:fldCharType="separate"/>
        </w:r>
        <w:r w:rsidR="001D09BC">
          <w:rPr>
            <w:noProof/>
            <w:webHidden/>
          </w:rPr>
          <w:t>88</w:t>
        </w:r>
        <w:r w:rsidR="001D09BC">
          <w:rPr>
            <w:noProof/>
            <w:webHidden/>
          </w:rPr>
          <w:fldChar w:fldCharType="end"/>
        </w:r>
      </w:hyperlink>
    </w:p>
    <w:p w14:paraId="39BE6FDE"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16" w:history="1">
        <w:r w:rsidR="001D09BC" w:rsidRPr="003526F1">
          <w:rPr>
            <w:rStyle w:val="Hyperlink"/>
            <w:noProof/>
          </w:rPr>
          <w:t>5.5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_Toc334686216 \h </w:instrText>
        </w:r>
        <w:r w:rsidR="001D09BC">
          <w:rPr>
            <w:noProof/>
            <w:webHidden/>
          </w:rPr>
        </w:r>
        <w:r w:rsidR="001D09BC">
          <w:rPr>
            <w:noProof/>
            <w:webHidden/>
          </w:rPr>
          <w:fldChar w:fldCharType="separate"/>
        </w:r>
        <w:r w:rsidR="001D09BC">
          <w:rPr>
            <w:noProof/>
            <w:webHidden/>
          </w:rPr>
          <w:t>90</w:t>
        </w:r>
        <w:r w:rsidR="001D09BC">
          <w:rPr>
            <w:noProof/>
            <w:webHidden/>
          </w:rPr>
          <w:fldChar w:fldCharType="end"/>
        </w:r>
      </w:hyperlink>
    </w:p>
    <w:p w14:paraId="59D676F5"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7" w:history="1">
        <w:r w:rsidR="001D09BC" w:rsidRPr="003526F1">
          <w:rPr>
            <w:rStyle w:val="Hyperlink"/>
            <w:noProof/>
          </w:rPr>
          <w:t>5.5.1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Durability and resistance to environmental conditions</w:t>
        </w:r>
        <w:r w:rsidR="001D09BC">
          <w:rPr>
            <w:noProof/>
            <w:webHidden/>
          </w:rPr>
          <w:tab/>
        </w:r>
        <w:r w:rsidR="001D09BC">
          <w:rPr>
            <w:noProof/>
            <w:webHidden/>
          </w:rPr>
          <w:fldChar w:fldCharType="begin"/>
        </w:r>
        <w:r w:rsidR="001D09BC">
          <w:rPr>
            <w:noProof/>
            <w:webHidden/>
          </w:rPr>
          <w:instrText xml:space="preserve"> PAGEREF _Toc334686217 \h </w:instrText>
        </w:r>
        <w:r w:rsidR="001D09BC">
          <w:rPr>
            <w:noProof/>
            <w:webHidden/>
          </w:rPr>
        </w:r>
        <w:r w:rsidR="001D09BC">
          <w:rPr>
            <w:noProof/>
            <w:webHidden/>
          </w:rPr>
          <w:fldChar w:fldCharType="separate"/>
        </w:r>
        <w:r w:rsidR="001D09BC">
          <w:rPr>
            <w:noProof/>
            <w:webHidden/>
          </w:rPr>
          <w:t>90</w:t>
        </w:r>
        <w:r w:rsidR="001D09BC">
          <w:rPr>
            <w:noProof/>
            <w:webHidden/>
          </w:rPr>
          <w:fldChar w:fldCharType="end"/>
        </w:r>
      </w:hyperlink>
    </w:p>
    <w:p w14:paraId="139E70A5"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8" w:history="1">
        <w:r w:rsidR="001D09BC" w:rsidRPr="003526F1">
          <w:rPr>
            <w:rStyle w:val="Hyperlink"/>
            <w:noProof/>
          </w:rPr>
          <w:t>5.5.2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Data Communications</w:t>
        </w:r>
        <w:r w:rsidR="001D09BC">
          <w:rPr>
            <w:noProof/>
            <w:webHidden/>
          </w:rPr>
          <w:tab/>
        </w:r>
        <w:r w:rsidR="001D09BC">
          <w:rPr>
            <w:noProof/>
            <w:webHidden/>
          </w:rPr>
          <w:fldChar w:fldCharType="begin"/>
        </w:r>
        <w:r w:rsidR="001D09BC">
          <w:rPr>
            <w:noProof/>
            <w:webHidden/>
          </w:rPr>
          <w:instrText xml:space="preserve"> PAGEREF _Toc334686218 \h </w:instrText>
        </w:r>
        <w:r w:rsidR="001D09BC">
          <w:rPr>
            <w:noProof/>
            <w:webHidden/>
          </w:rPr>
        </w:r>
        <w:r w:rsidR="001D09BC">
          <w:rPr>
            <w:noProof/>
            <w:webHidden/>
          </w:rPr>
          <w:fldChar w:fldCharType="separate"/>
        </w:r>
        <w:r w:rsidR="001D09BC">
          <w:rPr>
            <w:noProof/>
            <w:webHidden/>
          </w:rPr>
          <w:t>90</w:t>
        </w:r>
        <w:r w:rsidR="001D09BC">
          <w:rPr>
            <w:noProof/>
            <w:webHidden/>
          </w:rPr>
          <w:fldChar w:fldCharType="end"/>
        </w:r>
      </w:hyperlink>
    </w:p>
    <w:p w14:paraId="40542309"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9" w:history="1">
        <w:r w:rsidR="001D09BC" w:rsidRPr="003526F1">
          <w:rPr>
            <w:rStyle w:val="Hyperlink"/>
            <w:noProof/>
          </w:rPr>
          <w:t>5.5.3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Maintenance</w:t>
        </w:r>
        <w:r w:rsidR="001D09BC">
          <w:rPr>
            <w:noProof/>
            <w:webHidden/>
          </w:rPr>
          <w:tab/>
        </w:r>
        <w:r w:rsidR="001D09BC">
          <w:rPr>
            <w:noProof/>
            <w:webHidden/>
          </w:rPr>
          <w:fldChar w:fldCharType="begin"/>
        </w:r>
        <w:r w:rsidR="001D09BC">
          <w:rPr>
            <w:noProof/>
            <w:webHidden/>
          </w:rPr>
          <w:instrText xml:space="preserve"> PAGEREF _Toc334686219 \h </w:instrText>
        </w:r>
        <w:r w:rsidR="001D09BC">
          <w:rPr>
            <w:noProof/>
            <w:webHidden/>
          </w:rPr>
        </w:r>
        <w:r w:rsidR="001D09BC">
          <w:rPr>
            <w:noProof/>
            <w:webHidden/>
          </w:rPr>
          <w:fldChar w:fldCharType="separate"/>
        </w:r>
        <w:r w:rsidR="001D09BC">
          <w:rPr>
            <w:noProof/>
            <w:webHidden/>
          </w:rPr>
          <w:t>90</w:t>
        </w:r>
        <w:r w:rsidR="001D09BC">
          <w:rPr>
            <w:noProof/>
            <w:webHidden/>
          </w:rPr>
          <w:fldChar w:fldCharType="end"/>
        </w:r>
      </w:hyperlink>
    </w:p>
    <w:p w14:paraId="76D0F9D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0" w:history="1">
        <w:r w:rsidR="001D09BC" w:rsidRPr="003526F1">
          <w:rPr>
            <w:rStyle w:val="Hyperlink"/>
            <w:noProof/>
          </w:rPr>
          <w:t>5.5.4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Laser Safety Precautions</w:t>
        </w:r>
        <w:r w:rsidR="001D09BC">
          <w:rPr>
            <w:noProof/>
            <w:webHidden/>
          </w:rPr>
          <w:tab/>
        </w:r>
        <w:r w:rsidR="001D09BC">
          <w:rPr>
            <w:noProof/>
            <w:webHidden/>
          </w:rPr>
          <w:fldChar w:fldCharType="begin"/>
        </w:r>
        <w:r w:rsidR="001D09BC">
          <w:rPr>
            <w:noProof/>
            <w:webHidden/>
          </w:rPr>
          <w:instrText xml:space="preserve"> PAGEREF _Toc334686220 \h </w:instrText>
        </w:r>
        <w:r w:rsidR="001D09BC">
          <w:rPr>
            <w:noProof/>
            <w:webHidden/>
          </w:rPr>
        </w:r>
        <w:r w:rsidR="001D09BC">
          <w:rPr>
            <w:noProof/>
            <w:webHidden/>
          </w:rPr>
          <w:fldChar w:fldCharType="separate"/>
        </w:r>
        <w:r w:rsidR="001D09BC">
          <w:rPr>
            <w:noProof/>
            <w:webHidden/>
          </w:rPr>
          <w:t>91</w:t>
        </w:r>
        <w:r w:rsidR="001D09BC">
          <w:rPr>
            <w:noProof/>
            <w:webHidden/>
          </w:rPr>
          <w:fldChar w:fldCharType="end"/>
        </w:r>
      </w:hyperlink>
    </w:p>
    <w:p w14:paraId="4A0DAAAF"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221" w:history="1">
        <w:r w:rsidR="001D09BC" w:rsidRPr="003526F1">
          <w:rPr>
            <w:rStyle w:val="Hyperlink"/>
            <w:noProof/>
          </w:rPr>
          <w:t>ANNEX 6</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Radio Direction Finders</w:t>
        </w:r>
        <w:r w:rsidR="001D09BC">
          <w:rPr>
            <w:noProof/>
            <w:webHidden/>
          </w:rPr>
          <w:tab/>
        </w:r>
        <w:r w:rsidR="001D09BC">
          <w:rPr>
            <w:noProof/>
            <w:webHidden/>
          </w:rPr>
          <w:fldChar w:fldCharType="begin"/>
        </w:r>
        <w:r w:rsidR="001D09BC">
          <w:rPr>
            <w:noProof/>
            <w:webHidden/>
          </w:rPr>
          <w:instrText xml:space="preserve"> PAGEREF _Toc334686221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0959E5E7"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22" w:history="1">
        <w:r w:rsidR="001D09BC" w:rsidRPr="003526F1">
          <w:rPr>
            <w:rStyle w:val="Hyperlink"/>
            <w:noProof/>
          </w:rPr>
          <w:t>6.1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_Toc334686222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58D578BA"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23" w:history="1">
        <w:r w:rsidR="001D09BC" w:rsidRPr="003526F1">
          <w:rPr>
            <w:rStyle w:val="Hyperlink"/>
            <w:noProof/>
          </w:rPr>
          <w:t>6.2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_Toc334686223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10855F0D"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4" w:history="1">
        <w:r w:rsidR="001D09BC" w:rsidRPr="003526F1">
          <w:rPr>
            <w:rStyle w:val="Hyperlink"/>
            <w:noProof/>
          </w:rPr>
          <w:t>6.2.1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RDF coverage Area</w:t>
        </w:r>
        <w:r w:rsidR="001D09BC">
          <w:rPr>
            <w:noProof/>
            <w:webHidden/>
          </w:rPr>
          <w:tab/>
        </w:r>
        <w:r w:rsidR="001D09BC">
          <w:rPr>
            <w:noProof/>
            <w:webHidden/>
          </w:rPr>
          <w:fldChar w:fldCharType="begin"/>
        </w:r>
        <w:r w:rsidR="001D09BC">
          <w:rPr>
            <w:noProof/>
            <w:webHidden/>
          </w:rPr>
          <w:instrText xml:space="preserve"> PAGEREF _Toc334686224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679C234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5" w:history="1">
        <w:r w:rsidR="001D09BC" w:rsidRPr="003526F1">
          <w:rPr>
            <w:rStyle w:val="Hyperlink"/>
            <w:noProof/>
          </w:rPr>
          <w:t>6.2.2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Frequency range</w:t>
        </w:r>
        <w:r w:rsidR="001D09BC">
          <w:rPr>
            <w:noProof/>
            <w:webHidden/>
          </w:rPr>
          <w:tab/>
        </w:r>
        <w:r w:rsidR="001D09BC">
          <w:rPr>
            <w:noProof/>
            <w:webHidden/>
          </w:rPr>
          <w:fldChar w:fldCharType="begin"/>
        </w:r>
        <w:r w:rsidR="001D09BC">
          <w:rPr>
            <w:noProof/>
            <w:webHidden/>
          </w:rPr>
          <w:instrText xml:space="preserve"> PAGEREF _Toc334686225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6C02456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6" w:history="1">
        <w:r w:rsidR="001D09BC" w:rsidRPr="003526F1">
          <w:rPr>
            <w:rStyle w:val="Hyperlink"/>
            <w:noProof/>
          </w:rPr>
          <w:t>6.2.3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Number of simultaneously monitored VHF channels</w:t>
        </w:r>
        <w:r w:rsidR="001D09BC">
          <w:rPr>
            <w:noProof/>
            <w:webHidden/>
          </w:rPr>
          <w:tab/>
        </w:r>
        <w:r w:rsidR="001D09BC">
          <w:rPr>
            <w:noProof/>
            <w:webHidden/>
          </w:rPr>
          <w:fldChar w:fldCharType="begin"/>
        </w:r>
        <w:r w:rsidR="001D09BC">
          <w:rPr>
            <w:noProof/>
            <w:webHidden/>
          </w:rPr>
          <w:instrText xml:space="preserve"> PAGEREF _Toc334686226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2E2DDF8E"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7" w:history="1">
        <w:r w:rsidR="001D09BC" w:rsidRPr="003526F1">
          <w:rPr>
            <w:rStyle w:val="Hyperlink"/>
            <w:noProof/>
          </w:rPr>
          <w:t>6.2.4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Detection performance</w:t>
        </w:r>
        <w:r w:rsidR="001D09BC">
          <w:rPr>
            <w:noProof/>
            <w:webHidden/>
          </w:rPr>
          <w:tab/>
        </w:r>
        <w:r w:rsidR="001D09BC">
          <w:rPr>
            <w:noProof/>
            <w:webHidden/>
          </w:rPr>
          <w:fldChar w:fldCharType="begin"/>
        </w:r>
        <w:r w:rsidR="001D09BC">
          <w:rPr>
            <w:noProof/>
            <w:webHidden/>
          </w:rPr>
          <w:instrText xml:space="preserve"> PAGEREF _Toc334686227 \h </w:instrText>
        </w:r>
        <w:r w:rsidR="001D09BC">
          <w:rPr>
            <w:noProof/>
            <w:webHidden/>
          </w:rPr>
        </w:r>
        <w:r w:rsidR="001D09BC">
          <w:rPr>
            <w:noProof/>
            <w:webHidden/>
          </w:rPr>
          <w:fldChar w:fldCharType="separate"/>
        </w:r>
        <w:r w:rsidR="001D09BC">
          <w:rPr>
            <w:noProof/>
            <w:webHidden/>
          </w:rPr>
          <w:t>93</w:t>
        </w:r>
        <w:r w:rsidR="001D09BC">
          <w:rPr>
            <w:noProof/>
            <w:webHidden/>
          </w:rPr>
          <w:fldChar w:fldCharType="end"/>
        </w:r>
      </w:hyperlink>
    </w:p>
    <w:p w14:paraId="30E621BB"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8" w:history="1">
        <w:r w:rsidR="001D09BC" w:rsidRPr="003526F1">
          <w:rPr>
            <w:rStyle w:val="Hyperlink"/>
            <w:noProof/>
          </w:rPr>
          <w:t>6.2.5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Bearing accuracy</w:t>
        </w:r>
        <w:r w:rsidR="001D09BC">
          <w:rPr>
            <w:noProof/>
            <w:webHidden/>
          </w:rPr>
          <w:tab/>
        </w:r>
        <w:r w:rsidR="001D09BC">
          <w:rPr>
            <w:noProof/>
            <w:webHidden/>
          </w:rPr>
          <w:fldChar w:fldCharType="begin"/>
        </w:r>
        <w:r w:rsidR="001D09BC">
          <w:rPr>
            <w:noProof/>
            <w:webHidden/>
          </w:rPr>
          <w:instrText xml:space="preserve"> PAGEREF _Toc334686228 \h </w:instrText>
        </w:r>
        <w:r w:rsidR="001D09BC">
          <w:rPr>
            <w:noProof/>
            <w:webHidden/>
          </w:rPr>
        </w:r>
        <w:r w:rsidR="001D09BC">
          <w:rPr>
            <w:noProof/>
            <w:webHidden/>
          </w:rPr>
          <w:fldChar w:fldCharType="separate"/>
        </w:r>
        <w:r w:rsidR="001D09BC">
          <w:rPr>
            <w:noProof/>
            <w:webHidden/>
          </w:rPr>
          <w:t>93</w:t>
        </w:r>
        <w:r w:rsidR="001D09BC">
          <w:rPr>
            <w:noProof/>
            <w:webHidden/>
          </w:rPr>
          <w:fldChar w:fldCharType="end"/>
        </w:r>
      </w:hyperlink>
    </w:p>
    <w:p w14:paraId="07A8BFEE"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29" w:history="1">
        <w:r w:rsidR="001D09BC" w:rsidRPr="003526F1">
          <w:rPr>
            <w:rStyle w:val="Hyperlink"/>
            <w:noProof/>
          </w:rPr>
          <w:t>6.3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_Toc334686229 \h </w:instrText>
        </w:r>
        <w:r w:rsidR="001D09BC">
          <w:rPr>
            <w:noProof/>
            <w:webHidden/>
          </w:rPr>
        </w:r>
        <w:r w:rsidR="001D09BC">
          <w:rPr>
            <w:noProof/>
            <w:webHidden/>
          </w:rPr>
          <w:fldChar w:fldCharType="separate"/>
        </w:r>
        <w:r w:rsidR="001D09BC">
          <w:rPr>
            <w:noProof/>
            <w:webHidden/>
          </w:rPr>
          <w:t>94</w:t>
        </w:r>
        <w:r w:rsidR="001D09BC">
          <w:rPr>
            <w:noProof/>
            <w:webHidden/>
          </w:rPr>
          <w:fldChar w:fldCharType="end"/>
        </w:r>
      </w:hyperlink>
    </w:p>
    <w:p w14:paraId="6FD7BB6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0" w:history="1">
        <w:r w:rsidR="001D09BC" w:rsidRPr="003526F1">
          <w:rPr>
            <w:rStyle w:val="Hyperlink"/>
            <w:noProof/>
          </w:rPr>
          <w:t>6.3.1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VHF channel(s) management</w:t>
        </w:r>
        <w:r w:rsidR="001D09BC">
          <w:rPr>
            <w:noProof/>
            <w:webHidden/>
          </w:rPr>
          <w:tab/>
        </w:r>
        <w:r w:rsidR="001D09BC">
          <w:rPr>
            <w:noProof/>
            <w:webHidden/>
          </w:rPr>
          <w:fldChar w:fldCharType="begin"/>
        </w:r>
        <w:r w:rsidR="001D09BC">
          <w:rPr>
            <w:noProof/>
            <w:webHidden/>
          </w:rPr>
          <w:instrText xml:space="preserve"> PAGEREF _Toc334686230 \h </w:instrText>
        </w:r>
        <w:r w:rsidR="001D09BC">
          <w:rPr>
            <w:noProof/>
            <w:webHidden/>
          </w:rPr>
        </w:r>
        <w:r w:rsidR="001D09BC">
          <w:rPr>
            <w:noProof/>
            <w:webHidden/>
          </w:rPr>
          <w:fldChar w:fldCharType="separate"/>
        </w:r>
        <w:r w:rsidR="001D09BC">
          <w:rPr>
            <w:noProof/>
            <w:webHidden/>
          </w:rPr>
          <w:t>94</w:t>
        </w:r>
        <w:r w:rsidR="001D09BC">
          <w:rPr>
            <w:noProof/>
            <w:webHidden/>
          </w:rPr>
          <w:fldChar w:fldCharType="end"/>
        </w:r>
      </w:hyperlink>
    </w:p>
    <w:p w14:paraId="423CD26E"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1" w:history="1">
        <w:r w:rsidR="001D09BC" w:rsidRPr="003526F1">
          <w:rPr>
            <w:rStyle w:val="Hyperlink"/>
            <w:noProof/>
          </w:rPr>
          <w:t>6.3.2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SAR functionality</w:t>
        </w:r>
        <w:r w:rsidR="001D09BC">
          <w:rPr>
            <w:noProof/>
            <w:webHidden/>
          </w:rPr>
          <w:tab/>
        </w:r>
        <w:r w:rsidR="001D09BC">
          <w:rPr>
            <w:noProof/>
            <w:webHidden/>
          </w:rPr>
          <w:fldChar w:fldCharType="begin"/>
        </w:r>
        <w:r w:rsidR="001D09BC">
          <w:rPr>
            <w:noProof/>
            <w:webHidden/>
          </w:rPr>
          <w:instrText xml:space="preserve"> PAGEREF _Toc334686231 \h </w:instrText>
        </w:r>
        <w:r w:rsidR="001D09BC">
          <w:rPr>
            <w:noProof/>
            <w:webHidden/>
          </w:rPr>
        </w:r>
        <w:r w:rsidR="001D09BC">
          <w:rPr>
            <w:noProof/>
            <w:webHidden/>
          </w:rPr>
          <w:fldChar w:fldCharType="separate"/>
        </w:r>
        <w:r w:rsidR="001D09BC">
          <w:rPr>
            <w:noProof/>
            <w:webHidden/>
          </w:rPr>
          <w:t>94</w:t>
        </w:r>
        <w:r w:rsidR="001D09BC">
          <w:rPr>
            <w:noProof/>
            <w:webHidden/>
          </w:rPr>
          <w:fldChar w:fldCharType="end"/>
        </w:r>
      </w:hyperlink>
    </w:p>
    <w:p w14:paraId="32619D67"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2" w:history="1">
        <w:r w:rsidR="001D09BC" w:rsidRPr="003526F1">
          <w:rPr>
            <w:rStyle w:val="Hyperlink"/>
            <w:noProof/>
          </w:rPr>
          <w:t>6.3.3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Man Over Board EPIRB detection capabilities</w:t>
        </w:r>
        <w:r w:rsidR="001D09BC">
          <w:rPr>
            <w:noProof/>
            <w:webHidden/>
          </w:rPr>
          <w:tab/>
        </w:r>
        <w:r w:rsidR="001D09BC">
          <w:rPr>
            <w:noProof/>
            <w:webHidden/>
          </w:rPr>
          <w:fldChar w:fldCharType="begin"/>
        </w:r>
        <w:r w:rsidR="001D09BC">
          <w:rPr>
            <w:noProof/>
            <w:webHidden/>
          </w:rPr>
          <w:instrText xml:space="preserve"> PAGEREF _Toc334686232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65E05148"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3" w:history="1">
        <w:r w:rsidR="001D09BC" w:rsidRPr="003526F1">
          <w:rPr>
            <w:rStyle w:val="Hyperlink"/>
            <w:noProof/>
          </w:rPr>
          <w:t>6.3.4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COSPAS\SARSAT detection and decoding</w:t>
        </w:r>
        <w:r w:rsidR="001D09BC">
          <w:rPr>
            <w:noProof/>
            <w:webHidden/>
          </w:rPr>
          <w:tab/>
        </w:r>
        <w:r w:rsidR="001D09BC">
          <w:rPr>
            <w:noProof/>
            <w:webHidden/>
          </w:rPr>
          <w:fldChar w:fldCharType="begin"/>
        </w:r>
        <w:r w:rsidR="001D09BC">
          <w:rPr>
            <w:noProof/>
            <w:webHidden/>
          </w:rPr>
          <w:instrText xml:space="preserve"> PAGEREF _Toc334686233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699B215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4" w:history="1">
        <w:r w:rsidR="001D09BC" w:rsidRPr="003526F1">
          <w:rPr>
            <w:rStyle w:val="Hyperlink"/>
            <w:noProof/>
          </w:rPr>
          <w:t>6.3.5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Build In Test and diagnostic</w:t>
        </w:r>
        <w:r w:rsidR="001D09BC">
          <w:rPr>
            <w:noProof/>
            <w:webHidden/>
          </w:rPr>
          <w:tab/>
        </w:r>
        <w:r w:rsidR="001D09BC">
          <w:rPr>
            <w:noProof/>
            <w:webHidden/>
          </w:rPr>
          <w:fldChar w:fldCharType="begin"/>
        </w:r>
        <w:r w:rsidR="001D09BC">
          <w:rPr>
            <w:noProof/>
            <w:webHidden/>
          </w:rPr>
          <w:instrText xml:space="preserve"> PAGEREF _Toc334686234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7F5A7C1D"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35" w:history="1">
        <w:r w:rsidR="001D09BC" w:rsidRPr="003526F1">
          <w:rPr>
            <w:rStyle w:val="Hyperlink"/>
            <w:noProof/>
          </w:rPr>
          <w:t>6.4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RDF 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_Toc334686235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4D585441"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6" w:history="1">
        <w:r w:rsidR="001D09BC" w:rsidRPr="003526F1">
          <w:rPr>
            <w:rStyle w:val="Hyperlink"/>
            <w:noProof/>
          </w:rPr>
          <w:t>6.4.1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RDF antenna installation</w:t>
        </w:r>
        <w:r w:rsidR="001D09BC">
          <w:rPr>
            <w:noProof/>
            <w:webHidden/>
          </w:rPr>
          <w:tab/>
        </w:r>
        <w:r w:rsidR="001D09BC">
          <w:rPr>
            <w:noProof/>
            <w:webHidden/>
          </w:rPr>
          <w:fldChar w:fldCharType="begin"/>
        </w:r>
        <w:r w:rsidR="001D09BC">
          <w:rPr>
            <w:noProof/>
            <w:webHidden/>
          </w:rPr>
          <w:instrText xml:space="preserve"> PAGEREF _Toc334686236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50A514D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7" w:history="1">
        <w:r w:rsidR="001D09BC" w:rsidRPr="003526F1">
          <w:rPr>
            <w:rStyle w:val="Hyperlink"/>
            <w:noProof/>
          </w:rPr>
          <w:t>6.4.2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Lightning protection</w:t>
        </w:r>
        <w:r w:rsidR="001D09BC">
          <w:rPr>
            <w:noProof/>
            <w:webHidden/>
          </w:rPr>
          <w:tab/>
        </w:r>
        <w:r w:rsidR="001D09BC">
          <w:rPr>
            <w:noProof/>
            <w:webHidden/>
          </w:rPr>
          <w:fldChar w:fldCharType="begin"/>
        </w:r>
        <w:r w:rsidR="001D09BC">
          <w:rPr>
            <w:noProof/>
            <w:webHidden/>
          </w:rPr>
          <w:instrText xml:space="preserve"> PAGEREF _Toc334686237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681E0E31"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238" w:history="1">
        <w:r w:rsidR="001D09BC" w:rsidRPr="003526F1">
          <w:rPr>
            <w:rStyle w:val="Hyperlink"/>
            <w:noProof/>
          </w:rPr>
          <w:t>ANNEX 7</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Long Range sensors</w:t>
        </w:r>
        <w:r w:rsidR="001D09BC">
          <w:rPr>
            <w:noProof/>
            <w:webHidden/>
          </w:rPr>
          <w:tab/>
        </w:r>
        <w:r w:rsidR="001D09BC">
          <w:rPr>
            <w:noProof/>
            <w:webHidden/>
          </w:rPr>
          <w:fldChar w:fldCharType="begin"/>
        </w:r>
        <w:r w:rsidR="001D09BC">
          <w:rPr>
            <w:noProof/>
            <w:webHidden/>
          </w:rPr>
          <w:instrText xml:space="preserve"> PAGEREF _Toc334686238 \h </w:instrText>
        </w:r>
        <w:r w:rsidR="001D09BC">
          <w:rPr>
            <w:noProof/>
            <w:webHidden/>
          </w:rPr>
        </w:r>
        <w:r w:rsidR="001D09BC">
          <w:rPr>
            <w:noProof/>
            <w:webHidden/>
          </w:rPr>
          <w:fldChar w:fldCharType="separate"/>
        </w:r>
        <w:r w:rsidR="001D09BC">
          <w:rPr>
            <w:noProof/>
            <w:webHidden/>
          </w:rPr>
          <w:t>97</w:t>
        </w:r>
        <w:r w:rsidR="001D09BC">
          <w:rPr>
            <w:noProof/>
            <w:webHidden/>
          </w:rPr>
          <w:fldChar w:fldCharType="end"/>
        </w:r>
      </w:hyperlink>
    </w:p>
    <w:p w14:paraId="64135892"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39" w:history="1">
        <w:r w:rsidR="001D09BC" w:rsidRPr="003526F1">
          <w:rPr>
            <w:rStyle w:val="Hyperlink"/>
            <w:noProof/>
          </w:rPr>
          <w:t>7.1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_Toc334686239 \h </w:instrText>
        </w:r>
        <w:r w:rsidR="001D09BC">
          <w:rPr>
            <w:noProof/>
            <w:webHidden/>
          </w:rPr>
        </w:r>
        <w:r w:rsidR="001D09BC">
          <w:rPr>
            <w:noProof/>
            <w:webHidden/>
          </w:rPr>
          <w:fldChar w:fldCharType="separate"/>
        </w:r>
        <w:r w:rsidR="001D09BC">
          <w:rPr>
            <w:noProof/>
            <w:webHidden/>
          </w:rPr>
          <w:t>97</w:t>
        </w:r>
        <w:r w:rsidR="001D09BC">
          <w:rPr>
            <w:noProof/>
            <w:webHidden/>
          </w:rPr>
          <w:fldChar w:fldCharType="end"/>
        </w:r>
      </w:hyperlink>
    </w:p>
    <w:p w14:paraId="5539D30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40" w:history="1">
        <w:r w:rsidR="001D09BC" w:rsidRPr="003526F1">
          <w:rPr>
            <w:rStyle w:val="Hyperlink"/>
            <w:noProof/>
          </w:rPr>
          <w:t>7.2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Long Range Identification &amp; Tracking (LRIT)</w:t>
        </w:r>
        <w:r w:rsidR="001D09BC">
          <w:rPr>
            <w:noProof/>
            <w:webHidden/>
          </w:rPr>
          <w:tab/>
        </w:r>
        <w:r w:rsidR="001D09BC">
          <w:rPr>
            <w:noProof/>
            <w:webHidden/>
          </w:rPr>
          <w:fldChar w:fldCharType="begin"/>
        </w:r>
        <w:r w:rsidR="001D09BC">
          <w:rPr>
            <w:noProof/>
            <w:webHidden/>
          </w:rPr>
          <w:instrText xml:space="preserve"> PAGEREF _Toc334686240 \h </w:instrText>
        </w:r>
        <w:r w:rsidR="001D09BC">
          <w:rPr>
            <w:noProof/>
            <w:webHidden/>
          </w:rPr>
        </w:r>
        <w:r w:rsidR="001D09BC">
          <w:rPr>
            <w:noProof/>
            <w:webHidden/>
          </w:rPr>
          <w:fldChar w:fldCharType="separate"/>
        </w:r>
        <w:r w:rsidR="001D09BC">
          <w:rPr>
            <w:noProof/>
            <w:webHidden/>
          </w:rPr>
          <w:t>97</w:t>
        </w:r>
        <w:r w:rsidR="001D09BC">
          <w:rPr>
            <w:noProof/>
            <w:webHidden/>
          </w:rPr>
          <w:fldChar w:fldCharType="end"/>
        </w:r>
      </w:hyperlink>
    </w:p>
    <w:p w14:paraId="26615BEE"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41" w:history="1">
        <w:r w:rsidR="001D09BC" w:rsidRPr="003526F1">
          <w:rPr>
            <w:rStyle w:val="Hyperlink"/>
            <w:noProof/>
          </w:rPr>
          <w:t>7.2.1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Specific design, configuration, installation &amp; maintenance considerations</w:t>
        </w:r>
        <w:r w:rsidR="001D09BC">
          <w:rPr>
            <w:noProof/>
            <w:webHidden/>
          </w:rPr>
          <w:tab/>
        </w:r>
        <w:r w:rsidR="001D09BC">
          <w:rPr>
            <w:noProof/>
            <w:webHidden/>
          </w:rPr>
          <w:fldChar w:fldCharType="begin"/>
        </w:r>
        <w:r w:rsidR="001D09BC">
          <w:rPr>
            <w:noProof/>
            <w:webHidden/>
          </w:rPr>
          <w:instrText xml:space="preserve"> PAGEREF _Toc334686241 \h </w:instrText>
        </w:r>
        <w:r w:rsidR="001D09BC">
          <w:rPr>
            <w:noProof/>
            <w:webHidden/>
          </w:rPr>
        </w:r>
        <w:r w:rsidR="001D09BC">
          <w:rPr>
            <w:noProof/>
            <w:webHidden/>
          </w:rPr>
          <w:fldChar w:fldCharType="separate"/>
        </w:r>
        <w:r w:rsidR="001D09BC">
          <w:rPr>
            <w:noProof/>
            <w:webHidden/>
          </w:rPr>
          <w:t>97</w:t>
        </w:r>
        <w:r w:rsidR="001D09BC">
          <w:rPr>
            <w:noProof/>
            <w:webHidden/>
          </w:rPr>
          <w:fldChar w:fldCharType="end"/>
        </w:r>
      </w:hyperlink>
    </w:p>
    <w:p w14:paraId="00108FA2"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42" w:history="1">
        <w:r w:rsidR="001D09BC" w:rsidRPr="003526F1">
          <w:rPr>
            <w:rStyle w:val="Hyperlink"/>
            <w:noProof/>
          </w:rPr>
          <w:t>7.3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Satellite AIS</w:t>
        </w:r>
        <w:r w:rsidR="001D09BC">
          <w:rPr>
            <w:noProof/>
            <w:webHidden/>
          </w:rPr>
          <w:tab/>
        </w:r>
        <w:r w:rsidR="001D09BC">
          <w:rPr>
            <w:noProof/>
            <w:webHidden/>
          </w:rPr>
          <w:fldChar w:fldCharType="begin"/>
        </w:r>
        <w:r w:rsidR="001D09BC">
          <w:rPr>
            <w:noProof/>
            <w:webHidden/>
          </w:rPr>
          <w:instrText xml:space="preserve"> PAGEREF _Toc334686242 \h </w:instrText>
        </w:r>
        <w:r w:rsidR="001D09BC">
          <w:rPr>
            <w:noProof/>
            <w:webHidden/>
          </w:rPr>
        </w:r>
        <w:r w:rsidR="001D09BC">
          <w:rPr>
            <w:noProof/>
            <w:webHidden/>
          </w:rPr>
          <w:fldChar w:fldCharType="separate"/>
        </w:r>
        <w:r w:rsidR="001D09BC">
          <w:rPr>
            <w:noProof/>
            <w:webHidden/>
          </w:rPr>
          <w:t>98</w:t>
        </w:r>
        <w:r w:rsidR="001D09BC">
          <w:rPr>
            <w:noProof/>
            <w:webHidden/>
          </w:rPr>
          <w:fldChar w:fldCharType="end"/>
        </w:r>
      </w:hyperlink>
    </w:p>
    <w:p w14:paraId="1662E8F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43" w:history="1">
        <w:r w:rsidR="001D09BC" w:rsidRPr="003526F1">
          <w:rPr>
            <w:rStyle w:val="Hyperlink"/>
            <w:noProof/>
          </w:rPr>
          <w:t>7.3.1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Specific design, configuration installation and maintenance considerations</w:t>
        </w:r>
        <w:r w:rsidR="001D09BC">
          <w:rPr>
            <w:noProof/>
            <w:webHidden/>
          </w:rPr>
          <w:tab/>
        </w:r>
        <w:r w:rsidR="001D09BC">
          <w:rPr>
            <w:noProof/>
            <w:webHidden/>
          </w:rPr>
          <w:fldChar w:fldCharType="begin"/>
        </w:r>
        <w:r w:rsidR="001D09BC">
          <w:rPr>
            <w:noProof/>
            <w:webHidden/>
          </w:rPr>
          <w:instrText xml:space="preserve"> PAGEREF _Toc334686243 \h </w:instrText>
        </w:r>
        <w:r w:rsidR="001D09BC">
          <w:rPr>
            <w:noProof/>
            <w:webHidden/>
          </w:rPr>
        </w:r>
        <w:r w:rsidR="001D09BC">
          <w:rPr>
            <w:noProof/>
            <w:webHidden/>
          </w:rPr>
          <w:fldChar w:fldCharType="separate"/>
        </w:r>
        <w:r w:rsidR="001D09BC">
          <w:rPr>
            <w:noProof/>
            <w:webHidden/>
          </w:rPr>
          <w:t>98</w:t>
        </w:r>
        <w:r w:rsidR="001D09BC">
          <w:rPr>
            <w:noProof/>
            <w:webHidden/>
          </w:rPr>
          <w:fldChar w:fldCharType="end"/>
        </w:r>
      </w:hyperlink>
    </w:p>
    <w:p w14:paraId="6B90C8B0"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44" w:history="1">
        <w:r w:rsidR="001D09BC" w:rsidRPr="003526F1">
          <w:rPr>
            <w:rStyle w:val="Hyperlink"/>
            <w:noProof/>
          </w:rPr>
          <w:t>7.4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HF Radar</w:t>
        </w:r>
        <w:r w:rsidR="001D09BC">
          <w:rPr>
            <w:noProof/>
            <w:webHidden/>
          </w:rPr>
          <w:tab/>
        </w:r>
        <w:r w:rsidR="001D09BC">
          <w:rPr>
            <w:noProof/>
            <w:webHidden/>
          </w:rPr>
          <w:fldChar w:fldCharType="begin"/>
        </w:r>
        <w:r w:rsidR="001D09BC">
          <w:rPr>
            <w:noProof/>
            <w:webHidden/>
          </w:rPr>
          <w:instrText xml:space="preserve"> PAGEREF _Toc334686244 \h </w:instrText>
        </w:r>
        <w:r w:rsidR="001D09BC">
          <w:rPr>
            <w:noProof/>
            <w:webHidden/>
          </w:rPr>
        </w:r>
        <w:r w:rsidR="001D09BC">
          <w:rPr>
            <w:noProof/>
            <w:webHidden/>
          </w:rPr>
          <w:fldChar w:fldCharType="separate"/>
        </w:r>
        <w:r w:rsidR="001D09BC">
          <w:rPr>
            <w:noProof/>
            <w:webHidden/>
          </w:rPr>
          <w:t>99</w:t>
        </w:r>
        <w:r w:rsidR="001D09BC">
          <w:rPr>
            <w:noProof/>
            <w:webHidden/>
          </w:rPr>
          <w:fldChar w:fldCharType="end"/>
        </w:r>
      </w:hyperlink>
    </w:p>
    <w:p w14:paraId="2C6FF7D3"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45" w:history="1">
        <w:r w:rsidR="001D09BC" w:rsidRPr="003526F1">
          <w:rPr>
            <w:rStyle w:val="Hyperlink"/>
            <w:noProof/>
          </w:rPr>
          <w:t>7.5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Synthetic Aperture Radar (SARSAT)</w:t>
        </w:r>
        <w:r w:rsidR="001D09BC">
          <w:rPr>
            <w:noProof/>
            <w:webHidden/>
          </w:rPr>
          <w:tab/>
        </w:r>
        <w:r w:rsidR="001D09BC">
          <w:rPr>
            <w:noProof/>
            <w:webHidden/>
          </w:rPr>
          <w:fldChar w:fldCharType="begin"/>
        </w:r>
        <w:r w:rsidR="001D09BC">
          <w:rPr>
            <w:noProof/>
            <w:webHidden/>
          </w:rPr>
          <w:instrText xml:space="preserve"> PAGEREF _Toc334686245 \h </w:instrText>
        </w:r>
        <w:r w:rsidR="001D09BC">
          <w:rPr>
            <w:noProof/>
            <w:webHidden/>
          </w:rPr>
        </w:r>
        <w:r w:rsidR="001D09BC">
          <w:rPr>
            <w:noProof/>
            <w:webHidden/>
          </w:rPr>
          <w:fldChar w:fldCharType="separate"/>
        </w:r>
        <w:r w:rsidR="001D09BC">
          <w:rPr>
            <w:noProof/>
            <w:webHidden/>
          </w:rPr>
          <w:t>99</w:t>
        </w:r>
        <w:r w:rsidR="001D09BC">
          <w:rPr>
            <w:noProof/>
            <w:webHidden/>
          </w:rPr>
          <w:fldChar w:fldCharType="end"/>
        </w:r>
      </w:hyperlink>
    </w:p>
    <w:p w14:paraId="5E83330A"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46" w:history="1">
        <w:r w:rsidR="001D09BC" w:rsidRPr="003526F1">
          <w:rPr>
            <w:rStyle w:val="Hyperlink"/>
            <w:noProof/>
          </w:rPr>
          <w:t>7.5.1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Specific design, configuration, installation &amp; maintenance considerations</w:t>
        </w:r>
        <w:r w:rsidR="001D09BC">
          <w:rPr>
            <w:noProof/>
            <w:webHidden/>
          </w:rPr>
          <w:tab/>
        </w:r>
        <w:r w:rsidR="001D09BC">
          <w:rPr>
            <w:noProof/>
            <w:webHidden/>
          </w:rPr>
          <w:fldChar w:fldCharType="begin"/>
        </w:r>
        <w:r w:rsidR="001D09BC">
          <w:rPr>
            <w:noProof/>
            <w:webHidden/>
          </w:rPr>
          <w:instrText xml:space="preserve"> PAGEREF _Toc334686246 \h </w:instrText>
        </w:r>
        <w:r w:rsidR="001D09BC">
          <w:rPr>
            <w:noProof/>
            <w:webHidden/>
          </w:rPr>
        </w:r>
        <w:r w:rsidR="001D09BC">
          <w:rPr>
            <w:noProof/>
            <w:webHidden/>
          </w:rPr>
          <w:fldChar w:fldCharType="separate"/>
        </w:r>
        <w:r w:rsidR="001D09BC">
          <w:rPr>
            <w:noProof/>
            <w:webHidden/>
          </w:rPr>
          <w:t>99</w:t>
        </w:r>
        <w:r w:rsidR="001D09BC">
          <w:rPr>
            <w:noProof/>
            <w:webHidden/>
          </w:rPr>
          <w:fldChar w:fldCharType="end"/>
        </w:r>
      </w:hyperlink>
    </w:p>
    <w:p w14:paraId="6A49FB38"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247" w:history="1">
        <w:r w:rsidR="001D09BC" w:rsidRPr="003526F1">
          <w:rPr>
            <w:rStyle w:val="Hyperlink"/>
            <w:noProof/>
          </w:rPr>
          <w:t>ANNEX 8</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 xml:space="preserve">Radio communications in VTS </w:t>
        </w:r>
        <w:r w:rsidR="001D09BC">
          <w:rPr>
            <w:noProof/>
            <w:webHidden/>
          </w:rPr>
          <w:tab/>
        </w:r>
        <w:r w:rsidR="001D09BC">
          <w:rPr>
            <w:noProof/>
            <w:webHidden/>
          </w:rPr>
          <w:fldChar w:fldCharType="begin"/>
        </w:r>
        <w:r w:rsidR="001D09BC">
          <w:rPr>
            <w:noProof/>
            <w:webHidden/>
          </w:rPr>
          <w:instrText xml:space="preserve"> PAGEREF _Toc334686247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33378576"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48" w:history="1">
        <w:r w:rsidR="001D09BC" w:rsidRPr="003526F1">
          <w:rPr>
            <w:rStyle w:val="Hyperlink"/>
            <w:noProof/>
          </w:rPr>
          <w:t>8.1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_Toc334686248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7407CBD7"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49" w:history="1">
        <w:r w:rsidR="001D09BC" w:rsidRPr="003526F1">
          <w:rPr>
            <w:rStyle w:val="Hyperlink"/>
            <w:noProof/>
          </w:rPr>
          <w:t>8.2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References</w:t>
        </w:r>
        <w:r w:rsidR="001D09BC">
          <w:rPr>
            <w:noProof/>
            <w:webHidden/>
          </w:rPr>
          <w:tab/>
        </w:r>
        <w:r w:rsidR="001D09BC">
          <w:rPr>
            <w:noProof/>
            <w:webHidden/>
          </w:rPr>
          <w:fldChar w:fldCharType="begin"/>
        </w:r>
        <w:r w:rsidR="001D09BC">
          <w:rPr>
            <w:noProof/>
            <w:webHidden/>
          </w:rPr>
          <w:instrText xml:space="preserve"> PAGEREF _Toc334686249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6A23FE59"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50" w:history="1">
        <w:r w:rsidR="001D09BC" w:rsidRPr="003526F1">
          <w:rPr>
            <w:rStyle w:val="Hyperlink"/>
            <w:noProof/>
          </w:rPr>
          <w:t>8.3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 of Radiocommunication equipment</w:t>
        </w:r>
        <w:r w:rsidR="001D09BC">
          <w:rPr>
            <w:noProof/>
            <w:webHidden/>
          </w:rPr>
          <w:tab/>
        </w:r>
        <w:r w:rsidR="001D09BC">
          <w:rPr>
            <w:noProof/>
            <w:webHidden/>
          </w:rPr>
          <w:fldChar w:fldCharType="begin"/>
        </w:r>
        <w:r w:rsidR="001D09BC">
          <w:rPr>
            <w:noProof/>
            <w:webHidden/>
          </w:rPr>
          <w:instrText xml:space="preserve"> PAGEREF _Toc334686250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01E1974B"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1" w:history="1">
        <w:r w:rsidR="001D09BC" w:rsidRPr="003526F1">
          <w:rPr>
            <w:rStyle w:val="Hyperlink"/>
            <w:noProof/>
          </w:rPr>
          <w:t>8.3.1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Coverage</w:t>
        </w:r>
        <w:r w:rsidR="001D09BC">
          <w:rPr>
            <w:noProof/>
            <w:webHidden/>
          </w:rPr>
          <w:tab/>
        </w:r>
        <w:r w:rsidR="001D09BC">
          <w:rPr>
            <w:noProof/>
            <w:webHidden/>
          </w:rPr>
          <w:fldChar w:fldCharType="begin"/>
        </w:r>
        <w:r w:rsidR="001D09BC">
          <w:rPr>
            <w:noProof/>
            <w:webHidden/>
          </w:rPr>
          <w:instrText xml:space="preserve"> PAGEREF _Toc334686251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4675CE7E"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2" w:history="1">
        <w:r w:rsidR="001D09BC" w:rsidRPr="003526F1">
          <w:rPr>
            <w:rStyle w:val="Hyperlink"/>
            <w:noProof/>
          </w:rPr>
          <w:t>8.3.2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VTS Radiocommunication</w:t>
        </w:r>
        <w:r w:rsidR="001D09BC">
          <w:rPr>
            <w:noProof/>
            <w:webHidden/>
          </w:rPr>
          <w:tab/>
        </w:r>
        <w:r w:rsidR="001D09BC">
          <w:rPr>
            <w:noProof/>
            <w:webHidden/>
          </w:rPr>
          <w:fldChar w:fldCharType="begin"/>
        </w:r>
        <w:r w:rsidR="001D09BC">
          <w:rPr>
            <w:noProof/>
            <w:webHidden/>
          </w:rPr>
          <w:instrText xml:space="preserve"> PAGEREF _Toc334686252 \h </w:instrText>
        </w:r>
        <w:r w:rsidR="001D09BC">
          <w:rPr>
            <w:noProof/>
            <w:webHidden/>
          </w:rPr>
        </w:r>
        <w:r w:rsidR="001D09BC">
          <w:rPr>
            <w:noProof/>
            <w:webHidden/>
          </w:rPr>
          <w:fldChar w:fldCharType="separate"/>
        </w:r>
        <w:r w:rsidR="001D09BC">
          <w:rPr>
            <w:noProof/>
            <w:webHidden/>
          </w:rPr>
          <w:t>101</w:t>
        </w:r>
        <w:r w:rsidR="001D09BC">
          <w:rPr>
            <w:noProof/>
            <w:webHidden/>
          </w:rPr>
          <w:fldChar w:fldCharType="end"/>
        </w:r>
      </w:hyperlink>
    </w:p>
    <w:p w14:paraId="307FA519"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53" w:history="1">
        <w:r w:rsidR="001D09BC" w:rsidRPr="003526F1">
          <w:rPr>
            <w:rStyle w:val="Hyperlink"/>
            <w:noProof/>
          </w:rPr>
          <w:t>8.4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REQUIREMENTS</w:t>
        </w:r>
        <w:r w:rsidR="001D09BC">
          <w:rPr>
            <w:noProof/>
            <w:webHidden/>
          </w:rPr>
          <w:tab/>
        </w:r>
        <w:r w:rsidR="001D09BC">
          <w:rPr>
            <w:noProof/>
            <w:webHidden/>
          </w:rPr>
          <w:fldChar w:fldCharType="begin"/>
        </w:r>
        <w:r w:rsidR="001D09BC">
          <w:rPr>
            <w:noProof/>
            <w:webHidden/>
          </w:rPr>
          <w:instrText xml:space="preserve"> PAGEREF _Toc334686253 \h </w:instrText>
        </w:r>
        <w:r w:rsidR="001D09BC">
          <w:rPr>
            <w:noProof/>
            <w:webHidden/>
          </w:rPr>
        </w:r>
        <w:r w:rsidR="001D09BC">
          <w:rPr>
            <w:noProof/>
            <w:webHidden/>
          </w:rPr>
          <w:fldChar w:fldCharType="separate"/>
        </w:r>
        <w:r w:rsidR="001D09BC">
          <w:rPr>
            <w:noProof/>
            <w:webHidden/>
          </w:rPr>
          <w:t>101</w:t>
        </w:r>
        <w:r w:rsidR="001D09BC">
          <w:rPr>
            <w:noProof/>
            <w:webHidden/>
          </w:rPr>
          <w:fldChar w:fldCharType="end"/>
        </w:r>
      </w:hyperlink>
    </w:p>
    <w:p w14:paraId="2BED7B1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4" w:history="1">
        <w:r w:rsidR="001D09BC" w:rsidRPr="003526F1">
          <w:rPr>
            <w:rStyle w:val="Hyperlink"/>
            <w:noProof/>
          </w:rPr>
          <w:t>8.4.1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Radiocommunications Coverage</w:t>
        </w:r>
        <w:r w:rsidR="001D09BC">
          <w:rPr>
            <w:noProof/>
            <w:webHidden/>
          </w:rPr>
          <w:tab/>
        </w:r>
        <w:r w:rsidR="001D09BC">
          <w:rPr>
            <w:noProof/>
            <w:webHidden/>
          </w:rPr>
          <w:fldChar w:fldCharType="begin"/>
        </w:r>
        <w:r w:rsidR="001D09BC">
          <w:rPr>
            <w:noProof/>
            <w:webHidden/>
          </w:rPr>
          <w:instrText xml:space="preserve"> PAGEREF _Toc334686254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5097CE03"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5" w:history="1">
        <w:r w:rsidR="001D09BC" w:rsidRPr="003526F1">
          <w:rPr>
            <w:rStyle w:val="Hyperlink"/>
            <w:noProof/>
          </w:rPr>
          <w:t>8.4.2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Digital Selective Calling</w:t>
        </w:r>
        <w:r w:rsidR="001D09BC">
          <w:rPr>
            <w:noProof/>
            <w:webHidden/>
          </w:rPr>
          <w:tab/>
        </w:r>
        <w:r w:rsidR="001D09BC">
          <w:rPr>
            <w:noProof/>
            <w:webHidden/>
          </w:rPr>
          <w:fldChar w:fldCharType="begin"/>
        </w:r>
        <w:r w:rsidR="001D09BC">
          <w:rPr>
            <w:noProof/>
            <w:webHidden/>
          </w:rPr>
          <w:instrText xml:space="preserve"> PAGEREF _Toc334686255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6AC72CD1"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6" w:history="1">
        <w:r w:rsidR="001D09BC" w:rsidRPr="003526F1">
          <w:rPr>
            <w:rStyle w:val="Hyperlink"/>
            <w:noProof/>
          </w:rPr>
          <w:t>8.4.3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Recording and Playback of Data</w:t>
        </w:r>
        <w:r w:rsidR="001D09BC">
          <w:rPr>
            <w:noProof/>
            <w:webHidden/>
          </w:rPr>
          <w:tab/>
        </w:r>
        <w:r w:rsidR="001D09BC">
          <w:rPr>
            <w:noProof/>
            <w:webHidden/>
          </w:rPr>
          <w:fldChar w:fldCharType="begin"/>
        </w:r>
        <w:r w:rsidR="001D09BC">
          <w:rPr>
            <w:noProof/>
            <w:webHidden/>
          </w:rPr>
          <w:instrText xml:space="preserve"> PAGEREF _Toc334686256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760F450F"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7" w:history="1">
        <w:r w:rsidR="001D09BC" w:rsidRPr="003526F1">
          <w:rPr>
            <w:rStyle w:val="Hyperlink"/>
            <w:noProof/>
          </w:rPr>
          <w:t>8.4.4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Malfunctions, warnings, alarms and indications</w:t>
        </w:r>
        <w:r w:rsidR="001D09BC">
          <w:rPr>
            <w:noProof/>
            <w:webHidden/>
          </w:rPr>
          <w:tab/>
        </w:r>
        <w:r w:rsidR="001D09BC">
          <w:rPr>
            <w:noProof/>
            <w:webHidden/>
          </w:rPr>
          <w:fldChar w:fldCharType="begin"/>
        </w:r>
        <w:r w:rsidR="001D09BC">
          <w:rPr>
            <w:noProof/>
            <w:webHidden/>
          </w:rPr>
          <w:instrText xml:space="preserve"> PAGEREF _Toc334686257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42D94975"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8" w:history="1">
        <w:r w:rsidR="001D09BC" w:rsidRPr="003526F1">
          <w:rPr>
            <w:rStyle w:val="Hyperlink"/>
            <w:noProof/>
          </w:rPr>
          <w:t>8.4.5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Availability</w:t>
        </w:r>
        <w:r w:rsidR="001D09BC">
          <w:rPr>
            <w:noProof/>
            <w:webHidden/>
          </w:rPr>
          <w:tab/>
        </w:r>
        <w:r w:rsidR="001D09BC">
          <w:rPr>
            <w:noProof/>
            <w:webHidden/>
          </w:rPr>
          <w:fldChar w:fldCharType="begin"/>
        </w:r>
        <w:r w:rsidR="001D09BC">
          <w:rPr>
            <w:noProof/>
            <w:webHidden/>
          </w:rPr>
          <w:instrText xml:space="preserve"> PAGEREF _Toc334686258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24E3F4D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59" w:history="1">
        <w:r w:rsidR="001D09BC" w:rsidRPr="003526F1">
          <w:rPr>
            <w:rStyle w:val="Hyperlink"/>
            <w:noProof/>
          </w:rPr>
          <w:t>8.5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Specific Design, Installation &amp; Maintenance Considerations</w:t>
        </w:r>
        <w:r w:rsidR="001D09BC">
          <w:rPr>
            <w:noProof/>
            <w:webHidden/>
          </w:rPr>
          <w:tab/>
        </w:r>
        <w:r w:rsidR="001D09BC">
          <w:rPr>
            <w:noProof/>
            <w:webHidden/>
          </w:rPr>
          <w:fldChar w:fldCharType="begin"/>
        </w:r>
        <w:r w:rsidR="001D09BC">
          <w:rPr>
            <w:noProof/>
            <w:webHidden/>
          </w:rPr>
          <w:instrText xml:space="preserve"> PAGEREF _Toc334686259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5834555C"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0" w:history="1">
        <w:r w:rsidR="001D09BC" w:rsidRPr="003526F1">
          <w:rPr>
            <w:rStyle w:val="Hyperlink"/>
            <w:noProof/>
          </w:rPr>
          <w:t>8.5.1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Durability and resistance to environmental conditions</w:t>
        </w:r>
        <w:r w:rsidR="001D09BC">
          <w:rPr>
            <w:noProof/>
            <w:webHidden/>
          </w:rPr>
          <w:tab/>
        </w:r>
        <w:r w:rsidR="001D09BC">
          <w:rPr>
            <w:noProof/>
            <w:webHidden/>
          </w:rPr>
          <w:fldChar w:fldCharType="begin"/>
        </w:r>
        <w:r w:rsidR="001D09BC">
          <w:rPr>
            <w:noProof/>
            <w:webHidden/>
          </w:rPr>
          <w:instrText xml:space="preserve"> PAGEREF _Toc334686260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6ABB9D49"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1" w:history="1">
        <w:r w:rsidR="001D09BC" w:rsidRPr="003526F1">
          <w:rPr>
            <w:rStyle w:val="Hyperlink"/>
            <w:noProof/>
          </w:rPr>
          <w:t>8.5.2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Interference</w:t>
        </w:r>
        <w:r w:rsidR="001D09BC">
          <w:rPr>
            <w:noProof/>
            <w:webHidden/>
          </w:rPr>
          <w:tab/>
        </w:r>
        <w:r w:rsidR="001D09BC">
          <w:rPr>
            <w:noProof/>
            <w:webHidden/>
          </w:rPr>
          <w:fldChar w:fldCharType="begin"/>
        </w:r>
        <w:r w:rsidR="001D09BC">
          <w:rPr>
            <w:noProof/>
            <w:webHidden/>
          </w:rPr>
          <w:instrText xml:space="preserve"> PAGEREF _Toc334686261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3A8DE4D1"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2" w:history="1">
        <w:r w:rsidR="001D09BC" w:rsidRPr="003526F1">
          <w:rPr>
            <w:rStyle w:val="Hyperlink"/>
            <w:noProof/>
          </w:rPr>
          <w:t>8.5.3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Power supply</w:t>
        </w:r>
        <w:r w:rsidR="001D09BC">
          <w:rPr>
            <w:noProof/>
            <w:webHidden/>
          </w:rPr>
          <w:tab/>
        </w:r>
        <w:r w:rsidR="001D09BC">
          <w:rPr>
            <w:noProof/>
            <w:webHidden/>
          </w:rPr>
          <w:fldChar w:fldCharType="begin"/>
        </w:r>
        <w:r w:rsidR="001D09BC">
          <w:rPr>
            <w:noProof/>
            <w:webHidden/>
          </w:rPr>
          <w:instrText xml:space="preserve"> PAGEREF _Toc334686262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709003F5"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3" w:history="1">
        <w:r w:rsidR="001D09BC" w:rsidRPr="003526F1">
          <w:rPr>
            <w:rStyle w:val="Hyperlink"/>
            <w:noProof/>
          </w:rPr>
          <w:t>8.5.4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Site selection and Installation</w:t>
        </w:r>
        <w:r w:rsidR="001D09BC">
          <w:rPr>
            <w:noProof/>
            <w:webHidden/>
          </w:rPr>
          <w:tab/>
        </w:r>
        <w:r w:rsidR="001D09BC">
          <w:rPr>
            <w:noProof/>
            <w:webHidden/>
          </w:rPr>
          <w:fldChar w:fldCharType="begin"/>
        </w:r>
        <w:r w:rsidR="001D09BC">
          <w:rPr>
            <w:noProof/>
            <w:webHidden/>
          </w:rPr>
          <w:instrText xml:space="preserve"> PAGEREF _Toc334686263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5FF4CCA2"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4" w:history="1">
        <w:r w:rsidR="001D09BC" w:rsidRPr="003526F1">
          <w:rPr>
            <w:rStyle w:val="Hyperlink"/>
            <w:noProof/>
          </w:rPr>
          <w:t>8.5.5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Maintenance</w:t>
        </w:r>
        <w:r w:rsidR="001D09BC">
          <w:rPr>
            <w:noProof/>
            <w:webHidden/>
          </w:rPr>
          <w:tab/>
        </w:r>
        <w:r w:rsidR="001D09BC">
          <w:rPr>
            <w:noProof/>
            <w:webHidden/>
          </w:rPr>
          <w:fldChar w:fldCharType="begin"/>
        </w:r>
        <w:r w:rsidR="001D09BC">
          <w:rPr>
            <w:noProof/>
            <w:webHidden/>
          </w:rPr>
          <w:instrText xml:space="preserve"> PAGEREF _Toc334686264 \h </w:instrText>
        </w:r>
        <w:r w:rsidR="001D09BC">
          <w:rPr>
            <w:noProof/>
            <w:webHidden/>
          </w:rPr>
        </w:r>
        <w:r w:rsidR="001D09BC">
          <w:rPr>
            <w:noProof/>
            <w:webHidden/>
          </w:rPr>
          <w:fldChar w:fldCharType="separate"/>
        </w:r>
        <w:r w:rsidR="001D09BC">
          <w:rPr>
            <w:noProof/>
            <w:webHidden/>
          </w:rPr>
          <w:t>103</w:t>
        </w:r>
        <w:r w:rsidR="001D09BC">
          <w:rPr>
            <w:noProof/>
            <w:webHidden/>
          </w:rPr>
          <w:fldChar w:fldCharType="end"/>
        </w:r>
      </w:hyperlink>
    </w:p>
    <w:p w14:paraId="4D5B3BCA"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65" w:history="1">
        <w:r w:rsidR="001D09BC" w:rsidRPr="003526F1">
          <w:rPr>
            <w:rStyle w:val="Hyperlink"/>
            <w:noProof/>
          </w:rPr>
          <w:t>8.6</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INTERFACING</w:t>
        </w:r>
        <w:r w:rsidR="001D09BC">
          <w:rPr>
            <w:noProof/>
            <w:webHidden/>
          </w:rPr>
          <w:tab/>
        </w:r>
        <w:r w:rsidR="001D09BC">
          <w:rPr>
            <w:noProof/>
            <w:webHidden/>
          </w:rPr>
          <w:fldChar w:fldCharType="begin"/>
        </w:r>
        <w:r w:rsidR="001D09BC">
          <w:rPr>
            <w:noProof/>
            <w:webHidden/>
          </w:rPr>
          <w:instrText xml:space="preserve"> PAGEREF _Toc334686265 \h </w:instrText>
        </w:r>
        <w:r w:rsidR="001D09BC">
          <w:rPr>
            <w:noProof/>
            <w:webHidden/>
          </w:rPr>
        </w:r>
        <w:r w:rsidR="001D09BC">
          <w:rPr>
            <w:noProof/>
            <w:webHidden/>
          </w:rPr>
          <w:fldChar w:fldCharType="separate"/>
        </w:r>
        <w:r w:rsidR="001D09BC">
          <w:rPr>
            <w:noProof/>
            <w:webHidden/>
          </w:rPr>
          <w:t>103</w:t>
        </w:r>
        <w:r w:rsidR="001D09BC">
          <w:rPr>
            <w:noProof/>
            <w:webHidden/>
          </w:rPr>
          <w:fldChar w:fldCharType="end"/>
        </w:r>
      </w:hyperlink>
    </w:p>
    <w:p w14:paraId="4011A586"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6" w:history="1">
        <w:r w:rsidR="001D09BC" w:rsidRPr="003526F1">
          <w:rPr>
            <w:rStyle w:val="Hyperlink"/>
            <w:noProof/>
          </w:rPr>
          <w:t>8.6.1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BACK-UP AND FALL-BACK ARRANGEMENTS</w:t>
        </w:r>
        <w:r w:rsidR="001D09BC">
          <w:rPr>
            <w:noProof/>
            <w:webHidden/>
          </w:rPr>
          <w:tab/>
        </w:r>
        <w:r w:rsidR="001D09BC">
          <w:rPr>
            <w:noProof/>
            <w:webHidden/>
          </w:rPr>
          <w:fldChar w:fldCharType="begin"/>
        </w:r>
        <w:r w:rsidR="001D09BC">
          <w:rPr>
            <w:noProof/>
            <w:webHidden/>
          </w:rPr>
          <w:instrText xml:space="preserve"> PAGEREF _Toc334686266 \h </w:instrText>
        </w:r>
        <w:r w:rsidR="001D09BC">
          <w:rPr>
            <w:noProof/>
            <w:webHidden/>
          </w:rPr>
        </w:r>
        <w:r w:rsidR="001D09BC">
          <w:rPr>
            <w:noProof/>
            <w:webHidden/>
          </w:rPr>
          <w:fldChar w:fldCharType="separate"/>
        </w:r>
        <w:r w:rsidR="001D09BC">
          <w:rPr>
            <w:noProof/>
            <w:webHidden/>
          </w:rPr>
          <w:t>103</w:t>
        </w:r>
        <w:r w:rsidR="001D09BC">
          <w:rPr>
            <w:noProof/>
            <w:webHidden/>
          </w:rPr>
          <w:fldChar w:fldCharType="end"/>
        </w:r>
      </w:hyperlink>
    </w:p>
    <w:p w14:paraId="0007EA2A"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267" w:history="1">
        <w:r w:rsidR="001D09BC" w:rsidRPr="003526F1">
          <w:rPr>
            <w:rStyle w:val="Hyperlink"/>
            <w:noProof/>
          </w:rPr>
          <w:t>ANNEX 9</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Data Processing</w:t>
        </w:r>
        <w:r w:rsidR="001D09BC">
          <w:rPr>
            <w:noProof/>
            <w:webHidden/>
          </w:rPr>
          <w:tab/>
        </w:r>
        <w:r w:rsidR="001D09BC">
          <w:rPr>
            <w:noProof/>
            <w:webHidden/>
          </w:rPr>
          <w:fldChar w:fldCharType="begin"/>
        </w:r>
        <w:r w:rsidR="001D09BC">
          <w:rPr>
            <w:noProof/>
            <w:webHidden/>
          </w:rPr>
          <w:instrText xml:space="preserve"> PAGEREF _Toc334686267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4AAEF0A0"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68" w:history="1">
        <w:r w:rsidR="001D09BC" w:rsidRPr="003526F1">
          <w:rPr>
            <w:rStyle w:val="Hyperlink"/>
            <w:noProof/>
            <w:highlight w:val="yellow"/>
          </w:rPr>
          <w:t>9.1</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Introduction</w:t>
        </w:r>
        <w:r w:rsidR="001D09BC">
          <w:rPr>
            <w:noProof/>
            <w:webHidden/>
          </w:rPr>
          <w:tab/>
        </w:r>
        <w:r w:rsidR="001D09BC">
          <w:rPr>
            <w:noProof/>
            <w:webHidden/>
          </w:rPr>
          <w:fldChar w:fldCharType="begin"/>
        </w:r>
        <w:r w:rsidR="001D09BC">
          <w:rPr>
            <w:noProof/>
            <w:webHidden/>
          </w:rPr>
          <w:instrText xml:space="preserve"> PAGEREF _Toc334686268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3451F9C7"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69" w:history="1">
        <w:r w:rsidR="001D09BC" w:rsidRPr="003526F1">
          <w:rPr>
            <w:rStyle w:val="Hyperlink"/>
            <w:noProof/>
            <w:highlight w:val="yellow"/>
          </w:rPr>
          <w:t>9.2</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Abbreviations and References</w:t>
        </w:r>
        <w:r w:rsidR="001D09BC">
          <w:rPr>
            <w:noProof/>
            <w:webHidden/>
          </w:rPr>
          <w:tab/>
        </w:r>
        <w:r w:rsidR="001D09BC">
          <w:rPr>
            <w:noProof/>
            <w:webHidden/>
          </w:rPr>
          <w:fldChar w:fldCharType="begin"/>
        </w:r>
        <w:r w:rsidR="001D09BC">
          <w:rPr>
            <w:noProof/>
            <w:webHidden/>
          </w:rPr>
          <w:instrText xml:space="preserve"> PAGEREF _Toc334686269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47E80BA1"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70" w:history="1">
        <w:r w:rsidR="001D09BC" w:rsidRPr="003526F1">
          <w:rPr>
            <w:rStyle w:val="Hyperlink"/>
            <w:noProof/>
            <w:highlight w:val="yellow"/>
          </w:rPr>
          <w:t>9.3</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Characteristics</w:t>
        </w:r>
        <w:r w:rsidR="001D09BC">
          <w:rPr>
            <w:noProof/>
            <w:webHidden/>
          </w:rPr>
          <w:tab/>
        </w:r>
        <w:r w:rsidR="001D09BC">
          <w:rPr>
            <w:noProof/>
            <w:webHidden/>
          </w:rPr>
          <w:fldChar w:fldCharType="begin"/>
        </w:r>
        <w:r w:rsidR="001D09BC">
          <w:rPr>
            <w:noProof/>
            <w:webHidden/>
          </w:rPr>
          <w:instrText xml:space="preserve"> PAGEREF _Toc334686270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2C12EC2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1" w:history="1">
        <w:r w:rsidR="001D09BC" w:rsidRPr="003526F1">
          <w:rPr>
            <w:rStyle w:val="Hyperlink"/>
            <w:noProof/>
            <w:highlight w:val="yellow"/>
          </w:rPr>
          <w:t>9.3.1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Maintaining the Traffic Situation</w:t>
        </w:r>
        <w:r w:rsidR="001D09BC">
          <w:rPr>
            <w:noProof/>
            <w:webHidden/>
          </w:rPr>
          <w:tab/>
        </w:r>
        <w:r w:rsidR="001D09BC">
          <w:rPr>
            <w:noProof/>
            <w:webHidden/>
          </w:rPr>
          <w:fldChar w:fldCharType="begin"/>
        </w:r>
        <w:r w:rsidR="001D09BC">
          <w:rPr>
            <w:noProof/>
            <w:webHidden/>
          </w:rPr>
          <w:instrText xml:space="preserve"> PAGEREF _Toc334686271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6CF9F3F2"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2" w:history="1">
        <w:r w:rsidR="001D09BC" w:rsidRPr="003526F1">
          <w:rPr>
            <w:rStyle w:val="Hyperlink"/>
            <w:noProof/>
            <w:highlight w:val="yellow"/>
          </w:rPr>
          <w:t>9.3.2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Assessing the environment</w:t>
        </w:r>
        <w:r w:rsidR="001D09BC">
          <w:rPr>
            <w:noProof/>
            <w:webHidden/>
          </w:rPr>
          <w:tab/>
        </w:r>
        <w:r w:rsidR="001D09BC">
          <w:rPr>
            <w:noProof/>
            <w:webHidden/>
          </w:rPr>
          <w:fldChar w:fldCharType="begin"/>
        </w:r>
        <w:r w:rsidR="001D09BC">
          <w:rPr>
            <w:noProof/>
            <w:webHidden/>
          </w:rPr>
          <w:instrText xml:space="preserve"> PAGEREF _Toc334686272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4C108712"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73" w:history="1">
        <w:r w:rsidR="001D09BC" w:rsidRPr="003526F1">
          <w:rPr>
            <w:rStyle w:val="Hyperlink"/>
            <w:noProof/>
            <w:highlight w:val="yellow"/>
          </w:rPr>
          <w:t>9.4</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Requirements</w:t>
        </w:r>
        <w:r w:rsidR="001D09BC">
          <w:rPr>
            <w:noProof/>
            <w:webHidden/>
          </w:rPr>
          <w:tab/>
        </w:r>
        <w:r w:rsidR="001D09BC">
          <w:rPr>
            <w:noProof/>
            <w:webHidden/>
          </w:rPr>
          <w:fldChar w:fldCharType="begin"/>
        </w:r>
        <w:r w:rsidR="001D09BC">
          <w:rPr>
            <w:noProof/>
            <w:webHidden/>
          </w:rPr>
          <w:instrText xml:space="preserve"> PAGEREF _Toc334686273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311A96A1"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4" w:history="1">
        <w:r w:rsidR="001D09BC" w:rsidRPr="003526F1">
          <w:rPr>
            <w:rStyle w:val="Hyperlink"/>
            <w:noProof/>
            <w:highlight w:val="yellow"/>
          </w:rPr>
          <w:t>9.4.1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Operational Requirements</w:t>
        </w:r>
        <w:r w:rsidR="001D09BC">
          <w:rPr>
            <w:noProof/>
            <w:webHidden/>
          </w:rPr>
          <w:tab/>
        </w:r>
        <w:r w:rsidR="001D09BC">
          <w:rPr>
            <w:noProof/>
            <w:webHidden/>
          </w:rPr>
          <w:fldChar w:fldCharType="begin"/>
        </w:r>
        <w:r w:rsidR="001D09BC">
          <w:rPr>
            <w:noProof/>
            <w:webHidden/>
          </w:rPr>
          <w:instrText xml:space="preserve"> PAGEREF _Toc334686274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64117734"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5" w:history="1">
        <w:r w:rsidR="001D09BC" w:rsidRPr="003526F1">
          <w:rPr>
            <w:rStyle w:val="Hyperlink"/>
            <w:noProof/>
            <w:highlight w:val="yellow"/>
          </w:rPr>
          <w:t>9.4.2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Functional Requirements</w:t>
        </w:r>
        <w:r w:rsidR="001D09BC">
          <w:rPr>
            <w:noProof/>
            <w:webHidden/>
          </w:rPr>
          <w:tab/>
        </w:r>
        <w:r w:rsidR="001D09BC">
          <w:rPr>
            <w:noProof/>
            <w:webHidden/>
          </w:rPr>
          <w:fldChar w:fldCharType="begin"/>
        </w:r>
        <w:r w:rsidR="001D09BC">
          <w:rPr>
            <w:noProof/>
            <w:webHidden/>
          </w:rPr>
          <w:instrText xml:space="preserve"> PAGEREF _Toc334686275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0D16E221"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6" w:history="1">
        <w:r w:rsidR="001D09BC" w:rsidRPr="003526F1">
          <w:rPr>
            <w:rStyle w:val="Hyperlink"/>
            <w:noProof/>
            <w:highlight w:val="yellow"/>
          </w:rPr>
          <w:t>9.4.3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Performance Requirements</w:t>
        </w:r>
        <w:r w:rsidR="001D09BC">
          <w:rPr>
            <w:noProof/>
            <w:webHidden/>
          </w:rPr>
          <w:tab/>
        </w:r>
        <w:r w:rsidR="001D09BC">
          <w:rPr>
            <w:noProof/>
            <w:webHidden/>
          </w:rPr>
          <w:fldChar w:fldCharType="begin"/>
        </w:r>
        <w:r w:rsidR="001D09BC">
          <w:rPr>
            <w:noProof/>
            <w:webHidden/>
          </w:rPr>
          <w:instrText xml:space="preserve"> PAGEREF _Toc334686276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41EDD678" w14:textId="77777777" w:rsidR="001D09BC" w:rsidRDefault="005A47A4">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7" w:history="1">
        <w:r w:rsidR="001D09BC" w:rsidRPr="003526F1">
          <w:rPr>
            <w:rStyle w:val="Hyperlink"/>
            <w:noProof/>
            <w:highlight w:val="yellow"/>
          </w:rPr>
          <w:t>9.4.4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Interface Requirements</w:t>
        </w:r>
        <w:r w:rsidR="001D09BC">
          <w:rPr>
            <w:noProof/>
            <w:webHidden/>
          </w:rPr>
          <w:tab/>
        </w:r>
        <w:r w:rsidR="001D09BC">
          <w:rPr>
            <w:noProof/>
            <w:webHidden/>
          </w:rPr>
          <w:fldChar w:fldCharType="begin"/>
        </w:r>
        <w:r w:rsidR="001D09BC">
          <w:rPr>
            <w:noProof/>
            <w:webHidden/>
          </w:rPr>
          <w:instrText xml:space="preserve"> PAGEREF _Toc334686277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5C498233"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78" w:history="1">
        <w:r w:rsidR="001D09BC" w:rsidRPr="003526F1">
          <w:rPr>
            <w:rStyle w:val="Hyperlink"/>
            <w:noProof/>
            <w:highlight w:val="yellow"/>
          </w:rPr>
          <w:t>9.5</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Specific Design and Installation Considerations</w:t>
        </w:r>
        <w:r w:rsidR="001D09BC">
          <w:rPr>
            <w:noProof/>
            <w:webHidden/>
          </w:rPr>
          <w:tab/>
        </w:r>
        <w:r w:rsidR="001D09BC">
          <w:rPr>
            <w:noProof/>
            <w:webHidden/>
          </w:rPr>
          <w:fldChar w:fldCharType="begin"/>
        </w:r>
        <w:r w:rsidR="001D09BC">
          <w:rPr>
            <w:noProof/>
            <w:webHidden/>
          </w:rPr>
          <w:instrText xml:space="preserve"> PAGEREF _Toc334686278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0B14B8BF"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279" w:history="1">
        <w:r w:rsidR="001D09BC" w:rsidRPr="003526F1">
          <w:rPr>
            <w:rStyle w:val="Hyperlink"/>
            <w:noProof/>
          </w:rPr>
          <w:t>ANNEX 10</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HMI</w:t>
        </w:r>
        <w:r w:rsidR="001D09BC">
          <w:rPr>
            <w:noProof/>
            <w:webHidden/>
          </w:rPr>
          <w:tab/>
        </w:r>
        <w:r w:rsidR="001D09BC">
          <w:rPr>
            <w:noProof/>
            <w:webHidden/>
          </w:rPr>
          <w:fldChar w:fldCharType="begin"/>
        </w:r>
        <w:r w:rsidR="001D09BC">
          <w:rPr>
            <w:noProof/>
            <w:webHidden/>
          </w:rPr>
          <w:instrText xml:space="preserve"> PAGEREF _Toc334686279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35001F2D"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80" w:history="1">
        <w:r w:rsidR="001D09BC" w:rsidRPr="003526F1">
          <w:rPr>
            <w:rStyle w:val="Hyperlink"/>
            <w:noProof/>
          </w:rPr>
          <w:t>10.1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_Toc334686280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60B8C621"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81" w:history="1">
        <w:r w:rsidR="001D09BC" w:rsidRPr="003526F1">
          <w:rPr>
            <w:rStyle w:val="Hyperlink"/>
            <w:noProof/>
          </w:rPr>
          <w:t>10.2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Definitions and clarifications</w:t>
        </w:r>
        <w:r w:rsidR="001D09BC">
          <w:rPr>
            <w:noProof/>
            <w:webHidden/>
          </w:rPr>
          <w:tab/>
        </w:r>
        <w:r w:rsidR="001D09BC">
          <w:rPr>
            <w:noProof/>
            <w:webHidden/>
          </w:rPr>
          <w:fldChar w:fldCharType="begin"/>
        </w:r>
        <w:r w:rsidR="001D09BC">
          <w:rPr>
            <w:noProof/>
            <w:webHidden/>
          </w:rPr>
          <w:instrText xml:space="preserve"> PAGEREF _Toc334686281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2B95D674"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2" w:history="1">
        <w:r w:rsidR="001D09BC" w:rsidRPr="003526F1">
          <w:rPr>
            <w:rStyle w:val="Hyperlink"/>
            <w:noProof/>
          </w:rPr>
          <w:t>10.2.1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_Toc334686282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2E50DA49"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3" w:history="1">
        <w:r w:rsidR="001D09BC" w:rsidRPr="003526F1">
          <w:rPr>
            <w:rStyle w:val="Hyperlink"/>
            <w:noProof/>
          </w:rPr>
          <w:t>10.2.2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Abbreviations</w:t>
        </w:r>
        <w:r w:rsidR="001D09BC">
          <w:rPr>
            <w:noProof/>
            <w:webHidden/>
          </w:rPr>
          <w:tab/>
        </w:r>
        <w:r w:rsidR="001D09BC">
          <w:rPr>
            <w:noProof/>
            <w:webHidden/>
          </w:rPr>
          <w:fldChar w:fldCharType="begin"/>
        </w:r>
        <w:r w:rsidR="001D09BC">
          <w:rPr>
            <w:noProof/>
            <w:webHidden/>
          </w:rPr>
          <w:instrText xml:space="preserve"> PAGEREF _Toc334686283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6ED2FA8F"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4" w:history="1">
        <w:r w:rsidR="001D09BC" w:rsidRPr="003526F1">
          <w:rPr>
            <w:rStyle w:val="Hyperlink"/>
            <w:noProof/>
          </w:rPr>
          <w:t>10.2.3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Supporting documents</w:t>
        </w:r>
        <w:r w:rsidR="001D09BC">
          <w:rPr>
            <w:noProof/>
            <w:webHidden/>
          </w:rPr>
          <w:tab/>
        </w:r>
        <w:r w:rsidR="001D09BC">
          <w:rPr>
            <w:noProof/>
            <w:webHidden/>
          </w:rPr>
          <w:fldChar w:fldCharType="begin"/>
        </w:r>
        <w:r w:rsidR="001D09BC">
          <w:rPr>
            <w:noProof/>
            <w:webHidden/>
          </w:rPr>
          <w:instrText xml:space="preserve"> PAGEREF _Toc334686284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2EE32A33"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85" w:history="1">
        <w:r w:rsidR="001D09BC" w:rsidRPr="003526F1">
          <w:rPr>
            <w:rStyle w:val="Hyperlink"/>
            <w:noProof/>
          </w:rPr>
          <w:t>10.3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HCI / MMI / User Interface</w:t>
        </w:r>
        <w:r w:rsidR="001D09BC">
          <w:rPr>
            <w:noProof/>
            <w:webHidden/>
          </w:rPr>
          <w:tab/>
        </w:r>
        <w:r w:rsidR="001D09BC">
          <w:rPr>
            <w:noProof/>
            <w:webHidden/>
          </w:rPr>
          <w:fldChar w:fldCharType="begin"/>
        </w:r>
        <w:r w:rsidR="001D09BC">
          <w:rPr>
            <w:noProof/>
            <w:webHidden/>
          </w:rPr>
          <w:instrText xml:space="preserve"> PAGEREF _Toc334686285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5BD6AFE1"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6" w:history="1">
        <w:r w:rsidR="001D09BC" w:rsidRPr="003526F1">
          <w:rPr>
            <w:rStyle w:val="Hyperlink"/>
            <w:noProof/>
          </w:rPr>
          <w:t>10.3.1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Principles</w:t>
        </w:r>
        <w:r w:rsidR="001D09BC">
          <w:rPr>
            <w:noProof/>
            <w:webHidden/>
          </w:rPr>
          <w:tab/>
        </w:r>
        <w:r w:rsidR="001D09BC">
          <w:rPr>
            <w:noProof/>
            <w:webHidden/>
          </w:rPr>
          <w:fldChar w:fldCharType="begin"/>
        </w:r>
        <w:r w:rsidR="001D09BC">
          <w:rPr>
            <w:noProof/>
            <w:webHidden/>
          </w:rPr>
          <w:instrText xml:space="preserve"> PAGEREF _Toc334686286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56264445"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7" w:history="1">
        <w:r w:rsidR="001D09BC" w:rsidRPr="003526F1">
          <w:rPr>
            <w:rStyle w:val="Hyperlink"/>
            <w:noProof/>
          </w:rPr>
          <w:t>10.3.2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Chart display</w:t>
        </w:r>
        <w:r w:rsidR="001D09BC">
          <w:rPr>
            <w:noProof/>
            <w:webHidden/>
          </w:rPr>
          <w:tab/>
        </w:r>
        <w:r w:rsidR="001D09BC">
          <w:rPr>
            <w:noProof/>
            <w:webHidden/>
          </w:rPr>
          <w:fldChar w:fldCharType="begin"/>
        </w:r>
        <w:r w:rsidR="001D09BC">
          <w:rPr>
            <w:noProof/>
            <w:webHidden/>
          </w:rPr>
          <w:instrText xml:space="preserve"> PAGEREF _Toc334686287 \h </w:instrText>
        </w:r>
        <w:r w:rsidR="001D09BC">
          <w:rPr>
            <w:noProof/>
            <w:webHidden/>
          </w:rPr>
        </w:r>
        <w:r w:rsidR="001D09BC">
          <w:rPr>
            <w:noProof/>
            <w:webHidden/>
          </w:rPr>
          <w:fldChar w:fldCharType="separate"/>
        </w:r>
        <w:r w:rsidR="001D09BC">
          <w:rPr>
            <w:noProof/>
            <w:webHidden/>
          </w:rPr>
          <w:t>112</w:t>
        </w:r>
        <w:r w:rsidR="001D09BC">
          <w:rPr>
            <w:noProof/>
            <w:webHidden/>
          </w:rPr>
          <w:fldChar w:fldCharType="end"/>
        </w:r>
      </w:hyperlink>
    </w:p>
    <w:p w14:paraId="1515FCBC"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8" w:history="1">
        <w:r w:rsidR="001D09BC" w:rsidRPr="003526F1">
          <w:rPr>
            <w:rStyle w:val="Hyperlink"/>
            <w:noProof/>
          </w:rPr>
          <w:t>10.3.3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Presentation of Vessel Data</w:t>
        </w:r>
        <w:r w:rsidR="001D09BC">
          <w:rPr>
            <w:noProof/>
            <w:webHidden/>
          </w:rPr>
          <w:tab/>
        </w:r>
        <w:r w:rsidR="001D09BC">
          <w:rPr>
            <w:noProof/>
            <w:webHidden/>
          </w:rPr>
          <w:fldChar w:fldCharType="begin"/>
        </w:r>
        <w:r w:rsidR="001D09BC">
          <w:rPr>
            <w:noProof/>
            <w:webHidden/>
          </w:rPr>
          <w:instrText xml:space="preserve"> PAGEREF _Toc334686288 \h </w:instrText>
        </w:r>
        <w:r w:rsidR="001D09BC">
          <w:rPr>
            <w:noProof/>
            <w:webHidden/>
          </w:rPr>
        </w:r>
        <w:r w:rsidR="001D09BC">
          <w:rPr>
            <w:noProof/>
            <w:webHidden/>
          </w:rPr>
          <w:fldChar w:fldCharType="separate"/>
        </w:r>
        <w:r w:rsidR="001D09BC">
          <w:rPr>
            <w:noProof/>
            <w:webHidden/>
          </w:rPr>
          <w:t>113</w:t>
        </w:r>
        <w:r w:rsidR="001D09BC">
          <w:rPr>
            <w:noProof/>
            <w:webHidden/>
          </w:rPr>
          <w:fldChar w:fldCharType="end"/>
        </w:r>
      </w:hyperlink>
    </w:p>
    <w:p w14:paraId="078D80D5"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9" w:history="1">
        <w:r w:rsidR="001D09BC" w:rsidRPr="003526F1">
          <w:rPr>
            <w:rStyle w:val="Hyperlink"/>
            <w:noProof/>
          </w:rPr>
          <w:t>10.3.4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Status Summary (of VTS sub systems)</w:t>
        </w:r>
        <w:r w:rsidR="001D09BC">
          <w:rPr>
            <w:noProof/>
            <w:webHidden/>
          </w:rPr>
          <w:tab/>
        </w:r>
        <w:r w:rsidR="001D09BC">
          <w:rPr>
            <w:noProof/>
            <w:webHidden/>
          </w:rPr>
          <w:fldChar w:fldCharType="begin"/>
        </w:r>
        <w:r w:rsidR="001D09BC">
          <w:rPr>
            <w:noProof/>
            <w:webHidden/>
          </w:rPr>
          <w:instrText xml:space="preserve"> PAGEREF _Toc334686289 \h </w:instrText>
        </w:r>
        <w:r w:rsidR="001D09BC">
          <w:rPr>
            <w:noProof/>
            <w:webHidden/>
          </w:rPr>
        </w:r>
        <w:r w:rsidR="001D09BC">
          <w:rPr>
            <w:noProof/>
            <w:webHidden/>
          </w:rPr>
          <w:fldChar w:fldCharType="separate"/>
        </w:r>
        <w:r w:rsidR="001D09BC">
          <w:rPr>
            <w:noProof/>
            <w:webHidden/>
          </w:rPr>
          <w:t>114</w:t>
        </w:r>
        <w:r w:rsidR="001D09BC">
          <w:rPr>
            <w:noProof/>
            <w:webHidden/>
          </w:rPr>
          <w:fldChar w:fldCharType="end"/>
        </w:r>
      </w:hyperlink>
    </w:p>
    <w:p w14:paraId="5A941842"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0" w:history="1">
        <w:r w:rsidR="001D09BC" w:rsidRPr="003526F1">
          <w:rPr>
            <w:rStyle w:val="Hyperlink"/>
            <w:noProof/>
          </w:rPr>
          <w:t>10.3.5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Audio and Visual Alarms / alerts</w:t>
        </w:r>
        <w:r w:rsidR="001D09BC">
          <w:rPr>
            <w:noProof/>
            <w:webHidden/>
          </w:rPr>
          <w:tab/>
        </w:r>
        <w:r w:rsidR="001D09BC">
          <w:rPr>
            <w:noProof/>
            <w:webHidden/>
          </w:rPr>
          <w:fldChar w:fldCharType="begin"/>
        </w:r>
        <w:r w:rsidR="001D09BC">
          <w:rPr>
            <w:noProof/>
            <w:webHidden/>
          </w:rPr>
          <w:instrText xml:space="preserve"> PAGEREF _Toc334686290 \h </w:instrText>
        </w:r>
        <w:r w:rsidR="001D09BC">
          <w:rPr>
            <w:noProof/>
            <w:webHidden/>
          </w:rPr>
        </w:r>
        <w:r w:rsidR="001D09BC">
          <w:rPr>
            <w:noProof/>
            <w:webHidden/>
          </w:rPr>
          <w:fldChar w:fldCharType="separate"/>
        </w:r>
        <w:r w:rsidR="001D09BC">
          <w:rPr>
            <w:noProof/>
            <w:webHidden/>
          </w:rPr>
          <w:t>114</w:t>
        </w:r>
        <w:r w:rsidR="001D09BC">
          <w:rPr>
            <w:noProof/>
            <w:webHidden/>
          </w:rPr>
          <w:fldChar w:fldCharType="end"/>
        </w:r>
      </w:hyperlink>
    </w:p>
    <w:p w14:paraId="7E73949C"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1" w:history="1">
        <w:r w:rsidR="001D09BC" w:rsidRPr="003526F1">
          <w:rPr>
            <w:rStyle w:val="Hyperlink"/>
            <w:noProof/>
          </w:rPr>
          <w:t>10.3.6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Interaction with BITE and Fault Reporting systems</w:t>
        </w:r>
        <w:r w:rsidR="001D09BC">
          <w:rPr>
            <w:noProof/>
            <w:webHidden/>
          </w:rPr>
          <w:tab/>
        </w:r>
        <w:r w:rsidR="001D09BC">
          <w:rPr>
            <w:noProof/>
            <w:webHidden/>
          </w:rPr>
          <w:fldChar w:fldCharType="begin"/>
        </w:r>
        <w:r w:rsidR="001D09BC">
          <w:rPr>
            <w:noProof/>
            <w:webHidden/>
          </w:rPr>
          <w:instrText xml:space="preserve"> PAGEREF _Toc334686291 \h </w:instrText>
        </w:r>
        <w:r w:rsidR="001D09BC">
          <w:rPr>
            <w:noProof/>
            <w:webHidden/>
          </w:rPr>
        </w:r>
        <w:r w:rsidR="001D09BC">
          <w:rPr>
            <w:noProof/>
            <w:webHidden/>
          </w:rPr>
          <w:fldChar w:fldCharType="separate"/>
        </w:r>
        <w:r w:rsidR="001D09BC">
          <w:rPr>
            <w:noProof/>
            <w:webHidden/>
          </w:rPr>
          <w:t>114</w:t>
        </w:r>
        <w:r w:rsidR="001D09BC">
          <w:rPr>
            <w:noProof/>
            <w:webHidden/>
          </w:rPr>
          <w:fldChar w:fldCharType="end"/>
        </w:r>
      </w:hyperlink>
    </w:p>
    <w:p w14:paraId="33190F72"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92" w:history="1">
        <w:r w:rsidR="001D09BC" w:rsidRPr="003526F1">
          <w:rPr>
            <w:rStyle w:val="Hyperlink"/>
            <w:noProof/>
          </w:rPr>
          <w:t>10.4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Display Hardware and Ergonomics</w:t>
        </w:r>
        <w:r w:rsidR="001D09BC">
          <w:rPr>
            <w:noProof/>
            <w:webHidden/>
          </w:rPr>
          <w:tab/>
        </w:r>
        <w:r w:rsidR="001D09BC">
          <w:rPr>
            <w:noProof/>
            <w:webHidden/>
          </w:rPr>
          <w:fldChar w:fldCharType="begin"/>
        </w:r>
        <w:r w:rsidR="001D09BC">
          <w:rPr>
            <w:noProof/>
            <w:webHidden/>
          </w:rPr>
          <w:instrText xml:space="preserve"> PAGEREF _Toc334686292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63725C1B"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3" w:history="1">
        <w:r w:rsidR="001D09BC" w:rsidRPr="003526F1">
          <w:rPr>
            <w:rStyle w:val="Hyperlink"/>
            <w:noProof/>
          </w:rPr>
          <w:t>10.4.1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 xml:space="preserve">Location </w:t>
        </w:r>
        <w:r w:rsidR="001D09BC" w:rsidRPr="003526F1">
          <w:rPr>
            <w:rStyle w:val="Hyperlink"/>
            <w:noProof/>
            <w:highlight w:val="cyan"/>
          </w:rPr>
          <w:t>(does this belong in this section?)</w:t>
        </w:r>
        <w:r w:rsidR="001D09BC">
          <w:rPr>
            <w:noProof/>
            <w:webHidden/>
          </w:rPr>
          <w:tab/>
        </w:r>
        <w:r w:rsidR="001D09BC">
          <w:rPr>
            <w:noProof/>
            <w:webHidden/>
          </w:rPr>
          <w:fldChar w:fldCharType="begin"/>
        </w:r>
        <w:r w:rsidR="001D09BC">
          <w:rPr>
            <w:noProof/>
            <w:webHidden/>
          </w:rPr>
          <w:instrText xml:space="preserve"> PAGEREF _Toc334686293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354473E4"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4" w:history="1">
        <w:r w:rsidR="001D09BC" w:rsidRPr="003526F1">
          <w:rPr>
            <w:rStyle w:val="Hyperlink"/>
            <w:noProof/>
          </w:rPr>
          <w:t>10.4.2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Type of layout</w:t>
        </w:r>
        <w:r w:rsidR="001D09BC">
          <w:rPr>
            <w:noProof/>
            <w:webHidden/>
          </w:rPr>
          <w:tab/>
        </w:r>
        <w:r w:rsidR="001D09BC">
          <w:rPr>
            <w:noProof/>
            <w:webHidden/>
          </w:rPr>
          <w:fldChar w:fldCharType="begin"/>
        </w:r>
        <w:r w:rsidR="001D09BC">
          <w:rPr>
            <w:noProof/>
            <w:webHidden/>
          </w:rPr>
          <w:instrText xml:space="preserve"> PAGEREF _Toc334686294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1E1EC3E1"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5" w:history="1">
        <w:r w:rsidR="001D09BC" w:rsidRPr="003526F1">
          <w:rPr>
            <w:rStyle w:val="Hyperlink"/>
            <w:noProof/>
          </w:rPr>
          <w:t>10.4.3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Environment</w:t>
        </w:r>
        <w:r w:rsidR="001D09BC">
          <w:rPr>
            <w:noProof/>
            <w:webHidden/>
          </w:rPr>
          <w:tab/>
        </w:r>
        <w:r w:rsidR="001D09BC">
          <w:rPr>
            <w:noProof/>
            <w:webHidden/>
          </w:rPr>
          <w:fldChar w:fldCharType="begin"/>
        </w:r>
        <w:r w:rsidR="001D09BC">
          <w:rPr>
            <w:noProof/>
            <w:webHidden/>
          </w:rPr>
          <w:instrText xml:space="preserve"> PAGEREF _Toc334686295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1D4D3E3F"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6" w:history="1">
        <w:r w:rsidR="001D09BC" w:rsidRPr="003526F1">
          <w:rPr>
            <w:rStyle w:val="Hyperlink"/>
            <w:noProof/>
          </w:rPr>
          <w:t>10.4.4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Reliability and fall back</w:t>
        </w:r>
        <w:r w:rsidR="001D09BC">
          <w:rPr>
            <w:noProof/>
            <w:webHidden/>
          </w:rPr>
          <w:tab/>
        </w:r>
        <w:r w:rsidR="001D09BC">
          <w:rPr>
            <w:noProof/>
            <w:webHidden/>
          </w:rPr>
          <w:fldChar w:fldCharType="begin"/>
        </w:r>
        <w:r w:rsidR="001D09BC">
          <w:rPr>
            <w:noProof/>
            <w:webHidden/>
          </w:rPr>
          <w:instrText xml:space="preserve"> PAGEREF _Toc334686296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3759B082"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297" w:history="1">
        <w:r w:rsidR="001D09BC" w:rsidRPr="003526F1">
          <w:rPr>
            <w:rStyle w:val="Hyperlink"/>
            <w:noProof/>
          </w:rPr>
          <w:t>10.5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Data Interfaces to support the Data Display System</w:t>
        </w:r>
        <w:r w:rsidR="001D09BC">
          <w:rPr>
            <w:noProof/>
            <w:webHidden/>
          </w:rPr>
          <w:tab/>
        </w:r>
        <w:r w:rsidR="001D09BC">
          <w:rPr>
            <w:noProof/>
            <w:webHidden/>
          </w:rPr>
          <w:fldChar w:fldCharType="begin"/>
        </w:r>
        <w:r w:rsidR="001D09BC">
          <w:rPr>
            <w:noProof/>
            <w:webHidden/>
          </w:rPr>
          <w:instrText xml:space="preserve"> PAGEREF _Toc334686297 \h </w:instrText>
        </w:r>
        <w:r w:rsidR="001D09BC">
          <w:rPr>
            <w:noProof/>
            <w:webHidden/>
          </w:rPr>
        </w:r>
        <w:r w:rsidR="001D09BC">
          <w:rPr>
            <w:noProof/>
            <w:webHidden/>
          </w:rPr>
          <w:fldChar w:fldCharType="separate"/>
        </w:r>
        <w:r w:rsidR="001D09BC">
          <w:rPr>
            <w:noProof/>
            <w:webHidden/>
          </w:rPr>
          <w:t>117</w:t>
        </w:r>
        <w:r w:rsidR="001D09BC">
          <w:rPr>
            <w:noProof/>
            <w:webHidden/>
          </w:rPr>
          <w:fldChar w:fldCharType="end"/>
        </w:r>
      </w:hyperlink>
    </w:p>
    <w:p w14:paraId="06D538DB"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8" w:history="1">
        <w:r w:rsidR="001D09BC" w:rsidRPr="003526F1">
          <w:rPr>
            <w:rStyle w:val="Hyperlink"/>
            <w:noProof/>
          </w:rPr>
          <w:t>10.5.1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Information held in Databases</w:t>
        </w:r>
        <w:r w:rsidR="001D09BC">
          <w:rPr>
            <w:noProof/>
            <w:webHidden/>
          </w:rPr>
          <w:tab/>
        </w:r>
        <w:r w:rsidR="001D09BC">
          <w:rPr>
            <w:noProof/>
            <w:webHidden/>
          </w:rPr>
          <w:fldChar w:fldCharType="begin"/>
        </w:r>
        <w:r w:rsidR="001D09BC">
          <w:rPr>
            <w:noProof/>
            <w:webHidden/>
          </w:rPr>
          <w:instrText xml:space="preserve"> PAGEREF _Toc334686298 \h </w:instrText>
        </w:r>
        <w:r w:rsidR="001D09BC">
          <w:rPr>
            <w:noProof/>
            <w:webHidden/>
          </w:rPr>
        </w:r>
        <w:r w:rsidR="001D09BC">
          <w:rPr>
            <w:noProof/>
            <w:webHidden/>
          </w:rPr>
          <w:fldChar w:fldCharType="separate"/>
        </w:r>
        <w:r w:rsidR="001D09BC">
          <w:rPr>
            <w:noProof/>
            <w:webHidden/>
          </w:rPr>
          <w:t>117</w:t>
        </w:r>
        <w:r w:rsidR="001D09BC">
          <w:rPr>
            <w:noProof/>
            <w:webHidden/>
          </w:rPr>
          <w:fldChar w:fldCharType="end"/>
        </w:r>
      </w:hyperlink>
    </w:p>
    <w:p w14:paraId="3CF2E3EE"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9" w:history="1">
        <w:r w:rsidR="001D09BC" w:rsidRPr="003526F1">
          <w:rPr>
            <w:rStyle w:val="Hyperlink"/>
            <w:noProof/>
          </w:rPr>
          <w:t>10.5.2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Sensors and vessel Tracking</w:t>
        </w:r>
        <w:r w:rsidR="001D09BC">
          <w:rPr>
            <w:noProof/>
            <w:webHidden/>
          </w:rPr>
          <w:tab/>
        </w:r>
        <w:r w:rsidR="001D09BC">
          <w:rPr>
            <w:noProof/>
            <w:webHidden/>
          </w:rPr>
          <w:fldChar w:fldCharType="begin"/>
        </w:r>
        <w:r w:rsidR="001D09BC">
          <w:rPr>
            <w:noProof/>
            <w:webHidden/>
          </w:rPr>
          <w:instrText xml:space="preserve"> PAGEREF _Toc334686299 \h </w:instrText>
        </w:r>
        <w:r w:rsidR="001D09BC">
          <w:rPr>
            <w:noProof/>
            <w:webHidden/>
          </w:rPr>
        </w:r>
        <w:r w:rsidR="001D09BC">
          <w:rPr>
            <w:noProof/>
            <w:webHidden/>
          </w:rPr>
          <w:fldChar w:fldCharType="separate"/>
        </w:r>
        <w:r w:rsidR="001D09BC">
          <w:rPr>
            <w:noProof/>
            <w:webHidden/>
          </w:rPr>
          <w:t>119</w:t>
        </w:r>
        <w:r w:rsidR="001D09BC">
          <w:rPr>
            <w:noProof/>
            <w:webHidden/>
          </w:rPr>
          <w:fldChar w:fldCharType="end"/>
        </w:r>
      </w:hyperlink>
    </w:p>
    <w:p w14:paraId="4D1EE80B"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0" w:history="1">
        <w:r w:rsidR="001D09BC" w:rsidRPr="003526F1">
          <w:rPr>
            <w:rStyle w:val="Hyperlink"/>
            <w:noProof/>
          </w:rPr>
          <w:t>10.5.3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Meteorological and Hydrographic data</w:t>
        </w:r>
        <w:r w:rsidR="001D09BC">
          <w:rPr>
            <w:noProof/>
            <w:webHidden/>
          </w:rPr>
          <w:tab/>
        </w:r>
        <w:r w:rsidR="001D09BC">
          <w:rPr>
            <w:noProof/>
            <w:webHidden/>
          </w:rPr>
          <w:fldChar w:fldCharType="begin"/>
        </w:r>
        <w:r w:rsidR="001D09BC">
          <w:rPr>
            <w:noProof/>
            <w:webHidden/>
          </w:rPr>
          <w:instrText xml:space="preserve"> PAGEREF _Toc334686300 \h </w:instrText>
        </w:r>
        <w:r w:rsidR="001D09BC">
          <w:rPr>
            <w:noProof/>
            <w:webHidden/>
          </w:rPr>
        </w:r>
        <w:r w:rsidR="001D09BC">
          <w:rPr>
            <w:noProof/>
            <w:webHidden/>
          </w:rPr>
          <w:fldChar w:fldCharType="separate"/>
        </w:r>
        <w:r w:rsidR="001D09BC">
          <w:rPr>
            <w:noProof/>
            <w:webHidden/>
          </w:rPr>
          <w:t>120</w:t>
        </w:r>
        <w:r w:rsidR="001D09BC">
          <w:rPr>
            <w:noProof/>
            <w:webHidden/>
          </w:rPr>
          <w:fldChar w:fldCharType="end"/>
        </w:r>
      </w:hyperlink>
    </w:p>
    <w:p w14:paraId="35B8CBE2"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1" w:history="1">
        <w:r w:rsidR="001D09BC" w:rsidRPr="003526F1">
          <w:rPr>
            <w:rStyle w:val="Hyperlink"/>
            <w:noProof/>
          </w:rPr>
          <w:t>10.5.4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VTS asset status</w:t>
        </w:r>
        <w:r w:rsidR="001D09BC">
          <w:rPr>
            <w:noProof/>
            <w:webHidden/>
          </w:rPr>
          <w:tab/>
        </w:r>
        <w:r w:rsidR="001D09BC">
          <w:rPr>
            <w:noProof/>
            <w:webHidden/>
          </w:rPr>
          <w:fldChar w:fldCharType="begin"/>
        </w:r>
        <w:r w:rsidR="001D09BC">
          <w:rPr>
            <w:noProof/>
            <w:webHidden/>
          </w:rPr>
          <w:instrText xml:space="preserve"> PAGEREF _Toc334686301 \h </w:instrText>
        </w:r>
        <w:r w:rsidR="001D09BC">
          <w:rPr>
            <w:noProof/>
            <w:webHidden/>
          </w:rPr>
        </w:r>
        <w:r w:rsidR="001D09BC">
          <w:rPr>
            <w:noProof/>
            <w:webHidden/>
          </w:rPr>
          <w:fldChar w:fldCharType="separate"/>
        </w:r>
        <w:r w:rsidR="001D09BC">
          <w:rPr>
            <w:noProof/>
            <w:webHidden/>
          </w:rPr>
          <w:t>120</w:t>
        </w:r>
        <w:r w:rsidR="001D09BC">
          <w:rPr>
            <w:noProof/>
            <w:webHidden/>
          </w:rPr>
          <w:fldChar w:fldCharType="end"/>
        </w:r>
      </w:hyperlink>
    </w:p>
    <w:p w14:paraId="0D72676F"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2" w:history="1">
        <w:r w:rsidR="001D09BC" w:rsidRPr="003526F1">
          <w:rPr>
            <w:rStyle w:val="Hyperlink"/>
            <w:noProof/>
          </w:rPr>
          <w:t>10.5.5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Decision support tools presentation</w:t>
        </w:r>
        <w:r w:rsidR="001D09BC">
          <w:rPr>
            <w:noProof/>
            <w:webHidden/>
          </w:rPr>
          <w:tab/>
        </w:r>
        <w:r w:rsidR="001D09BC">
          <w:rPr>
            <w:noProof/>
            <w:webHidden/>
          </w:rPr>
          <w:fldChar w:fldCharType="begin"/>
        </w:r>
        <w:r w:rsidR="001D09BC">
          <w:rPr>
            <w:noProof/>
            <w:webHidden/>
          </w:rPr>
          <w:instrText xml:space="preserve"> PAGEREF _Toc334686302 \h </w:instrText>
        </w:r>
        <w:r w:rsidR="001D09BC">
          <w:rPr>
            <w:noProof/>
            <w:webHidden/>
          </w:rPr>
        </w:r>
        <w:r w:rsidR="001D09BC">
          <w:rPr>
            <w:noProof/>
            <w:webHidden/>
          </w:rPr>
          <w:fldChar w:fldCharType="separate"/>
        </w:r>
        <w:r w:rsidR="001D09BC">
          <w:rPr>
            <w:noProof/>
            <w:webHidden/>
          </w:rPr>
          <w:t>120</w:t>
        </w:r>
        <w:r w:rsidR="001D09BC">
          <w:rPr>
            <w:noProof/>
            <w:webHidden/>
          </w:rPr>
          <w:fldChar w:fldCharType="end"/>
        </w:r>
      </w:hyperlink>
    </w:p>
    <w:p w14:paraId="78F6C7FD"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3" w:history="1">
        <w:r w:rsidR="001D09BC" w:rsidRPr="003526F1">
          <w:rPr>
            <w:rStyle w:val="Hyperlink"/>
            <w:noProof/>
          </w:rPr>
          <w:t>10.5.6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Hazard Management</w:t>
        </w:r>
        <w:r w:rsidR="001D09BC">
          <w:rPr>
            <w:noProof/>
            <w:webHidden/>
          </w:rPr>
          <w:tab/>
        </w:r>
        <w:r w:rsidR="001D09BC">
          <w:rPr>
            <w:noProof/>
            <w:webHidden/>
          </w:rPr>
          <w:fldChar w:fldCharType="begin"/>
        </w:r>
        <w:r w:rsidR="001D09BC">
          <w:rPr>
            <w:noProof/>
            <w:webHidden/>
          </w:rPr>
          <w:instrText xml:space="preserve"> PAGEREF _Toc334686303 \h </w:instrText>
        </w:r>
        <w:r w:rsidR="001D09BC">
          <w:rPr>
            <w:noProof/>
            <w:webHidden/>
          </w:rPr>
        </w:r>
        <w:r w:rsidR="001D09BC">
          <w:rPr>
            <w:noProof/>
            <w:webHidden/>
          </w:rPr>
          <w:fldChar w:fldCharType="separate"/>
        </w:r>
        <w:r w:rsidR="001D09BC">
          <w:rPr>
            <w:noProof/>
            <w:webHidden/>
          </w:rPr>
          <w:t>121</w:t>
        </w:r>
        <w:r w:rsidR="001D09BC">
          <w:rPr>
            <w:noProof/>
            <w:webHidden/>
          </w:rPr>
          <w:fldChar w:fldCharType="end"/>
        </w:r>
      </w:hyperlink>
    </w:p>
    <w:p w14:paraId="2E633DBB"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4" w:history="1">
        <w:r w:rsidR="001D09BC" w:rsidRPr="003526F1">
          <w:rPr>
            <w:rStyle w:val="Hyperlink"/>
            <w:noProof/>
          </w:rPr>
          <w:t>10.5.7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On line simulation and training facilities</w:t>
        </w:r>
        <w:r w:rsidR="001D09BC">
          <w:rPr>
            <w:noProof/>
            <w:webHidden/>
          </w:rPr>
          <w:tab/>
        </w:r>
        <w:r w:rsidR="001D09BC">
          <w:rPr>
            <w:noProof/>
            <w:webHidden/>
          </w:rPr>
          <w:fldChar w:fldCharType="begin"/>
        </w:r>
        <w:r w:rsidR="001D09BC">
          <w:rPr>
            <w:noProof/>
            <w:webHidden/>
          </w:rPr>
          <w:instrText xml:space="preserve"> PAGEREF _Toc334686304 \h </w:instrText>
        </w:r>
        <w:r w:rsidR="001D09BC">
          <w:rPr>
            <w:noProof/>
            <w:webHidden/>
          </w:rPr>
        </w:r>
        <w:r w:rsidR="001D09BC">
          <w:rPr>
            <w:noProof/>
            <w:webHidden/>
          </w:rPr>
          <w:fldChar w:fldCharType="separate"/>
        </w:r>
        <w:r w:rsidR="001D09BC">
          <w:rPr>
            <w:noProof/>
            <w:webHidden/>
          </w:rPr>
          <w:t>121</w:t>
        </w:r>
        <w:r w:rsidR="001D09BC">
          <w:rPr>
            <w:noProof/>
            <w:webHidden/>
          </w:rPr>
          <w:fldChar w:fldCharType="end"/>
        </w:r>
      </w:hyperlink>
    </w:p>
    <w:p w14:paraId="3043FC7C"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5" w:history="1">
        <w:r w:rsidR="001D09BC" w:rsidRPr="003526F1">
          <w:rPr>
            <w:rStyle w:val="Hyperlink"/>
            <w:noProof/>
          </w:rPr>
          <w:t>10.5.8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Recording system and playback</w:t>
        </w:r>
        <w:r w:rsidR="001D09BC">
          <w:rPr>
            <w:noProof/>
            <w:webHidden/>
          </w:rPr>
          <w:tab/>
        </w:r>
        <w:r w:rsidR="001D09BC">
          <w:rPr>
            <w:noProof/>
            <w:webHidden/>
          </w:rPr>
          <w:fldChar w:fldCharType="begin"/>
        </w:r>
        <w:r w:rsidR="001D09BC">
          <w:rPr>
            <w:noProof/>
            <w:webHidden/>
          </w:rPr>
          <w:instrText xml:space="preserve"> PAGEREF _Toc334686305 \h </w:instrText>
        </w:r>
        <w:r w:rsidR="001D09BC">
          <w:rPr>
            <w:noProof/>
            <w:webHidden/>
          </w:rPr>
        </w:r>
        <w:r w:rsidR="001D09BC">
          <w:rPr>
            <w:noProof/>
            <w:webHidden/>
          </w:rPr>
          <w:fldChar w:fldCharType="separate"/>
        </w:r>
        <w:r w:rsidR="001D09BC">
          <w:rPr>
            <w:noProof/>
            <w:webHidden/>
          </w:rPr>
          <w:t>122</w:t>
        </w:r>
        <w:r w:rsidR="001D09BC">
          <w:rPr>
            <w:noProof/>
            <w:webHidden/>
          </w:rPr>
          <w:fldChar w:fldCharType="end"/>
        </w:r>
      </w:hyperlink>
    </w:p>
    <w:p w14:paraId="3B39FAD0"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306" w:history="1">
        <w:r w:rsidR="001D09BC" w:rsidRPr="003526F1">
          <w:rPr>
            <w:rStyle w:val="Hyperlink"/>
            <w:noProof/>
          </w:rPr>
          <w:t>ANNEX 11</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Decision Support</w:t>
        </w:r>
        <w:r w:rsidR="001D09BC">
          <w:rPr>
            <w:noProof/>
            <w:webHidden/>
          </w:rPr>
          <w:tab/>
        </w:r>
        <w:r w:rsidR="001D09BC">
          <w:rPr>
            <w:noProof/>
            <w:webHidden/>
          </w:rPr>
          <w:fldChar w:fldCharType="begin"/>
        </w:r>
        <w:r w:rsidR="001D09BC">
          <w:rPr>
            <w:noProof/>
            <w:webHidden/>
          </w:rPr>
          <w:instrText xml:space="preserve"> PAGEREF _Toc334686306 \h </w:instrText>
        </w:r>
        <w:r w:rsidR="001D09BC">
          <w:rPr>
            <w:noProof/>
            <w:webHidden/>
          </w:rPr>
        </w:r>
        <w:r w:rsidR="001D09BC">
          <w:rPr>
            <w:noProof/>
            <w:webHidden/>
          </w:rPr>
          <w:fldChar w:fldCharType="separate"/>
        </w:r>
        <w:r w:rsidR="001D09BC">
          <w:rPr>
            <w:noProof/>
            <w:webHidden/>
          </w:rPr>
          <w:t>123</w:t>
        </w:r>
        <w:r w:rsidR="001D09BC">
          <w:rPr>
            <w:noProof/>
            <w:webHidden/>
          </w:rPr>
          <w:fldChar w:fldCharType="end"/>
        </w:r>
      </w:hyperlink>
    </w:p>
    <w:p w14:paraId="3A57C844"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07" w:history="1">
        <w:r w:rsidR="001D09BC" w:rsidRPr="003526F1">
          <w:rPr>
            <w:rStyle w:val="Hyperlink"/>
            <w:noProof/>
          </w:rPr>
          <w:t>11.1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_Toc334686307 \h </w:instrText>
        </w:r>
        <w:r w:rsidR="001D09BC">
          <w:rPr>
            <w:noProof/>
            <w:webHidden/>
          </w:rPr>
        </w:r>
        <w:r w:rsidR="001D09BC">
          <w:rPr>
            <w:noProof/>
            <w:webHidden/>
          </w:rPr>
          <w:fldChar w:fldCharType="separate"/>
        </w:r>
        <w:r w:rsidR="001D09BC">
          <w:rPr>
            <w:noProof/>
            <w:webHidden/>
          </w:rPr>
          <w:t>123</w:t>
        </w:r>
        <w:r w:rsidR="001D09BC">
          <w:rPr>
            <w:noProof/>
            <w:webHidden/>
          </w:rPr>
          <w:fldChar w:fldCharType="end"/>
        </w:r>
      </w:hyperlink>
    </w:p>
    <w:p w14:paraId="54AAB636"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08" w:history="1">
        <w:r w:rsidR="001D09BC" w:rsidRPr="003526F1">
          <w:rPr>
            <w:rStyle w:val="Hyperlink"/>
            <w:noProof/>
          </w:rPr>
          <w:t>11.2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_Toc334686308 \h </w:instrText>
        </w:r>
        <w:r w:rsidR="001D09BC">
          <w:rPr>
            <w:noProof/>
            <w:webHidden/>
          </w:rPr>
        </w:r>
        <w:r w:rsidR="001D09BC">
          <w:rPr>
            <w:noProof/>
            <w:webHidden/>
          </w:rPr>
          <w:fldChar w:fldCharType="separate"/>
        </w:r>
        <w:r w:rsidR="001D09BC">
          <w:rPr>
            <w:noProof/>
            <w:webHidden/>
          </w:rPr>
          <w:t>123</w:t>
        </w:r>
        <w:r w:rsidR="001D09BC">
          <w:rPr>
            <w:noProof/>
            <w:webHidden/>
          </w:rPr>
          <w:fldChar w:fldCharType="end"/>
        </w:r>
      </w:hyperlink>
    </w:p>
    <w:p w14:paraId="341D29D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09" w:history="1">
        <w:r w:rsidR="001D09BC" w:rsidRPr="003526F1">
          <w:rPr>
            <w:rStyle w:val="Hyperlink"/>
            <w:noProof/>
          </w:rPr>
          <w:t>11.3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w:t>
        </w:r>
        <w:r w:rsidR="001D09BC">
          <w:rPr>
            <w:noProof/>
            <w:webHidden/>
          </w:rPr>
          <w:tab/>
        </w:r>
        <w:r w:rsidR="001D09BC">
          <w:rPr>
            <w:noProof/>
            <w:webHidden/>
          </w:rPr>
          <w:fldChar w:fldCharType="begin"/>
        </w:r>
        <w:r w:rsidR="001D09BC">
          <w:rPr>
            <w:noProof/>
            <w:webHidden/>
          </w:rPr>
          <w:instrText xml:space="preserve"> PAGEREF _Toc334686309 \h </w:instrText>
        </w:r>
        <w:r w:rsidR="001D09BC">
          <w:rPr>
            <w:noProof/>
            <w:webHidden/>
          </w:rPr>
        </w:r>
        <w:r w:rsidR="001D09BC">
          <w:rPr>
            <w:noProof/>
            <w:webHidden/>
          </w:rPr>
          <w:fldChar w:fldCharType="separate"/>
        </w:r>
        <w:r w:rsidR="001D09BC">
          <w:rPr>
            <w:noProof/>
            <w:webHidden/>
          </w:rPr>
          <w:t>124</w:t>
        </w:r>
        <w:r w:rsidR="001D09BC">
          <w:rPr>
            <w:noProof/>
            <w:webHidden/>
          </w:rPr>
          <w:fldChar w:fldCharType="end"/>
        </w:r>
      </w:hyperlink>
    </w:p>
    <w:p w14:paraId="5DDA9FA7"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10" w:history="1">
        <w:r w:rsidR="001D09BC" w:rsidRPr="003526F1">
          <w:rPr>
            <w:rStyle w:val="Hyperlink"/>
            <w:noProof/>
          </w:rPr>
          <w:t>11.4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Requirements</w:t>
        </w:r>
        <w:r w:rsidR="001D09BC">
          <w:rPr>
            <w:noProof/>
            <w:webHidden/>
          </w:rPr>
          <w:tab/>
        </w:r>
        <w:r w:rsidR="001D09BC">
          <w:rPr>
            <w:noProof/>
            <w:webHidden/>
          </w:rPr>
          <w:fldChar w:fldCharType="begin"/>
        </w:r>
        <w:r w:rsidR="001D09BC">
          <w:rPr>
            <w:noProof/>
            <w:webHidden/>
          </w:rPr>
          <w:instrText xml:space="preserve"> PAGEREF _Toc334686310 \h </w:instrText>
        </w:r>
        <w:r w:rsidR="001D09BC">
          <w:rPr>
            <w:noProof/>
            <w:webHidden/>
          </w:rPr>
        </w:r>
        <w:r w:rsidR="001D09BC">
          <w:rPr>
            <w:noProof/>
            <w:webHidden/>
          </w:rPr>
          <w:fldChar w:fldCharType="separate"/>
        </w:r>
        <w:r w:rsidR="001D09BC">
          <w:rPr>
            <w:noProof/>
            <w:webHidden/>
          </w:rPr>
          <w:t>124</w:t>
        </w:r>
        <w:r w:rsidR="001D09BC">
          <w:rPr>
            <w:noProof/>
            <w:webHidden/>
          </w:rPr>
          <w:fldChar w:fldCharType="end"/>
        </w:r>
      </w:hyperlink>
    </w:p>
    <w:p w14:paraId="272BAA41"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11" w:history="1">
        <w:r w:rsidR="001D09BC" w:rsidRPr="003526F1">
          <w:rPr>
            <w:rStyle w:val="Hyperlink"/>
            <w:noProof/>
          </w:rPr>
          <w:t>11.4.1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_Toc334686311 \h </w:instrText>
        </w:r>
        <w:r w:rsidR="001D09BC">
          <w:rPr>
            <w:noProof/>
            <w:webHidden/>
          </w:rPr>
        </w:r>
        <w:r w:rsidR="001D09BC">
          <w:rPr>
            <w:noProof/>
            <w:webHidden/>
          </w:rPr>
          <w:fldChar w:fldCharType="separate"/>
        </w:r>
        <w:r w:rsidR="001D09BC">
          <w:rPr>
            <w:noProof/>
            <w:webHidden/>
          </w:rPr>
          <w:t>124</w:t>
        </w:r>
        <w:r w:rsidR="001D09BC">
          <w:rPr>
            <w:noProof/>
            <w:webHidden/>
          </w:rPr>
          <w:fldChar w:fldCharType="end"/>
        </w:r>
      </w:hyperlink>
    </w:p>
    <w:p w14:paraId="512F3842"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12" w:history="1">
        <w:r w:rsidR="001D09BC" w:rsidRPr="003526F1">
          <w:rPr>
            <w:rStyle w:val="Hyperlink"/>
            <w:noProof/>
          </w:rPr>
          <w:t>11.4.2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_Toc334686312 \h </w:instrText>
        </w:r>
        <w:r w:rsidR="001D09BC">
          <w:rPr>
            <w:noProof/>
            <w:webHidden/>
          </w:rPr>
        </w:r>
        <w:r w:rsidR="001D09BC">
          <w:rPr>
            <w:noProof/>
            <w:webHidden/>
          </w:rPr>
          <w:fldChar w:fldCharType="separate"/>
        </w:r>
        <w:r w:rsidR="001D09BC">
          <w:rPr>
            <w:noProof/>
            <w:webHidden/>
          </w:rPr>
          <w:t>125</w:t>
        </w:r>
        <w:r w:rsidR="001D09BC">
          <w:rPr>
            <w:noProof/>
            <w:webHidden/>
          </w:rPr>
          <w:fldChar w:fldCharType="end"/>
        </w:r>
      </w:hyperlink>
    </w:p>
    <w:p w14:paraId="1B8E221B"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13" w:history="1">
        <w:r w:rsidR="001D09BC" w:rsidRPr="003526F1">
          <w:rPr>
            <w:rStyle w:val="Hyperlink"/>
            <w:noProof/>
          </w:rPr>
          <w:t>11.5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Specific Design and Installation Considerations</w:t>
        </w:r>
        <w:r w:rsidR="001D09BC">
          <w:rPr>
            <w:noProof/>
            <w:webHidden/>
          </w:rPr>
          <w:tab/>
        </w:r>
        <w:r w:rsidR="001D09BC">
          <w:rPr>
            <w:noProof/>
            <w:webHidden/>
          </w:rPr>
          <w:fldChar w:fldCharType="begin"/>
        </w:r>
        <w:r w:rsidR="001D09BC">
          <w:rPr>
            <w:noProof/>
            <w:webHidden/>
          </w:rPr>
          <w:instrText xml:space="preserve"> PAGEREF _Toc334686313 \h </w:instrText>
        </w:r>
        <w:r w:rsidR="001D09BC">
          <w:rPr>
            <w:noProof/>
            <w:webHidden/>
          </w:rPr>
        </w:r>
        <w:r w:rsidR="001D09BC">
          <w:rPr>
            <w:noProof/>
            <w:webHidden/>
          </w:rPr>
          <w:fldChar w:fldCharType="separate"/>
        </w:r>
        <w:r w:rsidR="001D09BC">
          <w:rPr>
            <w:noProof/>
            <w:webHidden/>
          </w:rPr>
          <w:t>131</w:t>
        </w:r>
        <w:r w:rsidR="001D09BC">
          <w:rPr>
            <w:noProof/>
            <w:webHidden/>
          </w:rPr>
          <w:fldChar w:fldCharType="end"/>
        </w:r>
      </w:hyperlink>
    </w:p>
    <w:p w14:paraId="36BF2F64"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14" w:history="1">
        <w:r w:rsidR="001D09BC" w:rsidRPr="003526F1">
          <w:rPr>
            <w:rStyle w:val="Hyperlink"/>
            <w:noProof/>
          </w:rPr>
          <w:t>11.5.1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Interface Requirements</w:t>
        </w:r>
        <w:r w:rsidR="001D09BC">
          <w:rPr>
            <w:noProof/>
            <w:webHidden/>
          </w:rPr>
          <w:tab/>
        </w:r>
        <w:r w:rsidR="001D09BC">
          <w:rPr>
            <w:noProof/>
            <w:webHidden/>
          </w:rPr>
          <w:fldChar w:fldCharType="begin"/>
        </w:r>
        <w:r w:rsidR="001D09BC">
          <w:rPr>
            <w:noProof/>
            <w:webHidden/>
          </w:rPr>
          <w:instrText xml:space="preserve"> PAGEREF _Toc334686314 \h </w:instrText>
        </w:r>
        <w:r w:rsidR="001D09BC">
          <w:rPr>
            <w:noProof/>
            <w:webHidden/>
          </w:rPr>
        </w:r>
        <w:r w:rsidR="001D09BC">
          <w:rPr>
            <w:noProof/>
            <w:webHidden/>
          </w:rPr>
          <w:fldChar w:fldCharType="separate"/>
        </w:r>
        <w:r w:rsidR="001D09BC">
          <w:rPr>
            <w:noProof/>
            <w:webHidden/>
          </w:rPr>
          <w:t>131</w:t>
        </w:r>
        <w:r w:rsidR="001D09BC">
          <w:rPr>
            <w:noProof/>
            <w:webHidden/>
          </w:rPr>
          <w:fldChar w:fldCharType="end"/>
        </w:r>
      </w:hyperlink>
    </w:p>
    <w:p w14:paraId="5F89D10A"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315" w:history="1">
        <w:r w:rsidR="001D09BC" w:rsidRPr="003526F1">
          <w:rPr>
            <w:rStyle w:val="Hyperlink"/>
            <w:noProof/>
          </w:rPr>
          <w:t>ANNEX 12</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External Information Exchange</w:t>
        </w:r>
        <w:r w:rsidR="001D09BC">
          <w:rPr>
            <w:noProof/>
            <w:webHidden/>
          </w:rPr>
          <w:tab/>
        </w:r>
        <w:r w:rsidR="001D09BC">
          <w:rPr>
            <w:noProof/>
            <w:webHidden/>
          </w:rPr>
          <w:fldChar w:fldCharType="begin"/>
        </w:r>
        <w:r w:rsidR="001D09BC">
          <w:rPr>
            <w:noProof/>
            <w:webHidden/>
          </w:rPr>
          <w:instrText xml:space="preserve"> PAGEREF _Toc334686315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452551F0"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16" w:history="1">
        <w:r w:rsidR="001D09BC" w:rsidRPr="003526F1">
          <w:rPr>
            <w:rStyle w:val="Hyperlink"/>
            <w:noProof/>
          </w:rPr>
          <w:t>12.1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_Toc334686316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43C52DD8"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17" w:history="1">
        <w:r w:rsidR="001D09BC" w:rsidRPr="003526F1">
          <w:rPr>
            <w:rStyle w:val="Hyperlink"/>
            <w:noProof/>
          </w:rPr>
          <w:t>12.2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Abbreviations and References</w:t>
        </w:r>
        <w:r w:rsidR="001D09BC">
          <w:rPr>
            <w:noProof/>
            <w:webHidden/>
          </w:rPr>
          <w:tab/>
        </w:r>
        <w:r w:rsidR="001D09BC">
          <w:rPr>
            <w:noProof/>
            <w:webHidden/>
          </w:rPr>
          <w:fldChar w:fldCharType="begin"/>
        </w:r>
        <w:r w:rsidR="001D09BC">
          <w:rPr>
            <w:noProof/>
            <w:webHidden/>
          </w:rPr>
          <w:instrText xml:space="preserve"> PAGEREF _Toc334686317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7E7C802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18" w:history="1">
        <w:r w:rsidR="001D09BC" w:rsidRPr="003526F1">
          <w:rPr>
            <w:rStyle w:val="Hyperlink"/>
            <w:noProof/>
          </w:rPr>
          <w:t>12.3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 of data exchange in VTS</w:t>
        </w:r>
        <w:r w:rsidR="001D09BC">
          <w:rPr>
            <w:noProof/>
            <w:webHidden/>
          </w:rPr>
          <w:tab/>
        </w:r>
        <w:r w:rsidR="001D09BC">
          <w:rPr>
            <w:noProof/>
            <w:webHidden/>
          </w:rPr>
          <w:fldChar w:fldCharType="begin"/>
        </w:r>
        <w:r w:rsidR="001D09BC">
          <w:rPr>
            <w:noProof/>
            <w:webHidden/>
          </w:rPr>
          <w:instrText xml:space="preserve"> PAGEREF _Toc334686318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094D12FE"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19" w:history="1">
        <w:r w:rsidR="001D09BC" w:rsidRPr="003526F1">
          <w:rPr>
            <w:rStyle w:val="Hyperlink"/>
            <w:noProof/>
          </w:rPr>
          <w:t>12.3.1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Uses</w:t>
        </w:r>
        <w:r w:rsidR="001D09BC">
          <w:rPr>
            <w:noProof/>
            <w:webHidden/>
          </w:rPr>
          <w:tab/>
        </w:r>
        <w:r w:rsidR="001D09BC">
          <w:rPr>
            <w:noProof/>
            <w:webHidden/>
          </w:rPr>
          <w:fldChar w:fldCharType="begin"/>
        </w:r>
        <w:r w:rsidR="001D09BC">
          <w:rPr>
            <w:noProof/>
            <w:webHidden/>
          </w:rPr>
          <w:instrText xml:space="preserve"> PAGEREF _Toc334686319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6CDE3E03"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0" w:history="1">
        <w:r w:rsidR="001D09BC" w:rsidRPr="003526F1">
          <w:rPr>
            <w:rStyle w:val="Hyperlink"/>
            <w:noProof/>
          </w:rPr>
          <w:t>12.3.2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Afloat</w:t>
        </w:r>
        <w:r w:rsidR="001D09BC">
          <w:rPr>
            <w:noProof/>
            <w:webHidden/>
          </w:rPr>
          <w:tab/>
        </w:r>
        <w:r w:rsidR="001D09BC">
          <w:rPr>
            <w:noProof/>
            <w:webHidden/>
          </w:rPr>
          <w:fldChar w:fldCharType="begin"/>
        </w:r>
        <w:r w:rsidR="001D09BC">
          <w:rPr>
            <w:noProof/>
            <w:webHidden/>
          </w:rPr>
          <w:instrText xml:space="preserve"> PAGEREF _Toc334686320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24FDEB95"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1" w:history="1">
        <w:r w:rsidR="001D09BC" w:rsidRPr="003526F1">
          <w:rPr>
            <w:rStyle w:val="Hyperlink"/>
            <w:noProof/>
          </w:rPr>
          <w:t>12.3.3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Ashore</w:t>
        </w:r>
        <w:r w:rsidR="001D09BC">
          <w:rPr>
            <w:noProof/>
            <w:webHidden/>
          </w:rPr>
          <w:tab/>
        </w:r>
        <w:r w:rsidR="001D09BC">
          <w:rPr>
            <w:noProof/>
            <w:webHidden/>
          </w:rPr>
          <w:fldChar w:fldCharType="begin"/>
        </w:r>
        <w:r w:rsidR="001D09BC">
          <w:rPr>
            <w:noProof/>
            <w:webHidden/>
          </w:rPr>
          <w:instrText xml:space="preserve"> PAGEREF _Toc334686321 \h </w:instrText>
        </w:r>
        <w:r w:rsidR="001D09BC">
          <w:rPr>
            <w:noProof/>
            <w:webHidden/>
          </w:rPr>
        </w:r>
        <w:r w:rsidR="001D09BC">
          <w:rPr>
            <w:noProof/>
            <w:webHidden/>
          </w:rPr>
          <w:fldChar w:fldCharType="separate"/>
        </w:r>
        <w:r w:rsidR="001D09BC">
          <w:rPr>
            <w:noProof/>
            <w:webHidden/>
          </w:rPr>
          <w:t>134</w:t>
        </w:r>
        <w:r w:rsidR="001D09BC">
          <w:rPr>
            <w:noProof/>
            <w:webHidden/>
          </w:rPr>
          <w:fldChar w:fldCharType="end"/>
        </w:r>
      </w:hyperlink>
    </w:p>
    <w:p w14:paraId="3C437B96" w14:textId="77777777" w:rsidR="001D09BC" w:rsidRDefault="005A47A4">
      <w:pPr>
        <w:pStyle w:val="TOC2"/>
        <w:tabs>
          <w:tab w:val="left" w:pos="660"/>
        </w:tabs>
        <w:rPr>
          <w:rFonts w:asciiTheme="minorHAnsi" w:eastAsiaTheme="minorEastAsia" w:hAnsiTheme="minorHAnsi" w:cstheme="minorBidi"/>
          <w:smallCaps w:val="0"/>
          <w:noProof/>
          <w:sz w:val="22"/>
          <w:szCs w:val="22"/>
          <w:lang w:val="en-US"/>
        </w:rPr>
      </w:pPr>
      <w:hyperlink w:anchor="_Toc334686322" w:history="1">
        <w:r w:rsidR="001D09BC" w:rsidRPr="003526F1">
          <w:rPr>
            <w:rStyle w:val="Hyperlink"/>
            <w:rFonts w:ascii="Symbol" w:hAnsi="Symbol"/>
            <w:noProof/>
          </w:rPr>
          <w:t></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User data needs</w:t>
        </w:r>
        <w:r w:rsidR="001D09BC">
          <w:rPr>
            <w:noProof/>
            <w:webHidden/>
          </w:rPr>
          <w:tab/>
        </w:r>
        <w:r w:rsidR="001D09BC">
          <w:rPr>
            <w:noProof/>
            <w:webHidden/>
          </w:rPr>
          <w:fldChar w:fldCharType="begin"/>
        </w:r>
        <w:r w:rsidR="001D09BC">
          <w:rPr>
            <w:noProof/>
            <w:webHidden/>
          </w:rPr>
          <w:instrText xml:space="preserve"> PAGEREF _Toc334686322 \h </w:instrText>
        </w:r>
        <w:r w:rsidR="001D09BC">
          <w:rPr>
            <w:noProof/>
            <w:webHidden/>
          </w:rPr>
        </w:r>
        <w:r w:rsidR="001D09BC">
          <w:rPr>
            <w:noProof/>
            <w:webHidden/>
          </w:rPr>
          <w:fldChar w:fldCharType="separate"/>
        </w:r>
        <w:r w:rsidR="001D09BC">
          <w:rPr>
            <w:noProof/>
            <w:webHidden/>
          </w:rPr>
          <w:t>135</w:t>
        </w:r>
        <w:r w:rsidR="001D09BC">
          <w:rPr>
            <w:noProof/>
            <w:webHidden/>
          </w:rPr>
          <w:fldChar w:fldCharType="end"/>
        </w:r>
      </w:hyperlink>
    </w:p>
    <w:p w14:paraId="03E8F5C6"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3" w:history="1">
        <w:r w:rsidR="001D09BC" w:rsidRPr="003526F1">
          <w:rPr>
            <w:rStyle w:val="Hyperlink"/>
            <w:noProof/>
          </w:rPr>
          <w:t>12.3.4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Vessel data</w:t>
        </w:r>
        <w:r w:rsidR="001D09BC">
          <w:rPr>
            <w:noProof/>
            <w:webHidden/>
          </w:rPr>
          <w:tab/>
        </w:r>
        <w:r w:rsidR="001D09BC">
          <w:rPr>
            <w:noProof/>
            <w:webHidden/>
          </w:rPr>
          <w:fldChar w:fldCharType="begin"/>
        </w:r>
        <w:r w:rsidR="001D09BC">
          <w:rPr>
            <w:noProof/>
            <w:webHidden/>
          </w:rPr>
          <w:instrText xml:space="preserve"> PAGEREF _Toc334686323 \h </w:instrText>
        </w:r>
        <w:r w:rsidR="001D09BC">
          <w:rPr>
            <w:noProof/>
            <w:webHidden/>
          </w:rPr>
        </w:r>
        <w:r w:rsidR="001D09BC">
          <w:rPr>
            <w:noProof/>
            <w:webHidden/>
          </w:rPr>
          <w:fldChar w:fldCharType="separate"/>
        </w:r>
        <w:r w:rsidR="001D09BC">
          <w:rPr>
            <w:noProof/>
            <w:webHidden/>
          </w:rPr>
          <w:t>135</w:t>
        </w:r>
        <w:r w:rsidR="001D09BC">
          <w:rPr>
            <w:noProof/>
            <w:webHidden/>
          </w:rPr>
          <w:fldChar w:fldCharType="end"/>
        </w:r>
      </w:hyperlink>
    </w:p>
    <w:p w14:paraId="1B295CF6"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4" w:history="1">
        <w:r w:rsidR="001D09BC" w:rsidRPr="003526F1">
          <w:rPr>
            <w:rStyle w:val="Hyperlink"/>
            <w:noProof/>
          </w:rPr>
          <w:t>12.3.5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Environmental data</w:t>
        </w:r>
        <w:r w:rsidR="001D09BC">
          <w:rPr>
            <w:noProof/>
            <w:webHidden/>
          </w:rPr>
          <w:tab/>
        </w:r>
        <w:r w:rsidR="001D09BC">
          <w:rPr>
            <w:noProof/>
            <w:webHidden/>
          </w:rPr>
          <w:fldChar w:fldCharType="begin"/>
        </w:r>
        <w:r w:rsidR="001D09BC">
          <w:rPr>
            <w:noProof/>
            <w:webHidden/>
          </w:rPr>
          <w:instrText xml:space="preserve"> PAGEREF _Toc334686324 \h </w:instrText>
        </w:r>
        <w:r w:rsidR="001D09BC">
          <w:rPr>
            <w:noProof/>
            <w:webHidden/>
          </w:rPr>
        </w:r>
        <w:r w:rsidR="001D09BC">
          <w:rPr>
            <w:noProof/>
            <w:webHidden/>
          </w:rPr>
          <w:fldChar w:fldCharType="separate"/>
        </w:r>
        <w:r w:rsidR="001D09BC">
          <w:rPr>
            <w:noProof/>
            <w:webHidden/>
          </w:rPr>
          <w:t>135</w:t>
        </w:r>
        <w:r w:rsidR="001D09BC">
          <w:rPr>
            <w:noProof/>
            <w:webHidden/>
          </w:rPr>
          <w:fldChar w:fldCharType="end"/>
        </w:r>
      </w:hyperlink>
    </w:p>
    <w:p w14:paraId="1CE00D68"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5" w:history="1">
        <w:r w:rsidR="001D09BC" w:rsidRPr="003526F1">
          <w:rPr>
            <w:rStyle w:val="Hyperlink"/>
            <w:noProof/>
          </w:rPr>
          <w:t>12.3.6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Regulation and references</w:t>
        </w:r>
        <w:r w:rsidR="001D09BC">
          <w:rPr>
            <w:noProof/>
            <w:webHidden/>
          </w:rPr>
          <w:tab/>
        </w:r>
        <w:r w:rsidR="001D09BC">
          <w:rPr>
            <w:noProof/>
            <w:webHidden/>
          </w:rPr>
          <w:fldChar w:fldCharType="begin"/>
        </w:r>
        <w:r w:rsidR="001D09BC">
          <w:rPr>
            <w:noProof/>
            <w:webHidden/>
          </w:rPr>
          <w:instrText xml:space="preserve"> PAGEREF _Toc334686325 \h </w:instrText>
        </w:r>
        <w:r w:rsidR="001D09BC">
          <w:rPr>
            <w:noProof/>
            <w:webHidden/>
          </w:rPr>
        </w:r>
        <w:r w:rsidR="001D09BC">
          <w:rPr>
            <w:noProof/>
            <w:webHidden/>
          </w:rPr>
          <w:fldChar w:fldCharType="separate"/>
        </w:r>
        <w:r w:rsidR="001D09BC">
          <w:rPr>
            <w:noProof/>
            <w:webHidden/>
          </w:rPr>
          <w:t>135</w:t>
        </w:r>
        <w:r w:rsidR="001D09BC">
          <w:rPr>
            <w:noProof/>
            <w:webHidden/>
          </w:rPr>
          <w:fldChar w:fldCharType="end"/>
        </w:r>
      </w:hyperlink>
    </w:p>
    <w:p w14:paraId="5A6EFF8F"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26" w:history="1">
        <w:r w:rsidR="001D09BC" w:rsidRPr="003526F1">
          <w:rPr>
            <w:rStyle w:val="Hyperlink"/>
            <w:noProof/>
          </w:rPr>
          <w:t>12.4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Operational, functional and performance requirements</w:t>
        </w:r>
        <w:r w:rsidR="001D09BC">
          <w:rPr>
            <w:noProof/>
            <w:webHidden/>
          </w:rPr>
          <w:tab/>
        </w:r>
        <w:r w:rsidR="001D09BC">
          <w:rPr>
            <w:noProof/>
            <w:webHidden/>
          </w:rPr>
          <w:fldChar w:fldCharType="begin"/>
        </w:r>
        <w:r w:rsidR="001D09BC">
          <w:rPr>
            <w:noProof/>
            <w:webHidden/>
          </w:rPr>
          <w:instrText xml:space="preserve"> PAGEREF _Toc334686326 \h </w:instrText>
        </w:r>
        <w:r w:rsidR="001D09BC">
          <w:rPr>
            <w:noProof/>
            <w:webHidden/>
          </w:rPr>
        </w:r>
        <w:r w:rsidR="001D09BC">
          <w:rPr>
            <w:noProof/>
            <w:webHidden/>
          </w:rPr>
          <w:fldChar w:fldCharType="separate"/>
        </w:r>
        <w:r w:rsidR="001D09BC">
          <w:rPr>
            <w:noProof/>
            <w:webHidden/>
          </w:rPr>
          <w:t>136</w:t>
        </w:r>
        <w:r w:rsidR="001D09BC">
          <w:rPr>
            <w:noProof/>
            <w:webHidden/>
          </w:rPr>
          <w:fldChar w:fldCharType="end"/>
        </w:r>
      </w:hyperlink>
    </w:p>
    <w:p w14:paraId="6F4EF44D"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7" w:history="1">
        <w:r w:rsidR="001D09BC" w:rsidRPr="003526F1">
          <w:rPr>
            <w:rStyle w:val="Hyperlink"/>
            <w:noProof/>
          </w:rPr>
          <w:t>12.4.1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Data integrity</w:t>
        </w:r>
        <w:r w:rsidR="001D09BC">
          <w:rPr>
            <w:noProof/>
            <w:webHidden/>
          </w:rPr>
          <w:tab/>
        </w:r>
        <w:r w:rsidR="001D09BC">
          <w:rPr>
            <w:noProof/>
            <w:webHidden/>
          </w:rPr>
          <w:fldChar w:fldCharType="begin"/>
        </w:r>
        <w:r w:rsidR="001D09BC">
          <w:rPr>
            <w:noProof/>
            <w:webHidden/>
          </w:rPr>
          <w:instrText xml:space="preserve"> PAGEREF _Toc334686327 \h </w:instrText>
        </w:r>
        <w:r w:rsidR="001D09BC">
          <w:rPr>
            <w:noProof/>
            <w:webHidden/>
          </w:rPr>
        </w:r>
        <w:r w:rsidR="001D09BC">
          <w:rPr>
            <w:noProof/>
            <w:webHidden/>
          </w:rPr>
          <w:fldChar w:fldCharType="separate"/>
        </w:r>
        <w:r w:rsidR="001D09BC">
          <w:rPr>
            <w:noProof/>
            <w:webHidden/>
          </w:rPr>
          <w:t>136</w:t>
        </w:r>
        <w:r w:rsidR="001D09BC">
          <w:rPr>
            <w:noProof/>
            <w:webHidden/>
          </w:rPr>
          <w:fldChar w:fldCharType="end"/>
        </w:r>
      </w:hyperlink>
    </w:p>
    <w:p w14:paraId="42FF28A1"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8" w:history="1">
        <w:r w:rsidR="001D09BC" w:rsidRPr="003526F1">
          <w:rPr>
            <w:rStyle w:val="Hyperlink"/>
            <w:noProof/>
          </w:rPr>
          <w:t>12.4.2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Architecture of sharing</w:t>
        </w:r>
        <w:r w:rsidR="001D09BC">
          <w:rPr>
            <w:noProof/>
            <w:webHidden/>
          </w:rPr>
          <w:tab/>
        </w:r>
        <w:r w:rsidR="001D09BC">
          <w:rPr>
            <w:noProof/>
            <w:webHidden/>
          </w:rPr>
          <w:fldChar w:fldCharType="begin"/>
        </w:r>
        <w:r w:rsidR="001D09BC">
          <w:rPr>
            <w:noProof/>
            <w:webHidden/>
          </w:rPr>
          <w:instrText xml:space="preserve"> PAGEREF _Toc334686328 \h </w:instrText>
        </w:r>
        <w:r w:rsidR="001D09BC">
          <w:rPr>
            <w:noProof/>
            <w:webHidden/>
          </w:rPr>
        </w:r>
        <w:r w:rsidR="001D09BC">
          <w:rPr>
            <w:noProof/>
            <w:webHidden/>
          </w:rPr>
          <w:fldChar w:fldCharType="separate"/>
        </w:r>
        <w:r w:rsidR="001D09BC">
          <w:rPr>
            <w:noProof/>
            <w:webHidden/>
          </w:rPr>
          <w:t>136</w:t>
        </w:r>
        <w:r w:rsidR="001D09BC">
          <w:rPr>
            <w:noProof/>
            <w:webHidden/>
          </w:rPr>
          <w:fldChar w:fldCharType="end"/>
        </w:r>
      </w:hyperlink>
    </w:p>
    <w:p w14:paraId="51C68FAA"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9" w:history="1">
        <w:r w:rsidR="001D09BC" w:rsidRPr="003526F1">
          <w:rPr>
            <w:rStyle w:val="Hyperlink"/>
            <w:noProof/>
          </w:rPr>
          <w:t>12.4.3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Data models</w:t>
        </w:r>
        <w:r w:rsidR="001D09BC">
          <w:rPr>
            <w:noProof/>
            <w:webHidden/>
          </w:rPr>
          <w:tab/>
        </w:r>
        <w:r w:rsidR="001D09BC">
          <w:rPr>
            <w:noProof/>
            <w:webHidden/>
          </w:rPr>
          <w:fldChar w:fldCharType="begin"/>
        </w:r>
        <w:r w:rsidR="001D09BC">
          <w:rPr>
            <w:noProof/>
            <w:webHidden/>
          </w:rPr>
          <w:instrText xml:space="preserve"> PAGEREF _Toc334686329 \h </w:instrText>
        </w:r>
        <w:r w:rsidR="001D09BC">
          <w:rPr>
            <w:noProof/>
            <w:webHidden/>
          </w:rPr>
        </w:r>
        <w:r w:rsidR="001D09BC">
          <w:rPr>
            <w:noProof/>
            <w:webHidden/>
          </w:rPr>
          <w:fldChar w:fldCharType="separate"/>
        </w:r>
        <w:r w:rsidR="001D09BC">
          <w:rPr>
            <w:noProof/>
            <w:webHidden/>
          </w:rPr>
          <w:t>137</w:t>
        </w:r>
        <w:r w:rsidR="001D09BC">
          <w:rPr>
            <w:noProof/>
            <w:webHidden/>
          </w:rPr>
          <w:fldChar w:fldCharType="end"/>
        </w:r>
      </w:hyperlink>
    </w:p>
    <w:p w14:paraId="49824B2B"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0" w:history="1">
        <w:r w:rsidR="001D09BC" w:rsidRPr="003526F1">
          <w:rPr>
            <w:rStyle w:val="Hyperlink"/>
            <w:noProof/>
          </w:rPr>
          <w:t>12.4.4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Timeliness</w:t>
        </w:r>
        <w:r w:rsidR="001D09BC">
          <w:rPr>
            <w:noProof/>
            <w:webHidden/>
          </w:rPr>
          <w:tab/>
        </w:r>
        <w:r w:rsidR="001D09BC">
          <w:rPr>
            <w:noProof/>
            <w:webHidden/>
          </w:rPr>
          <w:fldChar w:fldCharType="begin"/>
        </w:r>
        <w:r w:rsidR="001D09BC">
          <w:rPr>
            <w:noProof/>
            <w:webHidden/>
          </w:rPr>
          <w:instrText xml:space="preserve"> PAGEREF _Toc334686330 \h </w:instrText>
        </w:r>
        <w:r w:rsidR="001D09BC">
          <w:rPr>
            <w:noProof/>
            <w:webHidden/>
          </w:rPr>
        </w:r>
        <w:r w:rsidR="001D09BC">
          <w:rPr>
            <w:noProof/>
            <w:webHidden/>
          </w:rPr>
          <w:fldChar w:fldCharType="separate"/>
        </w:r>
        <w:r w:rsidR="001D09BC">
          <w:rPr>
            <w:noProof/>
            <w:webHidden/>
          </w:rPr>
          <w:t>137</w:t>
        </w:r>
        <w:r w:rsidR="001D09BC">
          <w:rPr>
            <w:noProof/>
            <w:webHidden/>
          </w:rPr>
          <w:fldChar w:fldCharType="end"/>
        </w:r>
      </w:hyperlink>
    </w:p>
    <w:p w14:paraId="268A855E"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1" w:history="1">
        <w:r w:rsidR="001D09BC" w:rsidRPr="003526F1">
          <w:rPr>
            <w:rStyle w:val="Hyperlink"/>
            <w:noProof/>
          </w:rPr>
          <w:t>12.4.5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Storage</w:t>
        </w:r>
        <w:r w:rsidR="001D09BC">
          <w:rPr>
            <w:noProof/>
            <w:webHidden/>
          </w:rPr>
          <w:tab/>
        </w:r>
        <w:r w:rsidR="001D09BC">
          <w:rPr>
            <w:noProof/>
            <w:webHidden/>
          </w:rPr>
          <w:fldChar w:fldCharType="begin"/>
        </w:r>
        <w:r w:rsidR="001D09BC">
          <w:rPr>
            <w:noProof/>
            <w:webHidden/>
          </w:rPr>
          <w:instrText xml:space="preserve"> PAGEREF _Toc334686331 \h </w:instrText>
        </w:r>
        <w:r w:rsidR="001D09BC">
          <w:rPr>
            <w:noProof/>
            <w:webHidden/>
          </w:rPr>
        </w:r>
        <w:r w:rsidR="001D09BC">
          <w:rPr>
            <w:noProof/>
            <w:webHidden/>
          </w:rPr>
          <w:fldChar w:fldCharType="separate"/>
        </w:r>
        <w:r w:rsidR="001D09BC">
          <w:rPr>
            <w:noProof/>
            <w:webHidden/>
          </w:rPr>
          <w:t>137</w:t>
        </w:r>
        <w:r w:rsidR="001D09BC">
          <w:rPr>
            <w:noProof/>
            <w:webHidden/>
          </w:rPr>
          <w:fldChar w:fldCharType="end"/>
        </w:r>
      </w:hyperlink>
    </w:p>
    <w:p w14:paraId="2B2B2B56"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2" w:history="1">
        <w:r w:rsidR="001D09BC" w:rsidRPr="003526F1">
          <w:rPr>
            <w:rStyle w:val="Hyperlink"/>
            <w:noProof/>
          </w:rPr>
          <w:t>12.4.6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Access to data and information</w:t>
        </w:r>
        <w:r w:rsidR="001D09BC">
          <w:rPr>
            <w:noProof/>
            <w:webHidden/>
          </w:rPr>
          <w:tab/>
        </w:r>
        <w:r w:rsidR="001D09BC">
          <w:rPr>
            <w:noProof/>
            <w:webHidden/>
          </w:rPr>
          <w:fldChar w:fldCharType="begin"/>
        </w:r>
        <w:r w:rsidR="001D09BC">
          <w:rPr>
            <w:noProof/>
            <w:webHidden/>
          </w:rPr>
          <w:instrText xml:space="preserve"> PAGEREF _Toc334686332 \h </w:instrText>
        </w:r>
        <w:r w:rsidR="001D09BC">
          <w:rPr>
            <w:noProof/>
            <w:webHidden/>
          </w:rPr>
        </w:r>
        <w:r w:rsidR="001D09BC">
          <w:rPr>
            <w:noProof/>
            <w:webHidden/>
          </w:rPr>
          <w:fldChar w:fldCharType="separate"/>
        </w:r>
        <w:r w:rsidR="001D09BC">
          <w:rPr>
            <w:noProof/>
            <w:webHidden/>
          </w:rPr>
          <w:t>137</w:t>
        </w:r>
        <w:r w:rsidR="001D09BC">
          <w:rPr>
            <w:noProof/>
            <w:webHidden/>
          </w:rPr>
          <w:fldChar w:fldCharType="end"/>
        </w:r>
      </w:hyperlink>
    </w:p>
    <w:p w14:paraId="322A40F5"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3" w:history="1">
        <w:r w:rsidR="001D09BC" w:rsidRPr="003526F1">
          <w:rPr>
            <w:rStyle w:val="Hyperlink"/>
            <w:noProof/>
          </w:rPr>
          <w:t>12.4.7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Data security and confidentiality</w:t>
        </w:r>
        <w:r w:rsidR="001D09BC">
          <w:rPr>
            <w:noProof/>
            <w:webHidden/>
          </w:rPr>
          <w:tab/>
        </w:r>
        <w:r w:rsidR="001D09BC">
          <w:rPr>
            <w:noProof/>
            <w:webHidden/>
          </w:rPr>
          <w:fldChar w:fldCharType="begin"/>
        </w:r>
        <w:r w:rsidR="001D09BC">
          <w:rPr>
            <w:noProof/>
            <w:webHidden/>
          </w:rPr>
          <w:instrText xml:space="preserve"> PAGEREF _Toc334686333 \h </w:instrText>
        </w:r>
        <w:r w:rsidR="001D09BC">
          <w:rPr>
            <w:noProof/>
            <w:webHidden/>
          </w:rPr>
        </w:r>
        <w:r w:rsidR="001D09BC">
          <w:rPr>
            <w:noProof/>
            <w:webHidden/>
          </w:rPr>
          <w:fldChar w:fldCharType="separate"/>
        </w:r>
        <w:r w:rsidR="001D09BC">
          <w:rPr>
            <w:noProof/>
            <w:webHidden/>
          </w:rPr>
          <w:t>138</w:t>
        </w:r>
        <w:r w:rsidR="001D09BC">
          <w:rPr>
            <w:noProof/>
            <w:webHidden/>
          </w:rPr>
          <w:fldChar w:fldCharType="end"/>
        </w:r>
      </w:hyperlink>
    </w:p>
    <w:p w14:paraId="1A0AD21F"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4" w:history="1">
        <w:r w:rsidR="001D09BC" w:rsidRPr="003526F1">
          <w:rPr>
            <w:rStyle w:val="Hyperlink"/>
            <w:noProof/>
          </w:rPr>
          <w:t>12.4.8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Legal limitations</w:t>
        </w:r>
        <w:r w:rsidR="001D09BC">
          <w:rPr>
            <w:noProof/>
            <w:webHidden/>
          </w:rPr>
          <w:tab/>
        </w:r>
        <w:r w:rsidR="001D09BC">
          <w:rPr>
            <w:noProof/>
            <w:webHidden/>
          </w:rPr>
          <w:fldChar w:fldCharType="begin"/>
        </w:r>
        <w:r w:rsidR="001D09BC">
          <w:rPr>
            <w:noProof/>
            <w:webHidden/>
          </w:rPr>
          <w:instrText xml:space="preserve"> PAGEREF _Toc334686334 \h </w:instrText>
        </w:r>
        <w:r w:rsidR="001D09BC">
          <w:rPr>
            <w:noProof/>
            <w:webHidden/>
          </w:rPr>
        </w:r>
        <w:r w:rsidR="001D09BC">
          <w:rPr>
            <w:noProof/>
            <w:webHidden/>
          </w:rPr>
          <w:fldChar w:fldCharType="separate"/>
        </w:r>
        <w:r w:rsidR="001D09BC">
          <w:rPr>
            <w:noProof/>
            <w:webHidden/>
          </w:rPr>
          <w:t>138</w:t>
        </w:r>
        <w:r w:rsidR="001D09BC">
          <w:rPr>
            <w:noProof/>
            <w:webHidden/>
          </w:rPr>
          <w:fldChar w:fldCharType="end"/>
        </w:r>
      </w:hyperlink>
    </w:p>
    <w:p w14:paraId="2C2B9DF2"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5" w:history="1">
        <w:r w:rsidR="001D09BC" w:rsidRPr="003526F1">
          <w:rPr>
            <w:rStyle w:val="Hyperlink"/>
            <w:noProof/>
          </w:rPr>
          <w:t>12.4.9</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Communication links</w:t>
        </w:r>
        <w:r w:rsidR="001D09BC">
          <w:rPr>
            <w:noProof/>
            <w:webHidden/>
          </w:rPr>
          <w:tab/>
        </w:r>
        <w:r w:rsidR="001D09BC">
          <w:rPr>
            <w:noProof/>
            <w:webHidden/>
          </w:rPr>
          <w:fldChar w:fldCharType="begin"/>
        </w:r>
        <w:r w:rsidR="001D09BC">
          <w:rPr>
            <w:noProof/>
            <w:webHidden/>
          </w:rPr>
          <w:instrText xml:space="preserve"> PAGEREF _Toc334686335 \h </w:instrText>
        </w:r>
        <w:r w:rsidR="001D09BC">
          <w:rPr>
            <w:noProof/>
            <w:webHidden/>
          </w:rPr>
        </w:r>
        <w:r w:rsidR="001D09BC">
          <w:rPr>
            <w:noProof/>
            <w:webHidden/>
          </w:rPr>
          <w:fldChar w:fldCharType="separate"/>
        </w:r>
        <w:r w:rsidR="001D09BC">
          <w:rPr>
            <w:noProof/>
            <w:webHidden/>
          </w:rPr>
          <w:t>139</w:t>
        </w:r>
        <w:r w:rsidR="001D09BC">
          <w:rPr>
            <w:noProof/>
            <w:webHidden/>
          </w:rPr>
          <w:fldChar w:fldCharType="end"/>
        </w:r>
      </w:hyperlink>
    </w:p>
    <w:p w14:paraId="2057069C"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36" w:history="1">
        <w:r w:rsidR="001D09BC" w:rsidRPr="003526F1">
          <w:rPr>
            <w:rStyle w:val="Hyperlink"/>
            <w:noProof/>
          </w:rPr>
          <w:t>12.5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Specific Design and Installation Considerations</w:t>
        </w:r>
        <w:r w:rsidR="001D09BC">
          <w:rPr>
            <w:noProof/>
            <w:webHidden/>
          </w:rPr>
          <w:tab/>
        </w:r>
        <w:r w:rsidR="001D09BC">
          <w:rPr>
            <w:noProof/>
            <w:webHidden/>
          </w:rPr>
          <w:fldChar w:fldCharType="begin"/>
        </w:r>
        <w:r w:rsidR="001D09BC">
          <w:rPr>
            <w:noProof/>
            <w:webHidden/>
          </w:rPr>
          <w:instrText xml:space="preserve"> PAGEREF _Toc334686336 \h </w:instrText>
        </w:r>
        <w:r w:rsidR="001D09BC">
          <w:rPr>
            <w:noProof/>
            <w:webHidden/>
          </w:rPr>
        </w:r>
        <w:r w:rsidR="001D09BC">
          <w:rPr>
            <w:noProof/>
            <w:webHidden/>
          </w:rPr>
          <w:fldChar w:fldCharType="separate"/>
        </w:r>
        <w:r w:rsidR="001D09BC">
          <w:rPr>
            <w:noProof/>
            <w:webHidden/>
          </w:rPr>
          <w:t>140</w:t>
        </w:r>
        <w:r w:rsidR="001D09BC">
          <w:rPr>
            <w:noProof/>
            <w:webHidden/>
          </w:rPr>
          <w:fldChar w:fldCharType="end"/>
        </w:r>
      </w:hyperlink>
    </w:p>
    <w:p w14:paraId="45A56344"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7" w:history="1">
        <w:r w:rsidR="001D09BC" w:rsidRPr="003526F1">
          <w:rPr>
            <w:rStyle w:val="Hyperlink"/>
            <w:noProof/>
          </w:rPr>
          <w:t>12.5.1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Interface Requirements</w:t>
        </w:r>
        <w:r w:rsidR="001D09BC">
          <w:rPr>
            <w:noProof/>
            <w:webHidden/>
          </w:rPr>
          <w:tab/>
        </w:r>
        <w:r w:rsidR="001D09BC">
          <w:rPr>
            <w:noProof/>
            <w:webHidden/>
          </w:rPr>
          <w:fldChar w:fldCharType="begin"/>
        </w:r>
        <w:r w:rsidR="001D09BC">
          <w:rPr>
            <w:noProof/>
            <w:webHidden/>
          </w:rPr>
          <w:instrText xml:space="preserve"> PAGEREF _Toc334686337 \h </w:instrText>
        </w:r>
        <w:r w:rsidR="001D09BC">
          <w:rPr>
            <w:noProof/>
            <w:webHidden/>
          </w:rPr>
        </w:r>
        <w:r w:rsidR="001D09BC">
          <w:rPr>
            <w:noProof/>
            <w:webHidden/>
          </w:rPr>
          <w:fldChar w:fldCharType="separate"/>
        </w:r>
        <w:r w:rsidR="001D09BC">
          <w:rPr>
            <w:noProof/>
            <w:webHidden/>
          </w:rPr>
          <w:t>140</w:t>
        </w:r>
        <w:r w:rsidR="001D09BC">
          <w:rPr>
            <w:noProof/>
            <w:webHidden/>
          </w:rPr>
          <w:fldChar w:fldCharType="end"/>
        </w:r>
      </w:hyperlink>
    </w:p>
    <w:p w14:paraId="74DE0450"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8" w:history="1">
        <w:r w:rsidR="001D09BC" w:rsidRPr="003526F1">
          <w:rPr>
            <w:rStyle w:val="Hyperlink"/>
            <w:noProof/>
          </w:rPr>
          <w:t>12.5.2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Relevant technical standards</w:t>
        </w:r>
        <w:r w:rsidR="001D09BC">
          <w:rPr>
            <w:noProof/>
            <w:webHidden/>
          </w:rPr>
          <w:tab/>
        </w:r>
        <w:r w:rsidR="001D09BC">
          <w:rPr>
            <w:noProof/>
            <w:webHidden/>
          </w:rPr>
          <w:fldChar w:fldCharType="begin"/>
        </w:r>
        <w:r w:rsidR="001D09BC">
          <w:rPr>
            <w:noProof/>
            <w:webHidden/>
          </w:rPr>
          <w:instrText xml:space="preserve"> PAGEREF _Toc334686338 \h </w:instrText>
        </w:r>
        <w:r w:rsidR="001D09BC">
          <w:rPr>
            <w:noProof/>
            <w:webHidden/>
          </w:rPr>
        </w:r>
        <w:r w:rsidR="001D09BC">
          <w:rPr>
            <w:noProof/>
            <w:webHidden/>
          </w:rPr>
          <w:fldChar w:fldCharType="separate"/>
        </w:r>
        <w:r w:rsidR="001D09BC">
          <w:rPr>
            <w:noProof/>
            <w:webHidden/>
          </w:rPr>
          <w:t>140</w:t>
        </w:r>
        <w:r w:rsidR="001D09BC">
          <w:rPr>
            <w:noProof/>
            <w:webHidden/>
          </w:rPr>
          <w:fldChar w:fldCharType="end"/>
        </w:r>
      </w:hyperlink>
    </w:p>
    <w:p w14:paraId="04585E63" w14:textId="77777777" w:rsidR="001D09BC" w:rsidRDefault="005A47A4">
      <w:pPr>
        <w:pStyle w:val="TOC1"/>
        <w:rPr>
          <w:rFonts w:asciiTheme="minorHAnsi" w:eastAsiaTheme="minorEastAsia" w:hAnsiTheme="minorHAnsi" w:cstheme="minorBidi"/>
          <w:b w:val="0"/>
          <w:bCs w:val="0"/>
          <w:caps w:val="0"/>
          <w:noProof/>
          <w:sz w:val="22"/>
          <w:szCs w:val="22"/>
          <w:lang w:val="en-US"/>
        </w:rPr>
      </w:pPr>
      <w:hyperlink w:anchor="_Toc334686339" w:history="1">
        <w:r w:rsidR="001D09BC" w:rsidRPr="003526F1">
          <w:rPr>
            <w:rStyle w:val="Hyperlink"/>
            <w:noProof/>
          </w:rPr>
          <w:t>ANNEX 13</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Verification and Validation</w:t>
        </w:r>
        <w:r w:rsidR="001D09BC">
          <w:rPr>
            <w:noProof/>
            <w:webHidden/>
          </w:rPr>
          <w:tab/>
        </w:r>
        <w:r w:rsidR="001D09BC">
          <w:rPr>
            <w:noProof/>
            <w:webHidden/>
          </w:rPr>
          <w:fldChar w:fldCharType="begin"/>
        </w:r>
        <w:r w:rsidR="001D09BC">
          <w:rPr>
            <w:noProof/>
            <w:webHidden/>
          </w:rPr>
          <w:instrText xml:space="preserve"> PAGEREF _Toc334686339 \h </w:instrText>
        </w:r>
        <w:r w:rsidR="001D09BC">
          <w:rPr>
            <w:noProof/>
            <w:webHidden/>
          </w:rPr>
        </w:r>
        <w:r w:rsidR="001D09BC">
          <w:rPr>
            <w:noProof/>
            <w:webHidden/>
          </w:rPr>
          <w:fldChar w:fldCharType="separate"/>
        </w:r>
        <w:r w:rsidR="001D09BC">
          <w:rPr>
            <w:noProof/>
            <w:webHidden/>
          </w:rPr>
          <w:t>143</w:t>
        </w:r>
        <w:r w:rsidR="001D09BC">
          <w:rPr>
            <w:noProof/>
            <w:webHidden/>
          </w:rPr>
          <w:fldChar w:fldCharType="end"/>
        </w:r>
      </w:hyperlink>
    </w:p>
    <w:p w14:paraId="4D29B00A"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40" w:history="1">
        <w:r w:rsidR="001D09BC" w:rsidRPr="003526F1">
          <w:rPr>
            <w:rStyle w:val="Hyperlink"/>
            <w:noProof/>
          </w:rPr>
          <w:t>13.1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Planning and management of activities</w:t>
        </w:r>
        <w:r w:rsidR="001D09BC">
          <w:rPr>
            <w:noProof/>
            <w:webHidden/>
          </w:rPr>
          <w:tab/>
        </w:r>
        <w:r w:rsidR="001D09BC">
          <w:rPr>
            <w:noProof/>
            <w:webHidden/>
          </w:rPr>
          <w:fldChar w:fldCharType="begin"/>
        </w:r>
        <w:r w:rsidR="001D09BC">
          <w:rPr>
            <w:noProof/>
            <w:webHidden/>
          </w:rPr>
          <w:instrText xml:space="preserve"> PAGEREF _Toc334686340 \h </w:instrText>
        </w:r>
        <w:r w:rsidR="001D09BC">
          <w:rPr>
            <w:noProof/>
            <w:webHidden/>
          </w:rPr>
        </w:r>
        <w:r w:rsidR="001D09BC">
          <w:rPr>
            <w:noProof/>
            <w:webHidden/>
          </w:rPr>
          <w:fldChar w:fldCharType="separate"/>
        </w:r>
        <w:r w:rsidR="001D09BC">
          <w:rPr>
            <w:noProof/>
            <w:webHidden/>
          </w:rPr>
          <w:t>143</w:t>
        </w:r>
        <w:r w:rsidR="001D09BC">
          <w:rPr>
            <w:noProof/>
            <w:webHidden/>
          </w:rPr>
          <w:fldChar w:fldCharType="end"/>
        </w:r>
      </w:hyperlink>
    </w:p>
    <w:p w14:paraId="535352B0"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1" w:history="1">
        <w:r w:rsidR="001D09BC" w:rsidRPr="003526F1">
          <w:rPr>
            <w:rStyle w:val="Hyperlink"/>
            <w:noProof/>
          </w:rPr>
          <w:t>13.1.1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Renewal, update or extension of existing VTS</w:t>
        </w:r>
        <w:r w:rsidR="001D09BC">
          <w:rPr>
            <w:noProof/>
            <w:webHidden/>
          </w:rPr>
          <w:tab/>
        </w:r>
        <w:r w:rsidR="001D09BC">
          <w:rPr>
            <w:noProof/>
            <w:webHidden/>
          </w:rPr>
          <w:fldChar w:fldCharType="begin"/>
        </w:r>
        <w:r w:rsidR="001D09BC">
          <w:rPr>
            <w:noProof/>
            <w:webHidden/>
          </w:rPr>
          <w:instrText xml:space="preserve"> PAGEREF _Toc334686341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3E9808B9"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42" w:history="1">
        <w:r w:rsidR="001D09BC" w:rsidRPr="003526F1">
          <w:rPr>
            <w:rStyle w:val="Hyperlink"/>
            <w:noProof/>
          </w:rPr>
          <w:t>13.2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Legal requirements to type approvals</w:t>
        </w:r>
        <w:r w:rsidR="001D09BC">
          <w:rPr>
            <w:noProof/>
            <w:webHidden/>
          </w:rPr>
          <w:tab/>
        </w:r>
        <w:r w:rsidR="001D09BC">
          <w:rPr>
            <w:noProof/>
            <w:webHidden/>
          </w:rPr>
          <w:fldChar w:fldCharType="begin"/>
        </w:r>
        <w:r w:rsidR="001D09BC">
          <w:rPr>
            <w:noProof/>
            <w:webHidden/>
          </w:rPr>
          <w:instrText xml:space="preserve"> PAGEREF _Toc334686342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6993726D"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3" w:history="1">
        <w:r w:rsidR="001D09BC" w:rsidRPr="003526F1">
          <w:rPr>
            <w:rStyle w:val="Hyperlink"/>
            <w:noProof/>
          </w:rPr>
          <w:t>13.2.1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Electrical Safety</w:t>
        </w:r>
        <w:r w:rsidR="001D09BC">
          <w:rPr>
            <w:noProof/>
            <w:webHidden/>
          </w:rPr>
          <w:tab/>
        </w:r>
        <w:r w:rsidR="001D09BC">
          <w:rPr>
            <w:noProof/>
            <w:webHidden/>
          </w:rPr>
          <w:fldChar w:fldCharType="begin"/>
        </w:r>
        <w:r w:rsidR="001D09BC">
          <w:rPr>
            <w:noProof/>
            <w:webHidden/>
          </w:rPr>
          <w:instrText xml:space="preserve"> PAGEREF _Toc334686343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5899BBE7"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4" w:history="1">
        <w:r w:rsidR="001D09BC" w:rsidRPr="003526F1">
          <w:rPr>
            <w:rStyle w:val="Hyperlink"/>
            <w:noProof/>
          </w:rPr>
          <w:t>13.2.2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Mechanical Safety</w:t>
        </w:r>
        <w:r w:rsidR="001D09BC">
          <w:rPr>
            <w:noProof/>
            <w:webHidden/>
          </w:rPr>
          <w:tab/>
        </w:r>
        <w:r w:rsidR="001D09BC">
          <w:rPr>
            <w:noProof/>
            <w:webHidden/>
          </w:rPr>
          <w:fldChar w:fldCharType="begin"/>
        </w:r>
        <w:r w:rsidR="001D09BC">
          <w:rPr>
            <w:noProof/>
            <w:webHidden/>
          </w:rPr>
          <w:instrText xml:space="preserve"> PAGEREF _Toc334686344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1CCA73DF"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5" w:history="1">
        <w:r w:rsidR="001D09BC" w:rsidRPr="003526F1">
          <w:rPr>
            <w:rStyle w:val="Hyperlink"/>
            <w:noProof/>
          </w:rPr>
          <w:t>13.2.3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Radiation Safety (Radar)</w:t>
        </w:r>
        <w:r w:rsidR="001D09BC">
          <w:rPr>
            <w:noProof/>
            <w:webHidden/>
          </w:rPr>
          <w:tab/>
        </w:r>
        <w:r w:rsidR="001D09BC">
          <w:rPr>
            <w:noProof/>
            <w:webHidden/>
          </w:rPr>
          <w:fldChar w:fldCharType="begin"/>
        </w:r>
        <w:r w:rsidR="001D09BC">
          <w:rPr>
            <w:noProof/>
            <w:webHidden/>
          </w:rPr>
          <w:instrText xml:space="preserve"> PAGEREF _Toc334686345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1DCBFB85"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6" w:history="1">
        <w:r w:rsidR="001D09BC" w:rsidRPr="003526F1">
          <w:rPr>
            <w:rStyle w:val="Hyperlink"/>
            <w:noProof/>
          </w:rPr>
          <w:t>13.2.4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ElectroMagnetic Compatibility</w:t>
        </w:r>
        <w:r w:rsidR="001D09BC">
          <w:rPr>
            <w:noProof/>
            <w:webHidden/>
          </w:rPr>
          <w:tab/>
        </w:r>
        <w:r w:rsidR="001D09BC">
          <w:rPr>
            <w:noProof/>
            <w:webHidden/>
          </w:rPr>
          <w:fldChar w:fldCharType="begin"/>
        </w:r>
        <w:r w:rsidR="001D09BC">
          <w:rPr>
            <w:noProof/>
            <w:webHidden/>
          </w:rPr>
          <w:instrText xml:space="preserve"> PAGEREF _Toc334686346 \h </w:instrText>
        </w:r>
        <w:r w:rsidR="001D09BC">
          <w:rPr>
            <w:noProof/>
            <w:webHidden/>
          </w:rPr>
        </w:r>
        <w:r w:rsidR="001D09BC">
          <w:rPr>
            <w:noProof/>
            <w:webHidden/>
          </w:rPr>
          <w:fldChar w:fldCharType="separate"/>
        </w:r>
        <w:r w:rsidR="001D09BC">
          <w:rPr>
            <w:noProof/>
            <w:webHidden/>
          </w:rPr>
          <w:t>145</w:t>
        </w:r>
        <w:r w:rsidR="001D09BC">
          <w:rPr>
            <w:noProof/>
            <w:webHidden/>
          </w:rPr>
          <w:fldChar w:fldCharType="end"/>
        </w:r>
      </w:hyperlink>
    </w:p>
    <w:p w14:paraId="357CD810"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7" w:history="1">
        <w:r w:rsidR="001D09BC" w:rsidRPr="003526F1">
          <w:rPr>
            <w:rStyle w:val="Hyperlink"/>
            <w:noProof/>
          </w:rPr>
          <w:t>13.2.5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Radio Spectrum Requirements</w:t>
        </w:r>
        <w:r w:rsidR="001D09BC">
          <w:rPr>
            <w:noProof/>
            <w:webHidden/>
          </w:rPr>
          <w:tab/>
        </w:r>
        <w:r w:rsidR="001D09BC">
          <w:rPr>
            <w:noProof/>
            <w:webHidden/>
          </w:rPr>
          <w:fldChar w:fldCharType="begin"/>
        </w:r>
        <w:r w:rsidR="001D09BC">
          <w:rPr>
            <w:noProof/>
            <w:webHidden/>
          </w:rPr>
          <w:instrText xml:space="preserve"> PAGEREF _Toc334686347 \h </w:instrText>
        </w:r>
        <w:r w:rsidR="001D09BC">
          <w:rPr>
            <w:noProof/>
            <w:webHidden/>
          </w:rPr>
        </w:r>
        <w:r w:rsidR="001D09BC">
          <w:rPr>
            <w:noProof/>
            <w:webHidden/>
          </w:rPr>
          <w:fldChar w:fldCharType="separate"/>
        </w:r>
        <w:r w:rsidR="001D09BC">
          <w:rPr>
            <w:noProof/>
            <w:webHidden/>
          </w:rPr>
          <w:t>145</w:t>
        </w:r>
        <w:r w:rsidR="001D09BC">
          <w:rPr>
            <w:noProof/>
            <w:webHidden/>
          </w:rPr>
          <w:fldChar w:fldCharType="end"/>
        </w:r>
      </w:hyperlink>
    </w:p>
    <w:p w14:paraId="1179A0E0"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8" w:history="1">
        <w:r w:rsidR="001D09BC" w:rsidRPr="003526F1">
          <w:rPr>
            <w:rStyle w:val="Hyperlink"/>
            <w:noProof/>
          </w:rPr>
          <w:t>13.2.6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RoHS</w:t>
        </w:r>
        <w:r w:rsidR="001D09BC">
          <w:rPr>
            <w:noProof/>
            <w:webHidden/>
          </w:rPr>
          <w:tab/>
        </w:r>
        <w:r w:rsidR="001D09BC">
          <w:rPr>
            <w:noProof/>
            <w:webHidden/>
          </w:rPr>
          <w:fldChar w:fldCharType="begin"/>
        </w:r>
        <w:r w:rsidR="001D09BC">
          <w:rPr>
            <w:noProof/>
            <w:webHidden/>
          </w:rPr>
          <w:instrText xml:space="preserve"> PAGEREF _Toc334686348 \h </w:instrText>
        </w:r>
        <w:r w:rsidR="001D09BC">
          <w:rPr>
            <w:noProof/>
            <w:webHidden/>
          </w:rPr>
        </w:r>
        <w:r w:rsidR="001D09BC">
          <w:rPr>
            <w:noProof/>
            <w:webHidden/>
          </w:rPr>
          <w:fldChar w:fldCharType="separate"/>
        </w:r>
        <w:r w:rsidR="001D09BC">
          <w:rPr>
            <w:noProof/>
            <w:webHidden/>
          </w:rPr>
          <w:t>145</w:t>
        </w:r>
        <w:r w:rsidR="001D09BC">
          <w:rPr>
            <w:noProof/>
            <w:webHidden/>
          </w:rPr>
          <w:fldChar w:fldCharType="end"/>
        </w:r>
      </w:hyperlink>
    </w:p>
    <w:p w14:paraId="021D7AA9"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9" w:history="1">
        <w:r w:rsidR="001D09BC" w:rsidRPr="003526F1">
          <w:rPr>
            <w:rStyle w:val="Hyperlink"/>
            <w:noProof/>
          </w:rPr>
          <w:t>13.2.7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Chemical Substances</w:t>
        </w:r>
        <w:r w:rsidR="001D09BC">
          <w:rPr>
            <w:noProof/>
            <w:webHidden/>
          </w:rPr>
          <w:tab/>
        </w:r>
        <w:r w:rsidR="001D09BC">
          <w:rPr>
            <w:noProof/>
            <w:webHidden/>
          </w:rPr>
          <w:fldChar w:fldCharType="begin"/>
        </w:r>
        <w:r w:rsidR="001D09BC">
          <w:rPr>
            <w:noProof/>
            <w:webHidden/>
          </w:rPr>
          <w:instrText xml:space="preserve"> PAGEREF _Toc334686349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3FF74B3C"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50" w:history="1">
        <w:r w:rsidR="001D09BC" w:rsidRPr="003526F1">
          <w:rPr>
            <w:rStyle w:val="Hyperlink"/>
            <w:noProof/>
          </w:rPr>
          <w:t>13.3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Additional type tests</w:t>
        </w:r>
        <w:r w:rsidR="001D09BC">
          <w:rPr>
            <w:noProof/>
            <w:webHidden/>
          </w:rPr>
          <w:tab/>
        </w:r>
        <w:r w:rsidR="001D09BC">
          <w:rPr>
            <w:noProof/>
            <w:webHidden/>
          </w:rPr>
          <w:fldChar w:fldCharType="begin"/>
        </w:r>
        <w:r w:rsidR="001D09BC">
          <w:rPr>
            <w:noProof/>
            <w:webHidden/>
          </w:rPr>
          <w:instrText xml:space="preserve"> PAGEREF _Toc334686350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0D0E0C3A"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1" w:history="1">
        <w:r w:rsidR="001D09BC" w:rsidRPr="003526F1">
          <w:rPr>
            <w:rStyle w:val="Hyperlink"/>
            <w:noProof/>
          </w:rPr>
          <w:t>13.3.1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Equipment in general</w:t>
        </w:r>
        <w:r w:rsidR="001D09BC">
          <w:rPr>
            <w:noProof/>
            <w:webHidden/>
          </w:rPr>
          <w:tab/>
        </w:r>
        <w:r w:rsidR="001D09BC">
          <w:rPr>
            <w:noProof/>
            <w:webHidden/>
          </w:rPr>
          <w:fldChar w:fldCharType="begin"/>
        </w:r>
        <w:r w:rsidR="001D09BC">
          <w:rPr>
            <w:noProof/>
            <w:webHidden/>
          </w:rPr>
          <w:instrText xml:space="preserve"> PAGEREF _Toc334686351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6EF7C5DD"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2" w:history="1">
        <w:r w:rsidR="001D09BC" w:rsidRPr="003526F1">
          <w:rPr>
            <w:rStyle w:val="Hyperlink"/>
            <w:noProof/>
            <w:highlight w:val="cyan"/>
          </w:rPr>
          <w:t>13.3.2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Software Verification</w:t>
        </w:r>
        <w:r w:rsidR="001D09BC">
          <w:rPr>
            <w:noProof/>
            <w:webHidden/>
          </w:rPr>
          <w:tab/>
        </w:r>
        <w:r w:rsidR="001D09BC">
          <w:rPr>
            <w:noProof/>
            <w:webHidden/>
          </w:rPr>
          <w:fldChar w:fldCharType="begin"/>
        </w:r>
        <w:r w:rsidR="001D09BC">
          <w:rPr>
            <w:noProof/>
            <w:webHidden/>
          </w:rPr>
          <w:instrText xml:space="preserve"> PAGEREF _Toc334686352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326EA35A"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53" w:history="1">
        <w:r w:rsidR="001D09BC" w:rsidRPr="003526F1">
          <w:rPr>
            <w:rStyle w:val="Hyperlink"/>
            <w:noProof/>
          </w:rPr>
          <w:t>13.4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Factory Acceptance Test</w:t>
        </w:r>
        <w:r w:rsidR="001D09BC">
          <w:rPr>
            <w:noProof/>
            <w:webHidden/>
          </w:rPr>
          <w:tab/>
        </w:r>
        <w:r w:rsidR="001D09BC">
          <w:rPr>
            <w:noProof/>
            <w:webHidden/>
          </w:rPr>
          <w:fldChar w:fldCharType="begin"/>
        </w:r>
        <w:r w:rsidR="001D09BC">
          <w:rPr>
            <w:noProof/>
            <w:webHidden/>
          </w:rPr>
          <w:instrText xml:space="preserve"> PAGEREF _Toc334686353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597D751B"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4" w:history="1">
        <w:r w:rsidR="001D09BC" w:rsidRPr="003526F1">
          <w:rPr>
            <w:rStyle w:val="Hyperlink"/>
            <w:noProof/>
            <w:highlight w:val="yellow"/>
          </w:rPr>
          <w:t>13.4.1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Procedure (Does it fall under the intention of V 128?)</w:t>
        </w:r>
        <w:r w:rsidR="001D09BC">
          <w:rPr>
            <w:noProof/>
            <w:webHidden/>
          </w:rPr>
          <w:tab/>
        </w:r>
        <w:r w:rsidR="001D09BC">
          <w:rPr>
            <w:noProof/>
            <w:webHidden/>
          </w:rPr>
          <w:fldChar w:fldCharType="begin"/>
        </w:r>
        <w:r w:rsidR="001D09BC">
          <w:rPr>
            <w:noProof/>
            <w:webHidden/>
          </w:rPr>
          <w:instrText xml:space="preserve"> PAGEREF _Toc334686354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3D027C9A"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55" w:history="1">
        <w:r w:rsidR="001D09BC" w:rsidRPr="003526F1">
          <w:rPr>
            <w:rStyle w:val="Hyperlink"/>
            <w:noProof/>
          </w:rPr>
          <w:t>13.5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Installation and Site Acceptance Test</w:t>
        </w:r>
        <w:r w:rsidR="001D09BC">
          <w:rPr>
            <w:noProof/>
            <w:webHidden/>
          </w:rPr>
          <w:tab/>
        </w:r>
        <w:r w:rsidR="001D09BC">
          <w:rPr>
            <w:noProof/>
            <w:webHidden/>
          </w:rPr>
          <w:fldChar w:fldCharType="begin"/>
        </w:r>
        <w:r w:rsidR="001D09BC">
          <w:rPr>
            <w:noProof/>
            <w:webHidden/>
          </w:rPr>
          <w:instrText xml:space="preserve"> PAGEREF _Toc334686355 \h </w:instrText>
        </w:r>
        <w:r w:rsidR="001D09BC">
          <w:rPr>
            <w:noProof/>
            <w:webHidden/>
          </w:rPr>
        </w:r>
        <w:r w:rsidR="001D09BC">
          <w:rPr>
            <w:noProof/>
            <w:webHidden/>
          </w:rPr>
          <w:fldChar w:fldCharType="separate"/>
        </w:r>
        <w:r w:rsidR="001D09BC">
          <w:rPr>
            <w:noProof/>
            <w:webHidden/>
          </w:rPr>
          <w:t>147</w:t>
        </w:r>
        <w:r w:rsidR="001D09BC">
          <w:rPr>
            <w:noProof/>
            <w:webHidden/>
          </w:rPr>
          <w:fldChar w:fldCharType="end"/>
        </w:r>
      </w:hyperlink>
    </w:p>
    <w:p w14:paraId="2372FA16"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6" w:history="1">
        <w:r w:rsidR="001D09BC" w:rsidRPr="003526F1">
          <w:rPr>
            <w:rStyle w:val="Hyperlink"/>
            <w:noProof/>
            <w:highlight w:val="yellow"/>
          </w:rPr>
          <w:t>13.5.1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Procedure (Does it fall under the intention of V 128?)</w:t>
        </w:r>
        <w:r w:rsidR="001D09BC">
          <w:rPr>
            <w:noProof/>
            <w:webHidden/>
          </w:rPr>
          <w:tab/>
        </w:r>
        <w:r w:rsidR="001D09BC">
          <w:rPr>
            <w:noProof/>
            <w:webHidden/>
          </w:rPr>
          <w:fldChar w:fldCharType="begin"/>
        </w:r>
        <w:r w:rsidR="001D09BC">
          <w:rPr>
            <w:noProof/>
            <w:webHidden/>
          </w:rPr>
          <w:instrText xml:space="preserve"> PAGEREF _Toc334686356 \h </w:instrText>
        </w:r>
        <w:r w:rsidR="001D09BC">
          <w:rPr>
            <w:noProof/>
            <w:webHidden/>
          </w:rPr>
        </w:r>
        <w:r w:rsidR="001D09BC">
          <w:rPr>
            <w:noProof/>
            <w:webHidden/>
          </w:rPr>
          <w:fldChar w:fldCharType="separate"/>
        </w:r>
        <w:r w:rsidR="001D09BC">
          <w:rPr>
            <w:noProof/>
            <w:webHidden/>
          </w:rPr>
          <w:t>148</w:t>
        </w:r>
        <w:r w:rsidR="001D09BC">
          <w:rPr>
            <w:noProof/>
            <w:webHidden/>
          </w:rPr>
          <w:fldChar w:fldCharType="end"/>
        </w:r>
      </w:hyperlink>
    </w:p>
    <w:p w14:paraId="0CF0E52D"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7" w:history="1">
        <w:r w:rsidR="001D09BC" w:rsidRPr="003526F1">
          <w:rPr>
            <w:rStyle w:val="Hyperlink"/>
            <w:noProof/>
          </w:rPr>
          <w:t>13.5.2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Scenarios</w:t>
        </w:r>
        <w:r w:rsidR="001D09BC">
          <w:rPr>
            <w:noProof/>
            <w:webHidden/>
          </w:rPr>
          <w:tab/>
        </w:r>
        <w:r w:rsidR="001D09BC">
          <w:rPr>
            <w:noProof/>
            <w:webHidden/>
          </w:rPr>
          <w:fldChar w:fldCharType="begin"/>
        </w:r>
        <w:r w:rsidR="001D09BC">
          <w:rPr>
            <w:noProof/>
            <w:webHidden/>
          </w:rPr>
          <w:instrText xml:space="preserve"> PAGEREF _Toc334686357 \h </w:instrText>
        </w:r>
        <w:r w:rsidR="001D09BC">
          <w:rPr>
            <w:noProof/>
            <w:webHidden/>
          </w:rPr>
        </w:r>
        <w:r w:rsidR="001D09BC">
          <w:rPr>
            <w:noProof/>
            <w:webHidden/>
          </w:rPr>
          <w:fldChar w:fldCharType="separate"/>
        </w:r>
        <w:r w:rsidR="001D09BC">
          <w:rPr>
            <w:noProof/>
            <w:webHidden/>
          </w:rPr>
          <w:t>148</w:t>
        </w:r>
        <w:r w:rsidR="001D09BC">
          <w:rPr>
            <w:noProof/>
            <w:webHidden/>
          </w:rPr>
          <w:fldChar w:fldCharType="end"/>
        </w:r>
      </w:hyperlink>
    </w:p>
    <w:p w14:paraId="1094B842"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58" w:history="1">
        <w:r w:rsidR="001D09BC" w:rsidRPr="003526F1">
          <w:rPr>
            <w:rStyle w:val="Hyperlink"/>
            <w:noProof/>
          </w:rPr>
          <w:t>13.6</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The Customer acceptance tests</w:t>
        </w:r>
        <w:r w:rsidR="001D09BC">
          <w:rPr>
            <w:noProof/>
            <w:webHidden/>
          </w:rPr>
          <w:tab/>
        </w:r>
        <w:r w:rsidR="001D09BC">
          <w:rPr>
            <w:noProof/>
            <w:webHidden/>
          </w:rPr>
          <w:fldChar w:fldCharType="begin"/>
        </w:r>
        <w:r w:rsidR="001D09BC">
          <w:rPr>
            <w:noProof/>
            <w:webHidden/>
          </w:rPr>
          <w:instrText xml:space="preserve"> PAGEREF _Toc334686358 \h </w:instrText>
        </w:r>
        <w:r w:rsidR="001D09BC">
          <w:rPr>
            <w:noProof/>
            <w:webHidden/>
          </w:rPr>
        </w:r>
        <w:r w:rsidR="001D09BC">
          <w:rPr>
            <w:noProof/>
            <w:webHidden/>
          </w:rPr>
          <w:fldChar w:fldCharType="separate"/>
        </w:r>
        <w:r w:rsidR="001D09BC">
          <w:rPr>
            <w:noProof/>
            <w:webHidden/>
          </w:rPr>
          <w:t>149</w:t>
        </w:r>
        <w:r w:rsidR="001D09BC">
          <w:rPr>
            <w:noProof/>
            <w:webHidden/>
          </w:rPr>
          <w:fldChar w:fldCharType="end"/>
        </w:r>
      </w:hyperlink>
    </w:p>
    <w:p w14:paraId="346D6557" w14:textId="77777777" w:rsidR="001D09BC" w:rsidRDefault="005A47A4">
      <w:pPr>
        <w:pStyle w:val="TOC3"/>
        <w:tabs>
          <w:tab w:val="right" w:leader="dot" w:pos="8296"/>
        </w:tabs>
        <w:rPr>
          <w:rFonts w:asciiTheme="minorHAnsi" w:eastAsiaTheme="minorEastAsia" w:hAnsiTheme="minorHAnsi" w:cstheme="minorBidi"/>
          <w:i w:val="0"/>
          <w:iCs w:val="0"/>
          <w:noProof/>
          <w:sz w:val="22"/>
          <w:szCs w:val="22"/>
          <w:lang w:val="en-US"/>
        </w:rPr>
      </w:pPr>
      <w:hyperlink w:anchor="_Toc334686359" w:history="1">
        <w:r w:rsidR="001D09BC" w:rsidRPr="003526F1">
          <w:rPr>
            <w:rStyle w:val="Hyperlink"/>
            <w:noProof/>
            <w:shd w:val="clear" w:color="auto" w:fill="FFFF00"/>
          </w:rPr>
          <w:t>Scope of the acceptance test</w:t>
        </w:r>
        <w:r w:rsidR="001D09BC">
          <w:rPr>
            <w:noProof/>
            <w:webHidden/>
          </w:rPr>
          <w:tab/>
        </w:r>
        <w:r w:rsidR="001D09BC">
          <w:rPr>
            <w:noProof/>
            <w:webHidden/>
          </w:rPr>
          <w:fldChar w:fldCharType="begin"/>
        </w:r>
        <w:r w:rsidR="001D09BC">
          <w:rPr>
            <w:noProof/>
            <w:webHidden/>
          </w:rPr>
          <w:instrText xml:space="preserve"> PAGEREF _Toc334686359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63D57845" w14:textId="77777777" w:rsidR="001D09BC" w:rsidRDefault="005A47A4">
      <w:pPr>
        <w:pStyle w:val="TOC2"/>
        <w:tabs>
          <w:tab w:val="left" w:pos="880"/>
        </w:tabs>
        <w:rPr>
          <w:rFonts w:asciiTheme="minorHAnsi" w:eastAsiaTheme="minorEastAsia" w:hAnsiTheme="minorHAnsi" w:cstheme="minorBidi"/>
          <w:smallCaps w:val="0"/>
          <w:noProof/>
          <w:sz w:val="22"/>
          <w:szCs w:val="22"/>
          <w:lang w:val="en-US"/>
        </w:rPr>
      </w:pPr>
      <w:hyperlink w:anchor="_Toc334686360" w:history="1">
        <w:r w:rsidR="001D09BC" w:rsidRPr="003526F1">
          <w:rPr>
            <w:rStyle w:val="Hyperlink"/>
            <w:noProof/>
          </w:rPr>
          <w:t>13.7</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 operation monitoring and calibration</w:t>
        </w:r>
        <w:r w:rsidR="001D09BC">
          <w:rPr>
            <w:noProof/>
            <w:webHidden/>
          </w:rPr>
          <w:tab/>
        </w:r>
        <w:r w:rsidR="001D09BC">
          <w:rPr>
            <w:noProof/>
            <w:webHidden/>
          </w:rPr>
          <w:fldChar w:fldCharType="begin"/>
        </w:r>
        <w:r w:rsidR="001D09BC">
          <w:rPr>
            <w:noProof/>
            <w:webHidden/>
          </w:rPr>
          <w:instrText xml:space="preserve"> PAGEREF _Toc334686360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0F73DBB7"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61" w:history="1">
        <w:r w:rsidR="001D09BC" w:rsidRPr="003526F1">
          <w:rPr>
            <w:rStyle w:val="Hyperlink"/>
            <w:noProof/>
          </w:rPr>
          <w:t>13.7.1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Continuous monitoring</w:t>
        </w:r>
        <w:r w:rsidR="001D09BC">
          <w:rPr>
            <w:noProof/>
            <w:webHidden/>
          </w:rPr>
          <w:tab/>
        </w:r>
        <w:r w:rsidR="001D09BC">
          <w:rPr>
            <w:noProof/>
            <w:webHidden/>
          </w:rPr>
          <w:fldChar w:fldCharType="begin"/>
        </w:r>
        <w:r w:rsidR="001D09BC">
          <w:rPr>
            <w:noProof/>
            <w:webHidden/>
          </w:rPr>
          <w:instrText xml:space="preserve"> PAGEREF _Toc334686361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6AC0BD7D"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62" w:history="1">
        <w:r w:rsidR="001D09BC" w:rsidRPr="003526F1">
          <w:rPr>
            <w:rStyle w:val="Hyperlink"/>
            <w:noProof/>
            <w:highlight w:val="yellow"/>
          </w:rPr>
          <w:t>13.7.2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Off line test and Calibration</w:t>
        </w:r>
        <w:r w:rsidR="001D09BC">
          <w:rPr>
            <w:noProof/>
            <w:webHidden/>
          </w:rPr>
          <w:tab/>
        </w:r>
        <w:r w:rsidR="001D09BC">
          <w:rPr>
            <w:noProof/>
            <w:webHidden/>
          </w:rPr>
          <w:fldChar w:fldCharType="begin"/>
        </w:r>
        <w:r w:rsidR="001D09BC">
          <w:rPr>
            <w:noProof/>
            <w:webHidden/>
          </w:rPr>
          <w:instrText xml:space="preserve"> PAGEREF _Toc334686362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7F326595"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63" w:history="1">
        <w:r w:rsidR="001D09BC" w:rsidRPr="003526F1">
          <w:rPr>
            <w:rStyle w:val="Hyperlink"/>
            <w:strike/>
            <w:noProof/>
          </w:rPr>
          <w:t>13.7.3</w:t>
        </w:r>
        <w:r w:rsidR="001D09BC">
          <w:rPr>
            <w:rFonts w:asciiTheme="minorHAnsi" w:eastAsiaTheme="minorEastAsia" w:hAnsiTheme="minorHAnsi" w:cstheme="minorBidi"/>
            <w:i w:val="0"/>
            <w:iCs w:val="0"/>
            <w:noProof/>
            <w:sz w:val="22"/>
            <w:szCs w:val="22"/>
            <w:lang w:val="en-US"/>
          </w:rPr>
          <w:tab/>
        </w:r>
        <w:r w:rsidR="001D09BC" w:rsidRPr="003526F1">
          <w:rPr>
            <w:rStyle w:val="Hyperlink"/>
            <w:strike/>
            <w:noProof/>
          </w:rPr>
          <w:t>Calibration of sensors</w:t>
        </w:r>
        <w:r w:rsidR="001D09BC">
          <w:rPr>
            <w:noProof/>
            <w:webHidden/>
          </w:rPr>
          <w:tab/>
        </w:r>
        <w:r w:rsidR="001D09BC">
          <w:rPr>
            <w:noProof/>
            <w:webHidden/>
          </w:rPr>
          <w:fldChar w:fldCharType="begin"/>
        </w:r>
        <w:r w:rsidR="001D09BC">
          <w:rPr>
            <w:noProof/>
            <w:webHidden/>
          </w:rPr>
          <w:instrText xml:space="preserve"> PAGEREF _Toc334686363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4B700B07" w14:textId="77777777" w:rsidR="001D09BC" w:rsidRDefault="005A47A4">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64" w:history="1">
        <w:r w:rsidR="001D09BC" w:rsidRPr="003526F1">
          <w:rPr>
            <w:rStyle w:val="Hyperlink"/>
            <w:noProof/>
          </w:rPr>
          <w:t>13.7.4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 xml:space="preserve">Alignment of the VTS system </w:t>
        </w:r>
        <w:r w:rsidR="001D09BC" w:rsidRPr="003526F1">
          <w:rPr>
            <w:rStyle w:val="Hyperlink"/>
            <w:noProof/>
            <w:highlight w:val="yellow"/>
          </w:rPr>
          <w:t>(What is the meaning?)</w:t>
        </w:r>
        <w:r w:rsidR="001D09BC">
          <w:rPr>
            <w:noProof/>
            <w:webHidden/>
          </w:rPr>
          <w:tab/>
        </w:r>
        <w:r w:rsidR="001D09BC">
          <w:rPr>
            <w:noProof/>
            <w:webHidden/>
          </w:rPr>
          <w:fldChar w:fldCharType="begin"/>
        </w:r>
        <w:r w:rsidR="001D09BC">
          <w:rPr>
            <w:noProof/>
            <w:webHidden/>
          </w:rPr>
          <w:instrText xml:space="preserve"> PAGEREF _Toc334686364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2463D5CD" w14:textId="77777777" w:rsidR="00C028DE" w:rsidRPr="00671259" w:rsidRDefault="0091792F" w:rsidP="00821B45">
      <w:pPr>
        <w:rPr>
          <w:rFonts w:ascii="Arial" w:eastAsia="Times New Roman" w:hAnsi="Arial"/>
          <w:szCs w:val="22"/>
          <w:highlight w:val="cyan"/>
          <w:lang w:eastAsia="de-DE"/>
        </w:rPr>
      </w:pPr>
      <w:r w:rsidRPr="00671259">
        <w:rPr>
          <w:rFonts w:ascii="Arial" w:eastAsia="Times New Roman" w:hAnsi="Arial"/>
          <w:szCs w:val="22"/>
          <w:highlight w:val="cyan"/>
          <w:lang w:eastAsia="de-DE"/>
        </w:rPr>
        <w:fldChar w:fldCharType="end"/>
      </w:r>
    </w:p>
    <w:p w14:paraId="250DCD2D" w14:textId="77777777" w:rsidR="00401C32" w:rsidRPr="00671259" w:rsidRDefault="00EB360C" w:rsidP="00401C32">
      <w:pPr>
        <w:pStyle w:val="Style14ptBoldCentered"/>
        <w:rPr>
          <w:rFonts w:ascii="Arial" w:hAnsi="Arial"/>
          <w:sz w:val="36"/>
          <w:szCs w:val="36"/>
        </w:rPr>
      </w:pPr>
      <w:r w:rsidRPr="00671259">
        <w:rPr>
          <w:rFonts w:ascii="Arial" w:hAnsi="Arial"/>
          <w:sz w:val="36"/>
          <w:szCs w:val="36"/>
        </w:rPr>
        <w:br w:type="page"/>
      </w:r>
      <w:r w:rsidR="00971462" w:rsidRPr="00671259">
        <w:rPr>
          <w:rFonts w:ascii="Arial" w:hAnsi="Arial"/>
          <w:sz w:val="36"/>
          <w:szCs w:val="36"/>
        </w:rPr>
        <w:lastRenderedPageBreak/>
        <w:t>List</w:t>
      </w:r>
      <w:r w:rsidR="00401C32" w:rsidRPr="00671259">
        <w:rPr>
          <w:rFonts w:ascii="Arial" w:hAnsi="Arial"/>
          <w:sz w:val="36"/>
          <w:szCs w:val="36"/>
        </w:rPr>
        <w:t xml:space="preserve"> of Figures</w:t>
      </w:r>
    </w:p>
    <w:p w14:paraId="1D84F790" w14:textId="77777777" w:rsidR="00895641" w:rsidRDefault="00AC77A5">
      <w:pPr>
        <w:pStyle w:val="TableofFigures"/>
        <w:rPr>
          <w:rFonts w:asciiTheme="minorHAnsi" w:eastAsiaTheme="minorEastAsia" w:hAnsiTheme="minorHAnsi" w:cstheme="minorBidi"/>
          <w:noProof/>
          <w:szCs w:val="22"/>
          <w:lang w:val="en-US"/>
        </w:rPr>
      </w:pPr>
      <w:r w:rsidRPr="00671259">
        <w:rPr>
          <w:rFonts w:ascii="Arial" w:hAnsi="Arial"/>
          <w:sz w:val="36"/>
          <w:szCs w:val="36"/>
        </w:rPr>
        <w:fldChar w:fldCharType="begin"/>
      </w:r>
      <w:r w:rsidRPr="00671259">
        <w:rPr>
          <w:rFonts w:ascii="Arial" w:hAnsi="Arial"/>
          <w:sz w:val="36"/>
          <w:szCs w:val="36"/>
        </w:rPr>
        <w:instrText xml:space="preserve"> TOC \h \z \c "Figure" </w:instrText>
      </w:r>
      <w:r w:rsidRPr="00671259">
        <w:rPr>
          <w:rFonts w:ascii="Arial" w:hAnsi="Arial"/>
          <w:sz w:val="36"/>
          <w:szCs w:val="36"/>
        </w:rPr>
        <w:fldChar w:fldCharType="separate"/>
      </w:r>
      <w:hyperlink w:anchor="_Toc334686387" w:history="1">
        <w:r w:rsidR="00895641" w:rsidRPr="007867C0">
          <w:rPr>
            <w:rStyle w:val="Hyperlink"/>
            <w:rFonts w:ascii="Arial" w:hAnsi="Arial"/>
            <w:noProof/>
            <w:highlight w:val="green"/>
          </w:rPr>
          <w:t>Figure 1</w:t>
        </w:r>
        <w:r w:rsidR="00895641" w:rsidRPr="007867C0">
          <w:rPr>
            <w:rStyle w:val="Hyperlink"/>
            <w:rFonts w:ascii="Arial" w:hAnsi="Arial"/>
            <w:noProof/>
            <w:highlight w:val="green"/>
          </w:rPr>
          <w:noBreakHyphen/>
          <w:t>1</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highlight w:val="green"/>
          </w:rPr>
          <w:t>Example of assigned capabilities in a Generic VTS area, by the VTS authority</w:t>
        </w:r>
        <w:r w:rsidR="00895641">
          <w:rPr>
            <w:noProof/>
            <w:webHidden/>
          </w:rPr>
          <w:tab/>
        </w:r>
        <w:r w:rsidR="00895641">
          <w:rPr>
            <w:noProof/>
            <w:webHidden/>
          </w:rPr>
          <w:fldChar w:fldCharType="begin"/>
        </w:r>
        <w:r w:rsidR="00895641">
          <w:rPr>
            <w:noProof/>
            <w:webHidden/>
          </w:rPr>
          <w:instrText xml:space="preserve"> PAGEREF _Toc334686387 \h </w:instrText>
        </w:r>
        <w:r w:rsidR="00895641">
          <w:rPr>
            <w:noProof/>
            <w:webHidden/>
          </w:rPr>
        </w:r>
        <w:r w:rsidR="00895641">
          <w:rPr>
            <w:noProof/>
            <w:webHidden/>
          </w:rPr>
          <w:fldChar w:fldCharType="separate"/>
        </w:r>
        <w:r w:rsidR="00895641">
          <w:rPr>
            <w:noProof/>
            <w:webHidden/>
          </w:rPr>
          <w:t>19</w:t>
        </w:r>
        <w:r w:rsidR="00895641">
          <w:rPr>
            <w:noProof/>
            <w:webHidden/>
          </w:rPr>
          <w:fldChar w:fldCharType="end"/>
        </w:r>
      </w:hyperlink>
    </w:p>
    <w:p w14:paraId="111A1C58" w14:textId="77777777" w:rsidR="00895641" w:rsidRDefault="005A47A4">
      <w:pPr>
        <w:pStyle w:val="TableofFigures"/>
        <w:rPr>
          <w:rFonts w:asciiTheme="minorHAnsi" w:eastAsiaTheme="minorEastAsia" w:hAnsiTheme="minorHAnsi" w:cstheme="minorBidi"/>
          <w:noProof/>
          <w:szCs w:val="22"/>
          <w:lang w:val="en-US"/>
        </w:rPr>
      </w:pPr>
      <w:hyperlink w:anchor="_Toc334686388" w:history="1">
        <w:r w:rsidR="00895641" w:rsidRPr="007867C0">
          <w:rPr>
            <w:rStyle w:val="Hyperlink"/>
            <w:rFonts w:ascii="Arial" w:hAnsi="Arial"/>
            <w:noProof/>
          </w:rPr>
          <w:t>Figure 1</w:t>
        </w:r>
        <w:r w:rsidR="00895641" w:rsidRPr="007867C0">
          <w:rPr>
            <w:rStyle w:val="Hyperlink"/>
            <w:rFonts w:ascii="Arial" w:hAnsi="Arial"/>
            <w:noProof/>
          </w:rPr>
          <w:noBreakHyphen/>
          <w:t xml:space="preserve">2 </w:t>
        </w:r>
        <w:r w:rsidR="00060748">
          <w:rPr>
            <w:rStyle w:val="Hyperlink"/>
            <w:rFonts w:ascii="Arial" w:hAnsi="Arial"/>
            <w:noProof/>
          </w:rPr>
          <w:tab/>
        </w:r>
        <w:r w:rsidR="00895641" w:rsidRPr="007867C0">
          <w:rPr>
            <w:rStyle w:val="Hyperlink"/>
            <w:rFonts w:ascii="Arial" w:hAnsi="Arial"/>
            <w:noProof/>
          </w:rPr>
          <w:t>VTS system</w:t>
        </w:r>
        <w:r w:rsidR="00895641">
          <w:rPr>
            <w:noProof/>
            <w:webHidden/>
          </w:rPr>
          <w:tab/>
        </w:r>
        <w:r w:rsidR="00895641">
          <w:rPr>
            <w:noProof/>
            <w:webHidden/>
          </w:rPr>
          <w:fldChar w:fldCharType="begin"/>
        </w:r>
        <w:r w:rsidR="00895641">
          <w:rPr>
            <w:noProof/>
            <w:webHidden/>
          </w:rPr>
          <w:instrText xml:space="preserve"> PAGEREF _Toc334686388 \h </w:instrText>
        </w:r>
        <w:r w:rsidR="00895641">
          <w:rPr>
            <w:noProof/>
            <w:webHidden/>
          </w:rPr>
        </w:r>
        <w:r w:rsidR="00895641">
          <w:rPr>
            <w:noProof/>
            <w:webHidden/>
          </w:rPr>
          <w:fldChar w:fldCharType="separate"/>
        </w:r>
        <w:r w:rsidR="00895641">
          <w:rPr>
            <w:noProof/>
            <w:webHidden/>
          </w:rPr>
          <w:t>22</w:t>
        </w:r>
        <w:r w:rsidR="00895641">
          <w:rPr>
            <w:noProof/>
            <w:webHidden/>
          </w:rPr>
          <w:fldChar w:fldCharType="end"/>
        </w:r>
      </w:hyperlink>
    </w:p>
    <w:p w14:paraId="31BE04F5" w14:textId="77777777" w:rsidR="00895641" w:rsidRDefault="005A47A4">
      <w:pPr>
        <w:pStyle w:val="TableofFigures"/>
        <w:rPr>
          <w:rFonts w:asciiTheme="minorHAnsi" w:eastAsiaTheme="minorEastAsia" w:hAnsiTheme="minorHAnsi" w:cstheme="minorBidi"/>
          <w:noProof/>
          <w:szCs w:val="22"/>
          <w:lang w:val="en-US"/>
        </w:rPr>
      </w:pPr>
      <w:hyperlink w:anchor="_Toc334686389" w:history="1">
        <w:r w:rsidR="00895641" w:rsidRPr="007867C0">
          <w:rPr>
            <w:rStyle w:val="Hyperlink"/>
            <w:rFonts w:ascii="Arial" w:hAnsi="Arial"/>
            <w:b/>
            <w:bCs/>
            <w:noProof/>
          </w:rPr>
          <w:t>Figure 1</w:t>
        </w:r>
        <w:r w:rsidR="00895641" w:rsidRPr="007867C0">
          <w:rPr>
            <w:rStyle w:val="Hyperlink"/>
            <w:rFonts w:ascii="Arial" w:hAnsi="Arial"/>
            <w:b/>
            <w:bCs/>
            <w:noProof/>
          </w:rPr>
          <w:noBreakHyphen/>
          <w:t>3 Example on the effect on gradient wind on a radar antenna. Average wind speed profiles over terrain with three different roughness characteristics for of 45 m/s in higher altitude</w:t>
        </w:r>
        <w:r w:rsidR="00895641" w:rsidRPr="007867C0">
          <w:rPr>
            <w:rStyle w:val="Hyperlink"/>
            <w:rFonts w:ascii="Arial" w:hAnsi="Arial"/>
            <w:noProof/>
          </w:rPr>
          <w:t>.</w:t>
        </w:r>
        <w:r w:rsidR="00895641">
          <w:rPr>
            <w:noProof/>
            <w:webHidden/>
          </w:rPr>
          <w:tab/>
        </w:r>
        <w:r w:rsidR="00895641">
          <w:rPr>
            <w:noProof/>
            <w:webHidden/>
          </w:rPr>
          <w:fldChar w:fldCharType="begin"/>
        </w:r>
        <w:r w:rsidR="00895641">
          <w:rPr>
            <w:noProof/>
            <w:webHidden/>
          </w:rPr>
          <w:instrText xml:space="preserve"> PAGEREF _Toc334686389 \h </w:instrText>
        </w:r>
        <w:r w:rsidR="00895641">
          <w:rPr>
            <w:noProof/>
            <w:webHidden/>
          </w:rPr>
        </w:r>
        <w:r w:rsidR="00895641">
          <w:rPr>
            <w:noProof/>
            <w:webHidden/>
          </w:rPr>
          <w:fldChar w:fldCharType="separate"/>
        </w:r>
        <w:r w:rsidR="00895641">
          <w:rPr>
            <w:noProof/>
            <w:webHidden/>
          </w:rPr>
          <w:t>33</w:t>
        </w:r>
        <w:r w:rsidR="00895641">
          <w:rPr>
            <w:noProof/>
            <w:webHidden/>
          </w:rPr>
          <w:fldChar w:fldCharType="end"/>
        </w:r>
      </w:hyperlink>
    </w:p>
    <w:p w14:paraId="61D0EC31" w14:textId="77777777" w:rsidR="00895641" w:rsidRDefault="005A47A4">
      <w:pPr>
        <w:pStyle w:val="TableofFigures"/>
        <w:rPr>
          <w:rFonts w:asciiTheme="minorHAnsi" w:eastAsiaTheme="minorEastAsia" w:hAnsiTheme="minorHAnsi" w:cstheme="minorBidi"/>
          <w:noProof/>
          <w:szCs w:val="22"/>
          <w:lang w:val="en-US"/>
        </w:rPr>
      </w:pPr>
      <w:hyperlink w:anchor="_Toc334686390" w:history="1">
        <w:r w:rsidR="00895641" w:rsidRPr="007867C0">
          <w:rPr>
            <w:rStyle w:val="Hyperlink"/>
            <w:rFonts w:ascii="Arial" w:hAnsi="Arial"/>
            <w:noProof/>
          </w:rPr>
          <w:t>Figure 1</w:t>
        </w:r>
        <w:r w:rsidR="00895641" w:rsidRPr="007867C0">
          <w:rPr>
            <w:rStyle w:val="Hyperlink"/>
            <w:rFonts w:ascii="Arial" w:hAnsi="Arial"/>
            <w:noProof/>
          </w:rPr>
          <w:noBreakHyphen/>
          <w:t>4: Simplified illustration of the venturi effect on a slope</w:t>
        </w:r>
        <w:r w:rsidR="00895641">
          <w:rPr>
            <w:noProof/>
            <w:webHidden/>
          </w:rPr>
          <w:tab/>
        </w:r>
        <w:r w:rsidR="00895641">
          <w:rPr>
            <w:noProof/>
            <w:webHidden/>
          </w:rPr>
          <w:fldChar w:fldCharType="begin"/>
        </w:r>
        <w:r w:rsidR="00895641">
          <w:rPr>
            <w:noProof/>
            <w:webHidden/>
          </w:rPr>
          <w:instrText xml:space="preserve"> PAGEREF _Toc334686390 \h </w:instrText>
        </w:r>
        <w:r w:rsidR="00895641">
          <w:rPr>
            <w:noProof/>
            <w:webHidden/>
          </w:rPr>
        </w:r>
        <w:r w:rsidR="00895641">
          <w:rPr>
            <w:noProof/>
            <w:webHidden/>
          </w:rPr>
          <w:fldChar w:fldCharType="separate"/>
        </w:r>
        <w:r w:rsidR="00895641">
          <w:rPr>
            <w:noProof/>
            <w:webHidden/>
          </w:rPr>
          <w:t>34</w:t>
        </w:r>
        <w:r w:rsidR="00895641">
          <w:rPr>
            <w:noProof/>
            <w:webHidden/>
          </w:rPr>
          <w:fldChar w:fldCharType="end"/>
        </w:r>
      </w:hyperlink>
    </w:p>
    <w:p w14:paraId="2701EEB1" w14:textId="77777777" w:rsidR="00895641" w:rsidRDefault="005A47A4">
      <w:pPr>
        <w:pStyle w:val="TableofFigures"/>
        <w:rPr>
          <w:rFonts w:asciiTheme="minorHAnsi" w:eastAsiaTheme="minorEastAsia" w:hAnsiTheme="minorHAnsi" w:cstheme="minorBidi"/>
          <w:noProof/>
          <w:szCs w:val="22"/>
          <w:lang w:val="en-US"/>
        </w:rPr>
      </w:pPr>
      <w:hyperlink w:anchor="_Toc334686391" w:history="1">
        <w:r w:rsidR="00895641" w:rsidRPr="007867C0">
          <w:rPr>
            <w:rStyle w:val="Hyperlink"/>
            <w:rFonts w:ascii="Arial" w:hAnsi="Arial"/>
            <w:noProof/>
          </w:rPr>
          <w:t>Figure 1</w:t>
        </w:r>
        <w:r w:rsidR="00895641" w:rsidRPr="007867C0">
          <w:rPr>
            <w:rStyle w:val="Hyperlink"/>
            <w:rFonts w:ascii="Arial" w:hAnsi="Arial"/>
            <w:noProof/>
          </w:rPr>
          <w:noBreakHyphen/>
          <w:t>5 Simplified illustration of the venturi effect around a building</w:t>
        </w:r>
        <w:r w:rsidR="00895641">
          <w:rPr>
            <w:noProof/>
            <w:webHidden/>
          </w:rPr>
          <w:tab/>
        </w:r>
        <w:r w:rsidR="00895641">
          <w:rPr>
            <w:noProof/>
            <w:webHidden/>
          </w:rPr>
          <w:fldChar w:fldCharType="begin"/>
        </w:r>
        <w:r w:rsidR="00895641">
          <w:rPr>
            <w:noProof/>
            <w:webHidden/>
          </w:rPr>
          <w:instrText xml:space="preserve"> PAGEREF _Toc334686391 \h </w:instrText>
        </w:r>
        <w:r w:rsidR="00895641">
          <w:rPr>
            <w:noProof/>
            <w:webHidden/>
          </w:rPr>
        </w:r>
        <w:r w:rsidR="00895641">
          <w:rPr>
            <w:noProof/>
            <w:webHidden/>
          </w:rPr>
          <w:fldChar w:fldCharType="separate"/>
        </w:r>
        <w:r w:rsidR="00895641">
          <w:rPr>
            <w:noProof/>
            <w:webHidden/>
          </w:rPr>
          <w:t>34</w:t>
        </w:r>
        <w:r w:rsidR="00895641">
          <w:rPr>
            <w:noProof/>
            <w:webHidden/>
          </w:rPr>
          <w:fldChar w:fldCharType="end"/>
        </w:r>
      </w:hyperlink>
    </w:p>
    <w:p w14:paraId="102EBC71" w14:textId="77777777" w:rsidR="00895641" w:rsidRDefault="005A47A4">
      <w:pPr>
        <w:pStyle w:val="TableofFigures"/>
        <w:rPr>
          <w:rFonts w:asciiTheme="minorHAnsi" w:eastAsiaTheme="minorEastAsia" w:hAnsiTheme="minorHAnsi" w:cstheme="minorBidi"/>
          <w:noProof/>
          <w:szCs w:val="22"/>
          <w:lang w:val="en-US"/>
        </w:rPr>
      </w:pPr>
      <w:hyperlink w:anchor="_Toc334686392" w:history="1">
        <w:r w:rsidR="00895641" w:rsidRPr="007867C0">
          <w:rPr>
            <w:rStyle w:val="Hyperlink"/>
            <w:rFonts w:ascii="Arial" w:hAnsi="Arial"/>
            <w:noProof/>
          </w:rPr>
          <w:t>Figure 1</w:t>
        </w:r>
        <w:r w:rsidR="00895641" w:rsidRPr="007867C0">
          <w:rPr>
            <w:rStyle w:val="Hyperlink"/>
            <w:rFonts w:ascii="Arial" w:hAnsi="Arial"/>
            <w:noProof/>
          </w:rPr>
          <w:noBreakHyphen/>
          <w:t>6: Example of turbulence around a building</w:t>
        </w:r>
        <w:r w:rsidR="00895641">
          <w:rPr>
            <w:noProof/>
            <w:webHidden/>
          </w:rPr>
          <w:tab/>
        </w:r>
        <w:r w:rsidR="00895641">
          <w:rPr>
            <w:noProof/>
            <w:webHidden/>
          </w:rPr>
          <w:fldChar w:fldCharType="begin"/>
        </w:r>
        <w:r w:rsidR="00895641">
          <w:rPr>
            <w:noProof/>
            <w:webHidden/>
          </w:rPr>
          <w:instrText xml:space="preserve"> PAGEREF _Toc334686392 \h </w:instrText>
        </w:r>
        <w:r w:rsidR="00895641">
          <w:rPr>
            <w:noProof/>
            <w:webHidden/>
          </w:rPr>
        </w:r>
        <w:r w:rsidR="00895641">
          <w:rPr>
            <w:noProof/>
            <w:webHidden/>
          </w:rPr>
          <w:fldChar w:fldCharType="separate"/>
        </w:r>
        <w:r w:rsidR="00895641">
          <w:rPr>
            <w:noProof/>
            <w:webHidden/>
          </w:rPr>
          <w:t>35</w:t>
        </w:r>
        <w:r w:rsidR="00895641">
          <w:rPr>
            <w:noProof/>
            <w:webHidden/>
          </w:rPr>
          <w:fldChar w:fldCharType="end"/>
        </w:r>
      </w:hyperlink>
    </w:p>
    <w:p w14:paraId="6C00011B" w14:textId="77777777" w:rsidR="00895641" w:rsidRDefault="005A47A4">
      <w:pPr>
        <w:pStyle w:val="TableofFigures"/>
        <w:rPr>
          <w:rFonts w:asciiTheme="minorHAnsi" w:eastAsiaTheme="minorEastAsia" w:hAnsiTheme="minorHAnsi" w:cstheme="minorBidi"/>
          <w:noProof/>
          <w:szCs w:val="22"/>
          <w:lang w:val="en-US"/>
        </w:rPr>
      </w:pPr>
      <w:hyperlink w:anchor="_Toc334686393" w:history="1">
        <w:r w:rsidR="00895641" w:rsidRPr="007867C0">
          <w:rPr>
            <w:rStyle w:val="Hyperlink"/>
            <w:rFonts w:ascii="Arial" w:hAnsi="Arial"/>
            <w:noProof/>
          </w:rPr>
          <w:t>Figure 2</w:t>
        </w:r>
        <w:r w:rsidR="00895641" w:rsidRPr="007867C0">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rPr>
          <w:t>Target range and visibility</w:t>
        </w:r>
        <w:r w:rsidR="00895641">
          <w:rPr>
            <w:noProof/>
            <w:webHidden/>
          </w:rPr>
          <w:tab/>
        </w:r>
        <w:r w:rsidR="00895641">
          <w:rPr>
            <w:noProof/>
            <w:webHidden/>
          </w:rPr>
          <w:fldChar w:fldCharType="begin"/>
        </w:r>
        <w:r w:rsidR="00895641">
          <w:rPr>
            <w:noProof/>
            <w:webHidden/>
          </w:rPr>
          <w:instrText xml:space="preserve"> PAGEREF _Toc334686393 \h </w:instrText>
        </w:r>
        <w:r w:rsidR="00895641">
          <w:rPr>
            <w:noProof/>
            <w:webHidden/>
          </w:rPr>
        </w:r>
        <w:r w:rsidR="00895641">
          <w:rPr>
            <w:noProof/>
            <w:webHidden/>
          </w:rPr>
          <w:fldChar w:fldCharType="separate"/>
        </w:r>
        <w:r w:rsidR="00895641">
          <w:rPr>
            <w:noProof/>
            <w:webHidden/>
          </w:rPr>
          <w:t>51</w:t>
        </w:r>
        <w:r w:rsidR="00895641">
          <w:rPr>
            <w:noProof/>
            <w:webHidden/>
          </w:rPr>
          <w:fldChar w:fldCharType="end"/>
        </w:r>
      </w:hyperlink>
    </w:p>
    <w:p w14:paraId="573762A4" w14:textId="77777777" w:rsidR="00895641" w:rsidRDefault="005A47A4">
      <w:pPr>
        <w:pStyle w:val="TableofFigures"/>
        <w:rPr>
          <w:rFonts w:asciiTheme="minorHAnsi" w:eastAsiaTheme="minorEastAsia" w:hAnsiTheme="minorHAnsi" w:cstheme="minorBidi"/>
          <w:noProof/>
          <w:szCs w:val="22"/>
          <w:lang w:val="en-US"/>
        </w:rPr>
      </w:pPr>
      <w:hyperlink w:anchor="_Toc334686394" w:history="1">
        <w:r w:rsidR="00895641" w:rsidRPr="007867C0">
          <w:rPr>
            <w:rStyle w:val="Hyperlink"/>
            <w:rFonts w:ascii="Arial" w:hAnsi="Arial"/>
            <w:noProof/>
            <w:highlight w:val="green"/>
          </w:rPr>
          <w:t>Figure 2</w:t>
        </w:r>
        <w:r w:rsidR="00895641" w:rsidRPr="007867C0">
          <w:rPr>
            <w:rStyle w:val="Hyperlink"/>
            <w:rFonts w:ascii="Arial" w:hAnsi="Arial"/>
            <w:noProof/>
            <w:highlight w:val="green"/>
          </w:rPr>
          <w:noBreakHyphen/>
          <w:t>2</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highlight w:val="green"/>
          </w:rPr>
          <w:t>Coverage diagram, in normal atmosphere (left) and including an evaporation duct (right).</w:t>
        </w:r>
        <w:r w:rsidR="00895641">
          <w:rPr>
            <w:noProof/>
            <w:webHidden/>
          </w:rPr>
          <w:tab/>
        </w:r>
        <w:r w:rsidR="00895641">
          <w:rPr>
            <w:noProof/>
            <w:webHidden/>
          </w:rPr>
          <w:fldChar w:fldCharType="begin"/>
        </w:r>
        <w:r w:rsidR="00895641">
          <w:rPr>
            <w:noProof/>
            <w:webHidden/>
          </w:rPr>
          <w:instrText xml:space="preserve"> PAGEREF _Toc334686394 \h </w:instrText>
        </w:r>
        <w:r w:rsidR="00895641">
          <w:rPr>
            <w:noProof/>
            <w:webHidden/>
          </w:rPr>
        </w:r>
        <w:r w:rsidR="00895641">
          <w:rPr>
            <w:noProof/>
            <w:webHidden/>
          </w:rPr>
          <w:fldChar w:fldCharType="separate"/>
        </w:r>
        <w:r w:rsidR="00895641">
          <w:rPr>
            <w:noProof/>
            <w:webHidden/>
          </w:rPr>
          <w:t>62</w:t>
        </w:r>
        <w:r w:rsidR="00895641">
          <w:rPr>
            <w:noProof/>
            <w:webHidden/>
          </w:rPr>
          <w:fldChar w:fldCharType="end"/>
        </w:r>
      </w:hyperlink>
    </w:p>
    <w:p w14:paraId="02D014E9" w14:textId="77777777" w:rsidR="00895641" w:rsidRDefault="005A47A4">
      <w:pPr>
        <w:pStyle w:val="TableofFigures"/>
        <w:rPr>
          <w:rFonts w:asciiTheme="minorHAnsi" w:eastAsiaTheme="minorEastAsia" w:hAnsiTheme="minorHAnsi" w:cstheme="minorBidi"/>
          <w:noProof/>
          <w:szCs w:val="22"/>
          <w:lang w:val="en-US"/>
        </w:rPr>
      </w:pPr>
      <w:hyperlink w:anchor="_Toc334686395" w:history="1">
        <w:r w:rsidR="00895641" w:rsidRPr="007867C0">
          <w:rPr>
            <w:rStyle w:val="Hyperlink"/>
            <w:rFonts w:ascii="Arial" w:hAnsi="Arial"/>
            <w:noProof/>
            <w:highlight w:val="green"/>
          </w:rPr>
          <w:t>Figure 2</w:t>
        </w:r>
        <w:r w:rsidR="00895641" w:rsidRPr="007867C0">
          <w:rPr>
            <w:rStyle w:val="Hyperlink"/>
            <w:rFonts w:ascii="Arial" w:hAnsi="Arial"/>
            <w:noProof/>
            <w:highlight w:val="green"/>
          </w:rPr>
          <w:noBreakHyphen/>
          <w:t>3</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highlight w:val="green"/>
          </w:rPr>
          <w:t>Example of simulated radar coverage in surface based + evaporation ducting conditions.</w:t>
        </w:r>
        <w:r w:rsidR="00895641">
          <w:rPr>
            <w:noProof/>
            <w:webHidden/>
          </w:rPr>
          <w:tab/>
        </w:r>
        <w:r w:rsidR="00895641">
          <w:rPr>
            <w:noProof/>
            <w:webHidden/>
          </w:rPr>
          <w:fldChar w:fldCharType="begin"/>
        </w:r>
        <w:r w:rsidR="00895641">
          <w:rPr>
            <w:noProof/>
            <w:webHidden/>
          </w:rPr>
          <w:instrText xml:space="preserve"> PAGEREF _Toc334686395 \h </w:instrText>
        </w:r>
        <w:r w:rsidR="00895641">
          <w:rPr>
            <w:noProof/>
            <w:webHidden/>
          </w:rPr>
        </w:r>
        <w:r w:rsidR="00895641">
          <w:rPr>
            <w:noProof/>
            <w:webHidden/>
          </w:rPr>
          <w:fldChar w:fldCharType="separate"/>
        </w:r>
        <w:r w:rsidR="00895641">
          <w:rPr>
            <w:noProof/>
            <w:webHidden/>
          </w:rPr>
          <w:t>62</w:t>
        </w:r>
        <w:r w:rsidR="00895641">
          <w:rPr>
            <w:noProof/>
            <w:webHidden/>
          </w:rPr>
          <w:fldChar w:fldCharType="end"/>
        </w:r>
      </w:hyperlink>
    </w:p>
    <w:p w14:paraId="03BECE45" w14:textId="77777777" w:rsidR="00895641" w:rsidRDefault="005A47A4">
      <w:pPr>
        <w:pStyle w:val="TableofFigures"/>
        <w:rPr>
          <w:rFonts w:asciiTheme="minorHAnsi" w:eastAsiaTheme="minorEastAsia" w:hAnsiTheme="minorHAnsi" w:cstheme="minorBidi"/>
          <w:noProof/>
          <w:szCs w:val="22"/>
          <w:lang w:val="en-US"/>
        </w:rPr>
      </w:pPr>
      <w:hyperlink w:anchor="_Toc334686396" w:history="1">
        <w:r w:rsidR="00895641" w:rsidRPr="007867C0">
          <w:rPr>
            <w:rStyle w:val="Hyperlink"/>
            <w:rFonts w:ascii="Arial" w:hAnsi="Arial"/>
            <w:noProof/>
          </w:rPr>
          <w:t>Figure 2</w:t>
        </w:r>
        <w:r w:rsidR="00895641" w:rsidRPr="007867C0">
          <w:rPr>
            <w:rStyle w:val="Hyperlink"/>
            <w:rFonts w:ascii="Arial" w:hAnsi="Arial"/>
            <w:noProof/>
          </w:rPr>
          <w:noBreakHyphen/>
          <w:t>4</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rPr>
          <w:t>Coverage diagram, elevated duct</w:t>
        </w:r>
        <w:r w:rsidR="00895641">
          <w:rPr>
            <w:noProof/>
            <w:webHidden/>
          </w:rPr>
          <w:tab/>
        </w:r>
        <w:r w:rsidR="00895641">
          <w:rPr>
            <w:noProof/>
            <w:webHidden/>
          </w:rPr>
          <w:fldChar w:fldCharType="begin"/>
        </w:r>
        <w:r w:rsidR="00895641">
          <w:rPr>
            <w:noProof/>
            <w:webHidden/>
          </w:rPr>
          <w:instrText xml:space="preserve"> PAGEREF _Toc334686396 \h </w:instrText>
        </w:r>
        <w:r w:rsidR="00895641">
          <w:rPr>
            <w:noProof/>
            <w:webHidden/>
          </w:rPr>
        </w:r>
        <w:r w:rsidR="00895641">
          <w:rPr>
            <w:noProof/>
            <w:webHidden/>
          </w:rPr>
          <w:fldChar w:fldCharType="separate"/>
        </w:r>
        <w:r w:rsidR="00895641">
          <w:rPr>
            <w:noProof/>
            <w:webHidden/>
          </w:rPr>
          <w:t>63</w:t>
        </w:r>
        <w:r w:rsidR="00895641">
          <w:rPr>
            <w:noProof/>
            <w:webHidden/>
          </w:rPr>
          <w:fldChar w:fldCharType="end"/>
        </w:r>
      </w:hyperlink>
    </w:p>
    <w:p w14:paraId="49FBD335" w14:textId="77777777" w:rsidR="00895641" w:rsidRDefault="005A47A4">
      <w:pPr>
        <w:pStyle w:val="TableofFigures"/>
        <w:rPr>
          <w:rFonts w:asciiTheme="minorHAnsi" w:eastAsiaTheme="minorEastAsia" w:hAnsiTheme="minorHAnsi" w:cstheme="minorBidi"/>
          <w:noProof/>
          <w:szCs w:val="22"/>
          <w:lang w:val="en-US"/>
        </w:rPr>
      </w:pPr>
      <w:hyperlink w:anchor="_Toc334686397" w:history="1">
        <w:r w:rsidR="00895641" w:rsidRPr="007867C0">
          <w:rPr>
            <w:rStyle w:val="Hyperlink"/>
            <w:rFonts w:ascii="Arial" w:hAnsi="Arial"/>
            <w:noProof/>
            <w:highlight w:val="green"/>
          </w:rPr>
          <w:t>Figure 2</w:t>
        </w:r>
        <w:r w:rsidR="00895641" w:rsidRPr="007867C0">
          <w:rPr>
            <w:rStyle w:val="Hyperlink"/>
            <w:rFonts w:ascii="Arial" w:hAnsi="Arial"/>
            <w:noProof/>
            <w:highlight w:val="green"/>
          </w:rPr>
          <w:noBreakHyphen/>
          <w:t>5</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highlight w:val="green"/>
          </w:rPr>
          <w:t>Coverage diagram based on a measured condition at a coastlines adjacent to hot flat deserts. The radar detection using antennas positioned inside the duct (left) and above the duct (right) corresponded to the simulated coverage diagram.</w:t>
        </w:r>
        <w:r w:rsidR="00895641">
          <w:rPr>
            <w:noProof/>
            <w:webHidden/>
          </w:rPr>
          <w:tab/>
        </w:r>
        <w:r w:rsidR="00895641">
          <w:rPr>
            <w:noProof/>
            <w:webHidden/>
          </w:rPr>
          <w:fldChar w:fldCharType="begin"/>
        </w:r>
        <w:r w:rsidR="00895641">
          <w:rPr>
            <w:noProof/>
            <w:webHidden/>
          </w:rPr>
          <w:instrText xml:space="preserve"> PAGEREF _Toc334686397 \h </w:instrText>
        </w:r>
        <w:r w:rsidR="00895641">
          <w:rPr>
            <w:noProof/>
            <w:webHidden/>
          </w:rPr>
        </w:r>
        <w:r w:rsidR="00895641">
          <w:rPr>
            <w:noProof/>
            <w:webHidden/>
          </w:rPr>
          <w:fldChar w:fldCharType="separate"/>
        </w:r>
        <w:r w:rsidR="00895641">
          <w:rPr>
            <w:noProof/>
            <w:webHidden/>
          </w:rPr>
          <w:t>64</w:t>
        </w:r>
        <w:r w:rsidR="00895641">
          <w:rPr>
            <w:noProof/>
            <w:webHidden/>
          </w:rPr>
          <w:fldChar w:fldCharType="end"/>
        </w:r>
      </w:hyperlink>
    </w:p>
    <w:p w14:paraId="5CE2742E" w14:textId="77777777" w:rsidR="00895641" w:rsidRDefault="005A47A4">
      <w:pPr>
        <w:pStyle w:val="TableofFigures"/>
        <w:rPr>
          <w:rFonts w:asciiTheme="minorHAnsi" w:eastAsiaTheme="minorEastAsia" w:hAnsiTheme="minorHAnsi" w:cstheme="minorBidi"/>
          <w:noProof/>
          <w:szCs w:val="22"/>
          <w:lang w:val="en-US"/>
        </w:rPr>
      </w:pPr>
      <w:hyperlink w:anchor="_Toc334686398" w:history="1">
        <w:r w:rsidR="00895641" w:rsidRPr="007867C0">
          <w:rPr>
            <w:rStyle w:val="Hyperlink"/>
            <w:rFonts w:ascii="Arial" w:hAnsi="Arial"/>
            <w:noProof/>
          </w:rPr>
          <w:t>Figure 2</w:t>
        </w:r>
        <w:r w:rsidR="00895641" w:rsidRPr="007867C0">
          <w:rPr>
            <w:rStyle w:val="Hyperlink"/>
            <w:rFonts w:ascii="Arial" w:hAnsi="Arial"/>
            <w:noProof/>
          </w:rPr>
          <w:noBreakHyphen/>
          <w:t>6</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rPr>
          <w:t>One hour of recordings with trials (snail tracks) shown in red.  The yellow “snake” at sea is an eddy moving forth and back with a speed of app. 4 knots.</w:t>
        </w:r>
        <w:r w:rsidR="00895641">
          <w:rPr>
            <w:noProof/>
            <w:webHidden/>
          </w:rPr>
          <w:tab/>
        </w:r>
        <w:r w:rsidR="00895641">
          <w:rPr>
            <w:noProof/>
            <w:webHidden/>
          </w:rPr>
          <w:fldChar w:fldCharType="begin"/>
        </w:r>
        <w:r w:rsidR="00895641">
          <w:rPr>
            <w:noProof/>
            <w:webHidden/>
          </w:rPr>
          <w:instrText xml:space="preserve"> PAGEREF _Toc334686398 \h </w:instrText>
        </w:r>
        <w:r w:rsidR="00895641">
          <w:rPr>
            <w:noProof/>
            <w:webHidden/>
          </w:rPr>
        </w:r>
        <w:r w:rsidR="00895641">
          <w:rPr>
            <w:noProof/>
            <w:webHidden/>
          </w:rPr>
          <w:fldChar w:fldCharType="separate"/>
        </w:r>
        <w:r w:rsidR="00895641">
          <w:rPr>
            <w:noProof/>
            <w:webHidden/>
          </w:rPr>
          <w:t>64</w:t>
        </w:r>
        <w:r w:rsidR="00895641">
          <w:rPr>
            <w:noProof/>
            <w:webHidden/>
          </w:rPr>
          <w:fldChar w:fldCharType="end"/>
        </w:r>
      </w:hyperlink>
    </w:p>
    <w:p w14:paraId="768FF4C1" w14:textId="77777777" w:rsidR="00895641" w:rsidRDefault="005A47A4">
      <w:pPr>
        <w:pStyle w:val="TableofFigures"/>
        <w:rPr>
          <w:rFonts w:asciiTheme="minorHAnsi" w:eastAsiaTheme="minorEastAsia" w:hAnsiTheme="minorHAnsi" w:cstheme="minorBidi"/>
          <w:noProof/>
          <w:szCs w:val="22"/>
          <w:lang w:val="en-US"/>
        </w:rPr>
      </w:pPr>
      <w:hyperlink w:anchor="_Toc334686399" w:history="1">
        <w:r w:rsidR="00895641" w:rsidRPr="007867C0">
          <w:rPr>
            <w:rStyle w:val="Hyperlink"/>
            <w:rFonts w:ascii="Arial" w:hAnsi="Arial"/>
            <w:noProof/>
          </w:rPr>
          <w:t>Figure 2</w:t>
        </w:r>
        <w:r w:rsidR="00895641" w:rsidRPr="007867C0">
          <w:rPr>
            <w:rStyle w:val="Hyperlink"/>
            <w:rFonts w:ascii="Arial" w:hAnsi="Arial"/>
            <w:noProof/>
          </w:rPr>
          <w:noBreakHyphen/>
          <w:t>7</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rPr>
          <w:t>Dynamic characteristics of signal received versus target RCS and target range [nautical miles] for point targets, free space</w:t>
        </w:r>
        <w:r w:rsidR="00895641">
          <w:rPr>
            <w:noProof/>
            <w:webHidden/>
          </w:rPr>
          <w:tab/>
        </w:r>
        <w:r w:rsidR="00895641">
          <w:rPr>
            <w:noProof/>
            <w:webHidden/>
          </w:rPr>
          <w:fldChar w:fldCharType="begin"/>
        </w:r>
        <w:r w:rsidR="00895641">
          <w:rPr>
            <w:noProof/>
            <w:webHidden/>
          </w:rPr>
          <w:instrText xml:space="preserve"> PAGEREF _Toc334686399 \h </w:instrText>
        </w:r>
        <w:r w:rsidR="00895641">
          <w:rPr>
            <w:noProof/>
            <w:webHidden/>
          </w:rPr>
        </w:r>
        <w:r w:rsidR="00895641">
          <w:rPr>
            <w:noProof/>
            <w:webHidden/>
          </w:rPr>
          <w:fldChar w:fldCharType="separate"/>
        </w:r>
        <w:r w:rsidR="00895641">
          <w:rPr>
            <w:noProof/>
            <w:webHidden/>
          </w:rPr>
          <w:t>68</w:t>
        </w:r>
        <w:r w:rsidR="00895641">
          <w:rPr>
            <w:noProof/>
            <w:webHidden/>
          </w:rPr>
          <w:fldChar w:fldCharType="end"/>
        </w:r>
      </w:hyperlink>
    </w:p>
    <w:p w14:paraId="0BAD8D79" w14:textId="77777777" w:rsidR="00971462" w:rsidRPr="00671259" w:rsidRDefault="00AC77A5" w:rsidP="002C1404">
      <w:pPr>
        <w:pStyle w:val="Style14ptBoldCentered"/>
        <w:tabs>
          <w:tab w:val="right" w:leader="dot" w:pos="8364"/>
        </w:tabs>
        <w:ind w:left="993" w:hanging="993"/>
        <w:rPr>
          <w:rFonts w:ascii="Arial" w:hAnsi="Arial"/>
          <w:sz w:val="36"/>
          <w:szCs w:val="36"/>
        </w:rPr>
      </w:pPr>
      <w:r w:rsidRPr="00671259">
        <w:rPr>
          <w:rFonts w:ascii="Arial" w:hAnsi="Arial"/>
          <w:sz w:val="36"/>
          <w:szCs w:val="36"/>
        </w:rPr>
        <w:fldChar w:fldCharType="end"/>
      </w:r>
    </w:p>
    <w:p w14:paraId="1C190A17" w14:textId="77777777" w:rsidR="00401C32" w:rsidRPr="00671259" w:rsidRDefault="00971462" w:rsidP="00401C32">
      <w:pPr>
        <w:pStyle w:val="Style14ptBoldCentered"/>
        <w:rPr>
          <w:rFonts w:ascii="Arial" w:hAnsi="Arial"/>
          <w:sz w:val="36"/>
          <w:szCs w:val="36"/>
        </w:rPr>
      </w:pPr>
      <w:r w:rsidRPr="00671259">
        <w:rPr>
          <w:rFonts w:ascii="Arial" w:hAnsi="Arial"/>
          <w:sz w:val="36"/>
          <w:szCs w:val="36"/>
        </w:rPr>
        <w:br w:type="page"/>
      </w:r>
      <w:r w:rsidRPr="00671259">
        <w:rPr>
          <w:rFonts w:ascii="Arial" w:hAnsi="Arial"/>
          <w:sz w:val="36"/>
          <w:szCs w:val="36"/>
        </w:rPr>
        <w:lastRenderedPageBreak/>
        <w:t>List of Tables</w:t>
      </w:r>
    </w:p>
    <w:p w14:paraId="07A4D180" w14:textId="77777777" w:rsidR="00895641" w:rsidRDefault="002E7F2C">
      <w:pPr>
        <w:pStyle w:val="TableofFigures"/>
        <w:rPr>
          <w:rFonts w:asciiTheme="minorHAnsi" w:eastAsiaTheme="minorEastAsia" w:hAnsiTheme="minorHAnsi" w:cstheme="minorBidi"/>
          <w:noProof/>
          <w:szCs w:val="22"/>
          <w:lang w:val="en-US"/>
        </w:rPr>
      </w:pPr>
      <w:r w:rsidRPr="00671259">
        <w:rPr>
          <w:rFonts w:ascii="Arial" w:hAnsi="Arial"/>
          <w:b/>
          <w:bCs/>
          <w:sz w:val="36"/>
          <w:szCs w:val="36"/>
        </w:rPr>
        <w:fldChar w:fldCharType="begin"/>
      </w:r>
      <w:r w:rsidRPr="00671259">
        <w:rPr>
          <w:rFonts w:ascii="Arial" w:hAnsi="Arial"/>
          <w:b/>
          <w:bCs/>
          <w:sz w:val="36"/>
          <w:szCs w:val="36"/>
        </w:rPr>
        <w:instrText xml:space="preserve"> TOC \h \z \c "Table" </w:instrText>
      </w:r>
      <w:r w:rsidRPr="00671259">
        <w:rPr>
          <w:rFonts w:ascii="Arial" w:hAnsi="Arial"/>
          <w:b/>
          <w:bCs/>
          <w:sz w:val="36"/>
          <w:szCs w:val="36"/>
        </w:rPr>
        <w:fldChar w:fldCharType="separate"/>
      </w:r>
      <w:hyperlink w:anchor="_Toc334686365" w:history="1">
        <w:r w:rsidR="00895641" w:rsidRPr="00181B0F">
          <w:rPr>
            <w:rStyle w:val="Hyperlink"/>
            <w:rFonts w:ascii="Arial" w:hAnsi="Arial"/>
            <w:noProof/>
          </w:rPr>
          <w:t>Table 1</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Recommended availability figures</w:t>
        </w:r>
        <w:r w:rsidR="00895641">
          <w:rPr>
            <w:noProof/>
            <w:webHidden/>
          </w:rPr>
          <w:tab/>
        </w:r>
        <w:r w:rsidR="00895641">
          <w:rPr>
            <w:noProof/>
            <w:webHidden/>
          </w:rPr>
          <w:fldChar w:fldCharType="begin"/>
        </w:r>
        <w:r w:rsidR="00895641">
          <w:rPr>
            <w:noProof/>
            <w:webHidden/>
          </w:rPr>
          <w:instrText xml:space="preserve"> PAGEREF _Toc334686365 \h </w:instrText>
        </w:r>
        <w:r w:rsidR="00895641">
          <w:rPr>
            <w:noProof/>
            <w:webHidden/>
          </w:rPr>
        </w:r>
        <w:r w:rsidR="00895641">
          <w:rPr>
            <w:noProof/>
            <w:webHidden/>
          </w:rPr>
          <w:fldChar w:fldCharType="separate"/>
        </w:r>
        <w:r w:rsidR="00895641">
          <w:rPr>
            <w:noProof/>
            <w:webHidden/>
          </w:rPr>
          <w:t>23</w:t>
        </w:r>
        <w:r w:rsidR="00895641">
          <w:rPr>
            <w:noProof/>
            <w:webHidden/>
          </w:rPr>
          <w:fldChar w:fldCharType="end"/>
        </w:r>
      </w:hyperlink>
    </w:p>
    <w:p w14:paraId="5905D75E" w14:textId="77777777" w:rsidR="00895641" w:rsidRDefault="005A47A4">
      <w:pPr>
        <w:pStyle w:val="TableofFigures"/>
        <w:rPr>
          <w:rFonts w:asciiTheme="minorHAnsi" w:eastAsiaTheme="minorEastAsia" w:hAnsiTheme="minorHAnsi" w:cstheme="minorBidi"/>
          <w:noProof/>
          <w:szCs w:val="22"/>
          <w:lang w:val="en-US"/>
        </w:rPr>
      </w:pPr>
      <w:hyperlink w:anchor="_Toc334686366" w:history="1">
        <w:r w:rsidR="00895641" w:rsidRPr="00181B0F">
          <w:rPr>
            <w:rStyle w:val="Hyperlink"/>
            <w:rFonts w:ascii="Arial" w:hAnsi="Arial"/>
            <w:noProof/>
          </w:rPr>
          <w:t>Table 1</w:t>
        </w:r>
        <w:r w:rsidR="00895641" w:rsidRPr="00181B0F">
          <w:rPr>
            <w:rStyle w:val="Hyperlink"/>
            <w:rFonts w:ascii="Arial" w:hAnsi="Arial"/>
            <w:noProof/>
          </w:rPr>
          <w:noBreakHyphen/>
          <w:t xml:space="preserve">3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The modern Beaufort scale vs. the GIT and WMO sea state models</w:t>
        </w:r>
        <w:r w:rsidR="00895641">
          <w:rPr>
            <w:noProof/>
            <w:webHidden/>
          </w:rPr>
          <w:tab/>
        </w:r>
        <w:r w:rsidR="00895641">
          <w:rPr>
            <w:noProof/>
            <w:webHidden/>
          </w:rPr>
          <w:fldChar w:fldCharType="begin"/>
        </w:r>
        <w:r w:rsidR="00895641">
          <w:rPr>
            <w:noProof/>
            <w:webHidden/>
          </w:rPr>
          <w:instrText xml:space="preserve"> PAGEREF _Toc334686366 \h </w:instrText>
        </w:r>
        <w:r w:rsidR="00895641">
          <w:rPr>
            <w:noProof/>
            <w:webHidden/>
          </w:rPr>
        </w:r>
        <w:r w:rsidR="00895641">
          <w:rPr>
            <w:noProof/>
            <w:webHidden/>
          </w:rPr>
          <w:fldChar w:fldCharType="separate"/>
        </w:r>
        <w:r w:rsidR="00895641">
          <w:rPr>
            <w:noProof/>
            <w:webHidden/>
          </w:rPr>
          <w:t>29</w:t>
        </w:r>
        <w:r w:rsidR="00895641">
          <w:rPr>
            <w:noProof/>
            <w:webHidden/>
          </w:rPr>
          <w:fldChar w:fldCharType="end"/>
        </w:r>
      </w:hyperlink>
    </w:p>
    <w:p w14:paraId="50241002" w14:textId="77777777" w:rsidR="00895641" w:rsidRDefault="005A47A4">
      <w:pPr>
        <w:pStyle w:val="TableofFigures"/>
        <w:rPr>
          <w:rFonts w:asciiTheme="minorHAnsi" w:eastAsiaTheme="minorEastAsia" w:hAnsiTheme="minorHAnsi" w:cstheme="minorBidi"/>
          <w:noProof/>
          <w:szCs w:val="22"/>
          <w:lang w:val="en-US"/>
        </w:rPr>
      </w:pPr>
      <w:hyperlink w:anchor="_Toc334686367" w:history="1">
        <w:r w:rsidR="00895641" w:rsidRPr="00181B0F">
          <w:rPr>
            <w:rStyle w:val="Hyperlink"/>
            <w:rFonts w:ascii="Arial" w:hAnsi="Arial"/>
            <w:noProof/>
          </w:rPr>
          <w:t>Table 1</w:t>
        </w:r>
        <w:r w:rsidR="00895641" w:rsidRPr="00181B0F">
          <w:rPr>
            <w:rStyle w:val="Hyperlink"/>
            <w:rFonts w:ascii="Arial" w:hAnsi="Arial"/>
            <w:noProof/>
          </w:rPr>
          <w:noBreakHyphen/>
          <w:t>4 classification of tropical cyclones</w:t>
        </w:r>
        <w:r w:rsidR="00895641">
          <w:rPr>
            <w:noProof/>
            <w:webHidden/>
          </w:rPr>
          <w:tab/>
        </w:r>
        <w:r w:rsidR="00895641">
          <w:rPr>
            <w:noProof/>
            <w:webHidden/>
          </w:rPr>
          <w:fldChar w:fldCharType="begin"/>
        </w:r>
        <w:r w:rsidR="00895641">
          <w:rPr>
            <w:noProof/>
            <w:webHidden/>
          </w:rPr>
          <w:instrText xml:space="preserve"> PAGEREF _Toc334686367 \h </w:instrText>
        </w:r>
        <w:r w:rsidR="00895641">
          <w:rPr>
            <w:noProof/>
            <w:webHidden/>
          </w:rPr>
        </w:r>
        <w:r w:rsidR="00895641">
          <w:rPr>
            <w:noProof/>
            <w:webHidden/>
          </w:rPr>
          <w:fldChar w:fldCharType="separate"/>
        </w:r>
        <w:r w:rsidR="00895641">
          <w:rPr>
            <w:noProof/>
            <w:webHidden/>
          </w:rPr>
          <w:t>36</w:t>
        </w:r>
        <w:r w:rsidR="00895641">
          <w:rPr>
            <w:noProof/>
            <w:webHidden/>
          </w:rPr>
          <w:fldChar w:fldCharType="end"/>
        </w:r>
      </w:hyperlink>
    </w:p>
    <w:p w14:paraId="1286F4EC" w14:textId="77777777" w:rsidR="00895641" w:rsidRDefault="005A47A4">
      <w:pPr>
        <w:pStyle w:val="TableofFigures"/>
        <w:rPr>
          <w:rFonts w:asciiTheme="minorHAnsi" w:eastAsiaTheme="minorEastAsia" w:hAnsiTheme="minorHAnsi" w:cstheme="minorBidi"/>
          <w:noProof/>
          <w:szCs w:val="22"/>
          <w:lang w:val="en-US"/>
        </w:rPr>
      </w:pPr>
      <w:hyperlink w:anchor="_Toc334686368"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IALA target types</w:t>
        </w:r>
        <w:r w:rsidR="00895641">
          <w:rPr>
            <w:noProof/>
            <w:webHidden/>
          </w:rPr>
          <w:tab/>
        </w:r>
        <w:r w:rsidR="00895641">
          <w:rPr>
            <w:noProof/>
            <w:webHidden/>
          </w:rPr>
          <w:fldChar w:fldCharType="begin"/>
        </w:r>
        <w:r w:rsidR="00895641">
          <w:rPr>
            <w:noProof/>
            <w:webHidden/>
          </w:rPr>
          <w:instrText xml:space="preserve"> PAGEREF _Toc334686368 \h </w:instrText>
        </w:r>
        <w:r w:rsidR="00895641">
          <w:rPr>
            <w:noProof/>
            <w:webHidden/>
          </w:rPr>
        </w:r>
        <w:r w:rsidR="00895641">
          <w:rPr>
            <w:noProof/>
            <w:webHidden/>
          </w:rPr>
          <w:fldChar w:fldCharType="separate"/>
        </w:r>
        <w:r w:rsidR="00895641">
          <w:rPr>
            <w:noProof/>
            <w:webHidden/>
          </w:rPr>
          <w:t>43</w:t>
        </w:r>
        <w:r w:rsidR="00895641">
          <w:rPr>
            <w:noProof/>
            <w:webHidden/>
          </w:rPr>
          <w:fldChar w:fldCharType="end"/>
        </w:r>
      </w:hyperlink>
    </w:p>
    <w:p w14:paraId="5E6EAD31" w14:textId="77777777" w:rsidR="00895641" w:rsidRDefault="005A47A4">
      <w:pPr>
        <w:pStyle w:val="TableofFigures"/>
        <w:rPr>
          <w:rFonts w:asciiTheme="minorHAnsi" w:eastAsiaTheme="minorEastAsia" w:hAnsiTheme="minorHAnsi" w:cstheme="minorBidi"/>
          <w:noProof/>
          <w:szCs w:val="22"/>
          <w:lang w:val="en-US"/>
        </w:rPr>
      </w:pPr>
      <w:hyperlink w:anchor="_Toc334686369" w:history="1">
        <w:r w:rsidR="00895641" w:rsidRPr="00181B0F">
          <w:rPr>
            <w:rStyle w:val="Hyperlink"/>
            <w:rFonts w:ascii="Arial" w:hAnsi="Arial"/>
            <w:noProof/>
          </w:rPr>
          <w:t>Table 2</w:t>
        </w:r>
        <w:r w:rsidR="00895641" w:rsidRPr="00181B0F">
          <w:rPr>
            <w:rStyle w:val="Hyperlink"/>
            <w:rFonts w:ascii="Arial" w:hAnsi="Arial"/>
            <w:noProof/>
          </w:rPr>
          <w:noBreakHyphen/>
          <w:t>2</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Typical target characteristics.</w:t>
        </w:r>
        <w:r w:rsidR="00895641">
          <w:rPr>
            <w:noProof/>
            <w:webHidden/>
          </w:rPr>
          <w:tab/>
        </w:r>
        <w:r w:rsidR="00895641">
          <w:rPr>
            <w:noProof/>
            <w:webHidden/>
          </w:rPr>
          <w:fldChar w:fldCharType="begin"/>
        </w:r>
        <w:r w:rsidR="00895641">
          <w:rPr>
            <w:noProof/>
            <w:webHidden/>
          </w:rPr>
          <w:instrText xml:space="preserve"> PAGEREF _Toc334686369 \h </w:instrText>
        </w:r>
        <w:r w:rsidR="00895641">
          <w:rPr>
            <w:noProof/>
            <w:webHidden/>
          </w:rPr>
        </w:r>
        <w:r w:rsidR="00895641">
          <w:rPr>
            <w:noProof/>
            <w:webHidden/>
          </w:rPr>
          <w:fldChar w:fldCharType="separate"/>
        </w:r>
        <w:r w:rsidR="00895641">
          <w:rPr>
            <w:noProof/>
            <w:webHidden/>
          </w:rPr>
          <w:t>49</w:t>
        </w:r>
        <w:r w:rsidR="00895641">
          <w:rPr>
            <w:noProof/>
            <w:webHidden/>
          </w:rPr>
          <w:fldChar w:fldCharType="end"/>
        </w:r>
      </w:hyperlink>
    </w:p>
    <w:p w14:paraId="56F71820" w14:textId="77777777" w:rsidR="00895641" w:rsidRDefault="005A47A4">
      <w:pPr>
        <w:pStyle w:val="TableofFigures"/>
        <w:rPr>
          <w:rFonts w:asciiTheme="minorHAnsi" w:eastAsiaTheme="minorEastAsia" w:hAnsiTheme="minorHAnsi" w:cstheme="minorBidi"/>
          <w:noProof/>
          <w:szCs w:val="22"/>
          <w:lang w:val="en-US"/>
        </w:rPr>
      </w:pPr>
      <w:hyperlink w:anchor="_Toc334686370" w:history="1">
        <w:r w:rsidR="00895641" w:rsidRPr="00181B0F">
          <w:rPr>
            <w:rStyle w:val="Hyperlink"/>
            <w:rFonts w:ascii="Arial" w:hAnsi="Arial"/>
            <w:noProof/>
          </w:rPr>
          <w:t>Table 2</w:t>
        </w:r>
        <w:r w:rsidR="00895641" w:rsidRPr="00181B0F">
          <w:rPr>
            <w:rStyle w:val="Hyperlink"/>
            <w:rFonts w:ascii="Arial" w:hAnsi="Arial"/>
            <w:noProof/>
          </w:rPr>
          <w:noBreakHyphen/>
          <w:t>3</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Targets to be detected</w:t>
        </w:r>
        <w:r w:rsidR="00895641">
          <w:rPr>
            <w:noProof/>
            <w:webHidden/>
          </w:rPr>
          <w:tab/>
        </w:r>
        <w:r w:rsidR="00895641">
          <w:rPr>
            <w:noProof/>
            <w:webHidden/>
          </w:rPr>
          <w:fldChar w:fldCharType="begin"/>
        </w:r>
        <w:r w:rsidR="00895641">
          <w:rPr>
            <w:noProof/>
            <w:webHidden/>
          </w:rPr>
          <w:instrText xml:space="preserve"> PAGEREF _Toc334686370 \h </w:instrText>
        </w:r>
        <w:r w:rsidR="00895641">
          <w:rPr>
            <w:noProof/>
            <w:webHidden/>
          </w:rPr>
        </w:r>
        <w:r w:rsidR="00895641">
          <w:rPr>
            <w:noProof/>
            <w:webHidden/>
          </w:rPr>
          <w:fldChar w:fldCharType="separate"/>
        </w:r>
        <w:r w:rsidR="00895641">
          <w:rPr>
            <w:noProof/>
            <w:webHidden/>
          </w:rPr>
          <w:t>52</w:t>
        </w:r>
        <w:r w:rsidR="00895641">
          <w:rPr>
            <w:noProof/>
            <w:webHidden/>
          </w:rPr>
          <w:fldChar w:fldCharType="end"/>
        </w:r>
      </w:hyperlink>
    </w:p>
    <w:p w14:paraId="60656FF8" w14:textId="77777777" w:rsidR="00895641" w:rsidRDefault="005A47A4">
      <w:pPr>
        <w:pStyle w:val="TableofFigures"/>
        <w:rPr>
          <w:rFonts w:asciiTheme="minorHAnsi" w:eastAsiaTheme="minorEastAsia" w:hAnsiTheme="minorHAnsi" w:cstheme="minorBidi"/>
          <w:noProof/>
          <w:szCs w:val="22"/>
          <w:lang w:val="en-US"/>
        </w:rPr>
      </w:pPr>
      <w:hyperlink w:anchor="_Toc334686371" w:history="1">
        <w:r w:rsidR="00895641" w:rsidRPr="00181B0F">
          <w:rPr>
            <w:rStyle w:val="Hyperlink"/>
            <w:rFonts w:ascii="Arial" w:hAnsi="Arial"/>
            <w:noProof/>
          </w:rPr>
          <w:t>Table 2</w:t>
        </w:r>
        <w:r w:rsidR="00895641" w:rsidRPr="00181B0F">
          <w:rPr>
            <w:rStyle w:val="Hyperlink"/>
            <w:rFonts w:ascii="Arial" w:hAnsi="Arial"/>
            <w:noProof/>
          </w:rPr>
          <w:noBreakHyphen/>
          <w:t xml:space="preserve">4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Typical precipitation specification levels (rainfall rate) for VTS radar</w:t>
        </w:r>
        <w:r w:rsidR="00895641">
          <w:rPr>
            <w:noProof/>
            <w:webHidden/>
          </w:rPr>
          <w:tab/>
        </w:r>
        <w:r w:rsidR="00895641">
          <w:rPr>
            <w:noProof/>
            <w:webHidden/>
          </w:rPr>
          <w:fldChar w:fldCharType="begin"/>
        </w:r>
        <w:r w:rsidR="00895641">
          <w:rPr>
            <w:noProof/>
            <w:webHidden/>
          </w:rPr>
          <w:instrText xml:space="preserve"> PAGEREF _Toc334686371 \h </w:instrText>
        </w:r>
        <w:r w:rsidR="00895641">
          <w:rPr>
            <w:noProof/>
            <w:webHidden/>
          </w:rPr>
        </w:r>
        <w:r w:rsidR="00895641">
          <w:rPr>
            <w:noProof/>
            <w:webHidden/>
          </w:rPr>
          <w:fldChar w:fldCharType="separate"/>
        </w:r>
        <w:r w:rsidR="00895641">
          <w:rPr>
            <w:noProof/>
            <w:webHidden/>
          </w:rPr>
          <w:t>53</w:t>
        </w:r>
        <w:r w:rsidR="00895641">
          <w:rPr>
            <w:noProof/>
            <w:webHidden/>
          </w:rPr>
          <w:fldChar w:fldCharType="end"/>
        </w:r>
      </w:hyperlink>
    </w:p>
    <w:p w14:paraId="2E856FF6" w14:textId="77777777" w:rsidR="00895641" w:rsidRDefault="005A47A4">
      <w:pPr>
        <w:pStyle w:val="TableofFigures"/>
        <w:rPr>
          <w:rFonts w:asciiTheme="minorHAnsi" w:eastAsiaTheme="minorEastAsia" w:hAnsiTheme="minorHAnsi" w:cstheme="minorBidi"/>
          <w:noProof/>
          <w:szCs w:val="22"/>
          <w:lang w:val="en-US"/>
        </w:rPr>
      </w:pPr>
      <w:hyperlink w:anchor="_Toc334686372"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 xml:space="preserve">5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Douglas (GIT) Sea state table</w:t>
        </w:r>
        <w:r w:rsidR="00895641">
          <w:rPr>
            <w:noProof/>
            <w:webHidden/>
          </w:rPr>
          <w:tab/>
        </w:r>
        <w:r w:rsidR="00895641">
          <w:rPr>
            <w:noProof/>
            <w:webHidden/>
          </w:rPr>
          <w:fldChar w:fldCharType="begin"/>
        </w:r>
        <w:r w:rsidR="00895641">
          <w:rPr>
            <w:noProof/>
            <w:webHidden/>
          </w:rPr>
          <w:instrText xml:space="preserve"> PAGEREF _Toc334686372 \h </w:instrText>
        </w:r>
        <w:r w:rsidR="00895641">
          <w:rPr>
            <w:noProof/>
            <w:webHidden/>
          </w:rPr>
        </w:r>
        <w:r w:rsidR="00895641">
          <w:rPr>
            <w:noProof/>
            <w:webHidden/>
          </w:rPr>
          <w:fldChar w:fldCharType="separate"/>
        </w:r>
        <w:r w:rsidR="00895641">
          <w:rPr>
            <w:noProof/>
            <w:webHidden/>
          </w:rPr>
          <w:t>54</w:t>
        </w:r>
        <w:r w:rsidR="00895641">
          <w:rPr>
            <w:noProof/>
            <w:webHidden/>
          </w:rPr>
          <w:fldChar w:fldCharType="end"/>
        </w:r>
      </w:hyperlink>
    </w:p>
    <w:p w14:paraId="5024F54D" w14:textId="77777777" w:rsidR="00895641" w:rsidRDefault="005A47A4">
      <w:pPr>
        <w:pStyle w:val="TableofFigures"/>
        <w:rPr>
          <w:rFonts w:asciiTheme="minorHAnsi" w:eastAsiaTheme="minorEastAsia" w:hAnsiTheme="minorHAnsi" w:cstheme="minorBidi"/>
          <w:noProof/>
          <w:szCs w:val="22"/>
          <w:lang w:val="en-US"/>
        </w:rPr>
      </w:pPr>
      <w:hyperlink w:anchor="_Toc334686373"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 xml:space="preserve">6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Typical sea state specification levels for VTS radar  (Douglas Scale)</w:t>
        </w:r>
        <w:r w:rsidR="00895641">
          <w:rPr>
            <w:noProof/>
            <w:webHidden/>
          </w:rPr>
          <w:tab/>
        </w:r>
        <w:r w:rsidR="00895641">
          <w:rPr>
            <w:noProof/>
            <w:webHidden/>
          </w:rPr>
          <w:fldChar w:fldCharType="begin"/>
        </w:r>
        <w:r w:rsidR="00895641">
          <w:rPr>
            <w:noProof/>
            <w:webHidden/>
          </w:rPr>
          <w:instrText xml:space="preserve"> PAGEREF _Toc334686373 \h </w:instrText>
        </w:r>
        <w:r w:rsidR="00895641">
          <w:rPr>
            <w:noProof/>
            <w:webHidden/>
          </w:rPr>
        </w:r>
        <w:r w:rsidR="00895641">
          <w:rPr>
            <w:noProof/>
            <w:webHidden/>
          </w:rPr>
          <w:fldChar w:fldCharType="separate"/>
        </w:r>
        <w:r w:rsidR="00895641">
          <w:rPr>
            <w:noProof/>
            <w:webHidden/>
          </w:rPr>
          <w:t>54</w:t>
        </w:r>
        <w:r w:rsidR="00895641">
          <w:rPr>
            <w:noProof/>
            <w:webHidden/>
          </w:rPr>
          <w:fldChar w:fldCharType="end"/>
        </w:r>
      </w:hyperlink>
    </w:p>
    <w:p w14:paraId="34E36902" w14:textId="77777777" w:rsidR="00895641" w:rsidRDefault="005A47A4">
      <w:pPr>
        <w:pStyle w:val="TableofFigures"/>
        <w:rPr>
          <w:rFonts w:asciiTheme="minorHAnsi" w:eastAsiaTheme="minorEastAsia" w:hAnsiTheme="minorHAnsi" w:cstheme="minorBidi"/>
          <w:noProof/>
          <w:szCs w:val="22"/>
          <w:lang w:val="en-US"/>
        </w:rPr>
      </w:pPr>
      <w:hyperlink w:anchor="_Toc334686374" w:history="1">
        <w:r w:rsidR="00895641" w:rsidRPr="00181B0F">
          <w:rPr>
            <w:rStyle w:val="Hyperlink"/>
            <w:rFonts w:ascii="Arial" w:hAnsi="Arial"/>
            <w:noProof/>
          </w:rPr>
          <w:t>Table 2</w:t>
        </w:r>
        <w:r w:rsidR="00895641" w:rsidRPr="00181B0F">
          <w:rPr>
            <w:rStyle w:val="Hyperlink"/>
            <w:rFonts w:ascii="Arial" w:hAnsi="Arial"/>
            <w:noProof/>
          </w:rPr>
          <w:noBreakHyphen/>
          <w:t xml:space="preserve">7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Typical range performance for X-band magnetron radars</w:t>
        </w:r>
        <w:r w:rsidR="00895641">
          <w:rPr>
            <w:noProof/>
            <w:webHidden/>
          </w:rPr>
          <w:tab/>
        </w:r>
        <w:r w:rsidR="00895641">
          <w:rPr>
            <w:noProof/>
            <w:webHidden/>
          </w:rPr>
          <w:fldChar w:fldCharType="begin"/>
        </w:r>
        <w:r w:rsidR="00895641">
          <w:rPr>
            <w:noProof/>
            <w:webHidden/>
          </w:rPr>
          <w:instrText xml:space="preserve"> PAGEREF _Toc334686374 \h </w:instrText>
        </w:r>
        <w:r w:rsidR="00895641">
          <w:rPr>
            <w:noProof/>
            <w:webHidden/>
          </w:rPr>
        </w:r>
        <w:r w:rsidR="00895641">
          <w:rPr>
            <w:noProof/>
            <w:webHidden/>
          </w:rPr>
          <w:fldChar w:fldCharType="separate"/>
        </w:r>
        <w:r w:rsidR="00895641">
          <w:rPr>
            <w:noProof/>
            <w:webHidden/>
          </w:rPr>
          <w:t>59</w:t>
        </w:r>
        <w:r w:rsidR="00895641">
          <w:rPr>
            <w:noProof/>
            <w:webHidden/>
          </w:rPr>
          <w:fldChar w:fldCharType="end"/>
        </w:r>
      </w:hyperlink>
    </w:p>
    <w:p w14:paraId="134049FF" w14:textId="77777777" w:rsidR="00895641" w:rsidRDefault="005A47A4">
      <w:pPr>
        <w:pStyle w:val="TableofFigures"/>
        <w:rPr>
          <w:rFonts w:asciiTheme="minorHAnsi" w:eastAsiaTheme="minorEastAsia" w:hAnsiTheme="minorHAnsi" w:cstheme="minorBidi"/>
          <w:noProof/>
          <w:szCs w:val="22"/>
          <w:lang w:val="en-US"/>
        </w:rPr>
      </w:pPr>
      <w:hyperlink w:anchor="_Toc334686375" w:history="1">
        <w:r w:rsidR="00895641" w:rsidRPr="00181B0F">
          <w:rPr>
            <w:rStyle w:val="Hyperlink"/>
            <w:rFonts w:ascii="Arial" w:hAnsi="Arial"/>
            <w:noProof/>
            <w:highlight w:val="yellow"/>
          </w:rPr>
          <w:t>Table 2</w:t>
        </w:r>
        <w:r w:rsidR="00895641" w:rsidRPr="00181B0F">
          <w:rPr>
            <w:rStyle w:val="Hyperlink"/>
            <w:rFonts w:ascii="Arial" w:hAnsi="Arial"/>
            <w:noProof/>
            <w:highlight w:val="yellow"/>
          </w:rPr>
          <w:noBreakHyphen/>
          <w:t>8</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yellow"/>
          </w:rPr>
          <w:t xml:space="preserve"> Typical range performance for S-Band magnetron radars</w:t>
        </w:r>
        <w:r w:rsidR="00895641">
          <w:rPr>
            <w:noProof/>
            <w:webHidden/>
          </w:rPr>
          <w:tab/>
        </w:r>
        <w:r w:rsidR="00895641">
          <w:rPr>
            <w:noProof/>
            <w:webHidden/>
          </w:rPr>
          <w:fldChar w:fldCharType="begin"/>
        </w:r>
        <w:r w:rsidR="00895641">
          <w:rPr>
            <w:noProof/>
            <w:webHidden/>
          </w:rPr>
          <w:instrText xml:space="preserve"> PAGEREF _Toc334686375 \h </w:instrText>
        </w:r>
        <w:r w:rsidR="00895641">
          <w:rPr>
            <w:noProof/>
            <w:webHidden/>
          </w:rPr>
        </w:r>
        <w:r w:rsidR="00895641">
          <w:rPr>
            <w:noProof/>
            <w:webHidden/>
          </w:rPr>
          <w:fldChar w:fldCharType="separate"/>
        </w:r>
        <w:r w:rsidR="00895641">
          <w:rPr>
            <w:noProof/>
            <w:webHidden/>
          </w:rPr>
          <w:t>60</w:t>
        </w:r>
        <w:r w:rsidR="00895641">
          <w:rPr>
            <w:noProof/>
            <w:webHidden/>
          </w:rPr>
          <w:fldChar w:fldCharType="end"/>
        </w:r>
      </w:hyperlink>
    </w:p>
    <w:p w14:paraId="24636E11" w14:textId="77777777" w:rsidR="00895641" w:rsidRDefault="005A47A4">
      <w:pPr>
        <w:pStyle w:val="TableofFigures"/>
        <w:rPr>
          <w:rFonts w:asciiTheme="minorHAnsi" w:eastAsiaTheme="minorEastAsia" w:hAnsiTheme="minorHAnsi" w:cstheme="minorBidi"/>
          <w:noProof/>
          <w:szCs w:val="22"/>
          <w:lang w:val="en-US"/>
        </w:rPr>
      </w:pPr>
      <w:hyperlink w:anchor="_Toc334686376"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9</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 xml:space="preserve"> Target Separation</w:t>
        </w:r>
        <w:r w:rsidR="00895641">
          <w:rPr>
            <w:noProof/>
            <w:webHidden/>
          </w:rPr>
          <w:tab/>
        </w:r>
        <w:r w:rsidR="00895641">
          <w:rPr>
            <w:noProof/>
            <w:webHidden/>
          </w:rPr>
          <w:fldChar w:fldCharType="begin"/>
        </w:r>
        <w:r w:rsidR="00895641">
          <w:rPr>
            <w:noProof/>
            <w:webHidden/>
          </w:rPr>
          <w:instrText xml:space="preserve"> PAGEREF _Toc334686376 \h </w:instrText>
        </w:r>
        <w:r w:rsidR="00895641">
          <w:rPr>
            <w:noProof/>
            <w:webHidden/>
          </w:rPr>
        </w:r>
        <w:r w:rsidR="00895641">
          <w:rPr>
            <w:noProof/>
            <w:webHidden/>
          </w:rPr>
          <w:fldChar w:fldCharType="separate"/>
        </w:r>
        <w:r w:rsidR="00895641">
          <w:rPr>
            <w:noProof/>
            <w:webHidden/>
          </w:rPr>
          <w:t>66</w:t>
        </w:r>
        <w:r w:rsidR="00895641">
          <w:rPr>
            <w:noProof/>
            <w:webHidden/>
          </w:rPr>
          <w:fldChar w:fldCharType="end"/>
        </w:r>
      </w:hyperlink>
    </w:p>
    <w:p w14:paraId="15823F05" w14:textId="77777777" w:rsidR="00895641" w:rsidRDefault="005A47A4">
      <w:pPr>
        <w:pStyle w:val="TableofFigures"/>
        <w:rPr>
          <w:rFonts w:asciiTheme="minorHAnsi" w:eastAsiaTheme="minorEastAsia" w:hAnsiTheme="minorHAnsi" w:cstheme="minorBidi"/>
          <w:noProof/>
          <w:szCs w:val="22"/>
          <w:lang w:val="en-US"/>
        </w:rPr>
      </w:pPr>
      <w:hyperlink w:anchor="_Toc334686377"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10</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 xml:space="preserve"> Maximum side lobe level relative to non-saturating target signals</w:t>
        </w:r>
        <w:r w:rsidR="00895641">
          <w:rPr>
            <w:noProof/>
            <w:webHidden/>
          </w:rPr>
          <w:tab/>
        </w:r>
        <w:r w:rsidR="00895641">
          <w:rPr>
            <w:noProof/>
            <w:webHidden/>
          </w:rPr>
          <w:fldChar w:fldCharType="begin"/>
        </w:r>
        <w:r w:rsidR="00895641">
          <w:rPr>
            <w:noProof/>
            <w:webHidden/>
          </w:rPr>
          <w:instrText xml:space="preserve"> PAGEREF _Toc334686377 \h </w:instrText>
        </w:r>
        <w:r w:rsidR="00895641">
          <w:rPr>
            <w:noProof/>
            <w:webHidden/>
          </w:rPr>
        </w:r>
        <w:r w:rsidR="00895641">
          <w:rPr>
            <w:noProof/>
            <w:webHidden/>
          </w:rPr>
          <w:fldChar w:fldCharType="separate"/>
        </w:r>
        <w:r w:rsidR="00895641">
          <w:rPr>
            <w:noProof/>
            <w:webHidden/>
          </w:rPr>
          <w:t>69</w:t>
        </w:r>
        <w:r w:rsidR="00895641">
          <w:rPr>
            <w:noProof/>
            <w:webHidden/>
          </w:rPr>
          <w:fldChar w:fldCharType="end"/>
        </w:r>
      </w:hyperlink>
    </w:p>
    <w:p w14:paraId="40B8692D" w14:textId="77777777" w:rsidR="00895641" w:rsidRDefault="005A47A4">
      <w:pPr>
        <w:pStyle w:val="TableofFigures"/>
        <w:rPr>
          <w:rFonts w:asciiTheme="minorHAnsi" w:eastAsiaTheme="minorEastAsia" w:hAnsiTheme="minorHAnsi" w:cstheme="minorBidi"/>
          <w:noProof/>
          <w:szCs w:val="22"/>
          <w:lang w:val="en-US"/>
        </w:rPr>
      </w:pPr>
      <w:hyperlink w:anchor="_Toc334686378" w:history="1">
        <w:r w:rsidR="00895641" w:rsidRPr="00181B0F">
          <w:rPr>
            <w:rStyle w:val="Hyperlink"/>
            <w:rFonts w:ascii="Arial" w:hAnsi="Arial"/>
            <w:noProof/>
          </w:rPr>
          <w:t>Table 4</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w:t>
        </w:r>
        <w:r w:rsidR="00895641" w:rsidRPr="00181B0F">
          <w:rPr>
            <w:rStyle w:val="Hyperlink"/>
            <w:rFonts w:ascii="Arial" w:hAnsi="Arial"/>
            <w:noProof/>
            <w:snapToGrid w:val="0"/>
          </w:rPr>
          <w:t>Indication of typical minimum accuracy</w:t>
        </w:r>
        <w:r w:rsidR="00895641">
          <w:rPr>
            <w:noProof/>
            <w:webHidden/>
          </w:rPr>
          <w:tab/>
        </w:r>
        <w:r w:rsidR="00895641">
          <w:rPr>
            <w:noProof/>
            <w:webHidden/>
          </w:rPr>
          <w:fldChar w:fldCharType="begin"/>
        </w:r>
        <w:r w:rsidR="00895641">
          <w:rPr>
            <w:noProof/>
            <w:webHidden/>
          </w:rPr>
          <w:instrText xml:space="preserve"> PAGEREF _Toc334686378 \h </w:instrText>
        </w:r>
        <w:r w:rsidR="00895641">
          <w:rPr>
            <w:noProof/>
            <w:webHidden/>
          </w:rPr>
        </w:r>
        <w:r w:rsidR="00895641">
          <w:rPr>
            <w:noProof/>
            <w:webHidden/>
          </w:rPr>
          <w:fldChar w:fldCharType="separate"/>
        </w:r>
        <w:r w:rsidR="00895641">
          <w:rPr>
            <w:noProof/>
            <w:webHidden/>
          </w:rPr>
          <w:t>81</w:t>
        </w:r>
        <w:r w:rsidR="00895641">
          <w:rPr>
            <w:noProof/>
            <w:webHidden/>
          </w:rPr>
          <w:fldChar w:fldCharType="end"/>
        </w:r>
      </w:hyperlink>
    </w:p>
    <w:p w14:paraId="7DA7AC53" w14:textId="77777777" w:rsidR="00895641" w:rsidRDefault="005A47A4">
      <w:pPr>
        <w:pStyle w:val="TableofFigures"/>
        <w:rPr>
          <w:rFonts w:asciiTheme="minorHAnsi" w:eastAsiaTheme="minorEastAsia" w:hAnsiTheme="minorHAnsi" w:cstheme="minorBidi"/>
          <w:noProof/>
          <w:szCs w:val="22"/>
          <w:lang w:val="en-US"/>
        </w:rPr>
      </w:pPr>
      <w:hyperlink w:anchor="_Toc334686379" w:history="1">
        <w:r w:rsidR="00895641" w:rsidRPr="00181B0F">
          <w:rPr>
            <w:rStyle w:val="Hyperlink"/>
            <w:rFonts w:ascii="Arial" w:hAnsi="Arial"/>
            <w:noProof/>
          </w:rPr>
          <w:t>Table 6</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Bearing Accuracy</w:t>
        </w:r>
        <w:r w:rsidR="00895641">
          <w:rPr>
            <w:noProof/>
            <w:webHidden/>
          </w:rPr>
          <w:tab/>
        </w:r>
        <w:r w:rsidR="00895641">
          <w:rPr>
            <w:noProof/>
            <w:webHidden/>
          </w:rPr>
          <w:fldChar w:fldCharType="begin"/>
        </w:r>
        <w:r w:rsidR="00895641">
          <w:rPr>
            <w:noProof/>
            <w:webHidden/>
          </w:rPr>
          <w:instrText xml:space="preserve"> PAGEREF _Toc334686379 \h </w:instrText>
        </w:r>
        <w:r w:rsidR="00895641">
          <w:rPr>
            <w:noProof/>
            <w:webHidden/>
          </w:rPr>
        </w:r>
        <w:r w:rsidR="00895641">
          <w:rPr>
            <w:noProof/>
            <w:webHidden/>
          </w:rPr>
          <w:fldChar w:fldCharType="separate"/>
        </w:r>
        <w:r w:rsidR="00895641">
          <w:rPr>
            <w:noProof/>
            <w:webHidden/>
          </w:rPr>
          <w:t>94</w:t>
        </w:r>
        <w:r w:rsidR="00895641">
          <w:rPr>
            <w:noProof/>
            <w:webHidden/>
          </w:rPr>
          <w:fldChar w:fldCharType="end"/>
        </w:r>
      </w:hyperlink>
    </w:p>
    <w:p w14:paraId="248AE936" w14:textId="77777777" w:rsidR="00895641" w:rsidRDefault="005A47A4">
      <w:pPr>
        <w:pStyle w:val="TableofFigures"/>
        <w:rPr>
          <w:rFonts w:asciiTheme="minorHAnsi" w:eastAsiaTheme="minorEastAsia" w:hAnsiTheme="minorHAnsi" w:cstheme="minorBidi"/>
          <w:noProof/>
          <w:szCs w:val="22"/>
          <w:lang w:val="en-US"/>
        </w:rPr>
      </w:pPr>
      <w:hyperlink w:anchor="_Toc334686380" w:history="1">
        <w:r w:rsidR="00895641" w:rsidRPr="00181B0F">
          <w:rPr>
            <w:rStyle w:val="Hyperlink"/>
            <w:rFonts w:ascii="Arial" w:hAnsi="Arial"/>
            <w:noProof/>
          </w:rPr>
          <w:t>Table 9</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w:t>
        </w:r>
        <w:r w:rsidR="00895641" w:rsidRPr="00181B0F">
          <w:rPr>
            <w:rStyle w:val="Hyperlink"/>
            <w:rFonts w:ascii="Arial" w:hAnsi="Arial"/>
            <w:noProof/>
            <w:highlight w:val="yellow"/>
          </w:rPr>
          <w:t>Radar tracking performance parameters</w:t>
        </w:r>
        <w:r w:rsidR="00895641">
          <w:rPr>
            <w:noProof/>
            <w:webHidden/>
          </w:rPr>
          <w:tab/>
        </w:r>
        <w:r w:rsidR="00895641">
          <w:rPr>
            <w:noProof/>
            <w:webHidden/>
          </w:rPr>
          <w:fldChar w:fldCharType="begin"/>
        </w:r>
        <w:r w:rsidR="00895641">
          <w:rPr>
            <w:noProof/>
            <w:webHidden/>
          </w:rPr>
          <w:instrText xml:space="preserve"> PAGEREF _Toc334686380 \h </w:instrText>
        </w:r>
        <w:r w:rsidR="00895641">
          <w:rPr>
            <w:noProof/>
            <w:webHidden/>
          </w:rPr>
        </w:r>
        <w:r w:rsidR="00895641">
          <w:rPr>
            <w:noProof/>
            <w:webHidden/>
          </w:rPr>
          <w:fldChar w:fldCharType="separate"/>
        </w:r>
        <w:r w:rsidR="00895641">
          <w:rPr>
            <w:noProof/>
            <w:webHidden/>
          </w:rPr>
          <w:t>107</w:t>
        </w:r>
        <w:r w:rsidR="00895641">
          <w:rPr>
            <w:noProof/>
            <w:webHidden/>
          </w:rPr>
          <w:fldChar w:fldCharType="end"/>
        </w:r>
      </w:hyperlink>
    </w:p>
    <w:p w14:paraId="0021763E" w14:textId="77777777" w:rsidR="00895641" w:rsidRDefault="005A47A4">
      <w:pPr>
        <w:pStyle w:val="TableofFigures"/>
        <w:rPr>
          <w:rFonts w:asciiTheme="minorHAnsi" w:eastAsiaTheme="minorEastAsia" w:hAnsiTheme="minorHAnsi" w:cstheme="minorBidi"/>
          <w:noProof/>
          <w:szCs w:val="22"/>
          <w:lang w:val="en-US"/>
        </w:rPr>
      </w:pPr>
      <w:hyperlink w:anchor="_Toc334686381" w:history="1">
        <w:r w:rsidR="00895641" w:rsidRPr="00181B0F">
          <w:rPr>
            <w:rStyle w:val="Hyperlink"/>
            <w:rFonts w:ascii="Arial" w:hAnsi="Arial"/>
            <w:noProof/>
          </w:rPr>
          <w:t>Table 9</w:t>
        </w:r>
        <w:r w:rsidR="00895641" w:rsidRPr="00181B0F">
          <w:rPr>
            <w:rStyle w:val="Hyperlink"/>
            <w:rFonts w:ascii="Arial" w:hAnsi="Arial"/>
            <w:noProof/>
          </w:rPr>
          <w:noBreakHyphen/>
          <w:t>2</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w:t>
        </w:r>
        <w:r w:rsidR="00895641" w:rsidRPr="00181B0F">
          <w:rPr>
            <w:rStyle w:val="Hyperlink"/>
            <w:rFonts w:ascii="Arial" w:hAnsi="Arial"/>
            <w:noProof/>
            <w:highlight w:val="yellow"/>
          </w:rPr>
          <w:t>Track initiation</w:t>
        </w:r>
        <w:r w:rsidR="00895641">
          <w:rPr>
            <w:noProof/>
            <w:webHidden/>
          </w:rPr>
          <w:tab/>
        </w:r>
        <w:r w:rsidR="00895641">
          <w:rPr>
            <w:noProof/>
            <w:webHidden/>
          </w:rPr>
          <w:fldChar w:fldCharType="begin"/>
        </w:r>
        <w:r w:rsidR="00895641">
          <w:rPr>
            <w:noProof/>
            <w:webHidden/>
          </w:rPr>
          <w:instrText xml:space="preserve"> PAGEREF _Toc334686381 \h </w:instrText>
        </w:r>
        <w:r w:rsidR="00895641">
          <w:rPr>
            <w:noProof/>
            <w:webHidden/>
          </w:rPr>
        </w:r>
        <w:r w:rsidR="00895641">
          <w:rPr>
            <w:noProof/>
            <w:webHidden/>
          </w:rPr>
          <w:fldChar w:fldCharType="separate"/>
        </w:r>
        <w:r w:rsidR="00895641">
          <w:rPr>
            <w:noProof/>
            <w:webHidden/>
          </w:rPr>
          <w:t>108</w:t>
        </w:r>
        <w:r w:rsidR="00895641">
          <w:rPr>
            <w:noProof/>
            <w:webHidden/>
          </w:rPr>
          <w:fldChar w:fldCharType="end"/>
        </w:r>
      </w:hyperlink>
    </w:p>
    <w:p w14:paraId="1EC1CFCA" w14:textId="77777777" w:rsidR="00895641" w:rsidRDefault="005A47A4">
      <w:pPr>
        <w:pStyle w:val="TableofFigures"/>
        <w:rPr>
          <w:rFonts w:asciiTheme="minorHAnsi" w:eastAsiaTheme="minorEastAsia" w:hAnsiTheme="minorHAnsi" w:cstheme="minorBidi"/>
          <w:noProof/>
          <w:szCs w:val="22"/>
          <w:lang w:val="en-US"/>
        </w:rPr>
      </w:pPr>
      <w:hyperlink w:anchor="_Toc334686382" w:history="1">
        <w:r w:rsidR="00895641" w:rsidRPr="00181B0F">
          <w:rPr>
            <w:rStyle w:val="Hyperlink"/>
            <w:rFonts w:ascii="Arial" w:hAnsi="Arial"/>
            <w:noProof/>
          </w:rPr>
          <w:t>Table 9</w:t>
        </w:r>
        <w:r w:rsidR="00895641" w:rsidRPr="00181B0F">
          <w:rPr>
            <w:rStyle w:val="Hyperlink"/>
            <w:rFonts w:ascii="Arial" w:hAnsi="Arial"/>
            <w:noProof/>
          </w:rPr>
          <w:noBreakHyphen/>
          <w:t>3</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Radar functions</w:t>
        </w:r>
        <w:r w:rsidR="00895641">
          <w:rPr>
            <w:noProof/>
            <w:webHidden/>
          </w:rPr>
          <w:tab/>
        </w:r>
        <w:r w:rsidR="00895641">
          <w:rPr>
            <w:noProof/>
            <w:webHidden/>
          </w:rPr>
          <w:fldChar w:fldCharType="begin"/>
        </w:r>
        <w:r w:rsidR="00895641">
          <w:rPr>
            <w:noProof/>
            <w:webHidden/>
          </w:rPr>
          <w:instrText xml:space="preserve"> PAGEREF _Toc334686382 \h </w:instrText>
        </w:r>
        <w:r w:rsidR="00895641">
          <w:rPr>
            <w:noProof/>
            <w:webHidden/>
          </w:rPr>
        </w:r>
        <w:r w:rsidR="00895641">
          <w:rPr>
            <w:noProof/>
            <w:webHidden/>
          </w:rPr>
          <w:fldChar w:fldCharType="separate"/>
        </w:r>
        <w:r w:rsidR="00895641">
          <w:rPr>
            <w:noProof/>
            <w:webHidden/>
          </w:rPr>
          <w:t>110</w:t>
        </w:r>
        <w:r w:rsidR="00895641">
          <w:rPr>
            <w:noProof/>
            <w:webHidden/>
          </w:rPr>
          <w:fldChar w:fldCharType="end"/>
        </w:r>
      </w:hyperlink>
    </w:p>
    <w:p w14:paraId="0C4D32C2" w14:textId="77777777" w:rsidR="00895641" w:rsidRDefault="005A47A4">
      <w:pPr>
        <w:pStyle w:val="TableofFigures"/>
        <w:rPr>
          <w:rFonts w:asciiTheme="minorHAnsi" w:eastAsiaTheme="minorEastAsia" w:hAnsiTheme="minorHAnsi" w:cstheme="minorBidi"/>
          <w:noProof/>
          <w:szCs w:val="22"/>
          <w:lang w:val="en-US"/>
        </w:rPr>
      </w:pPr>
      <w:hyperlink w:anchor="_Toc334686383" w:history="1">
        <w:r w:rsidR="00895641" w:rsidRPr="00181B0F">
          <w:rPr>
            <w:rStyle w:val="Hyperlink"/>
            <w:rFonts w:ascii="Arial" w:hAnsi="Arial"/>
            <w:noProof/>
          </w:rPr>
          <w:t>Table 11</w:t>
        </w:r>
        <w:r w:rsidR="00895641" w:rsidRPr="00181B0F">
          <w:rPr>
            <w:rStyle w:val="Hyperlink"/>
            <w:rFonts w:ascii="Arial" w:hAnsi="Arial"/>
            <w:noProof/>
          </w:rPr>
          <w:noBreakHyphen/>
          <w:t xml:space="preserve">1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Decision support functions</w:t>
        </w:r>
        <w:r w:rsidR="00895641">
          <w:rPr>
            <w:noProof/>
            <w:webHidden/>
          </w:rPr>
          <w:tab/>
        </w:r>
        <w:r w:rsidR="00895641">
          <w:rPr>
            <w:noProof/>
            <w:webHidden/>
          </w:rPr>
          <w:fldChar w:fldCharType="begin"/>
        </w:r>
        <w:r w:rsidR="00895641">
          <w:rPr>
            <w:noProof/>
            <w:webHidden/>
          </w:rPr>
          <w:instrText xml:space="preserve"> PAGEREF _Toc334686383 \h </w:instrText>
        </w:r>
        <w:r w:rsidR="00895641">
          <w:rPr>
            <w:noProof/>
            <w:webHidden/>
          </w:rPr>
        </w:r>
        <w:r w:rsidR="00895641">
          <w:rPr>
            <w:noProof/>
            <w:webHidden/>
          </w:rPr>
          <w:fldChar w:fldCharType="separate"/>
        </w:r>
        <w:r w:rsidR="00895641">
          <w:rPr>
            <w:noProof/>
            <w:webHidden/>
          </w:rPr>
          <w:t>125</w:t>
        </w:r>
        <w:r w:rsidR="00895641">
          <w:rPr>
            <w:noProof/>
            <w:webHidden/>
          </w:rPr>
          <w:fldChar w:fldCharType="end"/>
        </w:r>
      </w:hyperlink>
    </w:p>
    <w:p w14:paraId="08A0EB16" w14:textId="77777777" w:rsidR="00895641" w:rsidRDefault="005A47A4">
      <w:pPr>
        <w:pStyle w:val="TableofFigures"/>
        <w:rPr>
          <w:rFonts w:asciiTheme="minorHAnsi" w:eastAsiaTheme="minorEastAsia" w:hAnsiTheme="minorHAnsi" w:cstheme="minorBidi"/>
          <w:noProof/>
          <w:szCs w:val="22"/>
          <w:lang w:val="en-US"/>
        </w:rPr>
      </w:pPr>
      <w:hyperlink w:anchor="_Toc334686384" w:history="1">
        <w:r w:rsidR="00895641" w:rsidRPr="00181B0F">
          <w:rPr>
            <w:rStyle w:val="Hyperlink"/>
            <w:rFonts w:ascii="Arial" w:hAnsi="Arial"/>
            <w:noProof/>
          </w:rPr>
          <w:t>Table 11</w:t>
        </w:r>
        <w:r w:rsidR="00895641" w:rsidRPr="00181B0F">
          <w:rPr>
            <w:rStyle w:val="Hyperlink"/>
            <w:rFonts w:ascii="Arial" w:hAnsi="Arial"/>
            <w:noProof/>
          </w:rPr>
          <w:noBreakHyphen/>
          <w:t>2</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CPA/TCPA thresholds</w:t>
        </w:r>
        <w:r w:rsidR="00895641">
          <w:rPr>
            <w:noProof/>
            <w:webHidden/>
          </w:rPr>
          <w:tab/>
        </w:r>
        <w:r w:rsidR="00895641">
          <w:rPr>
            <w:noProof/>
            <w:webHidden/>
          </w:rPr>
          <w:fldChar w:fldCharType="begin"/>
        </w:r>
        <w:r w:rsidR="00895641">
          <w:rPr>
            <w:noProof/>
            <w:webHidden/>
          </w:rPr>
          <w:instrText xml:space="preserve"> PAGEREF _Toc334686384 \h </w:instrText>
        </w:r>
        <w:r w:rsidR="00895641">
          <w:rPr>
            <w:noProof/>
            <w:webHidden/>
          </w:rPr>
        </w:r>
        <w:r w:rsidR="00895641">
          <w:rPr>
            <w:noProof/>
            <w:webHidden/>
          </w:rPr>
          <w:fldChar w:fldCharType="separate"/>
        </w:r>
        <w:r w:rsidR="00895641">
          <w:rPr>
            <w:noProof/>
            <w:webHidden/>
          </w:rPr>
          <w:t>126</w:t>
        </w:r>
        <w:r w:rsidR="00895641">
          <w:rPr>
            <w:noProof/>
            <w:webHidden/>
          </w:rPr>
          <w:fldChar w:fldCharType="end"/>
        </w:r>
      </w:hyperlink>
    </w:p>
    <w:p w14:paraId="20675DB9" w14:textId="77777777" w:rsidR="00895641" w:rsidRDefault="005A47A4">
      <w:pPr>
        <w:pStyle w:val="TableofFigures"/>
        <w:rPr>
          <w:rFonts w:asciiTheme="minorHAnsi" w:eastAsiaTheme="minorEastAsia" w:hAnsiTheme="minorHAnsi" w:cstheme="minorBidi"/>
          <w:noProof/>
          <w:szCs w:val="22"/>
          <w:lang w:val="en-US"/>
        </w:rPr>
      </w:pPr>
      <w:hyperlink w:anchor="_Toc334686385" w:history="1">
        <w:r w:rsidR="00895641" w:rsidRPr="00181B0F">
          <w:rPr>
            <w:rStyle w:val="Hyperlink"/>
            <w:rFonts w:ascii="Arial" w:hAnsi="Arial"/>
            <w:noProof/>
          </w:rPr>
          <w:t>Table 11</w:t>
        </w:r>
        <w:r w:rsidR="00895641" w:rsidRPr="00181B0F">
          <w:rPr>
            <w:rStyle w:val="Hyperlink"/>
            <w:rFonts w:ascii="Arial" w:hAnsi="Arial"/>
            <w:noProof/>
          </w:rPr>
          <w:noBreakHyphen/>
          <w:t>3</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Grounding error thresholds</w:t>
        </w:r>
        <w:r w:rsidR="00895641">
          <w:rPr>
            <w:noProof/>
            <w:webHidden/>
          </w:rPr>
          <w:tab/>
        </w:r>
        <w:r w:rsidR="00895641">
          <w:rPr>
            <w:noProof/>
            <w:webHidden/>
          </w:rPr>
          <w:fldChar w:fldCharType="begin"/>
        </w:r>
        <w:r w:rsidR="00895641">
          <w:rPr>
            <w:noProof/>
            <w:webHidden/>
          </w:rPr>
          <w:instrText xml:space="preserve"> PAGEREF _Toc334686385 \h </w:instrText>
        </w:r>
        <w:r w:rsidR="00895641">
          <w:rPr>
            <w:noProof/>
            <w:webHidden/>
          </w:rPr>
        </w:r>
        <w:r w:rsidR="00895641">
          <w:rPr>
            <w:noProof/>
            <w:webHidden/>
          </w:rPr>
          <w:fldChar w:fldCharType="separate"/>
        </w:r>
        <w:r w:rsidR="00895641">
          <w:rPr>
            <w:noProof/>
            <w:webHidden/>
          </w:rPr>
          <w:t>127</w:t>
        </w:r>
        <w:r w:rsidR="00895641">
          <w:rPr>
            <w:noProof/>
            <w:webHidden/>
          </w:rPr>
          <w:fldChar w:fldCharType="end"/>
        </w:r>
      </w:hyperlink>
    </w:p>
    <w:p w14:paraId="3883348F" w14:textId="77777777" w:rsidR="00895641" w:rsidRDefault="005A47A4">
      <w:pPr>
        <w:pStyle w:val="TableofFigures"/>
        <w:rPr>
          <w:rFonts w:asciiTheme="minorHAnsi" w:eastAsiaTheme="minorEastAsia" w:hAnsiTheme="minorHAnsi" w:cstheme="minorBidi"/>
          <w:noProof/>
          <w:szCs w:val="22"/>
          <w:lang w:val="en-US"/>
        </w:rPr>
      </w:pPr>
      <w:hyperlink w:anchor="_Toc334686386" w:history="1">
        <w:r w:rsidR="00895641" w:rsidRPr="00181B0F">
          <w:rPr>
            <w:rStyle w:val="Hyperlink"/>
            <w:rFonts w:ascii="Arial" w:hAnsi="Arial"/>
            <w:noProof/>
          </w:rPr>
          <w:t>Table 12</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Common formats</w:t>
        </w:r>
        <w:r w:rsidR="00895641">
          <w:rPr>
            <w:noProof/>
            <w:webHidden/>
          </w:rPr>
          <w:tab/>
        </w:r>
        <w:r w:rsidR="00895641">
          <w:rPr>
            <w:noProof/>
            <w:webHidden/>
          </w:rPr>
          <w:fldChar w:fldCharType="begin"/>
        </w:r>
        <w:r w:rsidR="00895641">
          <w:rPr>
            <w:noProof/>
            <w:webHidden/>
          </w:rPr>
          <w:instrText xml:space="preserve"> PAGEREF _Toc334686386 \h </w:instrText>
        </w:r>
        <w:r w:rsidR="00895641">
          <w:rPr>
            <w:noProof/>
            <w:webHidden/>
          </w:rPr>
        </w:r>
        <w:r w:rsidR="00895641">
          <w:rPr>
            <w:noProof/>
            <w:webHidden/>
          </w:rPr>
          <w:fldChar w:fldCharType="separate"/>
        </w:r>
        <w:r w:rsidR="00895641">
          <w:rPr>
            <w:noProof/>
            <w:webHidden/>
          </w:rPr>
          <w:t>141</w:t>
        </w:r>
        <w:r w:rsidR="00895641">
          <w:rPr>
            <w:noProof/>
            <w:webHidden/>
          </w:rPr>
          <w:fldChar w:fldCharType="end"/>
        </w:r>
      </w:hyperlink>
    </w:p>
    <w:p w14:paraId="1C842E30" w14:textId="77777777" w:rsidR="00971462" w:rsidRPr="00671259" w:rsidRDefault="002E7F2C" w:rsidP="002E7F2C">
      <w:pPr>
        <w:pStyle w:val="Style14ptBoldCentered"/>
        <w:tabs>
          <w:tab w:val="left" w:pos="1134"/>
        </w:tabs>
        <w:rPr>
          <w:rFonts w:ascii="Arial" w:hAnsi="Arial"/>
          <w:sz w:val="36"/>
          <w:szCs w:val="36"/>
        </w:rPr>
      </w:pPr>
      <w:r w:rsidRPr="00671259">
        <w:rPr>
          <w:rFonts w:ascii="Arial" w:hAnsi="Arial"/>
          <w:b w:val="0"/>
          <w:bCs w:val="0"/>
          <w:sz w:val="36"/>
          <w:szCs w:val="36"/>
        </w:rPr>
        <w:fldChar w:fldCharType="end"/>
      </w:r>
    </w:p>
    <w:p w14:paraId="15ECB1EB" w14:textId="77777777" w:rsidR="00401C32" w:rsidRPr="00671259" w:rsidRDefault="00401C32" w:rsidP="00401C32">
      <w:pPr>
        <w:pStyle w:val="Style14ptBoldCentered"/>
        <w:rPr>
          <w:rFonts w:ascii="Arial" w:hAnsi="Arial"/>
          <w:sz w:val="36"/>
          <w:szCs w:val="36"/>
        </w:rPr>
      </w:pPr>
    </w:p>
    <w:p w14:paraId="34724CFA" w14:textId="77777777" w:rsidR="00401C32" w:rsidRPr="00671259" w:rsidRDefault="00EB360C" w:rsidP="00401C32">
      <w:pPr>
        <w:pStyle w:val="Style14ptBoldCentered"/>
        <w:rPr>
          <w:rFonts w:ascii="Arial" w:hAnsi="Arial"/>
          <w:sz w:val="36"/>
          <w:szCs w:val="36"/>
        </w:rPr>
      </w:pPr>
      <w:r w:rsidRPr="00671259">
        <w:rPr>
          <w:rFonts w:ascii="Arial" w:hAnsi="Arial"/>
          <w:sz w:val="36"/>
          <w:szCs w:val="36"/>
        </w:rPr>
        <w:br w:type="page"/>
      </w:r>
      <w:r w:rsidR="000F7A9E" w:rsidRPr="00671259">
        <w:rPr>
          <w:rFonts w:ascii="Arial" w:hAnsi="Arial"/>
          <w:sz w:val="36"/>
          <w:szCs w:val="36"/>
        </w:rPr>
        <w:lastRenderedPageBreak/>
        <w:t>Abbreviations</w:t>
      </w:r>
    </w:p>
    <w:p w14:paraId="1FFFED09" w14:textId="77777777" w:rsidR="00401C32" w:rsidRPr="00671259" w:rsidRDefault="00401C32" w:rsidP="00401C32">
      <w:pPr>
        <w:autoSpaceDE w:val="0"/>
        <w:autoSpaceDN w:val="0"/>
        <w:adjustRightInd w:val="0"/>
        <w:rPr>
          <w:rFonts w:ascii="Arial" w:eastAsia="Times New Roman" w:hAnsi="Arial"/>
          <w:szCs w:val="22"/>
        </w:rPr>
      </w:pPr>
    </w:p>
    <w:tbl>
      <w:tblPr>
        <w:tblW w:w="17260" w:type="dxa"/>
        <w:tblInd w:w="675" w:type="dxa"/>
        <w:tblLook w:val="0000" w:firstRow="0" w:lastRow="0" w:firstColumn="0" w:lastColumn="0" w:noHBand="0" w:noVBand="0"/>
      </w:tblPr>
      <w:tblGrid>
        <w:gridCol w:w="1452"/>
        <w:gridCol w:w="7904"/>
        <w:gridCol w:w="7904"/>
      </w:tblGrid>
      <w:tr w:rsidR="00AC367B" w:rsidRPr="00671259" w14:paraId="72D973E9" w14:textId="77777777" w:rsidTr="00454602">
        <w:trPr>
          <w:gridAfter w:val="1"/>
          <w:wAfter w:w="7904" w:type="dxa"/>
        </w:trPr>
        <w:tc>
          <w:tcPr>
            <w:tcW w:w="1452" w:type="dxa"/>
            <w:vAlign w:val="center"/>
          </w:tcPr>
          <w:p w14:paraId="3835406C" w14:textId="77777777" w:rsidR="00AC367B" w:rsidRPr="00671259" w:rsidRDefault="00AC367B" w:rsidP="00971462">
            <w:pPr>
              <w:autoSpaceDE w:val="0"/>
              <w:autoSpaceDN w:val="0"/>
              <w:adjustRightInd w:val="0"/>
              <w:jc w:val="left"/>
              <w:rPr>
                <w:rFonts w:ascii="Arial" w:hAnsi="Arial"/>
              </w:rPr>
            </w:pPr>
            <w:r w:rsidRPr="00671259">
              <w:rPr>
                <w:rFonts w:ascii="Arial" w:hAnsi="Arial"/>
              </w:rPr>
              <w:t>º</w:t>
            </w:r>
          </w:p>
        </w:tc>
        <w:tc>
          <w:tcPr>
            <w:tcW w:w="7904" w:type="dxa"/>
            <w:vAlign w:val="center"/>
          </w:tcPr>
          <w:p w14:paraId="6DF53404" w14:textId="77777777" w:rsidR="00AC367B" w:rsidRPr="00671259" w:rsidRDefault="00AC367B" w:rsidP="00971462">
            <w:pPr>
              <w:autoSpaceDE w:val="0"/>
              <w:autoSpaceDN w:val="0"/>
              <w:adjustRightInd w:val="0"/>
              <w:jc w:val="left"/>
              <w:rPr>
                <w:rFonts w:ascii="Arial" w:hAnsi="Arial"/>
              </w:rPr>
            </w:pPr>
            <w:r w:rsidRPr="00671259">
              <w:rPr>
                <w:rFonts w:ascii="Arial" w:hAnsi="Arial"/>
              </w:rPr>
              <w:t>Degree</w:t>
            </w:r>
          </w:p>
        </w:tc>
      </w:tr>
      <w:tr w:rsidR="00AC367B" w:rsidRPr="00671259" w14:paraId="31987F49" w14:textId="77777777" w:rsidTr="00454602">
        <w:trPr>
          <w:gridAfter w:val="1"/>
          <w:wAfter w:w="7904" w:type="dxa"/>
        </w:trPr>
        <w:tc>
          <w:tcPr>
            <w:tcW w:w="1452" w:type="dxa"/>
            <w:vAlign w:val="center"/>
          </w:tcPr>
          <w:p w14:paraId="1B40B898" w14:textId="77777777" w:rsidR="00AC367B" w:rsidRPr="00671259" w:rsidRDefault="00AC367B" w:rsidP="001C61A3">
            <w:pPr>
              <w:autoSpaceDE w:val="0"/>
              <w:autoSpaceDN w:val="0"/>
              <w:adjustRightInd w:val="0"/>
              <w:jc w:val="left"/>
              <w:rPr>
                <w:rFonts w:ascii="Arial" w:hAnsi="Arial"/>
              </w:rPr>
            </w:pPr>
            <w:r w:rsidRPr="00671259">
              <w:rPr>
                <w:rFonts w:ascii="Arial" w:hAnsi="Arial"/>
              </w:rPr>
              <w:sym w:font="Symbol" w:char="F0B1"/>
            </w:r>
          </w:p>
        </w:tc>
        <w:tc>
          <w:tcPr>
            <w:tcW w:w="7904" w:type="dxa"/>
            <w:vAlign w:val="center"/>
          </w:tcPr>
          <w:p w14:paraId="1CF657F1" w14:textId="77777777" w:rsidR="00AC367B" w:rsidRPr="00671259" w:rsidRDefault="00AC367B" w:rsidP="001C61A3">
            <w:pPr>
              <w:autoSpaceDE w:val="0"/>
              <w:autoSpaceDN w:val="0"/>
              <w:adjustRightInd w:val="0"/>
              <w:jc w:val="left"/>
              <w:rPr>
                <w:rFonts w:ascii="Arial" w:hAnsi="Arial"/>
              </w:rPr>
            </w:pPr>
            <w:r w:rsidRPr="00671259">
              <w:rPr>
                <w:rFonts w:ascii="Arial" w:hAnsi="Arial"/>
              </w:rPr>
              <w:t>Plus or minus</w:t>
            </w:r>
          </w:p>
        </w:tc>
      </w:tr>
      <w:tr w:rsidR="00AC367B" w:rsidRPr="00671259" w14:paraId="0FEE53DA" w14:textId="77777777" w:rsidTr="00454602">
        <w:trPr>
          <w:gridAfter w:val="1"/>
          <w:wAfter w:w="7904" w:type="dxa"/>
        </w:trPr>
        <w:tc>
          <w:tcPr>
            <w:tcW w:w="1452" w:type="dxa"/>
            <w:vAlign w:val="center"/>
          </w:tcPr>
          <w:p w14:paraId="4257D8FA" w14:textId="77777777" w:rsidR="00AC367B" w:rsidRPr="00671259" w:rsidRDefault="00AC367B" w:rsidP="001C61A3">
            <w:pPr>
              <w:autoSpaceDE w:val="0"/>
              <w:autoSpaceDN w:val="0"/>
              <w:adjustRightInd w:val="0"/>
              <w:jc w:val="left"/>
              <w:rPr>
                <w:rFonts w:ascii="Arial" w:hAnsi="Arial"/>
              </w:rPr>
            </w:pPr>
            <w:r w:rsidRPr="00671259">
              <w:rPr>
                <w:rFonts w:ascii="Arial" w:hAnsi="Arial"/>
              </w:rPr>
              <w:t>&gt;</w:t>
            </w:r>
          </w:p>
        </w:tc>
        <w:tc>
          <w:tcPr>
            <w:tcW w:w="7904" w:type="dxa"/>
            <w:vAlign w:val="center"/>
          </w:tcPr>
          <w:p w14:paraId="3F2BD745" w14:textId="77777777" w:rsidR="00AC367B" w:rsidRPr="00671259" w:rsidRDefault="00AC367B" w:rsidP="001C61A3">
            <w:pPr>
              <w:autoSpaceDE w:val="0"/>
              <w:autoSpaceDN w:val="0"/>
              <w:adjustRightInd w:val="0"/>
              <w:jc w:val="left"/>
              <w:rPr>
                <w:rFonts w:ascii="Arial" w:hAnsi="Arial"/>
              </w:rPr>
            </w:pPr>
            <w:r w:rsidRPr="00671259">
              <w:rPr>
                <w:rFonts w:ascii="Arial" w:hAnsi="Arial"/>
              </w:rPr>
              <w:t>Greater than</w:t>
            </w:r>
          </w:p>
        </w:tc>
      </w:tr>
      <w:tr w:rsidR="00AC367B" w:rsidRPr="00671259" w14:paraId="1EF32CA1" w14:textId="77777777" w:rsidTr="00454602">
        <w:trPr>
          <w:gridAfter w:val="1"/>
          <w:wAfter w:w="7904" w:type="dxa"/>
        </w:trPr>
        <w:tc>
          <w:tcPr>
            <w:tcW w:w="1452" w:type="dxa"/>
            <w:vAlign w:val="center"/>
          </w:tcPr>
          <w:p w14:paraId="4513873F" w14:textId="77777777" w:rsidR="00AC367B" w:rsidRPr="00671259" w:rsidRDefault="00AC367B" w:rsidP="001C61A3">
            <w:pPr>
              <w:autoSpaceDE w:val="0"/>
              <w:autoSpaceDN w:val="0"/>
              <w:adjustRightInd w:val="0"/>
              <w:jc w:val="left"/>
              <w:rPr>
                <w:rFonts w:ascii="Arial" w:hAnsi="Arial"/>
              </w:rPr>
            </w:pPr>
            <w:r w:rsidRPr="00671259">
              <w:rPr>
                <w:rFonts w:ascii="Arial" w:hAnsi="Arial"/>
              </w:rPr>
              <w:t>≤</w:t>
            </w:r>
          </w:p>
        </w:tc>
        <w:tc>
          <w:tcPr>
            <w:tcW w:w="7904" w:type="dxa"/>
            <w:vAlign w:val="center"/>
          </w:tcPr>
          <w:p w14:paraId="19384671" w14:textId="77777777" w:rsidR="00AC367B" w:rsidRPr="00671259" w:rsidRDefault="00AC367B" w:rsidP="001C61A3">
            <w:pPr>
              <w:autoSpaceDE w:val="0"/>
              <w:autoSpaceDN w:val="0"/>
              <w:adjustRightInd w:val="0"/>
              <w:jc w:val="left"/>
              <w:rPr>
                <w:rFonts w:ascii="Arial" w:hAnsi="Arial"/>
              </w:rPr>
            </w:pPr>
            <w:r w:rsidRPr="00671259">
              <w:rPr>
                <w:rFonts w:ascii="Arial" w:hAnsi="Arial"/>
              </w:rPr>
              <w:t>Less than or equal to</w:t>
            </w:r>
          </w:p>
        </w:tc>
      </w:tr>
      <w:tr w:rsidR="00AC367B" w:rsidRPr="00671259" w14:paraId="1DE48247" w14:textId="77777777" w:rsidTr="00454602">
        <w:trPr>
          <w:gridAfter w:val="1"/>
          <w:wAfter w:w="7904" w:type="dxa"/>
        </w:trPr>
        <w:tc>
          <w:tcPr>
            <w:tcW w:w="1452" w:type="dxa"/>
            <w:vAlign w:val="center"/>
          </w:tcPr>
          <w:p w14:paraId="7203CC37" w14:textId="77777777" w:rsidR="00AC367B" w:rsidRPr="00671259" w:rsidRDefault="00AC367B" w:rsidP="001C61A3">
            <w:pPr>
              <w:autoSpaceDE w:val="0"/>
              <w:autoSpaceDN w:val="0"/>
              <w:adjustRightInd w:val="0"/>
              <w:jc w:val="left"/>
              <w:rPr>
                <w:rFonts w:ascii="Arial" w:hAnsi="Arial"/>
              </w:rPr>
            </w:pPr>
            <w:r w:rsidRPr="00671259">
              <w:rPr>
                <w:rFonts w:ascii="Arial" w:hAnsi="Arial"/>
              </w:rPr>
              <w:t>≥</w:t>
            </w:r>
          </w:p>
        </w:tc>
        <w:tc>
          <w:tcPr>
            <w:tcW w:w="7904" w:type="dxa"/>
            <w:vAlign w:val="center"/>
          </w:tcPr>
          <w:p w14:paraId="16BE4EDF" w14:textId="77777777" w:rsidR="00AC367B" w:rsidRPr="00671259" w:rsidRDefault="00AC367B" w:rsidP="001C61A3">
            <w:pPr>
              <w:autoSpaceDE w:val="0"/>
              <w:autoSpaceDN w:val="0"/>
              <w:adjustRightInd w:val="0"/>
              <w:jc w:val="left"/>
              <w:rPr>
                <w:rFonts w:ascii="Arial" w:hAnsi="Arial"/>
              </w:rPr>
            </w:pPr>
            <w:r w:rsidRPr="00671259">
              <w:rPr>
                <w:rFonts w:ascii="Arial" w:hAnsi="Arial"/>
              </w:rPr>
              <w:t>Greater than or equal to</w:t>
            </w:r>
          </w:p>
        </w:tc>
      </w:tr>
      <w:tr w:rsidR="00AC367B" w:rsidRPr="00671259" w14:paraId="2485CF5A" w14:textId="77777777" w:rsidTr="00454602">
        <w:trPr>
          <w:gridAfter w:val="1"/>
          <w:wAfter w:w="7904" w:type="dxa"/>
        </w:trPr>
        <w:tc>
          <w:tcPr>
            <w:tcW w:w="1452" w:type="dxa"/>
            <w:vAlign w:val="center"/>
          </w:tcPr>
          <w:p w14:paraId="62669949" w14:textId="77777777" w:rsidR="00AC367B" w:rsidRPr="00671259" w:rsidRDefault="00AC367B" w:rsidP="001C61A3">
            <w:pPr>
              <w:autoSpaceDE w:val="0"/>
              <w:autoSpaceDN w:val="0"/>
              <w:adjustRightInd w:val="0"/>
              <w:jc w:val="left"/>
              <w:rPr>
                <w:rFonts w:ascii="Arial" w:hAnsi="Arial"/>
              </w:rPr>
            </w:pPr>
            <w:r w:rsidRPr="00671259">
              <w:rPr>
                <w:rFonts w:ascii="Arial" w:hAnsi="Arial"/>
              </w:rPr>
              <w:t>µ</w:t>
            </w:r>
            <w:proofErr w:type="gramStart"/>
            <w:r w:rsidRPr="00671259">
              <w:rPr>
                <w:rFonts w:ascii="Arial" w:hAnsi="Arial"/>
              </w:rPr>
              <w:t>s</w:t>
            </w:r>
            <w:proofErr w:type="gramEnd"/>
          </w:p>
        </w:tc>
        <w:tc>
          <w:tcPr>
            <w:tcW w:w="7904" w:type="dxa"/>
            <w:vAlign w:val="center"/>
          </w:tcPr>
          <w:p w14:paraId="151367E7" w14:textId="77777777" w:rsidR="00AC367B" w:rsidRPr="00671259" w:rsidRDefault="00AC367B" w:rsidP="001C61A3">
            <w:pPr>
              <w:autoSpaceDE w:val="0"/>
              <w:autoSpaceDN w:val="0"/>
              <w:adjustRightInd w:val="0"/>
              <w:jc w:val="left"/>
              <w:rPr>
                <w:rFonts w:ascii="Arial" w:hAnsi="Arial"/>
              </w:rPr>
            </w:pPr>
            <w:proofErr w:type="gramStart"/>
            <w:r w:rsidRPr="00671259">
              <w:rPr>
                <w:rFonts w:ascii="Arial" w:hAnsi="Arial"/>
              </w:rPr>
              <w:t>microsecond</w:t>
            </w:r>
            <w:proofErr w:type="gramEnd"/>
          </w:p>
        </w:tc>
      </w:tr>
      <w:tr w:rsidR="00AC367B" w:rsidRPr="00671259" w14:paraId="4DA314DF" w14:textId="77777777" w:rsidTr="00454602">
        <w:trPr>
          <w:gridAfter w:val="1"/>
          <w:wAfter w:w="7904" w:type="dxa"/>
        </w:trPr>
        <w:tc>
          <w:tcPr>
            <w:tcW w:w="1452" w:type="dxa"/>
            <w:vAlign w:val="center"/>
          </w:tcPr>
          <w:p w14:paraId="3C707FA5" w14:textId="77777777" w:rsidR="00AC367B" w:rsidRPr="00671259" w:rsidRDefault="00AC367B" w:rsidP="001C61A3">
            <w:pPr>
              <w:autoSpaceDE w:val="0"/>
              <w:autoSpaceDN w:val="0"/>
              <w:adjustRightInd w:val="0"/>
              <w:jc w:val="left"/>
              <w:rPr>
                <w:rFonts w:ascii="Arial" w:hAnsi="Arial"/>
              </w:rPr>
            </w:pPr>
            <w:r w:rsidRPr="00671259">
              <w:rPr>
                <w:rFonts w:ascii="Arial" w:hAnsi="Arial"/>
              </w:rPr>
              <w:t>A R and M</w:t>
            </w:r>
          </w:p>
        </w:tc>
        <w:tc>
          <w:tcPr>
            <w:tcW w:w="7904" w:type="dxa"/>
            <w:vAlign w:val="center"/>
          </w:tcPr>
          <w:p w14:paraId="42DDAF83" w14:textId="77777777" w:rsidR="00AC367B" w:rsidRPr="00671259" w:rsidRDefault="00AC367B" w:rsidP="001C61A3">
            <w:pPr>
              <w:autoSpaceDE w:val="0"/>
              <w:autoSpaceDN w:val="0"/>
              <w:adjustRightInd w:val="0"/>
              <w:jc w:val="left"/>
              <w:rPr>
                <w:rFonts w:ascii="Arial" w:hAnsi="Arial"/>
              </w:rPr>
            </w:pPr>
            <w:proofErr w:type="gramStart"/>
            <w:r w:rsidRPr="00671259">
              <w:rPr>
                <w:rFonts w:ascii="Arial" w:hAnsi="Arial"/>
              </w:rPr>
              <w:t>availability</w:t>
            </w:r>
            <w:proofErr w:type="gramEnd"/>
            <w:r w:rsidRPr="00671259">
              <w:rPr>
                <w:rFonts w:ascii="Arial" w:hAnsi="Arial"/>
              </w:rPr>
              <w:t>, reliability and maintainability</w:t>
            </w:r>
          </w:p>
        </w:tc>
      </w:tr>
      <w:tr w:rsidR="00AC367B" w:rsidRPr="00671259" w14:paraId="65EF652F" w14:textId="77777777" w:rsidTr="00454602">
        <w:trPr>
          <w:gridAfter w:val="1"/>
          <w:wAfter w:w="7904" w:type="dxa"/>
        </w:trPr>
        <w:tc>
          <w:tcPr>
            <w:tcW w:w="1452" w:type="dxa"/>
            <w:vAlign w:val="center"/>
          </w:tcPr>
          <w:p w14:paraId="04649884" w14:textId="77777777" w:rsidR="00AC367B" w:rsidRPr="00671259" w:rsidRDefault="00AC367B" w:rsidP="001C61A3">
            <w:pPr>
              <w:autoSpaceDE w:val="0"/>
              <w:autoSpaceDN w:val="0"/>
              <w:adjustRightInd w:val="0"/>
              <w:jc w:val="left"/>
              <w:rPr>
                <w:rFonts w:ascii="Arial" w:hAnsi="Arial"/>
              </w:rPr>
            </w:pPr>
            <w:r w:rsidRPr="00671259">
              <w:rPr>
                <w:rFonts w:ascii="Arial" w:hAnsi="Arial"/>
              </w:rPr>
              <w:t>AIS</w:t>
            </w:r>
          </w:p>
        </w:tc>
        <w:tc>
          <w:tcPr>
            <w:tcW w:w="7904" w:type="dxa"/>
            <w:vAlign w:val="center"/>
          </w:tcPr>
          <w:p w14:paraId="223BA9D7" w14:textId="77777777" w:rsidR="00AC367B" w:rsidRPr="00671259" w:rsidRDefault="00AC367B" w:rsidP="001C61A3">
            <w:pPr>
              <w:autoSpaceDE w:val="0"/>
              <w:autoSpaceDN w:val="0"/>
              <w:adjustRightInd w:val="0"/>
              <w:jc w:val="left"/>
              <w:rPr>
                <w:rFonts w:ascii="Arial" w:hAnsi="Arial"/>
              </w:rPr>
            </w:pPr>
            <w:r w:rsidRPr="00671259">
              <w:rPr>
                <w:rFonts w:ascii="Arial" w:hAnsi="Arial"/>
              </w:rPr>
              <w:t>Automatic Identification System</w:t>
            </w:r>
          </w:p>
        </w:tc>
      </w:tr>
      <w:tr w:rsidR="00AC367B" w:rsidRPr="00671259" w14:paraId="3C975E46" w14:textId="77777777" w:rsidTr="00454602">
        <w:trPr>
          <w:gridAfter w:val="1"/>
          <w:wAfter w:w="7904" w:type="dxa"/>
        </w:trPr>
        <w:tc>
          <w:tcPr>
            <w:tcW w:w="1452" w:type="dxa"/>
            <w:vAlign w:val="center"/>
          </w:tcPr>
          <w:p w14:paraId="2C09B23D" w14:textId="77777777" w:rsidR="00AC367B" w:rsidRPr="00671259" w:rsidRDefault="00AC367B" w:rsidP="001C61A3">
            <w:pPr>
              <w:autoSpaceDE w:val="0"/>
              <w:autoSpaceDN w:val="0"/>
              <w:adjustRightInd w:val="0"/>
              <w:jc w:val="left"/>
              <w:rPr>
                <w:rFonts w:ascii="Arial" w:hAnsi="Arial"/>
              </w:rPr>
            </w:pPr>
            <w:r w:rsidRPr="00671259">
              <w:rPr>
                <w:rFonts w:ascii="Arial" w:hAnsi="Arial"/>
              </w:rPr>
              <w:t>AREPS</w:t>
            </w:r>
          </w:p>
        </w:tc>
        <w:tc>
          <w:tcPr>
            <w:tcW w:w="7904" w:type="dxa"/>
            <w:vAlign w:val="center"/>
          </w:tcPr>
          <w:p w14:paraId="0B0792CC" w14:textId="77777777" w:rsidR="00AC367B" w:rsidRPr="00671259" w:rsidRDefault="00AC367B" w:rsidP="001C61A3">
            <w:pPr>
              <w:autoSpaceDE w:val="0"/>
              <w:autoSpaceDN w:val="0"/>
              <w:adjustRightInd w:val="0"/>
              <w:jc w:val="left"/>
              <w:rPr>
                <w:rFonts w:ascii="Arial" w:hAnsi="Arial"/>
              </w:rPr>
            </w:pPr>
            <w:r w:rsidRPr="00671259">
              <w:rPr>
                <w:rFonts w:ascii="Arial" w:hAnsi="Arial"/>
              </w:rPr>
              <w:t>Advanced Refractive Effects Prediction System</w:t>
            </w:r>
          </w:p>
        </w:tc>
      </w:tr>
      <w:tr w:rsidR="00AC367B" w:rsidRPr="00671259" w14:paraId="625E6145" w14:textId="77777777" w:rsidTr="00454602">
        <w:trPr>
          <w:gridAfter w:val="1"/>
          <w:wAfter w:w="7904" w:type="dxa"/>
        </w:trPr>
        <w:tc>
          <w:tcPr>
            <w:tcW w:w="1452" w:type="dxa"/>
            <w:vAlign w:val="center"/>
          </w:tcPr>
          <w:p w14:paraId="160865D2" w14:textId="77777777" w:rsidR="00AC367B" w:rsidRPr="00671259" w:rsidRDefault="00AC367B" w:rsidP="001C61A3">
            <w:pPr>
              <w:autoSpaceDE w:val="0"/>
              <w:autoSpaceDN w:val="0"/>
              <w:adjustRightInd w:val="0"/>
              <w:jc w:val="left"/>
              <w:rPr>
                <w:rFonts w:ascii="Arial" w:hAnsi="Arial"/>
              </w:rPr>
            </w:pPr>
            <w:r w:rsidRPr="00671259">
              <w:rPr>
                <w:rFonts w:ascii="Arial" w:hAnsi="Arial"/>
              </w:rPr>
              <w:t>ASL</w:t>
            </w:r>
          </w:p>
        </w:tc>
        <w:tc>
          <w:tcPr>
            <w:tcW w:w="7904" w:type="dxa"/>
            <w:vAlign w:val="center"/>
          </w:tcPr>
          <w:p w14:paraId="5B36DA37" w14:textId="77777777" w:rsidR="00AC367B" w:rsidRPr="00671259" w:rsidRDefault="00AC367B" w:rsidP="001C61A3">
            <w:pPr>
              <w:autoSpaceDE w:val="0"/>
              <w:autoSpaceDN w:val="0"/>
              <w:adjustRightInd w:val="0"/>
              <w:jc w:val="left"/>
              <w:rPr>
                <w:rFonts w:ascii="Arial" w:hAnsi="Arial"/>
              </w:rPr>
            </w:pPr>
            <w:r w:rsidRPr="00671259">
              <w:rPr>
                <w:rFonts w:ascii="Arial" w:hAnsi="Arial"/>
              </w:rPr>
              <w:t>Above Sea Level</w:t>
            </w:r>
          </w:p>
        </w:tc>
      </w:tr>
      <w:tr w:rsidR="00AC367B" w:rsidRPr="00671259" w14:paraId="2414CC2B" w14:textId="77777777" w:rsidTr="00454602">
        <w:trPr>
          <w:gridAfter w:val="1"/>
          <w:wAfter w:w="7904" w:type="dxa"/>
        </w:trPr>
        <w:tc>
          <w:tcPr>
            <w:tcW w:w="1452" w:type="dxa"/>
            <w:vAlign w:val="center"/>
          </w:tcPr>
          <w:p w14:paraId="59C6867B" w14:textId="77777777" w:rsidR="00AC367B" w:rsidRPr="00671259" w:rsidRDefault="00AC367B" w:rsidP="001C61A3">
            <w:pPr>
              <w:autoSpaceDE w:val="0"/>
              <w:autoSpaceDN w:val="0"/>
              <w:adjustRightInd w:val="0"/>
              <w:jc w:val="left"/>
              <w:rPr>
                <w:rFonts w:ascii="Arial" w:hAnsi="Arial"/>
              </w:rPr>
            </w:pPr>
            <w:proofErr w:type="spellStart"/>
            <w:r w:rsidRPr="00671259">
              <w:rPr>
                <w:rFonts w:ascii="Arial" w:hAnsi="Arial"/>
              </w:rPr>
              <w:t>AtoNs</w:t>
            </w:r>
            <w:proofErr w:type="spellEnd"/>
          </w:p>
        </w:tc>
        <w:tc>
          <w:tcPr>
            <w:tcW w:w="7904" w:type="dxa"/>
            <w:vAlign w:val="center"/>
          </w:tcPr>
          <w:p w14:paraId="30220489" w14:textId="77777777" w:rsidR="00AC367B" w:rsidRPr="00671259" w:rsidRDefault="00AC367B" w:rsidP="001C61A3">
            <w:pPr>
              <w:autoSpaceDE w:val="0"/>
              <w:autoSpaceDN w:val="0"/>
              <w:adjustRightInd w:val="0"/>
              <w:jc w:val="left"/>
              <w:rPr>
                <w:rFonts w:ascii="Arial" w:hAnsi="Arial"/>
              </w:rPr>
            </w:pPr>
            <w:proofErr w:type="gramStart"/>
            <w:r w:rsidRPr="00671259">
              <w:rPr>
                <w:rFonts w:ascii="Arial" w:hAnsi="Arial"/>
              </w:rPr>
              <w:t>aids</w:t>
            </w:r>
            <w:proofErr w:type="gramEnd"/>
            <w:r w:rsidRPr="00671259">
              <w:rPr>
                <w:rFonts w:ascii="Arial" w:hAnsi="Arial"/>
              </w:rPr>
              <w:t xml:space="preserve"> to navigation</w:t>
            </w:r>
          </w:p>
        </w:tc>
      </w:tr>
      <w:tr w:rsidR="00AC367B" w:rsidRPr="00671259" w14:paraId="117BCE1A" w14:textId="77777777" w:rsidTr="00454602">
        <w:trPr>
          <w:gridAfter w:val="1"/>
          <w:wAfter w:w="7904" w:type="dxa"/>
        </w:trPr>
        <w:tc>
          <w:tcPr>
            <w:tcW w:w="1452" w:type="dxa"/>
            <w:vAlign w:val="center"/>
          </w:tcPr>
          <w:p w14:paraId="4CE963A3" w14:textId="77777777" w:rsidR="00AC367B" w:rsidRPr="00671259" w:rsidRDefault="00AC367B" w:rsidP="001C61A3">
            <w:pPr>
              <w:autoSpaceDE w:val="0"/>
              <w:autoSpaceDN w:val="0"/>
              <w:adjustRightInd w:val="0"/>
              <w:jc w:val="left"/>
              <w:rPr>
                <w:rFonts w:ascii="Arial" w:hAnsi="Arial"/>
              </w:rPr>
            </w:pPr>
            <w:r w:rsidRPr="00671259">
              <w:rPr>
                <w:rFonts w:ascii="Arial" w:hAnsi="Arial"/>
              </w:rPr>
              <w:t>CARPET</w:t>
            </w:r>
          </w:p>
        </w:tc>
        <w:tc>
          <w:tcPr>
            <w:tcW w:w="7904" w:type="dxa"/>
            <w:vAlign w:val="center"/>
          </w:tcPr>
          <w:p w14:paraId="30A05223" w14:textId="77777777" w:rsidR="00AC367B" w:rsidRPr="00671259" w:rsidRDefault="00AC367B" w:rsidP="001C61A3">
            <w:pPr>
              <w:autoSpaceDE w:val="0"/>
              <w:autoSpaceDN w:val="0"/>
              <w:adjustRightInd w:val="0"/>
              <w:jc w:val="left"/>
              <w:rPr>
                <w:rFonts w:ascii="Arial" w:hAnsi="Arial"/>
              </w:rPr>
            </w:pPr>
            <w:r w:rsidRPr="00671259">
              <w:rPr>
                <w:rFonts w:ascii="Arial" w:hAnsi="Arial"/>
              </w:rPr>
              <w:t>Computer Aided Radar Performance Evaluation Tool</w:t>
            </w:r>
          </w:p>
        </w:tc>
      </w:tr>
      <w:tr w:rsidR="00454602" w:rsidRPr="00671259" w14:paraId="55401104" w14:textId="77777777" w:rsidTr="00454602">
        <w:trPr>
          <w:gridAfter w:val="1"/>
          <w:wAfter w:w="7904" w:type="dxa"/>
        </w:trPr>
        <w:tc>
          <w:tcPr>
            <w:tcW w:w="1452" w:type="dxa"/>
            <w:vAlign w:val="center"/>
          </w:tcPr>
          <w:p w14:paraId="559E7690" w14:textId="77777777" w:rsidR="00454602" w:rsidRPr="00F752F4" w:rsidRDefault="00454602" w:rsidP="00454602">
            <w:pPr>
              <w:autoSpaceDE w:val="0"/>
              <w:autoSpaceDN w:val="0"/>
              <w:adjustRightInd w:val="0"/>
              <w:jc w:val="left"/>
              <w:rPr>
                <w:highlight w:val="yellow"/>
              </w:rPr>
            </w:pPr>
            <w:r w:rsidRPr="00F752F4">
              <w:rPr>
                <w:highlight w:val="yellow"/>
              </w:rPr>
              <w:t>CAT</w:t>
            </w:r>
          </w:p>
        </w:tc>
        <w:tc>
          <w:tcPr>
            <w:tcW w:w="7904" w:type="dxa"/>
            <w:vAlign w:val="center"/>
          </w:tcPr>
          <w:p w14:paraId="3B375837" w14:textId="77777777" w:rsidR="00454602" w:rsidRPr="00F752F4" w:rsidRDefault="00454602" w:rsidP="00454602">
            <w:pPr>
              <w:autoSpaceDE w:val="0"/>
              <w:autoSpaceDN w:val="0"/>
              <w:adjustRightInd w:val="0"/>
              <w:jc w:val="left"/>
              <w:rPr>
                <w:highlight w:val="yellow"/>
              </w:rPr>
            </w:pPr>
            <w:r w:rsidRPr="00F752F4">
              <w:rPr>
                <w:highlight w:val="yellow"/>
              </w:rPr>
              <w:t xml:space="preserve">Costumers Acceptance </w:t>
            </w:r>
            <w:proofErr w:type="gramStart"/>
            <w:r w:rsidRPr="00F752F4">
              <w:rPr>
                <w:highlight w:val="yellow"/>
              </w:rPr>
              <w:t xml:space="preserve">Tests  </w:t>
            </w:r>
            <w:proofErr w:type="gramEnd"/>
          </w:p>
        </w:tc>
      </w:tr>
      <w:tr w:rsidR="00454602" w:rsidRPr="00671259" w14:paraId="5913D638" w14:textId="77777777" w:rsidTr="00454602">
        <w:trPr>
          <w:gridAfter w:val="1"/>
          <w:wAfter w:w="7904" w:type="dxa"/>
        </w:trPr>
        <w:tc>
          <w:tcPr>
            <w:tcW w:w="1452" w:type="dxa"/>
            <w:vAlign w:val="center"/>
          </w:tcPr>
          <w:p w14:paraId="15D9BAE5" w14:textId="77777777" w:rsidR="00454602" w:rsidRDefault="00454602" w:rsidP="001C61A3">
            <w:pPr>
              <w:autoSpaceDE w:val="0"/>
              <w:autoSpaceDN w:val="0"/>
              <w:adjustRightInd w:val="0"/>
              <w:jc w:val="left"/>
              <w:rPr>
                <w:rFonts w:ascii="Arial" w:hAnsi="Arial"/>
              </w:rPr>
            </w:pPr>
            <w:r>
              <w:rPr>
                <w:rFonts w:ascii="Arial" w:hAnsi="Arial"/>
              </w:rPr>
              <w:t>CCTV</w:t>
            </w:r>
          </w:p>
          <w:p w14:paraId="5CE3A101" w14:textId="77777777" w:rsidR="00060748" w:rsidRDefault="00060748" w:rsidP="001C61A3">
            <w:pPr>
              <w:autoSpaceDE w:val="0"/>
              <w:autoSpaceDN w:val="0"/>
              <w:adjustRightInd w:val="0"/>
              <w:jc w:val="left"/>
              <w:rPr>
                <w:rFonts w:ascii="Arial" w:hAnsi="Arial"/>
              </w:rPr>
            </w:pPr>
            <w:r>
              <w:rPr>
                <w:rFonts w:ascii="Arial" w:hAnsi="Arial"/>
              </w:rPr>
              <w:t>COG</w:t>
            </w:r>
          </w:p>
          <w:p w14:paraId="23A49DF3" w14:textId="77777777" w:rsidR="00454602" w:rsidRPr="00671259" w:rsidRDefault="00454602" w:rsidP="001C61A3">
            <w:pPr>
              <w:autoSpaceDE w:val="0"/>
              <w:autoSpaceDN w:val="0"/>
              <w:adjustRightInd w:val="0"/>
              <w:jc w:val="left"/>
              <w:rPr>
                <w:rFonts w:ascii="Arial" w:hAnsi="Arial"/>
              </w:rPr>
            </w:pPr>
            <w:r w:rsidRPr="00671259">
              <w:rPr>
                <w:rFonts w:ascii="Arial" w:hAnsi="Arial"/>
              </w:rPr>
              <w:t>CPA</w:t>
            </w:r>
          </w:p>
        </w:tc>
        <w:tc>
          <w:tcPr>
            <w:tcW w:w="7904" w:type="dxa"/>
            <w:vAlign w:val="center"/>
          </w:tcPr>
          <w:p w14:paraId="7D4C2D0B" w14:textId="77777777" w:rsidR="00454602" w:rsidRDefault="00454602" w:rsidP="001C61A3">
            <w:pPr>
              <w:autoSpaceDE w:val="0"/>
              <w:autoSpaceDN w:val="0"/>
              <w:adjustRightInd w:val="0"/>
              <w:jc w:val="left"/>
              <w:rPr>
                <w:rFonts w:ascii="Arial" w:hAnsi="Arial"/>
              </w:rPr>
            </w:pPr>
            <w:r>
              <w:rPr>
                <w:rFonts w:ascii="Arial" w:hAnsi="Arial"/>
              </w:rPr>
              <w:t>Closed Circuit Television</w:t>
            </w:r>
            <w:r w:rsidR="00060748">
              <w:rPr>
                <w:rFonts w:ascii="Arial" w:hAnsi="Arial"/>
              </w:rPr>
              <w:t xml:space="preserve"> </w:t>
            </w:r>
          </w:p>
          <w:p w14:paraId="6E6900EB" w14:textId="77777777" w:rsidR="00060748" w:rsidRDefault="00060748" w:rsidP="001C61A3">
            <w:pPr>
              <w:autoSpaceDE w:val="0"/>
              <w:autoSpaceDN w:val="0"/>
              <w:adjustRightInd w:val="0"/>
              <w:jc w:val="left"/>
              <w:rPr>
                <w:rFonts w:ascii="Arial" w:hAnsi="Arial"/>
              </w:rPr>
            </w:pPr>
            <w:r>
              <w:rPr>
                <w:rFonts w:ascii="Arial" w:hAnsi="Arial"/>
              </w:rPr>
              <w:t>Course Over Ground</w:t>
            </w:r>
          </w:p>
          <w:p w14:paraId="4D553660" w14:textId="77777777" w:rsidR="00454602" w:rsidRPr="00671259" w:rsidRDefault="00454602" w:rsidP="001C61A3">
            <w:pPr>
              <w:autoSpaceDE w:val="0"/>
              <w:autoSpaceDN w:val="0"/>
              <w:adjustRightInd w:val="0"/>
              <w:jc w:val="left"/>
              <w:rPr>
                <w:rFonts w:ascii="Arial" w:hAnsi="Arial"/>
              </w:rPr>
            </w:pPr>
            <w:r w:rsidRPr="00671259">
              <w:rPr>
                <w:rFonts w:ascii="Arial" w:hAnsi="Arial"/>
              </w:rPr>
              <w:t>Closest Point of Approach</w:t>
            </w:r>
          </w:p>
        </w:tc>
      </w:tr>
      <w:tr w:rsidR="00454602" w:rsidRPr="00671259" w14:paraId="2961AD03" w14:textId="77777777" w:rsidTr="00454602">
        <w:trPr>
          <w:gridAfter w:val="1"/>
          <w:wAfter w:w="7904" w:type="dxa"/>
        </w:trPr>
        <w:tc>
          <w:tcPr>
            <w:tcW w:w="1452" w:type="dxa"/>
            <w:vAlign w:val="center"/>
          </w:tcPr>
          <w:p w14:paraId="690DF7E9" w14:textId="77777777" w:rsidR="00454602" w:rsidRPr="00671259" w:rsidRDefault="00454602" w:rsidP="001C61A3">
            <w:pPr>
              <w:autoSpaceDE w:val="0"/>
              <w:autoSpaceDN w:val="0"/>
              <w:adjustRightInd w:val="0"/>
              <w:jc w:val="left"/>
              <w:rPr>
                <w:rFonts w:ascii="Arial" w:hAnsi="Arial"/>
              </w:rPr>
            </w:pPr>
            <w:r w:rsidRPr="00671259">
              <w:rPr>
                <w:rFonts w:ascii="Arial" w:hAnsi="Arial"/>
              </w:rPr>
              <w:t>CW</w:t>
            </w:r>
          </w:p>
        </w:tc>
        <w:tc>
          <w:tcPr>
            <w:tcW w:w="7904" w:type="dxa"/>
            <w:vAlign w:val="center"/>
          </w:tcPr>
          <w:p w14:paraId="57EC901E" w14:textId="77777777" w:rsidR="00454602" w:rsidRPr="00671259" w:rsidRDefault="00454602" w:rsidP="001C61A3">
            <w:pPr>
              <w:autoSpaceDE w:val="0"/>
              <w:autoSpaceDN w:val="0"/>
              <w:adjustRightInd w:val="0"/>
              <w:jc w:val="left"/>
              <w:rPr>
                <w:rFonts w:ascii="Arial" w:hAnsi="Arial"/>
              </w:rPr>
            </w:pPr>
            <w:r w:rsidRPr="00671259">
              <w:rPr>
                <w:rFonts w:ascii="Arial" w:hAnsi="Arial"/>
              </w:rPr>
              <w:t>Continuous Wave</w:t>
            </w:r>
          </w:p>
        </w:tc>
      </w:tr>
      <w:tr w:rsidR="00454602" w:rsidRPr="00671259" w14:paraId="1CAE0ADA" w14:textId="77777777" w:rsidTr="00454602">
        <w:trPr>
          <w:gridAfter w:val="1"/>
          <w:wAfter w:w="7904" w:type="dxa"/>
        </w:trPr>
        <w:tc>
          <w:tcPr>
            <w:tcW w:w="1452" w:type="dxa"/>
            <w:vAlign w:val="center"/>
          </w:tcPr>
          <w:p w14:paraId="233704F6"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dB</w:t>
            </w:r>
            <w:proofErr w:type="gramEnd"/>
          </w:p>
        </w:tc>
        <w:tc>
          <w:tcPr>
            <w:tcW w:w="7904" w:type="dxa"/>
            <w:vAlign w:val="center"/>
          </w:tcPr>
          <w:p w14:paraId="10C6260A"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DeciBel</w:t>
            </w:r>
            <w:proofErr w:type="spellEnd"/>
          </w:p>
        </w:tc>
      </w:tr>
      <w:tr w:rsidR="00454602" w:rsidRPr="00671259" w14:paraId="3D45DB82" w14:textId="77777777" w:rsidTr="00454602">
        <w:trPr>
          <w:gridAfter w:val="1"/>
          <w:wAfter w:w="7904" w:type="dxa"/>
        </w:trPr>
        <w:tc>
          <w:tcPr>
            <w:tcW w:w="1452" w:type="dxa"/>
            <w:vAlign w:val="center"/>
          </w:tcPr>
          <w:p w14:paraId="5BE31008" w14:textId="77777777" w:rsidR="00454602" w:rsidRPr="00671259" w:rsidRDefault="00454602" w:rsidP="001C61A3">
            <w:pPr>
              <w:autoSpaceDE w:val="0"/>
              <w:autoSpaceDN w:val="0"/>
              <w:adjustRightInd w:val="0"/>
              <w:jc w:val="left"/>
              <w:rPr>
                <w:rFonts w:ascii="Arial" w:hAnsi="Arial"/>
              </w:rPr>
            </w:pPr>
            <w:proofErr w:type="spellStart"/>
            <w:proofErr w:type="gramStart"/>
            <w:r w:rsidRPr="00671259">
              <w:rPr>
                <w:rFonts w:ascii="Arial" w:hAnsi="Arial"/>
              </w:rPr>
              <w:t>dBi</w:t>
            </w:r>
            <w:proofErr w:type="spellEnd"/>
            <w:proofErr w:type="gramEnd"/>
          </w:p>
        </w:tc>
        <w:tc>
          <w:tcPr>
            <w:tcW w:w="7904" w:type="dxa"/>
            <w:vAlign w:val="center"/>
          </w:tcPr>
          <w:p w14:paraId="30EADDA5"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DeciBel</w:t>
            </w:r>
            <w:proofErr w:type="spellEnd"/>
            <w:r w:rsidRPr="00671259">
              <w:rPr>
                <w:rFonts w:ascii="Arial" w:hAnsi="Arial"/>
              </w:rPr>
              <w:t xml:space="preserve"> isotropic</w:t>
            </w:r>
          </w:p>
        </w:tc>
      </w:tr>
      <w:tr w:rsidR="00454602" w:rsidRPr="00671259" w14:paraId="3DCD780F" w14:textId="77777777" w:rsidTr="00454602">
        <w:trPr>
          <w:gridAfter w:val="1"/>
          <w:wAfter w:w="7904" w:type="dxa"/>
        </w:trPr>
        <w:tc>
          <w:tcPr>
            <w:tcW w:w="1452" w:type="dxa"/>
            <w:vAlign w:val="center"/>
          </w:tcPr>
          <w:p w14:paraId="3C02D887" w14:textId="77777777" w:rsidR="00454602" w:rsidRPr="00671259" w:rsidRDefault="00454602" w:rsidP="001C61A3">
            <w:pPr>
              <w:autoSpaceDE w:val="0"/>
              <w:autoSpaceDN w:val="0"/>
              <w:adjustRightInd w:val="0"/>
              <w:jc w:val="left"/>
              <w:rPr>
                <w:rFonts w:ascii="Arial" w:hAnsi="Arial"/>
              </w:rPr>
            </w:pPr>
            <w:proofErr w:type="spellStart"/>
            <w:proofErr w:type="gramStart"/>
            <w:r w:rsidRPr="00671259">
              <w:rPr>
                <w:rFonts w:ascii="Arial" w:hAnsi="Arial"/>
              </w:rPr>
              <w:t>dBm</w:t>
            </w:r>
            <w:proofErr w:type="spellEnd"/>
            <w:proofErr w:type="gramEnd"/>
          </w:p>
        </w:tc>
        <w:tc>
          <w:tcPr>
            <w:tcW w:w="7904" w:type="dxa"/>
            <w:vAlign w:val="center"/>
          </w:tcPr>
          <w:p w14:paraId="543985C3"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DeciBel</w:t>
            </w:r>
            <w:proofErr w:type="spellEnd"/>
            <w:r w:rsidRPr="00671259">
              <w:rPr>
                <w:rFonts w:ascii="Arial" w:hAnsi="Arial"/>
              </w:rPr>
              <w:t xml:space="preserve"> </w:t>
            </w:r>
            <w:proofErr w:type="spellStart"/>
            <w:r w:rsidRPr="00671259">
              <w:rPr>
                <w:rFonts w:ascii="Arial" w:hAnsi="Arial"/>
              </w:rPr>
              <w:t>milliWatt</w:t>
            </w:r>
            <w:proofErr w:type="spellEnd"/>
          </w:p>
        </w:tc>
      </w:tr>
      <w:tr w:rsidR="00454602" w:rsidRPr="00671259" w14:paraId="528F5526" w14:textId="77777777" w:rsidTr="00454602">
        <w:trPr>
          <w:gridAfter w:val="1"/>
          <w:wAfter w:w="7904" w:type="dxa"/>
        </w:trPr>
        <w:tc>
          <w:tcPr>
            <w:tcW w:w="1452" w:type="dxa"/>
            <w:vAlign w:val="center"/>
          </w:tcPr>
          <w:p w14:paraId="0E83B8B6" w14:textId="77777777" w:rsidR="00454602" w:rsidRPr="00671259" w:rsidRDefault="00454602" w:rsidP="001C61A3">
            <w:pPr>
              <w:autoSpaceDE w:val="0"/>
              <w:autoSpaceDN w:val="0"/>
              <w:adjustRightInd w:val="0"/>
              <w:jc w:val="left"/>
              <w:rPr>
                <w:rFonts w:ascii="Arial" w:hAnsi="Arial"/>
              </w:rPr>
            </w:pPr>
            <w:r w:rsidRPr="00671259">
              <w:rPr>
                <w:rFonts w:ascii="Arial" w:hAnsi="Arial"/>
              </w:rPr>
              <w:t>DF</w:t>
            </w:r>
          </w:p>
        </w:tc>
        <w:tc>
          <w:tcPr>
            <w:tcW w:w="7904" w:type="dxa"/>
            <w:vAlign w:val="center"/>
          </w:tcPr>
          <w:p w14:paraId="6E51C8C0" w14:textId="77777777" w:rsidR="00454602" w:rsidRPr="00671259" w:rsidRDefault="00454602" w:rsidP="001C61A3">
            <w:pPr>
              <w:autoSpaceDE w:val="0"/>
              <w:autoSpaceDN w:val="0"/>
              <w:adjustRightInd w:val="0"/>
              <w:jc w:val="left"/>
              <w:rPr>
                <w:rFonts w:ascii="Arial" w:hAnsi="Arial"/>
              </w:rPr>
            </w:pPr>
            <w:r w:rsidRPr="00671259">
              <w:rPr>
                <w:rFonts w:ascii="Arial" w:hAnsi="Arial"/>
              </w:rPr>
              <w:t>Direction Finder</w:t>
            </w:r>
          </w:p>
        </w:tc>
      </w:tr>
      <w:tr w:rsidR="00454602" w:rsidRPr="00671259" w14:paraId="4D514E40" w14:textId="77777777" w:rsidTr="00454602">
        <w:trPr>
          <w:gridAfter w:val="1"/>
          <w:wAfter w:w="7904" w:type="dxa"/>
        </w:trPr>
        <w:tc>
          <w:tcPr>
            <w:tcW w:w="1452" w:type="dxa"/>
            <w:vAlign w:val="center"/>
          </w:tcPr>
          <w:p w14:paraId="5FC2861E" w14:textId="77777777" w:rsidR="00454602" w:rsidRPr="00671259" w:rsidRDefault="00454602" w:rsidP="001C61A3">
            <w:pPr>
              <w:autoSpaceDE w:val="0"/>
              <w:autoSpaceDN w:val="0"/>
              <w:adjustRightInd w:val="0"/>
              <w:jc w:val="left"/>
              <w:rPr>
                <w:rFonts w:ascii="Arial" w:hAnsi="Arial"/>
              </w:rPr>
            </w:pPr>
            <w:r w:rsidRPr="00671259">
              <w:rPr>
                <w:rFonts w:ascii="Arial" w:hAnsi="Arial"/>
              </w:rPr>
              <w:t>EIA</w:t>
            </w:r>
          </w:p>
        </w:tc>
        <w:tc>
          <w:tcPr>
            <w:tcW w:w="7904" w:type="dxa"/>
            <w:vAlign w:val="center"/>
          </w:tcPr>
          <w:p w14:paraId="44A01BA4" w14:textId="77777777" w:rsidR="00454602" w:rsidRPr="00671259" w:rsidRDefault="00454602" w:rsidP="001C61A3">
            <w:pPr>
              <w:autoSpaceDE w:val="0"/>
              <w:autoSpaceDN w:val="0"/>
              <w:adjustRightInd w:val="0"/>
              <w:jc w:val="left"/>
              <w:rPr>
                <w:rFonts w:ascii="Arial" w:hAnsi="Arial"/>
              </w:rPr>
            </w:pPr>
            <w:r w:rsidRPr="00671259">
              <w:rPr>
                <w:rFonts w:ascii="Arial" w:hAnsi="Arial"/>
              </w:rPr>
              <w:t>Electronics Industry Association</w:t>
            </w:r>
          </w:p>
        </w:tc>
      </w:tr>
      <w:tr w:rsidR="00454602" w:rsidRPr="00671259" w14:paraId="311A91F3" w14:textId="77777777" w:rsidTr="00454602">
        <w:trPr>
          <w:gridAfter w:val="1"/>
          <w:wAfter w:w="7904" w:type="dxa"/>
        </w:trPr>
        <w:tc>
          <w:tcPr>
            <w:tcW w:w="1452" w:type="dxa"/>
            <w:vAlign w:val="center"/>
          </w:tcPr>
          <w:p w14:paraId="4333C7C3" w14:textId="77777777" w:rsidR="00454602" w:rsidRPr="00671259" w:rsidRDefault="00454602" w:rsidP="001C61A3">
            <w:pPr>
              <w:autoSpaceDE w:val="0"/>
              <w:autoSpaceDN w:val="0"/>
              <w:adjustRightInd w:val="0"/>
              <w:jc w:val="left"/>
              <w:rPr>
                <w:rFonts w:ascii="Arial" w:hAnsi="Arial"/>
              </w:rPr>
            </w:pPr>
            <w:r w:rsidRPr="00671259">
              <w:rPr>
                <w:rFonts w:ascii="Arial" w:hAnsi="Arial"/>
              </w:rPr>
              <w:t>EO</w:t>
            </w:r>
          </w:p>
        </w:tc>
        <w:tc>
          <w:tcPr>
            <w:tcW w:w="7904" w:type="dxa"/>
            <w:vAlign w:val="center"/>
          </w:tcPr>
          <w:p w14:paraId="34836DDD"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electro</w:t>
            </w:r>
            <w:proofErr w:type="gramEnd"/>
            <w:r w:rsidRPr="00671259">
              <w:rPr>
                <w:rFonts w:ascii="Arial" w:hAnsi="Arial"/>
              </w:rPr>
              <w:t xml:space="preserve"> optic</w:t>
            </w:r>
          </w:p>
        </w:tc>
      </w:tr>
      <w:tr w:rsidR="00454602" w:rsidRPr="00671259" w14:paraId="4EBA8374" w14:textId="77777777" w:rsidTr="00454602">
        <w:trPr>
          <w:gridAfter w:val="1"/>
          <w:wAfter w:w="7904" w:type="dxa"/>
        </w:trPr>
        <w:tc>
          <w:tcPr>
            <w:tcW w:w="1452" w:type="dxa"/>
            <w:vAlign w:val="center"/>
          </w:tcPr>
          <w:p w14:paraId="635DE8DF" w14:textId="77777777" w:rsidR="00454602" w:rsidRPr="00671259" w:rsidRDefault="00454602" w:rsidP="001C61A3">
            <w:pPr>
              <w:autoSpaceDE w:val="0"/>
              <w:autoSpaceDN w:val="0"/>
              <w:adjustRightInd w:val="0"/>
              <w:jc w:val="left"/>
              <w:rPr>
                <w:rFonts w:ascii="Arial" w:hAnsi="Arial"/>
              </w:rPr>
            </w:pPr>
            <w:r w:rsidRPr="00671259">
              <w:rPr>
                <w:rFonts w:ascii="Arial" w:hAnsi="Arial"/>
              </w:rPr>
              <w:t>EPIRB</w:t>
            </w:r>
          </w:p>
        </w:tc>
        <w:tc>
          <w:tcPr>
            <w:tcW w:w="7904" w:type="dxa"/>
            <w:vAlign w:val="center"/>
          </w:tcPr>
          <w:p w14:paraId="24BBABCC" w14:textId="77777777" w:rsidR="00454602" w:rsidRPr="00671259" w:rsidRDefault="00454602" w:rsidP="001C61A3">
            <w:pPr>
              <w:autoSpaceDE w:val="0"/>
              <w:autoSpaceDN w:val="0"/>
              <w:adjustRightInd w:val="0"/>
              <w:jc w:val="left"/>
              <w:rPr>
                <w:rFonts w:ascii="Arial" w:hAnsi="Arial"/>
              </w:rPr>
            </w:pPr>
            <w:r w:rsidRPr="00671259">
              <w:rPr>
                <w:rFonts w:ascii="Arial" w:hAnsi="Arial"/>
              </w:rPr>
              <w:t>Emergency Position Indicating Radio Beacons</w:t>
            </w:r>
          </w:p>
        </w:tc>
      </w:tr>
      <w:tr w:rsidR="00454602" w:rsidRPr="00671259" w14:paraId="3CD97612" w14:textId="77777777" w:rsidTr="00454602">
        <w:trPr>
          <w:gridAfter w:val="1"/>
          <w:wAfter w:w="7904" w:type="dxa"/>
        </w:trPr>
        <w:tc>
          <w:tcPr>
            <w:tcW w:w="1452" w:type="dxa"/>
            <w:vAlign w:val="center"/>
          </w:tcPr>
          <w:p w14:paraId="6451EAE1" w14:textId="77777777" w:rsidR="00454602" w:rsidRPr="00671259" w:rsidRDefault="00454602" w:rsidP="001C61A3">
            <w:pPr>
              <w:autoSpaceDE w:val="0"/>
              <w:autoSpaceDN w:val="0"/>
              <w:adjustRightInd w:val="0"/>
              <w:jc w:val="left"/>
              <w:rPr>
                <w:rFonts w:ascii="Arial" w:hAnsi="Arial"/>
              </w:rPr>
            </w:pPr>
            <w:r w:rsidRPr="00671259">
              <w:rPr>
                <w:rFonts w:ascii="Arial" w:hAnsi="Arial"/>
              </w:rPr>
              <w:t>ETA</w:t>
            </w:r>
          </w:p>
        </w:tc>
        <w:tc>
          <w:tcPr>
            <w:tcW w:w="7904" w:type="dxa"/>
            <w:vAlign w:val="center"/>
          </w:tcPr>
          <w:p w14:paraId="35ACAF9A" w14:textId="77777777" w:rsidR="00454602" w:rsidRPr="00671259" w:rsidRDefault="00454602" w:rsidP="001C61A3">
            <w:pPr>
              <w:autoSpaceDE w:val="0"/>
              <w:autoSpaceDN w:val="0"/>
              <w:adjustRightInd w:val="0"/>
              <w:jc w:val="left"/>
              <w:rPr>
                <w:rFonts w:ascii="Arial" w:hAnsi="Arial"/>
              </w:rPr>
            </w:pPr>
            <w:r w:rsidRPr="00671259">
              <w:rPr>
                <w:rFonts w:ascii="Arial" w:hAnsi="Arial"/>
              </w:rPr>
              <w:t>Estimated Time of Arrival</w:t>
            </w:r>
          </w:p>
        </w:tc>
      </w:tr>
      <w:tr w:rsidR="00454602" w:rsidRPr="00671259" w14:paraId="2D13FAAF" w14:textId="77777777" w:rsidTr="00454602">
        <w:trPr>
          <w:gridAfter w:val="1"/>
          <w:wAfter w:w="7904" w:type="dxa"/>
        </w:trPr>
        <w:tc>
          <w:tcPr>
            <w:tcW w:w="1452" w:type="dxa"/>
            <w:vAlign w:val="center"/>
          </w:tcPr>
          <w:p w14:paraId="7D93632E" w14:textId="77777777" w:rsidR="00454602" w:rsidRPr="00671259" w:rsidRDefault="00454602" w:rsidP="001C61A3">
            <w:pPr>
              <w:autoSpaceDE w:val="0"/>
              <w:autoSpaceDN w:val="0"/>
              <w:adjustRightInd w:val="0"/>
              <w:jc w:val="left"/>
              <w:rPr>
                <w:rFonts w:ascii="Arial" w:hAnsi="Arial"/>
              </w:rPr>
            </w:pPr>
            <w:r w:rsidRPr="00671259">
              <w:rPr>
                <w:rFonts w:ascii="Arial" w:hAnsi="Arial"/>
              </w:rPr>
              <w:t>ETA</w:t>
            </w:r>
          </w:p>
        </w:tc>
        <w:tc>
          <w:tcPr>
            <w:tcW w:w="7904" w:type="dxa"/>
            <w:vAlign w:val="center"/>
          </w:tcPr>
          <w:p w14:paraId="1A50E954" w14:textId="77777777" w:rsidR="00454602" w:rsidRPr="00671259" w:rsidRDefault="00454602" w:rsidP="00A8135E">
            <w:pPr>
              <w:rPr>
                <w:rFonts w:ascii="Arial" w:hAnsi="Arial"/>
              </w:rPr>
            </w:pPr>
            <w:proofErr w:type="gramStart"/>
            <w:r w:rsidRPr="00671259">
              <w:rPr>
                <w:rFonts w:ascii="Arial" w:hAnsi="Arial"/>
              </w:rPr>
              <w:t>estimated</w:t>
            </w:r>
            <w:proofErr w:type="gramEnd"/>
            <w:r w:rsidRPr="00671259">
              <w:rPr>
                <w:rFonts w:ascii="Arial" w:hAnsi="Arial"/>
              </w:rPr>
              <w:t xml:space="preserve"> time of arrival</w:t>
            </w:r>
          </w:p>
        </w:tc>
      </w:tr>
      <w:tr w:rsidR="00454602" w:rsidRPr="00671259" w14:paraId="30223645" w14:textId="77777777" w:rsidTr="00454602">
        <w:trPr>
          <w:gridAfter w:val="1"/>
          <w:wAfter w:w="7904" w:type="dxa"/>
        </w:trPr>
        <w:tc>
          <w:tcPr>
            <w:tcW w:w="1452" w:type="dxa"/>
            <w:vAlign w:val="center"/>
          </w:tcPr>
          <w:p w14:paraId="7284C3C5" w14:textId="77777777" w:rsidR="00454602" w:rsidRPr="00671259" w:rsidRDefault="00454602" w:rsidP="001C61A3">
            <w:pPr>
              <w:autoSpaceDE w:val="0"/>
              <w:autoSpaceDN w:val="0"/>
              <w:adjustRightInd w:val="0"/>
              <w:jc w:val="left"/>
              <w:rPr>
                <w:rFonts w:ascii="Arial" w:hAnsi="Arial"/>
              </w:rPr>
            </w:pPr>
            <w:r w:rsidRPr="00671259">
              <w:rPr>
                <w:rFonts w:ascii="Arial" w:hAnsi="Arial"/>
              </w:rPr>
              <w:t>ETD</w:t>
            </w:r>
          </w:p>
        </w:tc>
        <w:tc>
          <w:tcPr>
            <w:tcW w:w="7904" w:type="dxa"/>
            <w:vAlign w:val="center"/>
          </w:tcPr>
          <w:p w14:paraId="6A573F3F" w14:textId="77777777" w:rsidR="00454602" w:rsidRPr="00671259" w:rsidRDefault="00454602" w:rsidP="001C61A3">
            <w:pPr>
              <w:autoSpaceDE w:val="0"/>
              <w:autoSpaceDN w:val="0"/>
              <w:adjustRightInd w:val="0"/>
              <w:jc w:val="left"/>
              <w:rPr>
                <w:rFonts w:ascii="Arial" w:hAnsi="Arial"/>
              </w:rPr>
            </w:pPr>
            <w:r w:rsidRPr="00671259">
              <w:rPr>
                <w:rFonts w:ascii="Arial" w:hAnsi="Arial"/>
              </w:rPr>
              <w:t>Estimated Time of Departure</w:t>
            </w:r>
          </w:p>
        </w:tc>
      </w:tr>
      <w:tr w:rsidR="00454602" w:rsidRPr="00454602" w14:paraId="2481619E" w14:textId="77777777" w:rsidTr="00454602">
        <w:tc>
          <w:tcPr>
            <w:tcW w:w="1452" w:type="dxa"/>
            <w:vAlign w:val="center"/>
          </w:tcPr>
          <w:p w14:paraId="2B88BB80" w14:textId="77777777" w:rsidR="00454602" w:rsidRPr="00060748" w:rsidRDefault="00454602" w:rsidP="001C61A3">
            <w:pPr>
              <w:autoSpaceDE w:val="0"/>
              <w:autoSpaceDN w:val="0"/>
              <w:adjustRightInd w:val="0"/>
              <w:jc w:val="left"/>
              <w:rPr>
                <w:rFonts w:ascii="Arial" w:hAnsi="Arial"/>
              </w:rPr>
            </w:pPr>
          </w:p>
        </w:tc>
        <w:tc>
          <w:tcPr>
            <w:tcW w:w="7904" w:type="dxa"/>
            <w:vAlign w:val="center"/>
          </w:tcPr>
          <w:p w14:paraId="378DED73" w14:textId="77777777" w:rsidR="00454602" w:rsidRPr="00060748" w:rsidRDefault="00454602" w:rsidP="00454602">
            <w:pPr>
              <w:autoSpaceDE w:val="0"/>
              <w:autoSpaceDN w:val="0"/>
              <w:adjustRightInd w:val="0"/>
              <w:jc w:val="left"/>
            </w:pPr>
          </w:p>
        </w:tc>
        <w:tc>
          <w:tcPr>
            <w:tcW w:w="7904" w:type="dxa"/>
            <w:vAlign w:val="center"/>
          </w:tcPr>
          <w:p w14:paraId="5ADB2759" w14:textId="77777777" w:rsidR="00454602" w:rsidRPr="00454602" w:rsidRDefault="00454602" w:rsidP="00454602">
            <w:pPr>
              <w:rPr>
                <w:color w:val="000000" w:themeColor="text1"/>
                <w:highlight w:val="yellow"/>
              </w:rPr>
            </w:pPr>
          </w:p>
        </w:tc>
      </w:tr>
      <w:tr w:rsidR="00454602" w:rsidRPr="00454602" w14:paraId="11D25DB4" w14:textId="77777777" w:rsidTr="00454602">
        <w:trPr>
          <w:gridAfter w:val="1"/>
          <w:wAfter w:w="7904" w:type="dxa"/>
        </w:trPr>
        <w:tc>
          <w:tcPr>
            <w:tcW w:w="1452" w:type="dxa"/>
            <w:vAlign w:val="center"/>
          </w:tcPr>
          <w:p w14:paraId="128AAD8A" w14:textId="77777777" w:rsidR="00454602" w:rsidRPr="00060748" w:rsidRDefault="00454602" w:rsidP="001C61A3">
            <w:pPr>
              <w:autoSpaceDE w:val="0"/>
              <w:autoSpaceDN w:val="0"/>
              <w:adjustRightInd w:val="0"/>
              <w:jc w:val="left"/>
            </w:pPr>
            <w:r w:rsidRPr="00060748">
              <w:t>FAT</w:t>
            </w:r>
          </w:p>
          <w:p w14:paraId="6D303104" w14:textId="77777777" w:rsidR="00060748" w:rsidRPr="00060748" w:rsidRDefault="00060748" w:rsidP="001C61A3">
            <w:pPr>
              <w:autoSpaceDE w:val="0"/>
              <w:autoSpaceDN w:val="0"/>
              <w:adjustRightInd w:val="0"/>
              <w:jc w:val="left"/>
              <w:rPr>
                <w:rFonts w:ascii="Arial" w:hAnsi="Arial"/>
              </w:rPr>
            </w:pPr>
            <w:r w:rsidRPr="00060748">
              <w:rPr>
                <w:rFonts w:ascii="Arial" w:hAnsi="Arial"/>
              </w:rPr>
              <w:t>FATDMA</w:t>
            </w:r>
          </w:p>
          <w:p w14:paraId="6CD554E5" w14:textId="77777777" w:rsidR="00454602" w:rsidRPr="00060748" w:rsidRDefault="00454602" w:rsidP="001C61A3">
            <w:pPr>
              <w:autoSpaceDE w:val="0"/>
              <w:autoSpaceDN w:val="0"/>
              <w:adjustRightInd w:val="0"/>
              <w:jc w:val="left"/>
              <w:rPr>
                <w:rFonts w:ascii="Arial" w:hAnsi="Arial"/>
              </w:rPr>
            </w:pPr>
            <w:r w:rsidRPr="00060748">
              <w:rPr>
                <w:rFonts w:ascii="Arial" w:hAnsi="Arial"/>
              </w:rPr>
              <w:t>FMCW</w:t>
            </w:r>
          </w:p>
        </w:tc>
        <w:tc>
          <w:tcPr>
            <w:tcW w:w="7904" w:type="dxa"/>
            <w:vAlign w:val="center"/>
          </w:tcPr>
          <w:p w14:paraId="4F26CB81" w14:textId="77777777" w:rsidR="00454602" w:rsidRPr="00060748" w:rsidRDefault="00454602" w:rsidP="001C61A3">
            <w:pPr>
              <w:autoSpaceDE w:val="0"/>
              <w:autoSpaceDN w:val="0"/>
              <w:adjustRightInd w:val="0"/>
              <w:jc w:val="left"/>
              <w:rPr>
                <w:color w:val="000000" w:themeColor="text1"/>
              </w:rPr>
            </w:pPr>
            <w:r w:rsidRPr="00060748">
              <w:rPr>
                <w:color w:val="000000" w:themeColor="text1"/>
              </w:rPr>
              <w:t>Factory Acceptance Test</w:t>
            </w:r>
          </w:p>
          <w:p w14:paraId="1E59E683" w14:textId="77777777" w:rsidR="00060748" w:rsidRPr="00060748" w:rsidRDefault="00060748" w:rsidP="001C61A3">
            <w:pPr>
              <w:autoSpaceDE w:val="0"/>
              <w:autoSpaceDN w:val="0"/>
              <w:adjustRightInd w:val="0"/>
              <w:jc w:val="left"/>
              <w:rPr>
                <w:rFonts w:ascii="Arial" w:hAnsi="Arial"/>
              </w:rPr>
            </w:pPr>
            <w:r w:rsidRPr="00060748">
              <w:rPr>
                <w:rFonts w:ascii="Arial" w:hAnsi="Arial"/>
              </w:rPr>
              <w:t>Fixed Access TDMA</w:t>
            </w:r>
          </w:p>
          <w:p w14:paraId="79ECF079" w14:textId="77777777" w:rsidR="00454602" w:rsidRPr="00060748" w:rsidRDefault="00454602" w:rsidP="001C61A3">
            <w:pPr>
              <w:autoSpaceDE w:val="0"/>
              <w:autoSpaceDN w:val="0"/>
              <w:adjustRightInd w:val="0"/>
              <w:jc w:val="left"/>
              <w:rPr>
                <w:rFonts w:ascii="Arial" w:hAnsi="Arial"/>
              </w:rPr>
            </w:pPr>
            <w:r w:rsidRPr="00060748">
              <w:rPr>
                <w:rFonts w:ascii="Arial" w:hAnsi="Arial"/>
              </w:rPr>
              <w:t xml:space="preserve">Frequency Modulated Continuous Wave </w:t>
            </w:r>
          </w:p>
        </w:tc>
      </w:tr>
      <w:tr w:rsidR="00454602" w:rsidRPr="00671259" w14:paraId="0D728785" w14:textId="77777777" w:rsidTr="00454602">
        <w:trPr>
          <w:gridAfter w:val="1"/>
          <w:wAfter w:w="7904" w:type="dxa"/>
        </w:trPr>
        <w:tc>
          <w:tcPr>
            <w:tcW w:w="1452" w:type="dxa"/>
            <w:vAlign w:val="center"/>
          </w:tcPr>
          <w:p w14:paraId="4E616CB9" w14:textId="77777777" w:rsidR="00454602" w:rsidRPr="00671259" w:rsidRDefault="00454602" w:rsidP="001C61A3">
            <w:pPr>
              <w:autoSpaceDE w:val="0"/>
              <w:autoSpaceDN w:val="0"/>
              <w:adjustRightInd w:val="0"/>
              <w:jc w:val="left"/>
              <w:rPr>
                <w:rFonts w:ascii="Arial" w:hAnsi="Arial"/>
              </w:rPr>
            </w:pPr>
            <w:r w:rsidRPr="00671259">
              <w:rPr>
                <w:rFonts w:ascii="Arial" w:hAnsi="Arial"/>
              </w:rPr>
              <w:t>FTC</w:t>
            </w:r>
          </w:p>
        </w:tc>
        <w:tc>
          <w:tcPr>
            <w:tcW w:w="7904" w:type="dxa"/>
            <w:vAlign w:val="center"/>
          </w:tcPr>
          <w:p w14:paraId="0A94E71A" w14:textId="77777777" w:rsidR="00454602" w:rsidRPr="00671259" w:rsidRDefault="00454602" w:rsidP="001C61A3">
            <w:pPr>
              <w:autoSpaceDE w:val="0"/>
              <w:autoSpaceDN w:val="0"/>
              <w:adjustRightInd w:val="0"/>
              <w:jc w:val="left"/>
              <w:rPr>
                <w:rFonts w:ascii="Arial" w:hAnsi="Arial"/>
              </w:rPr>
            </w:pPr>
            <w:r w:rsidRPr="00671259">
              <w:rPr>
                <w:rFonts w:ascii="Arial" w:hAnsi="Arial"/>
              </w:rPr>
              <w:t>Fast Time Constant</w:t>
            </w:r>
          </w:p>
        </w:tc>
      </w:tr>
      <w:tr w:rsidR="00454602" w:rsidRPr="00671259" w14:paraId="7A4D3904" w14:textId="77777777" w:rsidTr="00454602">
        <w:trPr>
          <w:gridAfter w:val="1"/>
          <w:wAfter w:w="7904" w:type="dxa"/>
        </w:trPr>
        <w:tc>
          <w:tcPr>
            <w:tcW w:w="1452" w:type="dxa"/>
            <w:vAlign w:val="center"/>
          </w:tcPr>
          <w:p w14:paraId="7DC5C032" w14:textId="77777777" w:rsidR="00454602" w:rsidRPr="00671259" w:rsidRDefault="00454602" w:rsidP="001C61A3">
            <w:pPr>
              <w:autoSpaceDE w:val="0"/>
              <w:autoSpaceDN w:val="0"/>
              <w:adjustRightInd w:val="0"/>
              <w:jc w:val="left"/>
              <w:rPr>
                <w:rFonts w:ascii="Arial" w:hAnsi="Arial"/>
              </w:rPr>
            </w:pPr>
            <w:r w:rsidRPr="00671259">
              <w:rPr>
                <w:rFonts w:ascii="Arial" w:hAnsi="Arial"/>
              </w:rPr>
              <w:t>GHz</w:t>
            </w:r>
          </w:p>
        </w:tc>
        <w:tc>
          <w:tcPr>
            <w:tcW w:w="7904" w:type="dxa"/>
            <w:vAlign w:val="center"/>
          </w:tcPr>
          <w:p w14:paraId="266B37ED"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GigaHertz</w:t>
            </w:r>
            <w:proofErr w:type="spellEnd"/>
          </w:p>
        </w:tc>
      </w:tr>
      <w:tr w:rsidR="00454602" w:rsidRPr="00671259" w14:paraId="37FE01FC" w14:textId="77777777" w:rsidTr="00454602">
        <w:trPr>
          <w:gridAfter w:val="1"/>
          <w:wAfter w:w="7904" w:type="dxa"/>
        </w:trPr>
        <w:tc>
          <w:tcPr>
            <w:tcW w:w="1452" w:type="dxa"/>
            <w:vAlign w:val="center"/>
          </w:tcPr>
          <w:p w14:paraId="7F9137F3" w14:textId="77777777" w:rsidR="00454602" w:rsidRPr="00671259" w:rsidRDefault="00454602" w:rsidP="001C61A3">
            <w:pPr>
              <w:autoSpaceDE w:val="0"/>
              <w:autoSpaceDN w:val="0"/>
              <w:adjustRightInd w:val="0"/>
              <w:jc w:val="left"/>
              <w:rPr>
                <w:rFonts w:ascii="Arial" w:hAnsi="Arial"/>
              </w:rPr>
            </w:pPr>
            <w:r w:rsidRPr="00671259">
              <w:rPr>
                <w:rFonts w:ascii="Arial" w:hAnsi="Arial"/>
              </w:rPr>
              <w:t>GIT</w:t>
            </w:r>
          </w:p>
        </w:tc>
        <w:tc>
          <w:tcPr>
            <w:tcW w:w="7904" w:type="dxa"/>
            <w:vAlign w:val="center"/>
          </w:tcPr>
          <w:p w14:paraId="011C5BE5" w14:textId="77777777" w:rsidR="00454602" w:rsidRPr="00671259" w:rsidRDefault="00454602" w:rsidP="001C61A3">
            <w:pPr>
              <w:autoSpaceDE w:val="0"/>
              <w:autoSpaceDN w:val="0"/>
              <w:adjustRightInd w:val="0"/>
              <w:jc w:val="left"/>
              <w:rPr>
                <w:rFonts w:ascii="Arial" w:hAnsi="Arial"/>
              </w:rPr>
            </w:pPr>
            <w:r w:rsidRPr="00671259">
              <w:rPr>
                <w:rFonts w:ascii="Arial" w:hAnsi="Arial"/>
              </w:rPr>
              <w:t>Georgia Institute of Technology</w:t>
            </w:r>
          </w:p>
        </w:tc>
      </w:tr>
      <w:tr w:rsidR="00454602" w:rsidRPr="00671259" w14:paraId="1ED0124D" w14:textId="77777777" w:rsidTr="00454602">
        <w:trPr>
          <w:gridAfter w:val="1"/>
          <w:wAfter w:w="7904" w:type="dxa"/>
        </w:trPr>
        <w:tc>
          <w:tcPr>
            <w:tcW w:w="1452" w:type="dxa"/>
            <w:vAlign w:val="center"/>
          </w:tcPr>
          <w:p w14:paraId="269EF751" w14:textId="77777777" w:rsidR="00454602" w:rsidRPr="00671259" w:rsidRDefault="00454602" w:rsidP="001C61A3">
            <w:pPr>
              <w:autoSpaceDE w:val="0"/>
              <w:autoSpaceDN w:val="0"/>
              <w:adjustRightInd w:val="0"/>
              <w:jc w:val="left"/>
              <w:rPr>
                <w:rFonts w:ascii="Arial" w:hAnsi="Arial"/>
              </w:rPr>
            </w:pPr>
            <w:r w:rsidRPr="00671259">
              <w:rPr>
                <w:rFonts w:ascii="Arial" w:hAnsi="Arial"/>
              </w:rPr>
              <w:t>GLOSS</w:t>
            </w:r>
          </w:p>
        </w:tc>
        <w:tc>
          <w:tcPr>
            <w:tcW w:w="7904" w:type="dxa"/>
            <w:vAlign w:val="center"/>
          </w:tcPr>
          <w:p w14:paraId="3B82AA67" w14:textId="77777777" w:rsidR="00454602" w:rsidRPr="00671259" w:rsidRDefault="00454602" w:rsidP="001C61A3">
            <w:pPr>
              <w:autoSpaceDE w:val="0"/>
              <w:autoSpaceDN w:val="0"/>
              <w:adjustRightInd w:val="0"/>
              <w:jc w:val="left"/>
              <w:rPr>
                <w:rFonts w:ascii="Arial" w:hAnsi="Arial"/>
              </w:rPr>
            </w:pPr>
            <w:r w:rsidRPr="00671259">
              <w:rPr>
                <w:rFonts w:ascii="Arial" w:hAnsi="Arial"/>
              </w:rPr>
              <w:t>Global Sea Level Observing System</w:t>
            </w:r>
          </w:p>
        </w:tc>
      </w:tr>
      <w:tr w:rsidR="00454602" w:rsidRPr="00671259" w14:paraId="0E7476F4" w14:textId="77777777" w:rsidTr="00454602">
        <w:trPr>
          <w:gridAfter w:val="1"/>
          <w:wAfter w:w="7904" w:type="dxa"/>
        </w:trPr>
        <w:tc>
          <w:tcPr>
            <w:tcW w:w="1452" w:type="dxa"/>
            <w:vAlign w:val="center"/>
          </w:tcPr>
          <w:p w14:paraId="2F5AE87E" w14:textId="77777777" w:rsidR="00454602" w:rsidRPr="00671259" w:rsidRDefault="00454602" w:rsidP="001C61A3">
            <w:pPr>
              <w:autoSpaceDE w:val="0"/>
              <w:autoSpaceDN w:val="0"/>
              <w:adjustRightInd w:val="0"/>
              <w:jc w:val="left"/>
              <w:rPr>
                <w:rFonts w:ascii="Arial" w:hAnsi="Arial"/>
              </w:rPr>
            </w:pPr>
            <w:r w:rsidRPr="00671259">
              <w:rPr>
                <w:rFonts w:ascii="Arial" w:hAnsi="Arial"/>
              </w:rPr>
              <w:lastRenderedPageBreak/>
              <w:t>GOOS</w:t>
            </w:r>
          </w:p>
        </w:tc>
        <w:tc>
          <w:tcPr>
            <w:tcW w:w="7904" w:type="dxa"/>
            <w:vAlign w:val="center"/>
          </w:tcPr>
          <w:p w14:paraId="4D95FF6A" w14:textId="77777777" w:rsidR="00454602" w:rsidRPr="00671259" w:rsidRDefault="00454602" w:rsidP="001C61A3">
            <w:pPr>
              <w:autoSpaceDE w:val="0"/>
              <w:autoSpaceDN w:val="0"/>
              <w:adjustRightInd w:val="0"/>
              <w:jc w:val="left"/>
              <w:rPr>
                <w:rFonts w:ascii="Arial" w:hAnsi="Arial"/>
              </w:rPr>
            </w:pPr>
            <w:r w:rsidRPr="00671259">
              <w:rPr>
                <w:rFonts w:ascii="Arial" w:hAnsi="Arial"/>
              </w:rPr>
              <w:t>Global Ocean Observing System</w:t>
            </w:r>
          </w:p>
        </w:tc>
      </w:tr>
      <w:tr w:rsidR="00454602" w:rsidRPr="00671259" w14:paraId="5A325035" w14:textId="77777777" w:rsidTr="00454602">
        <w:trPr>
          <w:gridAfter w:val="1"/>
          <w:wAfter w:w="7904" w:type="dxa"/>
        </w:trPr>
        <w:tc>
          <w:tcPr>
            <w:tcW w:w="1452" w:type="dxa"/>
            <w:vAlign w:val="center"/>
          </w:tcPr>
          <w:p w14:paraId="25042245" w14:textId="77777777" w:rsidR="00454602" w:rsidRPr="00671259" w:rsidRDefault="00454602" w:rsidP="001C61A3">
            <w:pPr>
              <w:autoSpaceDE w:val="0"/>
              <w:autoSpaceDN w:val="0"/>
              <w:adjustRightInd w:val="0"/>
              <w:jc w:val="left"/>
              <w:rPr>
                <w:rFonts w:ascii="Arial" w:hAnsi="Arial"/>
              </w:rPr>
            </w:pPr>
            <w:r w:rsidRPr="00671259">
              <w:rPr>
                <w:rFonts w:ascii="Arial" w:hAnsi="Arial"/>
              </w:rPr>
              <w:t>GPS</w:t>
            </w:r>
          </w:p>
        </w:tc>
        <w:tc>
          <w:tcPr>
            <w:tcW w:w="7904" w:type="dxa"/>
            <w:vAlign w:val="center"/>
          </w:tcPr>
          <w:p w14:paraId="2AA36A50" w14:textId="77777777" w:rsidR="00454602" w:rsidRPr="00671259" w:rsidRDefault="00454602" w:rsidP="001C61A3">
            <w:pPr>
              <w:autoSpaceDE w:val="0"/>
              <w:autoSpaceDN w:val="0"/>
              <w:adjustRightInd w:val="0"/>
              <w:jc w:val="left"/>
              <w:rPr>
                <w:rFonts w:ascii="Arial" w:hAnsi="Arial"/>
              </w:rPr>
            </w:pPr>
            <w:r w:rsidRPr="00671259">
              <w:rPr>
                <w:rFonts w:ascii="Arial" w:hAnsi="Arial"/>
              </w:rPr>
              <w:t>Global Positioning System</w:t>
            </w:r>
          </w:p>
        </w:tc>
      </w:tr>
      <w:tr w:rsidR="00454602" w:rsidRPr="00671259" w14:paraId="0A6E1898" w14:textId="77777777" w:rsidTr="00454602">
        <w:trPr>
          <w:gridAfter w:val="1"/>
          <w:wAfter w:w="7904" w:type="dxa"/>
        </w:trPr>
        <w:tc>
          <w:tcPr>
            <w:tcW w:w="1452" w:type="dxa"/>
            <w:vAlign w:val="center"/>
          </w:tcPr>
          <w:p w14:paraId="573BF697" w14:textId="77777777" w:rsidR="00454602" w:rsidRPr="00671259" w:rsidRDefault="00454602" w:rsidP="001C61A3">
            <w:pPr>
              <w:autoSpaceDE w:val="0"/>
              <w:autoSpaceDN w:val="0"/>
              <w:adjustRightInd w:val="0"/>
              <w:jc w:val="left"/>
              <w:rPr>
                <w:rFonts w:ascii="Arial" w:hAnsi="Arial"/>
              </w:rPr>
            </w:pPr>
            <w:r w:rsidRPr="00671259">
              <w:rPr>
                <w:rFonts w:ascii="Arial" w:hAnsi="Arial"/>
              </w:rPr>
              <w:t>HCI</w:t>
            </w:r>
          </w:p>
        </w:tc>
        <w:tc>
          <w:tcPr>
            <w:tcW w:w="7904" w:type="dxa"/>
            <w:vAlign w:val="center"/>
          </w:tcPr>
          <w:p w14:paraId="326FE9EE" w14:textId="77777777" w:rsidR="00454602" w:rsidRPr="00671259" w:rsidRDefault="00454602" w:rsidP="00A8135E">
            <w:pPr>
              <w:rPr>
                <w:rFonts w:ascii="Arial" w:hAnsi="Arial"/>
              </w:rPr>
            </w:pPr>
            <w:proofErr w:type="gramStart"/>
            <w:r w:rsidRPr="00671259">
              <w:rPr>
                <w:rFonts w:ascii="Arial" w:hAnsi="Arial"/>
              </w:rPr>
              <w:t>human</w:t>
            </w:r>
            <w:proofErr w:type="gramEnd"/>
            <w:r w:rsidRPr="00671259">
              <w:rPr>
                <w:rFonts w:ascii="Arial" w:hAnsi="Arial"/>
              </w:rPr>
              <w:t xml:space="preserve"> computer interface</w:t>
            </w:r>
          </w:p>
        </w:tc>
      </w:tr>
      <w:tr w:rsidR="00454602" w:rsidRPr="00671259" w14:paraId="619554E3" w14:textId="77777777" w:rsidTr="00454602">
        <w:trPr>
          <w:gridAfter w:val="1"/>
          <w:wAfter w:w="7904" w:type="dxa"/>
        </w:trPr>
        <w:tc>
          <w:tcPr>
            <w:tcW w:w="1452" w:type="dxa"/>
            <w:vAlign w:val="center"/>
          </w:tcPr>
          <w:p w14:paraId="3CB23D7C" w14:textId="77777777" w:rsidR="00454602" w:rsidRPr="00671259" w:rsidRDefault="00454602" w:rsidP="001C61A3">
            <w:pPr>
              <w:autoSpaceDE w:val="0"/>
              <w:autoSpaceDN w:val="0"/>
              <w:adjustRightInd w:val="0"/>
              <w:jc w:val="left"/>
              <w:rPr>
                <w:rFonts w:ascii="Arial" w:hAnsi="Arial"/>
              </w:rPr>
            </w:pPr>
            <w:r w:rsidRPr="00671259">
              <w:rPr>
                <w:rFonts w:ascii="Arial" w:hAnsi="Arial"/>
              </w:rPr>
              <w:t>IALA</w:t>
            </w:r>
          </w:p>
        </w:tc>
        <w:tc>
          <w:tcPr>
            <w:tcW w:w="7904" w:type="dxa"/>
            <w:vAlign w:val="center"/>
          </w:tcPr>
          <w:p w14:paraId="1CED95B7"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Association of Marine Aids to Navigation and Lighthouse Authorities</w:t>
            </w:r>
          </w:p>
        </w:tc>
      </w:tr>
      <w:tr w:rsidR="00454602" w:rsidRPr="00671259" w14:paraId="4C113E52" w14:textId="77777777" w:rsidTr="00454602">
        <w:trPr>
          <w:gridAfter w:val="1"/>
          <w:wAfter w:w="7904" w:type="dxa"/>
        </w:trPr>
        <w:tc>
          <w:tcPr>
            <w:tcW w:w="1452" w:type="dxa"/>
            <w:vAlign w:val="center"/>
          </w:tcPr>
          <w:p w14:paraId="38E66647" w14:textId="77777777" w:rsidR="00454602" w:rsidRPr="00671259" w:rsidRDefault="00454602" w:rsidP="001C61A3">
            <w:pPr>
              <w:autoSpaceDE w:val="0"/>
              <w:autoSpaceDN w:val="0"/>
              <w:adjustRightInd w:val="0"/>
              <w:jc w:val="left"/>
              <w:rPr>
                <w:rFonts w:ascii="Arial" w:hAnsi="Arial"/>
              </w:rPr>
            </w:pPr>
            <w:r w:rsidRPr="00671259">
              <w:rPr>
                <w:rFonts w:ascii="Arial" w:hAnsi="Arial"/>
              </w:rPr>
              <w:t>ICAO</w:t>
            </w:r>
          </w:p>
        </w:tc>
        <w:tc>
          <w:tcPr>
            <w:tcW w:w="7904" w:type="dxa"/>
            <w:vAlign w:val="center"/>
          </w:tcPr>
          <w:p w14:paraId="79EE7526"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Civil Aviation Organization</w:t>
            </w:r>
          </w:p>
        </w:tc>
      </w:tr>
      <w:tr w:rsidR="00454602" w:rsidRPr="00671259" w14:paraId="3392ED0A" w14:textId="77777777" w:rsidTr="00454602">
        <w:trPr>
          <w:gridAfter w:val="1"/>
          <w:wAfter w:w="7904" w:type="dxa"/>
        </w:trPr>
        <w:tc>
          <w:tcPr>
            <w:tcW w:w="1452" w:type="dxa"/>
            <w:vAlign w:val="center"/>
          </w:tcPr>
          <w:p w14:paraId="4C90B205" w14:textId="77777777" w:rsidR="00454602" w:rsidRPr="00671259" w:rsidRDefault="00454602" w:rsidP="001C61A3">
            <w:pPr>
              <w:autoSpaceDE w:val="0"/>
              <w:autoSpaceDN w:val="0"/>
              <w:adjustRightInd w:val="0"/>
              <w:jc w:val="left"/>
              <w:rPr>
                <w:rFonts w:ascii="Arial" w:hAnsi="Arial"/>
              </w:rPr>
            </w:pPr>
            <w:r w:rsidRPr="00671259">
              <w:rPr>
                <w:rFonts w:ascii="Arial" w:hAnsi="Arial"/>
              </w:rPr>
              <w:t>IEC</w:t>
            </w:r>
          </w:p>
        </w:tc>
        <w:tc>
          <w:tcPr>
            <w:tcW w:w="7904" w:type="dxa"/>
            <w:vAlign w:val="center"/>
          </w:tcPr>
          <w:p w14:paraId="660A48AC"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Electro-Technical Commission</w:t>
            </w:r>
          </w:p>
        </w:tc>
      </w:tr>
      <w:tr w:rsidR="00454602" w:rsidRPr="00671259" w14:paraId="55068093" w14:textId="77777777" w:rsidTr="00454602">
        <w:trPr>
          <w:gridAfter w:val="1"/>
          <w:wAfter w:w="7904" w:type="dxa"/>
        </w:trPr>
        <w:tc>
          <w:tcPr>
            <w:tcW w:w="1452" w:type="dxa"/>
            <w:vAlign w:val="center"/>
          </w:tcPr>
          <w:p w14:paraId="269C6A75" w14:textId="77777777" w:rsidR="00454602" w:rsidRPr="00671259" w:rsidRDefault="00454602" w:rsidP="001C61A3">
            <w:pPr>
              <w:autoSpaceDE w:val="0"/>
              <w:autoSpaceDN w:val="0"/>
              <w:adjustRightInd w:val="0"/>
              <w:jc w:val="left"/>
              <w:rPr>
                <w:rFonts w:ascii="Arial" w:hAnsi="Arial"/>
              </w:rPr>
            </w:pPr>
            <w:r w:rsidRPr="00671259">
              <w:rPr>
                <w:rFonts w:ascii="Arial" w:hAnsi="Arial"/>
              </w:rPr>
              <w:t>IEEE</w:t>
            </w:r>
          </w:p>
        </w:tc>
        <w:tc>
          <w:tcPr>
            <w:tcW w:w="7904" w:type="dxa"/>
            <w:vAlign w:val="center"/>
          </w:tcPr>
          <w:p w14:paraId="59ACCB77" w14:textId="77777777" w:rsidR="00454602" w:rsidRPr="00671259" w:rsidRDefault="00454602" w:rsidP="001C61A3">
            <w:pPr>
              <w:autoSpaceDE w:val="0"/>
              <w:autoSpaceDN w:val="0"/>
              <w:adjustRightInd w:val="0"/>
              <w:jc w:val="left"/>
              <w:rPr>
                <w:rFonts w:ascii="Arial" w:hAnsi="Arial"/>
              </w:rPr>
            </w:pPr>
            <w:r w:rsidRPr="00671259">
              <w:rPr>
                <w:rFonts w:ascii="Arial" w:hAnsi="Arial"/>
              </w:rPr>
              <w:t>The Institute of Electrical and Electronic Engineers</w:t>
            </w:r>
          </w:p>
        </w:tc>
      </w:tr>
      <w:tr w:rsidR="00454602" w:rsidRPr="00671259" w14:paraId="44C2D409" w14:textId="77777777" w:rsidTr="00454602">
        <w:trPr>
          <w:gridAfter w:val="1"/>
          <w:wAfter w:w="7904" w:type="dxa"/>
        </w:trPr>
        <w:tc>
          <w:tcPr>
            <w:tcW w:w="1452" w:type="dxa"/>
            <w:vAlign w:val="center"/>
          </w:tcPr>
          <w:p w14:paraId="757F7A44" w14:textId="77777777" w:rsidR="00454602" w:rsidRPr="00671259" w:rsidRDefault="00454602" w:rsidP="001C61A3">
            <w:pPr>
              <w:autoSpaceDE w:val="0"/>
              <w:autoSpaceDN w:val="0"/>
              <w:adjustRightInd w:val="0"/>
              <w:jc w:val="left"/>
              <w:rPr>
                <w:rFonts w:ascii="Arial" w:hAnsi="Arial"/>
              </w:rPr>
            </w:pPr>
            <w:r w:rsidRPr="00671259">
              <w:rPr>
                <w:rFonts w:ascii="Arial" w:hAnsi="Arial"/>
              </w:rPr>
              <w:t>IMO</w:t>
            </w:r>
          </w:p>
        </w:tc>
        <w:tc>
          <w:tcPr>
            <w:tcW w:w="7904" w:type="dxa"/>
            <w:vAlign w:val="center"/>
          </w:tcPr>
          <w:p w14:paraId="36826E00"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Maritime Organization</w:t>
            </w:r>
          </w:p>
        </w:tc>
      </w:tr>
      <w:tr w:rsidR="00454602" w:rsidRPr="00671259" w14:paraId="7B41CE27" w14:textId="77777777" w:rsidTr="00454602">
        <w:trPr>
          <w:gridAfter w:val="1"/>
          <w:wAfter w:w="7904" w:type="dxa"/>
        </w:trPr>
        <w:tc>
          <w:tcPr>
            <w:tcW w:w="1452" w:type="dxa"/>
            <w:vAlign w:val="center"/>
          </w:tcPr>
          <w:p w14:paraId="014D358A" w14:textId="77777777" w:rsidR="00454602" w:rsidRPr="00671259" w:rsidRDefault="00454602" w:rsidP="001C61A3">
            <w:pPr>
              <w:autoSpaceDE w:val="0"/>
              <w:autoSpaceDN w:val="0"/>
              <w:adjustRightInd w:val="0"/>
              <w:jc w:val="left"/>
              <w:rPr>
                <w:rFonts w:ascii="Arial" w:hAnsi="Arial"/>
              </w:rPr>
            </w:pPr>
            <w:r w:rsidRPr="00671259">
              <w:rPr>
                <w:rFonts w:ascii="Arial" w:hAnsi="Arial"/>
              </w:rPr>
              <w:t>IOC</w:t>
            </w:r>
          </w:p>
        </w:tc>
        <w:tc>
          <w:tcPr>
            <w:tcW w:w="7904" w:type="dxa"/>
            <w:vAlign w:val="center"/>
          </w:tcPr>
          <w:p w14:paraId="0A0BA190"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Oceanographic Commission</w:t>
            </w:r>
          </w:p>
        </w:tc>
      </w:tr>
      <w:tr w:rsidR="00454602" w:rsidRPr="00671259" w14:paraId="0631DAEB" w14:textId="77777777" w:rsidTr="00454602">
        <w:trPr>
          <w:gridAfter w:val="1"/>
          <w:wAfter w:w="7904" w:type="dxa"/>
        </w:trPr>
        <w:tc>
          <w:tcPr>
            <w:tcW w:w="1452" w:type="dxa"/>
            <w:vAlign w:val="center"/>
          </w:tcPr>
          <w:p w14:paraId="268EA664" w14:textId="77777777" w:rsidR="00454602" w:rsidRPr="00671259" w:rsidRDefault="00454602" w:rsidP="001C61A3">
            <w:pPr>
              <w:autoSpaceDE w:val="0"/>
              <w:autoSpaceDN w:val="0"/>
              <w:adjustRightInd w:val="0"/>
              <w:jc w:val="left"/>
              <w:rPr>
                <w:rFonts w:ascii="Arial" w:hAnsi="Arial"/>
              </w:rPr>
            </w:pPr>
            <w:r w:rsidRPr="00671259">
              <w:rPr>
                <w:rFonts w:ascii="Arial" w:hAnsi="Arial"/>
              </w:rPr>
              <w:t>IP</w:t>
            </w:r>
          </w:p>
        </w:tc>
        <w:tc>
          <w:tcPr>
            <w:tcW w:w="7904" w:type="dxa"/>
            <w:vAlign w:val="center"/>
          </w:tcPr>
          <w:p w14:paraId="49922212" w14:textId="77777777" w:rsidR="00454602" w:rsidRPr="00671259" w:rsidRDefault="00454602" w:rsidP="001C61A3">
            <w:pPr>
              <w:autoSpaceDE w:val="0"/>
              <w:autoSpaceDN w:val="0"/>
              <w:adjustRightInd w:val="0"/>
              <w:jc w:val="left"/>
              <w:rPr>
                <w:rFonts w:ascii="Arial" w:hAnsi="Arial"/>
              </w:rPr>
            </w:pPr>
            <w:r w:rsidRPr="00671259">
              <w:rPr>
                <w:rFonts w:ascii="Arial" w:hAnsi="Arial"/>
              </w:rPr>
              <w:t>Ingress Protection</w:t>
            </w:r>
          </w:p>
        </w:tc>
      </w:tr>
      <w:tr w:rsidR="00454602" w:rsidRPr="00671259" w14:paraId="66799478" w14:textId="77777777" w:rsidTr="00454602">
        <w:trPr>
          <w:gridAfter w:val="1"/>
          <w:wAfter w:w="7904" w:type="dxa"/>
        </w:trPr>
        <w:tc>
          <w:tcPr>
            <w:tcW w:w="1452" w:type="dxa"/>
            <w:vAlign w:val="center"/>
          </w:tcPr>
          <w:p w14:paraId="41A81CB2" w14:textId="77777777" w:rsidR="00454602" w:rsidRPr="00671259" w:rsidRDefault="00454602" w:rsidP="001C61A3">
            <w:pPr>
              <w:autoSpaceDE w:val="0"/>
              <w:autoSpaceDN w:val="0"/>
              <w:adjustRightInd w:val="0"/>
              <w:jc w:val="left"/>
              <w:rPr>
                <w:rFonts w:ascii="Arial" w:hAnsi="Arial"/>
              </w:rPr>
            </w:pPr>
            <w:r w:rsidRPr="00671259">
              <w:rPr>
                <w:rFonts w:ascii="Arial" w:hAnsi="Arial"/>
              </w:rPr>
              <w:t>ITU</w:t>
            </w:r>
          </w:p>
        </w:tc>
        <w:tc>
          <w:tcPr>
            <w:tcW w:w="7904" w:type="dxa"/>
            <w:vAlign w:val="center"/>
          </w:tcPr>
          <w:p w14:paraId="6961C2C3" w14:textId="77777777" w:rsidR="00454602" w:rsidRPr="00671259" w:rsidRDefault="00454602" w:rsidP="001C61A3">
            <w:pPr>
              <w:jc w:val="left"/>
              <w:rPr>
                <w:rFonts w:ascii="Arial" w:hAnsi="Arial"/>
              </w:rPr>
            </w:pPr>
            <w:r w:rsidRPr="00671259">
              <w:rPr>
                <w:rFonts w:ascii="Arial" w:hAnsi="Arial"/>
              </w:rPr>
              <w:t>International Telecommunication Union</w:t>
            </w:r>
          </w:p>
        </w:tc>
      </w:tr>
      <w:tr w:rsidR="00454602" w:rsidRPr="00671259" w14:paraId="3EDF8016" w14:textId="77777777" w:rsidTr="00454602">
        <w:trPr>
          <w:gridAfter w:val="1"/>
          <w:wAfter w:w="7904" w:type="dxa"/>
        </w:trPr>
        <w:tc>
          <w:tcPr>
            <w:tcW w:w="1452" w:type="dxa"/>
            <w:vAlign w:val="center"/>
          </w:tcPr>
          <w:p w14:paraId="6141B36E"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kHz</w:t>
            </w:r>
            <w:proofErr w:type="gramEnd"/>
          </w:p>
        </w:tc>
        <w:tc>
          <w:tcPr>
            <w:tcW w:w="7904" w:type="dxa"/>
            <w:vAlign w:val="center"/>
          </w:tcPr>
          <w:p w14:paraId="308D7C1F" w14:textId="77777777" w:rsidR="00454602" w:rsidRPr="00671259" w:rsidRDefault="00454602" w:rsidP="001C61A3">
            <w:pPr>
              <w:jc w:val="left"/>
              <w:rPr>
                <w:rFonts w:ascii="Arial" w:hAnsi="Arial"/>
              </w:rPr>
            </w:pPr>
            <w:proofErr w:type="spellStart"/>
            <w:proofErr w:type="gramStart"/>
            <w:r w:rsidRPr="00671259">
              <w:rPr>
                <w:rFonts w:ascii="Arial" w:hAnsi="Arial"/>
              </w:rPr>
              <w:t>kiloHertz</w:t>
            </w:r>
            <w:proofErr w:type="spellEnd"/>
            <w:proofErr w:type="gramEnd"/>
          </w:p>
        </w:tc>
      </w:tr>
      <w:tr w:rsidR="00454602" w:rsidRPr="00671259" w14:paraId="2ED3354D" w14:textId="77777777" w:rsidTr="00454602">
        <w:trPr>
          <w:gridAfter w:val="1"/>
          <w:wAfter w:w="7904" w:type="dxa"/>
        </w:trPr>
        <w:tc>
          <w:tcPr>
            <w:tcW w:w="1452" w:type="dxa"/>
            <w:vAlign w:val="center"/>
          </w:tcPr>
          <w:p w14:paraId="1F41A921" w14:textId="77777777" w:rsidR="00454602" w:rsidRPr="00671259" w:rsidRDefault="00454602" w:rsidP="001C61A3">
            <w:pPr>
              <w:autoSpaceDE w:val="0"/>
              <w:autoSpaceDN w:val="0"/>
              <w:adjustRightInd w:val="0"/>
              <w:jc w:val="left"/>
              <w:rPr>
                <w:rFonts w:ascii="Arial" w:hAnsi="Arial"/>
              </w:rPr>
            </w:pPr>
            <w:r w:rsidRPr="00671259">
              <w:rPr>
                <w:rFonts w:ascii="Arial" w:hAnsi="Arial"/>
              </w:rPr>
              <w:t>Ku-band</w:t>
            </w:r>
          </w:p>
        </w:tc>
        <w:tc>
          <w:tcPr>
            <w:tcW w:w="7904" w:type="dxa"/>
            <w:vAlign w:val="center"/>
          </w:tcPr>
          <w:p w14:paraId="3502285D" w14:textId="77777777" w:rsidR="00454602" w:rsidRPr="00671259" w:rsidRDefault="00454602" w:rsidP="001C61A3">
            <w:pPr>
              <w:jc w:val="left"/>
              <w:rPr>
                <w:rFonts w:ascii="Arial" w:hAnsi="Arial"/>
              </w:rPr>
            </w:pPr>
            <w:r w:rsidRPr="00671259">
              <w:rPr>
                <w:rFonts w:ascii="Arial" w:hAnsi="Arial"/>
              </w:rPr>
              <w:t>12.0 – 18.0 GHz</w:t>
            </w:r>
          </w:p>
        </w:tc>
      </w:tr>
      <w:tr w:rsidR="00454602" w:rsidRPr="00671259" w14:paraId="40446728" w14:textId="77777777" w:rsidTr="00454602">
        <w:trPr>
          <w:gridAfter w:val="1"/>
          <w:wAfter w:w="7904" w:type="dxa"/>
        </w:trPr>
        <w:tc>
          <w:tcPr>
            <w:tcW w:w="1452" w:type="dxa"/>
            <w:vAlign w:val="center"/>
          </w:tcPr>
          <w:p w14:paraId="77B0A9AE"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Ka</w:t>
            </w:r>
            <w:proofErr w:type="spellEnd"/>
            <w:r w:rsidRPr="00671259">
              <w:rPr>
                <w:rFonts w:ascii="Arial" w:hAnsi="Arial"/>
              </w:rPr>
              <w:t>-band</w:t>
            </w:r>
          </w:p>
        </w:tc>
        <w:tc>
          <w:tcPr>
            <w:tcW w:w="7904" w:type="dxa"/>
            <w:vAlign w:val="center"/>
          </w:tcPr>
          <w:p w14:paraId="4F6A68D4" w14:textId="77777777" w:rsidR="00454602" w:rsidRPr="00671259" w:rsidRDefault="00454602" w:rsidP="001C61A3">
            <w:pPr>
              <w:jc w:val="left"/>
              <w:rPr>
                <w:rFonts w:ascii="Arial" w:hAnsi="Arial"/>
                <w:color w:val="000000"/>
              </w:rPr>
            </w:pPr>
            <w:r w:rsidRPr="00671259">
              <w:rPr>
                <w:rFonts w:ascii="Arial" w:hAnsi="Arial"/>
                <w:color w:val="000000"/>
              </w:rPr>
              <w:t>26.4 – 40 GHz</w:t>
            </w:r>
          </w:p>
        </w:tc>
      </w:tr>
      <w:tr w:rsidR="00454602" w:rsidRPr="00671259" w14:paraId="1F9096B1" w14:textId="77777777" w:rsidTr="00454602">
        <w:trPr>
          <w:gridAfter w:val="1"/>
          <w:wAfter w:w="7904" w:type="dxa"/>
        </w:trPr>
        <w:tc>
          <w:tcPr>
            <w:tcW w:w="1452" w:type="dxa"/>
            <w:vAlign w:val="center"/>
          </w:tcPr>
          <w:p w14:paraId="1B3630B7"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kW</w:t>
            </w:r>
            <w:proofErr w:type="gramEnd"/>
          </w:p>
        </w:tc>
        <w:tc>
          <w:tcPr>
            <w:tcW w:w="7904" w:type="dxa"/>
            <w:vAlign w:val="center"/>
          </w:tcPr>
          <w:p w14:paraId="08F7A564" w14:textId="77777777" w:rsidR="00454602" w:rsidRPr="00671259" w:rsidRDefault="00454602" w:rsidP="001C61A3">
            <w:pPr>
              <w:jc w:val="left"/>
              <w:rPr>
                <w:rFonts w:ascii="Arial" w:hAnsi="Arial"/>
              </w:rPr>
            </w:pPr>
            <w:proofErr w:type="spellStart"/>
            <w:proofErr w:type="gramStart"/>
            <w:r w:rsidRPr="00671259">
              <w:rPr>
                <w:rFonts w:ascii="Arial" w:hAnsi="Arial"/>
              </w:rPr>
              <w:t>kiloWatt</w:t>
            </w:r>
            <w:proofErr w:type="spellEnd"/>
            <w:proofErr w:type="gramEnd"/>
          </w:p>
        </w:tc>
      </w:tr>
      <w:tr w:rsidR="00454602" w:rsidRPr="00671259" w14:paraId="662D0440" w14:textId="77777777" w:rsidTr="00454602">
        <w:trPr>
          <w:gridAfter w:val="1"/>
          <w:wAfter w:w="7904" w:type="dxa"/>
        </w:trPr>
        <w:tc>
          <w:tcPr>
            <w:tcW w:w="1452" w:type="dxa"/>
            <w:vAlign w:val="center"/>
          </w:tcPr>
          <w:p w14:paraId="08F1C1F8" w14:textId="77777777" w:rsidR="00454602" w:rsidRPr="00671259" w:rsidRDefault="00454602" w:rsidP="001C61A3">
            <w:pPr>
              <w:autoSpaceDE w:val="0"/>
              <w:autoSpaceDN w:val="0"/>
              <w:adjustRightInd w:val="0"/>
              <w:jc w:val="left"/>
              <w:rPr>
                <w:rFonts w:ascii="Arial" w:hAnsi="Arial"/>
              </w:rPr>
            </w:pPr>
            <w:r w:rsidRPr="00671259">
              <w:rPr>
                <w:rFonts w:ascii="Arial" w:hAnsi="Arial"/>
              </w:rPr>
              <w:t>LNFE</w:t>
            </w:r>
          </w:p>
        </w:tc>
        <w:tc>
          <w:tcPr>
            <w:tcW w:w="7904" w:type="dxa"/>
            <w:vAlign w:val="center"/>
          </w:tcPr>
          <w:p w14:paraId="3DAB0D61" w14:textId="77777777" w:rsidR="00454602" w:rsidRPr="00671259" w:rsidRDefault="00454602" w:rsidP="001C61A3">
            <w:pPr>
              <w:jc w:val="left"/>
              <w:rPr>
                <w:rFonts w:ascii="Arial" w:hAnsi="Arial"/>
              </w:rPr>
            </w:pPr>
            <w:r w:rsidRPr="00671259">
              <w:rPr>
                <w:rFonts w:ascii="Arial" w:hAnsi="Arial"/>
              </w:rPr>
              <w:t>Low Noise Front End</w:t>
            </w:r>
          </w:p>
        </w:tc>
      </w:tr>
      <w:tr w:rsidR="00454602" w:rsidRPr="00671259" w14:paraId="0EAEC784" w14:textId="77777777" w:rsidTr="00454602">
        <w:trPr>
          <w:gridAfter w:val="1"/>
          <w:wAfter w:w="7904" w:type="dxa"/>
        </w:trPr>
        <w:tc>
          <w:tcPr>
            <w:tcW w:w="1452" w:type="dxa"/>
            <w:vAlign w:val="center"/>
          </w:tcPr>
          <w:p w14:paraId="6808E610" w14:textId="77777777" w:rsidR="00454602" w:rsidRPr="00671259" w:rsidRDefault="00454602" w:rsidP="001C61A3">
            <w:pPr>
              <w:autoSpaceDE w:val="0"/>
              <w:autoSpaceDN w:val="0"/>
              <w:adjustRightInd w:val="0"/>
              <w:jc w:val="left"/>
              <w:rPr>
                <w:rFonts w:ascii="Arial" w:hAnsi="Arial"/>
              </w:rPr>
            </w:pPr>
            <w:r w:rsidRPr="00671259">
              <w:rPr>
                <w:rFonts w:ascii="Arial" w:hAnsi="Arial"/>
              </w:rPr>
              <w:t>LRIT</w:t>
            </w:r>
          </w:p>
        </w:tc>
        <w:tc>
          <w:tcPr>
            <w:tcW w:w="7904" w:type="dxa"/>
            <w:vAlign w:val="center"/>
          </w:tcPr>
          <w:p w14:paraId="386ED359" w14:textId="77777777" w:rsidR="00454602" w:rsidRPr="00671259" w:rsidRDefault="00454602" w:rsidP="001C61A3">
            <w:pPr>
              <w:jc w:val="left"/>
              <w:rPr>
                <w:rFonts w:ascii="Arial" w:hAnsi="Arial"/>
              </w:rPr>
            </w:pPr>
            <w:r w:rsidRPr="00671259">
              <w:rPr>
                <w:rFonts w:ascii="Arial" w:hAnsi="Arial"/>
              </w:rPr>
              <w:t>Long Range Identification &amp; Tracking</w:t>
            </w:r>
          </w:p>
        </w:tc>
      </w:tr>
      <w:tr w:rsidR="00454602" w:rsidRPr="00671259" w14:paraId="6FA85514" w14:textId="77777777" w:rsidTr="00454602">
        <w:trPr>
          <w:gridAfter w:val="1"/>
          <w:wAfter w:w="7904" w:type="dxa"/>
        </w:trPr>
        <w:tc>
          <w:tcPr>
            <w:tcW w:w="1452" w:type="dxa"/>
            <w:vAlign w:val="center"/>
          </w:tcPr>
          <w:p w14:paraId="6228BFAF"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w:t>
            </w:r>
            <w:proofErr w:type="gramEnd"/>
          </w:p>
        </w:tc>
        <w:tc>
          <w:tcPr>
            <w:tcW w:w="7904" w:type="dxa"/>
            <w:vAlign w:val="center"/>
          </w:tcPr>
          <w:p w14:paraId="504E8745"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metre</w:t>
            </w:r>
            <w:proofErr w:type="gramEnd"/>
          </w:p>
        </w:tc>
      </w:tr>
      <w:tr w:rsidR="00454602" w:rsidRPr="00671259" w14:paraId="07AAAB02" w14:textId="77777777" w:rsidTr="00454602">
        <w:trPr>
          <w:gridAfter w:val="1"/>
          <w:wAfter w:w="7904" w:type="dxa"/>
        </w:trPr>
        <w:tc>
          <w:tcPr>
            <w:tcW w:w="1452" w:type="dxa"/>
            <w:vAlign w:val="center"/>
          </w:tcPr>
          <w:p w14:paraId="27D4D980"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w:t>
            </w:r>
            <w:proofErr w:type="gramEnd"/>
            <w:r w:rsidRPr="00671259">
              <w:rPr>
                <w:rFonts w:ascii="Arial" w:hAnsi="Arial"/>
              </w:rPr>
              <w:t>/s</w:t>
            </w:r>
          </w:p>
        </w:tc>
        <w:tc>
          <w:tcPr>
            <w:tcW w:w="7904" w:type="dxa"/>
            <w:vAlign w:val="center"/>
          </w:tcPr>
          <w:p w14:paraId="2BA8D972" w14:textId="77777777" w:rsidR="00454602" w:rsidRPr="00671259" w:rsidRDefault="00454602" w:rsidP="00253BAF">
            <w:pPr>
              <w:ind w:left="1418" w:hanging="1418"/>
              <w:rPr>
                <w:rFonts w:ascii="Arial" w:hAnsi="Arial"/>
              </w:rPr>
            </w:pPr>
            <w:proofErr w:type="gramStart"/>
            <w:r w:rsidRPr="00671259">
              <w:rPr>
                <w:rFonts w:ascii="Arial" w:hAnsi="Arial"/>
              </w:rPr>
              <w:t>metre</w:t>
            </w:r>
            <w:proofErr w:type="gramEnd"/>
            <w:r w:rsidRPr="00671259">
              <w:rPr>
                <w:rFonts w:ascii="Arial" w:hAnsi="Arial"/>
              </w:rPr>
              <w:t>/second</w:t>
            </w:r>
          </w:p>
        </w:tc>
      </w:tr>
      <w:tr w:rsidR="00454602" w:rsidRPr="00671259" w14:paraId="5BF34489" w14:textId="77777777" w:rsidTr="00454602">
        <w:trPr>
          <w:gridAfter w:val="1"/>
          <w:wAfter w:w="7904" w:type="dxa"/>
        </w:trPr>
        <w:tc>
          <w:tcPr>
            <w:tcW w:w="1452" w:type="dxa"/>
            <w:vAlign w:val="center"/>
          </w:tcPr>
          <w:p w14:paraId="396F0EDE"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w:t>
            </w:r>
            <w:r w:rsidRPr="00671259">
              <w:rPr>
                <w:rFonts w:ascii="Arial" w:hAnsi="Arial"/>
                <w:szCs w:val="22"/>
                <w:vertAlign w:val="superscript"/>
              </w:rPr>
              <w:t>2</w:t>
            </w:r>
            <w:proofErr w:type="gramEnd"/>
          </w:p>
        </w:tc>
        <w:tc>
          <w:tcPr>
            <w:tcW w:w="7904" w:type="dxa"/>
            <w:vAlign w:val="center"/>
          </w:tcPr>
          <w:p w14:paraId="749A3BC1"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square</w:t>
            </w:r>
            <w:proofErr w:type="gramEnd"/>
            <w:r w:rsidRPr="00671259">
              <w:rPr>
                <w:rFonts w:ascii="Arial" w:hAnsi="Arial"/>
              </w:rPr>
              <w:t xml:space="preserve"> metre</w:t>
            </w:r>
          </w:p>
        </w:tc>
      </w:tr>
      <w:tr w:rsidR="00454602" w:rsidRPr="00671259" w14:paraId="54AF786E" w14:textId="77777777" w:rsidTr="00454602">
        <w:trPr>
          <w:gridAfter w:val="1"/>
          <w:wAfter w:w="7904" w:type="dxa"/>
        </w:trPr>
        <w:tc>
          <w:tcPr>
            <w:tcW w:w="1452" w:type="dxa"/>
            <w:vAlign w:val="center"/>
          </w:tcPr>
          <w:p w14:paraId="1E992B7D" w14:textId="77777777" w:rsidR="00454602" w:rsidRPr="00671259" w:rsidRDefault="00454602" w:rsidP="001C61A3">
            <w:pPr>
              <w:autoSpaceDE w:val="0"/>
              <w:autoSpaceDN w:val="0"/>
              <w:adjustRightInd w:val="0"/>
              <w:jc w:val="left"/>
              <w:rPr>
                <w:rFonts w:ascii="Arial" w:hAnsi="Arial"/>
              </w:rPr>
            </w:pPr>
            <w:r w:rsidRPr="00671259">
              <w:rPr>
                <w:rFonts w:ascii="Arial" w:hAnsi="Arial"/>
              </w:rPr>
              <w:t>MDS</w:t>
            </w:r>
          </w:p>
        </w:tc>
        <w:tc>
          <w:tcPr>
            <w:tcW w:w="7904" w:type="dxa"/>
            <w:vAlign w:val="center"/>
          </w:tcPr>
          <w:p w14:paraId="75262D94" w14:textId="77777777" w:rsidR="00454602" w:rsidRPr="00671259" w:rsidRDefault="00454602" w:rsidP="001C61A3">
            <w:pPr>
              <w:autoSpaceDE w:val="0"/>
              <w:autoSpaceDN w:val="0"/>
              <w:adjustRightInd w:val="0"/>
              <w:jc w:val="left"/>
              <w:rPr>
                <w:rFonts w:ascii="Arial" w:hAnsi="Arial"/>
              </w:rPr>
            </w:pPr>
            <w:r w:rsidRPr="00671259">
              <w:rPr>
                <w:rFonts w:ascii="Arial" w:hAnsi="Arial"/>
              </w:rPr>
              <w:t>Minimum Detectable Signal</w:t>
            </w:r>
          </w:p>
        </w:tc>
      </w:tr>
      <w:tr w:rsidR="00454602" w:rsidRPr="00671259" w14:paraId="6BE640FF" w14:textId="77777777" w:rsidTr="00454602">
        <w:trPr>
          <w:gridAfter w:val="1"/>
          <w:wAfter w:w="7904" w:type="dxa"/>
        </w:trPr>
        <w:tc>
          <w:tcPr>
            <w:tcW w:w="1452" w:type="dxa"/>
            <w:vAlign w:val="center"/>
          </w:tcPr>
          <w:p w14:paraId="6AAC02ED" w14:textId="77777777" w:rsidR="00454602" w:rsidRPr="00671259" w:rsidRDefault="00454602" w:rsidP="001C61A3">
            <w:pPr>
              <w:autoSpaceDE w:val="0"/>
              <w:autoSpaceDN w:val="0"/>
              <w:adjustRightInd w:val="0"/>
              <w:jc w:val="left"/>
              <w:rPr>
                <w:rFonts w:ascii="Arial" w:hAnsi="Arial"/>
              </w:rPr>
            </w:pPr>
            <w:r w:rsidRPr="00671259">
              <w:rPr>
                <w:rFonts w:ascii="Arial" w:hAnsi="Arial"/>
              </w:rPr>
              <w:t>MHz</w:t>
            </w:r>
          </w:p>
        </w:tc>
        <w:tc>
          <w:tcPr>
            <w:tcW w:w="7904" w:type="dxa"/>
            <w:vAlign w:val="center"/>
          </w:tcPr>
          <w:p w14:paraId="63F93EAC"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MegaHertz</w:t>
            </w:r>
            <w:proofErr w:type="spellEnd"/>
          </w:p>
        </w:tc>
      </w:tr>
      <w:tr w:rsidR="00454602" w:rsidRPr="00671259" w14:paraId="502B1B39" w14:textId="77777777" w:rsidTr="00454602">
        <w:trPr>
          <w:gridAfter w:val="1"/>
          <w:wAfter w:w="7904" w:type="dxa"/>
        </w:trPr>
        <w:tc>
          <w:tcPr>
            <w:tcW w:w="1452" w:type="dxa"/>
            <w:vAlign w:val="center"/>
          </w:tcPr>
          <w:p w14:paraId="7B5861C8"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mm</w:t>
            </w:r>
            <w:proofErr w:type="gramEnd"/>
            <w:r w:rsidRPr="00671259">
              <w:rPr>
                <w:rFonts w:ascii="Arial" w:hAnsi="Arial"/>
              </w:rPr>
              <w:t>/h</w:t>
            </w:r>
          </w:p>
        </w:tc>
        <w:tc>
          <w:tcPr>
            <w:tcW w:w="7904" w:type="dxa"/>
            <w:vAlign w:val="center"/>
          </w:tcPr>
          <w:p w14:paraId="08AC2C45"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millimetre</w:t>
            </w:r>
            <w:proofErr w:type="gramEnd"/>
            <w:r w:rsidRPr="00671259">
              <w:rPr>
                <w:rFonts w:ascii="Arial" w:hAnsi="Arial"/>
              </w:rPr>
              <w:t xml:space="preserve"> per hour</w:t>
            </w:r>
          </w:p>
        </w:tc>
      </w:tr>
      <w:tr w:rsidR="00454602" w:rsidRPr="00671259" w14:paraId="7AF86C46" w14:textId="77777777" w:rsidTr="00454602">
        <w:trPr>
          <w:gridAfter w:val="1"/>
          <w:wAfter w:w="7904" w:type="dxa"/>
        </w:trPr>
        <w:tc>
          <w:tcPr>
            <w:tcW w:w="1452" w:type="dxa"/>
            <w:vAlign w:val="center"/>
          </w:tcPr>
          <w:p w14:paraId="20C0307A" w14:textId="77777777" w:rsidR="00454602" w:rsidRPr="00671259" w:rsidRDefault="00454602" w:rsidP="001C61A3">
            <w:pPr>
              <w:autoSpaceDE w:val="0"/>
              <w:autoSpaceDN w:val="0"/>
              <w:adjustRightInd w:val="0"/>
              <w:jc w:val="left"/>
              <w:rPr>
                <w:rFonts w:ascii="Arial" w:hAnsi="Arial"/>
              </w:rPr>
            </w:pPr>
            <w:r w:rsidRPr="00671259">
              <w:rPr>
                <w:rFonts w:ascii="Arial" w:hAnsi="Arial"/>
              </w:rPr>
              <w:t>MMI</w:t>
            </w:r>
            <w:r w:rsidRPr="00671259">
              <w:rPr>
                <w:rFonts w:ascii="Arial" w:hAnsi="Arial"/>
              </w:rPr>
              <w:tab/>
            </w:r>
          </w:p>
        </w:tc>
        <w:tc>
          <w:tcPr>
            <w:tcW w:w="7904" w:type="dxa"/>
            <w:vAlign w:val="center"/>
          </w:tcPr>
          <w:p w14:paraId="081078D6"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man</w:t>
            </w:r>
            <w:proofErr w:type="gramEnd"/>
            <w:r w:rsidRPr="00671259">
              <w:rPr>
                <w:rFonts w:ascii="Arial" w:hAnsi="Arial"/>
              </w:rPr>
              <w:t xml:space="preserve"> machine interface</w:t>
            </w:r>
          </w:p>
        </w:tc>
      </w:tr>
      <w:tr w:rsidR="00454602" w:rsidRPr="00671259" w14:paraId="51F0A652" w14:textId="77777777" w:rsidTr="00454602">
        <w:trPr>
          <w:gridAfter w:val="1"/>
          <w:wAfter w:w="7904" w:type="dxa"/>
        </w:trPr>
        <w:tc>
          <w:tcPr>
            <w:tcW w:w="1452" w:type="dxa"/>
            <w:vAlign w:val="center"/>
          </w:tcPr>
          <w:p w14:paraId="275EC506" w14:textId="77777777" w:rsidR="00454602" w:rsidRPr="00671259" w:rsidRDefault="00454602" w:rsidP="001C61A3">
            <w:pPr>
              <w:autoSpaceDE w:val="0"/>
              <w:autoSpaceDN w:val="0"/>
              <w:adjustRightInd w:val="0"/>
              <w:jc w:val="left"/>
              <w:rPr>
                <w:rFonts w:ascii="Arial" w:hAnsi="Arial"/>
              </w:rPr>
            </w:pPr>
            <w:r w:rsidRPr="00671259">
              <w:rPr>
                <w:rFonts w:ascii="Arial" w:hAnsi="Arial"/>
              </w:rPr>
              <w:t>MMSI</w:t>
            </w:r>
          </w:p>
        </w:tc>
        <w:tc>
          <w:tcPr>
            <w:tcW w:w="7904" w:type="dxa"/>
            <w:vAlign w:val="center"/>
          </w:tcPr>
          <w:p w14:paraId="79B939F0" w14:textId="77777777" w:rsidR="00454602" w:rsidRPr="00671259" w:rsidRDefault="00454602" w:rsidP="001C61A3">
            <w:pPr>
              <w:autoSpaceDE w:val="0"/>
              <w:autoSpaceDN w:val="0"/>
              <w:adjustRightInd w:val="0"/>
              <w:jc w:val="left"/>
              <w:rPr>
                <w:rFonts w:ascii="Arial" w:hAnsi="Arial"/>
              </w:rPr>
            </w:pPr>
            <w:r w:rsidRPr="00671259">
              <w:rPr>
                <w:rFonts w:ascii="Arial" w:hAnsi="Arial"/>
              </w:rPr>
              <w:t>Maritime Mobile Service Identity</w:t>
            </w:r>
          </w:p>
        </w:tc>
      </w:tr>
      <w:tr w:rsidR="00454602" w:rsidRPr="00671259" w14:paraId="0E622CEA" w14:textId="77777777" w:rsidTr="00454602">
        <w:trPr>
          <w:gridAfter w:val="1"/>
          <w:wAfter w:w="7904" w:type="dxa"/>
        </w:trPr>
        <w:tc>
          <w:tcPr>
            <w:tcW w:w="1452" w:type="dxa"/>
            <w:vAlign w:val="center"/>
          </w:tcPr>
          <w:p w14:paraId="182974A1" w14:textId="77777777" w:rsidR="00454602" w:rsidRPr="00671259" w:rsidRDefault="00454602" w:rsidP="001C61A3">
            <w:pPr>
              <w:autoSpaceDE w:val="0"/>
              <w:autoSpaceDN w:val="0"/>
              <w:adjustRightInd w:val="0"/>
              <w:jc w:val="left"/>
              <w:rPr>
                <w:rFonts w:ascii="Arial" w:hAnsi="Arial"/>
              </w:rPr>
            </w:pPr>
            <w:r w:rsidRPr="00671259">
              <w:rPr>
                <w:rFonts w:ascii="Arial" w:hAnsi="Arial"/>
              </w:rPr>
              <w:t>MOB</w:t>
            </w:r>
          </w:p>
        </w:tc>
        <w:tc>
          <w:tcPr>
            <w:tcW w:w="7904" w:type="dxa"/>
            <w:vAlign w:val="center"/>
          </w:tcPr>
          <w:p w14:paraId="096BF9FE" w14:textId="77777777" w:rsidR="00454602" w:rsidRPr="00671259" w:rsidRDefault="00454602" w:rsidP="001C61A3">
            <w:pPr>
              <w:autoSpaceDE w:val="0"/>
              <w:autoSpaceDN w:val="0"/>
              <w:adjustRightInd w:val="0"/>
              <w:jc w:val="left"/>
              <w:rPr>
                <w:rFonts w:ascii="Arial" w:hAnsi="Arial"/>
              </w:rPr>
            </w:pPr>
            <w:r w:rsidRPr="00671259">
              <w:rPr>
                <w:rFonts w:ascii="Arial" w:hAnsi="Arial"/>
              </w:rPr>
              <w:t>Man over board</w:t>
            </w:r>
          </w:p>
        </w:tc>
      </w:tr>
      <w:tr w:rsidR="00454602" w:rsidRPr="00671259" w14:paraId="1794D751" w14:textId="77777777" w:rsidTr="00454602">
        <w:trPr>
          <w:gridAfter w:val="1"/>
          <w:wAfter w:w="7904" w:type="dxa"/>
        </w:trPr>
        <w:tc>
          <w:tcPr>
            <w:tcW w:w="1452" w:type="dxa"/>
            <w:vAlign w:val="center"/>
          </w:tcPr>
          <w:p w14:paraId="6761C3DA" w14:textId="77777777" w:rsidR="00454602" w:rsidRPr="00671259" w:rsidRDefault="00454602" w:rsidP="001C61A3">
            <w:pPr>
              <w:autoSpaceDE w:val="0"/>
              <w:autoSpaceDN w:val="0"/>
              <w:adjustRightInd w:val="0"/>
              <w:jc w:val="left"/>
              <w:rPr>
                <w:rFonts w:ascii="Arial" w:hAnsi="Arial"/>
              </w:rPr>
            </w:pPr>
            <w:r w:rsidRPr="00671259">
              <w:rPr>
                <w:rFonts w:ascii="Arial" w:hAnsi="Arial"/>
              </w:rPr>
              <w:t>MRCC</w:t>
            </w:r>
          </w:p>
        </w:tc>
        <w:tc>
          <w:tcPr>
            <w:tcW w:w="7904" w:type="dxa"/>
            <w:vAlign w:val="center"/>
          </w:tcPr>
          <w:p w14:paraId="2CA380E7" w14:textId="77777777" w:rsidR="00454602" w:rsidRPr="00671259" w:rsidRDefault="00454602" w:rsidP="001C61A3">
            <w:pPr>
              <w:autoSpaceDE w:val="0"/>
              <w:autoSpaceDN w:val="0"/>
              <w:adjustRightInd w:val="0"/>
              <w:jc w:val="left"/>
              <w:rPr>
                <w:rFonts w:ascii="Arial" w:hAnsi="Arial"/>
              </w:rPr>
            </w:pPr>
            <w:r w:rsidRPr="00671259">
              <w:rPr>
                <w:rFonts w:ascii="Arial" w:hAnsi="Arial"/>
              </w:rPr>
              <w:t>Maritime Rescue Co-ordination Centre</w:t>
            </w:r>
          </w:p>
        </w:tc>
      </w:tr>
      <w:tr w:rsidR="00454602" w:rsidRPr="00671259" w14:paraId="6677FA97" w14:textId="77777777" w:rsidTr="00454602">
        <w:trPr>
          <w:gridAfter w:val="1"/>
          <w:wAfter w:w="7904" w:type="dxa"/>
        </w:trPr>
        <w:tc>
          <w:tcPr>
            <w:tcW w:w="1452" w:type="dxa"/>
            <w:vAlign w:val="center"/>
          </w:tcPr>
          <w:p w14:paraId="4414F726" w14:textId="77777777" w:rsidR="00454602" w:rsidRPr="00671259" w:rsidRDefault="00454602" w:rsidP="001C61A3">
            <w:pPr>
              <w:autoSpaceDE w:val="0"/>
              <w:autoSpaceDN w:val="0"/>
              <w:adjustRightInd w:val="0"/>
              <w:jc w:val="left"/>
              <w:rPr>
                <w:rFonts w:ascii="Arial" w:hAnsi="Arial"/>
              </w:rPr>
            </w:pPr>
            <w:r w:rsidRPr="00671259">
              <w:rPr>
                <w:rFonts w:ascii="Arial" w:hAnsi="Arial"/>
              </w:rPr>
              <w:t>MSC</w:t>
            </w:r>
          </w:p>
        </w:tc>
        <w:tc>
          <w:tcPr>
            <w:tcW w:w="7904" w:type="dxa"/>
            <w:vAlign w:val="center"/>
          </w:tcPr>
          <w:p w14:paraId="735A3389" w14:textId="77777777" w:rsidR="00454602" w:rsidRPr="00671259" w:rsidRDefault="00454602" w:rsidP="001C61A3">
            <w:pPr>
              <w:autoSpaceDE w:val="0"/>
              <w:autoSpaceDN w:val="0"/>
              <w:adjustRightInd w:val="0"/>
              <w:jc w:val="left"/>
              <w:rPr>
                <w:rFonts w:ascii="Arial" w:hAnsi="Arial"/>
              </w:rPr>
            </w:pPr>
            <w:r w:rsidRPr="00671259">
              <w:rPr>
                <w:rFonts w:ascii="Arial" w:hAnsi="Arial"/>
              </w:rPr>
              <w:t>Maritime Safety Committee</w:t>
            </w:r>
          </w:p>
        </w:tc>
      </w:tr>
      <w:tr w:rsidR="00454602" w:rsidRPr="00671259" w14:paraId="12A44134" w14:textId="77777777" w:rsidTr="00454602">
        <w:trPr>
          <w:gridAfter w:val="1"/>
          <w:wAfter w:w="7904" w:type="dxa"/>
        </w:trPr>
        <w:tc>
          <w:tcPr>
            <w:tcW w:w="1452" w:type="dxa"/>
            <w:vAlign w:val="center"/>
          </w:tcPr>
          <w:p w14:paraId="23D55B62" w14:textId="77777777" w:rsidR="00454602" w:rsidRPr="00671259" w:rsidRDefault="00454602" w:rsidP="001C61A3">
            <w:pPr>
              <w:autoSpaceDE w:val="0"/>
              <w:autoSpaceDN w:val="0"/>
              <w:adjustRightInd w:val="0"/>
              <w:jc w:val="left"/>
              <w:rPr>
                <w:rFonts w:ascii="Arial" w:hAnsi="Arial"/>
              </w:rPr>
            </w:pPr>
            <w:r w:rsidRPr="00671259">
              <w:rPr>
                <w:rFonts w:ascii="Arial" w:hAnsi="Arial"/>
              </w:rPr>
              <w:t>MTBF</w:t>
            </w:r>
          </w:p>
        </w:tc>
        <w:tc>
          <w:tcPr>
            <w:tcW w:w="7904" w:type="dxa"/>
            <w:vAlign w:val="center"/>
          </w:tcPr>
          <w:p w14:paraId="4B1F80FD" w14:textId="77777777" w:rsidR="00454602" w:rsidRPr="00671259" w:rsidRDefault="00454602" w:rsidP="001C61A3">
            <w:pPr>
              <w:autoSpaceDE w:val="0"/>
              <w:autoSpaceDN w:val="0"/>
              <w:adjustRightInd w:val="0"/>
              <w:jc w:val="left"/>
              <w:rPr>
                <w:rFonts w:ascii="Arial" w:hAnsi="Arial"/>
              </w:rPr>
            </w:pPr>
            <w:r w:rsidRPr="00671259">
              <w:rPr>
                <w:rFonts w:ascii="Arial" w:hAnsi="Arial"/>
              </w:rPr>
              <w:t>Mean Time Between Failure</w:t>
            </w:r>
          </w:p>
        </w:tc>
      </w:tr>
      <w:tr w:rsidR="00454602" w:rsidRPr="00671259" w14:paraId="6F6DE774" w14:textId="77777777" w:rsidTr="00454602">
        <w:trPr>
          <w:gridAfter w:val="1"/>
          <w:wAfter w:w="7904" w:type="dxa"/>
        </w:trPr>
        <w:tc>
          <w:tcPr>
            <w:tcW w:w="1452" w:type="dxa"/>
            <w:vAlign w:val="center"/>
          </w:tcPr>
          <w:p w14:paraId="426632D2" w14:textId="77777777" w:rsidR="00454602" w:rsidRPr="00671259" w:rsidRDefault="00454602" w:rsidP="001C61A3">
            <w:pPr>
              <w:autoSpaceDE w:val="0"/>
              <w:autoSpaceDN w:val="0"/>
              <w:adjustRightInd w:val="0"/>
              <w:jc w:val="left"/>
              <w:rPr>
                <w:rFonts w:ascii="Arial" w:hAnsi="Arial"/>
              </w:rPr>
            </w:pPr>
            <w:r w:rsidRPr="00671259">
              <w:rPr>
                <w:rFonts w:ascii="Arial" w:hAnsi="Arial"/>
              </w:rPr>
              <w:t>MTTR</w:t>
            </w:r>
          </w:p>
        </w:tc>
        <w:tc>
          <w:tcPr>
            <w:tcW w:w="7904" w:type="dxa"/>
            <w:vAlign w:val="center"/>
          </w:tcPr>
          <w:p w14:paraId="65B86E57" w14:textId="77777777" w:rsidR="00454602" w:rsidRPr="00671259" w:rsidRDefault="00454602" w:rsidP="001C61A3">
            <w:pPr>
              <w:autoSpaceDE w:val="0"/>
              <w:autoSpaceDN w:val="0"/>
              <w:adjustRightInd w:val="0"/>
              <w:jc w:val="left"/>
              <w:rPr>
                <w:rFonts w:ascii="Arial" w:hAnsi="Arial"/>
              </w:rPr>
            </w:pPr>
            <w:r w:rsidRPr="00671259">
              <w:rPr>
                <w:rFonts w:ascii="Arial" w:hAnsi="Arial"/>
              </w:rPr>
              <w:t>Mean Time to Repair</w:t>
            </w:r>
          </w:p>
        </w:tc>
      </w:tr>
      <w:tr w:rsidR="00454602" w:rsidRPr="00671259" w14:paraId="4EEB009D" w14:textId="77777777" w:rsidTr="00454602">
        <w:trPr>
          <w:gridAfter w:val="1"/>
          <w:wAfter w:w="7904" w:type="dxa"/>
        </w:trPr>
        <w:tc>
          <w:tcPr>
            <w:tcW w:w="1452" w:type="dxa"/>
            <w:vAlign w:val="center"/>
          </w:tcPr>
          <w:p w14:paraId="665543E6" w14:textId="77777777" w:rsidR="00454602" w:rsidRPr="00671259" w:rsidRDefault="00454602" w:rsidP="001C61A3">
            <w:pPr>
              <w:autoSpaceDE w:val="0"/>
              <w:autoSpaceDN w:val="0"/>
              <w:adjustRightInd w:val="0"/>
              <w:jc w:val="left"/>
              <w:rPr>
                <w:rFonts w:ascii="Arial" w:hAnsi="Arial"/>
              </w:rPr>
            </w:pPr>
            <w:r w:rsidRPr="00671259">
              <w:rPr>
                <w:rFonts w:ascii="Arial" w:hAnsi="Arial"/>
              </w:rPr>
              <w:t>N/A</w:t>
            </w:r>
          </w:p>
        </w:tc>
        <w:tc>
          <w:tcPr>
            <w:tcW w:w="7904" w:type="dxa"/>
            <w:vAlign w:val="center"/>
          </w:tcPr>
          <w:p w14:paraId="701ACB02" w14:textId="77777777" w:rsidR="00454602" w:rsidRPr="00671259" w:rsidRDefault="00454602" w:rsidP="001C61A3">
            <w:pPr>
              <w:autoSpaceDE w:val="0"/>
              <w:autoSpaceDN w:val="0"/>
              <w:adjustRightInd w:val="0"/>
              <w:jc w:val="left"/>
              <w:rPr>
                <w:rFonts w:ascii="Arial" w:hAnsi="Arial"/>
              </w:rPr>
            </w:pPr>
            <w:r w:rsidRPr="00671259">
              <w:rPr>
                <w:rFonts w:ascii="Arial" w:hAnsi="Arial"/>
              </w:rPr>
              <w:t>Not applicable</w:t>
            </w:r>
          </w:p>
        </w:tc>
      </w:tr>
      <w:tr w:rsidR="00454602" w:rsidRPr="00671259" w14:paraId="0D3D18A2" w14:textId="77777777" w:rsidTr="00454602">
        <w:trPr>
          <w:gridAfter w:val="1"/>
          <w:wAfter w:w="7904" w:type="dxa"/>
        </w:trPr>
        <w:tc>
          <w:tcPr>
            <w:tcW w:w="1452" w:type="dxa"/>
            <w:vAlign w:val="center"/>
          </w:tcPr>
          <w:p w14:paraId="28836EAA"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nm</w:t>
            </w:r>
            <w:proofErr w:type="gramEnd"/>
          </w:p>
        </w:tc>
        <w:tc>
          <w:tcPr>
            <w:tcW w:w="7904" w:type="dxa"/>
            <w:vAlign w:val="center"/>
          </w:tcPr>
          <w:p w14:paraId="55392B40" w14:textId="77777777" w:rsidR="00454602" w:rsidRPr="00671259" w:rsidRDefault="00454602" w:rsidP="001C61A3">
            <w:pPr>
              <w:autoSpaceDE w:val="0"/>
              <w:autoSpaceDN w:val="0"/>
              <w:adjustRightInd w:val="0"/>
              <w:jc w:val="left"/>
              <w:rPr>
                <w:rFonts w:ascii="Arial" w:hAnsi="Arial"/>
              </w:rPr>
            </w:pPr>
            <w:r w:rsidRPr="00671259">
              <w:rPr>
                <w:rFonts w:ascii="Arial" w:hAnsi="Arial"/>
              </w:rPr>
              <w:t xml:space="preserve">Nautical Mile (also </w:t>
            </w:r>
            <w:proofErr w:type="spellStart"/>
            <w:r w:rsidRPr="00671259">
              <w:rPr>
                <w:rFonts w:ascii="Arial" w:hAnsi="Arial"/>
              </w:rPr>
              <w:t>nmi</w:t>
            </w:r>
            <w:proofErr w:type="spellEnd"/>
            <w:r w:rsidRPr="00671259">
              <w:rPr>
                <w:rFonts w:ascii="Arial" w:hAnsi="Arial"/>
              </w:rPr>
              <w:t>)</w:t>
            </w:r>
          </w:p>
        </w:tc>
      </w:tr>
      <w:tr w:rsidR="00454602" w:rsidRPr="00671259" w14:paraId="1BE13B3E" w14:textId="77777777" w:rsidTr="00454602">
        <w:trPr>
          <w:gridAfter w:val="1"/>
          <w:wAfter w:w="7904" w:type="dxa"/>
        </w:trPr>
        <w:tc>
          <w:tcPr>
            <w:tcW w:w="1452" w:type="dxa"/>
            <w:vAlign w:val="center"/>
          </w:tcPr>
          <w:p w14:paraId="7BE6C548" w14:textId="77777777" w:rsidR="00454602" w:rsidRPr="00671259" w:rsidRDefault="00454602" w:rsidP="001C61A3">
            <w:pPr>
              <w:autoSpaceDE w:val="0"/>
              <w:autoSpaceDN w:val="0"/>
              <w:adjustRightInd w:val="0"/>
              <w:jc w:val="left"/>
              <w:rPr>
                <w:rFonts w:ascii="Arial" w:hAnsi="Arial"/>
              </w:rPr>
            </w:pPr>
            <w:r w:rsidRPr="00671259">
              <w:rPr>
                <w:rFonts w:ascii="Arial" w:hAnsi="Arial"/>
              </w:rPr>
              <w:t>NMEA</w:t>
            </w:r>
          </w:p>
        </w:tc>
        <w:tc>
          <w:tcPr>
            <w:tcW w:w="7904" w:type="dxa"/>
            <w:vAlign w:val="center"/>
          </w:tcPr>
          <w:p w14:paraId="5F2B5177" w14:textId="77777777" w:rsidR="00454602" w:rsidRPr="00671259" w:rsidRDefault="00454602" w:rsidP="001C61A3">
            <w:pPr>
              <w:autoSpaceDE w:val="0"/>
              <w:autoSpaceDN w:val="0"/>
              <w:adjustRightInd w:val="0"/>
              <w:jc w:val="left"/>
              <w:rPr>
                <w:rFonts w:ascii="Arial" w:hAnsi="Arial"/>
              </w:rPr>
            </w:pPr>
            <w:r w:rsidRPr="00671259">
              <w:rPr>
                <w:rFonts w:ascii="Arial" w:hAnsi="Arial"/>
              </w:rPr>
              <w:t>National Marine Electronics Association</w:t>
            </w:r>
          </w:p>
        </w:tc>
      </w:tr>
      <w:tr w:rsidR="00454602" w:rsidRPr="00671259" w14:paraId="16592C4E" w14:textId="77777777" w:rsidTr="00454602">
        <w:trPr>
          <w:gridAfter w:val="1"/>
          <w:wAfter w:w="7904" w:type="dxa"/>
        </w:trPr>
        <w:tc>
          <w:tcPr>
            <w:tcW w:w="1452" w:type="dxa"/>
            <w:vAlign w:val="center"/>
          </w:tcPr>
          <w:p w14:paraId="2AAA7A6A" w14:textId="77777777" w:rsidR="00454602" w:rsidRPr="00671259" w:rsidRDefault="00454602" w:rsidP="001C61A3">
            <w:pPr>
              <w:autoSpaceDE w:val="0"/>
              <w:autoSpaceDN w:val="0"/>
              <w:adjustRightInd w:val="0"/>
              <w:jc w:val="left"/>
              <w:rPr>
                <w:rFonts w:ascii="Arial" w:hAnsi="Arial"/>
              </w:rPr>
            </w:pPr>
            <w:r w:rsidRPr="00671259">
              <w:rPr>
                <w:rFonts w:ascii="Arial" w:hAnsi="Arial"/>
              </w:rPr>
              <w:t>PD</w:t>
            </w:r>
          </w:p>
        </w:tc>
        <w:tc>
          <w:tcPr>
            <w:tcW w:w="7904" w:type="dxa"/>
            <w:vAlign w:val="center"/>
          </w:tcPr>
          <w:p w14:paraId="6926F385" w14:textId="77777777" w:rsidR="00454602" w:rsidRPr="00671259" w:rsidRDefault="00454602" w:rsidP="001C61A3">
            <w:pPr>
              <w:autoSpaceDE w:val="0"/>
              <w:autoSpaceDN w:val="0"/>
              <w:adjustRightInd w:val="0"/>
              <w:jc w:val="left"/>
              <w:rPr>
                <w:rFonts w:ascii="Arial" w:hAnsi="Arial"/>
              </w:rPr>
            </w:pPr>
            <w:r w:rsidRPr="00671259">
              <w:rPr>
                <w:rFonts w:ascii="Arial" w:hAnsi="Arial"/>
              </w:rPr>
              <w:t>Probability of Detection</w:t>
            </w:r>
          </w:p>
        </w:tc>
      </w:tr>
      <w:tr w:rsidR="00454602" w:rsidRPr="00671259" w14:paraId="3AAFA668" w14:textId="77777777" w:rsidTr="00454602">
        <w:trPr>
          <w:gridAfter w:val="1"/>
          <w:wAfter w:w="7904" w:type="dxa"/>
        </w:trPr>
        <w:tc>
          <w:tcPr>
            <w:tcW w:w="1452" w:type="dxa"/>
            <w:vAlign w:val="center"/>
          </w:tcPr>
          <w:p w14:paraId="760570E4" w14:textId="77777777" w:rsidR="00454602" w:rsidRPr="00671259" w:rsidRDefault="00454602" w:rsidP="001C61A3">
            <w:pPr>
              <w:autoSpaceDE w:val="0"/>
              <w:autoSpaceDN w:val="0"/>
              <w:adjustRightInd w:val="0"/>
              <w:jc w:val="left"/>
              <w:rPr>
                <w:rFonts w:ascii="Arial" w:hAnsi="Arial"/>
              </w:rPr>
            </w:pPr>
            <w:r w:rsidRPr="00671259">
              <w:rPr>
                <w:rFonts w:ascii="Arial" w:hAnsi="Arial"/>
              </w:rPr>
              <w:t>PFA</w:t>
            </w:r>
          </w:p>
        </w:tc>
        <w:tc>
          <w:tcPr>
            <w:tcW w:w="7904" w:type="dxa"/>
            <w:vAlign w:val="center"/>
          </w:tcPr>
          <w:p w14:paraId="49C8E2BF" w14:textId="77777777" w:rsidR="00454602" w:rsidRPr="00671259" w:rsidRDefault="00454602" w:rsidP="001C61A3">
            <w:pPr>
              <w:autoSpaceDE w:val="0"/>
              <w:autoSpaceDN w:val="0"/>
              <w:adjustRightInd w:val="0"/>
              <w:jc w:val="left"/>
              <w:rPr>
                <w:rFonts w:ascii="Arial" w:hAnsi="Arial"/>
              </w:rPr>
            </w:pPr>
            <w:r w:rsidRPr="00671259">
              <w:rPr>
                <w:rFonts w:ascii="Arial" w:hAnsi="Arial"/>
              </w:rPr>
              <w:t>Probability of False Alarm</w:t>
            </w:r>
          </w:p>
        </w:tc>
      </w:tr>
      <w:tr w:rsidR="00454602" w:rsidRPr="00671259" w14:paraId="03BE9FB8" w14:textId="77777777" w:rsidTr="00454602">
        <w:trPr>
          <w:gridAfter w:val="1"/>
          <w:wAfter w:w="7904" w:type="dxa"/>
        </w:trPr>
        <w:tc>
          <w:tcPr>
            <w:tcW w:w="1452" w:type="dxa"/>
            <w:vAlign w:val="center"/>
          </w:tcPr>
          <w:p w14:paraId="7F8FC8A2" w14:textId="77777777" w:rsidR="00454602" w:rsidRPr="00671259" w:rsidRDefault="00454602" w:rsidP="001C61A3">
            <w:pPr>
              <w:autoSpaceDE w:val="0"/>
              <w:autoSpaceDN w:val="0"/>
              <w:adjustRightInd w:val="0"/>
              <w:jc w:val="left"/>
              <w:rPr>
                <w:rFonts w:ascii="Arial" w:hAnsi="Arial"/>
              </w:rPr>
            </w:pPr>
            <w:r w:rsidRPr="00671259">
              <w:rPr>
                <w:rFonts w:ascii="Arial" w:hAnsi="Arial"/>
              </w:rPr>
              <w:t>PRF</w:t>
            </w:r>
          </w:p>
        </w:tc>
        <w:tc>
          <w:tcPr>
            <w:tcW w:w="7904" w:type="dxa"/>
            <w:vAlign w:val="center"/>
          </w:tcPr>
          <w:p w14:paraId="4A10DB6C" w14:textId="77777777" w:rsidR="00454602" w:rsidRPr="00671259" w:rsidRDefault="00454602" w:rsidP="001C61A3">
            <w:pPr>
              <w:autoSpaceDE w:val="0"/>
              <w:autoSpaceDN w:val="0"/>
              <w:adjustRightInd w:val="0"/>
              <w:jc w:val="left"/>
              <w:rPr>
                <w:rFonts w:ascii="Arial" w:hAnsi="Arial"/>
              </w:rPr>
            </w:pPr>
            <w:r w:rsidRPr="00671259">
              <w:rPr>
                <w:rFonts w:ascii="Arial" w:hAnsi="Arial"/>
              </w:rPr>
              <w:t>Pulse Repetition Frequency</w:t>
            </w:r>
          </w:p>
        </w:tc>
      </w:tr>
      <w:tr w:rsidR="00454602" w:rsidRPr="00671259" w14:paraId="5BC600A7" w14:textId="77777777" w:rsidTr="00454602">
        <w:trPr>
          <w:gridAfter w:val="1"/>
          <w:wAfter w:w="7904" w:type="dxa"/>
        </w:trPr>
        <w:tc>
          <w:tcPr>
            <w:tcW w:w="1452" w:type="dxa"/>
            <w:vAlign w:val="center"/>
          </w:tcPr>
          <w:p w14:paraId="43021562" w14:textId="77777777" w:rsidR="00454602" w:rsidRPr="00671259" w:rsidRDefault="00454602" w:rsidP="001C61A3">
            <w:pPr>
              <w:autoSpaceDE w:val="0"/>
              <w:autoSpaceDN w:val="0"/>
              <w:adjustRightInd w:val="0"/>
              <w:jc w:val="left"/>
              <w:rPr>
                <w:rFonts w:ascii="Arial" w:hAnsi="Arial"/>
              </w:rPr>
            </w:pPr>
            <w:r w:rsidRPr="00671259">
              <w:rPr>
                <w:rFonts w:ascii="Arial" w:hAnsi="Arial"/>
              </w:rPr>
              <w:t>PW</w:t>
            </w:r>
          </w:p>
        </w:tc>
        <w:tc>
          <w:tcPr>
            <w:tcW w:w="7904" w:type="dxa"/>
            <w:vAlign w:val="center"/>
          </w:tcPr>
          <w:p w14:paraId="41FB2BA4" w14:textId="77777777" w:rsidR="00454602" w:rsidRPr="00671259" w:rsidRDefault="00454602" w:rsidP="001C61A3">
            <w:pPr>
              <w:autoSpaceDE w:val="0"/>
              <w:autoSpaceDN w:val="0"/>
              <w:adjustRightInd w:val="0"/>
              <w:jc w:val="left"/>
              <w:rPr>
                <w:rFonts w:ascii="Arial" w:hAnsi="Arial"/>
              </w:rPr>
            </w:pPr>
            <w:r w:rsidRPr="00671259">
              <w:rPr>
                <w:rFonts w:ascii="Arial" w:hAnsi="Arial"/>
              </w:rPr>
              <w:t>Pulse Width</w:t>
            </w:r>
          </w:p>
        </w:tc>
      </w:tr>
      <w:tr w:rsidR="00454602" w:rsidRPr="00671259" w14:paraId="1522E1DC" w14:textId="77777777" w:rsidTr="00454602">
        <w:trPr>
          <w:gridAfter w:val="1"/>
          <w:wAfter w:w="7904" w:type="dxa"/>
        </w:trPr>
        <w:tc>
          <w:tcPr>
            <w:tcW w:w="1452" w:type="dxa"/>
            <w:vAlign w:val="center"/>
          </w:tcPr>
          <w:p w14:paraId="5613EAD9" w14:textId="77777777" w:rsidR="00454602" w:rsidRPr="00671259" w:rsidRDefault="00454602" w:rsidP="001C61A3">
            <w:pPr>
              <w:autoSpaceDE w:val="0"/>
              <w:autoSpaceDN w:val="0"/>
              <w:adjustRightInd w:val="0"/>
              <w:jc w:val="left"/>
              <w:rPr>
                <w:rFonts w:ascii="Arial" w:hAnsi="Arial"/>
              </w:rPr>
            </w:pPr>
            <w:r w:rsidRPr="00671259">
              <w:rPr>
                <w:rFonts w:ascii="Arial" w:hAnsi="Arial"/>
              </w:rPr>
              <w:lastRenderedPageBreak/>
              <w:t>R</w:t>
            </w:r>
          </w:p>
        </w:tc>
        <w:tc>
          <w:tcPr>
            <w:tcW w:w="7904" w:type="dxa"/>
            <w:vAlign w:val="center"/>
          </w:tcPr>
          <w:p w14:paraId="55255B0D" w14:textId="77777777" w:rsidR="00454602" w:rsidRPr="00671259" w:rsidRDefault="00454602" w:rsidP="001C61A3">
            <w:pPr>
              <w:autoSpaceDE w:val="0"/>
              <w:autoSpaceDN w:val="0"/>
              <w:adjustRightInd w:val="0"/>
              <w:jc w:val="left"/>
              <w:rPr>
                <w:rFonts w:ascii="Arial" w:hAnsi="Arial"/>
              </w:rPr>
            </w:pPr>
            <w:r w:rsidRPr="00671259">
              <w:rPr>
                <w:rFonts w:ascii="Arial" w:hAnsi="Arial"/>
              </w:rPr>
              <w:t>Range</w:t>
            </w:r>
          </w:p>
        </w:tc>
      </w:tr>
      <w:tr w:rsidR="00454602" w:rsidRPr="00671259" w14:paraId="481E5685" w14:textId="77777777" w:rsidTr="00454602">
        <w:trPr>
          <w:gridAfter w:val="1"/>
          <w:wAfter w:w="7904" w:type="dxa"/>
        </w:trPr>
        <w:tc>
          <w:tcPr>
            <w:tcW w:w="1452" w:type="dxa"/>
            <w:vAlign w:val="center"/>
          </w:tcPr>
          <w:p w14:paraId="763F6A1E" w14:textId="77777777" w:rsidR="00454602" w:rsidRPr="00671259" w:rsidRDefault="00454602" w:rsidP="001C61A3">
            <w:pPr>
              <w:autoSpaceDE w:val="0"/>
              <w:autoSpaceDN w:val="0"/>
              <w:adjustRightInd w:val="0"/>
              <w:jc w:val="left"/>
              <w:rPr>
                <w:rFonts w:ascii="Arial" w:hAnsi="Arial"/>
              </w:rPr>
            </w:pPr>
            <w:r w:rsidRPr="00671259">
              <w:rPr>
                <w:rFonts w:ascii="Arial" w:hAnsi="Arial"/>
              </w:rPr>
              <w:t>RAID</w:t>
            </w:r>
          </w:p>
        </w:tc>
        <w:tc>
          <w:tcPr>
            <w:tcW w:w="7904" w:type="dxa"/>
            <w:vAlign w:val="center"/>
          </w:tcPr>
          <w:p w14:paraId="79D6FFC0"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bCs/>
                <w:highlight w:val="yellow"/>
              </w:rPr>
              <w:t>redundant</w:t>
            </w:r>
            <w:proofErr w:type="gramEnd"/>
            <w:r w:rsidRPr="00671259">
              <w:rPr>
                <w:rFonts w:ascii="Arial" w:hAnsi="Arial"/>
                <w:bCs/>
                <w:highlight w:val="yellow"/>
              </w:rPr>
              <w:t xml:space="preserve"> array of independent disks</w:t>
            </w:r>
            <w:r w:rsidRPr="00671259">
              <w:rPr>
                <w:rFonts w:ascii="Arial" w:hAnsi="Arial"/>
                <w:bCs/>
              </w:rPr>
              <w:t>???</w:t>
            </w:r>
          </w:p>
        </w:tc>
      </w:tr>
      <w:tr w:rsidR="00454602" w:rsidRPr="00671259" w14:paraId="34D14060" w14:textId="77777777" w:rsidTr="00454602">
        <w:trPr>
          <w:gridAfter w:val="1"/>
          <w:wAfter w:w="7904" w:type="dxa"/>
        </w:trPr>
        <w:tc>
          <w:tcPr>
            <w:tcW w:w="1452" w:type="dxa"/>
            <w:vAlign w:val="center"/>
          </w:tcPr>
          <w:p w14:paraId="4EEA0A33" w14:textId="77777777" w:rsidR="00454602" w:rsidRPr="00671259" w:rsidRDefault="00454602" w:rsidP="001C61A3">
            <w:pPr>
              <w:autoSpaceDE w:val="0"/>
              <w:autoSpaceDN w:val="0"/>
              <w:adjustRightInd w:val="0"/>
              <w:jc w:val="left"/>
              <w:rPr>
                <w:rFonts w:ascii="Arial" w:hAnsi="Arial"/>
              </w:rPr>
            </w:pPr>
            <w:r w:rsidRPr="00671259">
              <w:rPr>
                <w:rFonts w:ascii="Arial" w:hAnsi="Arial"/>
              </w:rPr>
              <w:t>RCS</w:t>
            </w:r>
          </w:p>
        </w:tc>
        <w:tc>
          <w:tcPr>
            <w:tcW w:w="7904" w:type="dxa"/>
            <w:vAlign w:val="center"/>
          </w:tcPr>
          <w:p w14:paraId="03963739" w14:textId="77777777" w:rsidR="00454602" w:rsidRPr="00671259" w:rsidRDefault="00454602" w:rsidP="001C61A3">
            <w:pPr>
              <w:autoSpaceDE w:val="0"/>
              <w:autoSpaceDN w:val="0"/>
              <w:adjustRightInd w:val="0"/>
              <w:jc w:val="left"/>
              <w:rPr>
                <w:rFonts w:ascii="Arial" w:hAnsi="Arial"/>
              </w:rPr>
            </w:pPr>
            <w:r w:rsidRPr="00671259">
              <w:rPr>
                <w:rFonts w:ascii="Arial" w:hAnsi="Arial"/>
              </w:rPr>
              <w:t>Radar Cross Section</w:t>
            </w:r>
          </w:p>
        </w:tc>
      </w:tr>
      <w:tr w:rsidR="00454602" w:rsidRPr="00671259" w14:paraId="654B24FB" w14:textId="77777777" w:rsidTr="00454602">
        <w:trPr>
          <w:gridAfter w:val="1"/>
          <w:wAfter w:w="7904" w:type="dxa"/>
        </w:trPr>
        <w:tc>
          <w:tcPr>
            <w:tcW w:w="1452" w:type="dxa"/>
            <w:vAlign w:val="center"/>
          </w:tcPr>
          <w:p w14:paraId="5A9F8554" w14:textId="77777777" w:rsidR="00454602" w:rsidRPr="00671259" w:rsidRDefault="00454602" w:rsidP="001C61A3">
            <w:pPr>
              <w:autoSpaceDE w:val="0"/>
              <w:autoSpaceDN w:val="0"/>
              <w:adjustRightInd w:val="0"/>
              <w:jc w:val="left"/>
              <w:rPr>
                <w:rFonts w:ascii="Arial" w:hAnsi="Arial"/>
              </w:rPr>
            </w:pPr>
            <w:r w:rsidRPr="00671259">
              <w:rPr>
                <w:rFonts w:ascii="Arial" w:hAnsi="Arial"/>
              </w:rPr>
              <w:t>RDF</w:t>
            </w:r>
          </w:p>
        </w:tc>
        <w:tc>
          <w:tcPr>
            <w:tcW w:w="7904" w:type="dxa"/>
            <w:vAlign w:val="center"/>
          </w:tcPr>
          <w:p w14:paraId="34CADB48" w14:textId="77777777" w:rsidR="00454602" w:rsidRPr="00671259" w:rsidRDefault="00454602" w:rsidP="001C61A3">
            <w:pPr>
              <w:autoSpaceDE w:val="0"/>
              <w:autoSpaceDN w:val="0"/>
              <w:adjustRightInd w:val="0"/>
              <w:jc w:val="left"/>
              <w:rPr>
                <w:rFonts w:ascii="Arial" w:hAnsi="Arial"/>
              </w:rPr>
            </w:pPr>
            <w:r w:rsidRPr="00671259">
              <w:rPr>
                <w:rFonts w:ascii="Arial" w:hAnsi="Arial"/>
              </w:rPr>
              <w:t>Radio Direction Finder</w:t>
            </w:r>
          </w:p>
        </w:tc>
      </w:tr>
      <w:tr w:rsidR="00454602" w:rsidRPr="00671259" w14:paraId="23EADCAA" w14:textId="77777777" w:rsidTr="00454602">
        <w:trPr>
          <w:gridAfter w:val="1"/>
          <w:wAfter w:w="7904" w:type="dxa"/>
        </w:trPr>
        <w:tc>
          <w:tcPr>
            <w:tcW w:w="1452" w:type="dxa"/>
            <w:vAlign w:val="center"/>
          </w:tcPr>
          <w:p w14:paraId="0ED6AA7F" w14:textId="77777777" w:rsidR="00454602" w:rsidRPr="00671259" w:rsidRDefault="00454602" w:rsidP="001C61A3">
            <w:pPr>
              <w:autoSpaceDE w:val="0"/>
              <w:autoSpaceDN w:val="0"/>
              <w:adjustRightInd w:val="0"/>
              <w:jc w:val="left"/>
              <w:rPr>
                <w:rFonts w:ascii="Arial" w:hAnsi="Arial"/>
              </w:rPr>
            </w:pPr>
            <w:r w:rsidRPr="00671259">
              <w:rPr>
                <w:rFonts w:ascii="Arial" w:hAnsi="Arial"/>
              </w:rPr>
              <w:t>RDF</w:t>
            </w:r>
          </w:p>
        </w:tc>
        <w:tc>
          <w:tcPr>
            <w:tcW w:w="7904" w:type="dxa"/>
            <w:vAlign w:val="center"/>
          </w:tcPr>
          <w:p w14:paraId="5C578089" w14:textId="77777777" w:rsidR="00454602" w:rsidRPr="00671259" w:rsidRDefault="00454602" w:rsidP="001C61A3">
            <w:pPr>
              <w:autoSpaceDE w:val="0"/>
              <w:autoSpaceDN w:val="0"/>
              <w:adjustRightInd w:val="0"/>
              <w:jc w:val="left"/>
              <w:rPr>
                <w:rFonts w:ascii="Arial" w:hAnsi="Arial"/>
              </w:rPr>
            </w:pPr>
            <w:r w:rsidRPr="00671259">
              <w:rPr>
                <w:rFonts w:ascii="Arial" w:hAnsi="Arial"/>
              </w:rPr>
              <w:t>Radio Direction Finder</w:t>
            </w:r>
          </w:p>
        </w:tc>
      </w:tr>
      <w:tr w:rsidR="00454602" w:rsidRPr="00671259" w14:paraId="73ECD643" w14:textId="77777777" w:rsidTr="00454602">
        <w:trPr>
          <w:gridAfter w:val="1"/>
          <w:wAfter w:w="7904" w:type="dxa"/>
        </w:trPr>
        <w:tc>
          <w:tcPr>
            <w:tcW w:w="1452" w:type="dxa"/>
            <w:vAlign w:val="center"/>
          </w:tcPr>
          <w:p w14:paraId="042037E2" w14:textId="77777777" w:rsidR="00454602" w:rsidRPr="00671259" w:rsidRDefault="00454602" w:rsidP="001C61A3">
            <w:pPr>
              <w:autoSpaceDE w:val="0"/>
              <w:autoSpaceDN w:val="0"/>
              <w:adjustRightInd w:val="0"/>
              <w:jc w:val="left"/>
              <w:rPr>
                <w:rFonts w:ascii="Arial" w:hAnsi="Arial"/>
              </w:rPr>
            </w:pPr>
            <w:r w:rsidRPr="00671259">
              <w:rPr>
                <w:rFonts w:ascii="Arial" w:hAnsi="Arial"/>
              </w:rPr>
              <w:t>RF</w:t>
            </w:r>
          </w:p>
        </w:tc>
        <w:tc>
          <w:tcPr>
            <w:tcW w:w="7904" w:type="dxa"/>
            <w:vAlign w:val="center"/>
          </w:tcPr>
          <w:p w14:paraId="630C8F93" w14:textId="77777777" w:rsidR="00454602" w:rsidRPr="00671259" w:rsidRDefault="00454602" w:rsidP="001C61A3">
            <w:pPr>
              <w:autoSpaceDE w:val="0"/>
              <w:autoSpaceDN w:val="0"/>
              <w:adjustRightInd w:val="0"/>
              <w:jc w:val="left"/>
              <w:rPr>
                <w:rFonts w:ascii="Arial" w:hAnsi="Arial"/>
              </w:rPr>
            </w:pPr>
            <w:r w:rsidRPr="00671259">
              <w:rPr>
                <w:rFonts w:ascii="Arial" w:hAnsi="Arial"/>
              </w:rPr>
              <w:t>Radio Frequency</w:t>
            </w:r>
          </w:p>
        </w:tc>
      </w:tr>
      <w:tr w:rsidR="00454602" w:rsidRPr="00671259" w14:paraId="4FC72628" w14:textId="77777777" w:rsidTr="00454602">
        <w:trPr>
          <w:gridAfter w:val="1"/>
          <w:wAfter w:w="7904" w:type="dxa"/>
        </w:trPr>
        <w:tc>
          <w:tcPr>
            <w:tcW w:w="1452" w:type="dxa"/>
            <w:vAlign w:val="center"/>
          </w:tcPr>
          <w:p w14:paraId="5FE4BCB4" w14:textId="77777777" w:rsidR="00454602" w:rsidRPr="00671259" w:rsidRDefault="00454602" w:rsidP="001C61A3">
            <w:pPr>
              <w:autoSpaceDE w:val="0"/>
              <w:autoSpaceDN w:val="0"/>
              <w:adjustRightInd w:val="0"/>
              <w:jc w:val="left"/>
              <w:rPr>
                <w:rFonts w:ascii="Arial" w:hAnsi="Arial"/>
              </w:rPr>
            </w:pPr>
            <w:r w:rsidRPr="00671259">
              <w:rPr>
                <w:rFonts w:ascii="Arial" w:hAnsi="Arial"/>
              </w:rPr>
              <w:t>RMP</w:t>
            </w:r>
          </w:p>
        </w:tc>
        <w:tc>
          <w:tcPr>
            <w:tcW w:w="7904" w:type="dxa"/>
            <w:vAlign w:val="center"/>
          </w:tcPr>
          <w:p w14:paraId="652822AD" w14:textId="77777777" w:rsidR="00454602" w:rsidRPr="00671259" w:rsidRDefault="00454602" w:rsidP="001C61A3">
            <w:pPr>
              <w:autoSpaceDE w:val="0"/>
              <w:autoSpaceDN w:val="0"/>
              <w:adjustRightInd w:val="0"/>
              <w:jc w:val="left"/>
              <w:rPr>
                <w:rFonts w:ascii="Arial" w:hAnsi="Arial"/>
              </w:rPr>
            </w:pPr>
            <w:r w:rsidRPr="00671259">
              <w:rPr>
                <w:rFonts w:ascii="Arial" w:hAnsi="Arial"/>
              </w:rPr>
              <w:t>Recognized Maritime Picture</w:t>
            </w:r>
          </w:p>
        </w:tc>
      </w:tr>
      <w:tr w:rsidR="00454602" w:rsidRPr="00671259" w14:paraId="186D3DD8" w14:textId="77777777" w:rsidTr="00454602">
        <w:trPr>
          <w:gridAfter w:val="1"/>
          <w:wAfter w:w="7904" w:type="dxa"/>
        </w:trPr>
        <w:tc>
          <w:tcPr>
            <w:tcW w:w="1452" w:type="dxa"/>
            <w:vAlign w:val="center"/>
          </w:tcPr>
          <w:p w14:paraId="260FA82C" w14:textId="77777777" w:rsidR="00454602" w:rsidRPr="00671259" w:rsidRDefault="00454602" w:rsidP="001C61A3">
            <w:pPr>
              <w:autoSpaceDE w:val="0"/>
              <w:autoSpaceDN w:val="0"/>
              <w:adjustRightInd w:val="0"/>
              <w:jc w:val="left"/>
              <w:rPr>
                <w:rFonts w:ascii="Arial" w:hAnsi="Arial"/>
              </w:rPr>
            </w:pPr>
            <w:r w:rsidRPr="00671259">
              <w:rPr>
                <w:rFonts w:ascii="Arial" w:hAnsi="Arial"/>
              </w:rPr>
              <w:t>SAIS</w:t>
            </w:r>
          </w:p>
        </w:tc>
        <w:tc>
          <w:tcPr>
            <w:tcW w:w="7904" w:type="dxa"/>
            <w:vAlign w:val="center"/>
          </w:tcPr>
          <w:p w14:paraId="41B35914"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satellite</w:t>
            </w:r>
            <w:proofErr w:type="gramEnd"/>
            <w:r w:rsidRPr="00671259">
              <w:rPr>
                <w:rFonts w:ascii="Arial" w:hAnsi="Arial"/>
              </w:rPr>
              <w:t xml:space="preserve"> AIS</w:t>
            </w:r>
          </w:p>
        </w:tc>
      </w:tr>
      <w:tr w:rsidR="00454602" w:rsidRPr="00671259" w14:paraId="152F04B6" w14:textId="77777777" w:rsidTr="00454602">
        <w:trPr>
          <w:gridAfter w:val="1"/>
          <w:wAfter w:w="7904" w:type="dxa"/>
        </w:trPr>
        <w:tc>
          <w:tcPr>
            <w:tcW w:w="1452" w:type="dxa"/>
            <w:vAlign w:val="center"/>
          </w:tcPr>
          <w:p w14:paraId="31EA3853" w14:textId="77777777" w:rsidR="00454602" w:rsidRPr="00671259" w:rsidRDefault="00454602" w:rsidP="001C61A3">
            <w:pPr>
              <w:autoSpaceDE w:val="0"/>
              <w:autoSpaceDN w:val="0"/>
              <w:adjustRightInd w:val="0"/>
              <w:jc w:val="left"/>
              <w:rPr>
                <w:rFonts w:ascii="Arial" w:hAnsi="Arial"/>
              </w:rPr>
            </w:pPr>
            <w:r w:rsidRPr="00671259">
              <w:rPr>
                <w:rFonts w:ascii="Arial" w:hAnsi="Arial"/>
              </w:rPr>
              <w:t>SAR</w:t>
            </w:r>
          </w:p>
        </w:tc>
        <w:tc>
          <w:tcPr>
            <w:tcW w:w="7904" w:type="dxa"/>
            <w:vAlign w:val="center"/>
          </w:tcPr>
          <w:p w14:paraId="017F8C1E" w14:textId="77777777" w:rsidR="00454602" w:rsidRPr="00671259" w:rsidRDefault="00454602" w:rsidP="001C61A3">
            <w:pPr>
              <w:autoSpaceDE w:val="0"/>
              <w:autoSpaceDN w:val="0"/>
              <w:adjustRightInd w:val="0"/>
              <w:jc w:val="left"/>
              <w:rPr>
                <w:rFonts w:ascii="Arial" w:hAnsi="Arial"/>
              </w:rPr>
            </w:pPr>
            <w:r w:rsidRPr="00671259">
              <w:rPr>
                <w:rFonts w:ascii="Arial" w:hAnsi="Arial"/>
              </w:rPr>
              <w:t>Search and Rescue</w:t>
            </w:r>
          </w:p>
        </w:tc>
      </w:tr>
      <w:tr w:rsidR="00454602" w:rsidRPr="00671259" w14:paraId="34B8556E" w14:textId="77777777" w:rsidTr="00454602">
        <w:trPr>
          <w:gridAfter w:val="1"/>
          <w:wAfter w:w="7904" w:type="dxa"/>
        </w:trPr>
        <w:tc>
          <w:tcPr>
            <w:tcW w:w="1452" w:type="dxa"/>
            <w:vAlign w:val="center"/>
          </w:tcPr>
          <w:p w14:paraId="47D47B3B" w14:textId="77777777" w:rsidR="00454602" w:rsidRPr="00671259" w:rsidRDefault="00454602" w:rsidP="001C61A3">
            <w:pPr>
              <w:autoSpaceDE w:val="0"/>
              <w:autoSpaceDN w:val="0"/>
              <w:adjustRightInd w:val="0"/>
              <w:jc w:val="left"/>
              <w:rPr>
                <w:rFonts w:ascii="Arial" w:hAnsi="Arial"/>
              </w:rPr>
            </w:pPr>
            <w:r w:rsidRPr="00671259">
              <w:rPr>
                <w:rFonts w:ascii="Arial" w:hAnsi="Arial"/>
              </w:rPr>
              <w:t>SART</w:t>
            </w:r>
          </w:p>
        </w:tc>
        <w:tc>
          <w:tcPr>
            <w:tcW w:w="7904" w:type="dxa"/>
            <w:vAlign w:val="center"/>
          </w:tcPr>
          <w:p w14:paraId="3D8865DB"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search</w:t>
            </w:r>
            <w:proofErr w:type="gramEnd"/>
            <w:r w:rsidRPr="00671259">
              <w:rPr>
                <w:rFonts w:ascii="Arial" w:hAnsi="Arial"/>
              </w:rPr>
              <w:t xml:space="preserve"> and rescue transponder</w:t>
            </w:r>
          </w:p>
        </w:tc>
      </w:tr>
      <w:tr w:rsidR="00454602" w:rsidRPr="00671259" w14:paraId="76121922" w14:textId="77777777" w:rsidTr="00454602">
        <w:trPr>
          <w:gridAfter w:val="1"/>
          <w:wAfter w:w="7904" w:type="dxa"/>
        </w:trPr>
        <w:tc>
          <w:tcPr>
            <w:tcW w:w="1452" w:type="dxa"/>
            <w:vAlign w:val="center"/>
          </w:tcPr>
          <w:p w14:paraId="1EB232C2" w14:textId="77777777" w:rsidR="005B4D18" w:rsidRDefault="005B4D18" w:rsidP="001C61A3">
            <w:pPr>
              <w:autoSpaceDE w:val="0"/>
              <w:autoSpaceDN w:val="0"/>
              <w:adjustRightInd w:val="0"/>
              <w:jc w:val="left"/>
              <w:rPr>
                <w:rFonts w:ascii="Arial" w:hAnsi="Arial"/>
              </w:rPr>
            </w:pPr>
            <w:r>
              <w:rPr>
                <w:rFonts w:ascii="Arial" w:hAnsi="Arial"/>
              </w:rPr>
              <w:t>SAT</w:t>
            </w:r>
          </w:p>
          <w:p w14:paraId="3551EF21" w14:textId="77777777" w:rsidR="00454602" w:rsidRPr="00671259" w:rsidRDefault="00454602" w:rsidP="001C61A3">
            <w:pPr>
              <w:autoSpaceDE w:val="0"/>
              <w:autoSpaceDN w:val="0"/>
              <w:adjustRightInd w:val="0"/>
              <w:jc w:val="left"/>
              <w:rPr>
                <w:rFonts w:ascii="Arial" w:hAnsi="Arial"/>
              </w:rPr>
            </w:pPr>
            <w:r w:rsidRPr="00671259">
              <w:rPr>
                <w:rFonts w:ascii="Arial" w:hAnsi="Arial"/>
              </w:rPr>
              <w:t>S-band</w:t>
            </w:r>
          </w:p>
        </w:tc>
        <w:tc>
          <w:tcPr>
            <w:tcW w:w="7904" w:type="dxa"/>
            <w:vAlign w:val="center"/>
          </w:tcPr>
          <w:p w14:paraId="234F96BD" w14:textId="77777777" w:rsidR="005B4D18" w:rsidRDefault="005B4D18" w:rsidP="001C61A3">
            <w:pPr>
              <w:autoSpaceDE w:val="0"/>
              <w:autoSpaceDN w:val="0"/>
              <w:adjustRightInd w:val="0"/>
              <w:jc w:val="left"/>
              <w:rPr>
                <w:rFonts w:ascii="Arial" w:hAnsi="Arial"/>
              </w:rPr>
            </w:pPr>
            <w:r>
              <w:rPr>
                <w:rFonts w:ascii="Arial" w:hAnsi="Arial"/>
              </w:rPr>
              <w:t>Site Acceptance Test</w:t>
            </w:r>
          </w:p>
          <w:p w14:paraId="3F568AA8" w14:textId="77777777" w:rsidR="00454602" w:rsidRPr="00671259" w:rsidRDefault="00454602" w:rsidP="001C61A3">
            <w:pPr>
              <w:autoSpaceDE w:val="0"/>
              <w:autoSpaceDN w:val="0"/>
              <w:adjustRightInd w:val="0"/>
              <w:jc w:val="left"/>
              <w:rPr>
                <w:rFonts w:ascii="Arial" w:hAnsi="Arial"/>
              </w:rPr>
            </w:pPr>
            <w:r w:rsidRPr="00671259">
              <w:rPr>
                <w:rFonts w:ascii="Arial" w:hAnsi="Arial"/>
              </w:rPr>
              <w:t>2.0 – 4.0 GHz (NB military designation is F-band)</w:t>
            </w:r>
          </w:p>
        </w:tc>
      </w:tr>
      <w:tr w:rsidR="00454602" w:rsidRPr="00671259" w14:paraId="43A97560" w14:textId="77777777" w:rsidTr="00454602">
        <w:trPr>
          <w:gridAfter w:val="1"/>
          <w:wAfter w:w="7904" w:type="dxa"/>
        </w:trPr>
        <w:tc>
          <w:tcPr>
            <w:tcW w:w="1452" w:type="dxa"/>
            <w:vAlign w:val="center"/>
          </w:tcPr>
          <w:p w14:paraId="2F5B1FD8" w14:textId="77777777" w:rsidR="00454602" w:rsidRPr="00671259" w:rsidRDefault="00454602" w:rsidP="00971462">
            <w:pPr>
              <w:autoSpaceDE w:val="0"/>
              <w:autoSpaceDN w:val="0"/>
              <w:adjustRightInd w:val="0"/>
              <w:jc w:val="left"/>
              <w:rPr>
                <w:rFonts w:ascii="Arial" w:hAnsi="Arial"/>
              </w:rPr>
            </w:pPr>
            <w:r w:rsidRPr="00671259">
              <w:rPr>
                <w:rFonts w:ascii="Arial" w:hAnsi="Arial"/>
              </w:rPr>
              <w:t>TBA</w:t>
            </w:r>
          </w:p>
        </w:tc>
        <w:tc>
          <w:tcPr>
            <w:tcW w:w="7904" w:type="dxa"/>
            <w:vAlign w:val="center"/>
          </w:tcPr>
          <w:p w14:paraId="55E169EC" w14:textId="77777777" w:rsidR="00454602" w:rsidRPr="00671259" w:rsidRDefault="00454602" w:rsidP="00971462">
            <w:pPr>
              <w:autoSpaceDE w:val="0"/>
              <w:autoSpaceDN w:val="0"/>
              <w:adjustRightInd w:val="0"/>
              <w:jc w:val="left"/>
              <w:rPr>
                <w:rFonts w:ascii="Arial" w:hAnsi="Arial"/>
              </w:rPr>
            </w:pPr>
            <w:proofErr w:type="gramStart"/>
            <w:r w:rsidRPr="00671259">
              <w:rPr>
                <w:rFonts w:ascii="Arial" w:hAnsi="Arial"/>
              </w:rPr>
              <w:t>to</w:t>
            </w:r>
            <w:proofErr w:type="gramEnd"/>
            <w:r w:rsidRPr="00671259">
              <w:rPr>
                <w:rFonts w:ascii="Arial" w:hAnsi="Arial"/>
              </w:rPr>
              <w:t xml:space="preserve"> be advised</w:t>
            </w:r>
          </w:p>
        </w:tc>
      </w:tr>
      <w:tr w:rsidR="00454602" w:rsidRPr="00671259" w14:paraId="6DA39596" w14:textId="77777777" w:rsidTr="00454602">
        <w:trPr>
          <w:gridAfter w:val="1"/>
          <w:wAfter w:w="7904" w:type="dxa"/>
        </w:trPr>
        <w:tc>
          <w:tcPr>
            <w:tcW w:w="1452" w:type="dxa"/>
            <w:vAlign w:val="center"/>
          </w:tcPr>
          <w:p w14:paraId="5708BA44" w14:textId="77777777" w:rsidR="00454602" w:rsidRPr="00671259" w:rsidRDefault="00454602" w:rsidP="00971462">
            <w:pPr>
              <w:autoSpaceDE w:val="0"/>
              <w:autoSpaceDN w:val="0"/>
              <w:adjustRightInd w:val="0"/>
              <w:jc w:val="left"/>
              <w:rPr>
                <w:rFonts w:ascii="Arial" w:hAnsi="Arial"/>
              </w:rPr>
            </w:pPr>
            <w:r w:rsidRPr="00671259">
              <w:rPr>
                <w:rFonts w:ascii="Arial" w:hAnsi="Arial"/>
              </w:rPr>
              <w:t>TBC</w:t>
            </w:r>
          </w:p>
        </w:tc>
        <w:tc>
          <w:tcPr>
            <w:tcW w:w="7904" w:type="dxa"/>
            <w:vAlign w:val="center"/>
          </w:tcPr>
          <w:p w14:paraId="04DEAD1B" w14:textId="77777777" w:rsidR="00454602" w:rsidRPr="00671259" w:rsidRDefault="00454602" w:rsidP="00971462">
            <w:pPr>
              <w:autoSpaceDE w:val="0"/>
              <w:autoSpaceDN w:val="0"/>
              <w:adjustRightInd w:val="0"/>
              <w:jc w:val="left"/>
              <w:rPr>
                <w:rFonts w:ascii="Arial" w:hAnsi="Arial"/>
              </w:rPr>
            </w:pPr>
            <w:proofErr w:type="gramStart"/>
            <w:r w:rsidRPr="00671259">
              <w:rPr>
                <w:rFonts w:ascii="Arial" w:hAnsi="Arial"/>
              </w:rPr>
              <w:t>to</w:t>
            </w:r>
            <w:proofErr w:type="gramEnd"/>
            <w:r w:rsidRPr="00671259">
              <w:rPr>
                <w:rFonts w:ascii="Arial" w:hAnsi="Arial"/>
              </w:rPr>
              <w:t xml:space="preserve"> be confirmed</w:t>
            </w:r>
          </w:p>
        </w:tc>
      </w:tr>
      <w:tr w:rsidR="00454602" w:rsidRPr="00671259" w14:paraId="42CDB578" w14:textId="77777777" w:rsidTr="00454602">
        <w:trPr>
          <w:gridAfter w:val="1"/>
          <w:wAfter w:w="7904" w:type="dxa"/>
        </w:trPr>
        <w:tc>
          <w:tcPr>
            <w:tcW w:w="1452" w:type="dxa"/>
            <w:vAlign w:val="center"/>
          </w:tcPr>
          <w:p w14:paraId="37AE7ED9" w14:textId="77777777" w:rsidR="00454602" w:rsidRPr="00671259" w:rsidRDefault="00454602" w:rsidP="001C61A3">
            <w:pPr>
              <w:autoSpaceDE w:val="0"/>
              <w:autoSpaceDN w:val="0"/>
              <w:adjustRightInd w:val="0"/>
              <w:jc w:val="left"/>
              <w:rPr>
                <w:rFonts w:ascii="Arial" w:hAnsi="Arial"/>
              </w:rPr>
            </w:pPr>
            <w:r w:rsidRPr="00671259">
              <w:rPr>
                <w:rFonts w:ascii="Arial" w:hAnsi="Arial"/>
              </w:rPr>
              <w:t>TCPA</w:t>
            </w:r>
          </w:p>
        </w:tc>
        <w:tc>
          <w:tcPr>
            <w:tcW w:w="7904" w:type="dxa"/>
            <w:vAlign w:val="center"/>
          </w:tcPr>
          <w:p w14:paraId="3C451F47" w14:textId="77777777" w:rsidR="00454602" w:rsidRPr="00671259" w:rsidRDefault="00454602" w:rsidP="001C61A3">
            <w:pPr>
              <w:autoSpaceDE w:val="0"/>
              <w:autoSpaceDN w:val="0"/>
              <w:adjustRightInd w:val="0"/>
              <w:jc w:val="left"/>
              <w:rPr>
                <w:rFonts w:ascii="Arial" w:hAnsi="Arial"/>
              </w:rPr>
            </w:pPr>
            <w:r w:rsidRPr="00671259">
              <w:rPr>
                <w:rFonts w:ascii="Arial" w:hAnsi="Arial"/>
              </w:rPr>
              <w:t>Time to Closest Point of Approach</w:t>
            </w:r>
          </w:p>
        </w:tc>
      </w:tr>
      <w:tr w:rsidR="00454602" w:rsidRPr="00671259" w14:paraId="54CBE08D" w14:textId="77777777" w:rsidTr="00454602">
        <w:trPr>
          <w:gridAfter w:val="1"/>
          <w:wAfter w:w="7904" w:type="dxa"/>
        </w:trPr>
        <w:tc>
          <w:tcPr>
            <w:tcW w:w="1452" w:type="dxa"/>
            <w:vAlign w:val="center"/>
          </w:tcPr>
          <w:p w14:paraId="68B78BCA" w14:textId="77777777" w:rsidR="00454602" w:rsidRPr="00671259" w:rsidRDefault="00454602" w:rsidP="001C61A3">
            <w:pPr>
              <w:autoSpaceDE w:val="0"/>
              <w:autoSpaceDN w:val="0"/>
              <w:adjustRightInd w:val="0"/>
              <w:jc w:val="left"/>
              <w:rPr>
                <w:rFonts w:ascii="Arial" w:hAnsi="Arial"/>
              </w:rPr>
            </w:pPr>
            <w:r w:rsidRPr="00671259">
              <w:rPr>
                <w:rFonts w:ascii="Arial" w:hAnsi="Arial"/>
              </w:rPr>
              <w:t>UTC</w:t>
            </w:r>
          </w:p>
        </w:tc>
        <w:tc>
          <w:tcPr>
            <w:tcW w:w="7904" w:type="dxa"/>
            <w:vAlign w:val="center"/>
          </w:tcPr>
          <w:p w14:paraId="647AC45C" w14:textId="77777777" w:rsidR="00454602" w:rsidRPr="00671259" w:rsidRDefault="00454602" w:rsidP="001C61A3">
            <w:pPr>
              <w:autoSpaceDE w:val="0"/>
              <w:autoSpaceDN w:val="0"/>
              <w:adjustRightInd w:val="0"/>
              <w:jc w:val="left"/>
              <w:rPr>
                <w:rFonts w:ascii="Arial" w:hAnsi="Arial"/>
              </w:rPr>
            </w:pPr>
            <w:r w:rsidRPr="00671259">
              <w:rPr>
                <w:rFonts w:ascii="Arial" w:hAnsi="Arial"/>
              </w:rPr>
              <w:t>Universal Time Co-ordinated</w:t>
            </w:r>
          </w:p>
        </w:tc>
      </w:tr>
      <w:tr w:rsidR="00454602" w:rsidRPr="00671259" w14:paraId="6784A10D" w14:textId="77777777" w:rsidTr="00454602">
        <w:trPr>
          <w:gridAfter w:val="1"/>
          <w:wAfter w:w="7904" w:type="dxa"/>
        </w:trPr>
        <w:tc>
          <w:tcPr>
            <w:tcW w:w="1452" w:type="dxa"/>
            <w:vAlign w:val="center"/>
          </w:tcPr>
          <w:p w14:paraId="2C7266FA" w14:textId="77777777" w:rsidR="00454602" w:rsidRPr="00671259" w:rsidRDefault="00454602" w:rsidP="001C61A3">
            <w:pPr>
              <w:autoSpaceDE w:val="0"/>
              <w:autoSpaceDN w:val="0"/>
              <w:adjustRightInd w:val="0"/>
              <w:jc w:val="left"/>
              <w:rPr>
                <w:rFonts w:ascii="Arial" w:hAnsi="Arial"/>
              </w:rPr>
            </w:pPr>
            <w:r w:rsidRPr="00671259">
              <w:rPr>
                <w:rFonts w:ascii="Arial" w:hAnsi="Arial"/>
              </w:rPr>
              <w:t>UTM</w:t>
            </w:r>
          </w:p>
        </w:tc>
        <w:tc>
          <w:tcPr>
            <w:tcW w:w="7904" w:type="dxa"/>
            <w:vAlign w:val="center"/>
          </w:tcPr>
          <w:p w14:paraId="3BE551EC" w14:textId="77777777" w:rsidR="00454602" w:rsidRPr="00671259" w:rsidRDefault="00454602" w:rsidP="001C61A3">
            <w:pPr>
              <w:autoSpaceDE w:val="0"/>
              <w:autoSpaceDN w:val="0"/>
              <w:adjustRightInd w:val="0"/>
              <w:jc w:val="left"/>
              <w:rPr>
                <w:rFonts w:ascii="Arial" w:hAnsi="Arial"/>
              </w:rPr>
            </w:pPr>
            <w:r w:rsidRPr="00671259">
              <w:rPr>
                <w:rFonts w:ascii="Arial" w:hAnsi="Arial"/>
              </w:rPr>
              <w:t>Universal Transverse Mercator</w:t>
            </w:r>
          </w:p>
        </w:tc>
      </w:tr>
      <w:tr w:rsidR="00454602" w:rsidRPr="00671259" w14:paraId="6A7D90F0" w14:textId="77777777" w:rsidTr="00454602">
        <w:trPr>
          <w:gridAfter w:val="1"/>
          <w:wAfter w:w="7904" w:type="dxa"/>
        </w:trPr>
        <w:tc>
          <w:tcPr>
            <w:tcW w:w="1452" w:type="dxa"/>
            <w:vAlign w:val="center"/>
          </w:tcPr>
          <w:p w14:paraId="66235327" w14:textId="77777777" w:rsidR="00454602" w:rsidRPr="00671259" w:rsidRDefault="00454602" w:rsidP="001C61A3">
            <w:pPr>
              <w:autoSpaceDE w:val="0"/>
              <w:autoSpaceDN w:val="0"/>
              <w:adjustRightInd w:val="0"/>
              <w:jc w:val="left"/>
              <w:rPr>
                <w:rFonts w:ascii="Arial" w:hAnsi="Arial"/>
              </w:rPr>
            </w:pPr>
            <w:r w:rsidRPr="00671259">
              <w:rPr>
                <w:rFonts w:ascii="Arial" w:hAnsi="Arial"/>
              </w:rPr>
              <w:t>VHF</w:t>
            </w:r>
          </w:p>
        </w:tc>
        <w:tc>
          <w:tcPr>
            <w:tcW w:w="7904" w:type="dxa"/>
            <w:vAlign w:val="center"/>
          </w:tcPr>
          <w:p w14:paraId="7439DA6E" w14:textId="77777777" w:rsidR="00454602" w:rsidRPr="00671259" w:rsidRDefault="00454602" w:rsidP="001C61A3">
            <w:pPr>
              <w:autoSpaceDE w:val="0"/>
              <w:autoSpaceDN w:val="0"/>
              <w:adjustRightInd w:val="0"/>
              <w:jc w:val="left"/>
              <w:rPr>
                <w:rFonts w:ascii="Arial" w:hAnsi="Arial"/>
              </w:rPr>
            </w:pPr>
            <w:r w:rsidRPr="00671259">
              <w:rPr>
                <w:rFonts w:ascii="Arial" w:hAnsi="Arial"/>
              </w:rPr>
              <w:t>Very High Frequency</w:t>
            </w:r>
          </w:p>
        </w:tc>
      </w:tr>
      <w:tr w:rsidR="00454602" w:rsidRPr="00671259" w14:paraId="0754AD3C" w14:textId="77777777" w:rsidTr="00454602">
        <w:trPr>
          <w:gridAfter w:val="1"/>
          <w:wAfter w:w="7904" w:type="dxa"/>
        </w:trPr>
        <w:tc>
          <w:tcPr>
            <w:tcW w:w="1452" w:type="dxa"/>
            <w:vAlign w:val="center"/>
          </w:tcPr>
          <w:p w14:paraId="6E2E4570" w14:textId="77777777" w:rsidR="00454602" w:rsidRPr="00671259" w:rsidRDefault="00454602" w:rsidP="001C61A3">
            <w:pPr>
              <w:autoSpaceDE w:val="0"/>
              <w:autoSpaceDN w:val="0"/>
              <w:adjustRightInd w:val="0"/>
              <w:jc w:val="left"/>
              <w:rPr>
                <w:rFonts w:ascii="Arial" w:hAnsi="Arial"/>
              </w:rPr>
            </w:pPr>
            <w:r w:rsidRPr="00671259">
              <w:rPr>
                <w:rFonts w:ascii="Arial" w:hAnsi="Arial"/>
              </w:rPr>
              <w:t>VOIP</w:t>
            </w:r>
          </w:p>
        </w:tc>
        <w:tc>
          <w:tcPr>
            <w:tcW w:w="7904" w:type="dxa"/>
            <w:vAlign w:val="center"/>
          </w:tcPr>
          <w:p w14:paraId="002ADC5E"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voice</w:t>
            </w:r>
            <w:proofErr w:type="gramEnd"/>
            <w:r w:rsidRPr="00671259">
              <w:rPr>
                <w:rFonts w:ascii="Arial" w:hAnsi="Arial"/>
              </w:rPr>
              <w:t xml:space="preserve"> over internet protocol</w:t>
            </w:r>
          </w:p>
        </w:tc>
      </w:tr>
      <w:tr w:rsidR="00454602" w:rsidRPr="00671259" w14:paraId="6C5E3C2C" w14:textId="77777777" w:rsidTr="00454602">
        <w:trPr>
          <w:gridAfter w:val="1"/>
          <w:wAfter w:w="7904" w:type="dxa"/>
        </w:trPr>
        <w:tc>
          <w:tcPr>
            <w:tcW w:w="1452" w:type="dxa"/>
            <w:vAlign w:val="center"/>
          </w:tcPr>
          <w:p w14:paraId="56869B48" w14:textId="77777777" w:rsidR="00454602" w:rsidRPr="00671259" w:rsidRDefault="00454602" w:rsidP="001C61A3">
            <w:pPr>
              <w:autoSpaceDE w:val="0"/>
              <w:autoSpaceDN w:val="0"/>
              <w:adjustRightInd w:val="0"/>
              <w:jc w:val="left"/>
              <w:rPr>
                <w:rFonts w:ascii="Arial" w:hAnsi="Arial"/>
              </w:rPr>
            </w:pPr>
            <w:r w:rsidRPr="00671259">
              <w:rPr>
                <w:rFonts w:ascii="Arial" w:hAnsi="Arial"/>
              </w:rPr>
              <w:t>VTS</w:t>
            </w:r>
          </w:p>
        </w:tc>
        <w:tc>
          <w:tcPr>
            <w:tcW w:w="7904" w:type="dxa"/>
            <w:vAlign w:val="center"/>
          </w:tcPr>
          <w:p w14:paraId="05000220" w14:textId="77777777" w:rsidR="00454602" w:rsidRPr="00671259" w:rsidRDefault="00454602" w:rsidP="001C61A3">
            <w:pPr>
              <w:autoSpaceDE w:val="0"/>
              <w:autoSpaceDN w:val="0"/>
              <w:adjustRightInd w:val="0"/>
              <w:jc w:val="left"/>
              <w:rPr>
                <w:rFonts w:ascii="Arial" w:hAnsi="Arial"/>
              </w:rPr>
            </w:pPr>
            <w:r w:rsidRPr="00671259">
              <w:rPr>
                <w:rFonts w:ascii="Arial" w:hAnsi="Arial"/>
              </w:rPr>
              <w:t>Vessel Traffic Services</w:t>
            </w:r>
          </w:p>
        </w:tc>
      </w:tr>
      <w:tr w:rsidR="00454602" w:rsidRPr="00671259" w14:paraId="604A615E" w14:textId="77777777" w:rsidTr="00454602">
        <w:trPr>
          <w:gridAfter w:val="1"/>
          <w:wAfter w:w="7904" w:type="dxa"/>
        </w:trPr>
        <w:tc>
          <w:tcPr>
            <w:tcW w:w="1452" w:type="dxa"/>
            <w:vAlign w:val="center"/>
          </w:tcPr>
          <w:p w14:paraId="763746D0" w14:textId="77777777" w:rsidR="00454602" w:rsidRPr="00671259" w:rsidRDefault="00454602" w:rsidP="001C61A3">
            <w:pPr>
              <w:autoSpaceDE w:val="0"/>
              <w:autoSpaceDN w:val="0"/>
              <w:adjustRightInd w:val="0"/>
              <w:jc w:val="left"/>
              <w:rPr>
                <w:rFonts w:ascii="Arial" w:hAnsi="Arial"/>
              </w:rPr>
            </w:pPr>
            <w:r w:rsidRPr="00671259">
              <w:rPr>
                <w:rFonts w:ascii="Arial" w:hAnsi="Arial"/>
              </w:rPr>
              <w:t>VTSO</w:t>
            </w:r>
          </w:p>
        </w:tc>
        <w:tc>
          <w:tcPr>
            <w:tcW w:w="7904" w:type="dxa"/>
            <w:vAlign w:val="center"/>
          </w:tcPr>
          <w:p w14:paraId="41A489E1" w14:textId="77777777" w:rsidR="00454602" w:rsidRPr="00671259" w:rsidRDefault="00454602" w:rsidP="001C61A3">
            <w:pPr>
              <w:autoSpaceDE w:val="0"/>
              <w:autoSpaceDN w:val="0"/>
              <w:adjustRightInd w:val="0"/>
              <w:jc w:val="left"/>
              <w:rPr>
                <w:rFonts w:ascii="Arial" w:hAnsi="Arial"/>
              </w:rPr>
            </w:pPr>
            <w:r w:rsidRPr="00671259">
              <w:rPr>
                <w:rFonts w:ascii="Arial" w:hAnsi="Arial"/>
              </w:rPr>
              <w:t>Vessel Traffic Services Operator</w:t>
            </w:r>
          </w:p>
        </w:tc>
      </w:tr>
      <w:tr w:rsidR="00454602" w:rsidRPr="00671259" w14:paraId="722DA9B0" w14:textId="77777777" w:rsidTr="00454602">
        <w:trPr>
          <w:gridAfter w:val="1"/>
          <w:wAfter w:w="7904" w:type="dxa"/>
        </w:trPr>
        <w:tc>
          <w:tcPr>
            <w:tcW w:w="1452" w:type="dxa"/>
            <w:vAlign w:val="center"/>
          </w:tcPr>
          <w:p w14:paraId="20862AD1" w14:textId="77777777" w:rsidR="00454602" w:rsidRPr="00671259" w:rsidRDefault="00454602" w:rsidP="001C61A3">
            <w:pPr>
              <w:autoSpaceDE w:val="0"/>
              <w:autoSpaceDN w:val="0"/>
              <w:adjustRightInd w:val="0"/>
              <w:jc w:val="left"/>
              <w:rPr>
                <w:rFonts w:ascii="Arial" w:hAnsi="Arial"/>
              </w:rPr>
            </w:pPr>
            <w:r w:rsidRPr="00671259">
              <w:rPr>
                <w:rFonts w:ascii="Arial" w:hAnsi="Arial"/>
              </w:rPr>
              <w:t>WMO</w:t>
            </w:r>
          </w:p>
        </w:tc>
        <w:tc>
          <w:tcPr>
            <w:tcW w:w="7904" w:type="dxa"/>
            <w:vAlign w:val="center"/>
          </w:tcPr>
          <w:p w14:paraId="56255B55" w14:textId="77777777" w:rsidR="00454602" w:rsidRPr="00671259" w:rsidRDefault="00454602" w:rsidP="001C61A3">
            <w:pPr>
              <w:autoSpaceDE w:val="0"/>
              <w:autoSpaceDN w:val="0"/>
              <w:adjustRightInd w:val="0"/>
              <w:jc w:val="left"/>
              <w:rPr>
                <w:rFonts w:ascii="Arial" w:hAnsi="Arial"/>
              </w:rPr>
            </w:pPr>
            <w:r w:rsidRPr="00671259">
              <w:rPr>
                <w:rFonts w:ascii="Arial" w:hAnsi="Arial"/>
              </w:rPr>
              <w:t>World Meteorological Organization</w:t>
            </w:r>
          </w:p>
        </w:tc>
      </w:tr>
      <w:tr w:rsidR="00454602" w:rsidRPr="00671259" w14:paraId="2000B2D0" w14:textId="77777777" w:rsidTr="00454602">
        <w:trPr>
          <w:gridAfter w:val="1"/>
          <w:wAfter w:w="7904" w:type="dxa"/>
        </w:trPr>
        <w:tc>
          <w:tcPr>
            <w:tcW w:w="1452" w:type="dxa"/>
            <w:vAlign w:val="center"/>
          </w:tcPr>
          <w:p w14:paraId="5CD3AEA9" w14:textId="77777777" w:rsidR="00454602" w:rsidRPr="00671259" w:rsidRDefault="00454602" w:rsidP="001C61A3">
            <w:pPr>
              <w:autoSpaceDE w:val="0"/>
              <w:autoSpaceDN w:val="0"/>
              <w:adjustRightInd w:val="0"/>
              <w:jc w:val="left"/>
              <w:rPr>
                <w:rFonts w:ascii="Arial" w:hAnsi="Arial"/>
              </w:rPr>
            </w:pPr>
            <w:r w:rsidRPr="00671259">
              <w:rPr>
                <w:rFonts w:ascii="Arial" w:hAnsi="Arial"/>
              </w:rPr>
              <w:t>X-band</w:t>
            </w:r>
          </w:p>
        </w:tc>
        <w:tc>
          <w:tcPr>
            <w:tcW w:w="7904" w:type="dxa"/>
            <w:vAlign w:val="center"/>
          </w:tcPr>
          <w:p w14:paraId="3FE06E9F" w14:textId="77777777" w:rsidR="00454602" w:rsidRPr="00671259" w:rsidRDefault="00454602" w:rsidP="001C61A3">
            <w:pPr>
              <w:autoSpaceDE w:val="0"/>
              <w:autoSpaceDN w:val="0"/>
              <w:adjustRightInd w:val="0"/>
              <w:jc w:val="left"/>
              <w:rPr>
                <w:rFonts w:ascii="Arial" w:hAnsi="Arial"/>
              </w:rPr>
            </w:pPr>
            <w:r w:rsidRPr="00671259">
              <w:rPr>
                <w:rFonts w:ascii="Arial" w:hAnsi="Arial"/>
              </w:rPr>
              <w:t>8.0 – 12.0 GHz (NB military designation is I-band)</w:t>
            </w:r>
          </w:p>
        </w:tc>
      </w:tr>
      <w:tr w:rsidR="00454602" w:rsidRPr="00671259" w14:paraId="237256C6" w14:textId="77777777" w:rsidTr="00454602">
        <w:trPr>
          <w:gridAfter w:val="1"/>
          <w:wAfter w:w="7904" w:type="dxa"/>
        </w:trPr>
        <w:tc>
          <w:tcPr>
            <w:tcW w:w="1452" w:type="dxa"/>
            <w:vAlign w:val="center"/>
          </w:tcPr>
          <w:p w14:paraId="55D8A25D" w14:textId="77777777" w:rsidR="00454602" w:rsidRPr="00671259" w:rsidRDefault="00454602" w:rsidP="001C61A3">
            <w:pPr>
              <w:autoSpaceDE w:val="0"/>
              <w:autoSpaceDN w:val="0"/>
              <w:adjustRightInd w:val="0"/>
              <w:jc w:val="left"/>
              <w:rPr>
                <w:rFonts w:ascii="Arial" w:hAnsi="Arial"/>
              </w:rPr>
            </w:pPr>
            <w:r w:rsidRPr="00671259">
              <w:rPr>
                <w:rFonts w:ascii="Arial" w:hAnsi="Arial"/>
              </w:rPr>
              <w:t>XML</w:t>
            </w:r>
          </w:p>
        </w:tc>
        <w:tc>
          <w:tcPr>
            <w:tcW w:w="7904" w:type="dxa"/>
            <w:vAlign w:val="center"/>
          </w:tcPr>
          <w:p w14:paraId="72D9AA97" w14:textId="77777777" w:rsidR="00454602" w:rsidRPr="00671259" w:rsidRDefault="00454602" w:rsidP="001C61A3">
            <w:pPr>
              <w:autoSpaceDE w:val="0"/>
              <w:autoSpaceDN w:val="0"/>
              <w:adjustRightInd w:val="0"/>
              <w:jc w:val="left"/>
              <w:rPr>
                <w:rFonts w:ascii="Arial" w:hAnsi="Arial"/>
              </w:rPr>
            </w:pPr>
            <w:r w:rsidRPr="00671259">
              <w:rPr>
                <w:rFonts w:ascii="Arial" w:hAnsi="Arial"/>
              </w:rPr>
              <w:t>Extensible Mark-up Language</w:t>
            </w:r>
          </w:p>
        </w:tc>
      </w:tr>
    </w:tbl>
    <w:p w14:paraId="74779D67" w14:textId="77777777" w:rsidR="00EB360C" w:rsidRPr="00671259" w:rsidRDefault="00EB360C" w:rsidP="00821B45">
      <w:pPr>
        <w:rPr>
          <w:rFonts w:ascii="Arial" w:hAnsi="Arial"/>
          <w:highlight w:val="cyan"/>
          <w:lang w:eastAsia="de-DE"/>
        </w:rPr>
      </w:pPr>
    </w:p>
    <w:p w14:paraId="2BDE7074" w14:textId="77777777" w:rsidR="00A406C4" w:rsidRPr="00671259" w:rsidRDefault="00A406C4" w:rsidP="000D0A3E">
      <w:pPr>
        <w:rPr>
          <w:rFonts w:ascii="Arial" w:hAnsi="Arial"/>
        </w:rPr>
      </w:pPr>
      <w:r w:rsidRPr="00671259">
        <w:rPr>
          <w:rFonts w:ascii="Arial" w:hAnsi="Arial"/>
          <w:highlight w:val="yellow"/>
        </w:rPr>
        <w:t>To integrated with above</w:t>
      </w:r>
      <w:r w:rsidRPr="00671259">
        <w:rPr>
          <w:rFonts w:ascii="Arial" w:hAnsi="Arial"/>
        </w:rPr>
        <w:t>:</w:t>
      </w:r>
      <w:r w:rsidR="00060748">
        <w:rPr>
          <w:rFonts w:ascii="Arial" w:hAnsi="Arial"/>
        </w:rPr>
        <w:tab/>
      </w:r>
    </w:p>
    <w:p w14:paraId="0F8CEBAF" w14:textId="77777777" w:rsidR="00A406C4" w:rsidRPr="00671259" w:rsidRDefault="00A406C4" w:rsidP="00A406C4">
      <w:pPr>
        <w:tabs>
          <w:tab w:val="left" w:pos="1985"/>
        </w:tabs>
        <w:ind w:left="1985" w:hanging="1418"/>
        <w:rPr>
          <w:rFonts w:ascii="Arial" w:hAnsi="Arial"/>
        </w:rPr>
      </w:pPr>
      <w:r w:rsidRPr="00671259">
        <w:rPr>
          <w:rFonts w:ascii="Arial" w:hAnsi="Arial"/>
        </w:rPr>
        <w:t>MMSI</w:t>
      </w:r>
      <w:r w:rsidRPr="00671259">
        <w:rPr>
          <w:rFonts w:ascii="Arial" w:hAnsi="Arial"/>
        </w:rPr>
        <w:tab/>
        <w:t>Maritime Mobile System Identifier</w:t>
      </w:r>
    </w:p>
    <w:p w14:paraId="2C3A4E60" w14:textId="77777777" w:rsidR="00A406C4" w:rsidRPr="00671259" w:rsidRDefault="00A406C4" w:rsidP="00A406C4">
      <w:pPr>
        <w:tabs>
          <w:tab w:val="left" w:pos="1985"/>
        </w:tabs>
        <w:ind w:left="1985" w:hanging="1418"/>
        <w:rPr>
          <w:rFonts w:ascii="Arial" w:hAnsi="Arial"/>
        </w:rPr>
      </w:pPr>
      <w:r w:rsidRPr="00671259">
        <w:rPr>
          <w:rFonts w:ascii="Arial" w:hAnsi="Arial"/>
        </w:rPr>
        <w:t>MKD</w:t>
      </w:r>
      <w:r w:rsidRPr="00671259">
        <w:rPr>
          <w:rFonts w:ascii="Arial" w:hAnsi="Arial"/>
        </w:rPr>
        <w:tab/>
        <w:t>Minimum Keyboard &amp; Display</w:t>
      </w:r>
    </w:p>
    <w:p w14:paraId="53DD7C62" w14:textId="77777777" w:rsidR="00A406C4" w:rsidRPr="00671259" w:rsidRDefault="00A406C4" w:rsidP="00A406C4">
      <w:pPr>
        <w:tabs>
          <w:tab w:val="left" w:pos="1985"/>
        </w:tabs>
        <w:ind w:left="1985" w:hanging="1418"/>
        <w:rPr>
          <w:rFonts w:ascii="Arial" w:hAnsi="Arial"/>
        </w:rPr>
      </w:pPr>
      <w:r w:rsidRPr="00671259">
        <w:rPr>
          <w:rFonts w:ascii="Arial" w:hAnsi="Arial"/>
        </w:rPr>
        <w:t>POB</w:t>
      </w:r>
      <w:r w:rsidRPr="00671259">
        <w:rPr>
          <w:rFonts w:ascii="Arial" w:hAnsi="Arial"/>
        </w:rPr>
        <w:tab/>
        <w:t>Persons on Board</w:t>
      </w:r>
    </w:p>
    <w:p w14:paraId="72F9AEB0" w14:textId="77777777" w:rsidR="00A406C4" w:rsidRPr="00671259" w:rsidRDefault="00A406C4" w:rsidP="00A406C4">
      <w:pPr>
        <w:tabs>
          <w:tab w:val="left" w:pos="1985"/>
        </w:tabs>
        <w:ind w:left="1985" w:hanging="1418"/>
        <w:rPr>
          <w:rFonts w:ascii="Arial" w:hAnsi="Arial"/>
        </w:rPr>
      </w:pPr>
      <w:r w:rsidRPr="00671259">
        <w:rPr>
          <w:rFonts w:ascii="Arial" w:hAnsi="Arial"/>
        </w:rPr>
        <w:t>RATDMA</w:t>
      </w:r>
      <w:r w:rsidRPr="00671259">
        <w:rPr>
          <w:rFonts w:ascii="Arial" w:hAnsi="Arial"/>
        </w:rPr>
        <w:tab/>
        <w:t>Random Access TDMA</w:t>
      </w:r>
    </w:p>
    <w:p w14:paraId="6FAF9623" w14:textId="77777777" w:rsidR="00A406C4" w:rsidRPr="00671259" w:rsidRDefault="00A406C4" w:rsidP="00A406C4">
      <w:pPr>
        <w:tabs>
          <w:tab w:val="left" w:pos="1985"/>
        </w:tabs>
        <w:ind w:left="1985" w:hanging="1418"/>
        <w:rPr>
          <w:rFonts w:ascii="Arial" w:hAnsi="Arial"/>
        </w:rPr>
      </w:pPr>
      <w:r w:rsidRPr="00671259">
        <w:rPr>
          <w:rFonts w:ascii="Arial" w:hAnsi="Arial"/>
        </w:rPr>
        <w:t>SOG</w:t>
      </w:r>
      <w:r w:rsidRPr="00671259">
        <w:rPr>
          <w:rFonts w:ascii="Arial" w:hAnsi="Arial"/>
        </w:rPr>
        <w:tab/>
        <w:t>Speed over Ground</w:t>
      </w:r>
    </w:p>
    <w:p w14:paraId="3E1FB4D3" w14:textId="77777777" w:rsidR="00A406C4" w:rsidRPr="00671259" w:rsidRDefault="00A406C4" w:rsidP="00A406C4">
      <w:pPr>
        <w:tabs>
          <w:tab w:val="left" w:pos="1985"/>
        </w:tabs>
        <w:ind w:left="1985" w:hanging="1418"/>
        <w:rPr>
          <w:rFonts w:ascii="Arial" w:hAnsi="Arial"/>
        </w:rPr>
      </w:pPr>
      <w:r w:rsidRPr="00671259">
        <w:rPr>
          <w:rFonts w:ascii="Arial" w:hAnsi="Arial"/>
        </w:rPr>
        <w:t>SOLAS</w:t>
      </w:r>
      <w:r w:rsidRPr="00671259">
        <w:rPr>
          <w:rFonts w:ascii="Arial" w:hAnsi="Arial"/>
        </w:rPr>
        <w:tab/>
        <w:t>Safety of Life at Sea</w:t>
      </w:r>
    </w:p>
    <w:p w14:paraId="6168E315" w14:textId="77777777" w:rsidR="00A406C4" w:rsidRPr="00671259" w:rsidRDefault="00A406C4" w:rsidP="00A406C4">
      <w:pPr>
        <w:tabs>
          <w:tab w:val="left" w:pos="1985"/>
        </w:tabs>
        <w:ind w:left="1985" w:hanging="1418"/>
        <w:rPr>
          <w:rFonts w:ascii="Arial" w:hAnsi="Arial"/>
        </w:rPr>
      </w:pPr>
      <w:r w:rsidRPr="00671259">
        <w:rPr>
          <w:rFonts w:ascii="Arial" w:hAnsi="Arial"/>
        </w:rPr>
        <w:t>SOTDMA</w:t>
      </w:r>
      <w:r w:rsidRPr="00671259">
        <w:rPr>
          <w:rFonts w:ascii="Arial" w:hAnsi="Arial"/>
        </w:rPr>
        <w:tab/>
        <w:t>Self Organizing TDMA</w:t>
      </w:r>
    </w:p>
    <w:p w14:paraId="0FDC9411" w14:textId="77777777" w:rsidR="00A406C4" w:rsidRPr="00671259" w:rsidRDefault="00A406C4" w:rsidP="00A406C4">
      <w:pPr>
        <w:tabs>
          <w:tab w:val="left" w:pos="1985"/>
        </w:tabs>
        <w:ind w:left="1985" w:hanging="1418"/>
        <w:rPr>
          <w:rFonts w:ascii="Arial" w:hAnsi="Arial"/>
        </w:rPr>
      </w:pPr>
      <w:r w:rsidRPr="00671259">
        <w:rPr>
          <w:rFonts w:ascii="Arial" w:hAnsi="Arial"/>
        </w:rPr>
        <w:t>TDMA</w:t>
      </w:r>
      <w:r w:rsidRPr="00671259">
        <w:rPr>
          <w:rFonts w:ascii="Arial" w:hAnsi="Arial"/>
        </w:rPr>
        <w:tab/>
        <w:t>Time Division Multiple Access</w:t>
      </w:r>
    </w:p>
    <w:p w14:paraId="1C29182F" w14:textId="77777777" w:rsidR="00A406C4" w:rsidRPr="00671259" w:rsidRDefault="00A406C4" w:rsidP="00A406C4">
      <w:pPr>
        <w:tabs>
          <w:tab w:val="left" w:pos="1985"/>
        </w:tabs>
        <w:ind w:left="1985" w:hanging="1418"/>
        <w:rPr>
          <w:rFonts w:ascii="Arial" w:hAnsi="Arial"/>
        </w:rPr>
      </w:pPr>
      <w:r w:rsidRPr="00671259">
        <w:rPr>
          <w:rFonts w:ascii="Arial" w:hAnsi="Arial"/>
        </w:rPr>
        <w:t>UTC</w:t>
      </w:r>
      <w:r w:rsidRPr="00671259">
        <w:rPr>
          <w:rFonts w:ascii="Arial" w:hAnsi="Arial"/>
        </w:rPr>
        <w:tab/>
        <w:t>Universal Time Clock</w:t>
      </w:r>
    </w:p>
    <w:p w14:paraId="6F918BE7" w14:textId="77777777" w:rsidR="00A406C4" w:rsidRPr="00671259" w:rsidRDefault="00A406C4" w:rsidP="00A406C4">
      <w:pPr>
        <w:tabs>
          <w:tab w:val="left" w:pos="1985"/>
        </w:tabs>
        <w:ind w:left="1985" w:hanging="1418"/>
        <w:rPr>
          <w:rFonts w:ascii="Arial" w:hAnsi="Arial"/>
        </w:rPr>
      </w:pPr>
      <w:r w:rsidRPr="00671259">
        <w:rPr>
          <w:rFonts w:ascii="Arial" w:hAnsi="Arial"/>
        </w:rPr>
        <w:t>VTS</w:t>
      </w:r>
      <w:r w:rsidRPr="00671259">
        <w:rPr>
          <w:rFonts w:ascii="Arial" w:hAnsi="Arial"/>
        </w:rPr>
        <w:tab/>
        <w:t>Vessel Traffic Service</w:t>
      </w:r>
    </w:p>
    <w:p w14:paraId="3DB10C09" w14:textId="77777777" w:rsidR="006B288C" w:rsidRPr="00671259" w:rsidRDefault="006B288C" w:rsidP="006B288C">
      <w:pPr>
        <w:rPr>
          <w:rFonts w:ascii="Arial" w:hAnsi="Arial"/>
        </w:rPr>
      </w:pPr>
    </w:p>
    <w:p w14:paraId="4C279D7F" w14:textId="77777777" w:rsidR="00A45844" w:rsidRPr="00671259" w:rsidRDefault="00A45844" w:rsidP="00A45844">
      <w:pPr>
        <w:rPr>
          <w:rFonts w:ascii="Arial" w:hAnsi="Arial"/>
        </w:rPr>
      </w:pPr>
    </w:p>
    <w:p w14:paraId="26D1DE04" w14:textId="77777777" w:rsidR="00B01955" w:rsidRPr="00671259" w:rsidRDefault="00B01955" w:rsidP="0058374F">
      <w:pPr>
        <w:pStyle w:val="Heading1"/>
      </w:pPr>
      <w:bookmarkStart w:id="62" w:name="_Ref303422673"/>
      <w:bookmarkStart w:id="63" w:name="_Toc314487987"/>
      <w:bookmarkStart w:id="64" w:name="_Toc334686089"/>
      <w:r w:rsidRPr="00671259">
        <w:lastRenderedPageBreak/>
        <w:t xml:space="preserve">Core </w:t>
      </w:r>
      <w:r w:rsidR="00856976" w:rsidRPr="00671259">
        <w:t>O</w:t>
      </w:r>
      <w:r w:rsidRPr="00671259">
        <w:t xml:space="preserve">perational </w:t>
      </w:r>
      <w:r w:rsidR="00856976" w:rsidRPr="00671259">
        <w:t>R</w:t>
      </w:r>
      <w:r w:rsidRPr="00671259">
        <w:t>equirements</w:t>
      </w:r>
      <w:bookmarkEnd w:id="62"/>
      <w:bookmarkEnd w:id="63"/>
      <w:bookmarkEnd w:id="64"/>
    </w:p>
    <w:p w14:paraId="5C3F00DD" w14:textId="77777777" w:rsidR="00856976" w:rsidRPr="00671259" w:rsidRDefault="00856976" w:rsidP="00F22D7B">
      <w:pPr>
        <w:rPr>
          <w:rFonts w:ascii="Arial" w:hAnsi="Arial"/>
        </w:rPr>
      </w:pPr>
    </w:p>
    <w:p w14:paraId="78110E13" w14:textId="77777777" w:rsidR="007E3C23" w:rsidRPr="00671259" w:rsidRDefault="007E3C23" w:rsidP="0058374F">
      <w:pPr>
        <w:pStyle w:val="Heading2"/>
      </w:pPr>
      <w:bookmarkStart w:id="65" w:name="_Toc120688834"/>
      <w:bookmarkStart w:id="66" w:name="_Toc120689007"/>
      <w:bookmarkStart w:id="67" w:name="_Toc120689183"/>
      <w:bookmarkStart w:id="68" w:name="_Toc120689361"/>
      <w:bookmarkStart w:id="69" w:name="_Toc159836283"/>
      <w:bookmarkStart w:id="70" w:name="_Toc169318956"/>
      <w:bookmarkStart w:id="71" w:name="_Toc169319147"/>
      <w:bookmarkStart w:id="72" w:name="_Toc169399792"/>
      <w:bookmarkStart w:id="73" w:name="_Toc169401881"/>
      <w:bookmarkStart w:id="74" w:name="_Toc286916923"/>
      <w:bookmarkStart w:id="75" w:name="_Toc303382728"/>
      <w:bookmarkStart w:id="76" w:name="_Toc303383003"/>
      <w:bookmarkStart w:id="77" w:name="_Toc303383199"/>
      <w:bookmarkStart w:id="78" w:name="_Toc303417239"/>
      <w:bookmarkStart w:id="79" w:name="_Toc314487988"/>
      <w:bookmarkStart w:id="80" w:name="_Toc334686090"/>
      <w:r w:rsidRPr="00671259">
        <w:t>INTRODUCTION</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p w14:paraId="4155EF68" w14:textId="77777777" w:rsidR="00152F52" w:rsidRPr="00671259" w:rsidRDefault="00152F52" w:rsidP="00821B45">
      <w:pPr>
        <w:rPr>
          <w:rFonts w:ascii="Arial" w:hAnsi="Arial"/>
          <w:lang w:eastAsia="de-DE"/>
        </w:rPr>
      </w:pPr>
      <w:r w:rsidRPr="00671259">
        <w:rPr>
          <w:rFonts w:ascii="Arial" w:hAnsi="Arial"/>
          <w:lang w:eastAsia="de-DE"/>
        </w:rPr>
        <w:t xml:space="preserve">In 1997 the IMO Maritime Safety Committee adopted Regulations for Vessel Traffic Services (VTS) that have since been included in SOLAS Chapter V (Safety of Navigation) as Regulation 12.This Regulation specifies the responsibilities of contracting governments to arrange for the establishment of VTS in certain vulnerable areas under their control.  </w:t>
      </w:r>
    </w:p>
    <w:p w14:paraId="18CE300A" w14:textId="77777777" w:rsidR="007E3C23" w:rsidRPr="00671259" w:rsidRDefault="007E3C23" w:rsidP="00821B45">
      <w:pPr>
        <w:rPr>
          <w:rFonts w:ascii="Arial" w:hAnsi="Arial"/>
          <w:lang w:eastAsia="de-DE"/>
        </w:rPr>
      </w:pPr>
      <w:r w:rsidRPr="00671259">
        <w:rPr>
          <w:rFonts w:ascii="Arial" w:hAnsi="Arial"/>
          <w:lang w:eastAsia="de-DE"/>
        </w:rPr>
        <w:t xml:space="preserve">The purpose of this </w:t>
      </w:r>
      <w:r w:rsidR="003F4B09" w:rsidRPr="00671259">
        <w:rPr>
          <w:rFonts w:ascii="Arial" w:hAnsi="Arial"/>
          <w:lang w:eastAsia="de-DE"/>
        </w:rPr>
        <w:t xml:space="preserve">Recommendation </w:t>
      </w:r>
      <w:r w:rsidR="00416226" w:rsidRPr="00671259">
        <w:rPr>
          <w:rFonts w:ascii="Arial" w:hAnsi="Arial"/>
          <w:lang w:eastAsia="de-DE"/>
        </w:rPr>
        <w:t xml:space="preserve">is to assist the VTS authority in the definition, establishment and upgrades of a VTS system. The document </w:t>
      </w:r>
      <w:r w:rsidR="008C5801" w:rsidRPr="00671259">
        <w:rPr>
          <w:rFonts w:ascii="Arial" w:hAnsi="Arial"/>
          <w:lang w:eastAsia="de-DE"/>
        </w:rPr>
        <w:t>addresses the relationship between the Operational Requirements and VTS system performance requirements. More specifically:</w:t>
      </w:r>
      <w:r w:rsidRPr="00671259">
        <w:rPr>
          <w:rFonts w:ascii="Arial" w:hAnsi="Arial"/>
          <w:lang w:eastAsia="de-DE"/>
        </w:rPr>
        <w:t xml:space="preserve"> </w:t>
      </w:r>
    </w:p>
    <w:p w14:paraId="3915BF82" w14:textId="77777777" w:rsidR="007E3C23" w:rsidRPr="00671259" w:rsidRDefault="007E3C23" w:rsidP="007E3C23">
      <w:pPr>
        <w:spacing w:after="0"/>
        <w:ind w:left="720"/>
        <w:rPr>
          <w:rFonts w:ascii="Arial" w:hAnsi="Arial"/>
          <w:sz w:val="24"/>
        </w:rPr>
      </w:pPr>
    </w:p>
    <w:p w14:paraId="1260A9D5" w14:textId="77777777" w:rsidR="007A4A7D" w:rsidRPr="00671259" w:rsidRDefault="007A4A7D" w:rsidP="00C00276">
      <w:pPr>
        <w:numPr>
          <w:ilvl w:val="0"/>
          <w:numId w:val="38"/>
        </w:numPr>
        <w:rPr>
          <w:rFonts w:ascii="Arial" w:hAnsi="Arial"/>
        </w:rPr>
      </w:pPr>
      <w:r w:rsidRPr="00671259">
        <w:rPr>
          <w:rFonts w:ascii="Arial" w:hAnsi="Arial"/>
        </w:rPr>
        <w:t xml:space="preserve">Core Operational requirements </w:t>
      </w:r>
    </w:p>
    <w:p w14:paraId="21600E6C" w14:textId="77777777" w:rsidR="007A4A7D" w:rsidRPr="00671259" w:rsidRDefault="007A4A7D" w:rsidP="00C00276">
      <w:pPr>
        <w:numPr>
          <w:ilvl w:val="0"/>
          <w:numId w:val="38"/>
        </w:numPr>
        <w:rPr>
          <w:rFonts w:ascii="Arial" w:hAnsi="Arial"/>
        </w:rPr>
      </w:pPr>
      <w:r w:rsidRPr="00671259">
        <w:rPr>
          <w:rFonts w:ascii="Arial" w:hAnsi="Arial"/>
        </w:rPr>
        <w:t>Radar</w:t>
      </w:r>
    </w:p>
    <w:p w14:paraId="7D1607FE" w14:textId="77777777" w:rsidR="007A4A7D" w:rsidRPr="00671259" w:rsidRDefault="007A4A7D" w:rsidP="00C00276">
      <w:pPr>
        <w:numPr>
          <w:ilvl w:val="0"/>
          <w:numId w:val="38"/>
        </w:numPr>
        <w:rPr>
          <w:rFonts w:ascii="Arial" w:hAnsi="Arial"/>
        </w:rPr>
      </w:pPr>
      <w:r w:rsidRPr="00671259">
        <w:rPr>
          <w:rFonts w:ascii="Arial" w:hAnsi="Arial"/>
        </w:rPr>
        <w:t xml:space="preserve">Automatic Identification System (AIS) </w:t>
      </w:r>
    </w:p>
    <w:p w14:paraId="513D9568" w14:textId="77777777" w:rsidR="007A4A7D" w:rsidRPr="00671259" w:rsidRDefault="007A4A7D" w:rsidP="00C00276">
      <w:pPr>
        <w:numPr>
          <w:ilvl w:val="0"/>
          <w:numId w:val="38"/>
        </w:numPr>
        <w:rPr>
          <w:rFonts w:ascii="Arial" w:hAnsi="Arial"/>
        </w:rPr>
      </w:pPr>
      <w:r w:rsidRPr="00671259">
        <w:rPr>
          <w:rFonts w:ascii="Arial" w:hAnsi="Arial"/>
        </w:rPr>
        <w:t>Environmental Monitoring</w:t>
      </w:r>
    </w:p>
    <w:p w14:paraId="4299939E" w14:textId="77777777" w:rsidR="007A4A7D" w:rsidRPr="00671259" w:rsidRDefault="007A4A7D" w:rsidP="00C00276">
      <w:pPr>
        <w:numPr>
          <w:ilvl w:val="0"/>
          <w:numId w:val="38"/>
        </w:numPr>
        <w:rPr>
          <w:rFonts w:ascii="Arial" w:hAnsi="Arial"/>
        </w:rPr>
      </w:pPr>
      <w:r w:rsidRPr="00671259">
        <w:rPr>
          <w:rFonts w:ascii="Arial" w:hAnsi="Arial"/>
        </w:rPr>
        <w:t>Electro-Optical equipment</w:t>
      </w:r>
    </w:p>
    <w:p w14:paraId="18C0F043" w14:textId="77777777" w:rsidR="007A4A7D" w:rsidRPr="00671259" w:rsidRDefault="007A4A7D" w:rsidP="00C00276">
      <w:pPr>
        <w:numPr>
          <w:ilvl w:val="0"/>
          <w:numId w:val="38"/>
        </w:numPr>
        <w:rPr>
          <w:rFonts w:ascii="Arial" w:hAnsi="Arial"/>
        </w:rPr>
      </w:pPr>
      <w:r w:rsidRPr="00671259">
        <w:rPr>
          <w:rFonts w:ascii="Arial" w:hAnsi="Arial"/>
        </w:rPr>
        <w:t xml:space="preserve">Direction Finders </w:t>
      </w:r>
    </w:p>
    <w:p w14:paraId="3CCE0857" w14:textId="77777777" w:rsidR="007A4A7D" w:rsidRPr="00671259" w:rsidRDefault="007A4A7D" w:rsidP="00C00276">
      <w:pPr>
        <w:numPr>
          <w:ilvl w:val="0"/>
          <w:numId w:val="38"/>
        </w:numPr>
        <w:rPr>
          <w:rFonts w:ascii="Arial" w:hAnsi="Arial"/>
        </w:rPr>
      </w:pPr>
      <w:r w:rsidRPr="00671259">
        <w:rPr>
          <w:rFonts w:ascii="Arial" w:hAnsi="Arial"/>
        </w:rPr>
        <w:t>Long Range sensors</w:t>
      </w:r>
    </w:p>
    <w:p w14:paraId="4722CED1" w14:textId="77777777" w:rsidR="007A4A7D" w:rsidRPr="00671259" w:rsidRDefault="007A4A7D" w:rsidP="00C00276">
      <w:pPr>
        <w:numPr>
          <w:ilvl w:val="0"/>
          <w:numId w:val="38"/>
        </w:numPr>
        <w:rPr>
          <w:rFonts w:ascii="Arial" w:hAnsi="Arial"/>
        </w:rPr>
      </w:pPr>
      <w:r w:rsidRPr="00671259">
        <w:rPr>
          <w:rFonts w:ascii="Arial" w:hAnsi="Arial"/>
        </w:rPr>
        <w:t>Radio Communications</w:t>
      </w:r>
    </w:p>
    <w:p w14:paraId="1D650045" w14:textId="77777777" w:rsidR="007A4A7D" w:rsidRPr="00671259" w:rsidRDefault="007A4A7D" w:rsidP="00C00276">
      <w:pPr>
        <w:numPr>
          <w:ilvl w:val="0"/>
          <w:numId w:val="38"/>
        </w:numPr>
        <w:rPr>
          <w:rFonts w:ascii="Arial" w:hAnsi="Arial"/>
        </w:rPr>
      </w:pPr>
      <w:r w:rsidRPr="00671259">
        <w:rPr>
          <w:rFonts w:ascii="Arial" w:hAnsi="Arial"/>
        </w:rPr>
        <w:t>Data Processing</w:t>
      </w:r>
    </w:p>
    <w:p w14:paraId="46C81076" w14:textId="77777777" w:rsidR="007A4A7D" w:rsidRPr="00671259" w:rsidRDefault="007A4A7D" w:rsidP="00C00276">
      <w:pPr>
        <w:numPr>
          <w:ilvl w:val="0"/>
          <w:numId w:val="38"/>
        </w:numPr>
        <w:rPr>
          <w:rFonts w:ascii="Arial" w:hAnsi="Arial"/>
        </w:rPr>
      </w:pPr>
      <w:r w:rsidRPr="00671259">
        <w:rPr>
          <w:rFonts w:ascii="Arial" w:hAnsi="Arial"/>
        </w:rPr>
        <w:t>Human Machine Interface (HMI)</w:t>
      </w:r>
    </w:p>
    <w:p w14:paraId="042C5DF5" w14:textId="77777777" w:rsidR="007A4A7D" w:rsidRPr="00671259" w:rsidRDefault="007A4A7D" w:rsidP="00C00276">
      <w:pPr>
        <w:numPr>
          <w:ilvl w:val="0"/>
          <w:numId w:val="38"/>
        </w:numPr>
        <w:rPr>
          <w:rFonts w:ascii="Arial" w:hAnsi="Arial"/>
        </w:rPr>
      </w:pPr>
      <w:r w:rsidRPr="00671259">
        <w:rPr>
          <w:rFonts w:ascii="Arial" w:hAnsi="Arial"/>
        </w:rPr>
        <w:t>Decision Support</w:t>
      </w:r>
    </w:p>
    <w:p w14:paraId="351D2060" w14:textId="77777777" w:rsidR="007A4A7D" w:rsidRPr="00671259" w:rsidRDefault="007A4A7D" w:rsidP="00C00276">
      <w:pPr>
        <w:numPr>
          <w:ilvl w:val="0"/>
          <w:numId w:val="38"/>
        </w:numPr>
        <w:rPr>
          <w:rFonts w:ascii="Arial" w:hAnsi="Arial"/>
        </w:rPr>
      </w:pPr>
      <w:r w:rsidRPr="00671259">
        <w:rPr>
          <w:rFonts w:ascii="Arial" w:hAnsi="Arial"/>
        </w:rPr>
        <w:t>External Information Exchange</w:t>
      </w:r>
    </w:p>
    <w:p w14:paraId="396FC856" w14:textId="77777777" w:rsidR="007A4A7D" w:rsidRPr="00671259" w:rsidRDefault="007A4A7D" w:rsidP="00C00276">
      <w:pPr>
        <w:numPr>
          <w:ilvl w:val="0"/>
          <w:numId w:val="38"/>
        </w:numPr>
        <w:rPr>
          <w:rFonts w:ascii="Arial" w:hAnsi="Arial"/>
        </w:rPr>
      </w:pPr>
      <w:r w:rsidRPr="00671259">
        <w:rPr>
          <w:rFonts w:ascii="Arial" w:hAnsi="Arial"/>
        </w:rPr>
        <w:t>Verification and Validation</w:t>
      </w:r>
    </w:p>
    <w:p w14:paraId="10654D55" w14:textId="77777777" w:rsidR="00FC4EA7" w:rsidRPr="00671259" w:rsidRDefault="00FC4EA7" w:rsidP="00FC4EA7">
      <w:pPr>
        <w:rPr>
          <w:rFonts w:ascii="Arial" w:hAnsi="Arial"/>
          <w:lang w:eastAsia="de-DE"/>
        </w:rPr>
      </w:pPr>
    </w:p>
    <w:p w14:paraId="1954714D" w14:textId="77777777" w:rsidR="00B534B5" w:rsidRDefault="00FC4EA7" w:rsidP="00FC4EA7">
      <w:pPr>
        <w:rPr>
          <w:rFonts w:ascii="Arial" w:hAnsi="Arial"/>
          <w:lang w:eastAsia="de-DE"/>
        </w:rPr>
      </w:pPr>
      <w:r w:rsidRPr="00671259">
        <w:rPr>
          <w:rFonts w:ascii="Arial" w:hAnsi="Arial"/>
          <w:lang w:eastAsia="de-DE"/>
        </w:rPr>
        <w:t xml:space="preserve">In addition </w:t>
      </w:r>
      <w:r w:rsidR="00335CA1" w:rsidRPr="00671259">
        <w:rPr>
          <w:rFonts w:ascii="Arial" w:hAnsi="Arial"/>
          <w:lang w:eastAsia="de-DE"/>
        </w:rPr>
        <w:t xml:space="preserve">relations to </w:t>
      </w:r>
      <w:r w:rsidRPr="00671259">
        <w:rPr>
          <w:rFonts w:ascii="Arial" w:hAnsi="Arial"/>
          <w:lang w:eastAsia="de-DE"/>
        </w:rPr>
        <w:t>systems for Local Port</w:t>
      </w:r>
      <w:r w:rsidR="00292E41" w:rsidRPr="00671259">
        <w:rPr>
          <w:rFonts w:ascii="Arial" w:hAnsi="Arial"/>
          <w:lang w:eastAsia="de-DE"/>
        </w:rPr>
        <w:t xml:space="preserve"> S</w:t>
      </w:r>
      <w:r w:rsidRPr="00671259">
        <w:rPr>
          <w:rFonts w:ascii="Arial" w:hAnsi="Arial"/>
          <w:lang w:eastAsia="de-DE"/>
        </w:rPr>
        <w:t xml:space="preserve">ervices are discussed where </w:t>
      </w:r>
      <w:r w:rsidR="00E77B74" w:rsidRPr="00671259">
        <w:rPr>
          <w:rFonts w:ascii="Arial" w:hAnsi="Arial"/>
          <w:lang w:eastAsia="de-DE"/>
        </w:rPr>
        <w:t>appropriate</w:t>
      </w:r>
      <w:r w:rsidR="00335CA1" w:rsidRPr="00671259">
        <w:rPr>
          <w:rFonts w:ascii="Arial" w:hAnsi="Arial"/>
          <w:lang w:eastAsia="de-DE"/>
        </w:rPr>
        <w:t xml:space="preserve"> and the guidance may also be used in that context</w:t>
      </w:r>
      <w:r w:rsidRPr="00671259">
        <w:rPr>
          <w:rFonts w:ascii="Arial" w:hAnsi="Arial"/>
          <w:lang w:eastAsia="de-DE"/>
        </w:rPr>
        <w:t>.</w:t>
      </w:r>
    </w:p>
    <w:p w14:paraId="578B4C05" w14:textId="77777777" w:rsidR="000D0A3E" w:rsidRPr="00671259" w:rsidRDefault="000D0A3E" w:rsidP="00FC4EA7">
      <w:pPr>
        <w:rPr>
          <w:rFonts w:ascii="Arial" w:hAnsi="Arial"/>
          <w:lang w:eastAsia="de-DE"/>
        </w:rPr>
      </w:pPr>
    </w:p>
    <w:p w14:paraId="15F04CBC" w14:textId="77777777" w:rsidR="00FC4EA7" w:rsidRPr="00671259" w:rsidRDefault="00FC4EA7" w:rsidP="0058374F">
      <w:pPr>
        <w:pStyle w:val="Heading3"/>
      </w:pPr>
      <w:bookmarkStart w:id="81" w:name="_Toc334686091"/>
      <w:r w:rsidRPr="00671259">
        <w:t>Prerequisites</w:t>
      </w:r>
      <w:bookmarkEnd w:id="81"/>
    </w:p>
    <w:p w14:paraId="3EBC97DF" w14:textId="77777777" w:rsidR="00FC4EA7" w:rsidRPr="00671259" w:rsidRDefault="00FC4EA7" w:rsidP="00FC4EA7">
      <w:pPr>
        <w:pStyle w:val="BodyText"/>
        <w:rPr>
          <w:rFonts w:ascii="Arial" w:hAnsi="Arial"/>
        </w:rPr>
      </w:pPr>
      <w:r w:rsidRPr="00671259">
        <w:rPr>
          <w:rFonts w:ascii="Arial" w:hAnsi="Arial"/>
        </w:rPr>
        <w:t>As stated by the VTS manual the prerequisites for Vessel Traffic Services (VTS) and Local Port Services (LPS) are:</w:t>
      </w:r>
      <w:bookmarkStart w:id="82" w:name="_Toc309032235"/>
      <w:bookmarkStart w:id="83" w:name="_Toc309122428"/>
      <w:bookmarkStart w:id="84" w:name="_Toc309123412"/>
      <w:bookmarkStart w:id="85" w:name="_Toc183150299"/>
    </w:p>
    <w:p w14:paraId="641B1C1A" w14:textId="77777777" w:rsidR="00FC4EA7" w:rsidRPr="00671259" w:rsidRDefault="00FC4EA7" w:rsidP="00E77B74">
      <w:pPr>
        <w:rPr>
          <w:rFonts w:ascii="Arial" w:hAnsi="Arial"/>
          <w:lang w:eastAsia="de-DE"/>
        </w:rPr>
      </w:pPr>
      <w:r w:rsidRPr="00671259">
        <w:rPr>
          <w:rFonts w:ascii="Arial" w:hAnsi="Arial"/>
          <w:lang w:eastAsia="de-DE"/>
        </w:rPr>
        <w:t>Vessel Traffic Services</w:t>
      </w:r>
      <w:bookmarkEnd w:id="82"/>
      <w:bookmarkEnd w:id="83"/>
      <w:bookmarkEnd w:id="84"/>
      <w:bookmarkEnd w:id="85"/>
    </w:p>
    <w:p w14:paraId="7F120654" w14:textId="77777777" w:rsidR="00FC4EA7" w:rsidRPr="00671259" w:rsidRDefault="00FC4EA7" w:rsidP="00C00276">
      <w:pPr>
        <w:numPr>
          <w:ilvl w:val="0"/>
          <w:numId w:val="38"/>
        </w:numPr>
        <w:rPr>
          <w:rFonts w:ascii="Arial" w:hAnsi="Arial"/>
        </w:rPr>
      </w:pPr>
      <w:r w:rsidRPr="00671259">
        <w:rPr>
          <w:rFonts w:ascii="Arial" w:hAnsi="Arial"/>
        </w:rPr>
        <w:t>Authorised by the Competent Authority;</w:t>
      </w:r>
    </w:p>
    <w:p w14:paraId="7189D281" w14:textId="77777777" w:rsidR="00FC4EA7" w:rsidRPr="00671259" w:rsidRDefault="00FC4EA7" w:rsidP="00C00276">
      <w:pPr>
        <w:numPr>
          <w:ilvl w:val="0"/>
          <w:numId w:val="38"/>
        </w:numPr>
        <w:rPr>
          <w:rFonts w:ascii="Arial" w:hAnsi="Arial"/>
        </w:rPr>
      </w:pPr>
      <w:r w:rsidRPr="00671259">
        <w:rPr>
          <w:rFonts w:ascii="Arial" w:hAnsi="Arial"/>
        </w:rPr>
        <w:t>Staffed by V-103 certificated personnel;</w:t>
      </w:r>
    </w:p>
    <w:p w14:paraId="4F5D80CB" w14:textId="77777777" w:rsidR="00FC4EA7" w:rsidRPr="00671259" w:rsidRDefault="00FC4EA7" w:rsidP="00C00276">
      <w:pPr>
        <w:numPr>
          <w:ilvl w:val="0"/>
          <w:numId w:val="38"/>
        </w:numPr>
        <w:rPr>
          <w:rFonts w:ascii="Arial" w:hAnsi="Arial"/>
        </w:rPr>
      </w:pPr>
      <w:r w:rsidRPr="00671259">
        <w:rPr>
          <w:rFonts w:ascii="Arial" w:hAnsi="Arial"/>
        </w:rPr>
        <w:t>Equipped as appropriate to provide INS/NAS/ TOS;</w:t>
      </w:r>
    </w:p>
    <w:p w14:paraId="5122D52B" w14:textId="77777777" w:rsidR="00FC4EA7" w:rsidRPr="00671259" w:rsidRDefault="00FC4EA7" w:rsidP="00C00276">
      <w:pPr>
        <w:numPr>
          <w:ilvl w:val="0"/>
          <w:numId w:val="38"/>
        </w:numPr>
        <w:rPr>
          <w:rFonts w:ascii="Arial" w:hAnsi="Arial"/>
        </w:rPr>
      </w:pPr>
      <w:r w:rsidRPr="00671259">
        <w:rPr>
          <w:rFonts w:ascii="Arial" w:hAnsi="Arial"/>
        </w:rPr>
        <w:t>Interacts with traffic; and</w:t>
      </w:r>
    </w:p>
    <w:p w14:paraId="4058C244" w14:textId="77777777" w:rsidR="00FC4EA7" w:rsidRPr="00671259" w:rsidRDefault="00FC4EA7" w:rsidP="00C00276">
      <w:pPr>
        <w:numPr>
          <w:ilvl w:val="0"/>
          <w:numId w:val="38"/>
        </w:numPr>
        <w:rPr>
          <w:rFonts w:ascii="Arial" w:hAnsi="Arial"/>
        </w:rPr>
      </w:pPr>
      <w:r w:rsidRPr="00671259">
        <w:rPr>
          <w:rFonts w:ascii="Arial" w:hAnsi="Arial"/>
        </w:rPr>
        <w:t>Responds to traffic situations.</w:t>
      </w:r>
    </w:p>
    <w:p w14:paraId="282176E8" w14:textId="77777777" w:rsidR="00E77B74" w:rsidRPr="00671259" w:rsidRDefault="00E77B74" w:rsidP="00E77B74">
      <w:pPr>
        <w:rPr>
          <w:rFonts w:ascii="Arial" w:hAnsi="Arial"/>
          <w:lang w:eastAsia="de-DE"/>
        </w:rPr>
      </w:pPr>
      <w:bookmarkStart w:id="86" w:name="_Toc309032236"/>
      <w:bookmarkStart w:id="87" w:name="_Toc309122429"/>
      <w:bookmarkStart w:id="88" w:name="_Toc309123413"/>
      <w:bookmarkStart w:id="89" w:name="_Toc183150300"/>
    </w:p>
    <w:p w14:paraId="26DB71B5" w14:textId="77777777" w:rsidR="00FC4EA7" w:rsidRPr="00671259" w:rsidRDefault="00FC4EA7" w:rsidP="00E77B74">
      <w:pPr>
        <w:rPr>
          <w:rFonts w:ascii="Arial" w:hAnsi="Arial"/>
          <w:lang w:eastAsia="de-DE"/>
        </w:rPr>
      </w:pPr>
      <w:r w:rsidRPr="00671259">
        <w:rPr>
          <w:rFonts w:ascii="Arial" w:hAnsi="Arial"/>
          <w:lang w:eastAsia="de-DE"/>
        </w:rPr>
        <w:lastRenderedPageBreak/>
        <w:t>Local Port Services</w:t>
      </w:r>
      <w:bookmarkEnd w:id="86"/>
      <w:bookmarkEnd w:id="87"/>
      <w:bookmarkEnd w:id="88"/>
      <w:bookmarkEnd w:id="89"/>
    </w:p>
    <w:p w14:paraId="4BA5F4E9" w14:textId="77777777" w:rsidR="00FC4EA7" w:rsidRPr="00671259" w:rsidRDefault="00FC4EA7" w:rsidP="00C00276">
      <w:pPr>
        <w:numPr>
          <w:ilvl w:val="0"/>
          <w:numId w:val="38"/>
        </w:numPr>
        <w:rPr>
          <w:rFonts w:ascii="Arial" w:hAnsi="Arial"/>
        </w:rPr>
      </w:pPr>
      <w:r w:rsidRPr="00671259">
        <w:rPr>
          <w:rFonts w:ascii="Arial" w:hAnsi="Arial"/>
        </w:rPr>
        <w:t>Does not require to be authorised by the Competent Authority;</w:t>
      </w:r>
    </w:p>
    <w:p w14:paraId="38B1656A" w14:textId="77777777" w:rsidR="00FC4EA7" w:rsidRPr="00671259" w:rsidRDefault="00FC4EA7" w:rsidP="00C00276">
      <w:pPr>
        <w:numPr>
          <w:ilvl w:val="0"/>
          <w:numId w:val="38"/>
        </w:numPr>
        <w:rPr>
          <w:rFonts w:ascii="Arial" w:hAnsi="Arial"/>
        </w:rPr>
      </w:pPr>
      <w:r w:rsidRPr="00671259">
        <w:rPr>
          <w:rFonts w:ascii="Arial" w:hAnsi="Arial"/>
        </w:rPr>
        <w:t>Staffed and trained appropriate to task; and</w:t>
      </w:r>
    </w:p>
    <w:p w14:paraId="088C5406" w14:textId="77777777" w:rsidR="00FC4EA7" w:rsidRPr="00671259" w:rsidRDefault="00FC4EA7" w:rsidP="00C00276">
      <w:pPr>
        <w:numPr>
          <w:ilvl w:val="0"/>
          <w:numId w:val="38"/>
        </w:numPr>
        <w:rPr>
          <w:rFonts w:ascii="Arial" w:hAnsi="Arial"/>
        </w:rPr>
      </w:pPr>
      <w:r w:rsidRPr="00671259">
        <w:rPr>
          <w:rFonts w:ascii="Arial" w:hAnsi="Arial"/>
        </w:rPr>
        <w:t>Equipped appropriate to task</w:t>
      </w:r>
    </w:p>
    <w:p w14:paraId="0A802CB8" w14:textId="77777777" w:rsidR="00FC4EA7" w:rsidRPr="00671259" w:rsidRDefault="00FC4EA7" w:rsidP="00FC4EA7">
      <w:pPr>
        <w:rPr>
          <w:rFonts w:ascii="Arial" w:hAnsi="Arial"/>
          <w:lang w:eastAsia="de-DE"/>
        </w:rPr>
      </w:pPr>
    </w:p>
    <w:p w14:paraId="72404DB5" w14:textId="77777777" w:rsidR="00B534B5" w:rsidRPr="00671259" w:rsidRDefault="00F000A7" w:rsidP="0058374F">
      <w:pPr>
        <w:pStyle w:val="Heading2"/>
        <w:rPr>
          <w:highlight w:val="yellow"/>
        </w:rPr>
      </w:pPr>
      <w:bookmarkStart w:id="90" w:name="_Toc334686092"/>
      <w:bookmarkStart w:id="91" w:name="_Toc120688836"/>
      <w:bookmarkStart w:id="92" w:name="_Toc120689009"/>
      <w:bookmarkStart w:id="93" w:name="_Toc120689185"/>
      <w:bookmarkStart w:id="94" w:name="_Toc120689363"/>
      <w:bookmarkStart w:id="95" w:name="_Toc159836285"/>
      <w:bookmarkStart w:id="96" w:name="_Toc169318958"/>
      <w:bookmarkStart w:id="97" w:name="_Toc169319149"/>
      <w:bookmarkStart w:id="98" w:name="_Toc169399794"/>
      <w:bookmarkStart w:id="99" w:name="_Toc169401883"/>
      <w:bookmarkStart w:id="100" w:name="_Toc286916925"/>
      <w:bookmarkStart w:id="101" w:name="_Toc303382730"/>
      <w:bookmarkStart w:id="102" w:name="_Toc303383005"/>
      <w:bookmarkStart w:id="103" w:name="_Toc303383201"/>
      <w:bookmarkStart w:id="104" w:name="_Toc303417241"/>
      <w:bookmarkStart w:id="105" w:name="_Toc314487990"/>
      <w:bookmarkStart w:id="106" w:name="_Toc120688835"/>
      <w:bookmarkStart w:id="107" w:name="_Toc120689008"/>
      <w:bookmarkStart w:id="108" w:name="_Toc120689184"/>
      <w:bookmarkStart w:id="109" w:name="_Toc120689362"/>
      <w:bookmarkStart w:id="110" w:name="_Toc159836284"/>
      <w:bookmarkStart w:id="111" w:name="_Toc169318957"/>
      <w:bookmarkStart w:id="112" w:name="_Toc169319148"/>
      <w:bookmarkStart w:id="113" w:name="_Toc169399793"/>
      <w:bookmarkStart w:id="114" w:name="_Toc169401882"/>
      <w:bookmarkStart w:id="115" w:name="_Toc286916924"/>
      <w:bookmarkStart w:id="116" w:name="_Toc303382729"/>
      <w:bookmarkStart w:id="117" w:name="_Toc303383004"/>
      <w:bookmarkStart w:id="118" w:name="_Toc303383200"/>
      <w:bookmarkStart w:id="119" w:name="_Toc303417240"/>
      <w:r w:rsidRPr="00671259">
        <w:rPr>
          <w:highlight w:val="yellow"/>
        </w:rPr>
        <w:t>References</w:t>
      </w:r>
      <w:bookmarkEnd w:id="90"/>
    </w:p>
    <w:p w14:paraId="27F201CE" w14:textId="77777777" w:rsidR="0074017D" w:rsidRPr="00671259" w:rsidRDefault="0074017D" w:rsidP="0074017D">
      <w:pPr>
        <w:rPr>
          <w:rFonts w:ascii="Arial" w:hAnsi="Arial"/>
          <w:lang w:eastAsia="de-DE"/>
        </w:rPr>
      </w:pPr>
    </w:p>
    <w:p w14:paraId="0A3C08CA" w14:textId="77777777" w:rsidR="00B534B5" w:rsidRPr="00671259" w:rsidRDefault="0074017D" w:rsidP="0074017D">
      <w:pPr>
        <w:rPr>
          <w:rFonts w:ascii="Arial" w:hAnsi="Arial"/>
          <w:lang w:eastAsia="de-DE"/>
        </w:rPr>
      </w:pPr>
      <w:r w:rsidRPr="00671259">
        <w:rPr>
          <w:rFonts w:ascii="Arial" w:hAnsi="Arial"/>
          <w:lang w:eastAsia="de-DE"/>
        </w:rPr>
        <w:t>VTS-manual</w:t>
      </w:r>
    </w:p>
    <w:p w14:paraId="3C29F5C4" w14:textId="77777777" w:rsidR="0074017D" w:rsidRPr="00671259" w:rsidRDefault="0074017D" w:rsidP="0074017D">
      <w:pPr>
        <w:rPr>
          <w:rFonts w:ascii="Arial" w:hAnsi="Arial"/>
          <w:lang w:eastAsia="de-DE"/>
        </w:rPr>
      </w:pPr>
      <w:proofErr w:type="spellStart"/>
      <w:r w:rsidRPr="00671259">
        <w:rPr>
          <w:rFonts w:ascii="Arial" w:hAnsi="Arial"/>
          <w:lang w:eastAsia="de-DE"/>
        </w:rPr>
        <w:t>Solas</w:t>
      </w:r>
      <w:proofErr w:type="spellEnd"/>
    </w:p>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14:paraId="30C62583" w14:textId="77777777" w:rsidR="008E354B" w:rsidRPr="00671259" w:rsidRDefault="008E354B" w:rsidP="008E354B">
      <w:pPr>
        <w:rPr>
          <w:rFonts w:ascii="Arial" w:hAnsi="Arial"/>
          <w:lang w:eastAsia="de-DE"/>
        </w:rPr>
      </w:pPr>
    </w:p>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p w14:paraId="3C99ED1B" w14:textId="77777777" w:rsidR="007E3C23" w:rsidRPr="00671259" w:rsidRDefault="007E3C23" w:rsidP="007E3C23">
      <w:pPr>
        <w:rPr>
          <w:rFonts w:ascii="Arial" w:hAnsi="Arial"/>
        </w:rPr>
      </w:pPr>
    </w:p>
    <w:p w14:paraId="7829E877" w14:textId="77777777" w:rsidR="004A1AFC" w:rsidRPr="00671259" w:rsidRDefault="004A1AFC" w:rsidP="0058374F">
      <w:pPr>
        <w:pStyle w:val="Heading2"/>
        <w:rPr>
          <w:highlight w:val="green"/>
        </w:rPr>
      </w:pPr>
      <w:bookmarkStart w:id="120" w:name="_Toc286916926"/>
      <w:bookmarkStart w:id="121" w:name="_Toc303382731"/>
      <w:bookmarkStart w:id="122" w:name="_Toc303383006"/>
      <w:bookmarkStart w:id="123" w:name="_Toc303383202"/>
      <w:bookmarkStart w:id="124" w:name="_Toc303417242"/>
      <w:bookmarkStart w:id="125" w:name="_Toc314487992"/>
      <w:bookmarkStart w:id="126" w:name="_Toc334686093"/>
      <w:bookmarkStart w:id="127" w:name="_Toc120688837"/>
      <w:bookmarkStart w:id="128" w:name="_Toc120689010"/>
      <w:bookmarkStart w:id="129" w:name="_Toc120689186"/>
      <w:bookmarkStart w:id="130" w:name="_Toc120689364"/>
      <w:bookmarkStart w:id="131" w:name="_Toc159836286"/>
      <w:bookmarkStart w:id="132" w:name="_Toc169318959"/>
      <w:bookmarkStart w:id="133" w:name="_Toc169319150"/>
      <w:bookmarkStart w:id="134" w:name="_Toc169399795"/>
      <w:bookmarkStart w:id="135" w:name="_Toc169401884"/>
      <w:r w:rsidRPr="00671259">
        <w:rPr>
          <w:highlight w:val="green"/>
        </w:rPr>
        <w:t xml:space="preserve">Core Operational Requirements for </w:t>
      </w:r>
      <w:r w:rsidR="00A93B5C" w:rsidRPr="00671259">
        <w:rPr>
          <w:highlight w:val="green"/>
        </w:rPr>
        <w:t xml:space="preserve">a </w:t>
      </w:r>
      <w:r w:rsidRPr="00671259">
        <w:rPr>
          <w:highlight w:val="green"/>
        </w:rPr>
        <w:t>VTS</w:t>
      </w:r>
      <w:r w:rsidR="00A93B5C" w:rsidRPr="00671259">
        <w:rPr>
          <w:highlight w:val="green"/>
        </w:rPr>
        <w:t xml:space="preserve"> System</w:t>
      </w:r>
      <w:bookmarkEnd w:id="120"/>
      <w:bookmarkEnd w:id="121"/>
      <w:bookmarkEnd w:id="122"/>
      <w:bookmarkEnd w:id="123"/>
      <w:bookmarkEnd w:id="124"/>
      <w:bookmarkEnd w:id="125"/>
      <w:bookmarkEnd w:id="126"/>
    </w:p>
    <w:p w14:paraId="7AC81E41" w14:textId="77777777" w:rsidR="009A2B5B" w:rsidRPr="00671259" w:rsidRDefault="00097D53" w:rsidP="00821B45">
      <w:pPr>
        <w:rPr>
          <w:rFonts w:ascii="Arial" w:hAnsi="Arial"/>
          <w:highlight w:val="green"/>
        </w:rPr>
      </w:pPr>
      <w:r w:rsidRPr="00671259">
        <w:rPr>
          <w:rFonts w:ascii="Arial" w:hAnsi="Arial"/>
          <w:highlight w:val="green"/>
        </w:rPr>
        <w:t xml:space="preserve">The </w:t>
      </w:r>
      <w:r w:rsidR="00F4125A" w:rsidRPr="00671259">
        <w:rPr>
          <w:rFonts w:ascii="Arial" w:hAnsi="Arial"/>
          <w:highlight w:val="green"/>
        </w:rPr>
        <w:t xml:space="preserve">main </w:t>
      </w:r>
      <w:r w:rsidRPr="00671259">
        <w:rPr>
          <w:rFonts w:ascii="Arial" w:hAnsi="Arial"/>
          <w:highlight w:val="green"/>
        </w:rPr>
        <w:t>function</w:t>
      </w:r>
      <w:r w:rsidR="00C94862" w:rsidRPr="00671259">
        <w:rPr>
          <w:rFonts w:ascii="Arial" w:hAnsi="Arial"/>
          <w:highlight w:val="green"/>
        </w:rPr>
        <w:t>s</w:t>
      </w:r>
      <w:r w:rsidRPr="00671259">
        <w:rPr>
          <w:rFonts w:ascii="Arial" w:hAnsi="Arial"/>
          <w:highlight w:val="green"/>
        </w:rPr>
        <w:t xml:space="preserve"> of</w:t>
      </w:r>
      <w:r w:rsidR="00F4125A" w:rsidRPr="00671259">
        <w:rPr>
          <w:rFonts w:ascii="Arial" w:hAnsi="Arial"/>
          <w:highlight w:val="green"/>
        </w:rPr>
        <w:t xml:space="preserve"> a</w:t>
      </w:r>
      <w:r w:rsidR="00C94862" w:rsidRPr="00671259">
        <w:rPr>
          <w:rFonts w:ascii="Arial" w:hAnsi="Arial"/>
          <w:highlight w:val="green"/>
        </w:rPr>
        <w:t xml:space="preserve"> VTS are</w:t>
      </w:r>
      <w:r w:rsidRPr="00671259">
        <w:rPr>
          <w:rFonts w:ascii="Arial" w:hAnsi="Arial"/>
          <w:highlight w:val="green"/>
        </w:rPr>
        <w:t xml:space="preserve"> to mitigate risks associated with shipping</w:t>
      </w:r>
      <w:r w:rsidR="00F4125A" w:rsidRPr="00671259">
        <w:rPr>
          <w:rFonts w:ascii="Arial" w:hAnsi="Arial"/>
          <w:highlight w:val="green"/>
        </w:rPr>
        <w:t xml:space="preserve"> and to </w:t>
      </w:r>
      <w:r w:rsidR="000F7A9E" w:rsidRPr="00671259">
        <w:rPr>
          <w:rFonts w:ascii="Arial" w:hAnsi="Arial"/>
          <w:highlight w:val="green"/>
        </w:rPr>
        <w:t>improve efficiency</w:t>
      </w:r>
      <w:r w:rsidRPr="00671259">
        <w:rPr>
          <w:rFonts w:ascii="Arial" w:hAnsi="Arial"/>
          <w:highlight w:val="green"/>
        </w:rPr>
        <w:t xml:space="preserve">. </w:t>
      </w:r>
      <w:r w:rsidR="009A2B5B" w:rsidRPr="00671259">
        <w:rPr>
          <w:rFonts w:ascii="Arial" w:hAnsi="Arial"/>
          <w:highlight w:val="green"/>
        </w:rPr>
        <w:t xml:space="preserve">The different types of risks and environments </w:t>
      </w:r>
      <w:r w:rsidRPr="00671259">
        <w:rPr>
          <w:rFonts w:ascii="Arial" w:hAnsi="Arial"/>
          <w:highlight w:val="green"/>
        </w:rPr>
        <w:t xml:space="preserve">have led to various types of VTS including coastal and offshore, port, estuary or inland VTS. </w:t>
      </w:r>
    </w:p>
    <w:p w14:paraId="6A3D9BB9" w14:textId="77777777" w:rsidR="0048190B" w:rsidRPr="00671259" w:rsidRDefault="009A2B5B" w:rsidP="00821B45">
      <w:pPr>
        <w:rPr>
          <w:rFonts w:ascii="Arial" w:hAnsi="Arial"/>
          <w:highlight w:val="green"/>
          <w:lang w:eastAsia="de-DE"/>
        </w:rPr>
      </w:pPr>
      <w:r w:rsidRPr="00671259">
        <w:rPr>
          <w:rFonts w:ascii="Arial" w:hAnsi="Arial"/>
          <w:highlight w:val="green"/>
          <w:lang w:eastAsia="de-DE"/>
        </w:rPr>
        <w:t xml:space="preserve">For instance a coastal VTS </w:t>
      </w:r>
      <w:r w:rsidR="00097D53" w:rsidRPr="00671259">
        <w:rPr>
          <w:rFonts w:ascii="Arial" w:hAnsi="Arial"/>
          <w:highlight w:val="green"/>
          <w:lang w:eastAsia="de-DE"/>
        </w:rPr>
        <w:t xml:space="preserve">assist the safe and expeditious passage of shipping through coastal waters, particularly where there is a high density of maritime traffic or an area of environmental sensitivity or through difficult navigation conditions. Similarly, a port, estuarial or inland VTS </w:t>
      </w:r>
      <w:r w:rsidR="006855F0" w:rsidRPr="00671259">
        <w:rPr>
          <w:rFonts w:ascii="Arial" w:hAnsi="Arial"/>
          <w:highlight w:val="green"/>
          <w:lang w:eastAsia="de-DE"/>
        </w:rPr>
        <w:t xml:space="preserve">support </w:t>
      </w:r>
      <w:r w:rsidR="00097D53" w:rsidRPr="00671259">
        <w:rPr>
          <w:rFonts w:ascii="Arial" w:hAnsi="Arial"/>
          <w:highlight w:val="green"/>
          <w:lang w:eastAsia="de-DE"/>
        </w:rPr>
        <w:t>shipping when entering or leaving ports and harbours or when sailing along rivers or through restricted waters.</w:t>
      </w:r>
      <w:r w:rsidR="006855F0" w:rsidRPr="00671259">
        <w:rPr>
          <w:rFonts w:ascii="Arial" w:hAnsi="Arial"/>
          <w:highlight w:val="green"/>
          <w:lang w:eastAsia="de-DE"/>
        </w:rPr>
        <w:t xml:space="preserve"> </w:t>
      </w:r>
    </w:p>
    <w:p w14:paraId="588BE8A3" w14:textId="77777777" w:rsidR="006855F0" w:rsidRPr="00671259" w:rsidRDefault="006855F0" w:rsidP="00821B45">
      <w:pPr>
        <w:rPr>
          <w:rFonts w:ascii="Arial" w:hAnsi="Arial"/>
          <w:highlight w:val="green"/>
          <w:lang w:eastAsia="de-DE"/>
        </w:rPr>
      </w:pPr>
      <w:r w:rsidRPr="00671259">
        <w:rPr>
          <w:rFonts w:ascii="Arial" w:hAnsi="Arial"/>
          <w:highlight w:val="green"/>
          <w:lang w:eastAsia="de-DE"/>
        </w:rPr>
        <w:t>An important</w:t>
      </w:r>
      <w:r w:rsidR="00097D53" w:rsidRPr="00671259">
        <w:rPr>
          <w:rFonts w:ascii="Arial" w:hAnsi="Arial"/>
          <w:highlight w:val="green"/>
          <w:lang w:eastAsia="de-DE"/>
        </w:rPr>
        <w:t xml:space="preserve"> task of an offshore VTS is to avoid ships collisions with </w:t>
      </w:r>
      <w:r w:rsidR="0048190B" w:rsidRPr="00671259">
        <w:rPr>
          <w:rFonts w:ascii="Arial" w:hAnsi="Arial"/>
          <w:highlight w:val="green"/>
          <w:lang w:eastAsia="de-DE"/>
        </w:rPr>
        <w:t xml:space="preserve">offshore </w:t>
      </w:r>
      <w:r w:rsidR="00097D53" w:rsidRPr="00671259">
        <w:rPr>
          <w:rFonts w:ascii="Arial" w:hAnsi="Arial"/>
          <w:highlight w:val="green"/>
          <w:lang w:eastAsia="de-DE"/>
        </w:rPr>
        <w:t>structures</w:t>
      </w:r>
      <w:r w:rsidR="0048190B" w:rsidRPr="00671259">
        <w:rPr>
          <w:rFonts w:ascii="Arial" w:hAnsi="Arial"/>
          <w:highlight w:val="green"/>
          <w:lang w:eastAsia="de-DE"/>
        </w:rPr>
        <w:t xml:space="preserve"> e</w:t>
      </w:r>
      <w:proofErr w:type="gramStart"/>
      <w:r w:rsidR="0048190B" w:rsidRPr="00671259">
        <w:rPr>
          <w:rFonts w:ascii="Arial" w:hAnsi="Arial"/>
          <w:highlight w:val="green"/>
          <w:lang w:eastAsia="de-DE"/>
        </w:rPr>
        <w:t>. g</w:t>
      </w:r>
      <w:proofErr w:type="gramEnd"/>
      <w:r w:rsidR="0048190B" w:rsidRPr="00671259">
        <w:rPr>
          <w:rFonts w:ascii="Arial" w:hAnsi="Arial"/>
          <w:highlight w:val="green"/>
          <w:lang w:eastAsia="de-DE"/>
        </w:rPr>
        <w:t>. oil platforms and</w:t>
      </w:r>
      <w:r w:rsidR="00097D53" w:rsidRPr="00671259">
        <w:rPr>
          <w:rFonts w:ascii="Arial" w:hAnsi="Arial"/>
          <w:highlight w:val="green"/>
          <w:lang w:eastAsia="de-DE"/>
        </w:rPr>
        <w:t xml:space="preserve"> wind farms. </w:t>
      </w:r>
    </w:p>
    <w:p w14:paraId="0A68ACA7" w14:textId="77777777" w:rsidR="00097D53" w:rsidRPr="00671259" w:rsidRDefault="0048190B" w:rsidP="00821B45">
      <w:pPr>
        <w:rPr>
          <w:rFonts w:ascii="Arial" w:hAnsi="Arial"/>
          <w:highlight w:val="green"/>
        </w:rPr>
      </w:pPr>
      <w:r w:rsidRPr="00671259">
        <w:rPr>
          <w:rFonts w:ascii="Arial" w:hAnsi="Arial"/>
          <w:highlight w:val="green"/>
          <w:lang w:eastAsia="de-DE"/>
        </w:rPr>
        <w:t xml:space="preserve">All </w:t>
      </w:r>
      <w:r w:rsidR="00097D53" w:rsidRPr="00671259">
        <w:rPr>
          <w:rFonts w:ascii="Arial" w:hAnsi="Arial"/>
          <w:highlight w:val="green"/>
          <w:lang w:eastAsia="de-DE"/>
        </w:rPr>
        <w:t xml:space="preserve">VTS </w:t>
      </w:r>
      <w:r w:rsidRPr="00671259">
        <w:rPr>
          <w:rFonts w:ascii="Arial" w:hAnsi="Arial"/>
          <w:highlight w:val="green"/>
          <w:lang w:eastAsia="de-DE"/>
        </w:rPr>
        <w:t>types may</w:t>
      </w:r>
      <w:r w:rsidR="00097D53" w:rsidRPr="00671259">
        <w:rPr>
          <w:rFonts w:ascii="Arial" w:hAnsi="Arial"/>
          <w:highlight w:val="green"/>
          <w:lang w:eastAsia="de-DE"/>
        </w:rPr>
        <w:t xml:space="preserve"> offer</w:t>
      </w:r>
      <w:r w:rsidRPr="00671259">
        <w:rPr>
          <w:rFonts w:ascii="Arial" w:hAnsi="Arial"/>
          <w:highlight w:val="green"/>
          <w:lang w:eastAsia="de-DE"/>
        </w:rPr>
        <w:t>,</w:t>
      </w:r>
      <w:r w:rsidR="00097D53" w:rsidRPr="00671259">
        <w:rPr>
          <w:rFonts w:ascii="Arial" w:hAnsi="Arial"/>
          <w:highlight w:val="green"/>
          <w:lang w:eastAsia="de-DE"/>
        </w:rPr>
        <w:t xml:space="preserve"> in </w:t>
      </w:r>
      <w:r w:rsidRPr="00671259">
        <w:rPr>
          <w:rFonts w:ascii="Arial" w:hAnsi="Arial"/>
          <w:highlight w:val="green"/>
          <w:lang w:eastAsia="de-DE"/>
        </w:rPr>
        <w:t>principle,</w:t>
      </w:r>
      <w:r w:rsidR="00097D53" w:rsidRPr="00671259">
        <w:rPr>
          <w:rFonts w:ascii="Arial" w:hAnsi="Arial"/>
          <w:highlight w:val="green"/>
          <w:lang w:eastAsia="de-DE"/>
        </w:rPr>
        <w:t xml:space="preserve"> all services as defined in the</w:t>
      </w:r>
      <w:r w:rsidRPr="00671259">
        <w:rPr>
          <w:rFonts w:ascii="Arial" w:hAnsi="Arial"/>
          <w:highlight w:val="green"/>
          <w:lang w:eastAsia="de-DE"/>
        </w:rPr>
        <w:t xml:space="preserve"> IMO resolution </w:t>
      </w:r>
      <w:proofErr w:type="gramStart"/>
      <w:r w:rsidRPr="00671259">
        <w:rPr>
          <w:rFonts w:ascii="Arial" w:hAnsi="Arial"/>
          <w:highlight w:val="green"/>
          <w:lang w:eastAsia="de-DE"/>
        </w:rPr>
        <w:t>A.857(</w:t>
      </w:r>
      <w:proofErr w:type="gramEnd"/>
      <w:r w:rsidRPr="00671259">
        <w:rPr>
          <w:rFonts w:ascii="Arial" w:hAnsi="Arial"/>
          <w:highlight w:val="green"/>
          <w:lang w:eastAsia="de-DE"/>
        </w:rPr>
        <w:t>20)</w:t>
      </w:r>
      <w:r w:rsidR="00097D53" w:rsidRPr="00671259">
        <w:rPr>
          <w:rFonts w:ascii="Arial" w:hAnsi="Arial"/>
          <w:highlight w:val="green"/>
          <w:lang w:eastAsia="de-DE"/>
        </w:rPr>
        <w:t>.</w:t>
      </w:r>
      <w:r w:rsidR="00FA6EB6" w:rsidRPr="00671259">
        <w:rPr>
          <w:rFonts w:ascii="Arial" w:hAnsi="Arial"/>
          <w:highlight w:val="green"/>
          <w:lang w:eastAsia="de-DE"/>
        </w:rPr>
        <w:t xml:space="preserve"> When determining</w:t>
      </w:r>
      <w:r w:rsidR="00097D53" w:rsidRPr="00671259">
        <w:rPr>
          <w:rFonts w:ascii="Arial" w:hAnsi="Arial"/>
          <w:highlight w:val="green"/>
          <w:lang w:eastAsia="de-DE"/>
        </w:rPr>
        <w:t xml:space="preserve"> the </w:t>
      </w:r>
      <w:r w:rsidR="00FA6EB6" w:rsidRPr="00671259">
        <w:rPr>
          <w:rFonts w:ascii="Arial" w:hAnsi="Arial"/>
          <w:highlight w:val="green"/>
          <w:lang w:eastAsia="de-DE"/>
        </w:rPr>
        <w:t xml:space="preserve">required </w:t>
      </w:r>
      <w:r w:rsidR="00097D53" w:rsidRPr="00671259">
        <w:rPr>
          <w:rFonts w:ascii="Arial" w:hAnsi="Arial"/>
          <w:highlight w:val="green"/>
          <w:lang w:eastAsia="de-DE"/>
        </w:rPr>
        <w:t xml:space="preserve">performance of </w:t>
      </w:r>
      <w:r w:rsidR="00F863A7" w:rsidRPr="00671259">
        <w:rPr>
          <w:rFonts w:ascii="Arial" w:hAnsi="Arial"/>
          <w:highlight w:val="green"/>
          <w:lang w:eastAsia="de-DE"/>
        </w:rPr>
        <w:t>a VTS system</w:t>
      </w:r>
      <w:r w:rsidR="00FA6EB6" w:rsidRPr="00671259">
        <w:rPr>
          <w:rFonts w:ascii="Arial" w:hAnsi="Arial"/>
          <w:highlight w:val="green"/>
          <w:lang w:eastAsia="de-DE"/>
        </w:rPr>
        <w:t>,</w:t>
      </w:r>
      <w:r w:rsidR="00097D53" w:rsidRPr="00671259">
        <w:rPr>
          <w:rFonts w:ascii="Arial" w:hAnsi="Arial"/>
          <w:highlight w:val="green"/>
          <w:lang w:eastAsia="de-DE"/>
        </w:rPr>
        <w:t xml:space="preserve"> </w:t>
      </w:r>
      <w:r w:rsidR="00480DB4" w:rsidRPr="00671259">
        <w:rPr>
          <w:rFonts w:ascii="Arial" w:hAnsi="Arial"/>
          <w:highlight w:val="green"/>
        </w:rPr>
        <w:t>the</w:t>
      </w:r>
      <w:r w:rsidR="00097D53" w:rsidRPr="00671259">
        <w:rPr>
          <w:rFonts w:ascii="Arial" w:hAnsi="Arial"/>
          <w:highlight w:val="green"/>
        </w:rPr>
        <w:t xml:space="preserve"> following should be taken into account</w:t>
      </w:r>
      <w:r w:rsidR="00FA6EB6" w:rsidRPr="00671259">
        <w:rPr>
          <w:rFonts w:ascii="Arial" w:hAnsi="Arial"/>
          <w:highlight w:val="green"/>
        </w:rPr>
        <w:t>:</w:t>
      </w:r>
    </w:p>
    <w:p w14:paraId="6CB44AAC" w14:textId="77777777" w:rsidR="00097D53" w:rsidRPr="00671259" w:rsidRDefault="00097D53" w:rsidP="00821B45">
      <w:pPr>
        <w:rPr>
          <w:rFonts w:ascii="Arial" w:hAnsi="Arial"/>
          <w:highlight w:val="green"/>
          <w:lang w:eastAsia="de-DE"/>
        </w:rPr>
      </w:pPr>
    </w:p>
    <w:p w14:paraId="5BA197AD" w14:textId="77777777" w:rsidR="0048190B" w:rsidRPr="00671259" w:rsidRDefault="00F863A7" w:rsidP="00C00276">
      <w:pPr>
        <w:numPr>
          <w:ilvl w:val="0"/>
          <w:numId w:val="39"/>
        </w:numPr>
        <w:rPr>
          <w:rFonts w:ascii="Arial" w:hAnsi="Arial"/>
          <w:highlight w:val="green"/>
        </w:rPr>
      </w:pPr>
      <w:r w:rsidRPr="00671259">
        <w:rPr>
          <w:rFonts w:ascii="Arial" w:hAnsi="Arial"/>
          <w:highlight w:val="green"/>
        </w:rPr>
        <w:t>The i</w:t>
      </w:r>
      <w:r w:rsidR="0048190B" w:rsidRPr="00671259">
        <w:rPr>
          <w:rFonts w:ascii="Arial" w:hAnsi="Arial"/>
          <w:highlight w:val="green"/>
        </w:rPr>
        <w:t xml:space="preserve">dentified </w:t>
      </w:r>
      <w:r w:rsidR="006B7073" w:rsidRPr="00671259">
        <w:rPr>
          <w:rFonts w:ascii="Arial" w:hAnsi="Arial"/>
          <w:highlight w:val="green"/>
        </w:rPr>
        <w:t>r</w:t>
      </w:r>
      <w:r w:rsidR="0048190B" w:rsidRPr="00671259">
        <w:rPr>
          <w:rFonts w:ascii="Arial" w:hAnsi="Arial"/>
          <w:highlight w:val="green"/>
        </w:rPr>
        <w:t>isks</w:t>
      </w:r>
    </w:p>
    <w:p w14:paraId="6144B6F7" w14:textId="77777777" w:rsidR="00097D53" w:rsidRPr="00671259" w:rsidRDefault="00097D53" w:rsidP="00C00276">
      <w:pPr>
        <w:numPr>
          <w:ilvl w:val="0"/>
          <w:numId w:val="39"/>
        </w:numPr>
        <w:rPr>
          <w:rFonts w:ascii="Arial" w:hAnsi="Arial"/>
          <w:highlight w:val="green"/>
        </w:rPr>
      </w:pPr>
      <w:r w:rsidRPr="00671259">
        <w:rPr>
          <w:rFonts w:ascii="Arial" w:hAnsi="Arial"/>
          <w:highlight w:val="green"/>
          <w:lang w:eastAsia="de-DE"/>
        </w:rPr>
        <w:t>The type of VTS (</w:t>
      </w:r>
      <w:r w:rsidRPr="00671259">
        <w:rPr>
          <w:rFonts w:ascii="Arial" w:hAnsi="Arial"/>
          <w:highlight w:val="green"/>
        </w:rPr>
        <w:t>coastal and offshore, port, estuary or inland VTS)</w:t>
      </w:r>
    </w:p>
    <w:p w14:paraId="242C09E2" w14:textId="77777777" w:rsidR="00097D53" w:rsidRPr="00671259" w:rsidRDefault="00097D53" w:rsidP="00C00276">
      <w:pPr>
        <w:numPr>
          <w:ilvl w:val="0"/>
          <w:numId w:val="39"/>
        </w:numPr>
        <w:rPr>
          <w:rFonts w:ascii="Arial" w:hAnsi="Arial"/>
          <w:highlight w:val="green"/>
        </w:rPr>
      </w:pPr>
      <w:r w:rsidRPr="00671259">
        <w:rPr>
          <w:rFonts w:ascii="Arial" w:hAnsi="Arial"/>
          <w:highlight w:val="green"/>
        </w:rPr>
        <w:t xml:space="preserve">The </w:t>
      </w:r>
      <w:r w:rsidR="00F863A7" w:rsidRPr="00671259">
        <w:rPr>
          <w:rFonts w:ascii="Arial" w:hAnsi="Arial"/>
          <w:highlight w:val="green"/>
        </w:rPr>
        <w:t>VTS s</w:t>
      </w:r>
      <w:r w:rsidRPr="00671259">
        <w:rPr>
          <w:rFonts w:ascii="Arial" w:hAnsi="Arial"/>
          <w:highlight w:val="green"/>
        </w:rPr>
        <w:t>ervices to be provided (INF, TOS, NAS)</w:t>
      </w:r>
    </w:p>
    <w:p w14:paraId="4883E902" w14:textId="77777777" w:rsidR="00F863A7" w:rsidRPr="00671259" w:rsidRDefault="00F863A7" w:rsidP="00C00276">
      <w:pPr>
        <w:numPr>
          <w:ilvl w:val="0"/>
          <w:numId w:val="39"/>
        </w:numPr>
        <w:rPr>
          <w:rFonts w:ascii="Arial" w:hAnsi="Arial"/>
          <w:highlight w:val="green"/>
          <w:lang w:eastAsia="de-DE"/>
        </w:rPr>
      </w:pPr>
      <w:r w:rsidRPr="00671259">
        <w:rPr>
          <w:rFonts w:ascii="Arial" w:hAnsi="Arial"/>
          <w:highlight w:val="green"/>
          <w:lang w:eastAsia="de-DE"/>
        </w:rPr>
        <w:t>Requirements from Allied Services</w:t>
      </w:r>
    </w:p>
    <w:p w14:paraId="078EDDA1" w14:textId="77777777" w:rsidR="00097D53" w:rsidRPr="00671259" w:rsidRDefault="00097D53" w:rsidP="00C00276">
      <w:pPr>
        <w:numPr>
          <w:ilvl w:val="0"/>
          <w:numId w:val="39"/>
        </w:numPr>
        <w:rPr>
          <w:rFonts w:ascii="Arial" w:hAnsi="Arial"/>
          <w:highlight w:val="green"/>
          <w:lang w:eastAsia="de-DE"/>
        </w:rPr>
      </w:pPr>
      <w:r w:rsidRPr="00671259">
        <w:rPr>
          <w:rFonts w:ascii="Arial" w:hAnsi="Arial"/>
          <w:highlight w:val="green"/>
        </w:rPr>
        <w:t xml:space="preserve">Types and number of </w:t>
      </w:r>
      <w:r w:rsidR="00EC385B" w:rsidRPr="00671259">
        <w:rPr>
          <w:rFonts w:ascii="Arial" w:hAnsi="Arial"/>
          <w:highlight w:val="green"/>
        </w:rPr>
        <w:t>target</w:t>
      </w:r>
      <w:r w:rsidRPr="00671259">
        <w:rPr>
          <w:rFonts w:ascii="Arial" w:hAnsi="Arial"/>
          <w:highlight w:val="green"/>
        </w:rPr>
        <w:t>s</w:t>
      </w:r>
    </w:p>
    <w:p w14:paraId="0ED90C2F" w14:textId="77777777" w:rsidR="00097D53" w:rsidRPr="00671259" w:rsidRDefault="00097D53" w:rsidP="00C00276">
      <w:pPr>
        <w:numPr>
          <w:ilvl w:val="0"/>
          <w:numId w:val="39"/>
        </w:numPr>
        <w:rPr>
          <w:rFonts w:ascii="Arial" w:hAnsi="Arial"/>
          <w:highlight w:val="green"/>
        </w:rPr>
      </w:pPr>
      <w:r w:rsidRPr="00671259">
        <w:rPr>
          <w:rFonts w:ascii="Arial" w:hAnsi="Arial"/>
          <w:highlight w:val="green"/>
        </w:rPr>
        <w:t xml:space="preserve">The geographical area </w:t>
      </w:r>
    </w:p>
    <w:p w14:paraId="37B51E5F" w14:textId="77777777" w:rsidR="00097D53" w:rsidRPr="00671259" w:rsidRDefault="00097D53" w:rsidP="00C00276">
      <w:pPr>
        <w:numPr>
          <w:ilvl w:val="0"/>
          <w:numId w:val="39"/>
        </w:numPr>
        <w:rPr>
          <w:rFonts w:ascii="Arial" w:hAnsi="Arial"/>
          <w:highlight w:val="green"/>
        </w:rPr>
      </w:pPr>
      <w:r w:rsidRPr="00671259">
        <w:rPr>
          <w:rFonts w:ascii="Arial" w:hAnsi="Arial"/>
          <w:highlight w:val="green"/>
        </w:rPr>
        <w:t xml:space="preserve">Prevailing meteorological conditions </w:t>
      </w:r>
    </w:p>
    <w:p w14:paraId="3A5AFE4D" w14:textId="77777777" w:rsidR="00E84755" w:rsidRPr="00671259" w:rsidRDefault="00E84755" w:rsidP="00821B45">
      <w:pPr>
        <w:rPr>
          <w:rFonts w:ascii="Arial" w:hAnsi="Arial"/>
          <w:highlight w:val="green"/>
        </w:rPr>
      </w:pPr>
    </w:p>
    <w:p w14:paraId="4FDA9701" w14:textId="77777777" w:rsidR="00E84755" w:rsidRPr="00671259" w:rsidRDefault="00E84755" w:rsidP="0058374F">
      <w:pPr>
        <w:pStyle w:val="Heading3"/>
        <w:rPr>
          <w:highlight w:val="green"/>
        </w:rPr>
      </w:pPr>
      <w:bookmarkStart w:id="136" w:name="_Toc334686094"/>
      <w:r w:rsidRPr="00671259">
        <w:rPr>
          <w:highlight w:val="green"/>
        </w:rPr>
        <w:t>Levels of capabilities</w:t>
      </w:r>
      <w:bookmarkEnd w:id="136"/>
    </w:p>
    <w:p w14:paraId="0FDFE2B3" w14:textId="77777777" w:rsidR="001352F8" w:rsidRPr="00671259" w:rsidRDefault="00480DB4" w:rsidP="00821B45">
      <w:pPr>
        <w:rPr>
          <w:rFonts w:ascii="Arial" w:hAnsi="Arial"/>
          <w:highlight w:val="green"/>
        </w:rPr>
      </w:pPr>
      <w:r w:rsidRPr="00671259">
        <w:rPr>
          <w:rFonts w:ascii="Arial" w:hAnsi="Arial"/>
          <w:highlight w:val="green"/>
        </w:rPr>
        <w:t>All the above factors determine the complexity of the traffic situation</w:t>
      </w:r>
      <w:r w:rsidR="001352F8" w:rsidRPr="00671259">
        <w:rPr>
          <w:rFonts w:ascii="Arial" w:hAnsi="Arial"/>
          <w:highlight w:val="green"/>
        </w:rPr>
        <w:t>. In addition, specific operational requirements such as the need to detect small targets in adverse conditions</w:t>
      </w:r>
      <w:r w:rsidR="001E1328" w:rsidRPr="00671259">
        <w:rPr>
          <w:rFonts w:ascii="Arial" w:hAnsi="Arial"/>
          <w:highlight w:val="green"/>
        </w:rPr>
        <w:t xml:space="preserve"> or ice </w:t>
      </w:r>
      <w:proofErr w:type="gramStart"/>
      <w:r w:rsidR="001E1328" w:rsidRPr="00671259">
        <w:rPr>
          <w:rFonts w:ascii="Arial" w:hAnsi="Arial"/>
          <w:highlight w:val="green"/>
        </w:rPr>
        <w:t>monitoring,</w:t>
      </w:r>
      <w:proofErr w:type="gramEnd"/>
      <w:r w:rsidR="001E1328" w:rsidRPr="00671259">
        <w:rPr>
          <w:rFonts w:ascii="Arial" w:hAnsi="Arial"/>
          <w:highlight w:val="green"/>
        </w:rPr>
        <w:t xml:space="preserve"> </w:t>
      </w:r>
      <w:r w:rsidR="00776DE9" w:rsidRPr="00671259">
        <w:rPr>
          <w:rFonts w:ascii="Arial" w:hAnsi="Arial"/>
          <w:highlight w:val="green"/>
        </w:rPr>
        <w:t>may increase</w:t>
      </w:r>
      <w:r w:rsidR="001352F8" w:rsidRPr="00671259">
        <w:rPr>
          <w:rFonts w:ascii="Arial" w:hAnsi="Arial"/>
          <w:highlight w:val="green"/>
        </w:rPr>
        <w:t xml:space="preserve"> the required performance.</w:t>
      </w:r>
    </w:p>
    <w:p w14:paraId="1B089EA2" w14:textId="77777777" w:rsidR="00E72D2F" w:rsidRPr="00671259" w:rsidRDefault="00E72D2F" w:rsidP="00821B45">
      <w:pPr>
        <w:rPr>
          <w:rFonts w:ascii="Arial" w:hAnsi="Arial"/>
          <w:highlight w:val="green"/>
        </w:rPr>
      </w:pPr>
      <w:r w:rsidRPr="00671259">
        <w:rPr>
          <w:rFonts w:ascii="Arial" w:hAnsi="Arial"/>
          <w:highlight w:val="green"/>
        </w:rPr>
        <w:t>In order to facilitate the definition of required performance, three levels of capabilities for VTS are defined as follows:</w:t>
      </w:r>
    </w:p>
    <w:p w14:paraId="34BA69C5" w14:textId="77777777" w:rsidR="00097D53" w:rsidRPr="00671259" w:rsidRDefault="00097D53" w:rsidP="00821B45">
      <w:pPr>
        <w:rPr>
          <w:rFonts w:ascii="Arial" w:hAnsi="Arial"/>
          <w:highlight w:val="green"/>
        </w:rPr>
      </w:pPr>
    </w:p>
    <w:p w14:paraId="6E7877E4" w14:textId="77777777" w:rsidR="00E72D2F" w:rsidRPr="00671259" w:rsidRDefault="00E72D2F" w:rsidP="00821B45">
      <w:pPr>
        <w:rPr>
          <w:rFonts w:ascii="Arial" w:hAnsi="Arial"/>
          <w:highlight w:val="green"/>
        </w:rPr>
      </w:pPr>
      <w:r w:rsidRPr="00671259">
        <w:rPr>
          <w:rFonts w:ascii="Arial" w:hAnsi="Arial"/>
          <w:b/>
          <w:highlight w:val="green"/>
        </w:rPr>
        <w:lastRenderedPageBreak/>
        <w:t>Basic</w:t>
      </w:r>
      <w:r w:rsidRPr="00671259">
        <w:rPr>
          <w:rFonts w:ascii="Arial" w:hAnsi="Arial"/>
          <w:highlight w:val="green"/>
        </w:rPr>
        <w:t xml:space="preserve"> – performance for a VTS area</w:t>
      </w:r>
      <w:r w:rsidR="006243D8" w:rsidRPr="00671259">
        <w:rPr>
          <w:rFonts w:ascii="Arial" w:hAnsi="Arial"/>
          <w:highlight w:val="green"/>
        </w:rPr>
        <w:t xml:space="preserve"> </w:t>
      </w:r>
      <w:r w:rsidR="00480DB4" w:rsidRPr="00671259">
        <w:rPr>
          <w:rFonts w:ascii="Arial" w:hAnsi="Arial"/>
          <w:highlight w:val="green"/>
        </w:rPr>
        <w:t xml:space="preserve">with low complexity, </w:t>
      </w:r>
      <w:r w:rsidR="006243D8" w:rsidRPr="00671259">
        <w:rPr>
          <w:rFonts w:ascii="Arial" w:hAnsi="Arial"/>
          <w:highlight w:val="green"/>
        </w:rPr>
        <w:t>where</w:t>
      </w:r>
      <w:r w:rsidRPr="00671259">
        <w:rPr>
          <w:rFonts w:ascii="Arial" w:hAnsi="Arial"/>
          <w:highlight w:val="green"/>
        </w:rPr>
        <w:t xml:space="preserve"> an Information Service </w:t>
      </w:r>
      <w:r w:rsidR="006243D8" w:rsidRPr="00671259">
        <w:rPr>
          <w:rFonts w:ascii="Arial" w:hAnsi="Arial"/>
          <w:highlight w:val="green"/>
        </w:rPr>
        <w:t>and/</w:t>
      </w:r>
      <w:r w:rsidRPr="00671259">
        <w:rPr>
          <w:rFonts w:ascii="Arial" w:hAnsi="Arial"/>
          <w:highlight w:val="green"/>
        </w:rPr>
        <w:t xml:space="preserve">or a Navigational Assistance Service </w:t>
      </w:r>
      <w:r w:rsidR="00480DB4" w:rsidRPr="00671259">
        <w:rPr>
          <w:rFonts w:ascii="Arial" w:hAnsi="Arial"/>
          <w:highlight w:val="green"/>
        </w:rPr>
        <w:t xml:space="preserve">will be </w:t>
      </w:r>
      <w:r w:rsidRPr="00671259">
        <w:rPr>
          <w:rFonts w:ascii="Arial" w:hAnsi="Arial"/>
          <w:highlight w:val="green"/>
        </w:rPr>
        <w:t>provided.</w:t>
      </w:r>
    </w:p>
    <w:p w14:paraId="1E9C510E" w14:textId="77777777" w:rsidR="00E72D2F" w:rsidRPr="00671259" w:rsidRDefault="00E72D2F" w:rsidP="00821B45">
      <w:pPr>
        <w:rPr>
          <w:rFonts w:ascii="Arial" w:hAnsi="Arial"/>
          <w:highlight w:val="green"/>
        </w:rPr>
      </w:pPr>
      <w:r w:rsidRPr="00671259">
        <w:rPr>
          <w:rFonts w:ascii="Arial" w:hAnsi="Arial"/>
          <w:b/>
          <w:highlight w:val="green"/>
        </w:rPr>
        <w:t>Standard</w:t>
      </w:r>
      <w:r w:rsidRPr="00671259">
        <w:rPr>
          <w:rFonts w:ascii="Arial" w:hAnsi="Arial"/>
          <w:highlight w:val="green"/>
        </w:rPr>
        <w:t xml:space="preserve"> </w:t>
      </w:r>
      <w:r w:rsidR="00DC6C4A" w:rsidRPr="00671259">
        <w:rPr>
          <w:rFonts w:ascii="Arial" w:hAnsi="Arial"/>
          <w:highlight w:val="green"/>
        </w:rPr>
        <w:t>–</w:t>
      </w:r>
      <w:r w:rsidR="001A5939" w:rsidRPr="00671259">
        <w:rPr>
          <w:rFonts w:ascii="Arial" w:hAnsi="Arial"/>
          <w:highlight w:val="green"/>
        </w:rPr>
        <w:t xml:space="preserve"> </w:t>
      </w:r>
      <w:r w:rsidR="00DC6C4A" w:rsidRPr="00671259">
        <w:rPr>
          <w:rFonts w:ascii="Arial" w:hAnsi="Arial"/>
          <w:highlight w:val="green"/>
        </w:rPr>
        <w:t xml:space="preserve">performance for a VTS area with </w:t>
      </w:r>
      <w:r w:rsidR="00480DB4" w:rsidRPr="00671259">
        <w:rPr>
          <w:rFonts w:ascii="Arial" w:hAnsi="Arial"/>
          <w:highlight w:val="green"/>
        </w:rPr>
        <w:t>low or</w:t>
      </w:r>
      <w:r w:rsidR="00DC6C4A" w:rsidRPr="00671259">
        <w:rPr>
          <w:rFonts w:ascii="Arial" w:hAnsi="Arial"/>
          <w:highlight w:val="green"/>
        </w:rPr>
        <w:t xml:space="preserve"> medium </w:t>
      </w:r>
      <w:r w:rsidR="00480DB4" w:rsidRPr="00671259">
        <w:rPr>
          <w:rFonts w:ascii="Arial" w:hAnsi="Arial"/>
          <w:highlight w:val="green"/>
        </w:rPr>
        <w:t>complexity</w:t>
      </w:r>
      <w:r w:rsidR="00DC6C4A" w:rsidRPr="00671259">
        <w:rPr>
          <w:rFonts w:ascii="Arial" w:hAnsi="Arial"/>
          <w:highlight w:val="green"/>
        </w:rPr>
        <w:t xml:space="preserve">, where an Information Service, Navigational Assistance Service and /or a Traffic Organisation Service </w:t>
      </w:r>
      <w:r w:rsidR="00480DB4" w:rsidRPr="00671259">
        <w:rPr>
          <w:rFonts w:ascii="Arial" w:hAnsi="Arial"/>
          <w:highlight w:val="green"/>
        </w:rPr>
        <w:t>will be</w:t>
      </w:r>
      <w:r w:rsidR="00DC6C4A" w:rsidRPr="00671259">
        <w:rPr>
          <w:rFonts w:ascii="Arial" w:hAnsi="Arial"/>
          <w:highlight w:val="green"/>
        </w:rPr>
        <w:t xml:space="preserve"> provided</w:t>
      </w:r>
      <w:r w:rsidRPr="00671259">
        <w:rPr>
          <w:rFonts w:ascii="Arial" w:hAnsi="Arial"/>
          <w:highlight w:val="green"/>
        </w:rPr>
        <w:t>.</w:t>
      </w:r>
    </w:p>
    <w:p w14:paraId="6DDE36DD" w14:textId="77777777" w:rsidR="00E72D2F" w:rsidRPr="00671259" w:rsidRDefault="00E72D2F" w:rsidP="00821B45">
      <w:pPr>
        <w:rPr>
          <w:rFonts w:ascii="Arial" w:hAnsi="Arial"/>
          <w:highlight w:val="green"/>
        </w:rPr>
      </w:pPr>
      <w:r w:rsidRPr="00671259">
        <w:rPr>
          <w:rFonts w:ascii="Arial" w:hAnsi="Arial"/>
          <w:b/>
          <w:highlight w:val="green"/>
        </w:rPr>
        <w:t>Advanced</w:t>
      </w:r>
      <w:r w:rsidRPr="00671259">
        <w:rPr>
          <w:rFonts w:ascii="Arial" w:hAnsi="Arial"/>
          <w:highlight w:val="green"/>
        </w:rPr>
        <w:t xml:space="preserve"> </w:t>
      </w:r>
      <w:r w:rsidR="00DC6C4A" w:rsidRPr="00671259">
        <w:rPr>
          <w:rFonts w:ascii="Arial" w:hAnsi="Arial"/>
          <w:highlight w:val="green"/>
        </w:rPr>
        <w:t>–</w:t>
      </w:r>
      <w:r w:rsidRPr="00671259">
        <w:rPr>
          <w:rFonts w:ascii="Arial" w:hAnsi="Arial"/>
          <w:highlight w:val="green"/>
        </w:rPr>
        <w:t xml:space="preserve"> </w:t>
      </w:r>
      <w:r w:rsidR="00DC6C4A" w:rsidRPr="00671259">
        <w:rPr>
          <w:rFonts w:ascii="Arial" w:hAnsi="Arial"/>
          <w:highlight w:val="green"/>
        </w:rPr>
        <w:t xml:space="preserve">performance for a </w:t>
      </w:r>
      <w:r w:rsidRPr="00671259">
        <w:rPr>
          <w:rFonts w:ascii="Arial" w:hAnsi="Arial"/>
          <w:highlight w:val="green"/>
        </w:rPr>
        <w:t xml:space="preserve">VTS </w:t>
      </w:r>
      <w:r w:rsidR="00DC6C4A" w:rsidRPr="00671259">
        <w:rPr>
          <w:rFonts w:ascii="Arial" w:hAnsi="Arial"/>
          <w:highlight w:val="green"/>
        </w:rPr>
        <w:t>area</w:t>
      </w:r>
      <w:r w:rsidRPr="00671259">
        <w:rPr>
          <w:rFonts w:ascii="Arial" w:hAnsi="Arial"/>
          <w:highlight w:val="green"/>
        </w:rPr>
        <w:t xml:space="preserve"> with </w:t>
      </w:r>
      <w:r w:rsidR="00480DB4" w:rsidRPr="00671259">
        <w:rPr>
          <w:rFonts w:ascii="Arial" w:hAnsi="Arial"/>
          <w:highlight w:val="green"/>
        </w:rPr>
        <w:t>high complexity</w:t>
      </w:r>
      <w:r w:rsidRPr="00671259">
        <w:rPr>
          <w:rFonts w:ascii="Arial" w:hAnsi="Arial"/>
          <w:highlight w:val="green"/>
        </w:rPr>
        <w:t xml:space="preserve"> </w:t>
      </w:r>
      <w:r w:rsidR="000E5060" w:rsidRPr="00671259">
        <w:rPr>
          <w:rFonts w:ascii="Arial" w:hAnsi="Arial"/>
          <w:highlight w:val="green"/>
        </w:rPr>
        <w:t xml:space="preserve">and/or </w:t>
      </w:r>
      <w:r w:rsidR="00AD6CB9" w:rsidRPr="00671259">
        <w:rPr>
          <w:rFonts w:ascii="Arial" w:hAnsi="Arial"/>
          <w:highlight w:val="green"/>
        </w:rPr>
        <w:t>specific operational requirements</w:t>
      </w:r>
      <w:r w:rsidRPr="00671259">
        <w:rPr>
          <w:rFonts w:ascii="Arial" w:hAnsi="Arial"/>
          <w:highlight w:val="green"/>
        </w:rPr>
        <w:t>.</w:t>
      </w:r>
    </w:p>
    <w:p w14:paraId="00EB9FA5" w14:textId="77777777" w:rsidR="001A5939" w:rsidRPr="00671259" w:rsidRDefault="001A5939" w:rsidP="001A5939">
      <w:pPr>
        <w:spacing w:after="0"/>
        <w:ind w:left="720"/>
        <w:rPr>
          <w:rFonts w:ascii="Arial" w:hAnsi="Arial"/>
          <w:sz w:val="24"/>
          <w:highlight w:val="green"/>
        </w:rPr>
      </w:pPr>
    </w:p>
    <w:p w14:paraId="6A582B05" w14:textId="77777777" w:rsidR="001A5939" w:rsidRPr="00671259" w:rsidRDefault="001A5939" w:rsidP="001A5939">
      <w:pPr>
        <w:spacing w:after="0"/>
        <w:rPr>
          <w:rFonts w:ascii="Arial" w:hAnsi="Arial"/>
          <w:sz w:val="24"/>
        </w:rPr>
      </w:pPr>
      <w:r w:rsidRPr="00671259">
        <w:rPr>
          <w:rFonts w:ascii="Arial" w:hAnsi="Arial"/>
          <w:sz w:val="24"/>
        </w:rPr>
        <w:t>Special cases are:</w:t>
      </w:r>
    </w:p>
    <w:p w14:paraId="537753DB" w14:textId="77777777" w:rsidR="001A5939" w:rsidRPr="00671259" w:rsidRDefault="001A5939" w:rsidP="001A5939">
      <w:pPr>
        <w:spacing w:after="0"/>
        <w:ind w:left="720"/>
        <w:rPr>
          <w:rFonts w:ascii="Arial" w:hAnsi="Arial"/>
          <w:sz w:val="24"/>
        </w:rPr>
      </w:pPr>
    </w:p>
    <w:p w14:paraId="23D8D339" w14:textId="77777777" w:rsidR="001A5939" w:rsidRPr="00671259" w:rsidRDefault="00981717" w:rsidP="00F000A7">
      <w:pPr>
        <w:ind w:left="720"/>
        <w:rPr>
          <w:rFonts w:ascii="Arial" w:hAnsi="Arial"/>
        </w:rPr>
      </w:pPr>
      <w:r w:rsidRPr="00671259">
        <w:rPr>
          <w:rFonts w:ascii="Arial" w:hAnsi="Arial"/>
          <w:b/>
        </w:rPr>
        <w:t>P</w:t>
      </w:r>
      <w:r w:rsidR="00335223" w:rsidRPr="00671259">
        <w:rPr>
          <w:rFonts w:ascii="Arial" w:hAnsi="Arial"/>
          <w:b/>
        </w:rPr>
        <w:t>orts and inland waterways</w:t>
      </w:r>
      <w:r w:rsidR="001A5939" w:rsidRPr="00671259">
        <w:rPr>
          <w:rFonts w:ascii="Arial" w:hAnsi="Arial"/>
        </w:rPr>
        <w:t xml:space="preserve"> – performance for ports and inland waterways with</w:t>
      </w:r>
      <w:r w:rsidR="00217E7E" w:rsidRPr="00671259">
        <w:rPr>
          <w:rFonts w:ascii="Arial" w:hAnsi="Arial"/>
        </w:rPr>
        <w:t xml:space="preserve"> </w:t>
      </w:r>
      <w:r w:rsidR="00F000A7" w:rsidRPr="00671259">
        <w:rPr>
          <w:rFonts w:ascii="Arial" w:hAnsi="Arial"/>
        </w:rPr>
        <w:t xml:space="preserve">increased demand to handle </w:t>
      </w:r>
      <w:r w:rsidR="00217E7E" w:rsidRPr="00671259">
        <w:rPr>
          <w:rFonts w:ascii="Arial" w:hAnsi="Arial"/>
        </w:rPr>
        <w:t xml:space="preserve">large nearby structures, but </w:t>
      </w:r>
      <w:r w:rsidR="001A5939" w:rsidRPr="00671259">
        <w:rPr>
          <w:rFonts w:ascii="Arial" w:hAnsi="Arial"/>
        </w:rPr>
        <w:t xml:space="preserve">reduced requirements to sea </w:t>
      </w:r>
      <w:r w:rsidR="00F000A7" w:rsidRPr="00671259">
        <w:rPr>
          <w:rFonts w:ascii="Arial" w:hAnsi="Arial"/>
        </w:rPr>
        <w:t>condition</w:t>
      </w:r>
      <w:r w:rsidR="001A5939" w:rsidRPr="00671259">
        <w:rPr>
          <w:rFonts w:ascii="Arial" w:hAnsi="Arial"/>
        </w:rPr>
        <w:t xml:space="preserve">   </w:t>
      </w:r>
    </w:p>
    <w:p w14:paraId="502C034E" w14:textId="77777777" w:rsidR="00754120" w:rsidRPr="00671259" w:rsidRDefault="003F4217" w:rsidP="00F000A7">
      <w:pPr>
        <w:ind w:left="720"/>
        <w:rPr>
          <w:rFonts w:ascii="Arial" w:hAnsi="Arial"/>
        </w:rPr>
      </w:pPr>
      <w:r w:rsidRPr="00671259">
        <w:rPr>
          <w:rFonts w:ascii="Arial" w:hAnsi="Arial"/>
          <w:b/>
        </w:rPr>
        <w:t>Offshore</w:t>
      </w:r>
      <w:r w:rsidRPr="00671259">
        <w:rPr>
          <w:rFonts w:ascii="Arial" w:hAnsi="Arial"/>
        </w:rPr>
        <w:t xml:space="preserve"> – performance for </w:t>
      </w:r>
      <w:r w:rsidR="0077710C" w:rsidRPr="00671259">
        <w:rPr>
          <w:rFonts w:ascii="Arial" w:hAnsi="Arial"/>
        </w:rPr>
        <w:t xml:space="preserve">oil platforms and </w:t>
      </w:r>
      <w:r w:rsidR="00217E7E" w:rsidRPr="00671259">
        <w:rPr>
          <w:rFonts w:ascii="Arial" w:hAnsi="Arial"/>
        </w:rPr>
        <w:t>ot</w:t>
      </w:r>
      <w:r w:rsidR="001A5939" w:rsidRPr="00671259">
        <w:rPr>
          <w:rFonts w:ascii="Arial" w:hAnsi="Arial"/>
        </w:rPr>
        <w:t>her</w:t>
      </w:r>
      <w:r w:rsidR="0077710C" w:rsidRPr="00671259">
        <w:rPr>
          <w:rFonts w:ascii="Arial" w:hAnsi="Arial"/>
        </w:rPr>
        <w:t xml:space="preserve"> offshore installations</w:t>
      </w:r>
      <w:r w:rsidR="00217E7E" w:rsidRPr="00671259">
        <w:rPr>
          <w:rFonts w:ascii="Arial" w:hAnsi="Arial"/>
        </w:rPr>
        <w:t>, typically</w:t>
      </w:r>
      <w:r w:rsidRPr="00671259">
        <w:rPr>
          <w:rFonts w:ascii="Arial" w:hAnsi="Arial"/>
        </w:rPr>
        <w:t xml:space="preserve"> </w:t>
      </w:r>
      <w:r w:rsidR="0077710C" w:rsidRPr="00671259">
        <w:rPr>
          <w:rFonts w:ascii="Arial" w:hAnsi="Arial"/>
        </w:rPr>
        <w:t xml:space="preserve">with advanced detection requirements, but </w:t>
      </w:r>
      <w:proofErr w:type="gramStart"/>
      <w:r w:rsidR="0077710C" w:rsidRPr="00671259">
        <w:rPr>
          <w:rFonts w:ascii="Arial" w:hAnsi="Arial"/>
        </w:rPr>
        <w:t xml:space="preserve">reduced </w:t>
      </w:r>
      <w:r w:rsidRPr="00671259">
        <w:rPr>
          <w:rFonts w:ascii="Arial" w:hAnsi="Arial"/>
        </w:rPr>
        <w:t xml:space="preserve"> </w:t>
      </w:r>
      <w:r w:rsidR="0077710C" w:rsidRPr="00671259">
        <w:rPr>
          <w:rFonts w:ascii="Arial" w:hAnsi="Arial"/>
        </w:rPr>
        <w:t>requirements</w:t>
      </w:r>
      <w:proofErr w:type="gramEnd"/>
      <w:r w:rsidR="0077710C" w:rsidRPr="00671259">
        <w:rPr>
          <w:rFonts w:ascii="Arial" w:hAnsi="Arial"/>
        </w:rPr>
        <w:t xml:space="preserve"> to target separation</w:t>
      </w:r>
      <w:r w:rsidRPr="00671259">
        <w:rPr>
          <w:rFonts w:ascii="Arial" w:hAnsi="Arial"/>
        </w:rPr>
        <w:t xml:space="preserve">. </w:t>
      </w:r>
    </w:p>
    <w:p w14:paraId="438799C2" w14:textId="77777777" w:rsidR="00DC6C4A" w:rsidRPr="00671259" w:rsidRDefault="00DC6C4A" w:rsidP="00821B45">
      <w:pPr>
        <w:rPr>
          <w:rFonts w:ascii="Arial" w:hAnsi="Arial"/>
          <w:highlight w:val="green"/>
        </w:rPr>
      </w:pPr>
    </w:p>
    <w:p w14:paraId="442279D3" w14:textId="77777777" w:rsidR="00DC6C4A" w:rsidRPr="00671259" w:rsidRDefault="00011BB4" w:rsidP="00821B45">
      <w:pPr>
        <w:rPr>
          <w:rFonts w:ascii="Arial" w:hAnsi="Arial"/>
          <w:highlight w:val="green"/>
        </w:rPr>
      </w:pPr>
      <w:proofErr w:type="gramStart"/>
      <w:r w:rsidRPr="00671259">
        <w:rPr>
          <w:rFonts w:ascii="Arial" w:hAnsi="Arial"/>
          <w:highlight w:val="green"/>
        </w:rPr>
        <w:t xml:space="preserve">A </w:t>
      </w:r>
      <w:r w:rsidR="006D0E4D" w:rsidRPr="00671259">
        <w:rPr>
          <w:rFonts w:ascii="Arial" w:hAnsi="Arial"/>
          <w:highlight w:val="green"/>
        </w:rPr>
        <w:t xml:space="preserve">risk assessment and the </w:t>
      </w:r>
      <w:r w:rsidRPr="00671259">
        <w:rPr>
          <w:rFonts w:ascii="Arial" w:hAnsi="Arial"/>
          <w:highlight w:val="green"/>
        </w:rPr>
        <w:t xml:space="preserve">determination of the </w:t>
      </w:r>
      <w:r w:rsidR="006D0E4D" w:rsidRPr="00671259">
        <w:rPr>
          <w:rFonts w:ascii="Arial" w:hAnsi="Arial"/>
          <w:highlight w:val="green"/>
        </w:rPr>
        <w:t xml:space="preserve">specific operational conditions </w:t>
      </w:r>
      <w:r w:rsidRPr="00671259">
        <w:rPr>
          <w:rFonts w:ascii="Arial" w:hAnsi="Arial"/>
          <w:highlight w:val="green"/>
        </w:rPr>
        <w:t xml:space="preserve">shall be made by the VTS authority </w:t>
      </w:r>
      <w:r w:rsidR="006D0E4D" w:rsidRPr="00671259">
        <w:rPr>
          <w:rFonts w:ascii="Arial" w:hAnsi="Arial"/>
          <w:highlight w:val="green"/>
        </w:rPr>
        <w:t xml:space="preserve">prior to </w:t>
      </w:r>
      <w:r w:rsidRPr="00671259">
        <w:rPr>
          <w:rFonts w:ascii="Arial" w:hAnsi="Arial"/>
          <w:highlight w:val="green"/>
        </w:rPr>
        <w:t xml:space="preserve">the allocation </w:t>
      </w:r>
      <w:r w:rsidR="006D0E4D" w:rsidRPr="00671259">
        <w:rPr>
          <w:rFonts w:ascii="Arial" w:hAnsi="Arial"/>
          <w:highlight w:val="green"/>
        </w:rPr>
        <w:t>of capabilities</w:t>
      </w:r>
      <w:proofErr w:type="gramEnd"/>
      <w:r w:rsidR="006D0E4D" w:rsidRPr="00671259">
        <w:rPr>
          <w:rFonts w:ascii="Arial" w:hAnsi="Arial"/>
          <w:highlight w:val="green"/>
        </w:rPr>
        <w:t xml:space="preserve"> </w:t>
      </w:r>
    </w:p>
    <w:p w14:paraId="79A85F07" w14:textId="77777777" w:rsidR="00E72D2F" w:rsidRPr="00671259" w:rsidRDefault="00E72D2F" w:rsidP="00821B45">
      <w:pPr>
        <w:rPr>
          <w:rFonts w:ascii="Arial" w:hAnsi="Arial"/>
          <w:highlight w:val="green"/>
        </w:rPr>
      </w:pPr>
    </w:p>
    <w:p w14:paraId="4B528568" w14:textId="77777777" w:rsidR="00F4652F" w:rsidRPr="00671259" w:rsidRDefault="00F4652F" w:rsidP="0058374F">
      <w:pPr>
        <w:pStyle w:val="Heading3"/>
        <w:rPr>
          <w:highlight w:val="green"/>
        </w:rPr>
      </w:pPr>
      <w:bookmarkStart w:id="137" w:name="_Toc286916927"/>
      <w:bookmarkStart w:id="138" w:name="_Toc303382732"/>
      <w:bookmarkStart w:id="139" w:name="_Toc303383007"/>
      <w:bookmarkStart w:id="140" w:name="_Toc303383203"/>
      <w:bookmarkStart w:id="141" w:name="_Toc303417243"/>
      <w:bookmarkStart w:id="142" w:name="_Ref304318129"/>
      <w:bookmarkStart w:id="143" w:name="_Toc314487993"/>
      <w:bookmarkStart w:id="144" w:name="_Toc334686095"/>
      <w:r w:rsidRPr="00671259">
        <w:rPr>
          <w:highlight w:val="green"/>
        </w:rPr>
        <w:t xml:space="preserve">Allocation of </w:t>
      </w:r>
      <w:r w:rsidR="007A01D8" w:rsidRPr="00671259">
        <w:rPr>
          <w:highlight w:val="green"/>
        </w:rPr>
        <w:t>Capabilities to meet O</w:t>
      </w:r>
      <w:r w:rsidRPr="00671259">
        <w:rPr>
          <w:highlight w:val="green"/>
        </w:rPr>
        <w:t>perational</w:t>
      </w:r>
      <w:r w:rsidR="007A01D8" w:rsidRPr="00671259">
        <w:rPr>
          <w:highlight w:val="green"/>
        </w:rPr>
        <w:t xml:space="preserve"> </w:t>
      </w:r>
      <w:r w:rsidRPr="00671259">
        <w:rPr>
          <w:highlight w:val="green"/>
        </w:rPr>
        <w:t>Requirements</w:t>
      </w:r>
      <w:bookmarkStart w:id="145" w:name="_Toc303382733"/>
      <w:bookmarkStart w:id="146" w:name="_Toc303383008"/>
      <w:bookmarkStart w:id="147" w:name="_Toc303383204"/>
      <w:bookmarkStart w:id="148" w:name="_Toc303417244"/>
      <w:bookmarkEnd w:id="137"/>
      <w:bookmarkEnd w:id="138"/>
      <w:bookmarkEnd w:id="139"/>
      <w:bookmarkEnd w:id="140"/>
      <w:bookmarkEnd w:id="141"/>
      <w:bookmarkEnd w:id="142"/>
      <w:bookmarkEnd w:id="143"/>
      <w:bookmarkEnd w:id="145"/>
      <w:bookmarkEnd w:id="146"/>
      <w:bookmarkEnd w:id="147"/>
      <w:bookmarkEnd w:id="148"/>
      <w:bookmarkEnd w:id="144"/>
    </w:p>
    <w:p w14:paraId="37D4B5FB" w14:textId="77777777" w:rsidR="00DB6DCC" w:rsidRPr="00671259" w:rsidRDefault="00F4652F" w:rsidP="00F4652F">
      <w:pPr>
        <w:rPr>
          <w:rFonts w:ascii="Arial" w:hAnsi="Arial"/>
          <w:highlight w:val="green"/>
        </w:rPr>
      </w:pPr>
      <w:r w:rsidRPr="00671259">
        <w:rPr>
          <w:rFonts w:ascii="Arial" w:hAnsi="Arial"/>
          <w:highlight w:val="green"/>
        </w:rPr>
        <w:t>Requirements of the VTS equipment may have a high impact on acquisition and life-cycle costs of a VTS system</w:t>
      </w:r>
      <w:r w:rsidR="00DB6DCC" w:rsidRPr="00671259">
        <w:rPr>
          <w:rFonts w:ascii="Arial" w:hAnsi="Arial"/>
          <w:highlight w:val="green"/>
        </w:rPr>
        <w:t xml:space="preserve"> and </w:t>
      </w:r>
      <w:r w:rsidR="00372915" w:rsidRPr="00671259">
        <w:rPr>
          <w:rFonts w:ascii="Arial" w:hAnsi="Arial"/>
          <w:highlight w:val="green"/>
        </w:rPr>
        <w:t>therefore is</w:t>
      </w:r>
      <w:r w:rsidR="00DB6DCC" w:rsidRPr="00671259">
        <w:rPr>
          <w:rFonts w:ascii="Arial" w:hAnsi="Arial"/>
          <w:highlight w:val="green"/>
        </w:rPr>
        <w:t xml:space="preserve"> paramount to </w:t>
      </w:r>
      <w:r w:rsidR="00B901EF" w:rsidRPr="00671259">
        <w:rPr>
          <w:rFonts w:ascii="Arial" w:hAnsi="Arial"/>
          <w:highlight w:val="green"/>
        </w:rPr>
        <w:t>properly allocate capabilities to satisfy Operational Requirements</w:t>
      </w:r>
      <w:r w:rsidR="00C27BC8" w:rsidRPr="00671259">
        <w:rPr>
          <w:rFonts w:ascii="Arial" w:hAnsi="Arial"/>
          <w:highlight w:val="green"/>
        </w:rPr>
        <w:t>.</w:t>
      </w:r>
    </w:p>
    <w:p w14:paraId="765637CB" w14:textId="77777777" w:rsidR="00F4652F" w:rsidRPr="00671259" w:rsidRDefault="00415D87" w:rsidP="00F4652F">
      <w:pPr>
        <w:rPr>
          <w:rFonts w:ascii="Arial" w:hAnsi="Arial"/>
          <w:highlight w:val="green"/>
        </w:rPr>
      </w:pPr>
      <w:r w:rsidRPr="00671259">
        <w:rPr>
          <w:rFonts w:ascii="Arial" w:hAnsi="Arial"/>
          <w:highlight w:val="green"/>
        </w:rPr>
        <w:t>A</w:t>
      </w:r>
      <w:r w:rsidR="00DB6DCC" w:rsidRPr="00671259">
        <w:rPr>
          <w:rFonts w:ascii="Arial" w:hAnsi="Arial"/>
          <w:highlight w:val="green"/>
        </w:rPr>
        <w:t xml:space="preserve"> </w:t>
      </w:r>
      <w:r w:rsidR="006405A6" w:rsidRPr="00671259">
        <w:rPr>
          <w:rFonts w:ascii="Arial" w:hAnsi="Arial"/>
          <w:highlight w:val="green"/>
        </w:rPr>
        <w:t>specific capability</w:t>
      </w:r>
      <w:r w:rsidR="00DB6DCC" w:rsidRPr="00671259">
        <w:rPr>
          <w:rFonts w:ascii="Arial" w:hAnsi="Arial"/>
          <w:highlight w:val="green"/>
        </w:rPr>
        <w:t xml:space="preserve"> could be assigned to an entire VTS area or to </w:t>
      </w:r>
      <w:r w:rsidR="006405A6" w:rsidRPr="00671259">
        <w:rPr>
          <w:rFonts w:ascii="Arial" w:hAnsi="Arial"/>
          <w:highlight w:val="green"/>
        </w:rPr>
        <w:t>particular</w:t>
      </w:r>
      <w:r w:rsidR="00DB6DCC" w:rsidRPr="00671259">
        <w:rPr>
          <w:rFonts w:ascii="Arial" w:hAnsi="Arial"/>
          <w:highlight w:val="green"/>
        </w:rPr>
        <w:t xml:space="preserve"> subsection</w:t>
      </w:r>
      <w:r w:rsidR="006405A6" w:rsidRPr="00671259">
        <w:rPr>
          <w:rFonts w:ascii="Arial" w:hAnsi="Arial"/>
          <w:highlight w:val="green"/>
        </w:rPr>
        <w:t>s</w:t>
      </w:r>
      <w:r w:rsidR="00DB6DCC" w:rsidRPr="00671259">
        <w:rPr>
          <w:rFonts w:ascii="Arial" w:hAnsi="Arial"/>
          <w:highlight w:val="green"/>
        </w:rPr>
        <w:t xml:space="preserve"> as illustrated</w:t>
      </w:r>
      <w:r w:rsidR="00B901EF" w:rsidRPr="00671259">
        <w:rPr>
          <w:rFonts w:ascii="Arial" w:hAnsi="Arial"/>
          <w:highlight w:val="green"/>
        </w:rPr>
        <w:t xml:space="preserve"> in the example given by</w:t>
      </w:r>
      <w:r w:rsidR="00D50038" w:rsidRPr="00671259">
        <w:rPr>
          <w:rFonts w:ascii="Arial" w:hAnsi="Arial"/>
          <w:highlight w:val="green"/>
        </w:rPr>
        <w:t xml:space="preserve"> </w:t>
      </w:r>
      <w:r w:rsidR="00D50038" w:rsidRPr="00671259">
        <w:rPr>
          <w:rFonts w:ascii="Arial" w:hAnsi="Arial"/>
          <w:highlight w:val="green"/>
        </w:rPr>
        <w:fldChar w:fldCharType="begin"/>
      </w:r>
      <w:r w:rsidR="00D50038" w:rsidRPr="00671259">
        <w:rPr>
          <w:rFonts w:ascii="Arial" w:hAnsi="Arial"/>
          <w:highlight w:val="green"/>
        </w:rPr>
        <w:instrText xml:space="preserve"> REF _Ref286908061 \h </w:instrText>
      </w:r>
      <w:r w:rsidR="00B57231" w:rsidRPr="00671259">
        <w:rPr>
          <w:rFonts w:ascii="Arial" w:hAnsi="Arial"/>
          <w:highlight w:val="green"/>
        </w:rPr>
        <w:instrText xml:space="preserve"> \* MERGEFORMAT </w:instrText>
      </w:r>
      <w:r w:rsidR="00D50038" w:rsidRPr="00671259">
        <w:rPr>
          <w:rFonts w:ascii="Arial" w:hAnsi="Arial"/>
          <w:highlight w:val="green"/>
        </w:rPr>
      </w:r>
      <w:r w:rsidR="00D50038" w:rsidRPr="00671259">
        <w:rPr>
          <w:rFonts w:ascii="Arial" w:hAnsi="Arial"/>
          <w:highlight w:val="green"/>
        </w:rPr>
        <w:fldChar w:fldCharType="separate"/>
      </w:r>
      <w:r w:rsidR="00A62C3D" w:rsidRPr="00671259">
        <w:rPr>
          <w:rFonts w:ascii="Arial" w:hAnsi="Arial"/>
          <w:highlight w:val="green"/>
        </w:rPr>
        <w:t>Figure 1</w:t>
      </w:r>
      <w:r w:rsidR="00A62C3D" w:rsidRPr="00671259">
        <w:rPr>
          <w:rFonts w:ascii="Arial" w:hAnsi="Arial"/>
          <w:highlight w:val="green"/>
        </w:rPr>
        <w:noBreakHyphen/>
        <w:t>1</w:t>
      </w:r>
      <w:r w:rsidR="00D50038" w:rsidRPr="00671259">
        <w:rPr>
          <w:rFonts w:ascii="Arial" w:hAnsi="Arial"/>
          <w:highlight w:val="green"/>
        </w:rPr>
        <w:fldChar w:fldCharType="end"/>
      </w:r>
    </w:p>
    <w:p w14:paraId="64A7703D" w14:textId="77777777" w:rsidR="00F4652F" w:rsidRPr="00671259" w:rsidRDefault="00F4652F" w:rsidP="00F4652F">
      <w:pPr>
        <w:rPr>
          <w:rFonts w:ascii="Arial" w:hAnsi="Arial"/>
        </w:rPr>
      </w:pPr>
    </w:p>
    <w:p w14:paraId="0689B9FE" w14:textId="77777777" w:rsidR="00B901EF" w:rsidRPr="00671259" w:rsidRDefault="00D52865" w:rsidP="00821B45">
      <w:pPr>
        <w:rPr>
          <w:rFonts w:ascii="Arial" w:hAnsi="Arial"/>
        </w:rPr>
      </w:pPr>
      <w:commentRangeStart w:id="149"/>
      <w:r>
        <w:rPr>
          <w:rFonts w:ascii="Arial" w:hAnsi="Arial"/>
          <w:noProof/>
          <w:lang w:val="en-US"/>
        </w:rPr>
        <w:lastRenderedPageBreak/>
        <w:drawing>
          <wp:inline distT="0" distB="0" distL="0" distR="0" wp14:anchorId="11F5EF38" wp14:editId="22E6F610">
            <wp:extent cx="5269230" cy="55245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9230" cy="5524500"/>
                    </a:xfrm>
                    <a:prstGeom prst="rect">
                      <a:avLst/>
                    </a:prstGeom>
                    <a:noFill/>
                    <a:ln>
                      <a:noFill/>
                    </a:ln>
                  </pic:spPr>
                </pic:pic>
              </a:graphicData>
            </a:graphic>
          </wp:inline>
        </w:drawing>
      </w:r>
      <w:commentRangeEnd w:id="149"/>
      <w:r w:rsidR="00C147C9" w:rsidRPr="00671259">
        <w:rPr>
          <w:rStyle w:val="CommentReference"/>
          <w:rFonts w:ascii="Arial" w:hAnsi="Arial"/>
        </w:rPr>
        <w:commentReference w:id="149"/>
      </w:r>
    </w:p>
    <w:p w14:paraId="6CB0F2FA" w14:textId="77777777" w:rsidR="00BE28D0" w:rsidRPr="00671259" w:rsidRDefault="00BE28D0" w:rsidP="007410B1">
      <w:pPr>
        <w:pStyle w:val="Caption"/>
        <w:rPr>
          <w:rFonts w:ascii="Arial" w:hAnsi="Arial"/>
          <w:highlight w:val="green"/>
        </w:rPr>
      </w:pPr>
      <w:bookmarkStart w:id="150" w:name="_Ref286908061"/>
    </w:p>
    <w:p w14:paraId="5B665961" w14:textId="77777777" w:rsidR="00790311" w:rsidRPr="00671259" w:rsidRDefault="00B901EF" w:rsidP="007410B1">
      <w:pPr>
        <w:pStyle w:val="Caption"/>
        <w:rPr>
          <w:rFonts w:ascii="Arial" w:hAnsi="Arial"/>
          <w:highlight w:val="green"/>
        </w:rPr>
      </w:pPr>
      <w:bookmarkStart w:id="151" w:name="_Ref304318095"/>
      <w:bookmarkStart w:id="152" w:name="_Toc334686387"/>
      <w:r w:rsidRPr="00671259">
        <w:rPr>
          <w:rFonts w:ascii="Arial" w:hAnsi="Arial"/>
          <w:highlight w:val="green"/>
        </w:rPr>
        <w:t xml:space="preserve">Figure </w:t>
      </w:r>
      <w:r w:rsidR="007410B1" w:rsidRPr="00671259">
        <w:rPr>
          <w:rFonts w:ascii="Arial" w:hAnsi="Arial"/>
          <w:highlight w:val="green"/>
        </w:rPr>
        <w:fldChar w:fldCharType="begin"/>
      </w:r>
      <w:r w:rsidR="007410B1" w:rsidRPr="00671259">
        <w:rPr>
          <w:rFonts w:ascii="Arial" w:hAnsi="Arial"/>
          <w:highlight w:val="green"/>
        </w:rPr>
        <w:instrText xml:space="preserve"> STYLEREF 1 \s </w:instrText>
      </w:r>
      <w:r w:rsidR="007410B1" w:rsidRPr="00671259">
        <w:rPr>
          <w:rFonts w:ascii="Arial" w:hAnsi="Arial"/>
          <w:highlight w:val="green"/>
        </w:rPr>
        <w:fldChar w:fldCharType="separate"/>
      </w:r>
      <w:r w:rsidR="007410B1" w:rsidRPr="00671259">
        <w:rPr>
          <w:rFonts w:ascii="Arial" w:hAnsi="Arial"/>
          <w:noProof/>
          <w:highlight w:val="green"/>
        </w:rPr>
        <w:t>1</w:t>
      </w:r>
      <w:r w:rsidR="007410B1" w:rsidRPr="00671259">
        <w:rPr>
          <w:rFonts w:ascii="Arial" w:hAnsi="Arial"/>
          <w:highlight w:val="green"/>
        </w:rPr>
        <w:fldChar w:fldCharType="end"/>
      </w:r>
      <w:r w:rsidR="007410B1" w:rsidRPr="00671259">
        <w:rPr>
          <w:rFonts w:ascii="Arial" w:hAnsi="Arial"/>
          <w:highlight w:val="green"/>
        </w:rPr>
        <w:noBreakHyphen/>
      </w:r>
      <w:r w:rsidR="007410B1" w:rsidRPr="00671259">
        <w:rPr>
          <w:rFonts w:ascii="Arial" w:hAnsi="Arial"/>
          <w:highlight w:val="green"/>
        </w:rPr>
        <w:fldChar w:fldCharType="begin"/>
      </w:r>
      <w:r w:rsidR="007410B1" w:rsidRPr="00671259">
        <w:rPr>
          <w:rFonts w:ascii="Arial" w:hAnsi="Arial"/>
          <w:highlight w:val="green"/>
        </w:rPr>
        <w:instrText xml:space="preserve"> SEQ Figure \* ARABIC \s 1 </w:instrText>
      </w:r>
      <w:r w:rsidR="007410B1" w:rsidRPr="00671259">
        <w:rPr>
          <w:rFonts w:ascii="Arial" w:hAnsi="Arial"/>
          <w:highlight w:val="green"/>
        </w:rPr>
        <w:fldChar w:fldCharType="separate"/>
      </w:r>
      <w:r w:rsidR="007410B1" w:rsidRPr="00671259">
        <w:rPr>
          <w:rFonts w:ascii="Arial" w:hAnsi="Arial"/>
          <w:noProof/>
          <w:highlight w:val="green"/>
        </w:rPr>
        <w:t>1</w:t>
      </w:r>
      <w:r w:rsidR="007410B1" w:rsidRPr="00671259">
        <w:rPr>
          <w:rFonts w:ascii="Arial" w:hAnsi="Arial"/>
          <w:highlight w:val="green"/>
        </w:rPr>
        <w:fldChar w:fldCharType="end"/>
      </w:r>
      <w:bookmarkEnd w:id="150"/>
      <w:bookmarkEnd w:id="151"/>
      <w:r w:rsidR="00AC77A5" w:rsidRPr="00671259">
        <w:rPr>
          <w:rFonts w:ascii="Arial" w:hAnsi="Arial"/>
          <w:highlight w:val="green"/>
        </w:rPr>
        <w:tab/>
      </w:r>
      <w:r w:rsidR="006978C0" w:rsidRPr="00671259">
        <w:rPr>
          <w:rFonts w:ascii="Arial" w:hAnsi="Arial"/>
          <w:highlight w:val="green"/>
        </w:rPr>
        <w:t xml:space="preserve">Example of </w:t>
      </w:r>
      <w:r w:rsidR="00BE28D0" w:rsidRPr="00671259">
        <w:rPr>
          <w:rFonts w:ascii="Arial" w:hAnsi="Arial"/>
          <w:highlight w:val="green"/>
        </w:rPr>
        <w:t xml:space="preserve">assigned </w:t>
      </w:r>
      <w:r w:rsidR="006978C0" w:rsidRPr="00671259">
        <w:rPr>
          <w:rFonts w:ascii="Arial" w:hAnsi="Arial"/>
          <w:highlight w:val="green"/>
        </w:rPr>
        <w:t xml:space="preserve">capabilities </w:t>
      </w:r>
      <w:r w:rsidR="00BE28D0" w:rsidRPr="00671259">
        <w:rPr>
          <w:rFonts w:ascii="Arial" w:hAnsi="Arial"/>
          <w:highlight w:val="green"/>
        </w:rPr>
        <w:t>in a Generic VTS area, by the</w:t>
      </w:r>
      <w:r w:rsidR="006978C0" w:rsidRPr="00671259">
        <w:rPr>
          <w:rFonts w:ascii="Arial" w:hAnsi="Arial"/>
          <w:highlight w:val="green"/>
        </w:rPr>
        <w:t xml:space="preserve"> VTS authority</w:t>
      </w:r>
      <w:bookmarkEnd w:id="152"/>
      <w:r w:rsidR="006978C0" w:rsidRPr="00671259">
        <w:rPr>
          <w:rFonts w:ascii="Arial" w:hAnsi="Arial"/>
          <w:highlight w:val="green"/>
        </w:rPr>
        <w:t xml:space="preserve"> </w:t>
      </w:r>
    </w:p>
    <w:p w14:paraId="007FC21F" w14:textId="77777777" w:rsidR="00950519" w:rsidRPr="00671259" w:rsidRDefault="00950519" w:rsidP="00950519">
      <w:pPr>
        <w:rPr>
          <w:rFonts w:ascii="Arial" w:hAnsi="Arial"/>
          <w:highlight w:val="green"/>
        </w:rPr>
      </w:pPr>
    </w:p>
    <w:p w14:paraId="4046D79C" w14:textId="77777777" w:rsidR="00695014" w:rsidRPr="00671259" w:rsidRDefault="00950519" w:rsidP="00950519">
      <w:pPr>
        <w:rPr>
          <w:rFonts w:ascii="Arial" w:hAnsi="Arial"/>
          <w:highlight w:val="green"/>
        </w:rPr>
      </w:pPr>
      <w:r w:rsidRPr="00671259">
        <w:rPr>
          <w:rFonts w:ascii="Arial" w:hAnsi="Arial"/>
          <w:highlight w:val="green"/>
        </w:rPr>
        <w:t>A</w:t>
      </w:r>
      <w:r w:rsidR="00695014" w:rsidRPr="00671259">
        <w:rPr>
          <w:rFonts w:ascii="Arial" w:hAnsi="Arial"/>
          <w:highlight w:val="green"/>
        </w:rPr>
        <w:t>dvance</w:t>
      </w:r>
      <w:r w:rsidR="0071017B" w:rsidRPr="00671259">
        <w:rPr>
          <w:rFonts w:ascii="Arial" w:hAnsi="Arial"/>
          <w:highlight w:val="green"/>
        </w:rPr>
        <w:t>d</w:t>
      </w:r>
      <w:r w:rsidR="00695014" w:rsidRPr="00671259">
        <w:rPr>
          <w:rFonts w:ascii="Arial" w:hAnsi="Arial"/>
          <w:highlight w:val="green"/>
        </w:rPr>
        <w:t xml:space="preserve"> </w:t>
      </w:r>
      <w:r w:rsidR="0071017B" w:rsidRPr="00671259">
        <w:rPr>
          <w:rFonts w:ascii="Arial" w:hAnsi="Arial"/>
          <w:highlight w:val="green"/>
        </w:rPr>
        <w:t xml:space="preserve">capability </w:t>
      </w:r>
      <w:r w:rsidR="00695014" w:rsidRPr="00671259">
        <w:rPr>
          <w:rFonts w:ascii="Arial" w:hAnsi="Arial"/>
          <w:highlight w:val="green"/>
        </w:rPr>
        <w:t xml:space="preserve">was chosen </w:t>
      </w:r>
      <w:r w:rsidR="0071017B" w:rsidRPr="00671259">
        <w:rPr>
          <w:rFonts w:ascii="Arial" w:hAnsi="Arial"/>
          <w:highlight w:val="green"/>
        </w:rPr>
        <w:t>i</w:t>
      </w:r>
      <w:r w:rsidR="00695014" w:rsidRPr="00671259">
        <w:rPr>
          <w:rFonts w:ascii="Arial" w:hAnsi="Arial"/>
          <w:highlight w:val="green"/>
        </w:rPr>
        <w:t xml:space="preserve">n </w:t>
      </w:r>
      <w:r w:rsidR="0071017B" w:rsidRPr="00671259">
        <w:rPr>
          <w:rFonts w:ascii="Arial" w:hAnsi="Arial"/>
          <w:highlight w:val="green"/>
        </w:rPr>
        <w:t>areas (</w:t>
      </w:r>
      <w:r w:rsidR="00972F31" w:rsidRPr="00671259">
        <w:rPr>
          <w:rFonts w:ascii="Arial" w:hAnsi="Arial"/>
          <w:highlight w:val="green"/>
        </w:rPr>
        <w:t>A, B and</w:t>
      </w:r>
      <w:r w:rsidR="0071017B" w:rsidRPr="00671259">
        <w:rPr>
          <w:rFonts w:ascii="Arial" w:hAnsi="Arial"/>
          <w:highlight w:val="green"/>
        </w:rPr>
        <w:t xml:space="preserve"> C) for the </w:t>
      </w:r>
      <w:r w:rsidR="00695014" w:rsidRPr="00671259">
        <w:rPr>
          <w:rFonts w:ascii="Arial" w:hAnsi="Arial"/>
          <w:highlight w:val="green"/>
        </w:rPr>
        <w:t>following</w:t>
      </w:r>
      <w:r w:rsidR="0071017B" w:rsidRPr="00671259">
        <w:rPr>
          <w:rFonts w:ascii="Arial" w:hAnsi="Arial"/>
          <w:highlight w:val="green"/>
        </w:rPr>
        <w:t xml:space="preserve"> reasons</w:t>
      </w:r>
      <w:r w:rsidR="00C27BC8" w:rsidRPr="00671259">
        <w:rPr>
          <w:rFonts w:ascii="Arial" w:hAnsi="Arial"/>
          <w:highlight w:val="green"/>
        </w:rPr>
        <w:t>:</w:t>
      </w:r>
    </w:p>
    <w:p w14:paraId="78CA45ED" w14:textId="77777777" w:rsidR="00950519" w:rsidRPr="00671259" w:rsidRDefault="0071017B" w:rsidP="00C00276">
      <w:pPr>
        <w:numPr>
          <w:ilvl w:val="0"/>
          <w:numId w:val="5"/>
        </w:numPr>
        <w:spacing w:after="60"/>
        <w:ind w:left="1077" w:hanging="357"/>
        <w:rPr>
          <w:rFonts w:ascii="Arial" w:hAnsi="Arial"/>
          <w:highlight w:val="green"/>
        </w:rPr>
      </w:pPr>
      <w:r w:rsidRPr="00671259">
        <w:rPr>
          <w:rFonts w:ascii="Arial" w:hAnsi="Arial"/>
          <w:highlight w:val="green"/>
        </w:rPr>
        <w:t>Dangerous cargo</w:t>
      </w:r>
      <w:r w:rsidR="00695014" w:rsidRPr="00671259">
        <w:rPr>
          <w:rFonts w:ascii="Arial" w:hAnsi="Arial"/>
          <w:highlight w:val="green"/>
        </w:rPr>
        <w:t xml:space="preserve"> </w:t>
      </w:r>
      <w:r w:rsidR="00972F31" w:rsidRPr="00671259">
        <w:rPr>
          <w:rFonts w:ascii="Arial" w:hAnsi="Arial"/>
          <w:highlight w:val="green"/>
        </w:rPr>
        <w:t>imposes a high risk to environment and populated areas</w:t>
      </w:r>
    </w:p>
    <w:p w14:paraId="02E97AA1" w14:textId="77777777" w:rsidR="00695014" w:rsidRPr="00671259" w:rsidRDefault="009042E1" w:rsidP="00C00276">
      <w:pPr>
        <w:numPr>
          <w:ilvl w:val="0"/>
          <w:numId w:val="5"/>
        </w:numPr>
        <w:spacing w:after="60"/>
        <w:ind w:left="1077" w:hanging="357"/>
        <w:rPr>
          <w:rFonts w:ascii="Arial" w:hAnsi="Arial"/>
          <w:highlight w:val="green"/>
        </w:rPr>
      </w:pPr>
      <w:r w:rsidRPr="00671259">
        <w:rPr>
          <w:rFonts w:ascii="Arial" w:hAnsi="Arial"/>
          <w:highlight w:val="green"/>
        </w:rPr>
        <w:t>Security</w:t>
      </w:r>
      <w:r w:rsidR="00051F85" w:rsidRPr="00671259">
        <w:rPr>
          <w:rFonts w:ascii="Arial" w:hAnsi="Arial"/>
          <w:highlight w:val="green"/>
        </w:rPr>
        <w:t xml:space="preserve">, </w:t>
      </w:r>
      <w:r w:rsidRPr="00671259">
        <w:rPr>
          <w:rFonts w:ascii="Arial" w:hAnsi="Arial"/>
          <w:highlight w:val="green"/>
        </w:rPr>
        <w:t xml:space="preserve">including the </w:t>
      </w:r>
      <w:r w:rsidR="00051F85" w:rsidRPr="00671259">
        <w:rPr>
          <w:rFonts w:ascii="Arial" w:hAnsi="Arial"/>
          <w:highlight w:val="green"/>
        </w:rPr>
        <w:t xml:space="preserve">need for </w:t>
      </w:r>
      <w:r w:rsidRPr="00671259">
        <w:rPr>
          <w:rFonts w:ascii="Arial" w:hAnsi="Arial"/>
          <w:highlight w:val="green"/>
        </w:rPr>
        <w:t>detection of small targets</w:t>
      </w:r>
    </w:p>
    <w:p w14:paraId="52122AC2" w14:textId="77777777" w:rsidR="00695014" w:rsidRPr="00671259" w:rsidRDefault="00972F31" w:rsidP="00C00276">
      <w:pPr>
        <w:numPr>
          <w:ilvl w:val="0"/>
          <w:numId w:val="5"/>
        </w:numPr>
        <w:spacing w:after="60"/>
        <w:ind w:left="1077" w:hanging="357"/>
        <w:rPr>
          <w:rFonts w:ascii="Arial" w:hAnsi="Arial"/>
          <w:highlight w:val="green"/>
        </w:rPr>
      </w:pPr>
      <w:r w:rsidRPr="00671259">
        <w:rPr>
          <w:rFonts w:ascii="Arial" w:hAnsi="Arial"/>
          <w:highlight w:val="green"/>
        </w:rPr>
        <w:t>Dense traffic in a co</w:t>
      </w:r>
      <w:r w:rsidR="00695014" w:rsidRPr="00671259">
        <w:rPr>
          <w:rFonts w:ascii="Arial" w:hAnsi="Arial"/>
          <w:highlight w:val="green"/>
        </w:rPr>
        <w:t xml:space="preserve">mplex separation scheme </w:t>
      </w:r>
      <w:r w:rsidR="00103CBD" w:rsidRPr="00671259">
        <w:rPr>
          <w:rFonts w:ascii="Arial" w:hAnsi="Arial"/>
          <w:highlight w:val="green"/>
        </w:rPr>
        <w:t xml:space="preserve">including a </w:t>
      </w:r>
      <w:r w:rsidR="00695014" w:rsidRPr="00671259">
        <w:rPr>
          <w:rFonts w:ascii="Arial" w:hAnsi="Arial"/>
          <w:highlight w:val="green"/>
        </w:rPr>
        <w:t>bridge crossing</w:t>
      </w:r>
      <w:r w:rsidRPr="00671259">
        <w:rPr>
          <w:rFonts w:ascii="Arial" w:hAnsi="Arial"/>
          <w:highlight w:val="green"/>
        </w:rPr>
        <w:t xml:space="preserve"> </w:t>
      </w:r>
    </w:p>
    <w:p w14:paraId="1DFF3E21" w14:textId="77777777" w:rsidR="00695014" w:rsidRPr="00671259" w:rsidRDefault="00695014" w:rsidP="00695014">
      <w:pPr>
        <w:rPr>
          <w:rFonts w:ascii="Arial" w:hAnsi="Arial"/>
          <w:highlight w:val="green"/>
        </w:rPr>
      </w:pPr>
      <w:r w:rsidRPr="00671259">
        <w:rPr>
          <w:rFonts w:ascii="Arial" w:hAnsi="Arial"/>
          <w:highlight w:val="green"/>
        </w:rPr>
        <w:t xml:space="preserve">Standard </w:t>
      </w:r>
      <w:r w:rsidR="00053C2D" w:rsidRPr="00671259">
        <w:rPr>
          <w:rFonts w:ascii="Arial" w:hAnsi="Arial"/>
          <w:highlight w:val="green"/>
        </w:rPr>
        <w:t>capability</w:t>
      </w:r>
      <w:r w:rsidR="00972F31" w:rsidRPr="00671259">
        <w:rPr>
          <w:rFonts w:ascii="Arial" w:hAnsi="Arial"/>
          <w:highlight w:val="green"/>
        </w:rPr>
        <w:t xml:space="preserve"> </w:t>
      </w:r>
      <w:r w:rsidRPr="00671259">
        <w:rPr>
          <w:rFonts w:ascii="Arial" w:hAnsi="Arial"/>
          <w:highlight w:val="green"/>
        </w:rPr>
        <w:t xml:space="preserve">was </w:t>
      </w:r>
      <w:r w:rsidR="00C27BC8" w:rsidRPr="00671259">
        <w:rPr>
          <w:rFonts w:ascii="Arial" w:hAnsi="Arial"/>
          <w:highlight w:val="green"/>
        </w:rPr>
        <w:t>chosen in</w:t>
      </w:r>
      <w:r w:rsidR="00972F31" w:rsidRPr="00671259">
        <w:rPr>
          <w:rFonts w:ascii="Arial" w:hAnsi="Arial"/>
          <w:highlight w:val="green"/>
        </w:rPr>
        <w:t xml:space="preserve"> areas (D, E and F) for </w:t>
      </w:r>
      <w:r w:rsidR="00C27BC8" w:rsidRPr="00671259">
        <w:rPr>
          <w:rFonts w:ascii="Arial" w:hAnsi="Arial"/>
          <w:highlight w:val="green"/>
        </w:rPr>
        <w:t>the following</w:t>
      </w:r>
      <w:r w:rsidR="00972F31" w:rsidRPr="00671259">
        <w:rPr>
          <w:rFonts w:ascii="Arial" w:hAnsi="Arial"/>
          <w:highlight w:val="green"/>
        </w:rPr>
        <w:t xml:space="preserve"> reasons</w:t>
      </w:r>
      <w:r w:rsidRPr="00671259">
        <w:rPr>
          <w:rFonts w:ascii="Arial" w:hAnsi="Arial"/>
          <w:highlight w:val="green"/>
        </w:rPr>
        <w:t>:</w:t>
      </w:r>
    </w:p>
    <w:p w14:paraId="63FF46D0" w14:textId="77777777" w:rsidR="00695014" w:rsidRPr="00671259" w:rsidRDefault="008B1106" w:rsidP="00C00276">
      <w:pPr>
        <w:numPr>
          <w:ilvl w:val="0"/>
          <w:numId w:val="5"/>
        </w:numPr>
        <w:spacing w:after="60"/>
        <w:ind w:left="1077" w:hanging="357"/>
        <w:rPr>
          <w:rFonts w:ascii="Arial" w:hAnsi="Arial"/>
          <w:highlight w:val="green"/>
        </w:rPr>
      </w:pPr>
      <w:r w:rsidRPr="00671259">
        <w:rPr>
          <w:rFonts w:ascii="Arial" w:hAnsi="Arial"/>
          <w:highlight w:val="green"/>
        </w:rPr>
        <w:t>Wind farm close to a t</w:t>
      </w:r>
      <w:r w:rsidR="00972F31" w:rsidRPr="00671259">
        <w:rPr>
          <w:rFonts w:ascii="Arial" w:hAnsi="Arial"/>
          <w:highlight w:val="green"/>
        </w:rPr>
        <w:t xml:space="preserve">raffic lane </w:t>
      </w:r>
      <w:r w:rsidRPr="00671259">
        <w:rPr>
          <w:rFonts w:ascii="Arial" w:hAnsi="Arial"/>
          <w:highlight w:val="green"/>
        </w:rPr>
        <w:t>imposes a navigational hazard</w:t>
      </w:r>
      <w:r w:rsidR="00972F31" w:rsidRPr="00671259">
        <w:rPr>
          <w:rFonts w:ascii="Arial" w:hAnsi="Arial"/>
          <w:highlight w:val="green"/>
        </w:rPr>
        <w:t xml:space="preserve"> </w:t>
      </w:r>
    </w:p>
    <w:p w14:paraId="534C76B3" w14:textId="77777777" w:rsidR="00695014" w:rsidRPr="00671259" w:rsidRDefault="00DD6758" w:rsidP="00C00276">
      <w:pPr>
        <w:numPr>
          <w:ilvl w:val="0"/>
          <w:numId w:val="5"/>
        </w:numPr>
        <w:spacing w:after="60"/>
        <w:ind w:left="1077" w:hanging="357"/>
        <w:rPr>
          <w:rFonts w:ascii="Arial" w:hAnsi="Arial"/>
          <w:highlight w:val="green"/>
        </w:rPr>
      </w:pPr>
      <w:r w:rsidRPr="00671259">
        <w:rPr>
          <w:rFonts w:ascii="Arial" w:hAnsi="Arial"/>
          <w:highlight w:val="green"/>
        </w:rPr>
        <w:t>T</w:t>
      </w:r>
      <w:r w:rsidR="00053C2D" w:rsidRPr="00671259">
        <w:rPr>
          <w:rFonts w:ascii="Arial" w:hAnsi="Arial"/>
          <w:highlight w:val="green"/>
        </w:rPr>
        <w:t xml:space="preserve">raffic in </w:t>
      </w:r>
      <w:r w:rsidR="00972F31" w:rsidRPr="00671259">
        <w:rPr>
          <w:rFonts w:ascii="Arial" w:hAnsi="Arial"/>
          <w:highlight w:val="green"/>
        </w:rPr>
        <w:t>confine</w:t>
      </w:r>
      <w:r w:rsidR="00053C2D" w:rsidRPr="00671259">
        <w:rPr>
          <w:rFonts w:ascii="Arial" w:hAnsi="Arial"/>
          <w:highlight w:val="green"/>
        </w:rPr>
        <w:t>d</w:t>
      </w:r>
      <w:r w:rsidR="00972F31" w:rsidRPr="00671259">
        <w:rPr>
          <w:rFonts w:ascii="Arial" w:hAnsi="Arial"/>
          <w:highlight w:val="green"/>
        </w:rPr>
        <w:t xml:space="preserve"> areas such as </w:t>
      </w:r>
      <w:r w:rsidR="00695014" w:rsidRPr="00671259">
        <w:rPr>
          <w:rFonts w:ascii="Arial" w:hAnsi="Arial"/>
          <w:highlight w:val="green"/>
        </w:rPr>
        <w:t>Port</w:t>
      </w:r>
      <w:r w:rsidR="00972F31" w:rsidRPr="00671259">
        <w:rPr>
          <w:rFonts w:ascii="Arial" w:hAnsi="Arial"/>
          <w:highlight w:val="green"/>
        </w:rPr>
        <w:t>s</w:t>
      </w:r>
      <w:r w:rsidR="00695014" w:rsidRPr="00671259">
        <w:rPr>
          <w:rFonts w:ascii="Arial" w:hAnsi="Arial"/>
          <w:highlight w:val="green"/>
        </w:rPr>
        <w:t xml:space="preserve"> </w:t>
      </w:r>
      <w:r w:rsidR="00972F31" w:rsidRPr="00671259">
        <w:rPr>
          <w:rFonts w:ascii="Arial" w:hAnsi="Arial"/>
          <w:highlight w:val="green"/>
        </w:rPr>
        <w:t xml:space="preserve">and </w:t>
      </w:r>
      <w:r w:rsidR="00695014" w:rsidRPr="00671259">
        <w:rPr>
          <w:rFonts w:ascii="Arial" w:hAnsi="Arial"/>
          <w:highlight w:val="green"/>
        </w:rPr>
        <w:t xml:space="preserve">Inland waterways </w:t>
      </w:r>
    </w:p>
    <w:p w14:paraId="37728266" w14:textId="77777777" w:rsidR="00695014" w:rsidRPr="00671259" w:rsidRDefault="00695014" w:rsidP="00695014">
      <w:pPr>
        <w:rPr>
          <w:rFonts w:ascii="Arial" w:hAnsi="Arial"/>
          <w:highlight w:val="green"/>
        </w:rPr>
      </w:pPr>
      <w:r w:rsidRPr="00671259">
        <w:rPr>
          <w:rFonts w:ascii="Arial" w:hAnsi="Arial"/>
          <w:highlight w:val="green"/>
        </w:rPr>
        <w:t xml:space="preserve">Basic </w:t>
      </w:r>
      <w:r w:rsidR="00DD6758" w:rsidRPr="00671259">
        <w:rPr>
          <w:rFonts w:ascii="Arial" w:hAnsi="Arial"/>
          <w:highlight w:val="green"/>
        </w:rPr>
        <w:t xml:space="preserve">capability </w:t>
      </w:r>
      <w:r w:rsidRPr="00671259">
        <w:rPr>
          <w:rFonts w:ascii="Arial" w:hAnsi="Arial"/>
          <w:highlight w:val="green"/>
        </w:rPr>
        <w:t>was chosen for</w:t>
      </w:r>
      <w:r w:rsidR="0090514A" w:rsidRPr="00671259">
        <w:rPr>
          <w:rFonts w:ascii="Arial" w:hAnsi="Arial"/>
          <w:highlight w:val="green"/>
        </w:rPr>
        <w:t xml:space="preserve"> the remain</w:t>
      </w:r>
      <w:r w:rsidR="00DD6758" w:rsidRPr="00671259">
        <w:rPr>
          <w:rFonts w:ascii="Arial" w:hAnsi="Arial"/>
          <w:highlight w:val="green"/>
        </w:rPr>
        <w:t>der</w:t>
      </w:r>
      <w:r w:rsidR="0090514A" w:rsidRPr="00671259">
        <w:rPr>
          <w:rFonts w:ascii="Arial" w:hAnsi="Arial"/>
          <w:highlight w:val="green"/>
        </w:rPr>
        <w:t xml:space="preserve"> of the VTS area</w:t>
      </w:r>
      <w:r w:rsidR="00053C2D" w:rsidRPr="00671259">
        <w:rPr>
          <w:rFonts w:ascii="Arial" w:hAnsi="Arial"/>
          <w:highlight w:val="green"/>
        </w:rPr>
        <w:t xml:space="preserve"> (G)</w:t>
      </w:r>
    </w:p>
    <w:p w14:paraId="3F0166EF" w14:textId="77777777" w:rsidR="00E77B74" w:rsidRPr="00671259" w:rsidRDefault="00E77B74" w:rsidP="00120A55">
      <w:pPr>
        <w:pStyle w:val="Heading4"/>
        <w:rPr>
          <w:highlight w:val="cyan"/>
        </w:rPr>
      </w:pPr>
      <w:r w:rsidRPr="00671259">
        <w:rPr>
          <w:highlight w:val="cyan"/>
        </w:rPr>
        <w:t>Ports and inland waterways</w:t>
      </w:r>
    </w:p>
    <w:p w14:paraId="33D6BD89" w14:textId="77777777" w:rsidR="00E77B74" w:rsidRPr="00671259" w:rsidRDefault="00FF0DB4" w:rsidP="00E77B74">
      <w:pPr>
        <w:ind w:left="720"/>
        <w:rPr>
          <w:rFonts w:ascii="Arial" w:hAnsi="Arial"/>
        </w:rPr>
      </w:pPr>
      <w:r>
        <w:rPr>
          <w:rFonts w:ascii="Arial" w:hAnsi="Arial"/>
        </w:rPr>
        <w:t xml:space="preserve">VTS </w:t>
      </w:r>
      <w:r w:rsidR="00E77B74" w:rsidRPr="00671259">
        <w:rPr>
          <w:rFonts w:ascii="Arial" w:hAnsi="Arial"/>
        </w:rPr>
        <w:t xml:space="preserve">for ports and inland waterways </w:t>
      </w:r>
      <w:r>
        <w:rPr>
          <w:rFonts w:ascii="Arial" w:hAnsi="Arial"/>
        </w:rPr>
        <w:t>will typically be subject to high</w:t>
      </w:r>
      <w:r w:rsidR="00E77B74" w:rsidRPr="00671259">
        <w:rPr>
          <w:rFonts w:ascii="Arial" w:hAnsi="Arial"/>
        </w:rPr>
        <w:t xml:space="preserve"> demand to handle </w:t>
      </w:r>
      <w:r>
        <w:rPr>
          <w:rFonts w:ascii="Arial" w:hAnsi="Arial"/>
        </w:rPr>
        <w:t xml:space="preserve">targets in close vicinity of each other and with </w:t>
      </w:r>
      <w:r w:rsidR="00E77B74" w:rsidRPr="00671259">
        <w:rPr>
          <w:rFonts w:ascii="Arial" w:hAnsi="Arial"/>
        </w:rPr>
        <w:t>large nearby structures</w:t>
      </w:r>
      <w:r>
        <w:rPr>
          <w:rFonts w:ascii="Arial" w:hAnsi="Arial"/>
        </w:rPr>
        <w:t xml:space="preserve"> and obstructions, but</w:t>
      </w:r>
      <w:r w:rsidR="00E77B74" w:rsidRPr="00671259">
        <w:rPr>
          <w:rFonts w:ascii="Arial" w:hAnsi="Arial"/>
        </w:rPr>
        <w:t xml:space="preserve"> requirements to sea condition</w:t>
      </w:r>
      <w:r>
        <w:rPr>
          <w:rFonts w:ascii="Arial" w:hAnsi="Arial"/>
        </w:rPr>
        <w:t xml:space="preserve"> are low</w:t>
      </w:r>
      <w:r w:rsidR="00E77B74" w:rsidRPr="00671259">
        <w:rPr>
          <w:rFonts w:ascii="Arial" w:hAnsi="Arial"/>
        </w:rPr>
        <w:t xml:space="preserve">   </w:t>
      </w:r>
    </w:p>
    <w:p w14:paraId="5031FB06" w14:textId="77777777" w:rsidR="00E77B74" w:rsidRPr="00671259" w:rsidRDefault="00E77B74" w:rsidP="00120A55">
      <w:pPr>
        <w:pStyle w:val="Heading4"/>
        <w:rPr>
          <w:highlight w:val="cyan"/>
        </w:rPr>
      </w:pPr>
      <w:r w:rsidRPr="00671259">
        <w:rPr>
          <w:highlight w:val="cyan"/>
        </w:rPr>
        <w:lastRenderedPageBreak/>
        <w:t xml:space="preserve">Offshore </w:t>
      </w:r>
    </w:p>
    <w:p w14:paraId="2877EF3F" w14:textId="77777777" w:rsidR="00E77B74" w:rsidRPr="00671259" w:rsidRDefault="00FF0DB4" w:rsidP="00E77B74">
      <w:pPr>
        <w:ind w:left="720"/>
        <w:rPr>
          <w:rFonts w:ascii="Arial" w:hAnsi="Arial"/>
        </w:rPr>
      </w:pPr>
      <w:r>
        <w:rPr>
          <w:rFonts w:ascii="Arial" w:hAnsi="Arial"/>
        </w:rPr>
        <w:t>VTS in areas with</w:t>
      </w:r>
      <w:r w:rsidR="00E77B74" w:rsidRPr="00671259">
        <w:rPr>
          <w:rFonts w:ascii="Arial" w:hAnsi="Arial"/>
        </w:rPr>
        <w:t xml:space="preserve"> oil platforms a</w:t>
      </w:r>
      <w:r w:rsidR="00E82932">
        <w:rPr>
          <w:rFonts w:ascii="Arial" w:hAnsi="Arial"/>
        </w:rPr>
        <w:t>nd other offshore installations will typically be subject to</w:t>
      </w:r>
      <w:r w:rsidR="00E77B74" w:rsidRPr="00671259">
        <w:rPr>
          <w:rFonts w:ascii="Arial" w:hAnsi="Arial"/>
        </w:rPr>
        <w:t xml:space="preserve"> advanced detection requirements, but </w:t>
      </w:r>
      <w:r w:rsidR="00E82932">
        <w:rPr>
          <w:rFonts w:ascii="Arial" w:hAnsi="Arial"/>
        </w:rPr>
        <w:t>with relaxed</w:t>
      </w:r>
      <w:r w:rsidR="00E77B74" w:rsidRPr="00671259">
        <w:rPr>
          <w:rFonts w:ascii="Arial" w:hAnsi="Arial"/>
        </w:rPr>
        <w:t xml:space="preserve"> requirements to target separation</w:t>
      </w:r>
      <w:r w:rsidR="00E82932">
        <w:rPr>
          <w:rFonts w:ascii="Arial" w:hAnsi="Arial"/>
        </w:rPr>
        <w:t xml:space="preserve"> due to low traffic density</w:t>
      </w:r>
      <w:r w:rsidR="00E77B74" w:rsidRPr="00671259">
        <w:rPr>
          <w:rFonts w:ascii="Arial" w:hAnsi="Arial"/>
        </w:rPr>
        <w:t xml:space="preserve">. </w:t>
      </w:r>
    </w:p>
    <w:p w14:paraId="1C22041A" w14:textId="77777777" w:rsidR="00790311" w:rsidRPr="00671259" w:rsidRDefault="00790311" w:rsidP="00821B45">
      <w:pPr>
        <w:rPr>
          <w:rFonts w:ascii="Arial" w:hAnsi="Arial"/>
          <w:highlight w:val="green"/>
        </w:rPr>
      </w:pPr>
    </w:p>
    <w:p w14:paraId="60042678" w14:textId="77777777" w:rsidR="002B3E99" w:rsidRPr="00671259" w:rsidRDefault="003C583E" w:rsidP="0058374F">
      <w:pPr>
        <w:pStyle w:val="Heading2"/>
        <w:rPr>
          <w:highlight w:val="green"/>
        </w:rPr>
      </w:pPr>
      <w:bookmarkStart w:id="153" w:name="_Toc286917029"/>
      <w:bookmarkStart w:id="154" w:name="_Toc303382734"/>
      <w:bookmarkStart w:id="155" w:name="_Toc303383009"/>
      <w:bookmarkStart w:id="156" w:name="_Toc303383205"/>
      <w:bookmarkStart w:id="157" w:name="_Toc303417245"/>
      <w:bookmarkStart w:id="158" w:name="_Toc314487994"/>
      <w:bookmarkStart w:id="159" w:name="_Toc334686096"/>
      <w:r w:rsidRPr="00671259">
        <w:rPr>
          <w:highlight w:val="green"/>
        </w:rPr>
        <w:t>VTS System Considerations</w:t>
      </w:r>
      <w:bookmarkEnd w:id="153"/>
      <w:bookmarkEnd w:id="154"/>
      <w:bookmarkEnd w:id="155"/>
      <w:bookmarkEnd w:id="156"/>
      <w:bookmarkEnd w:id="157"/>
      <w:bookmarkEnd w:id="158"/>
      <w:bookmarkEnd w:id="159"/>
    </w:p>
    <w:p w14:paraId="1A44BF4F" w14:textId="77777777" w:rsidR="002B3E99" w:rsidRPr="00671259" w:rsidRDefault="002B3E99" w:rsidP="0058374F">
      <w:pPr>
        <w:pStyle w:val="Heading3"/>
        <w:rPr>
          <w:highlight w:val="green"/>
        </w:rPr>
      </w:pPr>
      <w:bookmarkStart w:id="160" w:name="_Toc334686097"/>
      <w:r w:rsidRPr="00671259">
        <w:rPr>
          <w:spacing w:val="2"/>
          <w:w w:val="102"/>
        </w:rPr>
        <w:t>O</w:t>
      </w:r>
      <w:r w:rsidRPr="00671259">
        <w:rPr>
          <w:w w:val="102"/>
        </w:rPr>
        <w:t>b</w:t>
      </w:r>
      <w:r w:rsidRPr="00671259">
        <w:rPr>
          <w:spacing w:val="1"/>
          <w:w w:val="102"/>
        </w:rPr>
        <w:t>j</w:t>
      </w:r>
      <w:r w:rsidRPr="00671259">
        <w:rPr>
          <w:w w:val="102"/>
        </w:rPr>
        <w:t>ectives</w:t>
      </w:r>
      <w:bookmarkEnd w:id="160"/>
    </w:p>
    <w:p w14:paraId="5A6BFAE3" w14:textId="77777777" w:rsidR="002B3E99" w:rsidRPr="00671259" w:rsidRDefault="002B3E99" w:rsidP="002B3E99">
      <w:pPr>
        <w:widowControl w:val="0"/>
        <w:autoSpaceDE w:val="0"/>
        <w:autoSpaceDN w:val="0"/>
        <w:adjustRightInd w:val="0"/>
        <w:spacing w:line="243" w:lineRule="exact"/>
        <w:rPr>
          <w:rFonts w:ascii="Arial" w:hAnsi="Arial"/>
          <w:color w:val="000000"/>
        </w:rPr>
      </w:pPr>
      <w:r w:rsidRPr="00671259">
        <w:rPr>
          <w:rFonts w:ascii="Arial" w:hAnsi="Arial"/>
          <w:color w:val="000000"/>
          <w:spacing w:val="1"/>
        </w:rPr>
        <w:t>T</w:t>
      </w:r>
      <w:r w:rsidRPr="00671259">
        <w:rPr>
          <w:rFonts w:ascii="Arial" w:hAnsi="Arial"/>
          <w:color w:val="000000"/>
        </w:rPr>
        <w:t>he</w:t>
      </w:r>
      <w:r w:rsidRPr="00671259">
        <w:rPr>
          <w:rFonts w:ascii="Arial" w:hAnsi="Arial"/>
          <w:color w:val="000000"/>
          <w:spacing w:val="1"/>
        </w:rPr>
        <w:t xml:space="preserve"> </w:t>
      </w:r>
      <w:r w:rsidRPr="00671259">
        <w:rPr>
          <w:rFonts w:ascii="Arial" w:hAnsi="Arial"/>
          <w:color w:val="000000"/>
          <w:spacing w:val="2"/>
        </w:rPr>
        <w:t>purp</w:t>
      </w:r>
      <w:r w:rsidRPr="00671259">
        <w:rPr>
          <w:rFonts w:ascii="Arial" w:hAnsi="Arial"/>
          <w:color w:val="000000"/>
        </w:rPr>
        <w:t>ose</w:t>
      </w:r>
      <w:r w:rsidRPr="00671259">
        <w:rPr>
          <w:rFonts w:ascii="Arial" w:hAnsi="Arial"/>
          <w:color w:val="000000"/>
          <w:spacing w:val="2"/>
        </w:rPr>
        <w:t xml:space="preserve"> o</w:t>
      </w:r>
      <w:r w:rsidRPr="00671259">
        <w:rPr>
          <w:rFonts w:ascii="Arial" w:hAnsi="Arial"/>
          <w:color w:val="000000"/>
        </w:rPr>
        <w:t>f</w:t>
      </w:r>
      <w:r w:rsidRPr="00671259">
        <w:rPr>
          <w:rFonts w:ascii="Arial" w:hAnsi="Arial"/>
          <w:color w:val="000000"/>
          <w:spacing w:val="2"/>
        </w:rPr>
        <w:t xml:space="preserve"> </w:t>
      </w:r>
      <w:r w:rsidRPr="00671259">
        <w:rPr>
          <w:rFonts w:ascii="Arial" w:hAnsi="Arial"/>
          <w:color w:val="000000"/>
        </w:rPr>
        <w:t>vessel</w:t>
      </w:r>
      <w:r w:rsidRPr="00671259">
        <w:rPr>
          <w:rFonts w:ascii="Arial" w:hAnsi="Arial"/>
          <w:color w:val="000000"/>
          <w:spacing w:val="2"/>
        </w:rPr>
        <w:t xml:space="preserve"> </w:t>
      </w:r>
      <w:r w:rsidRPr="00671259">
        <w:rPr>
          <w:rFonts w:ascii="Arial" w:hAnsi="Arial"/>
          <w:color w:val="000000"/>
        </w:rPr>
        <w:t>tr</w:t>
      </w:r>
      <w:r w:rsidRPr="00671259">
        <w:rPr>
          <w:rFonts w:ascii="Arial" w:hAnsi="Arial"/>
          <w:color w:val="000000"/>
          <w:spacing w:val="1"/>
        </w:rPr>
        <w:t>a</w:t>
      </w:r>
      <w:r w:rsidRPr="00671259">
        <w:rPr>
          <w:rFonts w:ascii="Arial" w:hAnsi="Arial"/>
          <w:color w:val="000000"/>
        </w:rPr>
        <w:t>ffic</w:t>
      </w:r>
      <w:r w:rsidRPr="00671259">
        <w:rPr>
          <w:rFonts w:ascii="Arial" w:hAnsi="Arial"/>
          <w:color w:val="000000"/>
          <w:spacing w:val="3"/>
        </w:rPr>
        <w:t xml:space="preserve"> </w:t>
      </w:r>
      <w:r w:rsidRPr="00671259">
        <w:rPr>
          <w:rFonts w:ascii="Arial" w:hAnsi="Arial"/>
          <w:color w:val="000000"/>
        </w:rPr>
        <w:t>se</w:t>
      </w:r>
      <w:r w:rsidRPr="00671259">
        <w:rPr>
          <w:rFonts w:ascii="Arial" w:hAnsi="Arial"/>
          <w:color w:val="000000"/>
          <w:spacing w:val="2"/>
        </w:rPr>
        <w:t>r</w:t>
      </w:r>
      <w:r w:rsidRPr="00671259">
        <w:rPr>
          <w:rFonts w:ascii="Arial" w:hAnsi="Arial"/>
          <w:color w:val="000000"/>
        </w:rPr>
        <w:t>vices</w:t>
      </w:r>
      <w:r w:rsidRPr="00671259">
        <w:rPr>
          <w:rFonts w:ascii="Arial" w:hAnsi="Arial"/>
          <w:color w:val="000000"/>
          <w:spacing w:val="2"/>
        </w:rPr>
        <w:t xml:space="preserve"> </w:t>
      </w:r>
      <w:r w:rsidRPr="00671259">
        <w:rPr>
          <w:rFonts w:ascii="Arial" w:hAnsi="Arial"/>
          <w:color w:val="000000"/>
        </w:rPr>
        <w:t>is</w:t>
      </w:r>
      <w:r w:rsidRPr="00671259">
        <w:rPr>
          <w:rFonts w:ascii="Arial" w:hAnsi="Arial"/>
          <w:color w:val="000000"/>
          <w:spacing w:val="3"/>
        </w:rPr>
        <w:t xml:space="preserve"> </w:t>
      </w:r>
      <w:r w:rsidRPr="00671259">
        <w:rPr>
          <w:rFonts w:ascii="Arial" w:hAnsi="Arial"/>
          <w:color w:val="000000"/>
        </w:rPr>
        <w:t>t</w:t>
      </w:r>
      <w:r w:rsidRPr="00671259">
        <w:rPr>
          <w:rFonts w:ascii="Arial" w:hAnsi="Arial"/>
          <w:color w:val="000000"/>
          <w:spacing w:val="3"/>
        </w:rPr>
        <w:t>o</w:t>
      </w:r>
      <w:r w:rsidRPr="00671259">
        <w:rPr>
          <w:rFonts w:ascii="Arial" w:hAnsi="Arial"/>
          <w:color w:val="000000"/>
          <w:spacing w:val="2"/>
        </w:rPr>
        <w:t xml:space="preserve"> </w:t>
      </w:r>
      <w:r w:rsidRPr="00671259">
        <w:rPr>
          <w:rFonts w:ascii="Arial" w:hAnsi="Arial"/>
          <w:color w:val="000000"/>
        </w:rPr>
        <w:t>i</w:t>
      </w:r>
      <w:r w:rsidRPr="00671259">
        <w:rPr>
          <w:rFonts w:ascii="Arial" w:hAnsi="Arial"/>
          <w:color w:val="000000"/>
          <w:spacing w:val="2"/>
        </w:rPr>
        <w:t>m</w:t>
      </w:r>
      <w:r w:rsidRPr="00671259">
        <w:rPr>
          <w:rFonts w:ascii="Arial" w:hAnsi="Arial"/>
          <w:color w:val="000000"/>
        </w:rPr>
        <w:t>p</w:t>
      </w:r>
      <w:r w:rsidRPr="00671259">
        <w:rPr>
          <w:rFonts w:ascii="Arial" w:hAnsi="Arial"/>
          <w:color w:val="000000"/>
          <w:spacing w:val="1"/>
        </w:rPr>
        <w:t>r</w:t>
      </w:r>
      <w:r w:rsidRPr="00671259">
        <w:rPr>
          <w:rFonts w:ascii="Arial" w:hAnsi="Arial"/>
          <w:color w:val="000000"/>
          <w:spacing w:val="2"/>
        </w:rPr>
        <w:t>o</w:t>
      </w:r>
      <w:r w:rsidRPr="00671259">
        <w:rPr>
          <w:rFonts w:ascii="Arial" w:hAnsi="Arial"/>
          <w:color w:val="000000"/>
        </w:rPr>
        <w:t>ve</w:t>
      </w:r>
      <w:r w:rsidRPr="00671259">
        <w:rPr>
          <w:rFonts w:ascii="Arial" w:hAnsi="Arial"/>
          <w:color w:val="000000"/>
          <w:spacing w:val="1"/>
        </w:rPr>
        <w:t xml:space="preserve"> </w:t>
      </w:r>
      <w:r w:rsidRPr="00671259">
        <w:rPr>
          <w:rFonts w:ascii="Arial" w:hAnsi="Arial"/>
          <w:color w:val="000000"/>
        </w:rPr>
        <w:t>the</w:t>
      </w:r>
      <w:r w:rsidRPr="00671259">
        <w:rPr>
          <w:rFonts w:ascii="Arial" w:hAnsi="Arial"/>
          <w:color w:val="000000"/>
          <w:spacing w:val="2"/>
        </w:rPr>
        <w:t xml:space="preserve"> </w:t>
      </w:r>
      <w:r w:rsidRPr="00671259">
        <w:rPr>
          <w:rFonts w:ascii="Arial" w:hAnsi="Arial"/>
          <w:color w:val="000000"/>
        </w:rPr>
        <w:t>saf</w:t>
      </w:r>
      <w:r w:rsidRPr="00671259">
        <w:rPr>
          <w:rFonts w:ascii="Arial" w:hAnsi="Arial"/>
          <w:color w:val="000000"/>
          <w:spacing w:val="1"/>
        </w:rPr>
        <w:t>e</w:t>
      </w:r>
      <w:r w:rsidRPr="00671259">
        <w:rPr>
          <w:rFonts w:ascii="Arial" w:hAnsi="Arial"/>
          <w:color w:val="000000"/>
        </w:rPr>
        <w:t>ty</w:t>
      </w:r>
      <w:r w:rsidRPr="00671259">
        <w:rPr>
          <w:rFonts w:ascii="Arial" w:hAnsi="Arial"/>
          <w:color w:val="000000"/>
          <w:spacing w:val="3"/>
        </w:rPr>
        <w:t xml:space="preserve"> </w:t>
      </w:r>
      <w:r w:rsidRPr="00671259">
        <w:rPr>
          <w:rFonts w:ascii="Arial" w:hAnsi="Arial"/>
          <w:color w:val="000000"/>
        </w:rPr>
        <w:t>an</w:t>
      </w:r>
      <w:r w:rsidRPr="00671259">
        <w:rPr>
          <w:rFonts w:ascii="Arial" w:hAnsi="Arial"/>
          <w:color w:val="000000"/>
          <w:spacing w:val="2"/>
        </w:rPr>
        <w:t>d</w:t>
      </w:r>
      <w:r w:rsidRPr="00671259">
        <w:rPr>
          <w:rFonts w:ascii="Arial" w:hAnsi="Arial"/>
          <w:color w:val="000000"/>
        </w:rPr>
        <w:t xml:space="preserve"> </w:t>
      </w:r>
      <w:r w:rsidRPr="00671259">
        <w:rPr>
          <w:rFonts w:ascii="Arial" w:hAnsi="Arial"/>
          <w:color w:val="000000"/>
          <w:spacing w:val="1"/>
        </w:rPr>
        <w:t>e</w:t>
      </w:r>
      <w:r w:rsidRPr="00671259">
        <w:rPr>
          <w:rFonts w:ascii="Arial" w:hAnsi="Arial"/>
          <w:color w:val="000000"/>
        </w:rPr>
        <w:t>fficiency</w:t>
      </w:r>
      <w:r w:rsidRPr="00671259">
        <w:rPr>
          <w:rFonts w:ascii="Arial" w:hAnsi="Arial"/>
          <w:color w:val="000000"/>
          <w:spacing w:val="1"/>
        </w:rPr>
        <w:t xml:space="preserve"> </w:t>
      </w:r>
      <w:r w:rsidRPr="00671259">
        <w:rPr>
          <w:rFonts w:ascii="Arial" w:hAnsi="Arial"/>
          <w:color w:val="000000"/>
          <w:spacing w:val="2"/>
        </w:rPr>
        <w:t>o</w:t>
      </w:r>
      <w:r w:rsidRPr="00671259">
        <w:rPr>
          <w:rFonts w:ascii="Arial" w:hAnsi="Arial"/>
          <w:color w:val="000000"/>
        </w:rPr>
        <w:t>f navigati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1"/>
        </w:rPr>
        <w:t>,</w:t>
      </w:r>
      <w:r w:rsidRPr="00671259">
        <w:rPr>
          <w:rFonts w:ascii="Arial" w:hAnsi="Arial"/>
          <w:color w:val="000000"/>
          <w:spacing w:val="59"/>
        </w:rPr>
        <w:t xml:space="preserve"> </w:t>
      </w:r>
      <w:r w:rsidRPr="00671259">
        <w:rPr>
          <w:rFonts w:ascii="Arial" w:hAnsi="Arial"/>
          <w:color w:val="000000"/>
        </w:rPr>
        <w:t>safety</w:t>
      </w:r>
      <w:r w:rsidRPr="00671259">
        <w:rPr>
          <w:rFonts w:ascii="Arial" w:hAnsi="Arial"/>
          <w:color w:val="000000"/>
          <w:w w:val="103"/>
        </w:rPr>
        <w:t xml:space="preserve"> of </w:t>
      </w:r>
      <w:r w:rsidRPr="00671259">
        <w:rPr>
          <w:rFonts w:ascii="Arial" w:hAnsi="Arial"/>
          <w:color w:val="000000"/>
          <w:spacing w:val="-2"/>
          <w:w w:val="103"/>
        </w:rPr>
        <w:t>li</w:t>
      </w:r>
      <w:r w:rsidRPr="00671259">
        <w:rPr>
          <w:rFonts w:ascii="Arial" w:hAnsi="Arial"/>
          <w:color w:val="000000"/>
          <w:w w:val="103"/>
        </w:rPr>
        <w:t>fe at sea and the protect</w:t>
      </w:r>
      <w:r w:rsidRPr="00671259">
        <w:rPr>
          <w:rFonts w:ascii="Arial" w:hAnsi="Arial"/>
          <w:color w:val="000000"/>
          <w:spacing w:val="-2"/>
          <w:w w:val="103"/>
        </w:rPr>
        <w:t>i</w:t>
      </w:r>
      <w:r w:rsidRPr="00671259">
        <w:rPr>
          <w:rFonts w:ascii="Arial" w:hAnsi="Arial"/>
          <w:color w:val="000000"/>
          <w:w w:val="103"/>
        </w:rPr>
        <w:t>on of the mar</w:t>
      </w:r>
      <w:r w:rsidRPr="00671259">
        <w:rPr>
          <w:rFonts w:ascii="Arial" w:hAnsi="Arial"/>
          <w:color w:val="000000"/>
          <w:spacing w:val="-2"/>
          <w:w w:val="103"/>
        </w:rPr>
        <w:t>i</w:t>
      </w:r>
      <w:r w:rsidRPr="00671259">
        <w:rPr>
          <w:rFonts w:ascii="Arial" w:hAnsi="Arial"/>
          <w:color w:val="000000"/>
          <w:w w:val="103"/>
        </w:rPr>
        <w:t>ne env</w:t>
      </w:r>
      <w:r w:rsidRPr="00671259">
        <w:rPr>
          <w:rFonts w:ascii="Arial" w:hAnsi="Arial"/>
          <w:color w:val="000000"/>
          <w:spacing w:val="-2"/>
          <w:w w:val="103"/>
        </w:rPr>
        <w:t>i</w:t>
      </w:r>
      <w:r w:rsidRPr="00671259">
        <w:rPr>
          <w:rFonts w:ascii="Arial" w:hAnsi="Arial"/>
          <w:color w:val="000000"/>
          <w:w w:val="103"/>
        </w:rPr>
        <w:t>ronment and/or the ad</w:t>
      </w:r>
      <w:r w:rsidRPr="00671259">
        <w:rPr>
          <w:rFonts w:ascii="Arial" w:hAnsi="Arial"/>
          <w:color w:val="000000"/>
          <w:spacing w:val="-2"/>
          <w:w w:val="103"/>
        </w:rPr>
        <w:t>j</w:t>
      </w:r>
      <w:r w:rsidRPr="00671259">
        <w:rPr>
          <w:rFonts w:ascii="Arial" w:hAnsi="Arial"/>
          <w:color w:val="000000"/>
          <w:w w:val="103"/>
        </w:rPr>
        <w:t>acent shore area, works</w:t>
      </w:r>
      <w:r w:rsidRPr="00671259">
        <w:rPr>
          <w:rFonts w:ascii="Arial" w:hAnsi="Arial"/>
          <w:color w:val="000000"/>
          <w:spacing w:val="-3"/>
          <w:w w:val="103"/>
        </w:rPr>
        <w:t>i</w:t>
      </w:r>
      <w:r w:rsidRPr="00671259">
        <w:rPr>
          <w:rFonts w:ascii="Arial" w:hAnsi="Arial"/>
          <w:color w:val="000000"/>
          <w:w w:val="103"/>
        </w:rPr>
        <w:t>tes a</w:t>
      </w:r>
      <w:r w:rsidRPr="00671259">
        <w:rPr>
          <w:rFonts w:ascii="Arial" w:hAnsi="Arial"/>
          <w:color w:val="000000"/>
          <w:spacing w:val="-1"/>
          <w:w w:val="103"/>
        </w:rPr>
        <w:t>n</w:t>
      </w:r>
      <w:r w:rsidRPr="00671259">
        <w:rPr>
          <w:rFonts w:ascii="Arial" w:hAnsi="Arial"/>
          <w:color w:val="000000"/>
          <w:w w:val="103"/>
        </w:rPr>
        <w:t>d o</w:t>
      </w:r>
      <w:r w:rsidRPr="00671259">
        <w:rPr>
          <w:rFonts w:ascii="Arial" w:hAnsi="Arial"/>
          <w:color w:val="000000"/>
          <w:spacing w:val="-1"/>
          <w:w w:val="103"/>
        </w:rPr>
        <w:t>ff</w:t>
      </w:r>
      <w:r w:rsidRPr="00671259">
        <w:rPr>
          <w:rFonts w:ascii="Arial" w:hAnsi="Arial"/>
          <w:color w:val="000000"/>
          <w:w w:val="103"/>
        </w:rPr>
        <w:t>s</w:t>
      </w:r>
      <w:r w:rsidRPr="00671259">
        <w:rPr>
          <w:rFonts w:ascii="Arial" w:hAnsi="Arial"/>
          <w:color w:val="000000"/>
          <w:spacing w:val="-1"/>
          <w:w w:val="103"/>
        </w:rPr>
        <w:t>h</w:t>
      </w:r>
      <w:r w:rsidRPr="00671259">
        <w:rPr>
          <w:rFonts w:ascii="Arial" w:hAnsi="Arial"/>
          <w:color w:val="000000"/>
          <w:w w:val="103"/>
        </w:rPr>
        <w:t xml:space="preserve">ore </w:t>
      </w:r>
      <w:r w:rsidRPr="00671259">
        <w:rPr>
          <w:rFonts w:ascii="Arial" w:hAnsi="Arial"/>
          <w:color w:val="000000"/>
          <w:spacing w:val="-4"/>
          <w:w w:val="103"/>
        </w:rPr>
        <w:t>i</w:t>
      </w:r>
      <w:r w:rsidRPr="00671259">
        <w:rPr>
          <w:rFonts w:ascii="Arial" w:hAnsi="Arial"/>
          <w:color w:val="000000"/>
          <w:spacing w:val="-1"/>
          <w:w w:val="103"/>
        </w:rPr>
        <w:t>n</w:t>
      </w:r>
      <w:r w:rsidRPr="00671259">
        <w:rPr>
          <w:rFonts w:ascii="Arial" w:hAnsi="Arial"/>
          <w:color w:val="000000"/>
          <w:w w:val="103"/>
        </w:rPr>
        <w:t>sta</w:t>
      </w:r>
      <w:r w:rsidRPr="00671259">
        <w:rPr>
          <w:rFonts w:ascii="Arial" w:hAnsi="Arial"/>
          <w:color w:val="000000"/>
          <w:spacing w:val="-3"/>
          <w:w w:val="103"/>
        </w:rPr>
        <w:t>l</w:t>
      </w:r>
      <w:r w:rsidRPr="00671259">
        <w:rPr>
          <w:rFonts w:ascii="Arial" w:hAnsi="Arial"/>
          <w:color w:val="000000"/>
          <w:spacing w:val="-4"/>
          <w:w w:val="103"/>
        </w:rPr>
        <w:t>l</w:t>
      </w:r>
      <w:r w:rsidRPr="00671259">
        <w:rPr>
          <w:rFonts w:ascii="Arial" w:hAnsi="Arial"/>
          <w:color w:val="000000"/>
          <w:w w:val="103"/>
        </w:rPr>
        <w:t>at</w:t>
      </w:r>
      <w:r w:rsidRPr="00671259">
        <w:rPr>
          <w:rFonts w:ascii="Arial" w:hAnsi="Arial"/>
          <w:color w:val="000000"/>
          <w:spacing w:val="-4"/>
          <w:w w:val="103"/>
        </w:rPr>
        <w:t>i</w:t>
      </w:r>
      <w:r w:rsidRPr="00671259">
        <w:rPr>
          <w:rFonts w:ascii="Arial" w:hAnsi="Arial"/>
          <w:color w:val="000000"/>
          <w:w w:val="103"/>
        </w:rPr>
        <w:t>o</w:t>
      </w:r>
      <w:r w:rsidRPr="00671259">
        <w:rPr>
          <w:rFonts w:ascii="Arial" w:hAnsi="Arial"/>
          <w:color w:val="000000"/>
          <w:spacing w:val="-2"/>
          <w:w w:val="103"/>
        </w:rPr>
        <w:t>n</w:t>
      </w:r>
      <w:r w:rsidRPr="00671259">
        <w:rPr>
          <w:rFonts w:ascii="Arial" w:hAnsi="Arial"/>
          <w:color w:val="000000"/>
          <w:w w:val="103"/>
        </w:rPr>
        <w:t xml:space="preserve">s </w:t>
      </w:r>
      <w:r w:rsidRPr="00671259">
        <w:rPr>
          <w:rFonts w:ascii="Arial" w:hAnsi="Arial"/>
          <w:color w:val="000000"/>
          <w:spacing w:val="-2"/>
          <w:w w:val="103"/>
        </w:rPr>
        <w:t>f</w:t>
      </w:r>
      <w:r w:rsidRPr="00671259">
        <w:rPr>
          <w:rFonts w:ascii="Arial" w:hAnsi="Arial"/>
          <w:color w:val="000000"/>
          <w:w w:val="103"/>
        </w:rPr>
        <w:t>rom po</w:t>
      </w:r>
      <w:r w:rsidRPr="00671259">
        <w:rPr>
          <w:rFonts w:ascii="Arial" w:hAnsi="Arial"/>
          <w:color w:val="000000"/>
          <w:spacing w:val="-1"/>
          <w:w w:val="103"/>
        </w:rPr>
        <w:t>ss</w:t>
      </w:r>
      <w:r w:rsidRPr="00671259">
        <w:rPr>
          <w:rFonts w:ascii="Arial" w:hAnsi="Arial"/>
          <w:color w:val="000000"/>
          <w:spacing w:val="-5"/>
          <w:w w:val="103"/>
        </w:rPr>
        <w:t>i</w:t>
      </w:r>
      <w:r w:rsidRPr="00671259">
        <w:rPr>
          <w:rFonts w:ascii="Arial" w:hAnsi="Arial"/>
          <w:color w:val="000000"/>
          <w:w w:val="103"/>
        </w:rPr>
        <w:t>b</w:t>
      </w:r>
      <w:r w:rsidRPr="00671259">
        <w:rPr>
          <w:rFonts w:ascii="Arial" w:hAnsi="Arial"/>
          <w:color w:val="000000"/>
          <w:spacing w:val="-5"/>
          <w:w w:val="103"/>
        </w:rPr>
        <w:t>l</w:t>
      </w:r>
      <w:r w:rsidRPr="00671259">
        <w:rPr>
          <w:rFonts w:ascii="Arial" w:hAnsi="Arial"/>
          <w:color w:val="000000"/>
          <w:w w:val="103"/>
        </w:rPr>
        <w:t>e ad</w:t>
      </w:r>
      <w:r w:rsidRPr="00671259">
        <w:rPr>
          <w:rFonts w:ascii="Arial" w:hAnsi="Arial"/>
          <w:color w:val="000000"/>
          <w:spacing w:val="-2"/>
          <w:w w:val="103"/>
        </w:rPr>
        <w:t>v</w:t>
      </w:r>
      <w:r w:rsidRPr="00671259">
        <w:rPr>
          <w:rFonts w:ascii="Arial" w:hAnsi="Arial"/>
          <w:color w:val="000000"/>
          <w:w w:val="103"/>
        </w:rPr>
        <w:t>er</w:t>
      </w:r>
      <w:r w:rsidRPr="00671259">
        <w:rPr>
          <w:rFonts w:ascii="Arial" w:hAnsi="Arial"/>
          <w:color w:val="000000"/>
          <w:spacing w:val="-1"/>
          <w:w w:val="103"/>
        </w:rPr>
        <w:t>s</w:t>
      </w:r>
      <w:r w:rsidRPr="00671259">
        <w:rPr>
          <w:rFonts w:ascii="Arial" w:hAnsi="Arial"/>
          <w:color w:val="000000"/>
          <w:w w:val="103"/>
        </w:rPr>
        <w:t>e e</w:t>
      </w:r>
      <w:r w:rsidRPr="00671259">
        <w:rPr>
          <w:rFonts w:ascii="Arial" w:hAnsi="Arial"/>
          <w:color w:val="000000"/>
          <w:spacing w:val="-3"/>
          <w:w w:val="103"/>
        </w:rPr>
        <w:t>ff</w:t>
      </w:r>
      <w:r w:rsidRPr="00671259">
        <w:rPr>
          <w:rFonts w:ascii="Arial" w:hAnsi="Arial"/>
          <w:color w:val="000000"/>
          <w:w w:val="103"/>
        </w:rPr>
        <w:t>ect</w:t>
      </w:r>
      <w:r w:rsidRPr="00671259">
        <w:rPr>
          <w:rFonts w:ascii="Arial" w:hAnsi="Arial"/>
          <w:color w:val="000000"/>
          <w:spacing w:val="-1"/>
          <w:w w:val="103"/>
        </w:rPr>
        <w:t>s</w:t>
      </w:r>
      <w:r w:rsidRPr="00671259">
        <w:rPr>
          <w:rFonts w:ascii="Arial" w:hAnsi="Arial"/>
          <w:color w:val="000000"/>
          <w:w w:val="103"/>
        </w:rPr>
        <w:t xml:space="preserve"> o</w:t>
      </w:r>
      <w:r w:rsidRPr="00671259">
        <w:rPr>
          <w:rFonts w:ascii="Arial" w:hAnsi="Arial"/>
          <w:color w:val="000000"/>
          <w:spacing w:val="-3"/>
          <w:w w:val="103"/>
        </w:rPr>
        <w:t>f</w:t>
      </w:r>
      <w:r w:rsidRPr="00671259">
        <w:rPr>
          <w:rFonts w:ascii="Arial" w:hAnsi="Arial"/>
          <w:color w:val="000000"/>
          <w:w w:val="103"/>
        </w:rPr>
        <w:t xml:space="preserve"> mar</w:t>
      </w:r>
      <w:r w:rsidRPr="00671259">
        <w:rPr>
          <w:rFonts w:ascii="Arial" w:hAnsi="Arial"/>
          <w:color w:val="000000"/>
          <w:spacing w:val="-5"/>
          <w:w w:val="103"/>
        </w:rPr>
        <w:t>i</w:t>
      </w:r>
      <w:r w:rsidRPr="00671259">
        <w:rPr>
          <w:rFonts w:ascii="Arial" w:hAnsi="Arial"/>
          <w:color w:val="000000"/>
          <w:w w:val="103"/>
        </w:rPr>
        <w:t>t</w:t>
      </w:r>
      <w:r w:rsidRPr="00671259">
        <w:rPr>
          <w:rFonts w:ascii="Arial" w:hAnsi="Arial"/>
          <w:color w:val="000000"/>
          <w:spacing w:val="-4"/>
          <w:w w:val="103"/>
        </w:rPr>
        <w:t>i</w:t>
      </w:r>
      <w:r w:rsidRPr="00671259">
        <w:rPr>
          <w:rFonts w:ascii="Arial" w:hAnsi="Arial"/>
          <w:color w:val="000000"/>
          <w:w w:val="103"/>
        </w:rPr>
        <w:t>me tra</w:t>
      </w:r>
      <w:r w:rsidRPr="00671259">
        <w:rPr>
          <w:rFonts w:ascii="Arial" w:hAnsi="Arial"/>
          <w:color w:val="000000"/>
          <w:spacing w:val="-2"/>
          <w:w w:val="103"/>
        </w:rPr>
        <w:t>ff</w:t>
      </w:r>
      <w:r w:rsidRPr="00671259">
        <w:rPr>
          <w:rFonts w:ascii="Arial" w:hAnsi="Arial"/>
          <w:color w:val="000000"/>
          <w:spacing w:val="-5"/>
          <w:w w:val="103"/>
        </w:rPr>
        <w:t>i</w:t>
      </w:r>
      <w:r w:rsidRPr="00671259">
        <w:rPr>
          <w:rFonts w:ascii="Arial" w:hAnsi="Arial"/>
          <w:color w:val="000000"/>
          <w:w w:val="103"/>
        </w:rPr>
        <w:t>c.</w:t>
      </w:r>
    </w:p>
    <w:p w14:paraId="7B84B159" w14:textId="77777777" w:rsidR="002B3E99" w:rsidRPr="00671259" w:rsidRDefault="002B3E99" w:rsidP="002B3E99">
      <w:pPr>
        <w:widowControl w:val="0"/>
        <w:tabs>
          <w:tab w:val="left" w:pos="851"/>
        </w:tabs>
        <w:autoSpaceDE w:val="0"/>
        <w:autoSpaceDN w:val="0"/>
        <w:adjustRightInd w:val="0"/>
        <w:spacing w:line="243" w:lineRule="exact"/>
        <w:rPr>
          <w:rFonts w:ascii="Arial" w:hAnsi="Arial"/>
          <w:color w:val="000000"/>
        </w:rPr>
      </w:pPr>
      <w:r w:rsidRPr="00671259">
        <w:rPr>
          <w:rFonts w:ascii="Arial" w:hAnsi="Arial"/>
          <w:color w:val="000000"/>
          <w:spacing w:val="1"/>
        </w:rPr>
        <w:t>T</w:t>
      </w:r>
      <w:r w:rsidRPr="00671259">
        <w:rPr>
          <w:rFonts w:ascii="Arial" w:hAnsi="Arial"/>
          <w:color w:val="000000"/>
        </w:rPr>
        <w:t>h</w:t>
      </w:r>
      <w:r w:rsidRPr="00671259">
        <w:rPr>
          <w:rFonts w:ascii="Arial" w:hAnsi="Arial"/>
          <w:color w:val="000000"/>
          <w:spacing w:val="1"/>
        </w:rPr>
        <w:t>e</w:t>
      </w:r>
      <w:r w:rsidRPr="00671259">
        <w:rPr>
          <w:rFonts w:ascii="Arial" w:hAnsi="Arial"/>
          <w:color w:val="000000"/>
          <w:spacing w:val="18"/>
        </w:rPr>
        <w:t xml:space="preserve"> </w:t>
      </w:r>
      <w:r w:rsidRPr="00671259">
        <w:rPr>
          <w:rFonts w:ascii="Arial" w:hAnsi="Arial"/>
          <w:color w:val="000000"/>
          <w:spacing w:val="2"/>
        </w:rPr>
        <w:t>b</w:t>
      </w:r>
      <w:r w:rsidRPr="00671259">
        <w:rPr>
          <w:rFonts w:ascii="Arial" w:hAnsi="Arial"/>
          <w:color w:val="000000"/>
        </w:rPr>
        <w:t>enefits</w:t>
      </w:r>
      <w:r w:rsidRPr="00671259">
        <w:rPr>
          <w:rFonts w:ascii="Arial" w:hAnsi="Arial"/>
          <w:color w:val="000000"/>
          <w:spacing w:val="18"/>
        </w:rPr>
        <w:t xml:space="preserve"> </w:t>
      </w:r>
      <w:r w:rsidRPr="00671259">
        <w:rPr>
          <w:rFonts w:ascii="Arial" w:hAnsi="Arial"/>
          <w:color w:val="000000"/>
          <w:spacing w:val="2"/>
        </w:rPr>
        <w:t>o</w:t>
      </w:r>
      <w:r w:rsidRPr="00671259">
        <w:rPr>
          <w:rFonts w:ascii="Arial" w:hAnsi="Arial"/>
          <w:color w:val="000000"/>
        </w:rPr>
        <w:t>f</w:t>
      </w:r>
      <w:r w:rsidRPr="00671259">
        <w:rPr>
          <w:rFonts w:ascii="Arial" w:hAnsi="Arial"/>
          <w:color w:val="000000"/>
          <w:spacing w:val="18"/>
        </w:rPr>
        <w:t xml:space="preserve"> </w:t>
      </w:r>
      <w:r w:rsidRPr="00671259">
        <w:rPr>
          <w:rFonts w:ascii="Arial" w:hAnsi="Arial"/>
          <w:color w:val="000000"/>
        </w:rPr>
        <w:t>i</w:t>
      </w:r>
      <w:r w:rsidRPr="00671259">
        <w:rPr>
          <w:rFonts w:ascii="Arial" w:hAnsi="Arial"/>
          <w:color w:val="000000"/>
          <w:spacing w:val="2"/>
        </w:rPr>
        <w:t>mp</w:t>
      </w:r>
      <w:r w:rsidRPr="00671259">
        <w:rPr>
          <w:rFonts w:ascii="Arial" w:hAnsi="Arial"/>
          <w:color w:val="000000"/>
        </w:rPr>
        <w:t>le</w:t>
      </w:r>
      <w:r w:rsidRPr="00671259">
        <w:rPr>
          <w:rFonts w:ascii="Arial" w:hAnsi="Arial"/>
          <w:color w:val="000000"/>
          <w:spacing w:val="2"/>
        </w:rPr>
        <w:t>m</w:t>
      </w:r>
      <w:r w:rsidRPr="00671259">
        <w:rPr>
          <w:rFonts w:ascii="Arial" w:hAnsi="Arial"/>
          <w:color w:val="000000"/>
        </w:rPr>
        <w:t>enting</w:t>
      </w:r>
      <w:r w:rsidRPr="00671259">
        <w:rPr>
          <w:rFonts w:ascii="Arial" w:hAnsi="Arial"/>
          <w:color w:val="000000"/>
          <w:spacing w:val="18"/>
        </w:rPr>
        <w:t xml:space="preserve"> </w:t>
      </w:r>
      <w:r w:rsidRPr="00671259">
        <w:rPr>
          <w:rFonts w:ascii="Arial" w:hAnsi="Arial"/>
          <w:color w:val="000000"/>
        </w:rPr>
        <w:t>a</w:t>
      </w:r>
      <w:r w:rsidRPr="00671259">
        <w:rPr>
          <w:rFonts w:ascii="Arial" w:hAnsi="Arial"/>
          <w:color w:val="000000"/>
          <w:spacing w:val="18"/>
        </w:rPr>
        <w:t xml:space="preserve"> </w:t>
      </w:r>
      <w:r w:rsidRPr="00671259">
        <w:rPr>
          <w:rFonts w:ascii="Arial" w:hAnsi="Arial"/>
          <w:color w:val="000000"/>
        </w:rPr>
        <w:t>V</w:t>
      </w:r>
      <w:r w:rsidRPr="00671259">
        <w:rPr>
          <w:rFonts w:ascii="Arial" w:hAnsi="Arial"/>
          <w:color w:val="000000"/>
          <w:spacing w:val="1"/>
        </w:rPr>
        <w:t>T</w:t>
      </w:r>
      <w:r w:rsidRPr="00671259">
        <w:rPr>
          <w:rFonts w:ascii="Arial" w:hAnsi="Arial"/>
          <w:color w:val="000000"/>
        </w:rPr>
        <w:t>S</w:t>
      </w:r>
      <w:r w:rsidRPr="00671259">
        <w:rPr>
          <w:rFonts w:ascii="Arial" w:hAnsi="Arial"/>
          <w:color w:val="000000"/>
          <w:spacing w:val="18"/>
        </w:rPr>
        <w:t xml:space="preserve"> </w:t>
      </w:r>
      <w:r w:rsidRPr="00671259">
        <w:rPr>
          <w:rFonts w:ascii="Arial" w:hAnsi="Arial"/>
          <w:color w:val="000000"/>
        </w:rPr>
        <w:t>are</w:t>
      </w:r>
      <w:r w:rsidRPr="00671259">
        <w:rPr>
          <w:rFonts w:ascii="Arial" w:hAnsi="Arial"/>
          <w:color w:val="000000"/>
          <w:spacing w:val="18"/>
        </w:rPr>
        <w:t xml:space="preserve"> </w:t>
      </w:r>
      <w:r w:rsidRPr="00671259">
        <w:rPr>
          <w:rFonts w:ascii="Arial" w:hAnsi="Arial"/>
          <w:color w:val="000000"/>
        </w:rPr>
        <w:t>that</w:t>
      </w:r>
      <w:r w:rsidRPr="00671259">
        <w:rPr>
          <w:rFonts w:ascii="Arial" w:hAnsi="Arial"/>
          <w:color w:val="000000"/>
          <w:spacing w:val="18"/>
        </w:rPr>
        <w:t xml:space="preserve"> </w:t>
      </w:r>
      <w:r w:rsidRPr="00671259">
        <w:rPr>
          <w:rFonts w:ascii="Arial" w:hAnsi="Arial"/>
          <w:color w:val="000000"/>
        </w:rPr>
        <w:t>it</w:t>
      </w:r>
      <w:r w:rsidRPr="00671259">
        <w:rPr>
          <w:rFonts w:ascii="Arial" w:hAnsi="Arial"/>
          <w:color w:val="000000"/>
          <w:spacing w:val="23"/>
        </w:rPr>
        <w:t xml:space="preserve"> </w:t>
      </w:r>
      <w:r w:rsidRPr="00671259">
        <w:rPr>
          <w:rFonts w:ascii="Arial" w:hAnsi="Arial"/>
          <w:color w:val="000000"/>
        </w:rPr>
        <w:t>all</w:t>
      </w:r>
      <w:r w:rsidRPr="00671259">
        <w:rPr>
          <w:rFonts w:ascii="Arial" w:hAnsi="Arial"/>
          <w:color w:val="000000"/>
          <w:spacing w:val="2"/>
        </w:rPr>
        <w:t>o</w:t>
      </w:r>
      <w:r w:rsidRPr="00671259">
        <w:rPr>
          <w:rFonts w:ascii="Arial" w:hAnsi="Arial"/>
          <w:color w:val="000000"/>
        </w:rPr>
        <w:t>ws</w:t>
      </w:r>
      <w:r w:rsidRPr="00671259">
        <w:rPr>
          <w:rFonts w:ascii="Arial" w:hAnsi="Arial"/>
          <w:color w:val="000000"/>
          <w:spacing w:val="23"/>
        </w:rPr>
        <w:t xml:space="preserve"> </w:t>
      </w:r>
      <w:r w:rsidRPr="00671259">
        <w:rPr>
          <w:rFonts w:ascii="Arial" w:hAnsi="Arial"/>
          <w:color w:val="000000"/>
        </w:rPr>
        <w:t>i</w:t>
      </w:r>
      <w:r w:rsidRPr="00671259">
        <w:rPr>
          <w:rFonts w:ascii="Arial" w:hAnsi="Arial"/>
          <w:color w:val="000000"/>
          <w:spacing w:val="2"/>
        </w:rPr>
        <w:t>d</w:t>
      </w:r>
      <w:r w:rsidRPr="00671259">
        <w:rPr>
          <w:rFonts w:ascii="Arial" w:hAnsi="Arial"/>
          <w:color w:val="000000"/>
        </w:rPr>
        <w:t>entificati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23"/>
        </w:rPr>
        <w:t xml:space="preserve"> </w:t>
      </w:r>
      <w:r w:rsidRPr="00671259">
        <w:rPr>
          <w:rFonts w:ascii="Arial" w:hAnsi="Arial"/>
          <w:color w:val="000000"/>
        </w:rPr>
        <w:t>an</w:t>
      </w:r>
      <w:r w:rsidRPr="00671259">
        <w:rPr>
          <w:rFonts w:ascii="Arial" w:hAnsi="Arial"/>
          <w:color w:val="000000"/>
          <w:spacing w:val="2"/>
        </w:rPr>
        <w:t>d</w:t>
      </w:r>
      <w:r w:rsidRPr="00671259">
        <w:rPr>
          <w:rFonts w:ascii="Arial" w:hAnsi="Arial"/>
          <w:color w:val="000000"/>
          <w:spacing w:val="23"/>
        </w:rPr>
        <w:t xml:space="preserve"> </w:t>
      </w:r>
      <w:r w:rsidRPr="00671259">
        <w:rPr>
          <w:rFonts w:ascii="Arial" w:hAnsi="Arial"/>
          <w:color w:val="000000"/>
          <w:spacing w:val="1"/>
        </w:rPr>
        <w:t>m</w:t>
      </w:r>
      <w:r w:rsidRPr="00671259">
        <w:rPr>
          <w:rFonts w:ascii="Arial" w:hAnsi="Arial"/>
          <w:color w:val="000000"/>
          <w:spacing w:val="2"/>
        </w:rPr>
        <w:t>o</w:t>
      </w:r>
      <w:r w:rsidRPr="00671259">
        <w:rPr>
          <w:rFonts w:ascii="Arial" w:hAnsi="Arial"/>
          <w:color w:val="000000"/>
        </w:rPr>
        <w:t>nit</w:t>
      </w:r>
      <w:r w:rsidRPr="00671259">
        <w:rPr>
          <w:rFonts w:ascii="Arial" w:hAnsi="Arial"/>
          <w:color w:val="000000"/>
          <w:spacing w:val="2"/>
        </w:rPr>
        <w:t>o</w:t>
      </w:r>
      <w:r w:rsidRPr="00671259">
        <w:rPr>
          <w:rFonts w:ascii="Arial" w:hAnsi="Arial"/>
          <w:color w:val="000000"/>
        </w:rPr>
        <w:t>ring</w:t>
      </w:r>
      <w:r w:rsidRPr="00671259">
        <w:rPr>
          <w:rFonts w:ascii="Arial" w:hAnsi="Arial"/>
          <w:color w:val="000000"/>
          <w:spacing w:val="23"/>
        </w:rPr>
        <w:t xml:space="preserve"> </w:t>
      </w:r>
      <w:r w:rsidRPr="00671259">
        <w:rPr>
          <w:rFonts w:ascii="Arial" w:hAnsi="Arial"/>
          <w:color w:val="000000"/>
          <w:spacing w:val="2"/>
        </w:rPr>
        <w:t>o</w:t>
      </w:r>
      <w:r w:rsidRPr="00671259">
        <w:rPr>
          <w:rFonts w:ascii="Arial" w:hAnsi="Arial"/>
          <w:color w:val="000000"/>
        </w:rPr>
        <w:t>f</w:t>
      </w:r>
      <w:r w:rsidRPr="00671259">
        <w:rPr>
          <w:rFonts w:ascii="Arial" w:hAnsi="Arial"/>
          <w:color w:val="000000"/>
          <w:spacing w:val="23"/>
        </w:rPr>
        <w:t xml:space="preserve"> </w:t>
      </w:r>
      <w:r w:rsidRPr="00671259">
        <w:rPr>
          <w:rFonts w:ascii="Arial" w:hAnsi="Arial"/>
          <w:color w:val="000000"/>
        </w:rPr>
        <w:t>vessels, st</w:t>
      </w:r>
      <w:r w:rsidRPr="00671259">
        <w:rPr>
          <w:rFonts w:ascii="Arial" w:hAnsi="Arial"/>
          <w:color w:val="000000"/>
          <w:spacing w:val="2"/>
        </w:rPr>
        <w:t>r</w:t>
      </w:r>
      <w:r w:rsidRPr="00671259">
        <w:rPr>
          <w:rFonts w:ascii="Arial" w:hAnsi="Arial"/>
          <w:color w:val="000000"/>
          <w:spacing w:val="1"/>
        </w:rPr>
        <w:t>a</w:t>
      </w:r>
      <w:r w:rsidRPr="00671259">
        <w:rPr>
          <w:rFonts w:ascii="Arial" w:hAnsi="Arial"/>
          <w:color w:val="000000"/>
        </w:rPr>
        <w:t>t</w:t>
      </w:r>
      <w:r w:rsidRPr="00671259">
        <w:rPr>
          <w:rFonts w:ascii="Arial" w:hAnsi="Arial"/>
          <w:color w:val="000000"/>
          <w:spacing w:val="1"/>
        </w:rPr>
        <w:t>e</w:t>
      </w:r>
      <w:r w:rsidRPr="00671259">
        <w:rPr>
          <w:rFonts w:ascii="Arial" w:hAnsi="Arial"/>
          <w:color w:val="000000"/>
        </w:rPr>
        <w:t>gi</w:t>
      </w:r>
      <w:r w:rsidRPr="00671259">
        <w:rPr>
          <w:rFonts w:ascii="Arial" w:hAnsi="Arial"/>
          <w:color w:val="000000"/>
          <w:spacing w:val="1"/>
        </w:rPr>
        <w:t>c</w:t>
      </w:r>
      <w:r w:rsidRPr="00671259">
        <w:rPr>
          <w:rFonts w:ascii="Arial" w:hAnsi="Arial"/>
          <w:color w:val="000000"/>
          <w:spacing w:val="8"/>
        </w:rPr>
        <w:t xml:space="preserve"> </w:t>
      </w:r>
      <w:r w:rsidRPr="00671259">
        <w:rPr>
          <w:rFonts w:ascii="Arial" w:hAnsi="Arial"/>
          <w:color w:val="000000"/>
          <w:spacing w:val="3"/>
        </w:rPr>
        <w:t>p</w:t>
      </w:r>
      <w:r w:rsidRPr="00671259">
        <w:rPr>
          <w:rFonts w:ascii="Arial" w:hAnsi="Arial"/>
          <w:color w:val="000000"/>
        </w:rPr>
        <w:t>l</w:t>
      </w:r>
      <w:r w:rsidRPr="00671259">
        <w:rPr>
          <w:rFonts w:ascii="Arial" w:hAnsi="Arial"/>
          <w:color w:val="000000"/>
          <w:spacing w:val="1"/>
        </w:rPr>
        <w:t>a</w:t>
      </w:r>
      <w:r w:rsidRPr="00671259">
        <w:rPr>
          <w:rFonts w:ascii="Arial" w:hAnsi="Arial"/>
          <w:color w:val="000000"/>
        </w:rPr>
        <w:t>nning</w:t>
      </w:r>
      <w:r w:rsidRPr="00671259">
        <w:rPr>
          <w:rFonts w:ascii="Arial" w:hAnsi="Arial"/>
          <w:color w:val="000000"/>
          <w:spacing w:val="8"/>
        </w:rPr>
        <w:t xml:space="preserve"> </w:t>
      </w:r>
      <w:r w:rsidRPr="00671259">
        <w:rPr>
          <w:rFonts w:ascii="Arial" w:hAnsi="Arial"/>
          <w:color w:val="000000"/>
          <w:spacing w:val="3"/>
        </w:rPr>
        <w:t>o</w:t>
      </w:r>
      <w:r w:rsidRPr="00671259">
        <w:rPr>
          <w:rFonts w:ascii="Arial" w:hAnsi="Arial"/>
          <w:color w:val="000000"/>
        </w:rPr>
        <w:t>f</w:t>
      </w:r>
      <w:r w:rsidRPr="00671259">
        <w:rPr>
          <w:rFonts w:ascii="Arial" w:hAnsi="Arial"/>
          <w:color w:val="000000"/>
          <w:spacing w:val="8"/>
        </w:rPr>
        <w:t xml:space="preserve"> </w:t>
      </w:r>
      <w:r w:rsidRPr="00671259">
        <w:rPr>
          <w:rFonts w:ascii="Arial" w:hAnsi="Arial"/>
          <w:color w:val="000000"/>
        </w:rPr>
        <w:t>vess</w:t>
      </w:r>
      <w:r w:rsidRPr="00671259">
        <w:rPr>
          <w:rFonts w:ascii="Arial" w:hAnsi="Arial"/>
          <w:color w:val="000000"/>
          <w:spacing w:val="1"/>
        </w:rPr>
        <w:t>e</w:t>
      </w:r>
      <w:r w:rsidRPr="00671259">
        <w:rPr>
          <w:rFonts w:ascii="Arial" w:hAnsi="Arial"/>
          <w:color w:val="000000"/>
        </w:rPr>
        <w:t>l</w:t>
      </w:r>
      <w:r w:rsidRPr="00671259">
        <w:rPr>
          <w:rFonts w:ascii="Arial" w:hAnsi="Arial"/>
          <w:color w:val="000000"/>
          <w:spacing w:val="8"/>
        </w:rPr>
        <w:t xml:space="preserve"> </w:t>
      </w:r>
      <w:r w:rsidRPr="00671259">
        <w:rPr>
          <w:rFonts w:ascii="Arial" w:hAnsi="Arial"/>
          <w:color w:val="000000"/>
          <w:spacing w:val="2"/>
        </w:rPr>
        <w:t>m</w:t>
      </w:r>
      <w:r w:rsidRPr="00671259">
        <w:rPr>
          <w:rFonts w:ascii="Arial" w:hAnsi="Arial"/>
          <w:color w:val="000000"/>
          <w:spacing w:val="3"/>
        </w:rPr>
        <w:t>o</w:t>
      </w:r>
      <w:r w:rsidRPr="00671259">
        <w:rPr>
          <w:rFonts w:ascii="Arial" w:hAnsi="Arial"/>
          <w:color w:val="000000"/>
        </w:rPr>
        <w:t>v</w:t>
      </w:r>
      <w:r w:rsidRPr="00671259">
        <w:rPr>
          <w:rFonts w:ascii="Arial" w:hAnsi="Arial"/>
          <w:color w:val="000000"/>
          <w:spacing w:val="1"/>
        </w:rPr>
        <w:t>e</w:t>
      </w:r>
      <w:r w:rsidRPr="00671259">
        <w:rPr>
          <w:rFonts w:ascii="Arial" w:hAnsi="Arial"/>
          <w:color w:val="000000"/>
          <w:spacing w:val="2"/>
        </w:rPr>
        <w:t>m</w:t>
      </w:r>
      <w:r w:rsidRPr="00671259">
        <w:rPr>
          <w:rFonts w:ascii="Arial" w:hAnsi="Arial"/>
          <w:color w:val="000000"/>
          <w:spacing w:val="1"/>
        </w:rPr>
        <w:t>e</w:t>
      </w:r>
      <w:r w:rsidRPr="00671259">
        <w:rPr>
          <w:rFonts w:ascii="Arial" w:hAnsi="Arial"/>
          <w:color w:val="000000"/>
        </w:rPr>
        <w:t>nts</w:t>
      </w:r>
      <w:r w:rsidRPr="00671259">
        <w:rPr>
          <w:rFonts w:ascii="Arial" w:hAnsi="Arial"/>
          <w:color w:val="000000"/>
          <w:spacing w:val="9"/>
        </w:rPr>
        <w:t xml:space="preserve"> </w:t>
      </w:r>
      <w:r w:rsidRPr="00671259">
        <w:rPr>
          <w:rFonts w:ascii="Arial" w:hAnsi="Arial"/>
          <w:color w:val="000000"/>
          <w:spacing w:val="1"/>
        </w:rPr>
        <w:t>a</w:t>
      </w:r>
      <w:r w:rsidRPr="00671259">
        <w:rPr>
          <w:rFonts w:ascii="Arial" w:hAnsi="Arial"/>
          <w:color w:val="000000"/>
        </w:rPr>
        <w:t>n</w:t>
      </w:r>
      <w:r w:rsidRPr="00671259">
        <w:rPr>
          <w:rFonts w:ascii="Arial" w:hAnsi="Arial"/>
          <w:color w:val="000000"/>
          <w:spacing w:val="2"/>
        </w:rPr>
        <w:t>d</w:t>
      </w:r>
      <w:r w:rsidRPr="00671259">
        <w:rPr>
          <w:rFonts w:ascii="Arial" w:hAnsi="Arial"/>
          <w:color w:val="000000"/>
          <w:spacing w:val="14"/>
        </w:rPr>
        <w:t xml:space="preserve"> </w:t>
      </w:r>
      <w:r w:rsidRPr="00671259">
        <w:rPr>
          <w:rFonts w:ascii="Arial" w:hAnsi="Arial"/>
          <w:color w:val="000000"/>
          <w:spacing w:val="2"/>
        </w:rPr>
        <w:t>pro</w:t>
      </w:r>
      <w:r w:rsidRPr="00671259">
        <w:rPr>
          <w:rFonts w:ascii="Arial" w:hAnsi="Arial"/>
          <w:color w:val="000000"/>
        </w:rPr>
        <w:t>visi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13"/>
        </w:rPr>
        <w:t xml:space="preserve"> </w:t>
      </w:r>
      <w:r w:rsidRPr="00671259">
        <w:rPr>
          <w:rFonts w:ascii="Arial" w:hAnsi="Arial"/>
          <w:color w:val="000000"/>
          <w:spacing w:val="3"/>
        </w:rPr>
        <w:t>o</w:t>
      </w:r>
      <w:r w:rsidRPr="00671259">
        <w:rPr>
          <w:rFonts w:ascii="Arial" w:hAnsi="Arial"/>
          <w:color w:val="000000"/>
        </w:rPr>
        <w:t>f</w:t>
      </w:r>
      <w:r w:rsidRPr="00671259">
        <w:rPr>
          <w:rFonts w:ascii="Arial" w:hAnsi="Arial"/>
          <w:color w:val="000000"/>
          <w:spacing w:val="13"/>
        </w:rPr>
        <w:t xml:space="preserve"> </w:t>
      </w:r>
      <w:r w:rsidRPr="00671259">
        <w:rPr>
          <w:rFonts w:ascii="Arial" w:hAnsi="Arial"/>
          <w:color w:val="000000"/>
        </w:rPr>
        <w:t>navig</w:t>
      </w:r>
      <w:r w:rsidRPr="00671259">
        <w:rPr>
          <w:rFonts w:ascii="Arial" w:hAnsi="Arial"/>
          <w:color w:val="000000"/>
          <w:spacing w:val="1"/>
        </w:rPr>
        <w:t>a</w:t>
      </w:r>
      <w:r w:rsidRPr="00671259">
        <w:rPr>
          <w:rFonts w:ascii="Arial" w:hAnsi="Arial"/>
          <w:color w:val="000000"/>
        </w:rPr>
        <w:t>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1"/>
        </w:rPr>
        <w:t>a</w:t>
      </w:r>
      <w:r w:rsidRPr="00671259">
        <w:rPr>
          <w:rFonts w:ascii="Arial" w:hAnsi="Arial"/>
          <w:color w:val="000000"/>
        </w:rPr>
        <w:t>l</w:t>
      </w:r>
      <w:r w:rsidRPr="00671259">
        <w:rPr>
          <w:rFonts w:ascii="Arial" w:hAnsi="Arial"/>
          <w:color w:val="000000"/>
          <w:spacing w:val="13"/>
        </w:rPr>
        <w:t xml:space="preserve"> </w:t>
      </w:r>
      <w:r w:rsidRPr="00671259">
        <w:rPr>
          <w:rFonts w:ascii="Arial" w:hAnsi="Arial"/>
          <w:color w:val="000000"/>
        </w:rPr>
        <w:t>inf</w:t>
      </w:r>
      <w:r w:rsidRPr="00671259">
        <w:rPr>
          <w:rFonts w:ascii="Arial" w:hAnsi="Arial"/>
          <w:color w:val="000000"/>
          <w:spacing w:val="2"/>
        </w:rPr>
        <w:t>or</w:t>
      </w:r>
      <w:r w:rsidRPr="00671259">
        <w:rPr>
          <w:rFonts w:ascii="Arial" w:hAnsi="Arial"/>
          <w:color w:val="000000"/>
          <w:spacing w:val="3"/>
        </w:rPr>
        <w:t>m</w:t>
      </w:r>
      <w:r w:rsidRPr="00671259">
        <w:rPr>
          <w:rFonts w:ascii="Arial" w:hAnsi="Arial"/>
          <w:color w:val="000000"/>
          <w:spacing w:val="1"/>
        </w:rPr>
        <w:t>a</w:t>
      </w:r>
      <w:r w:rsidRPr="00671259">
        <w:rPr>
          <w:rFonts w:ascii="Arial" w:hAnsi="Arial"/>
          <w:color w:val="000000"/>
        </w:rPr>
        <w:t>ti</w:t>
      </w:r>
      <w:r w:rsidRPr="00671259">
        <w:rPr>
          <w:rFonts w:ascii="Arial" w:hAnsi="Arial"/>
          <w:color w:val="000000"/>
          <w:spacing w:val="3"/>
        </w:rPr>
        <w:t>o</w:t>
      </w:r>
      <w:r w:rsidRPr="00671259">
        <w:rPr>
          <w:rFonts w:ascii="Arial" w:hAnsi="Arial"/>
          <w:color w:val="000000"/>
        </w:rPr>
        <w:t>n</w:t>
      </w:r>
      <w:r w:rsidRPr="00671259">
        <w:rPr>
          <w:rFonts w:ascii="Arial" w:hAnsi="Arial"/>
          <w:color w:val="000000"/>
          <w:spacing w:val="13"/>
        </w:rPr>
        <w:t xml:space="preserve"> </w:t>
      </w:r>
      <w:r w:rsidRPr="00671259">
        <w:rPr>
          <w:rFonts w:ascii="Arial" w:hAnsi="Arial"/>
          <w:color w:val="000000"/>
          <w:spacing w:val="1"/>
        </w:rPr>
        <w:t>a</w:t>
      </w:r>
      <w:r w:rsidRPr="00671259">
        <w:rPr>
          <w:rFonts w:ascii="Arial" w:hAnsi="Arial"/>
          <w:color w:val="000000"/>
        </w:rPr>
        <w:t>n</w:t>
      </w:r>
      <w:r w:rsidRPr="00671259">
        <w:rPr>
          <w:rFonts w:ascii="Arial" w:hAnsi="Arial"/>
          <w:color w:val="000000"/>
          <w:spacing w:val="2"/>
        </w:rPr>
        <w:t>d</w:t>
      </w:r>
      <w:r w:rsidRPr="00671259">
        <w:rPr>
          <w:rFonts w:ascii="Arial" w:hAnsi="Arial"/>
          <w:color w:val="000000"/>
          <w:spacing w:val="13"/>
        </w:rPr>
        <w:t xml:space="preserve"> </w:t>
      </w:r>
      <w:r w:rsidRPr="00671259">
        <w:rPr>
          <w:rFonts w:ascii="Arial" w:hAnsi="Arial"/>
          <w:color w:val="000000"/>
          <w:spacing w:val="1"/>
        </w:rPr>
        <w:t>a</w:t>
      </w:r>
      <w:r w:rsidRPr="00671259">
        <w:rPr>
          <w:rFonts w:ascii="Arial" w:hAnsi="Arial"/>
          <w:color w:val="000000"/>
        </w:rPr>
        <w:t>ssist</w:t>
      </w:r>
      <w:r w:rsidRPr="00671259">
        <w:rPr>
          <w:rFonts w:ascii="Arial" w:hAnsi="Arial"/>
          <w:color w:val="000000"/>
          <w:spacing w:val="1"/>
        </w:rPr>
        <w:t>a</w:t>
      </w:r>
      <w:r w:rsidRPr="00671259">
        <w:rPr>
          <w:rFonts w:ascii="Arial" w:hAnsi="Arial"/>
          <w:color w:val="000000"/>
        </w:rPr>
        <w:t>n</w:t>
      </w:r>
      <w:r w:rsidRPr="00671259">
        <w:rPr>
          <w:rFonts w:ascii="Arial" w:hAnsi="Arial"/>
          <w:color w:val="000000"/>
          <w:spacing w:val="1"/>
        </w:rPr>
        <w:t>ce</w:t>
      </w:r>
      <w:r w:rsidRPr="00671259">
        <w:rPr>
          <w:rFonts w:ascii="Arial" w:hAnsi="Arial"/>
          <w:color w:val="000000"/>
          <w:spacing w:val="2"/>
        </w:rPr>
        <w:t>.</w:t>
      </w:r>
      <w:r w:rsidRPr="00671259">
        <w:rPr>
          <w:rFonts w:ascii="Arial" w:hAnsi="Arial"/>
          <w:color w:val="000000"/>
          <w:spacing w:val="69"/>
        </w:rPr>
        <w:t xml:space="preserve">  </w:t>
      </w:r>
      <w:r w:rsidRPr="00671259">
        <w:rPr>
          <w:rFonts w:ascii="Arial" w:hAnsi="Arial"/>
          <w:color w:val="000000"/>
        </w:rPr>
        <w:t>It</w:t>
      </w:r>
      <w:r w:rsidRPr="00671259">
        <w:rPr>
          <w:rFonts w:ascii="Arial" w:hAnsi="Arial"/>
          <w:color w:val="000000"/>
          <w:spacing w:val="12"/>
        </w:rPr>
        <w:t xml:space="preserve"> </w:t>
      </w:r>
      <w:r w:rsidRPr="00671259">
        <w:rPr>
          <w:rFonts w:ascii="Arial" w:hAnsi="Arial"/>
          <w:color w:val="000000"/>
          <w:spacing w:val="1"/>
        </w:rPr>
        <w:t>ca</w:t>
      </w:r>
      <w:r w:rsidRPr="00671259">
        <w:rPr>
          <w:rFonts w:ascii="Arial" w:hAnsi="Arial"/>
          <w:color w:val="000000"/>
        </w:rPr>
        <w:t>n</w:t>
      </w:r>
      <w:r w:rsidRPr="00671259">
        <w:rPr>
          <w:rFonts w:ascii="Arial" w:hAnsi="Arial"/>
          <w:color w:val="000000"/>
          <w:spacing w:val="1"/>
        </w:rPr>
        <w:t xml:space="preserve"> a</w:t>
      </w:r>
      <w:r w:rsidRPr="00671259">
        <w:rPr>
          <w:rFonts w:ascii="Arial" w:hAnsi="Arial"/>
          <w:color w:val="000000"/>
        </w:rPr>
        <w:t>ls</w:t>
      </w:r>
      <w:r w:rsidRPr="00671259">
        <w:rPr>
          <w:rFonts w:ascii="Arial" w:hAnsi="Arial"/>
          <w:color w:val="000000"/>
          <w:spacing w:val="2"/>
        </w:rPr>
        <w:t>o</w:t>
      </w:r>
      <w:r w:rsidRPr="00671259">
        <w:rPr>
          <w:rFonts w:ascii="Arial" w:hAnsi="Arial"/>
          <w:color w:val="000000"/>
          <w:spacing w:val="10"/>
        </w:rPr>
        <w:t xml:space="preserve"> </w:t>
      </w:r>
      <w:r w:rsidRPr="00671259">
        <w:rPr>
          <w:rFonts w:ascii="Arial" w:hAnsi="Arial"/>
          <w:color w:val="000000"/>
        </w:rPr>
        <w:t>assist</w:t>
      </w:r>
      <w:r w:rsidRPr="00671259">
        <w:rPr>
          <w:rFonts w:ascii="Arial" w:hAnsi="Arial"/>
          <w:color w:val="000000"/>
          <w:spacing w:val="8"/>
        </w:rPr>
        <w:t xml:space="preserve"> </w:t>
      </w:r>
      <w:r w:rsidRPr="00671259">
        <w:rPr>
          <w:rFonts w:ascii="Arial" w:hAnsi="Arial"/>
          <w:color w:val="000000"/>
        </w:rPr>
        <w:t>in</w:t>
      </w:r>
      <w:r w:rsidRPr="00671259">
        <w:rPr>
          <w:rFonts w:ascii="Arial" w:hAnsi="Arial"/>
          <w:color w:val="000000"/>
          <w:spacing w:val="9"/>
        </w:rPr>
        <w:t xml:space="preserve"> </w:t>
      </w:r>
      <w:r w:rsidRPr="00671259">
        <w:rPr>
          <w:rFonts w:ascii="Arial" w:hAnsi="Arial"/>
          <w:color w:val="000000"/>
          <w:spacing w:val="2"/>
        </w:rPr>
        <w:t>pr</w:t>
      </w:r>
      <w:r w:rsidRPr="00671259">
        <w:rPr>
          <w:rFonts w:ascii="Arial" w:hAnsi="Arial"/>
          <w:color w:val="000000"/>
          <w:spacing w:val="1"/>
        </w:rPr>
        <w:t>e</w:t>
      </w:r>
      <w:r w:rsidRPr="00671259">
        <w:rPr>
          <w:rFonts w:ascii="Arial" w:hAnsi="Arial"/>
          <w:color w:val="000000"/>
        </w:rPr>
        <w:t>venti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8"/>
        </w:rPr>
        <w:t xml:space="preserve"> </w:t>
      </w:r>
      <w:r w:rsidRPr="00671259">
        <w:rPr>
          <w:rFonts w:ascii="Arial" w:hAnsi="Arial"/>
          <w:color w:val="000000"/>
          <w:spacing w:val="2"/>
        </w:rPr>
        <w:t>o</w:t>
      </w:r>
      <w:r w:rsidRPr="00671259">
        <w:rPr>
          <w:rFonts w:ascii="Arial" w:hAnsi="Arial"/>
          <w:color w:val="000000"/>
        </w:rPr>
        <w:t>f</w:t>
      </w:r>
      <w:r w:rsidRPr="00671259">
        <w:rPr>
          <w:rFonts w:ascii="Arial" w:hAnsi="Arial"/>
          <w:color w:val="000000"/>
          <w:spacing w:val="9"/>
        </w:rPr>
        <w:t xml:space="preserve"> </w:t>
      </w:r>
      <w:r w:rsidRPr="00671259">
        <w:rPr>
          <w:rFonts w:ascii="Arial" w:hAnsi="Arial"/>
          <w:color w:val="000000"/>
          <w:spacing w:val="2"/>
        </w:rPr>
        <w:t>po</w:t>
      </w:r>
      <w:r w:rsidRPr="00671259">
        <w:rPr>
          <w:rFonts w:ascii="Arial" w:hAnsi="Arial"/>
          <w:color w:val="000000"/>
        </w:rPr>
        <w:t>ll</w:t>
      </w:r>
      <w:r w:rsidRPr="00671259">
        <w:rPr>
          <w:rFonts w:ascii="Arial" w:hAnsi="Arial"/>
          <w:color w:val="000000"/>
          <w:spacing w:val="2"/>
        </w:rPr>
        <w:t>u</w:t>
      </w:r>
      <w:r w:rsidRPr="00671259">
        <w:rPr>
          <w:rFonts w:ascii="Arial" w:hAnsi="Arial"/>
          <w:color w:val="000000"/>
        </w:rPr>
        <w:t>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8"/>
        </w:rPr>
        <w:t xml:space="preserve"> </w:t>
      </w:r>
      <w:r w:rsidRPr="00671259">
        <w:rPr>
          <w:rFonts w:ascii="Arial" w:hAnsi="Arial"/>
          <w:color w:val="000000"/>
        </w:rPr>
        <w:t>an</w:t>
      </w:r>
      <w:r w:rsidRPr="00671259">
        <w:rPr>
          <w:rFonts w:ascii="Arial" w:hAnsi="Arial"/>
          <w:color w:val="000000"/>
          <w:spacing w:val="2"/>
        </w:rPr>
        <w:t>d</w:t>
      </w:r>
      <w:r w:rsidRPr="00671259">
        <w:rPr>
          <w:rFonts w:ascii="Arial" w:hAnsi="Arial"/>
          <w:color w:val="000000"/>
          <w:spacing w:val="9"/>
        </w:rPr>
        <w:t xml:space="preserve"> </w:t>
      </w:r>
      <w:r w:rsidRPr="00671259">
        <w:rPr>
          <w:rFonts w:ascii="Arial" w:hAnsi="Arial"/>
          <w:color w:val="000000"/>
          <w:spacing w:val="1"/>
        </w:rPr>
        <w:t>c</w:t>
      </w:r>
      <w:r w:rsidRPr="00671259">
        <w:rPr>
          <w:rFonts w:ascii="Arial" w:hAnsi="Arial"/>
          <w:color w:val="000000"/>
          <w:spacing w:val="2"/>
        </w:rPr>
        <w:t>o-ord</w:t>
      </w:r>
      <w:r w:rsidRPr="00671259">
        <w:rPr>
          <w:rFonts w:ascii="Arial" w:hAnsi="Arial"/>
          <w:color w:val="000000"/>
        </w:rPr>
        <w:t>in</w:t>
      </w:r>
      <w:r w:rsidRPr="00671259">
        <w:rPr>
          <w:rFonts w:ascii="Arial" w:hAnsi="Arial"/>
          <w:color w:val="000000"/>
          <w:spacing w:val="1"/>
        </w:rPr>
        <w:t>a</w:t>
      </w:r>
      <w:r w:rsidRPr="00671259">
        <w:rPr>
          <w:rFonts w:ascii="Arial" w:hAnsi="Arial"/>
          <w:color w:val="000000"/>
        </w:rPr>
        <w:t>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9"/>
        </w:rPr>
        <w:t xml:space="preserve"> </w:t>
      </w:r>
      <w:r w:rsidRPr="00671259">
        <w:rPr>
          <w:rFonts w:ascii="Arial" w:hAnsi="Arial"/>
          <w:color w:val="000000"/>
          <w:spacing w:val="2"/>
        </w:rPr>
        <w:t>o</w:t>
      </w:r>
      <w:r w:rsidRPr="00671259">
        <w:rPr>
          <w:rFonts w:ascii="Arial" w:hAnsi="Arial"/>
          <w:color w:val="000000"/>
        </w:rPr>
        <w:t>f</w:t>
      </w:r>
      <w:r w:rsidRPr="00671259">
        <w:rPr>
          <w:rFonts w:ascii="Arial" w:hAnsi="Arial"/>
          <w:color w:val="000000"/>
          <w:spacing w:val="8"/>
        </w:rPr>
        <w:t xml:space="preserve"> </w:t>
      </w:r>
      <w:r w:rsidRPr="00671259">
        <w:rPr>
          <w:rFonts w:ascii="Arial" w:hAnsi="Arial"/>
          <w:color w:val="000000"/>
          <w:spacing w:val="2"/>
        </w:rPr>
        <w:t>po</w:t>
      </w:r>
      <w:r w:rsidRPr="00671259">
        <w:rPr>
          <w:rFonts w:ascii="Arial" w:hAnsi="Arial"/>
          <w:color w:val="000000"/>
        </w:rPr>
        <w:t>ll</w:t>
      </w:r>
      <w:r w:rsidRPr="00671259">
        <w:rPr>
          <w:rFonts w:ascii="Arial" w:hAnsi="Arial"/>
          <w:color w:val="000000"/>
          <w:spacing w:val="3"/>
        </w:rPr>
        <w:t>u</w:t>
      </w:r>
      <w:r w:rsidRPr="00671259">
        <w:rPr>
          <w:rFonts w:ascii="Arial" w:hAnsi="Arial"/>
          <w:color w:val="000000"/>
        </w:rPr>
        <w:t>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9"/>
        </w:rPr>
        <w:t xml:space="preserve"> </w:t>
      </w:r>
      <w:r w:rsidRPr="00671259">
        <w:rPr>
          <w:rFonts w:ascii="Arial" w:hAnsi="Arial"/>
          <w:color w:val="000000"/>
          <w:spacing w:val="2"/>
        </w:rPr>
        <w:t>r</w:t>
      </w:r>
      <w:r w:rsidRPr="00671259">
        <w:rPr>
          <w:rFonts w:ascii="Arial" w:hAnsi="Arial"/>
          <w:color w:val="000000"/>
          <w:spacing w:val="1"/>
        </w:rPr>
        <w:t>e</w:t>
      </w:r>
      <w:r w:rsidRPr="00671259">
        <w:rPr>
          <w:rFonts w:ascii="Arial" w:hAnsi="Arial"/>
          <w:color w:val="000000"/>
        </w:rPr>
        <w:t>s</w:t>
      </w:r>
      <w:r w:rsidRPr="00671259">
        <w:rPr>
          <w:rFonts w:ascii="Arial" w:hAnsi="Arial"/>
          <w:color w:val="000000"/>
          <w:spacing w:val="2"/>
        </w:rPr>
        <w:t>po</w:t>
      </w:r>
      <w:r w:rsidRPr="00671259">
        <w:rPr>
          <w:rFonts w:ascii="Arial" w:hAnsi="Arial"/>
          <w:color w:val="000000"/>
        </w:rPr>
        <w:t>ns</w:t>
      </w:r>
      <w:r w:rsidRPr="00671259">
        <w:rPr>
          <w:rFonts w:ascii="Arial" w:hAnsi="Arial"/>
          <w:color w:val="000000"/>
          <w:spacing w:val="1"/>
        </w:rPr>
        <w:t>e</w:t>
      </w:r>
      <w:r w:rsidRPr="00671259">
        <w:rPr>
          <w:rFonts w:ascii="Arial" w:hAnsi="Arial"/>
          <w:color w:val="000000"/>
        </w:rPr>
        <w:t>.</w:t>
      </w:r>
    </w:p>
    <w:p w14:paraId="2C94B033" w14:textId="77777777" w:rsidR="001B7CCA" w:rsidRPr="00671259" w:rsidRDefault="002B3E99" w:rsidP="006B59FD">
      <w:pPr>
        <w:widowControl w:val="0"/>
        <w:autoSpaceDE w:val="0"/>
        <w:autoSpaceDN w:val="0"/>
        <w:adjustRightInd w:val="0"/>
        <w:spacing w:line="243" w:lineRule="exact"/>
        <w:rPr>
          <w:rFonts w:ascii="Arial" w:hAnsi="Arial"/>
          <w:color w:val="000000"/>
        </w:rPr>
      </w:pPr>
      <w:r w:rsidRPr="00671259">
        <w:rPr>
          <w:rFonts w:ascii="Arial" w:hAnsi="Arial"/>
          <w:color w:val="000000"/>
        </w:rPr>
        <w:t>T</w:t>
      </w:r>
      <w:r w:rsidRPr="00671259">
        <w:rPr>
          <w:rFonts w:ascii="Arial" w:hAnsi="Arial"/>
          <w:color w:val="000000"/>
          <w:spacing w:val="-1"/>
        </w:rPr>
        <w:t>h</w:t>
      </w:r>
      <w:r w:rsidRPr="00671259">
        <w:rPr>
          <w:rFonts w:ascii="Arial" w:hAnsi="Arial"/>
          <w:color w:val="000000"/>
        </w:rPr>
        <w:t>e e</w:t>
      </w:r>
      <w:r w:rsidRPr="00671259">
        <w:rPr>
          <w:rFonts w:ascii="Arial" w:hAnsi="Arial"/>
          <w:color w:val="000000"/>
          <w:spacing w:val="-3"/>
        </w:rPr>
        <w:t>f</w:t>
      </w:r>
      <w:r w:rsidRPr="00671259">
        <w:rPr>
          <w:rFonts w:ascii="Arial" w:hAnsi="Arial"/>
          <w:color w:val="000000"/>
        </w:rPr>
        <w:t>f</w:t>
      </w:r>
      <w:r w:rsidRPr="00671259">
        <w:rPr>
          <w:rFonts w:ascii="Arial" w:hAnsi="Arial"/>
          <w:color w:val="000000"/>
          <w:spacing w:val="-4"/>
        </w:rPr>
        <w:t>i</w:t>
      </w:r>
      <w:r w:rsidRPr="00671259">
        <w:rPr>
          <w:rFonts w:ascii="Arial" w:hAnsi="Arial"/>
          <w:color w:val="000000"/>
        </w:rPr>
        <w:t>c</w:t>
      </w:r>
      <w:r w:rsidRPr="00671259">
        <w:rPr>
          <w:rFonts w:ascii="Arial" w:hAnsi="Arial"/>
          <w:color w:val="000000"/>
          <w:spacing w:val="-4"/>
        </w:rPr>
        <w:t>i</w:t>
      </w:r>
      <w:r w:rsidRPr="00671259">
        <w:rPr>
          <w:rFonts w:ascii="Arial" w:hAnsi="Arial"/>
          <w:color w:val="000000"/>
        </w:rPr>
        <w:t>e</w:t>
      </w:r>
      <w:r w:rsidRPr="00671259">
        <w:rPr>
          <w:rFonts w:ascii="Arial" w:hAnsi="Arial"/>
          <w:color w:val="000000"/>
          <w:spacing w:val="-1"/>
        </w:rPr>
        <w:t>n</w:t>
      </w:r>
      <w:r w:rsidRPr="00671259">
        <w:rPr>
          <w:rFonts w:ascii="Arial" w:hAnsi="Arial"/>
          <w:color w:val="000000"/>
        </w:rPr>
        <w:t>c</w:t>
      </w:r>
      <w:r w:rsidRPr="00671259">
        <w:rPr>
          <w:rFonts w:ascii="Arial" w:hAnsi="Arial"/>
          <w:color w:val="000000"/>
          <w:spacing w:val="-11"/>
        </w:rPr>
        <w:t>y</w:t>
      </w:r>
      <w:r w:rsidRPr="00671259">
        <w:rPr>
          <w:rFonts w:ascii="Arial" w:hAnsi="Arial"/>
          <w:color w:val="000000"/>
        </w:rPr>
        <w:t xml:space="preserve"> o</w:t>
      </w:r>
      <w:r w:rsidRPr="00671259">
        <w:rPr>
          <w:rFonts w:ascii="Arial" w:hAnsi="Arial"/>
          <w:color w:val="000000"/>
          <w:spacing w:val="-3"/>
        </w:rPr>
        <w:t>f</w:t>
      </w:r>
      <w:r w:rsidRPr="00671259">
        <w:rPr>
          <w:rFonts w:ascii="Arial" w:hAnsi="Arial"/>
          <w:color w:val="000000"/>
        </w:rPr>
        <w:t xml:space="preserve"> a </w:t>
      </w:r>
      <w:r w:rsidRPr="00671259">
        <w:rPr>
          <w:rFonts w:ascii="Arial" w:hAnsi="Arial"/>
          <w:color w:val="000000"/>
          <w:spacing w:val="-4"/>
        </w:rPr>
        <w:t>V</w:t>
      </w:r>
      <w:r w:rsidRPr="00671259">
        <w:rPr>
          <w:rFonts w:ascii="Arial" w:hAnsi="Arial"/>
          <w:color w:val="000000"/>
        </w:rPr>
        <w:t>TS wi</w:t>
      </w:r>
      <w:r w:rsidRPr="00671259">
        <w:rPr>
          <w:rFonts w:ascii="Arial" w:hAnsi="Arial"/>
          <w:color w:val="000000"/>
          <w:spacing w:val="-4"/>
        </w:rPr>
        <w:t>l</w:t>
      </w:r>
      <w:r w:rsidRPr="00671259">
        <w:rPr>
          <w:rFonts w:ascii="Arial" w:hAnsi="Arial"/>
          <w:color w:val="000000"/>
        </w:rPr>
        <w:t>l depe</w:t>
      </w:r>
      <w:r w:rsidRPr="00671259">
        <w:rPr>
          <w:rFonts w:ascii="Arial" w:hAnsi="Arial"/>
          <w:color w:val="000000"/>
          <w:spacing w:val="-2"/>
        </w:rPr>
        <w:t>n</w:t>
      </w:r>
      <w:r w:rsidRPr="00671259">
        <w:rPr>
          <w:rFonts w:ascii="Arial" w:hAnsi="Arial"/>
          <w:color w:val="000000"/>
        </w:rPr>
        <w:t>d o</w:t>
      </w:r>
      <w:r w:rsidRPr="00671259">
        <w:rPr>
          <w:rFonts w:ascii="Arial" w:hAnsi="Arial"/>
          <w:color w:val="000000"/>
          <w:spacing w:val="-3"/>
        </w:rPr>
        <w:t>n</w:t>
      </w:r>
      <w:r w:rsidRPr="00671259">
        <w:rPr>
          <w:rFonts w:ascii="Arial" w:hAnsi="Arial"/>
          <w:color w:val="000000"/>
        </w:rPr>
        <w:t xml:space="preserve"> </w:t>
      </w:r>
      <w:r w:rsidRPr="00671259">
        <w:rPr>
          <w:rFonts w:ascii="Arial" w:hAnsi="Arial"/>
          <w:color w:val="000000"/>
          <w:spacing w:val="-1"/>
        </w:rPr>
        <w:t>t</w:t>
      </w:r>
      <w:r w:rsidRPr="00671259">
        <w:rPr>
          <w:rFonts w:ascii="Arial" w:hAnsi="Arial"/>
          <w:color w:val="000000"/>
        </w:rPr>
        <w:t>he re</w:t>
      </w:r>
      <w:r w:rsidRPr="00671259">
        <w:rPr>
          <w:rFonts w:ascii="Arial" w:hAnsi="Arial"/>
          <w:color w:val="000000"/>
          <w:spacing w:val="-6"/>
        </w:rPr>
        <w:t>l</w:t>
      </w:r>
      <w:r w:rsidRPr="00671259">
        <w:rPr>
          <w:rFonts w:ascii="Arial" w:hAnsi="Arial"/>
          <w:color w:val="000000"/>
        </w:rPr>
        <w:t>iab</w:t>
      </w:r>
      <w:r w:rsidRPr="00671259">
        <w:rPr>
          <w:rFonts w:ascii="Arial" w:hAnsi="Arial"/>
          <w:color w:val="000000"/>
          <w:spacing w:val="-6"/>
        </w:rPr>
        <w:t>il</w:t>
      </w:r>
      <w:r w:rsidRPr="00671259">
        <w:rPr>
          <w:rFonts w:ascii="Arial" w:hAnsi="Arial"/>
          <w:color w:val="000000"/>
          <w:spacing w:val="-2"/>
        </w:rPr>
        <w:t>i</w:t>
      </w:r>
      <w:r w:rsidRPr="00671259">
        <w:rPr>
          <w:rFonts w:ascii="Arial" w:hAnsi="Arial"/>
          <w:color w:val="000000"/>
          <w:spacing w:val="-1"/>
        </w:rPr>
        <w:t>t</w:t>
      </w:r>
      <w:r w:rsidRPr="00671259">
        <w:rPr>
          <w:rFonts w:ascii="Arial" w:hAnsi="Arial"/>
          <w:color w:val="000000"/>
          <w:spacing w:val="-8"/>
        </w:rPr>
        <w:t>y</w:t>
      </w:r>
      <w:r w:rsidRPr="00671259">
        <w:rPr>
          <w:rFonts w:ascii="Arial" w:hAnsi="Arial"/>
          <w:color w:val="000000"/>
        </w:rPr>
        <w:t xml:space="preserve"> a</w:t>
      </w:r>
      <w:r w:rsidRPr="00671259">
        <w:rPr>
          <w:rFonts w:ascii="Arial" w:hAnsi="Arial"/>
          <w:color w:val="000000"/>
          <w:spacing w:val="-4"/>
        </w:rPr>
        <w:t>n</w:t>
      </w:r>
      <w:r w:rsidRPr="00671259">
        <w:rPr>
          <w:rFonts w:ascii="Arial" w:hAnsi="Arial"/>
          <w:color w:val="000000"/>
        </w:rPr>
        <w:t>d con</w:t>
      </w:r>
      <w:r w:rsidRPr="00671259">
        <w:rPr>
          <w:rFonts w:ascii="Arial" w:hAnsi="Arial"/>
          <w:color w:val="000000"/>
          <w:spacing w:val="-1"/>
        </w:rPr>
        <w:t>t</w:t>
      </w:r>
      <w:r w:rsidRPr="00671259">
        <w:rPr>
          <w:rFonts w:ascii="Arial" w:hAnsi="Arial"/>
          <w:color w:val="000000"/>
          <w:spacing w:val="-2"/>
        </w:rPr>
        <w:t>i</w:t>
      </w:r>
      <w:r w:rsidRPr="00671259">
        <w:rPr>
          <w:rFonts w:ascii="Arial" w:hAnsi="Arial"/>
          <w:color w:val="000000"/>
          <w:spacing w:val="-3"/>
        </w:rPr>
        <w:t>n</w:t>
      </w:r>
      <w:r w:rsidRPr="00671259">
        <w:rPr>
          <w:rFonts w:ascii="Arial" w:hAnsi="Arial"/>
          <w:color w:val="000000"/>
        </w:rPr>
        <w:t>u</w:t>
      </w:r>
      <w:r w:rsidRPr="00671259">
        <w:rPr>
          <w:rFonts w:ascii="Arial" w:hAnsi="Arial"/>
          <w:color w:val="000000"/>
          <w:spacing w:val="-2"/>
        </w:rPr>
        <w:t>i</w:t>
      </w:r>
      <w:r w:rsidRPr="00671259">
        <w:rPr>
          <w:rFonts w:ascii="Arial" w:hAnsi="Arial"/>
          <w:color w:val="000000"/>
          <w:spacing w:val="-1"/>
        </w:rPr>
        <w:t>t</w:t>
      </w:r>
      <w:r w:rsidRPr="00671259">
        <w:rPr>
          <w:rFonts w:ascii="Arial" w:hAnsi="Arial"/>
          <w:color w:val="000000"/>
          <w:spacing w:val="-8"/>
        </w:rPr>
        <w:t>y</w:t>
      </w:r>
      <w:r w:rsidRPr="00671259">
        <w:rPr>
          <w:rFonts w:ascii="Arial" w:hAnsi="Arial"/>
          <w:color w:val="000000"/>
        </w:rPr>
        <w:t xml:space="preserve"> o</w:t>
      </w:r>
      <w:r w:rsidRPr="00671259">
        <w:rPr>
          <w:rFonts w:ascii="Arial" w:hAnsi="Arial"/>
          <w:color w:val="000000"/>
          <w:spacing w:val="-4"/>
        </w:rPr>
        <w:t>f</w:t>
      </w:r>
      <w:r w:rsidRPr="00671259">
        <w:rPr>
          <w:rFonts w:ascii="Arial" w:hAnsi="Arial"/>
          <w:color w:val="000000"/>
        </w:rPr>
        <w:t xml:space="preserve"> commun</w:t>
      </w:r>
      <w:r w:rsidRPr="00671259">
        <w:rPr>
          <w:rFonts w:ascii="Arial" w:hAnsi="Arial"/>
          <w:color w:val="000000"/>
          <w:spacing w:val="-7"/>
        </w:rPr>
        <w:t>i</w:t>
      </w:r>
      <w:r w:rsidRPr="00671259">
        <w:rPr>
          <w:rFonts w:ascii="Arial" w:hAnsi="Arial"/>
          <w:color w:val="000000"/>
        </w:rPr>
        <w:t>c</w:t>
      </w:r>
      <w:r w:rsidRPr="00671259">
        <w:rPr>
          <w:rFonts w:ascii="Arial" w:hAnsi="Arial"/>
          <w:color w:val="000000"/>
          <w:spacing w:val="-1"/>
        </w:rPr>
        <w:t>at</w:t>
      </w:r>
      <w:r w:rsidRPr="00671259">
        <w:rPr>
          <w:rFonts w:ascii="Arial" w:hAnsi="Arial"/>
          <w:color w:val="000000"/>
          <w:spacing w:val="-2"/>
        </w:rPr>
        <w:t>i</w:t>
      </w:r>
      <w:r w:rsidRPr="00671259">
        <w:rPr>
          <w:rFonts w:ascii="Arial" w:hAnsi="Arial"/>
          <w:color w:val="000000"/>
        </w:rPr>
        <w:t>on</w:t>
      </w:r>
      <w:r w:rsidRPr="00671259">
        <w:rPr>
          <w:rFonts w:ascii="Arial" w:hAnsi="Arial"/>
          <w:color w:val="000000"/>
          <w:spacing w:val="-3"/>
        </w:rPr>
        <w:t>s</w:t>
      </w:r>
      <w:r w:rsidRPr="00671259">
        <w:rPr>
          <w:rFonts w:ascii="Arial" w:hAnsi="Arial"/>
          <w:color w:val="000000"/>
        </w:rPr>
        <w:t xml:space="preserve"> and on t</w:t>
      </w:r>
      <w:r w:rsidRPr="00671259">
        <w:rPr>
          <w:rFonts w:ascii="Arial" w:hAnsi="Arial"/>
          <w:color w:val="000000"/>
          <w:spacing w:val="-3"/>
        </w:rPr>
        <w:t>h</w:t>
      </w:r>
      <w:r w:rsidRPr="00671259">
        <w:rPr>
          <w:rFonts w:ascii="Arial" w:hAnsi="Arial"/>
          <w:color w:val="000000"/>
        </w:rPr>
        <w:t>e</w:t>
      </w:r>
      <w:r w:rsidRPr="00671259">
        <w:rPr>
          <w:rFonts w:ascii="Arial" w:hAnsi="Arial"/>
          <w:color w:val="000000"/>
          <w:spacing w:val="1"/>
        </w:rPr>
        <w:t xml:space="preserve"> a</w:t>
      </w:r>
      <w:r w:rsidRPr="00671259">
        <w:rPr>
          <w:rFonts w:ascii="Arial" w:hAnsi="Arial"/>
          <w:color w:val="000000"/>
          <w:spacing w:val="3"/>
        </w:rPr>
        <w:t>b</w:t>
      </w:r>
      <w:r w:rsidRPr="00671259">
        <w:rPr>
          <w:rFonts w:ascii="Arial" w:hAnsi="Arial"/>
          <w:color w:val="000000"/>
        </w:rPr>
        <w:t>ility</w:t>
      </w:r>
      <w:r w:rsidRPr="00671259">
        <w:rPr>
          <w:rFonts w:ascii="Arial" w:hAnsi="Arial"/>
          <w:color w:val="000000"/>
          <w:spacing w:val="12"/>
        </w:rPr>
        <w:t xml:space="preserve"> </w:t>
      </w:r>
      <w:r w:rsidRPr="00671259">
        <w:rPr>
          <w:rFonts w:ascii="Arial" w:hAnsi="Arial"/>
          <w:color w:val="000000"/>
        </w:rPr>
        <w:t>t</w:t>
      </w:r>
      <w:r w:rsidRPr="00671259">
        <w:rPr>
          <w:rFonts w:ascii="Arial" w:hAnsi="Arial"/>
          <w:color w:val="000000"/>
          <w:spacing w:val="2"/>
        </w:rPr>
        <w:t>o</w:t>
      </w:r>
      <w:r w:rsidRPr="00671259">
        <w:rPr>
          <w:rFonts w:ascii="Arial" w:hAnsi="Arial"/>
          <w:color w:val="000000"/>
          <w:spacing w:val="11"/>
        </w:rPr>
        <w:t xml:space="preserve"> </w:t>
      </w:r>
      <w:r w:rsidRPr="00671259">
        <w:rPr>
          <w:rFonts w:ascii="Arial" w:hAnsi="Arial"/>
          <w:color w:val="000000"/>
          <w:spacing w:val="2"/>
        </w:rPr>
        <w:t>pro</w:t>
      </w:r>
      <w:r w:rsidRPr="00671259">
        <w:rPr>
          <w:rFonts w:ascii="Arial" w:hAnsi="Arial"/>
          <w:color w:val="000000"/>
        </w:rPr>
        <w:t>vi</w:t>
      </w:r>
      <w:r w:rsidRPr="00671259">
        <w:rPr>
          <w:rFonts w:ascii="Arial" w:hAnsi="Arial"/>
          <w:color w:val="000000"/>
          <w:spacing w:val="2"/>
        </w:rPr>
        <w:t>d</w:t>
      </w:r>
      <w:r w:rsidRPr="00671259">
        <w:rPr>
          <w:rFonts w:ascii="Arial" w:hAnsi="Arial"/>
          <w:color w:val="000000"/>
          <w:spacing w:val="1"/>
        </w:rPr>
        <w:t>e</w:t>
      </w:r>
      <w:r w:rsidRPr="00671259">
        <w:rPr>
          <w:rFonts w:ascii="Arial" w:hAnsi="Arial"/>
          <w:color w:val="000000"/>
          <w:spacing w:val="11"/>
        </w:rPr>
        <w:t xml:space="preserve"> </w:t>
      </w:r>
      <w:r w:rsidRPr="00671259">
        <w:rPr>
          <w:rFonts w:ascii="Arial" w:hAnsi="Arial"/>
          <w:color w:val="000000"/>
        </w:rPr>
        <w:t>g</w:t>
      </w:r>
      <w:r w:rsidRPr="00671259">
        <w:rPr>
          <w:rFonts w:ascii="Arial" w:hAnsi="Arial"/>
          <w:color w:val="000000"/>
          <w:spacing w:val="1"/>
        </w:rPr>
        <w:t>ood</w:t>
      </w:r>
      <w:r w:rsidRPr="00671259">
        <w:rPr>
          <w:rFonts w:ascii="Arial" w:hAnsi="Arial"/>
          <w:color w:val="000000"/>
          <w:spacing w:val="11"/>
        </w:rPr>
        <w:t xml:space="preserve"> </w:t>
      </w:r>
      <w:r w:rsidRPr="00671259">
        <w:rPr>
          <w:rFonts w:ascii="Arial" w:hAnsi="Arial"/>
          <w:color w:val="000000"/>
          <w:spacing w:val="1"/>
        </w:rPr>
        <w:t>a</w:t>
      </w:r>
      <w:r w:rsidRPr="00671259">
        <w:rPr>
          <w:rFonts w:ascii="Arial" w:hAnsi="Arial"/>
          <w:color w:val="000000"/>
        </w:rPr>
        <w:t>n</w:t>
      </w:r>
      <w:r w:rsidRPr="00671259">
        <w:rPr>
          <w:rFonts w:ascii="Arial" w:hAnsi="Arial"/>
          <w:color w:val="000000"/>
          <w:spacing w:val="1"/>
        </w:rPr>
        <w:t>d</w:t>
      </w:r>
      <w:r w:rsidRPr="00671259">
        <w:rPr>
          <w:rFonts w:ascii="Arial" w:hAnsi="Arial"/>
          <w:color w:val="000000"/>
          <w:spacing w:val="11"/>
        </w:rPr>
        <w:t xml:space="preserve"> </w:t>
      </w:r>
      <w:r w:rsidRPr="00671259">
        <w:rPr>
          <w:rFonts w:ascii="Arial" w:hAnsi="Arial"/>
          <w:color w:val="000000"/>
          <w:spacing w:val="1"/>
        </w:rPr>
        <w:t>u</w:t>
      </w:r>
      <w:r w:rsidRPr="00671259">
        <w:rPr>
          <w:rFonts w:ascii="Arial" w:hAnsi="Arial"/>
          <w:color w:val="000000"/>
        </w:rPr>
        <w:t>n</w:t>
      </w:r>
      <w:r w:rsidRPr="00671259">
        <w:rPr>
          <w:rFonts w:ascii="Arial" w:hAnsi="Arial"/>
          <w:color w:val="000000"/>
          <w:spacing w:val="1"/>
        </w:rPr>
        <w:t>amb</w:t>
      </w:r>
      <w:r w:rsidRPr="00671259">
        <w:rPr>
          <w:rFonts w:ascii="Arial" w:hAnsi="Arial"/>
          <w:color w:val="000000"/>
        </w:rPr>
        <w:t>ig</w:t>
      </w:r>
      <w:r w:rsidRPr="00671259">
        <w:rPr>
          <w:rFonts w:ascii="Arial" w:hAnsi="Arial"/>
          <w:color w:val="000000"/>
          <w:spacing w:val="1"/>
        </w:rPr>
        <w:t>uou</w:t>
      </w:r>
      <w:r w:rsidRPr="00671259">
        <w:rPr>
          <w:rFonts w:ascii="Arial" w:hAnsi="Arial"/>
          <w:color w:val="000000"/>
        </w:rPr>
        <w:t>s</w:t>
      </w:r>
      <w:r w:rsidRPr="00671259">
        <w:rPr>
          <w:rFonts w:ascii="Arial" w:hAnsi="Arial"/>
          <w:color w:val="000000"/>
          <w:spacing w:val="10"/>
        </w:rPr>
        <w:t xml:space="preserve"> </w:t>
      </w:r>
      <w:r w:rsidRPr="00671259">
        <w:rPr>
          <w:rFonts w:ascii="Arial" w:hAnsi="Arial"/>
          <w:color w:val="000000"/>
        </w:rPr>
        <w:t>inf</w:t>
      </w:r>
      <w:r w:rsidRPr="00671259">
        <w:rPr>
          <w:rFonts w:ascii="Arial" w:hAnsi="Arial"/>
          <w:color w:val="000000"/>
          <w:spacing w:val="2"/>
        </w:rPr>
        <w:t>o</w:t>
      </w:r>
      <w:r w:rsidRPr="00671259">
        <w:rPr>
          <w:rFonts w:ascii="Arial" w:hAnsi="Arial"/>
          <w:color w:val="000000"/>
          <w:spacing w:val="1"/>
        </w:rPr>
        <w:t>rma</w:t>
      </w:r>
      <w:r w:rsidRPr="00671259">
        <w:rPr>
          <w:rFonts w:ascii="Arial" w:hAnsi="Arial"/>
          <w:color w:val="000000"/>
        </w:rPr>
        <w:t>ti</w:t>
      </w:r>
      <w:r w:rsidRPr="00671259">
        <w:rPr>
          <w:rFonts w:ascii="Arial" w:hAnsi="Arial"/>
          <w:color w:val="000000"/>
          <w:spacing w:val="1"/>
        </w:rPr>
        <w:t>o</w:t>
      </w:r>
      <w:r w:rsidRPr="00671259">
        <w:rPr>
          <w:rFonts w:ascii="Arial" w:hAnsi="Arial"/>
          <w:color w:val="000000"/>
        </w:rPr>
        <w:t>n.</w:t>
      </w:r>
      <w:r w:rsidRPr="00671259">
        <w:rPr>
          <w:rFonts w:ascii="Arial" w:hAnsi="Arial"/>
          <w:color w:val="000000"/>
          <w:spacing w:val="60"/>
        </w:rPr>
        <w:t xml:space="preserve">  </w:t>
      </w:r>
      <w:r w:rsidRPr="00671259">
        <w:rPr>
          <w:rFonts w:ascii="Arial" w:hAnsi="Arial"/>
          <w:color w:val="000000"/>
          <w:w w:val="103"/>
        </w:rPr>
        <w:t>The qua</w:t>
      </w:r>
      <w:r w:rsidRPr="00671259">
        <w:rPr>
          <w:rFonts w:ascii="Arial" w:hAnsi="Arial"/>
          <w:color w:val="000000"/>
          <w:spacing w:val="-2"/>
          <w:w w:val="103"/>
        </w:rPr>
        <w:t>li</w:t>
      </w:r>
      <w:r w:rsidRPr="00671259">
        <w:rPr>
          <w:rFonts w:ascii="Arial" w:hAnsi="Arial"/>
          <w:color w:val="000000"/>
          <w:w w:val="103"/>
        </w:rPr>
        <w:t>t</w:t>
      </w:r>
      <w:r w:rsidRPr="00671259">
        <w:rPr>
          <w:rFonts w:ascii="Arial" w:hAnsi="Arial"/>
          <w:color w:val="000000"/>
          <w:spacing w:val="-10"/>
          <w:w w:val="103"/>
        </w:rPr>
        <w:t>y</w:t>
      </w:r>
      <w:r w:rsidRPr="00671259">
        <w:rPr>
          <w:rFonts w:ascii="Arial" w:hAnsi="Arial"/>
          <w:color w:val="000000"/>
          <w:w w:val="103"/>
        </w:rPr>
        <w:t xml:space="preserve"> o</w:t>
      </w:r>
      <w:r w:rsidRPr="00671259">
        <w:rPr>
          <w:rFonts w:ascii="Arial" w:hAnsi="Arial"/>
          <w:color w:val="000000"/>
          <w:spacing w:val="-2"/>
          <w:w w:val="103"/>
        </w:rPr>
        <w:t>f</w:t>
      </w:r>
      <w:r w:rsidRPr="00671259">
        <w:rPr>
          <w:rFonts w:ascii="Arial" w:hAnsi="Arial"/>
          <w:color w:val="000000"/>
          <w:w w:val="103"/>
        </w:rPr>
        <w:t xml:space="preserve"> acc</w:t>
      </w:r>
      <w:r w:rsidRPr="00671259">
        <w:rPr>
          <w:rFonts w:ascii="Arial" w:hAnsi="Arial"/>
          <w:color w:val="000000"/>
          <w:spacing w:val="-4"/>
          <w:w w:val="103"/>
        </w:rPr>
        <w:t>i</w:t>
      </w:r>
      <w:r w:rsidRPr="00671259">
        <w:rPr>
          <w:rFonts w:ascii="Arial" w:hAnsi="Arial"/>
          <w:color w:val="000000"/>
          <w:w w:val="103"/>
        </w:rPr>
        <w:t>de</w:t>
      </w:r>
      <w:r w:rsidRPr="00671259">
        <w:rPr>
          <w:rFonts w:ascii="Arial" w:hAnsi="Arial"/>
          <w:color w:val="000000"/>
          <w:spacing w:val="-1"/>
          <w:w w:val="103"/>
        </w:rPr>
        <w:t>n</w:t>
      </w:r>
      <w:r w:rsidRPr="00671259">
        <w:rPr>
          <w:rFonts w:ascii="Arial" w:hAnsi="Arial"/>
          <w:color w:val="000000"/>
          <w:w w:val="103"/>
        </w:rPr>
        <w:t>t pre</w:t>
      </w:r>
      <w:r w:rsidRPr="00671259">
        <w:rPr>
          <w:rFonts w:ascii="Arial" w:hAnsi="Arial"/>
          <w:color w:val="000000"/>
          <w:spacing w:val="-1"/>
          <w:w w:val="103"/>
        </w:rPr>
        <w:t>v</w:t>
      </w:r>
      <w:r w:rsidRPr="00671259">
        <w:rPr>
          <w:rFonts w:ascii="Arial" w:hAnsi="Arial"/>
          <w:color w:val="000000"/>
          <w:w w:val="103"/>
        </w:rPr>
        <w:t>e</w:t>
      </w:r>
      <w:r w:rsidRPr="00671259">
        <w:rPr>
          <w:rFonts w:ascii="Arial" w:hAnsi="Arial"/>
          <w:color w:val="000000"/>
          <w:spacing w:val="-1"/>
          <w:w w:val="103"/>
        </w:rPr>
        <w:t>n</w:t>
      </w:r>
      <w:r w:rsidRPr="00671259">
        <w:rPr>
          <w:rFonts w:ascii="Arial" w:hAnsi="Arial"/>
          <w:color w:val="000000"/>
          <w:w w:val="103"/>
        </w:rPr>
        <w:t>t</w:t>
      </w:r>
      <w:r w:rsidRPr="00671259">
        <w:rPr>
          <w:rFonts w:ascii="Arial" w:hAnsi="Arial"/>
          <w:color w:val="000000"/>
          <w:spacing w:val="-4"/>
          <w:w w:val="103"/>
        </w:rPr>
        <w:t>i</w:t>
      </w:r>
      <w:r w:rsidRPr="00671259">
        <w:rPr>
          <w:rFonts w:ascii="Arial" w:hAnsi="Arial"/>
          <w:color w:val="000000"/>
          <w:w w:val="103"/>
        </w:rPr>
        <w:t>o</w:t>
      </w:r>
      <w:r w:rsidRPr="00671259">
        <w:rPr>
          <w:rFonts w:ascii="Arial" w:hAnsi="Arial"/>
          <w:color w:val="000000"/>
          <w:spacing w:val="-1"/>
          <w:w w:val="103"/>
        </w:rPr>
        <w:t>n</w:t>
      </w:r>
      <w:r w:rsidRPr="00671259">
        <w:rPr>
          <w:rFonts w:ascii="Arial" w:hAnsi="Arial"/>
          <w:color w:val="000000"/>
          <w:w w:val="103"/>
        </w:rPr>
        <w:t xml:space="preserve"> measures w</w:t>
      </w:r>
      <w:r w:rsidRPr="00671259">
        <w:rPr>
          <w:rFonts w:ascii="Arial" w:hAnsi="Arial"/>
          <w:color w:val="000000"/>
          <w:spacing w:val="-3"/>
          <w:w w:val="103"/>
        </w:rPr>
        <w:t>i</w:t>
      </w:r>
      <w:r w:rsidRPr="00671259">
        <w:rPr>
          <w:rFonts w:ascii="Arial" w:hAnsi="Arial"/>
          <w:color w:val="000000"/>
          <w:spacing w:val="-4"/>
          <w:w w:val="103"/>
        </w:rPr>
        <w:t>l</w:t>
      </w:r>
      <w:r w:rsidRPr="00671259">
        <w:rPr>
          <w:rFonts w:ascii="Arial" w:hAnsi="Arial"/>
          <w:color w:val="000000"/>
          <w:w w:val="103"/>
        </w:rPr>
        <w:t>l</w:t>
      </w:r>
      <w:r w:rsidRPr="00671259">
        <w:rPr>
          <w:rFonts w:ascii="Arial" w:hAnsi="Arial"/>
          <w:color w:val="000000"/>
          <w:spacing w:val="3"/>
        </w:rPr>
        <w:t xml:space="preserve"> d</w:t>
      </w:r>
      <w:r w:rsidRPr="00671259">
        <w:rPr>
          <w:rFonts w:ascii="Arial" w:hAnsi="Arial"/>
          <w:color w:val="000000"/>
          <w:spacing w:val="1"/>
        </w:rPr>
        <w:t>e</w:t>
      </w:r>
      <w:r w:rsidRPr="00671259">
        <w:rPr>
          <w:rFonts w:ascii="Arial" w:hAnsi="Arial"/>
          <w:color w:val="000000"/>
          <w:spacing w:val="3"/>
        </w:rPr>
        <w:t>p</w:t>
      </w:r>
      <w:r w:rsidRPr="00671259">
        <w:rPr>
          <w:rFonts w:ascii="Arial" w:hAnsi="Arial"/>
          <w:color w:val="000000"/>
          <w:spacing w:val="1"/>
        </w:rPr>
        <w:t>e</w:t>
      </w:r>
      <w:r w:rsidRPr="00671259">
        <w:rPr>
          <w:rFonts w:ascii="Arial" w:hAnsi="Arial"/>
          <w:color w:val="000000"/>
        </w:rPr>
        <w:t>n</w:t>
      </w:r>
      <w:r w:rsidRPr="00671259">
        <w:rPr>
          <w:rFonts w:ascii="Arial" w:hAnsi="Arial"/>
          <w:color w:val="000000"/>
          <w:spacing w:val="4"/>
        </w:rPr>
        <w:t>d</w:t>
      </w:r>
      <w:r w:rsidRPr="00671259">
        <w:rPr>
          <w:rFonts w:ascii="Arial" w:hAnsi="Arial"/>
          <w:color w:val="000000"/>
          <w:spacing w:val="2"/>
        </w:rPr>
        <w:t xml:space="preserve"> </w:t>
      </w:r>
      <w:r w:rsidRPr="00671259">
        <w:rPr>
          <w:rFonts w:ascii="Arial" w:hAnsi="Arial"/>
          <w:color w:val="000000"/>
          <w:spacing w:val="4"/>
        </w:rPr>
        <w:t>o</w:t>
      </w:r>
      <w:r w:rsidRPr="00671259">
        <w:rPr>
          <w:rFonts w:ascii="Arial" w:hAnsi="Arial"/>
          <w:color w:val="000000"/>
        </w:rPr>
        <w:t>n</w:t>
      </w:r>
      <w:r w:rsidRPr="00671259">
        <w:rPr>
          <w:rFonts w:ascii="Arial" w:hAnsi="Arial"/>
          <w:color w:val="000000"/>
          <w:spacing w:val="3"/>
        </w:rPr>
        <w:t xml:space="preserve"> </w:t>
      </w:r>
      <w:r w:rsidRPr="00671259">
        <w:rPr>
          <w:rFonts w:ascii="Arial" w:hAnsi="Arial"/>
          <w:color w:val="000000"/>
          <w:spacing w:val="1"/>
        </w:rPr>
        <w:t>t</w:t>
      </w:r>
      <w:r w:rsidRPr="00671259">
        <w:rPr>
          <w:rFonts w:ascii="Arial" w:hAnsi="Arial"/>
          <w:color w:val="000000"/>
        </w:rPr>
        <w:t>h</w:t>
      </w:r>
      <w:r w:rsidRPr="00671259">
        <w:rPr>
          <w:rFonts w:ascii="Arial" w:hAnsi="Arial"/>
          <w:color w:val="000000"/>
          <w:spacing w:val="1"/>
        </w:rPr>
        <w:t xml:space="preserve">e </w:t>
      </w:r>
      <w:r w:rsidRPr="00671259">
        <w:rPr>
          <w:rFonts w:ascii="Arial" w:hAnsi="Arial"/>
          <w:color w:val="000000"/>
        </w:rPr>
        <w:t>sys</w:t>
      </w:r>
      <w:r w:rsidRPr="00671259">
        <w:rPr>
          <w:rFonts w:ascii="Arial" w:hAnsi="Arial"/>
          <w:color w:val="000000"/>
          <w:spacing w:val="1"/>
        </w:rPr>
        <w:t>t</w:t>
      </w:r>
      <w:r w:rsidRPr="00671259">
        <w:rPr>
          <w:rFonts w:ascii="Arial" w:hAnsi="Arial"/>
          <w:color w:val="000000"/>
          <w:spacing w:val="2"/>
        </w:rPr>
        <w:t>em</w:t>
      </w:r>
      <w:r w:rsidRPr="00671259">
        <w:rPr>
          <w:rFonts w:ascii="Arial" w:hAnsi="Arial"/>
          <w:color w:val="000000"/>
        </w:rPr>
        <w:t>'s</w:t>
      </w:r>
      <w:r w:rsidRPr="00671259">
        <w:rPr>
          <w:rFonts w:ascii="Arial" w:hAnsi="Arial"/>
          <w:color w:val="000000"/>
          <w:spacing w:val="3"/>
        </w:rPr>
        <w:t xml:space="preserve"> </w:t>
      </w:r>
      <w:r w:rsidRPr="00671259">
        <w:rPr>
          <w:rFonts w:ascii="Arial" w:hAnsi="Arial"/>
          <w:color w:val="000000"/>
          <w:spacing w:val="2"/>
        </w:rPr>
        <w:t>c</w:t>
      </w:r>
      <w:r w:rsidRPr="00671259">
        <w:rPr>
          <w:rFonts w:ascii="Arial" w:hAnsi="Arial"/>
          <w:color w:val="000000"/>
          <w:spacing w:val="1"/>
        </w:rPr>
        <w:t>a</w:t>
      </w:r>
      <w:r w:rsidRPr="00671259">
        <w:rPr>
          <w:rFonts w:ascii="Arial" w:hAnsi="Arial"/>
          <w:color w:val="000000"/>
          <w:spacing w:val="4"/>
        </w:rPr>
        <w:t>p</w:t>
      </w:r>
      <w:r w:rsidRPr="00671259">
        <w:rPr>
          <w:rFonts w:ascii="Arial" w:hAnsi="Arial"/>
          <w:color w:val="000000"/>
        </w:rPr>
        <w:t>a</w:t>
      </w:r>
      <w:r w:rsidRPr="00671259">
        <w:rPr>
          <w:rFonts w:ascii="Arial" w:hAnsi="Arial"/>
          <w:color w:val="000000"/>
          <w:spacing w:val="3"/>
        </w:rPr>
        <w:t>b</w:t>
      </w:r>
      <w:r w:rsidRPr="00671259">
        <w:rPr>
          <w:rFonts w:ascii="Arial" w:hAnsi="Arial"/>
          <w:color w:val="000000"/>
        </w:rPr>
        <w:t>ili</w:t>
      </w:r>
      <w:r w:rsidRPr="00671259">
        <w:rPr>
          <w:rFonts w:ascii="Arial" w:hAnsi="Arial"/>
          <w:color w:val="000000"/>
          <w:spacing w:val="1"/>
        </w:rPr>
        <w:t>t</w:t>
      </w:r>
      <w:r w:rsidRPr="00671259">
        <w:rPr>
          <w:rFonts w:ascii="Arial" w:hAnsi="Arial"/>
          <w:color w:val="000000"/>
        </w:rPr>
        <w:t>y</w:t>
      </w:r>
      <w:r w:rsidRPr="00671259">
        <w:rPr>
          <w:rFonts w:ascii="Arial" w:hAnsi="Arial"/>
          <w:color w:val="000000"/>
          <w:spacing w:val="2"/>
        </w:rPr>
        <w:t xml:space="preserve"> </w:t>
      </w:r>
      <w:r w:rsidRPr="00671259">
        <w:rPr>
          <w:rFonts w:ascii="Arial" w:hAnsi="Arial"/>
          <w:color w:val="000000"/>
          <w:spacing w:val="4"/>
        </w:rPr>
        <w:t>o</w:t>
      </w:r>
      <w:r w:rsidRPr="00671259">
        <w:rPr>
          <w:rFonts w:ascii="Arial" w:hAnsi="Arial"/>
          <w:color w:val="000000"/>
        </w:rPr>
        <w:t>f</w:t>
      </w:r>
      <w:r w:rsidRPr="00671259">
        <w:rPr>
          <w:rFonts w:ascii="Arial" w:hAnsi="Arial"/>
          <w:color w:val="000000"/>
          <w:spacing w:val="2"/>
        </w:rPr>
        <w:t xml:space="preserve"> </w:t>
      </w:r>
      <w:r w:rsidRPr="00671259">
        <w:rPr>
          <w:rFonts w:ascii="Arial" w:hAnsi="Arial"/>
          <w:color w:val="000000"/>
          <w:spacing w:val="3"/>
        </w:rPr>
        <w:t>d</w:t>
      </w:r>
      <w:r w:rsidRPr="00671259">
        <w:rPr>
          <w:rFonts w:ascii="Arial" w:hAnsi="Arial"/>
          <w:color w:val="000000"/>
          <w:spacing w:val="1"/>
        </w:rPr>
        <w:t>e</w:t>
      </w:r>
      <w:r w:rsidRPr="00671259">
        <w:rPr>
          <w:rFonts w:ascii="Arial" w:hAnsi="Arial"/>
          <w:color w:val="000000"/>
        </w:rPr>
        <w:t>t</w:t>
      </w:r>
      <w:r w:rsidRPr="00671259">
        <w:rPr>
          <w:rFonts w:ascii="Arial" w:hAnsi="Arial"/>
          <w:color w:val="000000"/>
          <w:spacing w:val="2"/>
        </w:rPr>
        <w:t>ec</w:t>
      </w:r>
      <w:r w:rsidRPr="00671259">
        <w:rPr>
          <w:rFonts w:ascii="Arial" w:hAnsi="Arial"/>
          <w:color w:val="000000"/>
          <w:spacing w:val="1"/>
        </w:rPr>
        <w:t>t</w:t>
      </w:r>
      <w:r w:rsidRPr="00671259">
        <w:rPr>
          <w:rFonts w:ascii="Arial" w:hAnsi="Arial"/>
          <w:color w:val="000000"/>
        </w:rPr>
        <w:t>ing</w:t>
      </w:r>
      <w:r w:rsidRPr="00671259">
        <w:rPr>
          <w:rFonts w:ascii="Arial" w:hAnsi="Arial"/>
          <w:color w:val="000000"/>
          <w:spacing w:val="1"/>
        </w:rPr>
        <w:t xml:space="preserve"> </w:t>
      </w:r>
      <w:r w:rsidRPr="00671259">
        <w:rPr>
          <w:rFonts w:ascii="Arial" w:hAnsi="Arial"/>
          <w:color w:val="000000"/>
          <w:spacing w:val="2"/>
        </w:rPr>
        <w:t>a</w:t>
      </w:r>
      <w:r w:rsidRPr="00671259">
        <w:rPr>
          <w:rFonts w:ascii="Arial" w:hAnsi="Arial"/>
          <w:color w:val="000000"/>
          <w:spacing w:val="1"/>
        </w:rPr>
        <w:t xml:space="preserve"> </w:t>
      </w:r>
      <w:r w:rsidRPr="00671259">
        <w:rPr>
          <w:rFonts w:ascii="Arial" w:hAnsi="Arial"/>
          <w:color w:val="000000"/>
          <w:spacing w:val="4"/>
        </w:rPr>
        <w:t>d</w:t>
      </w:r>
      <w:r w:rsidRPr="00671259">
        <w:rPr>
          <w:rFonts w:ascii="Arial" w:hAnsi="Arial"/>
          <w:color w:val="000000"/>
          <w:spacing w:val="2"/>
        </w:rPr>
        <w:t>e</w:t>
      </w:r>
      <w:r w:rsidRPr="00671259">
        <w:rPr>
          <w:rFonts w:ascii="Arial" w:hAnsi="Arial"/>
          <w:color w:val="000000"/>
        </w:rPr>
        <w:t>v</w:t>
      </w:r>
      <w:r w:rsidRPr="00671259">
        <w:rPr>
          <w:rFonts w:ascii="Arial" w:hAnsi="Arial"/>
          <w:color w:val="000000"/>
          <w:spacing w:val="2"/>
        </w:rPr>
        <w:t>e</w:t>
      </w:r>
      <w:r w:rsidRPr="00671259">
        <w:rPr>
          <w:rFonts w:ascii="Arial" w:hAnsi="Arial"/>
          <w:color w:val="000000"/>
        </w:rPr>
        <w:t>l</w:t>
      </w:r>
      <w:r w:rsidRPr="00671259">
        <w:rPr>
          <w:rFonts w:ascii="Arial" w:hAnsi="Arial"/>
          <w:color w:val="000000"/>
          <w:spacing w:val="4"/>
        </w:rPr>
        <w:t>o</w:t>
      </w:r>
      <w:r w:rsidRPr="00671259">
        <w:rPr>
          <w:rFonts w:ascii="Arial" w:hAnsi="Arial"/>
          <w:color w:val="000000"/>
          <w:spacing w:val="3"/>
        </w:rPr>
        <w:t>p</w:t>
      </w:r>
      <w:r w:rsidRPr="00671259">
        <w:rPr>
          <w:rFonts w:ascii="Arial" w:hAnsi="Arial"/>
          <w:color w:val="000000"/>
        </w:rPr>
        <w:t>ing</w:t>
      </w:r>
      <w:r w:rsidRPr="00671259">
        <w:rPr>
          <w:rFonts w:ascii="Arial" w:hAnsi="Arial"/>
          <w:color w:val="000000"/>
          <w:spacing w:val="2"/>
        </w:rPr>
        <w:t xml:space="preserve"> </w:t>
      </w:r>
      <w:r w:rsidRPr="00671259">
        <w:rPr>
          <w:rFonts w:ascii="Arial" w:hAnsi="Arial"/>
          <w:color w:val="000000"/>
          <w:spacing w:val="3"/>
        </w:rPr>
        <w:t>d</w:t>
      </w:r>
      <w:r w:rsidRPr="00671259">
        <w:rPr>
          <w:rFonts w:ascii="Arial" w:hAnsi="Arial"/>
          <w:color w:val="000000"/>
          <w:spacing w:val="2"/>
        </w:rPr>
        <w:t>a</w:t>
      </w:r>
      <w:r w:rsidRPr="00671259">
        <w:rPr>
          <w:rFonts w:ascii="Arial" w:hAnsi="Arial"/>
          <w:color w:val="000000"/>
        </w:rPr>
        <w:t>ng</w:t>
      </w:r>
      <w:r w:rsidRPr="00671259">
        <w:rPr>
          <w:rFonts w:ascii="Arial" w:hAnsi="Arial"/>
          <w:color w:val="000000"/>
          <w:spacing w:val="1"/>
        </w:rPr>
        <w:t>e</w:t>
      </w:r>
      <w:r w:rsidRPr="00671259">
        <w:rPr>
          <w:rFonts w:ascii="Arial" w:hAnsi="Arial"/>
          <w:color w:val="000000"/>
          <w:spacing w:val="2"/>
        </w:rPr>
        <w:t>r</w:t>
      </w:r>
      <w:r w:rsidRPr="00671259">
        <w:rPr>
          <w:rFonts w:ascii="Arial" w:hAnsi="Arial"/>
          <w:color w:val="000000"/>
        </w:rPr>
        <w:t>o</w:t>
      </w:r>
      <w:r w:rsidRPr="00671259">
        <w:rPr>
          <w:rFonts w:ascii="Arial" w:hAnsi="Arial"/>
          <w:color w:val="000000"/>
          <w:spacing w:val="4"/>
        </w:rPr>
        <w:t>u</w:t>
      </w:r>
      <w:r w:rsidRPr="00671259">
        <w:rPr>
          <w:rFonts w:ascii="Arial" w:hAnsi="Arial"/>
          <w:color w:val="000000"/>
        </w:rPr>
        <w:t>s</w:t>
      </w:r>
      <w:r w:rsidRPr="00671259">
        <w:rPr>
          <w:rFonts w:ascii="Arial" w:hAnsi="Arial"/>
          <w:color w:val="000000"/>
          <w:spacing w:val="2"/>
        </w:rPr>
        <w:t xml:space="preserve"> </w:t>
      </w:r>
      <w:r w:rsidRPr="00671259">
        <w:rPr>
          <w:rFonts w:ascii="Arial" w:hAnsi="Arial"/>
          <w:color w:val="000000"/>
        </w:rPr>
        <w:t>si</w:t>
      </w:r>
      <w:r w:rsidRPr="00671259">
        <w:rPr>
          <w:rFonts w:ascii="Arial" w:hAnsi="Arial"/>
          <w:color w:val="000000"/>
          <w:spacing w:val="1"/>
        </w:rPr>
        <w:t>t</w:t>
      </w:r>
      <w:r w:rsidRPr="00671259">
        <w:rPr>
          <w:rFonts w:ascii="Arial" w:hAnsi="Arial"/>
          <w:color w:val="000000"/>
          <w:spacing w:val="3"/>
        </w:rPr>
        <w:t>u</w:t>
      </w:r>
      <w:r w:rsidRPr="00671259">
        <w:rPr>
          <w:rFonts w:ascii="Arial" w:hAnsi="Arial"/>
          <w:color w:val="000000"/>
          <w:spacing w:val="1"/>
        </w:rPr>
        <w:t>at</w:t>
      </w:r>
      <w:r w:rsidRPr="00671259">
        <w:rPr>
          <w:rFonts w:ascii="Arial" w:hAnsi="Arial"/>
          <w:color w:val="000000"/>
        </w:rPr>
        <w:t>i</w:t>
      </w:r>
      <w:r w:rsidRPr="00671259">
        <w:rPr>
          <w:rFonts w:ascii="Arial" w:hAnsi="Arial"/>
          <w:color w:val="000000"/>
          <w:spacing w:val="4"/>
        </w:rPr>
        <w:t>o</w:t>
      </w:r>
      <w:r w:rsidRPr="00671259">
        <w:rPr>
          <w:rFonts w:ascii="Arial" w:hAnsi="Arial"/>
          <w:color w:val="000000"/>
        </w:rPr>
        <w:t xml:space="preserve">n </w:t>
      </w:r>
      <w:r w:rsidRPr="00671259">
        <w:rPr>
          <w:rFonts w:ascii="Arial" w:hAnsi="Arial"/>
          <w:color w:val="000000"/>
          <w:spacing w:val="2"/>
        </w:rPr>
        <w:t>a</w:t>
      </w:r>
      <w:r w:rsidRPr="00671259">
        <w:rPr>
          <w:rFonts w:ascii="Arial" w:hAnsi="Arial"/>
          <w:color w:val="000000"/>
        </w:rPr>
        <w:t>n</w:t>
      </w:r>
      <w:r w:rsidRPr="00671259">
        <w:rPr>
          <w:rFonts w:ascii="Arial" w:hAnsi="Arial"/>
          <w:color w:val="000000"/>
          <w:spacing w:val="3"/>
        </w:rPr>
        <w:t>d</w:t>
      </w:r>
      <w:r w:rsidRPr="00671259">
        <w:rPr>
          <w:rFonts w:ascii="Arial" w:hAnsi="Arial"/>
          <w:color w:val="000000"/>
          <w:spacing w:val="2"/>
        </w:rPr>
        <w:t xml:space="preserve"> </w:t>
      </w:r>
      <w:r w:rsidRPr="00671259">
        <w:rPr>
          <w:rFonts w:ascii="Arial" w:hAnsi="Arial"/>
          <w:color w:val="000000"/>
          <w:spacing w:val="3"/>
        </w:rPr>
        <w:t>o</w:t>
      </w:r>
      <w:r w:rsidRPr="00671259">
        <w:rPr>
          <w:rFonts w:ascii="Arial" w:hAnsi="Arial"/>
          <w:color w:val="000000"/>
        </w:rPr>
        <w:t>n</w:t>
      </w:r>
      <w:r w:rsidRPr="00671259">
        <w:rPr>
          <w:rFonts w:ascii="Arial" w:hAnsi="Arial"/>
          <w:color w:val="000000"/>
          <w:spacing w:val="2"/>
        </w:rPr>
        <w:t xml:space="preserve"> </w:t>
      </w:r>
      <w:r w:rsidRPr="00671259">
        <w:rPr>
          <w:rFonts w:ascii="Arial" w:hAnsi="Arial"/>
          <w:color w:val="000000"/>
        </w:rPr>
        <w:t>th</w:t>
      </w:r>
      <w:r w:rsidRPr="00671259">
        <w:rPr>
          <w:rFonts w:ascii="Arial" w:hAnsi="Arial"/>
          <w:color w:val="000000"/>
          <w:spacing w:val="2"/>
        </w:rPr>
        <w:t>e</w:t>
      </w:r>
      <w:r w:rsidRPr="00671259">
        <w:rPr>
          <w:rFonts w:ascii="Arial" w:hAnsi="Arial"/>
          <w:color w:val="000000"/>
          <w:spacing w:val="1"/>
        </w:rPr>
        <w:t xml:space="preserve"> </w:t>
      </w:r>
      <w:r w:rsidRPr="00671259">
        <w:rPr>
          <w:rFonts w:ascii="Arial" w:hAnsi="Arial"/>
          <w:color w:val="000000"/>
          <w:spacing w:val="2"/>
        </w:rPr>
        <w:t>a</w:t>
      </w:r>
      <w:r w:rsidRPr="00671259">
        <w:rPr>
          <w:rFonts w:ascii="Arial" w:hAnsi="Arial"/>
          <w:color w:val="000000"/>
        </w:rPr>
        <w:t>bili</w:t>
      </w:r>
      <w:r w:rsidRPr="00671259">
        <w:rPr>
          <w:rFonts w:ascii="Arial" w:hAnsi="Arial"/>
          <w:color w:val="000000"/>
          <w:spacing w:val="1"/>
        </w:rPr>
        <w:t>t</w:t>
      </w:r>
      <w:r w:rsidRPr="00671259">
        <w:rPr>
          <w:rFonts w:ascii="Arial" w:hAnsi="Arial"/>
          <w:color w:val="000000"/>
        </w:rPr>
        <w:t>y</w:t>
      </w:r>
      <w:r w:rsidRPr="00671259">
        <w:rPr>
          <w:rFonts w:ascii="Arial" w:hAnsi="Arial"/>
          <w:color w:val="000000"/>
          <w:spacing w:val="1"/>
        </w:rPr>
        <w:t xml:space="preserve"> t</w:t>
      </w:r>
      <w:r w:rsidRPr="00671259">
        <w:rPr>
          <w:rFonts w:ascii="Arial" w:hAnsi="Arial"/>
          <w:color w:val="000000"/>
          <w:spacing w:val="3"/>
        </w:rPr>
        <w:t>o</w:t>
      </w:r>
      <w:r w:rsidRPr="00671259">
        <w:rPr>
          <w:rFonts w:ascii="Arial" w:hAnsi="Arial"/>
          <w:color w:val="000000"/>
          <w:spacing w:val="2"/>
        </w:rPr>
        <w:t xml:space="preserve"> </w:t>
      </w:r>
      <w:r w:rsidRPr="00671259">
        <w:rPr>
          <w:rFonts w:ascii="Arial" w:hAnsi="Arial"/>
          <w:color w:val="000000"/>
        </w:rPr>
        <w:t>give</w:t>
      </w:r>
      <w:r w:rsidRPr="00671259">
        <w:rPr>
          <w:rFonts w:ascii="Arial" w:hAnsi="Arial"/>
          <w:color w:val="000000"/>
          <w:spacing w:val="1"/>
        </w:rPr>
        <w:t xml:space="preserve"> t</w:t>
      </w:r>
      <w:r w:rsidRPr="00671259">
        <w:rPr>
          <w:rFonts w:ascii="Arial" w:hAnsi="Arial"/>
          <w:color w:val="000000"/>
        </w:rPr>
        <w:t>i</w:t>
      </w:r>
      <w:r w:rsidRPr="00671259">
        <w:rPr>
          <w:rFonts w:ascii="Arial" w:hAnsi="Arial"/>
          <w:color w:val="000000"/>
          <w:spacing w:val="3"/>
        </w:rPr>
        <w:t>m</w:t>
      </w:r>
      <w:r w:rsidRPr="00671259">
        <w:rPr>
          <w:rFonts w:ascii="Arial" w:hAnsi="Arial"/>
          <w:color w:val="000000"/>
        </w:rPr>
        <w:t>ely</w:t>
      </w:r>
      <w:r w:rsidRPr="00671259">
        <w:rPr>
          <w:rFonts w:ascii="Arial" w:hAnsi="Arial"/>
          <w:color w:val="000000"/>
          <w:spacing w:val="5"/>
        </w:rPr>
        <w:t xml:space="preserve"> </w:t>
      </w:r>
      <w:r w:rsidRPr="00671259">
        <w:rPr>
          <w:rFonts w:ascii="Arial" w:hAnsi="Arial"/>
          <w:color w:val="000000"/>
        </w:rPr>
        <w:t>w</w:t>
      </w:r>
      <w:r w:rsidRPr="00671259">
        <w:rPr>
          <w:rFonts w:ascii="Arial" w:hAnsi="Arial"/>
          <w:color w:val="000000"/>
          <w:spacing w:val="1"/>
        </w:rPr>
        <w:t>a</w:t>
      </w:r>
      <w:r w:rsidRPr="00671259">
        <w:rPr>
          <w:rFonts w:ascii="Arial" w:hAnsi="Arial"/>
          <w:color w:val="000000"/>
          <w:spacing w:val="2"/>
        </w:rPr>
        <w:t>r</w:t>
      </w:r>
      <w:r w:rsidRPr="00671259">
        <w:rPr>
          <w:rFonts w:ascii="Arial" w:hAnsi="Arial"/>
          <w:color w:val="000000"/>
        </w:rPr>
        <w:t>ning</w:t>
      </w:r>
      <w:r w:rsidRPr="00671259">
        <w:rPr>
          <w:rFonts w:ascii="Arial" w:hAnsi="Arial"/>
          <w:color w:val="000000"/>
          <w:spacing w:val="5"/>
        </w:rPr>
        <w:t xml:space="preserve"> </w:t>
      </w:r>
      <w:r w:rsidRPr="00671259">
        <w:rPr>
          <w:rFonts w:ascii="Arial" w:hAnsi="Arial"/>
          <w:color w:val="000000"/>
          <w:spacing w:val="3"/>
        </w:rPr>
        <w:t>o</w:t>
      </w:r>
      <w:r w:rsidRPr="00671259">
        <w:rPr>
          <w:rFonts w:ascii="Arial" w:hAnsi="Arial"/>
          <w:color w:val="000000"/>
        </w:rPr>
        <w:t>f</w:t>
      </w:r>
      <w:r w:rsidRPr="00671259">
        <w:rPr>
          <w:rFonts w:ascii="Arial" w:hAnsi="Arial"/>
          <w:color w:val="000000"/>
          <w:spacing w:val="5"/>
        </w:rPr>
        <w:t xml:space="preserve"> </w:t>
      </w:r>
      <w:r w:rsidRPr="00671259">
        <w:rPr>
          <w:rFonts w:ascii="Arial" w:hAnsi="Arial"/>
          <w:color w:val="000000"/>
        </w:rPr>
        <w:t>s</w:t>
      </w:r>
      <w:r w:rsidRPr="00671259">
        <w:rPr>
          <w:rFonts w:ascii="Arial" w:hAnsi="Arial"/>
          <w:color w:val="000000"/>
          <w:spacing w:val="3"/>
        </w:rPr>
        <w:t>u</w:t>
      </w:r>
      <w:r w:rsidRPr="00671259">
        <w:rPr>
          <w:rFonts w:ascii="Arial" w:hAnsi="Arial"/>
          <w:color w:val="000000"/>
          <w:spacing w:val="1"/>
        </w:rPr>
        <w:t>c</w:t>
      </w:r>
      <w:r w:rsidRPr="00671259">
        <w:rPr>
          <w:rFonts w:ascii="Arial" w:hAnsi="Arial"/>
          <w:color w:val="000000"/>
        </w:rPr>
        <w:t>h</w:t>
      </w:r>
      <w:r w:rsidRPr="00671259">
        <w:rPr>
          <w:rFonts w:ascii="Arial" w:hAnsi="Arial"/>
          <w:color w:val="000000"/>
          <w:spacing w:val="5"/>
        </w:rPr>
        <w:t xml:space="preserve"> </w:t>
      </w:r>
      <w:r w:rsidRPr="00671259">
        <w:rPr>
          <w:rFonts w:ascii="Arial" w:hAnsi="Arial"/>
          <w:color w:val="000000"/>
          <w:spacing w:val="3"/>
        </w:rPr>
        <w:t>d</w:t>
      </w:r>
      <w:r w:rsidRPr="00671259">
        <w:rPr>
          <w:rFonts w:ascii="Arial" w:hAnsi="Arial"/>
          <w:color w:val="000000"/>
          <w:spacing w:val="1"/>
        </w:rPr>
        <w:t>a</w:t>
      </w:r>
      <w:r w:rsidRPr="00671259">
        <w:rPr>
          <w:rFonts w:ascii="Arial" w:hAnsi="Arial"/>
          <w:color w:val="000000"/>
        </w:rPr>
        <w:t>ng</w:t>
      </w:r>
      <w:r w:rsidRPr="00671259">
        <w:rPr>
          <w:rFonts w:ascii="Arial" w:hAnsi="Arial"/>
          <w:color w:val="000000"/>
          <w:spacing w:val="1"/>
        </w:rPr>
        <w:t>e</w:t>
      </w:r>
      <w:r w:rsidRPr="00671259">
        <w:rPr>
          <w:rFonts w:ascii="Arial" w:hAnsi="Arial"/>
          <w:color w:val="000000"/>
          <w:spacing w:val="2"/>
        </w:rPr>
        <w:t>r</w:t>
      </w:r>
      <w:r w:rsidRPr="00671259">
        <w:rPr>
          <w:rFonts w:ascii="Arial" w:hAnsi="Arial"/>
          <w:color w:val="000000"/>
        </w:rPr>
        <w:t>s.</w:t>
      </w:r>
    </w:p>
    <w:p w14:paraId="5F385A95" w14:textId="77777777" w:rsidR="00E77B74" w:rsidRPr="00671259" w:rsidRDefault="00E77B74" w:rsidP="0058374F">
      <w:pPr>
        <w:pStyle w:val="Heading3"/>
        <w:rPr>
          <w:w w:val="102"/>
        </w:rPr>
      </w:pPr>
      <w:bookmarkStart w:id="161" w:name="_Toc161125509"/>
      <w:bookmarkStart w:id="162" w:name="_Toc182538841"/>
      <w:bookmarkStart w:id="163" w:name="_Toc309032238"/>
      <w:bookmarkStart w:id="164" w:name="_Toc309122431"/>
      <w:bookmarkStart w:id="165" w:name="_Toc309123415"/>
      <w:bookmarkStart w:id="166" w:name="_Toc183150302"/>
      <w:bookmarkStart w:id="167" w:name="_Toc334686098"/>
      <w:r w:rsidRPr="00671259">
        <w:rPr>
          <w:w w:val="102"/>
        </w:rPr>
        <w:t xml:space="preserve">Types of Vessel Traffic </w:t>
      </w:r>
      <w:commentRangeStart w:id="168"/>
      <w:r w:rsidRPr="00671259">
        <w:rPr>
          <w:w w:val="102"/>
        </w:rPr>
        <w:t>Services</w:t>
      </w:r>
      <w:bookmarkEnd w:id="161"/>
      <w:bookmarkEnd w:id="162"/>
      <w:bookmarkEnd w:id="163"/>
      <w:bookmarkEnd w:id="164"/>
      <w:bookmarkEnd w:id="165"/>
      <w:bookmarkEnd w:id="166"/>
      <w:bookmarkEnd w:id="167"/>
      <w:commentRangeEnd w:id="168"/>
      <w:r w:rsidR="00FF0DB4">
        <w:rPr>
          <w:rStyle w:val="CommentReference"/>
          <w:rFonts w:ascii="Times New Roman" w:hAnsi="Times New Roman"/>
          <w:b w:val="0"/>
          <w:lang w:eastAsia="en-US"/>
        </w:rPr>
        <w:commentReference w:id="168"/>
      </w:r>
    </w:p>
    <w:p w14:paraId="0FF7FFF7" w14:textId="77777777" w:rsidR="00E77B74" w:rsidRPr="00671259" w:rsidRDefault="00E77B74" w:rsidP="00E77B74">
      <w:pPr>
        <w:pStyle w:val="BodyText"/>
        <w:rPr>
          <w:rFonts w:ascii="Arial" w:hAnsi="Arial"/>
        </w:rPr>
      </w:pPr>
      <w:r w:rsidRPr="00671259">
        <w:rPr>
          <w:rFonts w:ascii="Arial" w:hAnsi="Arial"/>
        </w:rPr>
        <w:t>As stated in the VTS manual an authorised VTS will be capable of offering one or more of the following types of service:</w:t>
      </w:r>
    </w:p>
    <w:p w14:paraId="3823678B" w14:textId="77777777" w:rsidR="00E77B74" w:rsidRPr="00671259" w:rsidRDefault="00E77B74" w:rsidP="00C00276">
      <w:pPr>
        <w:pStyle w:val="VTSHeading3"/>
        <w:numPr>
          <w:ilvl w:val="0"/>
          <w:numId w:val="52"/>
        </w:numPr>
      </w:pPr>
      <w:bookmarkStart w:id="169" w:name="_Toc309032239"/>
      <w:bookmarkStart w:id="170" w:name="_Toc309122432"/>
      <w:bookmarkStart w:id="171" w:name="_Toc309123416"/>
      <w:bookmarkStart w:id="172" w:name="_Toc183150303"/>
      <w:r w:rsidRPr="00671259">
        <w:t>Information Service (INS)</w:t>
      </w:r>
      <w:bookmarkEnd w:id="169"/>
      <w:bookmarkEnd w:id="170"/>
      <w:bookmarkEnd w:id="171"/>
      <w:bookmarkEnd w:id="172"/>
    </w:p>
    <w:p w14:paraId="41481DE8" w14:textId="77777777" w:rsidR="00E77B74" w:rsidRPr="00671259" w:rsidRDefault="00385852" w:rsidP="00E77B74">
      <w:pPr>
        <w:pStyle w:val="BodyText"/>
        <w:ind w:left="720"/>
        <w:rPr>
          <w:rFonts w:ascii="Arial" w:hAnsi="Arial"/>
        </w:rPr>
      </w:pPr>
      <w:r w:rsidRPr="00671259">
        <w:rPr>
          <w:rFonts w:ascii="Arial" w:hAnsi="Arial"/>
          <w:b/>
        </w:rPr>
        <w:t>Definition:</w:t>
      </w:r>
      <w:r w:rsidRPr="00671259">
        <w:rPr>
          <w:rFonts w:ascii="Arial" w:hAnsi="Arial"/>
        </w:rPr>
        <w:t xml:space="preserve"> </w:t>
      </w:r>
      <w:r w:rsidR="00E77B74" w:rsidRPr="00671259">
        <w:rPr>
          <w:rFonts w:ascii="Arial" w:hAnsi="Arial"/>
        </w:rPr>
        <w:t>An Information Service provides essential and timely information to assist the on-board decision-making process.</w:t>
      </w:r>
    </w:p>
    <w:p w14:paraId="06B02207" w14:textId="77777777" w:rsidR="00E77B74" w:rsidRPr="00671259" w:rsidRDefault="00E77B74" w:rsidP="00C00276">
      <w:pPr>
        <w:pStyle w:val="VTSHeading3"/>
        <w:numPr>
          <w:ilvl w:val="0"/>
          <w:numId w:val="53"/>
        </w:numPr>
      </w:pPr>
      <w:bookmarkStart w:id="173" w:name="_Toc309032240"/>
      <w:bookmarkStart w:id="174" w:name="_Toc309122433"/>
      <w:bookmarkStart w:id="175" w:name="_Toc309123417"/>
      <w:bookmarkStart w:id="176" w:name="_Toc183150304"/>
      <w:r w:rsidRPr="00671259">
        <w:t>Traffic Organisation Service (TOS)</w:t>
      </w:r>
      <w:bookmarkEnd w:id="173"/>
      <w:bookmarkEnd w:id="174"/>
      <w:bookmarkEnd w:id="175"/>
      <w:bookmarkEnd w:id="176"/>
    </w:p>
    <w:p w14:paraId="2E162ABB" w14:textId="77777777" w:rsidR="00E77B74" w:rsidRPr="00671259" w:rsidRDefault="00385852" w:rsidP="00E77B74">
      <w:pPr>
        <w:pStyle w:val="BodyText"/>
        <w:ind w:left="720"/>
        <w:rPr>
          <w:rFonts w:ascii="Arial" w:hAnsi="Arial"/>
        </w:rPr>
      </w:pPr>
      <w:r w:rsidRPr="00671259">
        <w:rPr>
          <w:rFonts w:ascii="Arial" w:hAnsi="Arial"/>
          <w:b/>
        </w:rPr>
        <w:t>Definition:</w:t>
      </w:r>
      <w:r w:rsidRPr="00671259">
        <w:rPr>
          <w:rFonts w:ascii="Arial" w:hAnsi="Arial"/>
        </w:rPr>
        <w:t xml:space="preserve"> </w:t>
      </w:r>
      <w:r w:rsidR="00E77B74" w:rsidRPr="00671259">
        <w:rPr>
          <w:rFonts w:ascii="Arial" w:hAnsi="Arial"/>
        </w:rPr>
        <w:t>A Traffic Organisation Service is a service to provide for the safe and efficient movement of traffic and to identify and manage potentially dangerous traffic situations.  A Traffic Organisation Service provides essential and timely information to assist the on-board decision-making process and may advise, instruct or exercise authority to direct movements.</w:t>
      </w:r>
    </w:p>
    <w:p w14:paraId="237206A7" w14:textId="77777777" w:rsidR="00E77B74" w:rsidRPr="00671259" w:rsidRDefault="00E77B74" w:rsidP="00C00276">
      <w:pPr>
        <w:pStyle w:val="VTSHeading3"/>
        <w:numPr>
          <w:ilvl w:val="0"/>
          <w:numId w:val="53"/>
        </w:numPr>
      </w:pPr>
      <w:bookmarkStart w:id="177" w:name="_Toc309032241"/>
      <w:bookmarkStart w:id="178" w:name="_Toc309122434"/>
      <w:bookmarkStart w:id="179" w:name="_Toc309123418"/>
      <w:bookmarkStart w:id="180" w:name="_Toc183150305"/>
      <w:r w:rsidRPr="00671259">
        <w:t>Navigational Assistance Service (NAS)</w:t>
      </w:r>
      <w:bookmarkEnd w:id="177"/>
      <w:bookmarkEnd w:id="178"/>
      <w:bookmarkEnd w:id="179"/>
      <w:bookmarkEnd w:id="180"/>
    </w:p>
    <w:p w14:paraId="6875E96A" w14:textId="77777777" w:rsidR="00E77B74" w:rsidRPr="00671259" w:rsidRDefault="00385852" w:rsidP="00E77B74">
      <w:pPr>
        <w:pStyle w:val="BodyText"/>
        <w:ind w:left="720"/>
        <w:rPr>
          <w:rFonts w:ascii="Arial" w:hAnsi="Arial"/>
        </w:rPr>
      </w:pPr>
      <w:r w:rsidRPr="00671259">
        <w:rPr>
          <w:rFonts w:ascii="Arial" w:hAnsi="Arial"/>
          <w:b/>
        </w:rPr>
        <w:t>Definition:</w:t>
      </w:r>
      <w:r w:rsidRPr="00671259">
        <w:rPr>
          <w:rFonts w:ascii="Arial" w:hAnsi="Arial"/>
        </w:rPr>
        <w:t xml:space="preserve"> </w:t>
      </w:r>
      <w:r w:rsidR="00E77B74" w:rsidRPr="00671259">
        <w:rPr>
          <w:rFonts w:ascii="Arial" w:hAnsi="Arial"/>
        </w:rPr>
        <w:t xml:space="preserve">A Navigational Assistance Service may be provided in addition to an Information Service and/or Traffic Organisation Service.  It is a service to assist in the on-board navigational decision-making process and is provided at the request of a vessel, or when deemed necessary by the VTS.  It is a service that provides essential and timely navigational information to assist in the on-board navigational decision-making process and to monitor its effects.  It may also involve the provision of information, warning, navigational advice and/or </w:t>
      </w:r>
      <w:commentRangeStart w:id="181"/>
      <w:r w:rsidR="00E77B74" w:rsidRPr="00671259">
        <w:rPr>
          <w:rFonts w:ascii="Arial" w:hAnsi="Arial"/>
        </w:rPr>
        <w:t>instruction</w:t>
      </w:r>
      <w:commentRangeEnd w:id="181"/>
      <w:r w:rsidR="00AB6FAD" w:rsidRPr="00671259">
        <w:rPr>
          <w:rStyle w:val="CommentReference"/>
          <w:rFonts w:ascii="Arial" w:hAnsi="Arial"/>
        </w:rPr>
        <w:commentReference w:id="181"/>
      </w:r>
      <w:r w:rsidR="00E77B74" w:rsidRPr="00671259">
        <w:rPr>
          <w:rFonts w:ascii="Arial" w:hAnsi="Arial"/>
        </w:rPr>
        <w:t>.</w:t>
      </w:r>
    </w:p>
    <w:p w14:paraId="0E8882EB" w14:textId="77777777" w:rsidR="008F6BF2" w:rsidRPr="00671259" w:rsidRDefault="00E77B74" w:rsidP="008F6BF2">
      <w:pPr>
        <w:rPr>
          <w:rFonts w:ascii="Arial" w:hAnsi="Arial"/>
        </w:rPr>
      </w:pPr>
      <w:r w:rsidRPr="00671259" w:rsidDel="00644C5C">
        <w:rPr>
          <w:rFonts w:ascii="Arial" w:hAnsi="Arial"/>
        </w:rPr>
        <w:lastRenderedPageBreak/>
        <w:t xml:space="preserve"> </w:t>
      </w:r>
      <w:bookmarkStart w:id="182" w:name="_Toc182538842"/>
      <w:bookmarkEnd w:id="182"/>
    </w:p>
    <w:p w14:paraId="26132B11" w14:textId="77777777" w:rsidR="009E7427" w:rsidRPr="00671259" w:rsidRDefault="009E7427" w:rsidP="0058374F">
      <w:pPr>
        <w:pStyle w:val="Heading3"/>
        <w:rPr>
          <w:w w:val="102"/>
        </w:rPr>
      </w:pPr>
      <w:bookmarkStart w:id="183" w:name="_Toc334686099"/>
      <w:r w:rsidRPr="00671259">
        <w:rPr>
          <w:w w:val="102"/>
        </w:rPr>
        <w:t>Site Survey</w:t>
      </w:r>
      <w:bookmarkEnd w:id="183"/>
    </w:p>
    <w:p w14:paraId="4867FFC5" w14:textId="77777777" w:rsidR="009E7427" w:rsidRPr="00671259" w:rsidRDefault="009E7427" w:rsidP="009E7427">
      <w:pPr>
        <w:rPr>
          <w:rFonts w:ascii="Arial" w:hAnsi="Arial"/>
          <w:lang w:eastAsia="zh-CN"/>
        </w:rPr>
      </w:pPr>
      <w:r w:rsidRPr="00671259">
        <w:rPr>
          <w:rFonts w:ascii="Arial" w:hAnsi="Arial"/>
          <w:lang w:eastAsia="zh-CN"/>
        </w:rPr>
        <w:t>Prior to establishment or extension of a VTS comprehensive site surveys should be performed, including but not limited to:</w:t>
      </w:r>
    </w:p>
    <w:p w14:paraId="58CC052D" w14:textId="77777777" w:rsidR="00956638" w:rsidRPr="00671259" w:rsidRDefault="00956638" w:rsidP="00C00276">
      <w:pPr>
        <w:numPr>
          <w:ilvl w:val="0"/>
          <w:numId w:val="62"/>
        </w:numPr>
        <w:rPr>
          <w:rFonts w:ascii="Arial" w:hAnsi="Arial"/>
          <w:lang w:eastAsia="zh-CN"/>
        </w:rPr>
      </w:pPr>
      <w:r w:rsidRPr="00671259">
        <w:rPr>
          <w:rFonts w:ascii="Arial" w:hAnsi="Arial"/>
          <w:lang w:eastAsia="zh-CN"/>
        </w:rPr>
        <w:t>Coverage</w:t>
      </w:r>
    </w:p>
    <w:p w14:paraId="25EF7CAC" w14:textId="77777777" w:rsidR="00956638" w:rsidRPr="00671259" w:rsidRDefault="00956638" w:rsidP="00C00276">
      <w:pPr>
        <w:numPr>
          <w:ilvl w:val="0"/>
          <w:numId w:val="62"/>
        </w:numPr>
        <w:rPr>
          <w:rFonts w:ascii="Arial" w:hAnsi="Arial"/>
          <w:lang w:eastAsia="zh-CN"/>
        </w:rPr>
      </w:pPr>
      <w:r w:rsidRPr="00671259">
        <w:rPr>
          <w:rFonts w:ascii="Arial" w:hAnsi="Arial"/>
          <w:lang w:eastAsia="zh-CN"/>
        </w:rPr>
        <w:t>Access</w:t>
      </w:r>
    </w:p>
    <w:p w14:paraId="6F8E867B" w14:textId="77777777" w:rsidR="00956638" w:rsidRPr="00671259" w:rsidRDefault="00956638" w:rsidP="00C00276">
      <w:pPr>
        <w:numPr>
          <w:ilvl w:val="0"/>
          <w:numId w:val="62"/>
        </w:numPr>
        <w:rPr>
          <w:rFonts w:ascii="Arial" w:hAnsi="Arial"/>
          <w:lang w:eastAsia="zh-CN"/>
        </w:rPr>
      </w:pPr>
      <w:r w:rsidRPr="00671259">
        <w:rPr>
          <w:rFonts w:ascii="Arial" w:hAnsi="Arial"/>
          <w:lang w:eastAsia="zh-CN"/>
        </w:rPr>
        <w:t>Availability of power, telephone lines etc.</w:t>
      </w:r>
    </w:p>
    <w:p w14:paraId="49CA1F22" w14:textId="77777777" w:rsidR="00956638" w:rsidRPr="00671259" w:rsidRDefault="00956638" w:rsidP="00C00276">
      <w:pPr>
        <w:numPr>
          <w:ilvl w:val="0"/>
          <w:numId w:val="62"/>
        </w:numPr>
        <w:rPr>
          <w:rFonts w:ascii="Arial" w:hAnsi="Arial"/>
          <w:lang w:eastAsia="zh-CN"/>
        </w:rPr>
      </w:pPr>
      <w:r w:rsidRPr="00671259">
        <w:rPr>
          <w:rFonts w:ascii="Arial" w:hAnsi="Arial"/>
          <w:lang w:eastAsia="zh-CN"/>
        </w:rPr>
        <w:t>Protection of the environment and that installation sites are selected with due respect to neighbours</w:t>
      </w:r>
    </w:p>
    <w:p w14:paraId="6A193E54" w14:textId="77777777" w:rsidR="00956638" w:rsidRPr="00671259" w:rsidRDefault="00956638" w:rsidP="00C00276">
      <w:pPr>
        <w:numPr>
          <w:ilvl w:val="0"/>
          <w:numId w:val="61"/>
        </w:numPr>
        <w:rPr>
          <w:rFonts w:ascii="Arial" w:hAnsi="Arial"/>
          <w:lang w:eastAsia="zh-CN"/>
        </w:rPr>
      </w:pPr>
      <w:r w:rsidRPr="00671259">
        <w:rPr>
          <w:rFonts w:ascii="Arial" w:hAnsi="Arial"/>
          <w:lang w:eastAsia="zh-CN"/>
        </w:rPr>
        <w:t xml:space="preserve">Other environmental issues including EMI/EMS, wind (be aware of high / asymmetrical loads on antennas) influence from sea conditions, precipitation, ice etc. </w:t>
      </w:r>
    </w:p>
    <w:p w14:paraId="65791AB1" w14:textId="77777777" w:rsidR="00956638" w:rsidRPr="00671259" w:rsidRDefault="00956638" w:rsidP="00956638">
      <w:pPr>
        <w:rPr>
          <w:rFonts w:ascii="Arial" w:hAnsi="Arial"/>
          <w:lang w:eastAsia="zh-CN"/>
        </w:rPr>
      </w:pPr>
      <w:r w:rsidRPr="00671259">
        <w:rPr>
          <w:rFonts w:ascii="Arial" w:hAnsi="Arial"/>
          <w:lang w:eastAsia="zh-CN"/>
        </w:rPr>
        <w:t xml:space="preserve">Added value from the site survey is the involvement of stakeholders early in the process. </w:t>
      </w:r>
      <w:proofErr w:type="gramStart"/>
      <w:r w:rsidRPr="00671259">
        <w:rPr>
          <w:rFonts w:ascii="Arial" w:hAnsi="Arial"/>
          <w:lang w:eastAsia="zh-CN"/>
        </w:rPr>
        <w:t>design</w:t>
      </w:r>
      <w:proofErr w:type="gramEnd"/>
      <w:r w:rsidRPr="00671259">
        <w:rPr>
          <w:rFonts w:ascii="Arial" w:hAnsi="Arial"/>
          <w:lang w:eastAsia="zh-CN"/>
        </w:rPr>
        <w:t xml:space="preserve"> awareness and early awareness of performance issues, e.g. as a result of missing site availability.  </w:t>
      </w:r>
    </w:p>
    <w:p w14:paraId="7201F401" w14:textId="77777777" w:rsidR="002B3E99" w:rsidRPr="00671259" w:rsidRDefault="001B7CCA" w:rsidP="0058374F">
      <w:pPr>
        <w:pStyle w:val="Heading3"/>
        <w:rPr>
          <w:w w:val="102"/>
        </w:rPr>
      </w:pPr>
      <w:bookmarkStart w:id="184" w:name="_Toc334686100"/>
      <w:r w:rsidRPr="00671259">
        <w:rPr>
          <w:w w:val="102"/>
        </w:rPr>
        <w:t>System Architecture</w:t>
      </w:r>
      <w:bookmarkEnd w:id="184"/>
    </w:p>
    <w:p w14:paraId="4FFAC64B" w14:textId="77777777" w:rsidR="009813A6" w:rsidRPr="00671259" w:rsidRDefault="009813A6" w:rsidP="001B7CCA">
      <w:pPr>
        <w:rPr>
          <w:rFonts w:ascii="Arial" w:hAnsi="Arial"/>
          <w:lang w:eastAsia="zh-CN"/>
        </w:rPr>
      </w:pPr>
      <w:r w:rsidRPr="00671259">
        <w:rPr>
          <w:rFonts w:ascii="Arial" w:hAnsi="Arial"/>
          <w:lang w:eastAsia="zh-CN"/>
        </w:rPr>
        <w:t xml:space="preserve">A VTS System should have the capability to be flexible and easily upgraded and maintained alongside the routine operations of the VTS Centre without the need for interrupting the service. </w:t>
      </w:r>
    </w:p>
    <w:p w14:paraId="629615DE" w14:textId="77777777" w:rsidR="00587E68" w:rsidRPr="00671259" w:rsidRDefault="001B7CCA" w:rsidP="00587E68">
      <w:pPr>
        <w:rPr>
          <w:rFonts w:ascii="Arial" w:hAnsi="Arial"/>
          <w:lang w:eastAsia="zh-CN"/>
        </w:rPr>
      </w:pPr>
      <w:r w:rsidRPr="00671259">
        <w:rPr>
          <w:rFonts w:ascii="Arial" w:hAnsi="Arial"/>
          <w:lang w:eastAsia="zh-CN"/>
        </w:rPr>
        <w:t>Any VTS should as a minimum be equipped with automatic identification systems, voice communication and reporting facilities</w:t>
      </w:r>
      <w:r w:rsidR="009813A6" w:rsidRPr="00671259">
        <w:rPr>
          <w:rFonts w:ascii="Arial" w:hAnsi="Arial"/>
          <w:lang w:eastAsia="zh-CN"/>
        </w:rPr>
        <w:t xml:space="preserve">, however several other features will often be included as lustrated by the example in </w:t>
      </w:r>
      <w:r w:rsidR="009813A6" w:rsidRPr="00671259">
        <w:rPr>
          <w:rFonts w:ascii="Arial" w:hAnsi="Arial"/>
          <w:lang w:eastAsia="zh-CN"/>
        </w:rPr>
        <w:fldChar w:fldCharType="begin"/>
      </w:r>
      <w:r w:rsidR="009813A6" w:rsidRPr="00671259">
        <w:rPr>
          <w:rFonts w:ascii="Arial" w:hAnsi="Arial"/>
          <w:lang w:eastAsia="zh-CN"/>
        </w:rPr>
        <w:instrText xml:space="preserve"> REF _Ref320090198 \h </w:instrText>
      </w:r>
      <w:r w:rsidR="009813A6" w:rsidRPr="00671259">
        <w:rPr>
          <w:rFonts w:ascii="Arial" w:hAnsi="Arial"/>
          <w:lang w:eastAsia="zh-CN"/>
        </w:rPr>
      </w:r>
      <w:r w:rsidR="009813A6" w:rsidRPr="00671259">
        <w:rPr>
          <w:rFonts w:ascii="Arial" w:hAnsi="Arial"/>
          <w:lang w:eastAsia="zh-CN"/>
        </w:rPr>
        <w:fldChar w:fldCharType="separate"/>
      </w:r>
      <w:r w:rsidR="009813A6" w:rsidRPr="00671259">
        <w:rPr>
          <w:rFonts w:ascii="Arial" w:hAnsi="Arial"/>
        </w:rPr>
        <w:t xml:space="preserve">Figure </w:t>
      </w:r>
      <w:r w:rsidR="009813A6" w:rsidRPr="00671259">
        <w:rPr>
          <w:rFonts w:ascii="Arial" w:hAnsi="Arial"/>
          <w:noProof/>
        </w:rPr>
        <w:t>1</w:t>
      </w:r>
      <w:r w:rsidR="009813A6" w:rsidRPr="00671259">
        <w:rPr>
          <w:rFonts w:ascii="Arial" w:hAnsi="Arial"/>
        </w:rPr>
        <w:noBreakHyphen/>
      </w:r>
      <w:r w:rsidR="009813A6" w:rsidRPr="00671259">
        <w:rPr>
          <w:rFonts w:ascii="Arial" w:hAnsi="Arial"/>
          <w:noProof/>
        </w:rPr>
        <w:t>2</w:t>
      </w:r>
      <w:r w:rsidR="009813A6" w:rsidRPr="00671259">
        <w:rPr>
          <w:rFonts w:ascii="Arial" w:hAnsi="Arial"/>
          <w:lang w:eastAsia="zh-CN"/>
        </w:rPr>
        <w:fldChar w:fldCharType="end"/>
      </w:r>
      <w:r w:rsidR="009813A6" w:rsidRPr="00671259">
        <w:rPr>
          <w:rFonts w:ascii="Arial" w:hAnsi="Arial"/>
          <w:lang w:eastAsia="zh-CN"/>
        </w:rPr>
        <w:t xml:space="preserve"> </w:t>
      </w:r>
    </w:p>
    <w:p w14:paraId="32D1D1B2" w14:textId="77777777" w:rsidR="00587E68" w:rsidRPr="00671259" w:rsidRDefault="00587E68" w:rsidP="00587E68">
      <w:pPr>
        <w:rPr>
          <w:rFonts w:ascii="Arial" w:hAnsi="Arial"/>
        </w:rPr>
      </w:pPr>
      <w:r w:rsidRPr="00671259">
        <w:rPr>
          <w:rFonts w:ascii="Arial" w:hAnsi="Arial"/>
          <w:lang w:eastAsia="zh-CN"/>
        </w:rPr>
        <w:t>Guideline for the overall user requirements can be found in the VTS manual</w:t>
      </w:r>
      <w:r w:rsidR="007F35E8" w:rsidRPr="00671259">
        <w:rPr>
          <w:rFonts w:ascii="Arial" w:hAnsi="Arial"/>
          <w:lang w:eastAsia="zh-CN"/>
        </w:rPr>
        <w:t>, the following annexes</w:t>
      </w:r>
      <w:r w:rsidRPr="00671259">
        <w:rPr>
          <w:rFonts w:ascii="Arial" w:hAnsi="Arial"/>
          <w:lang w:eastAsia="zh-CN"/>
        </w:rPr>
        <w:t xml:space="preserve"> and other IALA guidelines, how to cope with traffic density and </w:t>
      </w:r>
      <w:r w:rsidR="00DC0E8E" w:rsidRPr="00671259">
        <w:rPr>
          <w:rFonts w:ascii="Arial" w:hAnsi="Arial"/>
          <w:lang w:eastAsia="zh-CN"/>
        </w:rPr>
        <w:t>specify overall/</w:t>
      </w:r>
      <w:r w:rsidRPr="00671259">
        <w:rPr>
          <w:rFonts w:ascii="Arial" w:hAnsi="Arial"/>
          <w:lang w:eastAsia="zh-CN"/>
        </w:rPr>
        <w:t>regional capacity</w:t>
      </w:r>
      <w:r w:rsidR="00DC0E8E" w:rsidRPr="00671259">
        <w:rPr>
          <w:rFonts w:ascii="Arial" w:hAnsi="Arial"/>
          <w:lang w:eastAsia="zh-CN"/>
        </w:rPr>
        <w:t xml:space="preserve">, </w:t>
      </w:r>
      <w:r w:rsidR="007856F9" w:rsidRPr="00671259">
        <w:rPr>
          <w:rFonts w:ascii="Arial" w:hAnsi="Arial"/>
        </w:rPr>
        <w:t xml:space="preserve">declaration of supported services, ship support in an emergency situation, </w:t>
      </w:r>
      <w:r w:rsidRPr="00671259">
        <w:rPr>
          <w:rFonts w:ascii="Arial" w:hAnsi="Arial"/>
        </w:rPr>
        <w:t xml:space="preserve">how many user seats are required, what are the requirements to operational skills, </w:t>
      </w:r>
      <w:r w:rsidR="007F35E8" w:rsidRPr="00671259">
        <w:rPr>
          <w:rFonts w:ascii="Arial" w:hAnsi="Arial"/>
          <w:lang w:eastAsia="zh-CN"/>
        </w:rPr>
        <w:t>decision support,</w:t>
      </w:r>
      <w:r w:rsidR="007F35E8" w:rsidRPr="00671259">
        <w:rPr>
          <w:rFonts w:ascii="Arial" w:hAnsi="Arial"/>
        </w:rPr>
        <w:t xml:space="preserve"> </w:t>
      </w:r>
      <w:r w:rsidRPr="00671259">
        <w:rPr>
          <w:rFonts w:ascii="Arial" w:hAnsi="Arial"/>
        </w:rPr>
        <w:t>language and training.</w:t>
      </w:r>
      <w:r w:rsidR="007F35E8" w:rsidRPr="00671259">
        <w:rPr>
          <w:rFonts w:ascii="Arial" w:hAnsi="Arial"/>
          <w:lang w:eastAsia="zh-CN"/>
        </w:rPr>
        <w:t xml:space="preserve"> The same apply to data collection, data processing, data fusion, data management and </w:t>
      </w:r>
      <w:proofErr w:type="gramStart"/>
      <w:r w:rsidR="007F35E8" w:rsidRPr="00671259">
        <w:rPr>
          <w:rFonts w:ascii="Arial" w:hAnsi="Arial"/>
          <w:lang w:eastAsia="zh-CN"/>
        </w:rPr>
        <w:t>data  presentation</w:t>
      </w:r>
      <w:proofErr w:type="gramEnd"/>
      <w:r w:rsidR="007F35E8" w:rsidRPr="00671259">
        <w:rPr>
          <w:rFonts w:ascii="Arial" w:hAnsi="Arial"/>
          <w:lang w:eastAsia="zh-CN"/>
        </w:rPr>
        <w:t>.</w:t>
      </w:r>
    </w:p>
    <w:p w14:paraId="366670A8" w14:textId="77777777" w:rsidR="001B7CCA" w:rsidRPr="00671259" w:rsidRDefault="001B7CCA" w:rsidP="009813A6">
      <w:pPr>
        <w:rPr>
          <w:rFonts w:ascii="Arial" w:hAnsi="Arial"/>
          <w:lang w:eastAsia="zh-CN"/>
        </w:rPr>
      </w:pPr>
    </w:p>
    <w:p w14:paraId="12FCB274" w14:textId="77777777" w:rsidR="007410B1" w:rsidRPr="00671259" w:rsidRDefault="005A47A4" w:rsidP="007410B1">
      <w:pPr>
        <w:keepNext/>
        <w:rPr>
          <w:rFonts w:ascii="Arial" w:hAnsi="Arial"/>
        </w:rPr>
      </w:pPr>
      <w:r>
        <w:rPr>
          <w:rFonts w:ascii="Arial" w:hAnsi="Arial"/>
          <w:noProof/>
        </w:rPr>
        <w:lastRenderedPageBreak/>
        <w:pict w14:anchorId="117A8411">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6" type="#_x0000_t136" style="position:absolute;left:0;text-align:left;margin-left:7.65pt;margin-top:184.55pt;width:414.6pt;height:34.75pt;rotation:-2300127fd;z-index:251658752" fillcolor="red" strokecolor="#9cf" strokeweight="1.5pt">
            <v:shadow on="t" color="#900"/>
            <v:textpath style="font-family:&quot;Impact&quot;;v-text-kern:t" trim="t" fitpath="t" string="Layout example - to be tailored to VTS"/>
          </v:shape>
        </w:pict>
      </w:r>
      <w:r w:rsidR="00D52865">
        <w:rPr>
          <w:rFonts w:ascii="Arial" w:hAnsi="Arial"/>
          <w:noProof/>
          <w:lang w:val="en-US"/>
        </w:rPr>
        <w:drawing>
          <wp:inline distT="0" distB="0" distL="0" distR="0" wp14:anchorId="24293D82" wp14:editId="5D295E55">
            <wp:extent cx="5326380" cy="5563235"/>
            <wp:effectExtent l="0" t="0" r="7620" b="0"/>
            <wp:docPr id="2" name="Picture 2" descr="schemacesare17022011-Secu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hemacesare17022011-Security"/>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26380" cy="5563235"/>
                    </a:xfrm>
                    <a:prstGeom prst="rect">
                      <a:avLst/>
                    </a:prstGeom>
                    <a:noFill/>
                    <a:ln>
                      <a:noFill/>
                    </a:ln>
                  </pic:spPr>
                </pic:pic>
              </a:graphicData>
            </a:graphic>
          </wp:inline>
        </w:drawing>
      </w:r>
    </w:p>
    <w:p w14:paraId="0356C251" w14:textId="77777777" w:rsidR="002B3E99" w:rsidRPr="00671259" w:rsidRDefault="007410B1" w:rsidP="007410B1">
      <w:pPr>
        <w:pStyle w:val="Caption"/>
        <w:rPr>
          <w:rFonts w:ascii="Arial" w:hAnsi="Arial"/>
        </w:rPr>
      </w:pPr>
      <w:bookmarkStart w:id="185" w:name="_Ref320090198"/>
      <w:bookmarkStart w:id="186" w:name="_Toc334686388"/>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1</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bookmarkEnd w:id="185"/>
      <w:r w:rsidRPr="00671259">
        <w:rPr>
          <w:rFonts w:ascii="Arial" w:hAnsi="Arial"/>
        </w:rPr>
        <w:t xml:space="preserve"> VTS system</w:t>
      </w:r>
      <w:bookmarkEnd w:id="186"/>
    </w:p>
    <w:p w14:paraId="32695D6A" w14:textId="77777777" w:rsidR="009813A6" w:rsidRPr="00671259" w:rsidRDefault="009813A6" w:rsidP="009813A6">
      <w:pPr>
        <w:rPr>
          <w:rFonts w:ascii="Arial" w:hAnsi="Arial"/>
          <w:highlight w:val="green"/>
        </w:rPr>
      </w:pPr>
    </w:p>
    <w:p w14:paraId="0F3189FF" w14:textId="77777777" w:rsidR="00587E68" w:rsidRPr="00671259" w:rsidRDefault="00A17566" w:rsidP="00DC0E8E">
      <w:pPr>
        <w:rPr>
          <w:rFonts w:ascii="Arial" w:hAnsi="Arial"/>
          <w:lang w:eastAsia="zh-CN"/>
        </w:rPr>
      </w:pPr>
      <w:r w:rsidRPr="00671259">
        <w:rPr>
          <w:rFonts w:ascii="Arial" w:hAnsi="Arial"/>
          <w:lang w:eastAsia="zh-CN"/>
        </w:rPr>
        <w:t>S</w:t>
      </w:r>
      <w:r w:rsidR="009813A6" w:rsidRPr="00671259">
        <w:rPr>
          <w:rFonts w:ascii="Arial" w:hAnsi="Arial"/>
          <w:lang w:eastAsia="zh-CN"/>
        </w:rPr>
        <w:t xml:space="preserve">hipping data and port </w:t>
      </w:r>
      <w:r w:rsidRPr="00671259">
        <w:rPr>
          <w:rFonts w:ascii="Arial" w:hAnsi="Arial"/>
          <w:lang w:eastAsia="zh-CN"/>
        </w:rPr>
        <w:t xml:space="preserve">(berth planning </w:t>
      </w:r>
      <w:proofErr w:type="spellStart"/>
      <w:r w:rsidRPr="00671259">
        <w:rPr>
          <w:rFonts w:ascii="Arial" w:hAnsi="Arial"/>
          <w:lang w:eastAsia="zh-CN"/>
        </w:rPr>
        <w:t>etc</w:t>
      </w:r>
      <w:proofErr w:type="spellEnd"/>
      <w:r w:rsidRPr="00671259">
        <w:rPr>
          <w:rFonts w:ascii="Arial" w:hAnsi="Arial"/>
          <w:lang w:eastAsia="zh-CN"/>
        </w:rPr>
        <w:t xml:space="preserve">) and/or waterway </w:t>
      </w:r>
      <w:r w:rsidR="009813A6" w:rsidRPr="00671259">
        <w:rPr>
          <w:rFonts w:ascii="Arial" w:hAnsi="Arial"/>
          <w:lang w:eastAsia="zh-CN"/>
        </w:rPr>
        <w:t xml:space="preserve">management data </w:t>
      </w:r>
      <w:r w:rsidRPr="00671259">
        <w:rPr>
          <w:rFonts w:ascii="Arial" w:hAnsi="Arial"/>
          <w:lang w:eastAsia="zh-CN"/>
        </w:rPr>
        <w:t>is normally an integral part of the VTS, so may management of tugs, management of pilotage, protection of static bridges, management of moveable bridges etc. be.</w:t>
      </w:r>
    </w:p>
    <w:p w14:paraId="7A87B0FB" w14:textId="77777777" w:rsidR="00FB4F8B" w:rsidRPr="00671259" w:rsidRDefault="00FB4F8B" w:rsidP="00120A55">
      <w:pPr>
        <w:pStyle w:val="Heading4"/>
      </w:pPr>
      <w:r w:rsidRPr="00671259">
        <w:t>Communication infrastructure</w:t>
      </w:r>
    </w:p>
    <w:p w14:paraId="429D99F9" w14:textId="77777777" w:rsidR="007410B1" w:rsidRDefault="00FB4F8B" w:rsidP="001C5A43">
      <w:pPr>
        <w:rPr>
          <w:rFonts w:ascii="Arial" w:hAnsi="Arial"/>
          <w:lang w:eastAsia="zh-CN"/>
        </w:rPr>
      </w:pPr>
      <w:r w:rsidRPr="00671259">
        <w:rPr>
          <w:rFonts w:ascii="Arial" w:hAnsi="Arial"/>
          <w:lang w:eastAsia="zh-CN"/>
        </w:rPr>
        <w:t xml:space="preserve">Reliable communications is of outmost importance for any VTS and the infrastructure (e.g. line of sight radio communications, IP networks and public wide area network) must be robust and reliable. Therefore the VTS Authority should consider subjects such as redundant data paths, techniques to overcome link outages, selection of used data when multiple versions exist, data compression, bandwidth requirements, data integrity, encryption, error correction, internet protocols and other communication standards to be used.   </w:t>
      </w:r>
    </w:p>
    <w:p w14:paraId="3328CAFC" w14:textId="77777777" w:rsidR="00CE6074" w:rsidRPr="00671259" w:rsidRDefault="00CE6074" w:rsidP="001C5A43">
      <w:pPr>
        <w:rPr>
          <w:rFonts w:ascii="Arial" w:hAnsi="Arial"/>
          <w:lang w:eastAsia="zh-CN"/>
        </w:rPr>
      </w:pPr>
      <w:r w:rsidRPr="00CE6074">
        <w:rPr>
          <w:rFonts w:ascii="Arial" w:hAnsi="Arial"/>
          <w:highlight w:val="cyan"/>
          <w:lang w:eastAsia="zh-CN"/>
        </w:rPr>
        <w:t>Add text about implication of bandwidth requirements</w:t>
      </w:r>
    </w:p>
    <w:p w14:paraId="3F00041B" w14:textId="77777777" w:rsidR="003C1666" w:rsidRPr="00671259" w:rsidRDefault="003C1666" w:rsidP="00120A55">
      <w:pPr>
        <w:pStyle w:val="Heading4"/>
      </w:pPr>
      <w:r w:rsidRPr="00671259">
        <w:lastRenderedPageBreak/>
        <w:t>System boundary</w:t>
      </w:r>
    </w:p>
    <w:p w14:paraId="7EAA627C" w14:textId="77777777" w:rsidR="0098204F" w:rsidRPr="00671259" w:rsidRDefault="003C1666" w:rsidP="003C1666">
      <w:pPr>
        <w:rPr>
          <w:rFonts w:ascii="Arial" w:hAnsi="Arial"/>
          <w:lang w:eastAsia="zh-CN"/>
        </w:rPr>
      </w:pPr>
      <w:r w:rsidRPr="00671259">
        <w:rPr>
          <w:rFonts w:ascii="Arial" w:hAnsi="Arial"/>
          <w:lang w:eastAsia="zh-CN"/>
        </w:rPr>
        <w:t>T</w:t>
      </w:r>
      <w:r w:rsidR="0098204F" w:rsidRPr="00671259">
        <w:rPr>
          <w:rFonts w:ascii="Arial" w:hAnsi="Arial"/>
          <w:lang w:eastAsia="zh-CN"/>
        </w:rPr>
        <w:t xml:space="preserve">he typical VTS system </w:t>
      </w:r>
      <w:r w:rsidRPr="00671259">
        <w:rPr>
          <w:rFonts w:ascii="Arial" w:hAnsi="Arial"/>
          <w:lang w:eastAsia="zh-CN"/>
        </w:rPr>
        <w:t xml:space="preserve">consist of equipment, functions and </w:t>
      </w:r>
      <w:proofErr w:type="spellStart"/>
      <w:r w:rsidRPr="00671259">
        <w:rPr>
          <w:rFonts w:ascii="Arial" w:hAnsi="Arial"/>
          <w:lang w:eastAsia="zh-CN"/>
        </w:rPr>
        <w:t>ser</w:t>
      </w:r>
      <w:proofErr w:type="spellEnd"/>
      <w:r w:rsidR="0098204F" w:rsidRPr="00671259">
        <w:rPr>
          <w:rFonts w:ascii="Arial" w:hAnsi="Arial"/>
          <w:lang w:eastAsia="zh-CN"/>
        </w:rPr>
        <w:t xml:space="preserve"> </w:t>
      </w:r>
      <w:r w:rsidRPr="00671259">
        <w:rPr>
          <w:rFonts w:ascii="Arial" w:hAnsi="Arial"/>
          <w:lang w:eastAsia="zh-CN"/>
        </w:rPr>
        <w:t xml:space="preserve">vices as illustrated by </w:t>
      </w:r>
      <w:r w:rsidRPr="00671259">
        <w:rPr>
          <w:rFonts w:ascii="Arial" w:hAnsi="Arial"/>
          <w:lang w:eastAsia="zh-CN"/>
        </w:rPr>
        <w:fldChar w:fldCharType="begin"/>
      </w:r>
      <w:r w:rsidRPr="00671259">
        <w:rPr>
          <w:rFonts w:ascii="Arial" w:hAnsi="Arial"/>
          <w:lang w:eastAsia="zh-CN"/>
        </w:rPr>
        <w:instrText xml:space="preserve"> REF _Ref320090198 \h </w:instrText>
      </w:r>
      <w:r w:rsidRPr="00671259">
        <w:rPr>
          <w:rFonts w:ascii="Arial" w:hAnsi="Arial"/>
          <w:lang w:eastAsia="zh-CN"/>
        </w:rPr>
      </w:r>
      <w:r w:rsidRPr="00671259">
        <w:rPr>
          <w:rFonts w:ascii="Arial" w:hAnsi="Arial"/>
          <w:lang w:eastAsia="zh-CN"/>
        </w:rPr>
        <w:fldChar w:fldCharType="separate"/>
      </w:r>
      <w:r w:rsidRPr="00671259">
        <w:rPr>
          <w:rFonts w:ascii="Arial" w:hAnsi="Arial"/>
        </w:rPr>
        <w:t xml:space="preserve">Figure </w:t>
      </w:r>
      <w:r w:rsidRPr="00671259">
        <w:rPr>
          <w:rFonts w:ascii="Arial" w:hAnsi="Arial"/>
          <w:noProof/>
        </w:rPr>
        <w:t>1</w:t>
      </w:r>
      <w:r w:rsidRPr="00671259">
        <w:rPr>
          <w:rFonts w:ascii="Arial" w:hAnsi="Arial"/>
        </w:rPr>
        <w:noBreakHyphen/>
      </w:r>
      <w:r w:rsidRPr="00671259">
        <w:rPr>
          <w:rFonts w:ascii="Arial" w:hAnsi="Arial"/>
          <w:noProof/>
        </w:rPr>
        <w:t>2</w:t>
      </w:r>
      <w:r w:rsidRPr="00671259">
        <w:rPr>
          <w:rFonts w:ascii="Arial" w:hAnsi="Arial"/>
          <w:lang w:eastAsia="zh-CN"/>
        </w:rPr>
        <w:fldChar w:fldCharType="end"/>
      </w:r>
      <w:r w:rsidRPr="00671259">
        <w:rPr>
          <w:rFonts w:ascii="Arial" w:hAnsi="Arial"/>
          <w:lang w:eastAsia="zh-CN"/>
        </w:rPr>
        <w:t xml:space="preserve"> and interfacing to the exterior, preferably utilising generic interface standards for</w:t>
      </w:r>
    </w:p>
    <w:p w14:paraId="699137B7" w14:textId="77777777" w:rsidR="003C1666" w:rsidRPr="00671259" w:rsidRDefault="003C1666" w:rsidP="003C1666">
      <w:pPr>
        <w:rPr>
          <w:rFonts w:ascii="Arial" w:hAnsi="Arial"/>
          <w:lang w:eastAsia="de-DE"/>
        </w:rPr>
      </w:pPr>
    </w:p>
    <w:p w14:paraId="03134D50" w14:textId="77777777" w:rsidR="003C1666" w:rsidRPr="00671259" w:rsidRDefault="003C1666" w:rsidP="00C00276">
      <w:pPr>
        <w:pStyle w:val="ColorfulList-Accent11"/>
        <w:numPr>
          <w:ilvl w:val="1"/>
          <w:numId w:val="58"/>
        </w:numPr>
        <w:spacing w:after="200" w:line="276" w:lineRule="auto"/>
        <w:jc w:val="left"/>
        <w:rPr>
          <w:rFonts w:ascii="Arial" w:hAnsi="Arial"/>
        </w:rPr>
      </w:pPr>
      <w:r w:rsidRPr="00671259">
        <w:rPr>
          <w:rFonts w:ascii="Arial" w:hAnsi="Arial"/>
        </w:rPr>
        <w:t>Providing the VTS operators the necessary tools</w:t>
      </w:r>
    </w:p>
    <w:p w14:paraId="1689A3C6" w14:textId="77777777" w:rsidR="0098204F" w:rsidRPr="00671259" w:rsidRDefault="003C1666" w:rsidP="00C00276">
      <w:pPr>
        <w:pStyle w:val="ColorfulList-Accent11"/>
        <w:numPr>
          <w:ilvl w:val="1"/>
          <w:numId w:val="58"/>
        </w:numPr>
        <w:spacing w:after="200" w:line="276" w:lineRule="auto"/>
        <w:jc w:val="left"/>
        <w:rPr>
          <w:rFonts w:ascii="Arial" w:hAnsi="Arial"/>
        </w:rPr>
      </w:pPr>
      <w:r w:rsidRPr="00671259">
        <w:rPr>
          <w:rFonts w:ascii="Arial" w:hAnsi="Arial"/>
        </w:rPr>
        <w:t>Interaction with</w:t>
      </w:r>
      <w:r w:rsidR="0098204F" w:rsidRPr="00671259">
        <w:rPr>
          <w:rFonts w:ascii="Arial" w:hAnsi="Arial"/>
        </w:rPr>
        <w:t xml:space="preserve"> ships </w:t>
      </w:r>
    </w:p>
    <w:p w14:paraId="395C8EC4" w14:textId="77777777" w:rsidR="009813A6" w:rsidRPr="00671259" w:rsidRDefault="009813A6" w:rsidP="00C00276">
      <w:pPr>
        <w:pStyle w:val="ColorfulList-Accent11"/>
        <w:numPr>
          <w:ilvl w:val="1"/>
          <w:numId w:val="58"/>
        </w:numPr>
        <w:spacing w:after="200" w:line="276" w:lineRule="auto"/>
        <w:jc w:val="left"/>
        <w:rPr>
          <w:rFonts w:ascii="Arial" w:hAnsi="Arial"/>
        </w:rPr>
      </w:pPr>
      <w:r w:rsidRPr="00671259">
        <w:rPr>
          <w:rFonts w:ascii="Arial" w:hAnsi="Arial"/>
        </w:rPr>
        <w:t>Cooperation with adjacent VTS</w:t>
      </w:r>
    </w:p>
    <w:p w14:paraId="2EDDC9A6" w14:textId="77777777" w:rsidR="009813A6" w:rsidRPr="00671259" w:rsidRDefault="003C1666" w:rsidP="00C00276">
      <w:pPr>
        <w:pStyle w:val="ColorfulList-Accent11"/>
        <w:numPr>
          <w:ilvl w:val="1"/>
          <w:numId w:val="58"/>
        </w:numPr>
        <w:spacing w:after="200" w:line="276" w:lineRule="auto"/>
        <w:jc w:val="left"/>
        <w:rPr>
          <w:rFonts w:ascii="Arial" w:hAnsi="Arial"/>
        </w:rPr>
      </w:pPr>
      <w:r w:rsidRPr="00671259">
        <w:rPr>
          <w:rFonts w:ascii="Arial" w:hAnsi="Arial"/>
        </w:rPr>
        <w:t xml:space="preserve">Obtaining information from external sources </w:t>
      </w:r>
      <w:r w:rsidR="009813A6" w:rsidRPr="00671259">
        <w:rPr>
          <w:rFonts w:ascii="Arial" w:hAnsi="Arial"/>
        </w:rPr>
        <w:t>e.g.</w:t>
      </w:r>
      <w:r w:rsidRPr="00671259">
        <w:rPr>
          <w:rFonts w:ascii="Arial" w:hAnsi="Arial"/>
        </w:rPr>
        <w:t xml:space="preserve"> </w:t>
      </w:r>
      <w:r w:rsidR="0098204F" w:rsidRPr="00671259">
        <w:rPr>
          <w:rFonts w:ascii="Arial" w:hAnsi="Arial"/>
        </w:rPr>
        <w:t xml:space="preserve">satellites </w:t>
      </w:r>
      <w:r w:rsidRPr="00671259">
        <w:rPr>
          <w:rFonts w:ascii="Arial" w:hAnsi="Arial"/>
        </w:rPr>
        <w:t xml:space="preserve"> (</w:t>
      </w:r>
      <w:r w:rsidR="0098204F" w:rsidRPr="00671259">
        <w:rPr>
          <w:rFonts w:ascii="Arial" w:hAnsi="Arial"/>
        </w:rPr>
        <w:t>LRIT</w:t>
      </w:r>
      <w:r w:rsidRPr="00671259">
        <w:rPr>
          <w:rFonts w:ascii="Arial" w:hAnsi="Arial"/>
        </w:rPr>
        <w:t>)</w:t>
      </w:r>
      <w:r w:rsidR="009813A6" w:rsidRPr="00671259">
        <w:rPr>
          <w:rFonts w:ascii="Arial" w:hAnsi="Arial"/>
        </w:rPr>
        <w:t>, met office weather data and external hydrographical data.</w:t>
      </w:r>
    </w:p>
    <w:p w14:paraId="0D8DB3FC" w14:textId="77777777" w:rsidR="009813A6" w:rsidRPr="00671259" w:rsidRDefault="009813A6" w:rsidP="00C00276">
      <w:pPr>
        <w:pStyle w:val="ColorfulList-Accent11"/>
        <w:numPr>
          <w:ilvl w:val="1"/>
          <w:numId w:val="58"/>
        </w:numPr>
        <w:spacing w:after="200" w:line="276" w:lineRule="auto"/>
        <w:jc w:val="left"/>
        <w:rPr>
          <w:rFonts w:ascii="Arial" w:hAnsi="Arial"/>
        </w:rPr>
      </w:pPr>
      <w:r w:rsidRPr="00671259">
        <w:rPr>
          <w:rFonts w:ascii="Arial" w:hAnsi="Arial"/>
        </w:rPr>
        <w:t xml:space="preserve">Information exchange with other agencies (allied services) using the VTS data (coastguard, homeland security, police, customs </w:t>
      </w:r>
      <w:proofErr w:type="spellStart"/>
      <w:r w:rsidRPr="00671259">
        <w:rPr>
          <w:rFonts w:ascii="Arial" w:hAnsi="Arial"/>
        </w:rPr>
        <w:t>etc</w:t>
      </w:r>
      <w:proofErr w:type="spellEnd"/>
      <w:r w:rsidRPr="00671259">
        <w:rPr>
          <w:rFonts w:ascii="Arial" w:hAnsi="Arial"/>
        </w:rPr>
        <w:t>)</w:t>
      </w:r>
    </w:p>
    <w:p w14:paraId="103E7363" w14:textId="77777777" w:rsidR="007F35E8" w:rsidRPr="00671259" w:rsidRDefault="007F35E8" w:rsidP="00120A55">
      <w:pPr>
        <w:pStyle w:val="Heading4"/>
      </w:pPr>
      <w:r w:rsidRPr="00671259">
        <w:t>System states and modes</w:t>
      </w:r>
    </w:p>
    <w:p w14:paraId="46DD5037" w14:textId="77777777" w:rsidR="0098204F" w:rsidRPr="00671259" w:rsidRDefault="007F35E8" w:rsidP="007856F9">
      <w:pPr>
        <w:rPr>
          <w:rFonts w:ascii="Arial" w:hAnsi="Arial"/>
          <w:lang w:eastAsia="zh-CN"/>
        </w:rPr>
      </w:pPr>
      <w:r w:rsidRPr="00671259">
        <w:rPr>
          <w:rFonts w:ascii="Arial" w:hAnsi="Arial"/>
          <w:lang w:eastAsia="zh-CN"/>
        </w:rPr>
        <w:t xml:space="preserve">Fundamentally there is one operational state of a VTS (24/7 or less in some circumstances). In addition </w:t>
      </w:r>
      <w:r w:rsidRPr="00671259">
        <w:rPr>
          <w:rFonts w:ascii="Arial" w:hAnsi="Arial"/>
        </w:rPr>
        <w:t>supporting states, modes for graceful degradation, redundancy and maintenance shall be defined.</w:t>
      </w:r>
    </w:p>
    <w:p w14:paraId="335B311D" w14:textId="77777777" w:rsidR="00587E68" w:rsidRPr="00671259" w:rsidRDefault="007856F9" w:rsidP="00120A55">
      <w:pPr>
        <w:pStyle w:val="Heading4"/>
      </w:pPr>
      <w:r w:rsidRPr="00671259">
        <w:t>Set-up and m</w:t>
      </w:r>
      <w:r w:rsidR="00587E68" w:rsidRPr="00671259">
        <w:t>aintenance</w:t>
      </w:r>
    </w:p>
    <w:p w14:paraId="4C77E4ED" w14:textId="77777777" w:rsidR="0091792F" w:rsidRPr="00671259" w:rsidRDefault="007856F9" w:rsidP="003C583E">
      <w:pPr>
        <w:rPr>
          <w:rFonts w:ascii="Arial" w:hAnsi="Arial"/>
        </w:rPr>
      </w:pPr>
      <w:r w:rsidRPr="00671259">
        <w:rPr>
          <w:rFonts w:ascii="Arial" w:hAnsi="Arial"/>
          <w:lang w:eastAsia="de-DE"/>
        </w:rPr>
        <w:t xml:space="preserve">In order to achieve </w:t>
      </w:r>
      <w:proofErr w:type="gramStart"/>
      <w:r w:rsidRPr="00671259">
        <w:rPr>
          <w:rFonts w:ascii="Arial" w:hAnsi="Arial"/>
          <w:lang w:eastAsia="de-DE"/>
        </w:rPr>
        <w:t>an</w:t>
      </w:r>
      <w:proofErr w:type="gramEnd"/>
      <w:r w:rsidRPr="00671259">
        <w:rPr>
          <w:rFonts w:ascii="Arial" w:hAnsi="Arial"/>
          <w:lang w:eastAsia="de-DE"/>
        </w:rPr>
        <w:t xml:space="preserve"> maintain the required availability any VTS shall include set-up and maintenance facilities. For larger systems this will typically include </w:t>
      </w:r>
      <w:r w:rsidR="00587E68" w:rsidRPr="00671259">
        <w:rPr>
          <w:rFonts w:ascii="Arial" w:hAnsi="Arial"/>
        </w:rPr>
        <w:t>maintenance console</w:t>
      </w:r>
      <w:r w:rsidRPr="00671259">
        <w:rPr>
          <w:rFonts w:ascii="Arial" w:hAnsi="Arial"/>
        </w:rPr>
        <w:t xml:space="preserve">(s), facilities for </w:t>
      </w:r>
      <w:r w:rsidR="00486DA2" w:rsidRPr="00671259">
        <w:rPr>
          <w:rFonts w:ascii="Arial" w:hAnsi="Arial"/>
        </w:rPr>
        <w:t>replay</w:t>
      </w:r>
      <w:r w:rsidRPr="00671259">
        <w:rPr>
          <w:rFonts w:ascii="Arial" w:hAnsi="Arial"/>
        </w:rPr>
        <w:t xml:space="preserve">, facilities for calibration of sensors and </w:t>
      </w:r>
      <w:r w:rsidR="00486DA2" w:rsidRPr="00671259">
        <w:rPr>
          <w:rFonts w:ascii="Arial" w:hAnsi="Arial"/>
        </w:rPr>
        <w:t>facilities</w:t>
      </w:r>
      <w:r w:rsidRPr="00671259">
        <w:rPr>
          <w:rFonts w:ascii="Arial" w:hAnsi="Arial"/>
        </w:rPr>
        <w:t xml:space="preserve"> for alignment of the total system</w:t>
      </w:r>
      <w:r w:rsidR="00486DA2" w:rsidRPr="00671259">
        <w:rPr>
          <w:rFonts w:ascii="Arial" w:hAnsi="Arial"/>
        </w:rPr>
        <w:t xml:space="preserve">, e.g. alignment of </w:t>
      </w:r>
      <w:r w:rsidRPr="00671259">
        <w:rPr>
          <w:rFonts w:ascii="Arial" w:hAnsi="Arial"/>
        </w:rPr>
        <w:t>overlapping sensors to a common reference in terms of compass, mapping and time</w:t>
      </w:r>
    </w:p>
    <w:p w14:paraId="2E962533" w14:textId="77777777" w:rsidR="00DF40E3" w:rsidRPr="00671259" w:rsidRDefault="003C583E" w:rsidP="0058374F">
      <w:pPr>
        <w:pStyle w:val="Heading3"/>
      </w:pPr>
      <w:bookmarkStart w:id="187" w:name="_Toc286917031"/>
      <w:bookmarkStart w:id="188" w:name="_Toc303382736"/>
      <w:bookmarkStart w:id="189" w:name="_Toc303383011"/>
      <w:bookmarkStart w:id="190" w:name="_Toc303383207"/>
      <w:bookmarkStart w:id="191" w:name="_Toc303417247"/>
      <w:bookmarkStart w:id="192" w:name="_Toc314487996"/>
      <w:bookmarkStart w:id="193" w:name="_Toc334686101"/>
      <w:r w:rsidRPr="00671259">
        <w:t>Availability</w:t>
      </w:r>
      <w:bookmarkStart w:id="194" w:name="_Toc303382737"/>
      <w:bookmarkStart w:id="195" w:name="_Toc303383012"/>
      <w:bookmarkStart w:id="196" w:name="_Toc303383208"/>
      <w:bookmarkStart w:id="197" w:name="_Toc303417248"/>
      <w:bookmarkEnd w:id="187"/>
      <w:bookmarkEnd w:id="188"/>
      <w:bookmarkEnd w:id="189"/>
      <w:bookmarkEnd w:id="190"/>
      <w:bookmarkEnd w:id="191"/>
      <w:bookmarkEnd w:id="192"/>
      <w:bookmarkEnd w:id="194"/>
      <w:bookmarkEnd w:id="195"/>
      <w:bookmarkEnd w:id="196"/>
      <w:bookmarkEnd w:id="197"/>
      <w:bookmarkEnd w:id="193"/>
      <w:r w:rsidR="00AC43D5" w:rsidRPr="00671259">
        <w:t xml:space="preserve"> </w:t>
      </w:r>
    </w:p>
    <w:p w14:paraId="511DEBD8" w14:textId="77777777" w:rsidR="00AC43D5" w:rsidRPr="00671259" w:rsidRDefault="00AC43D5" w:rsidP="00AC43D5">
      <w:pPr>
        <w:rPr>
          <w:rFonts w:ascii="Arial" w:hAnsi="Arial"/>
          <w:sz w:val="24"/>
        </w:rPr>
      </w:pPr>
      <w:r w:rsidRPr="00671259">
        <w:rPr>
          <w:rFonts w:ascii="Arial" w:hAnsi="Arial"/>
        </w:rPr>
        <w:t xml:space="preserve">Availability </w:t>
      </w:r>
      <w:r w:rsidRPr="00671259">
        <w:rPr>
          <w:rFonts w:ascii="Arial" w:hAnsi="Arial"/>
          <w:sz w:val="24"/>
        </w:rPr>
        <w:t>is defined in IMO Resolution A.915 (220 Ref.40) as:</w:t>
      </w:r>
    </w:p>
    <w:p w14:paraId="03EDA0E7" w14:textId="77777777" w:rsidR="0091792F" w:rsidRPr="00671259" w:rsidRDefault="0091792F" w:rsidP="00AC43D5">
      <w:pPr>
        <w:rPr>
          <w:rFonts w:ascii="Arial" w:hAnsi="Arial"/>
          <w:sz w:val="24"/>
        </w:rPr>
      </w:pPr>
    </w:p>
    <w:p w14:paraId="4E4272D1" w14:textId="77777777" w:rsidR="00AC43D5" w:rsidRPr="00671259" w:rsidRDefault="00AC43D5" w:rsidP="0091792F">
      <w:pPr>
        <w:tabs>
          <w:tab w:val="left" w:pos="7513"/>
        </w:tabs>
        <w:ind w:left="720" w:right="793"/>
        <w:rPr>
          <w:rFonts w:ascii="Arial" w:hAnsi="Arial"/>
          <w:i/>
          <w:szCs w:val="22"/>
        </w:rPr>
      </w:pPr>
      <w:r w:rsidRPr="00671259">
        <w:rPr>
          <w:rFonts w:ascii="Arial" w:hAnsi="Arial"/>
          <w:i/>
          <w:szCs w:val="22"/>
        </w:rPr>
        <w:t>“The percentage of time that an aid, or system of aids, is performing a required function under stated conditions.  The non-availability can be caused by scheduled and/or unscheduled interruptions”.</w:t>
      </w:r>
    </w:p>
    <w:p w14:paraId="663B9EE7" w14:textId="77777777" w:rsidR="00974093" w:rsidRPr="00671259" w:rsidRDefault="00974093" w:rsidP="00AC43D5">
      <w:pPr>
        <w:rPr>
          <w:rFonts w:ascii="Arial" w:hAnsi="Arial"/>
        </w:rPr>
      </w:pPr>
    </w:p>
    <w:p w14:paraId="184C021A" w14:textId="77777777" w:rsidR="002B554F" w:rsidRPr="00671259" w:rsidRDefault="002B554F" w:rsidP="00AE2E0C">
      <w:pPr>
        <w:rPr>
          <w:rFonts w:ascii="Arial" w:hAnsi="Arial"/>
        </w:rPr>
      </w:pPr>
      <w:r w:rsidRPr="00671259">
        <w:rPr>
          <w:rFonts w:ascii="Arial" w:hAnsi="Arial"/>
        </w:rPr>
        <w:t xml:space="preserve">Several sources of information </w:t>
      </w:r>
      <w:proofErr w:type="gramStart"/>
      <w:r w:rsidRPr="00671259">
        <w:rPr>
          <w:rFonts w:ascii="Arial" w:hAnsi="Arial"/>
        </w:rPr>
        <w:t>is</w:t>
      </w:r>
      <w:proofErr w:type="gramEnd"/>
      <w:r w:rsidRPr="00671259">
        <w:rPr>
          <w:rFonts w:ascii="Arial" w:hAnsi="Arial"/>
        </w:rPr>
        <w:t xml:space="preserve"> typically available to the operator of a VTS system, resulting in reduced requirements to availability from individual sensors. Overlap between sensors can also reduce requirements to the individual sensor.</w:t>
      </w:r>
    </w:p>
    <w:p w14:paraId="36F94E6D" w14:textId="77777777" w:rsidR="00974093" w:rsidRPr="00671259" w:rsidRDefault="00974093" w:rsidP="00AE2E0C">
      <w:pPr>
        <w:rPr>
          <w:rFonts w:ascii="Arial" w:hAnsi="Arial"/>
        </w:rPr>
      </w:pPr>
      <w:r w:rsidRPr="00671259">
        <w:rPr>
          <w:rFonts w:ascii="Arial" w:hAnsi="Arial"/>
        </w:rPr>
        <w:t xml:space="preserve">The recommended availability for VTS services available to the operators are defined by </w:t>
      </w:r>
      <w:r w:rsidRPr="00671259">
        <w:rPr>
          <w:rFonts w:ascii="Arial" w:hAnsi="Arial"/>
        </w:rPr>
        <w:fldChar w:fldCharType="begin"/>
      </w:r>
      <w:r w:rsidRPr="00671259">
        <w:rPr>
          <w:rFonts w:ascii="Arial" w:hAnsi="Arial"/>
        </w:rPr>
        <w:instrText xml:space="preserve"> REF _Ref303592606 \h </w:instrText>
      </w:r>
      <w:r w:rsidR="00EF24A1" w:rsidRPr="00671259">
        <w:rPr>
          <w:rFonts w:ascii="Arial" w:hAnsi="Arial"/>
        </w:rPr>
        <w:instrText xml:space="preserve"> \* MERGEFORMAT </w:instrText>
      </w:r>
      <w:r w:rsidRPr="00671259">
        <w:rPr>
          <w:rFonts w:ascii="Arial" w:hAnsi="Arial"/>
        </w:rPr>
      </w:r>
      <w:r w:rsidRPr="00671259">
        <w:rPr>
          <w:rFonts w:ascii="Arial" w:hAnsi="Arial"/>
        </w:rPr>
        <w:fldChar w:fldCharType="separate"/>
      </w:r>
      <w:r w:rsidR="00A62C3D" w:rsidRPr="00671259">
        <w:rPr>
          <w:rFonts w:ascii="Arial" w:hAnsi="Arial"/>
        </w:rPr>
        <w:t>Table 1</w:t>
      </w:r>
      <w:r w:rsidR="00A62C3D" w:rsidRPr="00671259">
        <w:rPr>
          <w:rFonts w:ascii="Arial" w:hAnsi="Arial"/>
        </w:rPr>
        <w:noBreakHyphen/>
        <w:t>1</w:t>
      </w:r>
      <w:r w:rsidRPr="00671259">
        <w:rPr>
          <w:rFonts w:ascii="Arial" w:hAnsi="Arial"/>
        </w:rPr>
        <w:fldChar w:fldCharType="end"/>
      </w:r>
    </w:p>
    <w:p w14:paraId="1542812B" w14:textId="77777777" w:rsidR="00DF40E3" w:rsidRPr="00671259" w:rsidRDefault="00DF40E3" w:rsidP="007410B1">
      <w:pPr>
        <w:pStyle w:val="Caption"/>
        <w:rPr>
          <w:rFonts w:ascii="Arial" w:hAnsi="Arial"/>
        </w:rPr>
      </w:pPr>
      <w:bookmarkStart w:id="198" w:name="_Ref303592606"/>
      <w:bookmarkStart w:id="199" w:name="_Toc334686365"/>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bookmarkEnd w:id="198"/>
      <w:r w:rsidR="00A21DBE" w:rsidRPr="00671259">
        <w:rPr>
          <w:rFonts w:ascii="Arial" w:hAnsi="Arial"/>
        </w:rPr>
        <w:tab/>
      </w:r>
      <w:r w:rsidRPr="00671259">
        <w:rPr>
          <w:rFonts w:ascii="Arial" w:hAnsi="Arial"/>
        </w:rPr>
        <w:t>Recommended availability figures</w:t>
      </w:r>
      <w:bookmarkEnd w:id="199"/>
    </w:p>
    <w:bookmarkStart w:id="200" w:name="_MON_1388484448"/>
    <w:bookmarkStart w:id="201" w:name="_MON_1393758719"/>
    <w:bookmarkStart w:id="202" w:name="_MON_1393758882"/>
    <w:bookmarkStart w:id="203" w:name="_MON_1393758910"/>
    <w:bookmarkStart w:id="204" w:name="_MON_1393758926"/>
    <w:bookmarkStart w:id="205" w:name="_MON_1393759504"/>
    <w:bookmarkStart w:id="206" w:name="_MON_1377330500"/>
    <w:bookmarkStart w:id="207" w:name="_MON_1377330635"/>
    <w:bookmarkStart w:id="208" w:name="_MON_1377330698"/>
    <w:bookmarkStart w:id="209" w:name="_MON_1377330812"/>
    <w:bookmarkEnd w:id="200"/>
    <w:bookmarkEnd w:id="201"/>
    <w:bookmarkEnd w:id="202"/>
    <w:bookmarkEnd w:id="203"/>
    <w:bookmarkEnd w:id="204"/>
    <w:bookmarkEnd w:id="205"/>
    <w:bookmarkEnd w:id="206"/>
    <w:bookmarkEnd w:id="207"/>
    <w:bookmarkEnd w:id="208"/>
    <w:bookmarkEnd w:id="209"/>
    <w:commentRangeStart w:id="210"/>
    <w:bookmarkStart w:id="211" w:name="_MON_1377330849"/>
    <w:bookmarkEnd w:id="211"/>
    <w:p w14:paraId="336212BB" w14:textId="77777777" w:rsidR="00B641B0" w:rsidRPr="00671259" w:rsidRDefault="00A72DA8" w:rsidP="0009363A">
      <w:pPr>
        <w:jc w:val="center"/>
        <w:rPr>
          <w:rFonts w:ascii="Arial" w:hAnsi="Arial"/>
        </w:rPr>
      </w:pPr>
      <w:r w:rsidRPr="00671259">
        <w:rPr>
          <w:rFonts w:ascii="Arial" w:hAnsi="Arial"/>
        </w:rPr>
        <w:object w:dxaOrig="7250" w:dyaOrig="1519" w14:anchorId="1714CA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2.7pt;height:75.6pt" o:ole="">
            <v:imagedata r:id="rId23" o:title=""/>
          </v:shape>
          <o:OLEObject Type="Embed" ProgID="Excel.Sheet.8" ShapeID="_x0000_i1025" DrawAspect="Content" ObjectID="_1283759040" r:id="rId24"/>
        </w:object>
      </w:r>
      <w:commentRangeEnd w:id="210"/>
      <w:r w:rsidR="00E559FE" w:rsidRPr="00671259">
        <w:rPr>
          <w:rStyle w:val="CommentReference"/>
          <w:rFonts w:ascii="Arial" w:hAnsi="Arial"/>
        </w:rPr>
        <w:commentReference w:id="210"/>
      </w:r>
    </w:p>
    <w:p w14:paraId="54756E0B" w14:textId="77777777" w:rsidR="0009363A" w:rsidRPr="00671259" w:rsidRDefault="0009363A" w:rsidP="0009363A">
      <w:pPr>
        <w:jc w:val="left"/>
        <w:rPr>
          <w:rFonts w:ascii="Arial" w:hAnsi="Arial"/>
        </w:rPr>
      </w:pPr>
    </w:p>
    <w:p w14:paraId="380B7B3B" w14:textId="77777777" w:rsidR="002B554F" w:rsidRPr="00671259" w:rsidRDefault="00B641B0" w:rsidP="002B554F">
      <w:pPr>
        <w:jc w:val="left"/>
        <w:rPr>
          <w:rFonts w:ascii="Arial" w:hAnsi="Arial"/>
        </w:rPr>
      </w:pPr>
      <w:r w:rsidRPr="00671259">
        <w:rPr>
          <w:rFonts w:ascii="Arial" w:hAnsi="Arial"/>
        </w:rPr>
        <w:t>The figures include hardware and software</w:t>
      </w:r>
      <w:r w:rsidR="0009363A" w:rsidRPr="00671259">
        <w:rPr>
          <w:rFonts w:ascii="Arial" w:hAnsi="Arial"/>
        </w:rPr>
        <w:t>. S</w:t>
      </w:r>
      <w:r w:rsidRPr="00671259">
        <w:rPr>
          <w:rFonts w:ascii="Arial" w:hAnsi="Arial"/>
        </w:rPr>
        <w:t>cheduled maintenance activities with significant disturbance to the VTS operation</w:t>
      </w:r>
      <w:r w:rsidR="0009363A" w:rsidRPr="00671259">
        <w:rPr>
          <w:rFonts w:ascii="Arial" w:hAnsi="Arial"/>
        </w:rPr>
        <w:t xml:space="preserve"> is also included</w:t>
      </w:r>
      <w:r w:rsidRPr="00671259">
        <w:rPr>
          <w:rFonts w:ascii="Arial" w:hAnsi="Arial"/>
        </w:rPr>
        <w:t xml:space="preserve">. </w:t>
      </w:r>
    </w:p>
    <w:p w14:paraId="2B835B1B" w14:textId="77777777" w:rsidR="0009363A" w:rsidRPr="00671259" w:rsidRDefault="0009363A" w:rsidP="002B554F">
      <w:pPr>
        <w:jc w:val="left"/>
        <w:rPr>
          <w:rFonts w:ascii="Arial" w:hAnsi="Arial"/>
        </w:rPr>
      </w:pPr>
      <w:r w:rsidRPr="00671259">
        <w:rPr>
          <w:rFonts w:ascii="Arial" w:hAnsi="Arial"/>
        </w:rPr>
        <w:lastRenderedPageBreak/>
        <w:t>It should be noted that VTS in very critical areas may call for more than 99.95% availability in which case redundant servers and communication systems may be needed - or even duplicated operational centres.</w:t>
      </w:r>
    </w:p>
    <w:p w14:paraId="694AD806" w14:textId="77777777" w:rsidR="0091792F" w:rsidRPr="00671259" w:rsidRDefault="00C52097" w:rsidP="006B59FD">
      <w:pPr>
        <w:jc w:val="left"/>
        <w:rPr>
          <w:rFonts w:ascii="Arial" w:hAnsi="Arial"/>
        </w:rPr>
      </w:pPr>
      <w:r w:rsidRPr="00671259">
        <w:rPr>
          <w:rFonts w:ascii="Arial" w:hAnsi="Arial"/>
        </w:rPr>
        <w:t xml:space="preserve">Some redundancy or sensor overlap may also be required, or different types of sensors may support each </w:t>
      </w:r>
      <w:commentRangeStart w:id="212"/>
      <w:r w:rsidRPr="00671259">
        <w:rPr>
          <w:rFonts w:ascii="Arial" w:hAnsi="Arial"/>
        </w:rPr>
        <w:t>other</w:t>
      </w:r>
      <w:commentRangeEnd w:id="212"/>
      <w:r w:rsidR="00B716D7" w:rsidRPr="00671259">
        <w:rPr>
          <w:rStyle w:val="CommentReference"/>
          <w:rFonts w:ascii="Arial" w:hAnsi="Arial"/>
        </w:rPr>
        <w:commentReference w:id="212"/>
      </w:r>
      <w:r w:rsidRPr="00671259">
        <w:rPr>
          <w:rFonts w:ascii="Arial" w:hAnsi="Arial"/>
        </w:rPr>
        <w:t>.</w:t>
      </w:r>
    </w:p>
    <w:p w14:paraId="774E4760" w14:textId="77777777" w:rsidR="00AC43D5" w:rsidRPr="00671259" w:rsidRDefault="00AC43D5" w:rsidP="00120A55">
      <w:pPr>
        <w:pStyle w:val="Heading4"/>
      </w:pPr>
      <w:bookmarkStart w:id="213" w:name="_Toc286916941"/>
      <w:r w:rsidRPr="00671259">
        <w:t>Calculation</w:t>
      </w:r>
      <w:bookmarkEnd w:id="213"/>
      <w:r w:rsidRPr="00671259">
        <w:t xml:space="preserve"> of Availability</w:t>
      </w:r>
    </w:p>
    <w:p w14:paraId="11152EFB" w14:textId="77777777" w:rsidR="00AC43D5" w:rsidRPr="00671259" w:rsidRDefault="00AC43D5" w:rsidP="00AE2E0C">
      <w:pPr>
        <w:rPr>
          <w:rFonts w:ascii="Arial" w:hAnsi="Arial"/>
        </w:rPr>
      </w:pPr>
      <w:r w:rsidRPr="00671259">
        <w:rPr>
          <w:rFonts w:ascii="Arial" w:hAnsi="Arial"/>
        </w:rPr>
        <w:t>Administrations may choose to calculate service availability using one of two methods:</w:t>
      </w:r>
    </w:p>
    <w:p w14:paraId="74B80575" w14:textId="77777777" w:rsidR="00AC43D5" w:rsidRPr="00671259" w:rsidRDefault="00C52097" w:rsidP="00C00276">
      <w:pPr>
        <w:numPr>
          <w:ilvl w:val="0"/>
          <w:numId w:val="5"/>
        </w:numPr>
        <w:spacing w:after="60"/>
        <w:ind w:left="1077" w:hanging="357"/>
        <w:rPr>
          <w:rFonts w:ascii="Arial" w:hAnsi="Arial"/>
        </w:rPr>
      </w:pPr>
      <w:r w:rsidRPr="00671259">
        <w:rPr>
          <w:rFonts w:ascii="Arial" w:hAnsi="Arial"/>
        </w:rPr>
        <w:t>by waterway model</w:t>
      </w:r>
    </w:p>
    <w:p w14:paraId="52B65523" w14:textId="77777777" w:rsidR="00974093" w:rsidRPr="00671259" w:rsidRDefault="00C52097" w:rsidP="00C00276">
      <w:pPr>
        <w:numPr>
          <w:ilvl w:val="0"/>
          <w:numId w:val="5"/>
        </w:numPr>
        <w:spacing w:after="60"/>
        <w:ind w:left="1077" w:hanging="357"/>
        <w:rPr>
          <w:rFonts w:ascii="Arial" w:hAnsi="Arial"/>
        </w:rPr>
      </w:pPr>
      <w:r w:rsidRPr="00671259">
        <w:rPr>
          <w:rFonts w:ascii="Arial" w:hAnsi="Arial"/>
        </w:rPr>
        <w:t>sensor</w:t>
      </w:r>
      <w:r w:rsidR="00AC43D5" w:rsidRPr="00671259">
        <w:rPr>
          <w:rFonts w:ascii="Arial" w:hAnsi="Arial"/>
        </w:rPr>
        <w:t xml:space="preserve"> combination model</w:t>
      </w:r>
    </w:p>
    <w:p w14:paraId="37ECEE77" w14:textId="77777777" w:rsidR="00C52097" w:rsidRPr="00671259" w:rsidRDefault="00C52097" w:rsidP="00C52097">
      <w:pPr>
        <w:spacing w:after="60"/>
        <w:ind w:left="720"/>
        <w:rPr>
          <w:rFonts w:ascii="Arial" w:hAnsi="Arial"/>
        </w:rPr>
      </w:pPr>
    </w:p>
    <w:p w14:paraId="17852167" w14:textId="77777777" w:rsidR="00AC43D5" w:rsidRPr="00671259" w:rsidRDefault="00AC43D5" w:rsidP="00AE2E0C">
      <w:pPr>
        <w:rPr>
          <w:rFonts w:ascii="Arial" w:hAnsi="Arial"/>
        </w:rPr>
      </w:pPr>
      <w:r w:rsidRPr="00671259">
        <w:rPr>
          <w:rFonts w:ascii="Arial" w:hAnsi="Arial"/>
          <w:b/>
        </w:rPr>
        <w:t>Waterway model:</w:t>
      </w:r>
      <w:r w:rsidRPr="00671259">
        <w:rPr>
          <w:rFonts w:ascii="Arial" w:hAnsi="Arial"/>
        </w:rPr>
        <w:t xml:space="preserve"> In this model administrations need to define which waterways are high risk and which waterways are low risks. Separate calculations for high and low risk are required, providing both exist within the coverage area. Individual waterway availability calculations are then averaged to produce one figure for each waterway risk category. If desired, a figure for each waterway may be reported. </w:t>
      </w:r>
    </w:p>
    <w:p w14:paraId="695F1B8C" w14:textId="77777777" w:rsidR="00AC43D5" w:rsidRPr="00671259" w:rsidRDefault="0075596A" w:rsidP="00AE2E0C">
      <w:pPr>
        <w:rPr>
          <w:rFonts w:ascii="Arial" w:hAnsi="Arial"/>
        </w:rPr>
      </w:pPr>
      <w:r w:rsidRPr="00671259">
        <w:rPr>
          <w:rFonts w:ascii="Arial" w:hAnsi="Arial"/>
          <w:b/>
        </w:rPr>
        <w:t xml:space="preserve">Sensor </w:t>
      </w:r>
      <w:r w:rsidR="00C52097" w:rsidRPr="00671259">
        <w:rPr>
          <w:rFonts w:ascii="Arial" w:hAnsi="Arial"/>
          <w:b/>
        </w:rPr>
        <w:t>combination</w:t>
      </w:r>
      <w:r w:rsidR="00AC43D5" w:rsidRPr="00671259">
        <w:rPr>
          <w:rFonts w:ascii="Arial" w:hAnsi="Arial"/>
          <w:b/>
        </w:rPr>
        <w:t xml:space="preserve"> model:</w:t>
      </w:r>
      <w:r w:rsidR="00AC43D5" w:rsidRPr="00671259">
        <w:rPr>
          <w:rFonts w:ascii="Arial" w:hAnsi="Arial"/>
        </w:rPr>
        <w:t xml:space="preserve"> In this model, administrations must define which </w:t>
      </w:r>
      <w:r w:rsidR="00605CE4" w:rsidRPr="00671259">
        <w:rPr>
          <w:rFonts w:ascii="Arial" w:hAnsi="Arial"/>
        </w:rPr>
        <w:t xml:space="preserve">sensors </w:t>
      </w:r>
      <w:r w:rsidR="00AC43D5" w:rsidRPr="00671259">
        <w:rPr>
          <w:rFonts w:ascii="Arial" w:hAnsi="Arial"/>
        </w:rPr>
        <w:t xml:space="preserve">serve low risk waterways and which serve high risk waterways. The overall availability is calculated by </w:t>
      </w:r>
      <w:r w:rsidR="00C52097" w:rsidRPr="00671259">
        <w:rPr>
          <w:rFonts w:ascii="Arial" w:hAnsi="Arial"/>
        </w:rPr>
        <w:t>combining</w:t>
      </w:r>
      <w:r w:rsidR="00AC43D5" w:rsidRPr="00671259">
        <w:rPr>
          <w:rFonts w:ascii="Arial" w:hAnsi="Arial"/>
        </w:rPr>
        <w:t xml:space="preserve"> the availability of the associated individual sites</w:t>
      </w:r>
      <w:r w:rsidR="00C52097" w:rsidRPr="00671259">
        <w:rPr>
          <w:rFonts w:ascii="Arial" w:hAnsi="Arial"/>
        </w:rPr>
        <w:t>.</w:t>
      </w:r>
      <w:r w:rsidR="00AC43D5" w:rsidRPr="00671259">
        <w:rPr>
          <w:rFonts w:ascii="Arial" w:hAnsi="Arial"/>
        </w:rPr>
        <w:t xml:space="preserve"> </w:t>
      </w:r>
    </w:p>
    <w:p w14:paraId="00B0AD5E" w14:textId="77777777" w:rsidR="00BB40F9" w:rsidRPr="00295555" w:rsidRDefault="00BB40F9" w:rsidP="00BB40F9">
      <w:pPr>
        <w:pStyle w:val="Heading3"/>
        <w:rPr>
          <w:highlight w:val="cyan"/>
        </w:rPr>
      </w:pPr>
      <w:bookmarkStart w:id="214" w:name="_Toc334686102"/>
      <w:r w:rsidRPr="00CE6074">
        <w:rPr>
          <w:highlight w:val="cyan"/>
        </w:rPr>
        <w:t>Redundancy</w:t>
      </w:r>
      <w:bookmarkEnd w:id="214"/>
    </w:p>
    <w:p w14:paraId="14F7AB05" w14:textId="77777777" w:rsidR="00BB40F9" w:rsidRPr="00CE6074" w:rsidRDefault="00CE6074" w:rsidP="00BB40F9">
      <w:pPr>
        <w:rPr>
          <w:rFonts w:ascii="Arial" w:hAnsi="Arial"/>
          <w:highlight w:val="cyan"/>
          <w:lang w:val="en-US" w:eastAsia="de-DE"/>
        </w:rPr>
      </w:pPr>
      <w:r w:rsidRPr="00CE6074">
        <w:rPr>
          <w:rFonts w:ascii="Arial" w:hAnsi="Arial"/>
          <w:highlight w:val="cyan"/>
          <w:lang w:val="en-US" w:eastAsia="de-DE"/>
        </w:rPr>
        <w:t xml:space="preserve">Individual sensor site (remember </w:t>
      </w:r>
      <w:r>
        <w:rPr>
          <w:rFonts w:ascii="Arial" w:hAnsi="Arial"/>
          <w:highlight w:val="cyan"/>
          <w:lang w:val="en-US" w:eastAsia="de-DE"/>
        </w:rPr>
        <w:t>p</w:t>
      </w:r>
      <w:r w:rsidR="00BB40F9" w:rsidRPr="00CE6074">
        <w:rPr>
          <w:rFonts w:ascii="Arial" w:hAnsi="Arial"/>
          <w:highlight w:val="cyan"/>
          <w:lang w:val="en-US" w:eastAsia="de-DE"/>
        </w:rPr>
        <w:t>arameter hand</w:t>
      </w:r>
      <w:r w:rsidRPr="00CE6074">
        <w:rPr>
          <w:rFonts w:ascii="Arial" w:hAnsi="Arial"/>
          <w:highlight w:val="cyan"/>
          <w:lang w:val="en-US" w:eastAsia="de-DE"/>
        </w:rPr>
        <w:t xml:space="preserve"> </w:t>
      </w:r>
      <w:r w:rsidR="00BB40F9" w:rsidRPr="00CE6074">
        <w:rPr>
          <w:rFonts w:ascii="Arial" w:hAnsi="Arial"/>
          <w:highlight w:val="cyan"/>
          <w:lang w:val="en-US" w:eastAsia="de-DE"/>
        </w:rPr>
        <w:t>over</w:t>
      </w:r>
      <w:r w:rsidRPr="00CE6074">
        <w:rPr>
          <w:rFonts w:ascii="Arial" w:hAnsi="Arial"/>
          <w:highlight w:val="cyan"/>
          <w:lang w:val="en-US" w:eastAsia="de-DE"/>
        </w:rPr>
        <w:t>)</w:t>
      </w:r>
    </w:p>
    <w:p w14:paraId="7C68974F" w14:textId="77777777" w:rsidR="00CE6074" w:rsidRPr="00CE6074" w:rsidRDefault="00CE6074" w:rsidP="00BB40F9">
      <w:pPr>
        <w:rPr>
          <w:rFonts w:ascii="Arial" w:hAnsi="Arial"/>
          <w:highlight w:val="cyan"/>
          <w:lang w:val="en-US" w:eastAsia="de-DE"/>
        </w:rPr>
      </w:pPr>
      <w:r w:rsidRPr="00CE6074">
        <w:rPr>
          <w:rFonts w:ascii="Arial" w:hAnsi="Arial"/>
          <w:highlight w:val="cyan"/>
          <w:lang w:val="en-US" w:eastAsia="de-DE"/>
        </w:rPr>
        <w:t xml:space="preserve">Between sensors, </w:t>
      </w:r>
    </w:p>
    <w:p w14:paraId="5381BBC1" w14:textId="77777777" w:rsidR="00CE6074" w:rsidRPr="00CE6074" w:rsidRDefault="00CE6074" w:rsidP="00BB40F9">
      <w:pPr>
        <w:rPr>
          <w:rFonts w:ascii="Arial" w:hAnsi="Arial"/>
          <w:lang w:val="en-US" w:eastAsia="de-DE"/>
        </w:rPr>
      </w:pPr>
      <w:r w:rsidRPr="00CE6074">
        <w:rPr>
          <w:rFonts w:ascii="Arial" w:hAnsi="Arial"/>
          <w:highlight w:val="cyan"/>
          <w:lang w:val="en-US" w:eastAsia="de-DE"/>
        </w:rPr>
        <w:t>between various types of sensors</w:t>
      </w:r>
    </w:p>
    <w:p w14:paraId="330CBBB2" w14:textId="77777777" w:rsidR="00EB529F" w:rsidRPr="00671259" w:rsidRDefault="003428FE" w:rsidP="0058374F">
      <w:pPr>
        <w:pStyle w:val="Heading3"/>
        <w:rPr>
          <w:highlight w:val="green"/>
        </w:rPr>
      </w:pPr>
      <w:bookmarkStart w:id="215" w:name="_Ref304368448"/>
      <w:bookmarkStart w:id="216" w:name="_Toc314487998"/>
      <w:bookmarkStart w:id="217" w:name="_Toc334686103"/>
      <w:r w:rsidRPr="00671259">
        <w:rPr>
          <w:highlight w:val="green"/>
        </w:rPr>
        <w:t>Precautionary measures</w:t>
      </w:r>
      <w:r w:rsidR="00662D75" w:rsidRPr="00671259">
        <w:rPr>
          <w:highlight w:val="green"/>
        </w:rPr>
        <w:t xml:space="preserve"> to e</w:t>
      </w:r>
      <w:r w:rsidR="00EB529F" w:rsidRPr="00671259">
        <w:rPr>
          <w:highlight w:val="green"/>
        </w:rPr>
        <w:t>xtreme events</w:t>
      </w:r>
      <w:bookmarkEnd w:id="215"/>
      <w:bookmarkEnd w:id="216"/>
      <w:bookmarkEnd w:id="217"/>
    </w:p>
    <w:p w14:paraId="0A897AAD" w14:textId="77777777" w:rsidR="00EB529F" w:rsidRPr="00671259" w:rsidRDefault="00EB529F" w:rsidP="003C583E">
      <w:pPr>
        <w:rPr>
          <w:rFonts w:ascii="Arial" w:hAnsi="Arial"/>
          <w:highlight w:val="green"/>
        </w:rPr>
      </w:pPr>
      <w:r w:rsidRPr="00671259">
        <w:rPr>
          <w:rFonts w:ascii="Arial" w:hAnsi="Arial"/>
          <w:highlight w:val="green"/>
        </w:rPr>
        <w:t xml:space="preserve">VTS Authorities responsible for VTS in areas subject to extreme events, such </w:t>
      </w:r>
      <w:r w:rsidR="00C27BC8" w:rsidRPr="00671259">
        <w:rPr>
          <w:rFonts w:ascii="Arial" w:hAnsi="Arial"/>
          <w:highlight w:val="green"/>
        </w:rPr>
        <w:t>as earthquake</w:t>
      </w:r>
      <w:r w:rsidRPr="00671259">
        <w:rPr>
          <w:rFonts w:ascii="Arial" w:hAnsi="Arial"/>
          <w:highlight w:val="green"/>
        </w:rPr>
        <w:t xml:space="preserve"> and tsunami should specify requirements to construction accordingly.</w:t>
      </w:r>
    </w:p>
    <w:p w14:paraId="5733FE9C" w14:textId="77777777" w:rsidR="00EB529F" w:rsidRPr="00671259" w:rsidRDefault="00EB529F" w:rsidP="003C583E">
      <w:pPr>
        <w:rPr>
          <w:rFonts w:ascii="Arial" w:hAnsi="Arial"/>
          <w:highlight w:val="green"/>
        </w:rPr>
      </w:pPr>
      <w:r w:rsidRPr="00671259">
        <w:rPr>
          <w:rFonts w:ascii="Arial" w:hAnsi="Arial"/>
          <w:highlight w:val="green"/>
        </w:rPr>
        <w:t xml:space="preserve">This will typically include </w:t>
      </w:r>
      <w:r w:rsidR="00662D75" w:rsidRPr="00671259">
        <w:rPr>
          <w:rFonts w:ascii="Arial" w:hAnsi="Arial"/>
          <w:highlight w:val="green"/>
        </w:rPr>
        <w:t xml:space="preserve">special requirements to </w:t>
      </w:r>
      <w:r w:rsidR="003428FE" w:rsidRPr="00671259">
        <w:rPr>
          <w:rFonts w:ascii="Arial" w:hAnsi="Arial"/>
          <w:highlight w:val="green"/>
        </w:rPr>
        <w:t xml:space="preserve">equipment shock resistance, alignment capabilities, </w:t>
      </w:r>
      <w:r w:rsidR="00662D75" w:rsidRPr="00671259">
        <w:rPr>
          <w:rFonts w:ascii="Arial" w:hAnsi="Arial"/>
          <w:highlight w:val="green"/>
        </w:rPr>
        <w:t>civil works and power supply.</w:t>
      </w:r>
      <w:r w:rsidRPr="00671259">
        <w:rPr>
          <w:rFonts w:ascii="Arial" w:hAnsi="Arial"/>
          <w:highlight w:val="green"/>
        </w:rPr>
        <w:t xml:space="preserve"> </w:t>
      </w:r>
    </w:p>
    <w:p w14:paraId="00BB969E" w14:textId="77777777" w:rsidR="003C583E" w:rsidRPr="00671259" w:rsidRDefault="003C583E" w:rsidP="0058374F">
      <w:pPr>
        <w:pStyle w:val="Heading3"/>
        <w:rPr>
          <w:highlight w:val="green"/>
        </w:rPr>
      </w:pPr>
      <w:bookmarkStart w:id="218" w:name="_Toc286917032"/>
      <w:bookmarkStart w:id="219" w:name="_Toc303382738"/>
      <w:bookmarkStart w:id="220" w:name="_Toc303383013"/>
      <w:bookmarkStart w:id="221" w:name="_Toc303383209"/>
      <w:bookmarkStart w:id="222" w:name="_Toc303417249"/>
      <w:bookmarkStart w:id="223" w:name="_Toc314487999"/>
      <w:bookmarkStart w:id="224" w:name="_Toc334686104"/>
      <w:r w:rsidRPr="00671259">
        <w:rPr>
          <w:highlight w:val="green"/>
        </w:rPr>
        <w:t xml:space="preserve">Recording, Archiving </w:t>
      </w:r>
      <w:r w:rsidR="00C27BC8" w:rsidRPr="00671259">
        <w:rPr>
          <w:highlight w:val="green"/>
        </w:rPr>
        <w:t>and</w:t>
      </w:r>
      <w:r w:rsidRPr="00671259">
        <w:rPr>
          <w:highlight w:val="green"/>
        </w:rPr>
        <w:t xml:space="preserve"> Replay</w:t>
      </w:r>
      <w:bookmarkEnd w:id="218"/>
      <w:bookmarkEnd w:id="219"/>
      <w:bookmarkEnd w:id="220"/>
      <w:bookmarkEnd w:id="221"/>
      <w:bookmarkEnd w:id="222"/>
      <w:bookmarkEnd w:id="223"/>
      <w:bookmarkEnd w:id="224"/>
    </w:p>
    <w:p w14:paraId="378DED1D" w14:textId="77777777" w:rsidR="003C583E" w:rsidRPr="00671259" w:rsidRDefault="003C583E" w:rsidP="00AE2E0C">
      <w:pPr>
        <w:rPr>
          <w:rFonts w:ascii="Arial" w:hAnsi="Arial"/>
          <w:highlight w:val="green"/>
        </w:rPr>
      </w:pPr>
      <w:r w:rsidRPr="00671259">
        <w:rPr>
          <w:rFonts w:ascii="Arial" w:hAnsi="Arial"/>
          <w:highlight w:val="green"/>
        </w:rPr>
        <w:t>Provision should be made for the storage, security, retrieval and presentation of this information.</w:t>
      </w:r>
    </w:p>
    <w:p w14:paraId="5ACE307A" w14:textId="77777777" w:rsidR="003C583E" w:rsidRPr="00671259" w:rsidRDefault="003C583E" w:rsidP="00AE2E0C">
      <w:pPr>
        <w:rPr>
          <w:rFonts w:ascii="Arial" w:hAnsi="Arial"/>
          <w:highlight w:val="green"/>
        </w:rPr>
      </w:pPr>
      <w:r w:rsidRPr="00671259">
        <w:rPr>
          <w:rFonts w:ascii="Arial" w:hAnsi="Arial"/>
          <w:highlight w:val="green"/>
        </w:rPr>
        <w:t xml:space="preserve">The data type, resolution and period of time for which information gathered by a VTS is required to be stored should be identified in internal procedures. This time period should be such that it allows for the full retrieval of data post-incident/accident, in compliance with national requirements and those of the incident/accident investigation procedures of the VTS authority and other authorised parties. This type of information should include: </w:t>
      </w:r>
    </w:p>
    <w:p w14:paraId="33268D71" w14:textId="77777777" w:rsidR="003C583E" w:rsidRPr="00671259" w:rsidRDefault="003C583E" w:rsidP="003C583E">
      <w:pPr>
        <w:rPr>
          <w:rFonts w:ascii="Arial" w:hAnsi="Arial"/>
          <w:highlight w:val="green"/>
        </w:rPr>
      </w:pPr>
    </w:p>
    <w:p w14:paraId="690CE8B6"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Communications, internal and external as defined in IALA Recommendation V-127</w:t>
      </w:r>
    </w:p>
    <w:p w14:paraId="2F4884F4"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Sensor data, i.e. data used to generate the traffic image such as radar, CCTV, AIS and long-range sensor data.</w:t>
      </w:r>
    </w:p>
    <w:p w14:paraId="0C2161A1"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 xml:space="preserve">Shipping information data, i.e. vessel and cargo data, including vessel movement information. </w:t>
      </w:r>
    </w:p>
    <w:p w14:paraId="77AB20EC"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lastRenderedPageBreak/>
        <w:t xml:space="preserve">Meteorological and hydrological data; and </w:t>
      </w:r>
    </w:p>
    <w:p w14:paraId="7B1AE9DA"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 xml:space="preserve">Data from other sources if relevant. </w:t>
      </w:r>
    </w:p>
    <w:p w14:paraId="528A5498"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Synchronization of voice / track data</w:t>
      </w:r>
    </w:p>
    <w:p w14:paraId="1FDC2390" w14:textId="77777777" w:rsidR="003C583E" w:rsidRPr="00671259" w:rsidRDefault="003C583E" w:rsidP="00821B45">
      <w:pPr>
        <w:rPr>
          <w:rFonts w:ascii="Arial" w:hAnsi="Arial"/>
          <w:highlight w:val="green"/>
        </w:rPr>
      </w:pPr>
    </w:p>
    <w:p w14:paraId="5B4D04B5" w14:textId="77777777" w:rsidR="003C583E" w:rsidRPr="00671259" w:rsidRDefault="003C583E" w:rsidP="003C583E">
      <w:pPr>
        <w:rPr>
          <w:rFonts w:ascii="Arial" w:hAnsi="Arial"/>
          <w:highlight w:val="green"/>
        </w:rPr>
      </w:pPr>
      <w:r w:rsidRPr="00671259">
        <w:rPr>
          <w:rFonts w:ascii="Arial" w:hAnsi="Arial"/>
          <w:highlight w:val="green"/>
        </w:rPr>
        <w:t>The IMO recommends a minimum of 30 days for the time-period to allow for the full retrieval of data post-incident/accident.  The VTS authority should define the period of time and temporal resolution of sensor data and other tracking performance parameters depending on traffic density and types of tracks.</w:t>
      </w:r>
    </w:p>
    <w:p w14:paraId="34BA72D7" w14:textId="77777777" w:rsidR="003C583E" w:rsidRPr="00671259" w:rsidRDefault="003C583E" w:rsidP="003C583E">
      <w:pPr>
        <w:rPr>
          <w:rFonts w:ascii="Arial" w:hAnsi="Arial"/>
        </w:rPr>
      </w:pPr>
      <w:r w:rsidRPr="00671259">
        <w:rPr>
          <w:rFonts w:ascii="Arial" w:hAnsi="Arial"/>
          <w:highlight w:val="green"/>
        </w:rPr>
        <w:t>If required by the VTS Authority, the data should be recorded automatically and capable of being replayed onto a separate replay system.</w:t>
      </w:r>
      <w:r w:rsidRPr="00671259">
        <w:rPr>
          <w:rFonts w:ascii="Arial" w:hAnsi="Arial"/>
        </w:rPr>
        <w:t xml:space="preserve"> </w:t>
      </w:r>
    </w:p>
    <w:p w14:paraId="6FD468D6" w14:textId="77777777" w:rsidR="00B24968" w:rsidRPr="00671259" w:rsidRDefault="0074017D" w:rsidP="007410B1">
      <w:pPr>
        <w:pStyle w:val="Caption"/>
        <w:rPr>
          <w:rFonts w:ascii="Arial" w:hAnsi="Arial"/>
          <w:highlight w:val="cyan"/>
        </w:rPr>
      </w:pPr>
      <w:bookmarkStart w:id="225" w:name="_Toc161125508"/>
      <w:bookmarkStart w:id="226" w:name="_Toc182538840"/>
      <w:bookmarkStart w:id="227" w:name="_Toc309032237"/>
      <w:bookmarkStart w:id="228" w:name="_Toc309122430"/>
      <w:bookmarkStart w:id="229" w:name="_Toc309123414"/>
      <w:bookmarkStart w:id="230" w:name="_Toc183150301"/>
      <w:r w:rsidRPr="00671259">
        <w:rPr>
          <w:rFonts w:ascii="Arial" w:hAnsi="Arial"/>
        </w:rPr>
        <w:t xml:space="preserve"> </w:t>
      </w:r>
      <w:bookmarkEnd w:id="225"/>
      <w:bookmarkEnd w:id="226"/>
      <w:bookmarkEnd w:id="227"/>
      <w:bookmarkEnd w:id="228"/>
      <w:bookmarkEnd w:id="229"/>
      <w:bookmarkEnd w:id="230"/>
    </w:p>
    <w:p w14:paraId="42C6C590" w14:textId="77777777" w:rsidR="00980D59" w:rsidRPr="00671259" w:rsidRDefault="00C960D0" w:rsidP="0058374F">
      <w:pPr>
        <w:pStyle w:val="Heading2"/>
      </w:pPr>
      <w:bookmarkStart w:id="231" w:name="_Toc314488000"/>
      <w:bookmarkStart w:id="232" w:name="_Toc334686105"/>
      <w:r w:rsidRPr="00671259">
        <w:t>D</w:t>
      </w:r>
      <w:r w:rsidR="00253826" w:rsidRPr="00671259">
        <w:t>esign</w:t>
      </w:r>
      <w:r w:rsidR="00BC2A6E" w:rsidRPr="00671259">
        <w:t>,</w:t>
      </w:r>
      <w:r w:rsidR="00253826" w:rsidRPr="00671259">
        <w:t xml:space="preserve"> installation and maintenance considerations</w:t>
      </w:r>
      <w:bookmarkStart w:id="233" w:name="_Toc169319029"/>
      <w:bookmarkStart w:id="234" w:name="_Toc169319220"/>
      <w:bookmarkStart w:id="235" w:name="_Toc169399865"/>
      <w:bookmarkStart w:id="236" w:name="_Toc169401954"/>
      <w:bookmarkStart w:id="237" w:name="_Toc286916981"/>
      <w:bookmarkStart w:id="238" w:name="_Toc303382742"/>
      <w:bookmarkStart w:id="239" w:name="_Toc303383017"/>
      <w:bookmarkStart w:id="240" w:name="_Toc303383213"/>
      <w:bookmarkStart w:id="241" w:name="_Toc303417253"/>
      <w:bookmarkStart w:id="242" w:name="_Toc314488001"/>
      <w:bookmarkEnd w:id="231"/>
      <w:bookmarkEnd w:id="232"/>
    </w:p>
    <w:p w14:paraId="5E960DD6" w14:textId="77777777" w:rsidR="00671A0D" w:rsidRPr="00671A0D" w:rsidRDefault="00671A0D" w:rsidP="0058374F">
      <w:pPr>
        <w:pStyle w:val="Heading3"/>
        <w:rPr>
          <w:highlight w:val="cyan"/>
        </w:rPr>
      </w:pPr>
      <w:bookmarkStart w:id="243" w:name="_Toc334686106"/>
      <w:r w:rsidRPr="00671A0D">
        <w:rPr>
          <w:highlight w:val="cyan"/>
        </w:rPr>
        <w:t>Establishing and updating VTS</w:t>
      </w:r>
      <w:bookmarkEnd w:id="243"/>
    </w:p>
    <w:p w14:paraId="3D9DB37E" w14:textId="77777777" w:rsidR="00671A0D" w:rsidRPr="00671A0D" w:rsidRDefault="00671A0D" w:rsidP="00671A0D">
      <w:pPr>
        <w:rPr>
          <w:highlight w:val="cyan"/>
          <w:lang w:eastAsia="de-DE"/>
        </w:rPr>
      </w:pPr>
      <w:r w:rsidRPr="00671A0D">
        <w:rPr>
          <w:highlight w:val="cyan"/>
          <w:lang w:eastAsia="de-DE"/>
        </w:rPr>
        <w:t>Refer to the IALA manual for guidance on project work</w:t>
      </w:r>
    </w:p>
    <w:p w14:paraId="65FBC010" w14:textId="77777777" w:rsidR="00671A0D" w:rsidRPr="00671A0D" w:rsidRDefault="00671A0D" w:rsidP="00671A0D">
      <w:pPr>
        <w:rPr>
          <w:highlight w:val="cyan"/>
          <w:lang w:eastAsia="de-DE"/>
        </w:rPr>
      </w:pPr>
      <w:r w:rsidRPr="00671A0D">
        <w:rPr>
          <w:highlight w:val="cyan"/>
          <w:lang w:eastAsia="de-DE"/>
        </w:rPr>
        <w:t>Discuss progressive integration planning</w:t>
      </w:r>
    </w:p>
    <w:p w14:paraId="0604171C" w14:textId="77777777" w:rsidR="00671A0D" w:rsidRPr="00671A0D" w:rsidRDefault="00671A0D" w:rsidP="00671A0D">
      <w:pPr>
        <w:rPr>
          <w:lang w:eastAsia="de-DE"/>
        </w:rPr>
      </w:pPr>
      <w:r w:rsidRPr="00671A0D">
        <w:rPr>
          <w:highlight w:val="cyan"/>
          <w:lang w:eastAsia="de-DE"/>
        </w:rPr>
        <w:t>Discuss maintenance precautions</w:t>
      </w:r>
    </w:p>
    <w:p w14:paraId="65F732DC" w14:textId="77777777" w:rsidR="00671A0D" w:rsidRPr="00A85481" w:rsidRDefault="00671A0D" w:rsidP="0058374F">
      <w:pPr>
        <w:pStyle w:val="Heading3"/>
      </w:pPr>
      <w:bookmarkStart w:id="244" w:name="_Toc334686107"/>
      <w:r w:rsidRPr="00A85481">
        <w:t>Standards</w:t>
      </w:r>
      <w:r w:rsidR="00316EF0" w:rsidRPr="00A85481">
        <w:t xml:space="preserve"> applicable to VTS </w:t>
      </w:r>
      <w:r w:rsidR="00454602" w:rsidRPr="00A85481">
        <w:t>equipment’s</w:t>
      </w:r>
      <w:bookmarkEnd w:id="244"/>
    </w:p>
    <w:p w14:paraId="576709C5" w14:textId="77777777" w:rsidR="00316EF0" w:rsidRPr="00A85481" w:rsidRDefault="00316EF0" w:rsidP="00671A0D">
      <w:pPr>
        <w:rPr>
          <w:lang w:eastAsia="de-DE"/>
        </w:rPr>
      </w:pPr>
      <w:r w:rsidRPr="00A85481">
        <w:rPr>
          <w:lang w:eastAsia="de-DE"/>
        </w:rPr>
        <w:t>VTS equipment are subject to a variety of local, regional and international standards and it is the responsibility of the VTS authority to meet those standards.</w:t>
      </w:r>
    </w:p>
    <w:p w14:paraId="26EEC154" w14:textId="77777777" w:rsidR="00316EF0" w:rsidRDefault="00316EF0" w:rsidP="00671A0D">
      <w:pPr>
        <w:rPr>
          <w:lang w:eastAsia="de-DE"/>
        </w:rPr>
      </w:pPr>
      <w:r w:rsidRPr="00A85481">
        <w:rPr>
          <w:lang w:eastAsia="de-DE"/>
        </w:rPr>
        <w:t xml:space="preserve">The below tables summarise the general recommendation to specification levels and corresponding standards, however, local regulations  or requirements may  set </w:t>
      </w:r>
      <w:r w:rsidR="00A85481" w:rsidRPr="00A85481">
        <w:rPr>
          <w:lang w:eastAsia="de-DE"/>
        </w:rPr>
        <w:t>additional</w:t>
      </w:r>
      <w:r w:rsidRPr="00A85481">
        <w:rPr>
          <w:lang w:eastAsia="de-DE"/>
        </w:rPr>
        <w:t xml:space="preserve"> or alternative requirements to the individual VTS or location.  </w:t>
      </w:r>
    </w:p>
    <w:p w14:paraId="307B8989" w14:textId="77777777" w:rsidR="00316EF0" w:rsidRPr="009F7228" w:rsidRDefault="00734A53" w:rsidP="00671A0D">
      <w:pPr>
        <w:rPr>
          <w:lang w:eastAsia="de-DE"/>
        </w:rPr>
      </w:pPr>
      <w:r>
        <w:rPr>
          <w:lang w:eastAsia="de-DE"/>
        </w:rPr>
        <w:t>Additional spe</w:t>
      </w:r>
      <w:r w:rsidR="00A85481">
        <w:rPr>
          <w:lang w:eastAsia="de-DE"/>
        </w:rPr>
        <w:t>cif</w:t>
      </w:r>
      <w:r>
        <w:rPr>
          <w:lang w:eastAsia="de-DE"/>
        </w:rPr>
        <w:t>ic</w:t>
      </w:r>
      <w:r w:rsidR="00A85481">
        <w:rPr>
          <w:lang w:eastAsia="de-DE"/>
        </w:rPr>
        <w:t xml:space="preserve"> </w:t>
      </w:r>
      <w:r>
        <w:rPr>
          <w:lang w:eastAsia="de-DE"/>
        </w:rPr>
        <w:t>requirements</w:t>
      </w:r>
      <w:r w:rsidR="00A85481">
        <w:rPr>
          <w:lang w:eastAsia="de-DE"/>
        </w:rPr>
        <w:t xml:space="preserve"> to </w:t>
      </w:r>
      <w:r>
        <w:rPr>
          <w:lang w:eastAsia="de-DE"/>
        </w:rPr>
        <w:t>types of equipment e.g. Radar are listed in the relevant Annexes.</w:t>
      </w:r>
    </w:p>
    <w:p w14:paraId="0E581454" w14:textId="77777777" w:rsidR="00671A0D" w:rsidRPr="009F7228" w:rsidRDefault="00671A0D" w:rsidP="00A85481">
      <w:pPr>
        <w:pStyle w:val="Heading4"/>
      </w:pPr>
      <w:r w:rsidRPr="009F7228">
        <w:t>International</w:t>
      </w:r>
      <w:r w:rsidR="00A85481" w:rsidRPr="009F7228">
        <w:t xml:space="preserve"> standards</w:t>
      </w:r>
    </w:p>
    <w:p w14:paraId="64109FE6" w14:textId="77777777" w:rsidR="00CE6074" w:rsidRDefault="00CE6074" w:rsidP="00671A0D">
      <w:pPr>
        <w:rPr>
          <w:highlight w:val="cyan"/>
          <w:lang w:eastAsia="de-DE"/>
        </w:rPr>
      </w:pPr>
    </w:p>
    <w:bookmarkStart w:id="245" w:name="_MON_1408348577"/>
    <w:bookmarkStart w:id="246" w:name="_MON_1408348586"/>
    <w:bookmarkStart w:id="247" w:name="_MON_1408347196"/>
    <w:bookmarkStart w:id="248" w:name="_MON_1408347420"/>
    <w:bookmarkStart w:id="249" w:name="_MON_1408347482"/>
    <w:bookmarkStart w:id="250" w:name="_MON_1408348546"/>
    <w:bookmarkEnd w:id="245"/>
    <w:bookmarkEnd w:id="246"/>
    <w:bookmarkEnd w:id="247"/>
    <w:bookmarkEnd w:id="248"/>
    <w:bookmarkEnd w:id="249"/>
    <w:bookmarkEnd w:id="250"/>
    <w:bookmarkStart w:id="251" w:name="_MON_1408348570"/>
    <w:bookmarkEnd w:id="251"/>
    <w:p w14:paraId="6CD31C09" w14:textId="77777777" w:rsidR="00CE6074" w:rsidRDefault="00A85481" w:rsidP="00671A0D">
      <w:pPr>
        <w:rPr>
          <w:highlight w:val="cyan"/>
          <w:lang w:eastAsia="de-DE"/>
        </w:rPr>
      </w:pPr>
      <w:r w:rsidRPr="00316EF0">
        <w:rPr>
          <w:lang w:eastAsia="de-DE"/>
        </w:rPr>
        <w:object w:dxaOrig="8352" w:dyaOrig="1819" w14:anchorId="13ADE891">
          <v:shape id="_x0000_i1026" type="#_x0000_t75" style="width:417.7pt;height:90.8pt" o:ole="">
            <v:imagedata r:id="rId25" o:title=""/>
          </v:shape>
          <o:OLEObject Type="Embed" ProgID="Excel.Sheet.12" ShapeID="_x0000_i1026" DrawAspect="Content" ObjectID="_1283759041" r:id="rId26"/>
        </w:object>
      </w:r>
    </w:p>
    <w:p w14:paraId="79E76B2B" w14:textId="77777777" w:rsidR="00316EF0" w:rsidRDefault="00316EF0" w:rsidP="00316EF0">
      <w:pPr>
        <w:rPr>
          <w:highlight w:val="cyan"/>
          <w:lang w:eastAsia="de-DE"/>
        </w:rPr>
      </w:pPr>
    </w:p>
    <w:bookmarkStart w:id="252" w:name="_MON_1408349181"/>
    <w:bookmarkStart w:id="253" w:name="_MON_1408349196"/>
    <w:bookmarkStart w:id="254" w:name="_MON_1408349382"/>
    <w:bookmarkStart w:id="255" w:name="_MON_1408351169"/>
    <w:bookmarkStart w:id="256" w:name="_MON_1408359641"/>
    <w:bookmarkStart w:id="257" w:name="_MON_1408348129"/>
    <w:bookmarkStart w:id="258" w:name="_MON_1408348531"/>
    <w:bookmarkStart w:id="259" w:name="_MON_1408348881"/>
    <w:bookmarkStart w:id="260" w:name="_MON_1408348956"/>
    <w:bookmarkEnd w:id="252"/>
    <w:bookmarkEnd w:id="253"/>
    <w:bookmarkEnd w:id="254"/>
    <w:bookmarkEnd w:id="255"/>
    <w:bookmarkEnd w:id="256"/>
    <w:bookmarkEnd w:id="257"/>
    <w:bookmarkEnd w:id="258"/>
    <w:bookmarkEnd w:id="259"/>
    <w:bookmarkEnd w:id="260"/>
    <w:bookmarkStart w:id="261" w:name="_MON_1408348996"/>
    <w:bookmarkEnd w:id="261"/>
    <w:p w14:paraId="3E075206" w14:textId="77777777" w:rsidR="00316EF0" w:rsidRDefault="0072258C" w:rsidP="00316EF0">
      <w:pPr>
        <w:rPr>
          <w:highlight w:val="cyan"/>
          <w:lang w:eastAsia="de-DE"/>
        </w:rPr>
      </w:pPr>
      <w:r w:rsidRPr="00A85481">
        <w:rPr>
          <w:lang w:eastAsia="de-DE"/>
        </w:rPr>
        <w:object w:dxaOrig="8299" w:dyaOrig="2658" w14:anchorId="11BFBC00">
          <v:shape id="_x0000_i1027" type="#_x0000_t75" style="width:415.45pt;height:132.8pt" o:ole="">
            <v:imagedata r:id="rId27" o:title=""/>
          </v:shape>
          <o:OLEObject Type="Embed" ProgID="Excel.Sheet.12" ShapeID="_x0000_i1027" DrawAspect="Content" ObjectID="_1283759042" r:id="rId28"/>
        </w:object>
      </w:r>
    </w:p>
    <w:p w14:paraId="39E27E55" w14:textId="77777777" w:rsidR="00CE6074" w:rsidRDefault="00CE6074" w:rsidP="00671A0D">
      <w:pPr>
        <w:rPr>
          <w:highlight w:val="cyan"/>
          <w:lang w:val="en-US" w:eastAsia="de-DE"/>
        </w:rPr>
      </w:pPr>
    </w:p>
    <w:bookmarkStart w:id="262" w:name="_MON_1408349216"/>
    <w:bookmarkStart w:id="263" w:name="_MON_1408350258"/>
    <w:bookmarkStart w:id="264" w:name="_MON_1408351097"/>
    <w:bookmarkStart w:id="265" w:name="_MON_1408351111"/>
    <w:bookmarkEnd w:id="262"/>
    <w:bookmarkEnd w:id="263"/>
    <w:bookmarkEnd w:id="264"/>
    <w:bookmarkEnd w:id="265"/>
    <w:bookmarkStart w:id="266" w:name="_MON_1408351120"/>
    <w:bookmarkEnd w:id="266"/>
    <w:p w14:paraId="411547AA" w14:textId="77777777" w:rsidR="005B583F" w:rsidRDefault="0052451A" w:rsidP="00671A0D">
      <w:pPr>
        <w:rPr>
          <w:highlight w:val="cyan"/>
          <w:lang w:val="en-US" w:eastAsia="de-DE"/>
        </w:rPr>
      </w:pPr>
      <w:r w:rsidRPr="00A85481">
        <w:rPr>
          <w:lang w:eastAsia="de-DE"/>
        </w:rPr>
        <w:object w:dxaOrig="8287" w:dyaOrig="4733" w14:anchorId="039BFDC2">
          <v:shape id="_x0000_i1028" type="#_x0000_t75" style="width:414.1pt;height:236.55pt" o:ole="">
            <v:imagedata r:id="rId29" o:title=""/>
          </v:shape>
          <o:OLEObject Type="Embed" ProgID="Excel.Sheet.12" ShapeID="_x0000_i1028" DrawAspect="Content" ObjectID="_1283759043" r:id="rId30"/>
        </w:object>
      </w:r>
    </w:p>
    <w:p w14:paraId="686B14DB" w14:textId="77777777" w:rsidR="005B583F" w:rsidRPr="00CE6074" w:rsidRDefault="005B583F" w:rsidP="00671A0D">
      <w:pPr>
        <w:rPr>
          <w:highlight w:val="cyan"/>
          <w:lang w:val="en-US" w:eastAsia="de-DE"/>
        </w:rPr>
      </w:pPr>
    </w:p>
    <w:p w14:paraId="6F0BF610" w14:textId="77777777" w:rsidR="00671A0D" w:rsidRDefault="00671A0D" w:rsidP="00671A0D">
      <w:pPr>
        <w:rPr>
          <w:lang w:eastAsia="de-DE"/>
        </w:rPr>
      </w:pPr>
      <w:r w:rsidRPr="00671A0D">
        <w:rPr>
          <w:highlight w:val="cyan"/>
          <w:lang w:eastAsia="de-DE"/>
        </w:rPr>
        <w:t>Regional</w:t>
      </w:r>
      <w:r w:rsidR="00A85481">
        <w:rPr>
          <w:lang w:eastAsia="de-DE"/>
        </w:rPr>
        <w:t xml:space="preserve"> standards</w:t>
      </w:r>
    </w:p>
    <w:p w14:paraId="38EBC238" w14:textId="77777777" w:rsidR="00671A0D" w:rsidRPr="00671259" w:rsidRDefault="00671A0D" w:rsidP="00671A0D">
      <w:pPr>
        <w:rPr>
          <w:highlight w:val="cyan"/>
          <w:lang w:eastAsia="de-DE"/>
        </w:rPr>
      </w:pPr>
      <w:r w:rsidRPr="00671259">
        <w:rPr>
          <w:highlight w:val="cyan"/>
          <w:lang w:eastAsia="de-DE"/>
        </w:rPr>
        <w:t>Summary of environmental capabilities and constraints</w:t>
      </w:r>
    </w:p>
    <w:p w14:paraId="4786A24E" w14:textId="77777777" w:rsidR="00671A0D" w:rsidRPr="00671A0D" w:rsidRDefault="00671A0D" w:rsidP="00671A0D">
      <w:pPr>
        <w:rPr>
          <w:lang w:eastAsia="de-DE"/>
        </w:rPr>
      </w:pPr>
    </w:p>
    <w:p w14:paraId="130D5A83" w14:textId="77777777" w:rsidR="00467E8B" w:rsidRPr="00671259" w:rsidRDefault="00980D59" w:rsidP="0058374F">
      <w:pPr>
        <w:pStyle w:val="Heading3"/>
      </w:pPr>
      <w:bookmarkStart w:id="267" w:name="_Toc334686108"/>
      <w:r w:rsidRPr="00671259">
        <w:t xml:space="preserve">Climatic </w:t>
      </w:r>
      <w:r w:rsidR="001027A3" w:rsidRPr="00671259">
        <w:t>influence</w:t>
      </w:r>
      <w:bookmarkEnd w:id="267"/>
      <w:r w:rsidRPr="00671259">
        <w:t xml:space="preserve"> </w:t>
      </w:r>
    </w:p>
    <w:p w14:paraId="025614B5" w14:textId="77777777" w:rsidR="00E52149" w:rsidRPr="00671259" w:rsidRDefault="00E52149" w:rsidP="00980D59">
      <w:pPr>
        <w:rPr>
          <w:rFonts w:ascii="Arial" w:hAnsi="Arial"/>
          <w:lang w:eastAsia="de-DE"/>
        </w:rPr>
      </w:pPr>
      <w:r w:rsidRPr="00671259">
        <w:rPr>
          <w:rFonts w:ascii="Arial" w:hAnsi="Arial"/>
          <w:lang w:eastAsia="de-DE"/>
        </w:rPr>
        <w:t xml:space="preserve">Based on </w:t>
      </w:r>
      <w:r w:rsidRPr="00671259">
        <w:rPr>
          <w:rFonts w:ascii="Arial" w:hAnsi="Arial"/>
        </w:rPr>
        <w:t>MIL-STD-810</w:t>
      </w:r>
      <w:r w:rsidR="00C960D0" w:rsidRPr="00671259">
        <w:rPr>
          <w:rFonts w:ascii="Arial" w:hAnsi="Arial"/>
        </w:rPr>
        <w:t>,</w:t>
      </w:r>
      <w:r w:rsidRPr="00671259">
        <w:rPr>
          <w:rFonts w:ascii="Arial" w:hAnsi="Arial"/>
        </w:rPr>
        <w:t xml:space="preserve"> IALA defined simplified climatic categories suitable for stationary VTS systems, Very Hot, Normal </w:t>
      </w:r>
      <w:r w:rsidRPr="00671259">
        <w:rPr>
          <w:rFonts w:ascii="Arial" w:hAnsi="Arial"/>
          <w:lang w:eastAsia="de-DE"/>
        </w:rPr>
        <w:t xml:space="preserve">and </w:t>
      </w:r>
      <w:r w:rsidR="00980D59" w:rsidRPr="00671259">
        <w:rPr>
          <w:rFonts w:ascii="Arial" w:hAnsi="Arial"/>
          <w:lang w:eastAsia="de-DE"/>
        </w:rPr>
        <w:t xml:space="preserve">Severe </w:t>
      </w:r>
      <w:r w:rsidRPr="00671259">
        <w:rPr>
          <w:rFonts w:ascii="Arial" w:hAnsi="Arial"/>
          <w:lang w:eastAsia="de-DE"/>
        </w:rPr>
        <w:t>Cold</w:t>
      </w:r>
      <w:r w:rsidR="00980D59" w:rsidRPr="00671259">
        <w:rPr>
          <w:rFonts w:ascii="Arial" w:hAnsi="Arial"/>
          <w:lang w:eastAsia="de-DE"/>
        </w:rPr>
        <w:t xml:space="preserve">. </w:t>
      </w:r>
    </w:p>
    <w:p w14:paraId="3B651150" w14:textId="77777777" w:rsidR="00FA2F0E" w:rsidRPr="00671259" w:rsidRDefault="00E52149" w:rsidP="00E87CE3">
      <w:pPr>
        <w:rPr>
          <w:rFonts w:ascii="Arial" w:hAnsi="Arial"/>
          <w:lang w:eastAsia="de-DE"/>
        </w:rPr>
      </w:pPr>
      <w:r w:rsidRPr="00671259">
        <w:rPr>
          <w:rFonts w:ascii="Arial" w:hAnsi="Arial"/>
        </w:rPr>
        <w:t>Allowance for daily cycles,</w:t>
      </w:r>
      <w:r w:rsidR="00980D59" w:rsidRPr="00671259">
        <w:rPr>
          <w:rFonts w:ascii="Arial" w:hAnsi="Arial"/>
        </w:rPr>
        <w:t xml:space="preserve"> primarily based on variations in temperature and relative humidity levels</w:t>
      </w:r>
      <w:r w:rsidRPr="00671259">
        <w:rPr>
          <w:rFonts w:ascii="Arial" w:hAnsi="Arial"/>
        </w:rPr>
        <w:t xml:space="preserve"> is included</w:t>
      </w:r>
      <w:r w:rsidR="00980D59" w:rsidRPr="00671259">
        <w:rPr>
          <w:rFonts w:ascii="Arial" w:hAnsi="Arial"/>
        </w:rPr>
        <w:t xml:space="preserve">. </w:t>
      </w:r>
    </w:p>
    <w:p w14:paraId="2F55EE53" w14:textId="77777777" w:rsidR="00E87CE3" w:rsidRPr="00671259" w:rsidRDefault="006B288C" w:rsidP="00120A55">
      <w:pPr>
        <w:pStyle w:val="Heading4"/>
      </w:pPr>
      <w:r w:rsidRPr="00671259">
        <w:t>Normal</w:t>
      </w:r>
      <w:r w:rsidR="00FA2F0E" w:rsidRPr="00671259">
        <w:t xml:space="preserve"> </w:t>
      </w:r>
      <w:r w:rsidR="00E87CE3" w:rsidRPr="00671259">
        <w:t>Climatic Category</w:t>
      </w:r>
      <w:r w:rsidR="00467E8B" w:rsidRPr="00671259">
        <w:t xml:space="preserve"> </w:t>
      </w:r>
    </w:p>
    <w:p w14:paraId="0EA4C2D8" w14:textId="77777777" w:rsidR="00467E8B" w:rsidRPr="00671259" w:rsidRDefault="00B748D0" w:rsidP="00E87CE3">
      <w:pPr>
        <w:rPr>
          <w:rFonts w:ascii="Arial" w:hAnsi="Arial"/>
        </w:rPr>
      </w:pPr>
      <w:r w:rsidRPr="00671259">
        <w:rPr>
          <w:rFonts w:ascii="Arial" w:hAnsi="Arial"/>
        </w:rPr>
        <w:t xml:space="preserve">The Normal Climatic Category covers a broad range of climatic conditions in which equipment materiel should operate and survive storage and transportation. </w:t>
      </w:r>
      <w:r w:rsidR="00467E8B" w:rsidRPr="00671259">
        <w:rPr>
          <w:rFonts w:ascii="Arial" w:hAnsi="Arial"/>
        </w:rPr>
        <w:t xml:space="preserve">This includes the most densely populated and heavily industrialized parts of the world as well as the humid tropics. The entire range of </w:t>
      </w:r>
      <w:r w:rsidRPr="00671259">
        <w:rPr>
          <w:rFonts w:ascii="Arial" w:hAnsi="Arial"/>
        </w:rPr>
        <w:t>associated</w:t>
      </w:r>
      <w:r w:rsidR="00467E8B" w:rsidRPr="00671259">
        <w:rPr>
          <w:rFonts w:ascii="Arial" w:hAnsi="Arial"/>
        </w:rPr>
        <w:t xml:space="preserve"> design conditions does not necessarily occur </w:t>
      </w:r>
      <w:r w:rsidRPr="00671259">
        <w:rPr>
          <w:rFonts w:ascii="Arial" w:hAnsi="Arial"/>
        </w:rPr>
        <w:t xml:space="preserve">in any one </w:t>
      </w:r>
      <w:r w:rsidR="000F7A9E" w:rsidRPr="00671259">
        <w:rPr>
          <w:rFonts w:ascii="Arial" w:hAnsi="Arial"/>
        </w:rPr>
        <w:t>place;</w:t>
      </w:r>
      <w:r w:rsidRPr="00671259">
        <w:rPr>
          <w:rFonts w:ascii="Arial" w:hAnsi="Arial"/>
        </w:rPr>
        <w:t xml:space="preserve"> however, </w:t>
      </w:r>
      <w:r w:rsidR="00467E8B" w:rsidRPr="00671259">
        <w:rPr>
          <w:rFonts w:ascii="Arial" w:hAnsi="Arial"/>
        </w:rPr>
        <w:t xml:space="preserve">a single condition (high temperature, low temperature, high humidity) occurs in a wide area. When taken together, the </w:t>
      </w:r>
      <w:r w:rsidR="00A51859" w:rsidRPr="00671259">
        <w:rPr>
          <w:rFonts w:ascii="Arial" w:hAnsi="Arial"/>
        </w:rPr>
        <w:t>recommendations for the N</w:t>
      </w:r>
      <w:r w:rsidRPr="00671259">
        <w:rPr>
          <w:rFonts w:ascii="Arial" w:hAnsi="Arial"/>
        </w:rPr>
        <w:t xml:space="preserve">ormal Climatic </w:t>
      </w:r>
      <w:r w:rsidR="000F7A9E" w:rsidRPr="00671259">
        <w:rPr>
          <w:rFonts w:ascii="Arial" w:hAnsi="Arial"/>
        </w:rPr>
        <w:t>Category should</w:t>
      </w:r>
      <w:r w:rsidR="00467E8B" w:rsidRPr="00671259">
        <w:rPr>
          <w:rFonts w:ascii="Arial" w:hAnsi="Arial"/>
        </w:rPr>
        <w:t xml:space="preserve"> be valid for </w:t>
      </w:r>
      <w:r w:rsidR="00E87CE3" w:rsidRPr="00671259">
        <w:rPr>
          <w:rFonts w:ascii="Arial" w:hAnsi="Arial"/>
        </w:rPr>
        <w:t>equipment</w:t>
      </w:r>
      <w:r w:rsidR="00467E8B" w:rsidRPr="00671259">
        <w:rPr>
          <w:rFonts w:ascii="Arial" w:hAnsi="Arial"/>
        </w:rPr>
        <w:t xml:space="preserve"> used throughout the </w:t>
      </w:r>
      <w:r w:rsidR="00A51859" w:rsidRPr="00671259">
        <w:rPr>
          <w:rFonts w:ascii="Arial" w:hAnsi="Arial"/>
        </w:rPr>
        <w:t xml:space="preserve">corresponding </w:t>
      </w:r>
      <w:r w:rsidR="00467E8B" w:rsidRPr="00671259">
        <w:rPr>
          <w:rFonts w:ascii="Arial" w:hAnsi="Arial"/>
        </w:rPr>
        <w:t>area.</w:t>
      </w:r>
    </w:p>
    <w:p w14:paraId="61D38007" w14:textId="77777777" w:rsidR="00B748D0" w:rsidRPr="00671259" w:rsidRDefault="00B748D0" w:rsidP="00E87CE3">
      <w:pPr>
        <w:rPr>
          <w:rFonts w:ascii="Arial" w:hAnsi="Arial"/>
        </w:rPr>
      </w:pPr>
      <w:r w:rsidRPr="00671259">
        <w:rPr>
          <w:rFonts w:ascii="Arial" w:hAnsi="Arial"/>
        </w:rPr>
        <w:lastRenderedPageBreak/>
        <w:t xml:space="preserve">The </w:t>
      </w:r>
      <w:r w:rsidR="000F7A9E" w:rsidRPr="00671259">
        <w:rPr>
          <w:rFonts w:ascii="Arial" w:hAnsi="Arial"/>
        </w:rPr>
        <w:t>conditions for individual zones of the category are</w:t>
      </w:r>
      <w:r w:rsidRPr="00671259">
        <w:rPr>
          <w:rFonts w:ascii="Arial" w:hAnsi="Arial"/>
        </w:rPr>
        <w:t xml:space="preserve"> described as follows.</w:t>
      </w:r>
    </w:p>
    <w:p w14:paraId="09E38927" w14:textId="77777777" w:rsidR="00B748D0" w:rsidRPr="00671259" w:rsidRDefault="00B748D0" w:rsidP="00467E8B">
      <w:pPr>
        <w:ind w:left="720"/>
        <w:rPr>
          <w:rFonts w:ascii="Arial" w:hAnsi="Arial"/>
          <w:lang w:eastAsia="de-DE"/>
        </w:rPr>
      </w:pPr>
    </w:p>
    <w:p w14:paraId="79115343" w14:textId="77777777" w:rsidR="00FA2F0E" w:rsidRPr="00671259" w:rsidRDefault="00467E8B" w:rsidP="00385852">
      <w:pPr>
        <w:ind w:left="720"/>
        <w:rPr>
          <w:rFonts w:ascii="Arial" w:hAnsi="Arial"/>
          <w:lang w:eastAsia="de-DE"/>
        </w:rPr>
      </w:pPr>
      <w:r w:rsidRPr="00671259">
        <w:rPr>
          <w:rFonts w:ascii="Arial" w:hAnsi="Arial"/>
          <w:b/>
          <w:lang w:eastAsia="de-DE"/>
        </w:rPr>
        <w:t>a. Humid tropic zone.</w:t>
      </w:r>
      <w:r w:rsidRPr="00671259">
        <w:rPr>
          <w:rFonts w:ascii="Arial" w:hAnsi="Arial"/>
          <w:lang w:eastAsia="de-DE"/>
        </w:rPr>
        <w:t xml:space="preserve"> Humid tropic areas are included in the </w:t>
      </w:r>
      <w:r w:rsidR="00FA2F0E" w:rsidRPr="00671259">
        <w:rPr>
          <w:rFonts w:ascii="Arial" w:hAnsi="Arial"/>
          <w:lang w:eastAsia="de-DE"/>
        </w:rPr>
        <w:t>Normal</w:t>
      </w:r>
      <w:r w:rsidRPr="00671259">
        <w:rPr>
          <w:rFonts w:ascii="Arial" w:hAnsi="Arial"/>
          <w:lang w:eastAsia="de-DE"/>
        </w:rPr>
        <w:t xml:space="preserve"> Climatic Category rather than being considered an extreme category because humid tropic temperatures are moderate and their humidity levels are equaled at times in some of the other mid-latitude areas. The feature of the humid tropics most important for materiel system design is the persistence of high humidity coupled with moderately high temperatures throughout the year. This combined environmental condition not only promotes corrosion, but also greatly increases insect and microbiological damage.</w:t>
      </w:r>
    </w:p>
    <w:p w14:paraId="28B43717" w14:textId="77777777" w:rsidR="00FA2F0E" w:rsidRPr="00671259" w:rsidRDefault="00467E8B" w:rsidP="00385852">
      <w:pPr>
        <w:ind w:left="720"/>
        <w:rPr>
          <w:rFonts w:ascii="Arial" w:hAnsi="Arial"/>
          <w:lang w:eastAsia="de-DE"/>
        </w:rPr>
      </w:pPr>
      <w:r w:rsidRPr="00671259">
        <w:rPr>
          <w:rFonts w:ascii="Arial" w:hAnsi="Arial"/>
          <w:b/>
          <w:lang w:eastAsia="de-DE"/>
        </w:rPr>
        <w:t>b. Intermediate zone.</w:t>
      </w:r>
      <w:r w:rsidRPr="00671259">
        <w:rPr>
          <w:rFonts w:ascii="Arial" w:hAnsi="Arial"/>
          <w:lang w:eastAsia="de-DE"/>
        </w:rPr>
        <w:t xml:space="preserve"> These are mid-latitude areas that do not combine higher temperatures with higher humidit</w:t>
      </w:r>
      <w:r w:rsidR="00FA2F0E" w:rsidRPr="00671259">
        <w:rPr>
          <w:rFonts w:ascii="Arial" w:hAnsi="Arial"/>
          <w:lang w:eastAsia="de-DE"/>
        </w:rPr>
        <w:t>y</w:t>
      </w:r>
      <w:r w:rsidRPr="00671259">
        <w:rPr>
          <w:rFonts w:ascii="Arial" w:hAnsi="Arial"/>
          <w:lang w:eastAsia="de-DE"/>
        </w:rPr>
        <w:t xml:space="preserve"> throughout the year, and at the same time are not climatically extreme enough to meet the conditions for </w:t>
      </w:r>
      <w:r w:rsidR="000F7A9E" w:rsidRPr="00671259">
        <w:rPr>
          <w:rFonts w:ascii="Arial" w:hAnsi="Arial"/>
          <w:lang w:eastAsia="de-DE"/>
        </w:rPr>
        <w:t>neither Hot nor</w:t>
      </w:r>
      <w:r w:rsidRPr="00671259">
        <w:rPr>
          <w:rFonts w:ascii="Arial" w:hAnsi="Arial"/>
          <w:lang w:eastAsia="de-DE"/>
        </w:rPr>
        <w:t xml:space="preserve"> Cold Climatic Categories. This zone includes the daily cycles shown in table CI, plus a condition known as "cold-wet" which can occur within the mild cold daily cycle at or near the freezing point (2 to -4°C (35 to 25°F)) with relative humidity tending toward saturation (100 to 95% RH) and negligible solar radiation.</w:t>
      </w:r>
    </w:p>
    <w:p w14:paraId="24B229AD" w14:textId="77777777" w:rsidR="00C960D0" w:rsidRPr="00671259" w:rsidRDefault="00FA2F0E" w:rsidP="00385852">
      <w:pPr>
        <w:ind w:left="720"/>
        <w:rPr>
          <w:rFonts w:ascii="Arial" w:hAnsi="Arial"/>
          <w:b/>
          <w:lang w:eastAsia="de-DE"/>
        </w:rPr>
      </w:pPr>
      <w:r w:rsidRPr="00671259">
        <w:rPr>
          <w:rFonts w:ascii="Arial" w:hAnsi="Arial"/>
          <w:b/>
          <w:lang w:eastAsia="de-DE"/>
        </w:rPr>
        <w:t>c. Cold zone</w:t>
      </w:r>
      <w:r w:rsidR="00D576A8" w:rsidRPr="00671259">
        <w:rPr>
          <w:rFonts w:ascii="Arial" w:hAnsi="Arial"/>
          <w:b/>
          <w:lang w:eastAsia="de-DE"/>
        </w:rPr>
        <w:t xml:space="preserve">. </w:t>
      </w:r>
      <w:r w:rsidRPr="00671259">
        <w:rPr>
          <w:rFonts w:ascii="Arial" w:hAnsi="Arial"/>
          <w:lang w:eastAsia="de-DE"/>
        </w:rPr>
        <w:t>In the Cold zone, the temperature during the coldest months, extremes may be very low</w:t>
      </w:r>
      <w:r w:rsidR="000F7A9E" w:rsidRPr="00671259">
        <w:rPr>
          <w:rFonts w:ascii="Arial" w:hAnsi="Arial"/>
          <w:lang w:eastAsia="de-DE"/>
        </w:rPr>
        <w:t>;</w:t>
      </w:r>
      <w:r w:rsidRPr="00671259">
        <w:rPr>
          <w:rFonts w:ascii="Arial" w:hAnsi="Arial"/>
          <w:lang w:eastAsia="de-DE"/>
        </w:rPr>
        <w:t xml:space="preserve"> however, at open waters cold extremes below -30°C </w:t>
      </w:r>
      <w:r w:rsidR="000F7A9E" w:rsidRPr="00671259">
        <w:rPr>
          <w:rFonts w:ascii="Arial" w:hAnsi="Arial"/>
          <w:lang w:eastAsia="de-DE"/>
        </w:rPr>
        <w:t>are</w:t>
      </w:r>
      <w:r w:rsidRPr="00671259">
        <w:rPr>
          <w:rFonts w:ascii="Arial" w:hAnsi="Arial"/>
          <w:lang w:eastAsia="de-DE"/>
        </w:rPr>
        <w:t xml:space="preserve"> unlikely.</w:t>
      </w:r>
    </w:p>
    <w:p w14:paraId="61F58DCA" w14:textId="77777777" w:rsidR="00E87CE3" w:rsidRPr="00671259" w:rsidRDefault="00C960D0" w:rsidP="00120A55">
      <w:pPr>
        <w:pStyle w:val="Heading4"/>
      </w:pPr>
      <w:r w:rsidRPr="00671259">
        <w:t xml:space="preserve">Very Hot Climatic Category </w:t>
      </w:r>
    </w:p>
    <w:p w14:paraId="244D6436" w14:textId="77777777" w:rsidR="00C960D0" w:rsidRPr="00671259" w:rsidRDefault="00A51859" w:rsidP="00E87CE3">
      <w:pPr>
        <w:rPr>
          <w:rFonts w:ascii="Arial" w:hAnsi="Arial"/>
        </w:rPr>
      </w:pPr>
      <w:r w:rsidRPr="00671259">
        <w:rPr>
          <w:rFonts w:ascii="Arial" w:hAnsi="Arial"/>
        </w:rPr>
        <w:t xml:space="preserve">This Climatic Category </w:t>
      </w:r>
      <w:r w:rsidR="000F7A9E" w:rsidRPr="00671259">
        <w:rPr>
          <w:rFonts w:ascii="Arial" w:hAnsi="Arial"/>
        </w:rPr>
        <w:t>includes</w:t>
      </w:r>
      <w:r w:rsidR="00C960D0" w:rsidRPr="00671259">
        <w:rPr>
          <w:rFonts w:ascii="Arial" w:hAnsi="Arial"/>
        </w:rPr>
        <w:t xml:space="preserve"> </w:t>
      </w:r>
      <w:r w:rsidRPr="00671259">
        <w:rPr>
          <w:rFonts w:ascii="Arial" w:hAnsi="Arial"/>
        </w:rPr>
        <w:t>coastlines</w:t>
      </w:r>
      <w:r w:rsidR="00C960D0" w:rsidRPr="00671259">
        <w:rPr>
          <w:rFonts w:ascii="Arial" w:hAnsi="Arial"/>
        </w:rPr>
        <w:t xml:space="preserve"> and inland waterways at the hot-dry low-latitude deserts of the world. During summer in these areas, outdoor ambient air temperatures above 43°C (110°F) occur frequently. However, except for a few specific places, outdoor ambient air temperatures will seldom be above 49°C (120°F). These approximate temperatures of the free air in the shade approximately 1.5 to 2 meters (about 5 or 6 feet) above the ground (in an instrument shelter). </w:t>
      </w:r>
    </w:p>
    <w:p w14:paraId="480A3FB0" w14:textId="77777777" w:rsidR="00C960D0" w:rsidRPr="00671259" w:rsidRDefault="00C960D0" w:rsidP="00E87CE3">
      <w:pPr>
        <w:rPr>
          <w:rFonts w:ascii="Arial" w:hAnsi="Arial"/>
        </w:rPr>
      </w:pPr>
      <w:r w:rsidRPr="00671259">
        <w:rPr>
          <w:rFonts w:ascii="Arial" w:hAnsi="Arial"/>
        </w:rPr>
        <w:t>The thermal effects of solar loading can be significant for materiel exposed to direct sunlight, but will vary significantly with the exposure situation. The ground surface can attain temperatures of 17 to 33°C (30 to 60°F) higher than that of the free air, depending on the type/</w:t>
      </w:r>
      <w:r w:rsidR="000F7A9E" w:rsidRPr="00671259">
        <w:rPr>
          <w:rFonts w:ascii="Arial" w:hAnsi="Arial"/>
        </w:rPr>
        <w:t>colour</w:t>
      </w:r>
      <w:r w:rsidRPr="00671259">
        <w:rPr>
          <w:rFonts w:ascii="Arial" w:hAnsi="Arial"/>
        </w:rPr>
        <w:t xml:space="preserve"> of the ground surface, radiation, conduction, wind, and turbulence. </w:t>
      </w:r>
    </w:p>
    <w:p w14:paraId="4C3A1522" w14:textId="77777777" w:rsidR="00C960D0" w:rsidRPr="00671259" w:rsidRDefault="00C960D0" w:rsidP="00E87CE3">
      <w:pPr>
        <w:rPr>
          <w:rFonts w:ascii="Arial" w:hAnsi="Arial"/>
        </w:rPr>
      </w:pPr>
      <w:r w:rsidRPr="00671259">
        <w:rPr>
          <w:rFonts w:ascii="Arial" w:hAnsi="Arial"/>
        </w:rPr>
        <w:t xml:space="preserve">Air layers very close to the surface will be only slightly cooler than the ground, but the decrease in temperature with height above the surface is exponential. Temperatures at approximately 0.5 to 1 meter (about 2 to 3 feet) will be only slightly warmer than that observed in an instrument shelter at about twice that height.1 </w:t>
      </w:r>
    </w:p>
    <w:p w14:paraId="6B499D27" w14:textId="77777777" w:rsidR="00C960D0" w:rsidRPr="00671259" w:rsidRDefault="00C960D0" w:rsidP="00E87CE3">
      <w:pPr>
        <w:rPr>
          <w:rFonts w:ascii="Arial" w:hAnsi="Arial"/>
        </w:rPr>
      </w:pPr>
      <w:r w:rsidRPr="00671259">
        <w:rPr>
          <w:rFonts w:ascii="Arial" w:hAnsi="Arial"/>
        </w:rPr>
        <w:t xml:space="preserve">In winter, temperatures are likely to be in the same range as for the Normal Climatic Category. </w:t>
      </w:r>
    </w:p>
    <w:p w14:paraId="021EDF47" w14:textId="77777777" w:rsidR="00B748D0" w:rsidRPr="00671259" w:rsidRDefault="00C960D0" w:rsidP="001E2EEE">
      <w:pPr>
        <w:rPr>
          <w:rFonts w:ascii="Arial" w:hAnsi="Arial"/>
        </w:rPr>
      </w:pPr>
      <w:r w:rsidRPr="00671259">
        <w:rPr>
          <w:rFonts w:ascii="Arial" w:hAnsi="Arial"/>
        </w:rPr>
        <w:t>Littoral regions are sometimes subject to very high absolute humidity. However, in these hot-wet areas, the highest outdoor ambient air temperatures and highest dew points do not occur at the same time.</w:t>
      </w:r>
    </w:p>
    <w:p w14:paraId="75684EE0" w14:textId="77777777" w:rsidR="00E87CE3" w:rsidRPr="00671259" w:rsidRDefault="00E87CE3" w:rsidP="00120A55">
      <w:pPr>
        <w:pStyle w:val="Heading4"/>
      </w:pPr>
      <w:r w:rsidRPr="00671259">
        <w:t>Severe Cold Climatic Category</w:t>
      </w:r>
      <w:r w:rsidR="00467E8B" w:rsidRPr="00671259">
        <w:t xml:space="preserve"> </w:t>
      </w:r>
    </w:p>
    <w:p w14:paraId="3DA6EE66" w14:textId="77777777" w:rsidR="00467E8B" w:rsidRPr="00671259" w:rsidRDefault="00467E8B" w:rsidP="00E87CE3">
      <w:pPr>
        <w:rPr>
          <w:rFonts w:ascii="Arial" w:hAnsi="Arial"/>
        </w:rPr>
      </w:pPr>
      <w:r w:rsidRPr="00671259">
        <w:rPr>
          <w:rFonts w:ascii="Arial" w:hAnsi="Arial"/>
        </w:rPr>
        <w:t xml:space="preserve">In the Severe Cold areas, the temperature during the coldest month in a </w:t>
      </w:r>
      <w:r w:rsidR="00410306" w:rsidRPr="00671259">
        <w:rPr>
          <w:rFonts w:ascii="Arial" w:hAnsi="Arial"/>
        </w:rPr>
        <w:t>normal year may be colder than</w:t>
      </w:r>
      <w:r w:rsidRPr="00671259">
        <w:rPr>
          <w:rFonts w:ascii="Arial" w:hAnsi="Arial"/>
        </w:rPr>
        <w:t xml:space="preserve"> -46°C (-50°F). Temperatures colder than -51°C (-60°F) occur no more than 20 percent of the hours in the coldest month of the coldest part of </w:t>
      </w:r>
      <w:r w:rsidR="00410306" w:rsidRPr="00671259">
        <w:rPr>
          <w:rFonts w:ascii="Arial" w:hAnsi="Arial"/>
        </w:rPr>
        <w:t>northern Siberia</w:t>
      </w:r>
      <w:r w:rsidRPr="00671259">
        <w:rPr>
          <w:rFonts w:ascii="Arial" w:hAnsi="Arial"/>
        </w:rPr>
        <w:t xml:space="preserve"> where temperatures as low as -68°C (-90°F) have been recorded. Because extremely low temperatures are not controlled by a daily solar cycle, they persist for a long enough period of time to cause materiel to reach equilibrium at extremely low temperatures.</w:t>
      </w:r>
    </w:p>
    <w:p w14:paraId="481495BF" w14:textId="77777777" w:rsidR="00467E8B" w:rsidRPr="00671259" w:rsidRDefault="00410306" w:rsidP="00E87CE3">
      <w:pPr>
        <w:rPr>
          <w:rFonts w:ascii="Arial" w:hAnsi="Arial"/>
        </w:rPr>
      </w:pPr>
      <w:r w:rsidRPr="00671259">
        <w:rPr>
          <w:rFonts w:ascii="Arial" w:hAnsi="Arial"/>
        </w:rPr>
        <w:lastRenderedPageBreak/>
        <w:t>It is recommended to seek assistance in military standards for design to such conditions.</w:t>
      </w:r>
    </w:p>
    <w:p w14:paraId="58C1A04B" w14:textId="77777777" w:rsidR="00385852" w:rsidRPr="00671259" w:rsidRDefault="00385852" w:rsidP="0058374F">
      <w:pPr>
        <w:pStyle w:val="Heading3"/>
      </w:pPr>
      <w:bookmarkStart w:id="268" w:name="_Toc334686109"/>
      <w:r w:rsidRPr="00671259">
        <w:t>Determining climatic categories</w:t>
      </w:r>
      <w:bookmarkEnd w:id="268"/>
    </w:p>
    <w:p w14:paraId="172F4A45" w14:textId="77777777" w:rsidR="00385852" w:rsidRPr="00671259" w:rsidRDefault="00385852" w:rsidP="00120A55">
      <w:pPr>
        <w:pStyle w:val="Heading4"/>
      </w:pPr>
      <w:r w:rsidRPr="00671259">
        <w:t xml:space="preserve">Normal climatic considerations </w:t>
      </w:r>
    </w:p>
    <w:p w14:paraId="0C40F78F" w14:textId="77777777" w:rsidR="00385852" w:rsidRPr="00671259" w:rsidRDefault="00385852" w:rsidP="00385852">
      <w:pPr>
        <w:rPr>
          <w:rFonts w:ascii="Arial" w:hAnsi="Arial"/>
        </w:rPr>
      </w:pPr>
      <w:r w:rsidRPr="00671259">
        <w:rPr>
          <w:rFonts w:ascii="Arial" w:hAnsi="Arial"/>
        </w:rPr>
        <w:t>All outdoor systems should be designed for at least the Normal Climatic Category, meaning that design temperatures will include the outdoor ambient air temperatures range of -30°C through +45°C. Allowance for sun radiation must be made in addition to that.</w:t>
      </w:r>
    </w:p>
    <w:p w14:paraId="3365EF28" w14:textId="77777777" w:rsidR="00385852" w:rsidRPr="00671259" w:rsidRDefault="00385852" w:rsidP="00120A55">
      <w:pPr>
        <w:pStyle w:val="Heading4"/>
      </w:pPr>
      <w:r w:rsidRPr="00671259">
        <w:t xml:space="preserve">Extreme climatic considerations </w:t>
      </w:r>
    </w:p>
    <w:p w14:paraId="6894B2F0" w14:textId="77777777" w:rsidR="00385852" w:rsidRPr="00671259" w:rsidRDefault="00385852" w:rsidP="00385852">
      <w:pPr>
        <w:rPr>
          <w:rFonts w:ascii="Arial" w:hAnsi="Arial"/>
        </w:rPr>
      </w:pPr>
      <w:r w:rsidRPr="00671259">
        <w:rPr>
          <w:rFonts w:ascii="Arial" w:hAnsi="Arial"/>
        </w:rPr>
        <w:t xml:space="preserve">Equipment intended to be installed and used in extreme climates (very hot and severe cold), in areas with extreme non-thermal weather conditions such as corrosive agents from oil installations, blowing sand and dust will require additional planning, design, and testing considerations. </w:t>
      </w:r>
    </w:p>
    <w:p w14:paraId="2BA18020" w14:textId="77777777" w:rsidR="00385852" w:rsidRPr="00671259" w:rsidRDefault="00385852" w:rsidP="00120A55">
      <w:pPr>
        <w:pStyle w:val="Heading4"/>
      </w:pPr>
      <w:r w:rsidRPr="00671259">
        <w:t>Special considerations</w:t>
      </w:r>
    </w:p>
    <w:p w14:paraId="6DBD046B" w14:textId="77777777" w:rsidR="00385852" w:rsidRPr="00671259" w:rsidRDefault="00385852" w:rsidP="00385852">
      <w:pPr>
        <w:rPr>
          <w:rFonts w:ascii="Arial" w:hAnsi="Arial"/>
          <w:b/>
        </w:rPr>
      </w:pPr>
      <w:r w:rsidRPr="00671259">
        <w:rPr>
          <w:rFonts w:ascii="Arial" w:hAnsi="Arial"/>
          <w:b/>
        </w:rPr>
        <w:t>a. Storage and transit</w:t>
      </w:r>
      <w:r w:rsidRPr="00671259">
        <w:rPr>
          <w:rFonts w:ascii="Arial" w:hAnsi="Arial"/>
        </w:rPr>
        <w:t>. Environmental conditions for storage and transit modes may be more severe than those of operational modes because of the possibility of induced/combined environments (e.g., heat, humidity, shock, vibration, etc.), higher levels of some factors (e.g., high temperature in temporary open storage or during delays between transit modes), or greater materiel exposure times.</w:t>
      </w:r>
    </w:p>
    <w:p w14:paraId="075F70F0" w14:textId="77777777" w:rsidR="00385852" w:rsidRPr="00671259" w:rsidRDefault="00385852" w:rsidP="00385852">
      <w:pPr>
        <w:rPr>
          <w:rFonts w:ascii="Arial" w:hAnsi="Arial"/>
        </w:rPr>
      </w:pPr>
      <w:r w:rsidRPr="00671259">
        <w:rPr>
          <w:rFonts w:ascii="Arial" w:hAnsi="Arial"/>
          <w:b/>
        </w:rPr>
        <w:t xml:space="preserve">b. Design of sheltered equipment. </w:t>
      </w:r>
      <w:r w:rsidRPr="00671259">
        <w:rPr>
          <w:rFonts w:ascii="Arial" w:hAnsi="Arial"/>
        </w:rPr>
        <w:t>The shelter becomes the materiel platform, and the environmental characteristics that the sheltered materiel will see depend upon the location and design of the shelter.</w:t>
      </w:r>
    </w:p>
    <w:p w14:paraId="737C6899" w14:textId="77777777" w:rsidR="00244A07" w:rsidRPr="00671259" w:rsidRDefault="00244A07" w:rsidP="0058374F">
      <w:pPr>
        <w:pStyle w:val="Heading3"/>
      </w:pPr>
      <w:bookmarkStart w:id="269" w:name="_Toc334686110"/>
      <w:r w:rsidRPr="00671259">
        <w:t>Wind</w:t>
      </w:r>
      <w:bookmarkEnd w:id="269"/>
    </w:p>
    <w:p w14:paraId="06C5A561" w14:textId="77777777" w:rsidR="009A7300" w:rsidRPr="00671259" w:rsidRDefault="00044C93" w:rsidP="00244A07">
      <w:pPr>
        <w:rPr>
          <w:rFonts w:ascii="Arial" w:hAnsi="Arial"/>
          <w:lang w:eastAsia="de-DE"/>
        </w:rPr>
      </w:pPr>
      <w:r w:rsidRPr="00671259">
        <w:rPr>
          <w:rFonts w:ascii="Arial" w:hAnsi="Arial"/>
          <w:lang w:eastAsia="de-DE"/>
        </w:rPr>
        <w:t>Wind specifications will have an impact on the cost of equipment and civil works and it is therefore recommended only to specify that required for operation + add a safety margin for survival in the extreme situation. Data, including those for extreme situations are nor</w:t>
      </w:r>
      <w:r w:rsidR="001E2EEE" w:rsidRPr="00671259">
        <w:rPr>
          <w:rFonts w:ascii="Arial" w:hAnsi="Arial"/>
          <w:lang w:eastAsia="de-DE"/>
        </w:rPr>
        <w:t>mally available from local metrological services</w:t>
      </w:r>
      <w:r w:rsidRPr="00671259">
        <w:rPr>
          <w:rFonts w:ascii="Arial" w:hAnsi="Arial"/>
          <w:lang w:eastAsia="de-DE"/>
        </w:rPr>
        <w:t xml:space="preserve"> </w:t>
      </w:r>
      <w:r w:rsidR="009A7300" w:rsidRPr="00671259">
        <w:rPr>
          <w:rStyle w:val="CommentReference"/>
          <w:rFonts w:ascii="Arial" w:hAnsi="Arial"/>
        </w:rPr>
        <w:commentReference w:id="270"/>
      </w:r>
    </w:p>
    <w:p w14:paraId="67662E03" w14:textId="77777777" w:rsidR="00244A07" w:rsidRPr="00671259" w:rsidRDefault="009A7300" w:rsidP="00244A07">
      <w:pPr>
        <w:rPr>
          <w:rFonts w:ascii="Arial" w:hAnsi="Arial"/>
          <w:lang w:eastAsia="de-DE"/>
        </w:rPr>
      </w:pPr>
      <w:r w:rsidRPr="00671259">
        <w:rPr>
          <w:rFonts w:ascii="Arial" w:hAnsi="Arial"/>
          <w:lang w:eastAsia="de-DE"/>
        </w:rPr>
        <w:t>Additional complications for VTS is that equipment often is located where windloads are asymmetrical with  horizontal as well as vertical components and turbulence caused by</w:t>
      </w:r>
      <w:r w:rsidR="00E31374" w:rsidRPr="00671259">
        <w:rPr>
          <w:rFonts w:ascii="Arial" w:hAnsi="Arial"/>
          <w:lang w:eastAsia="de-DE"/>
        </w:rPr>
        <w:t xml:space="preserve"> wind gradient,</w:t>
      </w:r>
      <w:r w:rsidRPr="00671259">
        <w:rPr>
          <w:rFonts w:ascii="Arial" w:hAnsi="Arial"/>
          <w:lang w:eastAsia="de-DE"/>
        </w:rPr>
        <w:t xml:space="preserve"> venturi effects</w:t>
      </w:r>
      <w:r w:rsidR="00E31374" w:rsidRPr="00671259">
        <w:rPr>
          <w:rFonts w:ascii="Arial" w:hAnsi="Arial"/>
          <w:lang w:eastAsia="de-DE"/>
        </w:rPr>
        <w:t>,</w:t>
      </w:r>
      <w:r w:rsidRPr="00671259">
        <w:rPr>
          <w:rFonts w:ascii="Arial" w:hAnsi="Arial"/>
          <w:lang w:eastAsia="de-DE"/>
        </w:rPr>
        <w:t xml:space="preserve"> </w:t>
      </w:r>
      <w:r w:rsidR="000901F8" w:rsidRPr="00671259">
        <w:rPr>
          <w:rFonts w:ascii="Arial" w:hAnsi="Arial"/>
          <w:lang w:eastAsia="de-DE"/>
        </w:rPr>
        <w:t xml:space="preserve">air density (temperature) </w:t>
      </w:r>
      <w:r w:rsidRPr="00671259">
        <w:rPr>
          <w:rFonts w:ascii="Arial" w:hAnsi="Arial"/>
          <w:lang w:eastAsia="de-DE"/>
        </w:rPr>
        <w:t>obstructions</w:t>
      </w:r>
      <w:r w:rsidR="00725ACC" w:rsidRPr="00671259">
        <w:rPr>
          <w:rFonts w:ascii="Arial" w:hAnsi="Arial"/>
          <w:lang w:eastAsia="de-DE"/>
        </w:rPr>
        <w:t xml:space="preserve"> or tropical cyclones</w:t>
      </w:r>
      <w:r w:rsidRPr="00671259">
        <w:rPr>
          <w:rFonts w:ascii="Arial" w:hAnsi="Arial"/>
          <w:lang w:eastAsia="de-DE"/>
        </w:rPr>
        <w:t xml:space="preserve"> as described in the following.</w:t>
      </w:r>
    </w:p>
    <w:p w14:paraId="560016A2" w14:textId="77777777" w:rsidR="00C60C7F" w:rsidRPr="00671259" w:rsidRDefault="00C60C7F" w:rsidP="00244A07">
      <w:pPr>
        <w:rPr>
          <w:rFonts w:ascii="Arial" w:hAnsi="Arial"/>
          <w:lang w:eastAsia="de-DE"/>
        </w:rPr>
      </w:pPr>
      <w:r w:rsidRPr="00671259">
        <w:rPr>
          <w:rFonts w:ascii="Arial" w:hAnsi="Arial"/>
          <w:lang w:eastAsia="de-DE"/>
        </w:rPr>
        <w:t>This all affect the wind load on equipment and structures.</w:t>
      </w:r>
    </w:p>
    <w:p w14:paraId="5C71341E" w14:textId="77777777" w:rsidR="007279EF" w:rsidRPr="00671259" w:rsidRDefault="00C60C7F" w:rsidP="00244A07">
      <w:pPr>
        <w:rPr>
          <w:rFonts w:ascii="Arial" w:hAnsi="Arial"/>
          <w:lang w:eastAsia="de-DE"/>
        </w:rPr>
      </w:pPr>
      <w:r w:rsidRPr="00671259">
        <w:rPr>
          <w:rFonts w:ascii="Arial" w:hAnsi="Arial"/>
          <w:lang w:eastAsia="de-DE"/>
        </w:rPr>
        <w:t>Furthermore, i</w:t>
      </w:r>
      <w:r w:rsidR="007279EF" w:rsidRPr="00671259">
        <w:rPr>
          <w:rFonts w:ascii="Arial" w:hAnsi="Arial"/>
          <w:lang w:eastAsia="de-DE"/>
        </w:rPr>
        <w:t>ncreased wind speed due to such effects and especially vertical wind components can be dangerous</w:t>
      </w:r>
      <w:r w:rsidR="00725ACC" w:rsidRPr="00671259">
        <w:rPr>
          <w:rFonts w:ascii="Arial" w:hAnsi="Arial"/>
          <w:lang w:eastAsia="de-DE"/>
        </w:rPr>
        <w:t xml:space="preserve"> to equipment and especially</w:t>
      </w:r>
      <w:r w:rsidR="007279EF" w:rsidRPr="00671259">
        <w:rPr>
          <w:rFonts w:ascii="Arial" w:hAnsi="Arial"/>
          <w:lang w:eastAsia="de-DE"/>
        </w:rPr>
        <w:t xml:space="preserve"> to rotating antennas and this may call for reinforcements or restrict physical location.</w:t>
      </w:r>
    </w:p>
    <w:p w14:paraId="7DE958FB" w14:textId="77777777" w:rsidR="00DC003E" w:rsidRPr="00671259" w:rsidRDefault="00DC003E" w:rsidP="00120A55">
      <w:pPr>
        <w:pStyle w:val="Heading4"/>
      </w:pPr>
      <w:r w:rsidRPr="00671259">
        <w:t>The Beaufort scale</w:t>
      </w:r>
    </w:p>
    <w:p w14:paraId="7C079F93" w14:textId="77777777" w:rsidR="00CD2A88" w:rsidRPr="00671259" w:rsidRDefault="00DC003E" w:rsidP="00CD2A88">
      <w:pPr>
        <w:rPr>
          <w:rFonts w:ascii="Arial" w:hAnsi="Arial"/>
          <w:lang w:eastAsia="de-DE"/>
        </w:rPr>
      </w:pPr>
      <w:r w:rsidRPr="00671259">
        <w:rPr>
          <w:rFonts w:ascii="Arial" w:hAnsi="Arial"/>
          <w:lang w:eastAsia="de-DE"/>
        </w:rPr>
        <w:t xml:space="preserve">According to the Wikipedia the scale was </w:t>
      </w:r>
      <w:r w:rsidR="00CD2A88" w:rsidRPr="00671259">
        <w:rPr>
          <w:rFonts w:ascii="Arial" w:hAnsi="Arial"/>
          <w:lang w:eastAsia="de-DE"/>
        </w:rPr>
        <w:t xml:space="preserve">originally </w:t>
      </w:r>
      <w:r w:rsidRPr="00671259">
        <w:rPr>
          <w:rFonts w:ascii="Arial" w:hAnsi="Arial"/>
          <w:lang w:eastAsia="de-DE"/>
        </w:rPr>
        <w:t xml:space="preserve">devised in 1805 by </w:t>
      </w:r>
      <w:hyperlink r:id="rId31" w:tooltip="Francis Beaufort" w:history="1">
        <w:r w:rsidRPr="00671259">
          <w:rPr>
            <w:rFonts w:ascii="Arial" w:hAnsi="Arial"/>
            <w:lang w:eastAsia="de-DE"/>
          </w:rPr>
          <w:t>Francis Beaufort</w:t>
        </w:r>
      </w:hyperlink>
      <w:r w:rsidR="00CD2A88" w:rsidRPr="00671259">
        <w:rPr>
          <w:rFonts w:ascii="Arial" w:hAnsi="Arial"/>
          <w:lang w:eastAsia="de-DE"/>
        </w:rPr>
        <w:t xml:space="preserve">. </w:t>
      </w:r>
      <w:r w:rsidRPr="00671259">
        <w:rPr>
          <w:rFonts w:ascii="Arial" w:hAnsi="Arial"/>
          <w:lang w:eastAsia="de-DE"/>
        </w:rPr>
        <w:t xml:space="preserve">The initial scale of thirteen classes (zero to twelve) did not reference </w:t>
      </w:r>
      <w:hyperlink r:id="rId32" w:tooltip="Wind speed" w:history="1">
        <w:r w:rsidRPr="00671259">
          <w:rPr>
            <w:rFonts w:ascii="Arial" w:hAnsi="Arial"/>
            <w:lang w:eastAsia="de-DE"/>
          </w:rPr>
          <w:t>wind speed</w:t>
        </w:r>
      </w:hyperlink>
      <w:r w:rsidRPr="00671259">
        <w:rPr>
          <w:rFonts w:ascii="Arial" w:hAnsi="Arial"/>
          <w:lang w:eastAsia="de-DE"/>
        </w:rPr>
        <w:t xml:space="preserve"> numbers but related qualitative wind conditions</w:t>
      </w:r>
      <w:r w:rsidR="00CD2A88" w:rsidRPr="00671259">
        <w:rPr>
          <w:rFonts w:ascii="Arial" w:hAnsi="Arial"/>
          <w:lang w:eastAsia="de-DE"/>
        </w:rPr>
        <w:t xml:space="preserve">. </w:t>
      </w:r>
      <w:r w:rsidRPr="00671259">
        <w:rPr>
          <w:rFonts w:ascii="Arial" w:hAnsi="Arial"/>
          <w:lang w:eastAsia="de-DE"/>
        </w:rPr>
        <w:t xml:space="preserve">Rotations to scale numbers were standardized only in 1923. </w:t>
      </w:r>
    </w:p>
    <w:p w14:paraId="4B81B71F" w14:textId="77777777" w:rsidR="00DC003E" w:rsidRPr="00671259" w:rsidRDefault="00DC003E" w:rsidP="00CD2A88">
      <w:pPr>
        <w:rPr>
          <w:rFonts w:ascii="Arial" w:hAnsi="Arial"/>
          <w:lang w:eastAsia="de-DE"/>
        </w:rPr>
      </w:pPr>
      <w:r w:rsidRPr="00671259">
        <w:rPr>
          <w:rFonts w:ascii="Arial" w:hAnsi="Arial"/>
          <w:lang w:eastAsia="de-DE"/>
        </w:rPr>
        <w:t>The Beaufort scale was extended in 1946, when Forces 13 to 17 were added.</w:t>
      </w:r>
      <w:hyperlink r:id="rId33" w:anchor="cite_note-3#cite_note-3" w:history="1">
        <w:r w:rsidRPr="00671259">
          <w:rPr>
            <w:rFonts w:ascii="Arial" w:hAnsi="Arial"/>
            <w:lang w:eastAsia="de-DE"/>
          </w:rPr>
          <w:t>[4]</w:t>
        </w:r>
      </w:hyperlink>
      <w:r w:rsidRPr="00671259">
        <w:rPr>
          <w:rFonts w:ascii="Arial" w:hAnsi="Arial"/>
          <w:lang w:eastAsia="de-DE"/>
        </w:rPr>
        <w:t xml:space="preserve"> However, Forces 13 to 17 were intended to apply only to special cases, such as tropical cyclones. Nowadays, the extended scale is only used in Taiwan and mainland China, which are often affected by typhoons.</w:t>
      </w:r>
    </w:p>
    <w:p w14:paraId="4A5B0FAE" w14:textId="77777777" w:rsidR="009C1FFE" w:rsidRPr="00671259" w:rsidRDefault="00DC003E" w:rsidP="00C60C7F">
      <w:pPr>
        <w:rPr>
          <w:rFonts w:ascii="Arial" w:hAnsi="Arial"/>
          <w:lang w:eastAsia="de-DE"/>
        </w:rPr>
      </w:pPr>
      <w:r w:rsidRPr="00671259">
        <w:rPr>
          <w:rFonts w:ascii="Arial" w:hAnsi="Arial"/>
          <w:lang w:eastAsia="de-DE"/>
        </w:rPr>
        <w:t xml:space="preserve">Note that wave heights in the scale are for conditions in the open </w:t>
      </w:r>
      <w:hyperlink r:id="rId34" w:tooltip="Ocean" w:history="1">
        <w:r w:rsidRPr="00671259">
          <w:rPr>
            <w:rFonts w:ascii="Arial" w:hAnsi="Arial"/>
            <w:lang w:eastAsia="de-DE"/>
          </w:rPr>
          <w:t>ocean</w:t>
        </w:r>
      </w:hyperlink>
      <w:r w:rsidRPr="00671259">
        <w:rPr>
          <w:rFonts w:ascii="Arial" w:hAnsi="Arial"/>
          <w:lang w:eastAsia="de-DE"/>
        </w:rPr>
        <w:t>, not along the shore.</w:t>
      </w:r>
      <w:r w:rsidR="00F63E28" w:rsidRPr="00671259">
        <w:rPr>
          <w:rFonts w:ascii="Arial" w:hAnsi="Arial"/>
          <w:lang w:eastAsia="de-DE"/>
        </w:rPr>
        <w:t xml:space="preserve"> Also note that numerous sea state models exist. The GIT model, and NOT </w:t>
      </w:r>
      <w:r w:rsidR="00F63E28" w:rsidRPr="00671259">
        <w:rPr>
          <w:rFonts w:ascii="Arial" w:hAnsi="Arial"/>
          <w:lang w:eastAsia="de-DE"/>
        </w:rPr>
        <w:lastRenderedPageBreak/>
        <w:t xml:space="preserve">the Beaufort scale </w:t>
      </w:r>
      <w:r w:rsidR="00E31374" w:rsidRPr="00671259">
        <w:rPr>
          <w:rFonts w:ascii="Arial" w:hAnsi="Arial"/>
          <w:lang w:eastAsia="de-DE"/>
        </w:rPr>
        <w:t xml:space="preserve">and NOT the Douglas scale </w:t>
      </w:r>
      <w:r w:rsidR="00F63E28" w:rsidRPr="00671259">
        <w:rPr>
          <w:rFonts w:ascii="Arial" w:hAnsi="Arial"/>
          <w:lang w:eastAsia="de-DE"/>
        </w:rPr>
        <w:t>has been adapted to this recommendation</w:t>
      </w:r>
      <w:r w:rsidR="00335CA1" w:rsidRPr="00671259">
        <w:rPr>
          <w:rFonts w:ascii="Arial" w:hAnsi="Arial"/>
          <w:lang w:eastAsia="de-DE"/>
        </w:rPr>
        <w:t>.</w:t>
      </w:r>
    </w:p>
    <w:p w14:paraId="227563E0" w14:textId="77777777" w:rsidR="009C1FFE" w:rsidRPr="00671259" w:rsidRDefault="009C1FFE" w:rsidP="00C60C7F">
      <w:pPr>
        <w:rPr>
          <w:rFonts w:ascii="Arial" w:hAnsi="Arial"/>
          <w:lang w:eastAsia="de-DE"/>
        </w:rPr>
      </w:pPr>
    </w:p>
    <w:p w14:paraId="0C853DCD" w14:textId="77777777" w:rsidR="00CD2A88" w:rsidRPr="00671259" w:rsidRDefault="00CD2A88" w:rsidP="00CE6074">
      <w:pPr>
        <w:pStyle w:val="Caption"/>
        <w:rPr>
          <w:rFonts w:ascii="Arial" w:hAnsi="Arial"/>
        </w:rPr>
      </w:pPr>
      <w:bookmarkStart w:id="271" w:name="_Toc334686366"/>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00A62C3D" w:rsidRPr="00671259">
        <w:rPr>
          <w:rFonts w:ascii="Arial" w:hAnsi="Arial"/>
        </w:rPr>
        <w:t>1</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00A62C3D" w:rsidRPr="00671259">
        <w:rPr>
          <w:rFonts w:ascii="Arial" w:hAnsi="Arial"/>
        </w:rPr>
        <w:t>3</w:t>
      </w:r>
      <w:r w:rsidRPr="00671259">
        <w:rPr>
          <w:rFonts w:ascii="Arial" w:hAnsi="Arial"/>
        </w:rPr>
        <w:fldChar w:fldCharType="end"/>
      </w:r>
      <w:r w:rsidRPr="00671259">
        <w:rPr>
          <w:rFonts w:ascii="Arial" w:hAnsi="Arial"/>
        </w:rPr>
        <w:t xml:space="preserve"> </w:t>
      </w:r>
      <w:r w:rsidR="007E7DB6" w:rsidRPr="00671259">
        <w:rPr>
          <w:rFonts w:ascii="Arial" w:hAnsi="Arial"/>
        </w:rPr>
        <w:tab/>
      </w:r>
      <w:r w:rsidRPr="00671259">
        <w:rPr>
          <w:rFonts w:ascii="Arial" w:hAnsi="Arial"/>
        </w:rPr>
        <w:t>The modern Beaufort scale</w:t>
      </w:r>
      <w:r w:rsidR="00F63E28" w:rsidRPr="00671259">
        <w:rPr>
          <w:rFonts w:ascii="Arial" w:hAnsi="Arial"/>
        </w:rPr>
        <w:t xml:space="preserve"> vs. the GIT </w:t>
      </w:r>
      <w:r w:rsidR="00122D17">
        <w:rPr>
          <w:rFonts w:ascii="Arial" w:hAnsi="Arial"/>
        </w:rPr>
        <w:t xml:space="preserve">and WMO </w:t>
      </w:r>
      <w:r w:rsidR="00F63E28" w:rsidRPr="00671259">
        <w:rPr>
          <w:rFonts w:ascii="Arial" w:hAnsi="Arial"/>
        </w:rPr>
        <w:t xml:space="preserve">sea state </w:t>
      </w:r>
      <w:commentRangeStart w:id="272"/>
      <w:r w:rsidR="00F63E28" w:rsidRPr="00671259">
        <w:rPr>
          <w:rFonts w:ascii="Arial" w:hAnsi="Arial"/>
        </w:rPr>
        <w:t>model</w:t>
      </w:r>
      <w:commentRangeEnd w:id="272"/>
      <w:r w:rsidR="00122D17">
        <w:rPr>
          <w:rFonts w:ascii="Arial" w:hAnsi="Arial"/>
        </w:rPr>
        <w:t>s</w:t>
      </w:r>
      <w:r w:rsidR="001A565B" w:rsidRPr="00671259">
        <w:rPr>
          <w:rStyle w:val="CommentReference"/>
          <w:rFonts w:ascii="Arial" w:hAnsi="Arial"/>
          <w:b w:val="0"/>
          <w:bCs w:val="0"/>
        </w:rPr>
        <w:commentReference w:id="272"/>
      </w:r>
      <w:bookmarkEnd w:id="271"/>
    </w:p>
    <w:tbl>
      <w:tblPr>
        <w:tblW w:w="8914" w:type="dxa"/>
        <w:tblCellSpacing w:w="15" w:type="dxa"/>
        <w:tblInd w:w="-664" w:type="dxa"/>
        <w:tblBorders>
          <w:top w:val="double" w:sz="2" w:space="0" w:color="C0C0C0"/>
          <w:left w:val="double" w:sz="2" w:space="0" w:color="C0C0C0"/>
          <w:bottom w:val="double" w:sz="2" w:space="0" w:color="C0C0C0"/>
          <w:right w:val="double" w:sz="2" w:space="0" w:color="C0C0C0"/>
          <w:insideH w:val="double" w:sz="2" w:space="0" w:color="C0C0C0"/>
          <w:insideV w:val="double" w:sz="2" w:space="0" w:color="C0C0C0"/>
        </w:tblBorders>
        <w:tblLayout w:type="fixed"/>
        <w:tblCellMar>
          <w:top w:w="15" w:type="dxa"/>
          <w:left w:w="15" w:type="dxa"/>
          <w:bottom w:w="15" w:type="dxa"/>
          <w:right w:w="15" w:type="dxa"/>
        </w:tblCellMar>
        <w:tblLook w:val="0000" w:firstRow="0" w:lastRow="0" w:firstColumn="0" w:lastColumn="0" w:noHBand="0" w:noVBand="0"/>
      </w:tblPr>
      <w:tblGrid>
        <w:gridCol w:w="454"/>
        <w:gridCol w:w="810"/>
        <w:gridCol w:w="990"/>
        <w:gridCol w:w="981"/>
        <w:gridCol w:w="999"/>
        <w:gridCol w:w="1980"/>
        <w:gridCol w:w="900"/>
        <w:gridCol w:w="900"/>
        <w:gridCol w:w="900"/>
      </w:tblGrid>
      <w:tr w:rsidR="00122D17" w:rsidRPr="00671259" w14:paraId="5A977595" w14:textId="77777777" w:rsidTr="00122D17">
        <w:trPr>
          <w:cantSplit/>
          <w:trHeight w:val="1638"/>
          <w:tblHeader/>
          <w:tblCellSpacing w:w="15" w:type="dxa"/>
        </w:trPr>
        <w:tc>
          <w:tcPr>
            <w:tcW w:w="409" w:type="dxa"/>
            <w:textDirection w:val="btLr"/>
            <w:vAlign w:val="center"/>
          </w:tcPr>
          <w:p w14:paraId="6EA0A881" w14:textId="77777777" w:rsidR="007A3477" w:rsidRPr="00671259" w:rsidRDefault="007A3477" w:rsidP="00122D17">
            <w:pPr>
              <w:ind w:left="-144" w:right="113"/>
              <w:jc w:val="center"/>
              <w:rPr>
                <w:rFonts w:ascii="Arial" w:hAnsi="Arial"/>
                <w:b/>
                <w:bCs/>
                <w:sz w:val="16"/>
                <w:szCs w:val="16"/>
              </w:rPr>
            </w:pPr>
            <w:r w:rsidRPr="00671259">
              <w:rPr>
                <w:rFonts w:ascii="Arial" w:hAnsi="Arial"/>
                <w:b/>
                <w:bCs/>
                <w:sz w:val="16"/>
                <w:szCs w:val="16"/>
              </w:rPr>
              <w:t>Beaufort number</w:t>
            </w:r>
          </w:p>
        </w:tc>
        <w:tc>
          <w:tcPr>
            <w:tcW w:w="780" w:type="dxa"/>
            <w:textDirection w:val="btLr"/>
            <w:vAlign w:val="center"/>
          </w:tcPr>
          <w:p w14:paraId="246D3E32" w14:textId="77777777" w:rsidR="007A3477" w:rsidRPr="00671259" w:rsidRDefault="007A3477" w:rsidP="00122D17">
            <w:pPr>
              <w:ind w:left="-30" w:right="-30"/>
              <w:jc w:val="center"/>
              <w:rPr>
                <w:rFonts w:ascii="Arial" w:hAnsi="Arial"/>
                <w:b/>
                <w:bCs/>
                <w:sz w:val="16"/>
                <w:szCs w:val="16"/>
              </w:rPr>
            </w:pPr>
            <w:r w:rsidRPr="00671259">
              <w:rPr>
                <w:rFonts w:ascii="Arial" w:hAnsi="Arial"/>
                <w:b/>
                <w:bCs/>
                <w:sz w:val="16"/>
                <w:szCs w:val="16"/>
              </w:rPr>
              <w:t>Wind Description</w:t>
            </w:r>
          </w:p>
        </w:tc>
        <w:tc>
          <w:tcPr>
            <w:tcW w:w="960" w:type="dxa"/>
            <w:textDirection w:val="btLr"/>
            <w:vAlign w:val="center"/>
          </w:tcPr>
          <w:p w14:paraId="0DF7DC35" w14:textId="77777777" w:rsidR="007A3477" w:rsidRPr="00671259" w:rsidRDefault="007A3477" w:rsidP="00122D17">
            <w:pPr>
              <w:spacing w:after="0"/>
              <w:ind w:left="113" w:right="113"/>
              <w:jc w:val="center"/>
              <w:rPr>
                <w:rFonts w:ascii="Arial" w:hAnsi="Arial"/>
                <w:b/>
                <w:bCs/>
                <w:sz w:val="16"/>
                <w:szCs w:val="16"/>
              </w:rPr>
            </w:pPr>
            <w:r w:rsidRPr="00671259">
              <w:rPr>
                <w:rFonts w:ascii="Arial" w:hAnsi="Arial"/>
                <w:b/>
                <w:bCs/>
                <w:sz w:val="16"/>
                <w:szCs w:val="16"/>
              </w:rPr>
              <w:t>Wind speed</w:t>
            </w:r>
          </w:p>
        </w:tc>
        <w:tc>
          <w:tcPr>
            <w:tcW w:w="951" w:type="dxa"/>
            <w:textDirection w:val="btLr"/>
            <w:vAlign w:val="center"/>
          </w:tcPr>
          <w:p w14:paraId="78C7A123"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Land</w:t>
            </w:r>
          </w:p>
          <w:p w14:paraId="1D7DAB49"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conditions</w:t>
            </w:r>
          </w:p>
        </w:tc>
        <w:tc>
          <w:tcPr>
            <w:tcW w:w="969" w:type="dxa"/>
            <w:textDirection w:val="btLr"/>
            <w:vAlign w:val="center"/>
          </w:tcPr>
          <w:p w14:paraId="7920D4D3" w14:textId="77777777" w:rsidR="007A3477" w:rsidRPr="00671259" w:rsidRDefault="007A3477" w:rsidP="00122D17">
            <w:pPr>
              <w:ind w:left="-24" w:right="113"/>
              <w:jc w:val="center"/>
              <w:rPr>
                <w:rFonts w:ascii="Arial" w:hAnsi="Arial"/>
                <w:b/>
                <w:bCs/>
                <w:sz w:val="16"/>
                <w:szCs w:val="16"/>
              </w:rPr>
            </w:pPr>
            <w:r w:rsidRPr="00671259">
              <w:rPr>
                <w:rFonts w:ascii="Arial" w:hAnsi="Arial"/>
                <w:b/>
                <w:bCs/>
                <w:sz w:val="16"/>
                <w:szCs w:val="16"/>
              </w:rPr>
              <w:t>Sea</w:t>
            </w:r>
          </w:p>
          <w:p w14:paraId="7B91A387" w14:textId="77777777" w:rsidR="007A3477" w:rsidRPr="00671259" w:rsidRDefault="007A3477" w:rsidP="00122D17">
            <w:pPr>
              <w:ind w:left="-24" w:right="113"/>
              <w:jc w:val="center"/>
              <w:rPr>
                <w:rFonts w:ascii="Arial" w:hAnsi="Arial"/>
                <w:b/>
                <w:bCs/>
                <w:sz w:val="16"/>
                <w:szCs w:val="16"/>
              </w:rPr>
            </w:pPr>
            <w:r w:rsidRPr="00671259">
              <w:rPr>
                <w:rFonts w:ascii="Arial" w:hAnsi="Arial"/>
                <w:b/>
                <w:bCs/>
                <w:sz w:val="16"/>
                <w:szCs w:val="16"/>
              </w:rPr>
              <w:t>conditions</w:t>
            </w:r>
          </w:p>
        </w:tc>
        <w:tc>
          <w:tcPr>
            <w:tcW w:w="1950" w:type="dxa"/>
            <w:textDirection w:val="btLr"/>
            <w:vAlign w:val="center"/>
          </w:tcPr>
          <w:p w14:paraId="1D3B5C12"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Sea</w:t>
            </w:r>
          </w:p>
          <w:p w14:paraId="0947D2EB"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State</w:t>
            </w:r>
          </w:p>
          <w:p w14:paraId="23733393"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photo</w:t>
            </w:r>
          </w:p>
        </w:tc>
        <w:tc>
          <w:tcPr>
            <w:tcW w:w="870" w:type="dxa"/>
            <w:textDirection w:val="btLr"/>
            <w:vAlign w:val="center"/>
          </w:tcPr>
          <w:p w14:paraId="158E5CB5" w14:textId="77777777" w:rsidR="007A3477" w:rsidRPr="00671259" w:rsidRDefault="007A3477" w:rsidP="00122D17">
            <w:pPr>
              <w:ind w:left="-30" w:right="113"/>
              <w:jc w:val="center"/>
              <w:rPr>
                <w:rFonts w:ascii="Arial" w:hAnsi="Arial"/>
                <w:b/>
                <w:bCs/>
                <w:sz w:val="16"/>
                <w:szCs w:val="16"/>
              </w:rPr>
            </w:pPr>
            <w:r w:rsidRPr="00671259">
              <w:rPr>
                <w:rFonts w:ascii="Arial" w:hAnsi="Arial"/>
                <w:b/>
                <w:bCs/>
                <w:sz w:val="16"/>
                <w:szCs w:val="16"/>
              </w:rPr>
              <w:t>Significant Wave height</w:t>
            </w:r>
          </w:p>
        </w:tc>
        <w:tc>
          <w:tcPr>
            <w:tcW w:w="870" w:type="dxa"/>
            <w:textDirection w:val="btLr"/>
            <w:vAlign w:val="center"/>
          </w:tcPr>
          <w:p w14:paraId="1187381D" w14:textId="77777777" w:rsidR="007A3477" w:rsidRPr="00671259" w:rsidRDefault="007A3477" w:rsidP="00122D17">
            <w:pPr>
              <w:ind w:left="113" w:right="113"/>
              <w:jc w:val="center"/>
              <w:rPr>
                <w:rFonts w:ascii="Arial" w:hAnsi="Arial"/>
                <w:b/>
                <w:bCs/>
                <w:sz w:val="16"/>
                <w:szCs w:val="16"/>
              </w:rPr>
            </w:pPr>
            <w:r w:rsidRPr="00671259">
              <w:rPr>
                <w:rFonts w:ascii="Arial" w:hAnsi="Arial"/>
                <w:b/>
                <w:bCs/>
                <w:sz w:val="16"/>
                <w:szCs w:val="16"/>
              </w:rPr>
              <w:t>WMO Sea state model</w:t>
            </w:r>
          </w:p>
        </w:tc>
        <w:tc>
          <w:tcPr>
            <w:tcW w:w="855" w:type="dxa"/>
            <w:textDirection w:val="btLr"/>
            <w:vAlign w:val="center"/>
          </w:tcPr>
          <w:p w14:paraId="0B807865" w14:textId="77777777" w:rsidR="007A3477" w:rsidRPr="00671259" w:rsidRDefault="007A3477" w:rsidP="00122D17">
            <w:pPr>
              <w:ind w:left="113" w:right="113"/>
              <w:jc w:val="center"/>
              <w:rPr>
                <w:rFonts w:ascii="Arial" w:hAnsi="Arial"/>
                <w:b/>
                <w:bCs/>
                <w:sz w:val="16"/>
                <w:szCs w:val="16"/>
              </w:rPr>
            </w:pPr>
            <w:r w:rsidRPr="00671259">
              <w:rPr>
                <w:rFonts w:ascii="Arial" w:hAnsi="Arial"/>
                <w:b/>
                <w:bCs/>
                <w:sz w:val="16"/>
                <w:szCs w:val="16"/>
              </w:rPr>
              <w:t>Douglas (GIT) sea state model</w:t>
            </w:r>
            <w:r w:rsidR="00122D17">
              <w:rPr>
                <w:rFonts w:ascii="Arial" w:hAnsi="Arial"/>
                <w:b/>
                <w:bCs/>
                <w:sz w:val="16"/>
                <w:szCs w:val="16"/>
              </w:rPr>
              <w:t xml:space="preserve"> </w:t>
            </w:r>
            <w:r w:rsidRPr="00671259">
              <w:rPr>
                <w:rFonts w:ascii="Arial" w:hAnsi="Arial"/>
                <w:b/>
                <w:bCs/>
                <w:sz w:val="16"/>
                <w:szCs w:val="16"/>
              </w:rPr>
              <w:t>(CARPET)</w:t>
            </w:r>
          </w:p>
        </w:tc>
      </w:tr>
      <w:tr w:rsidR="00122D17" w:rsidRPr="00671259" w14:paraId="2AE20AA4" w14:textId="77777777" w:rsidTr="00122D17">
        <w:trPr>
          <w:trHeight w:val="1632"/>
          <w:tblCellSpacing w:w="15" w:type="dxa"/>
        </w:trPr>
        <w:tc>
          <w:tcPr>
            <w:tcW w:w="409" w:type="dxa"/>
            <w:shd w:val="clear" w:color="auto" w:fill="FFFFFF"/>
            <w:vAlign w:val="center"/>
          </w:tcPr>
          <w:p w14:paraId="7F86CC7C" w14:textId="77777777" w:rsidR="007A3477" w:rsidRPr="00671259" w:rsidRDefault="007A3477" w:rsidP="00122D17">
            <w:pPr>
              <w:jc w:val="center"/>
              <w:rPr>
                <w:rFonts w:ascii="Arial" w:hAnsi="Arial"/>
                <w:b/>
                <w:bCs/>
                <w:sz w:val="16"/>
                <w:szCs w:val="16"/>
              </w:rPr>
            </w:pPr>
            <w:r w:rsidRPr="00671259">
              <w:rPr>
                <w:rFonts w:ascii="Arial" w:hAnsi="Arial"/>
                <w:b/>
                <w:bCs/>
                <w:sz w:val="16"/>
                <w:szCs w:val="16"/>
              </w:rPr>
              <w:t>0</w:t>
            </w:r>
          </w:p>
        </w:tc>
        <w:tc>
          <w:tcPr>
            <w:tcW w:w="780" w:type="dxa"/>
            <w:vAlign w:val="center"/>
          </w:tcPr>
          <w:p w14:paraId="715FBECF" w14:textId="77777777" w:rsidR="007A3477" w:rsidRPr="00671259" w:rsidRDefault="005A47A4" w:rsidP="00CD2A88">
            <w:pPr>
              <w:jc w:val="center"/>
              <w:rPr>
                <w:rFonts w:ascii="Arial" w:hAnsi="Arial"/>
                <w:sz w:val="16"/>
                <w:szCs w:val="16"/>
              </w:rPr>
            </w:pPr>
            <w:hyperlink r:id="rId35" w:tooltip="Calm" w:history="1">
              <w:r w:rsidR="007A3477" w:rsidRPr="00671259">
                <w:rPr>
                  <w:rFonts w:ascii="Arial" w:hAnsi="Arial"/>
                  <w:sz w:val="16"/>
                  <w:szCs w:val="16"/>
                </w:rPr>
                <w:t>Calm</w:t>
              </w:r>
            </w:hyperlink>
          </w:p>
        </w:tc>
        <w:tc>
          <w:tcPr>
            <w:tcW w:w="960" w:type="dxa"/>
            <w:vAlign w:val="center"/>
          </w:tcPr>
          <w:p w14:paraId="0127FE85"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&lt; 1 km/h</w:t>
            </w:r>
          </w:p>
          <w:p w14:paraId="765BD668"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&lt; 1 mph</w:t>
            </w:r>
          </w:p>
          <w:p w14:paraId="3C3D466C"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&lt; 1 </w:t>
            </w:r>
            <w:hyperlink r:id="rId36" w:tooltip="Knot (unit)" w:history="1">
              <w:r w:rsidRPr="00671259">
                <w:rPr>
                  <w:rStyle w:val="Hyperlink"/>
                  <w:rFonts w:ascii="Arial" w:hAnsi="Arial"/>
                  <w:color w:val="auto"/>
                  <w:sz w:val="16"/>
                  <w:szCs w:val="16"/>
                  <w:u w:val="none"/>
                </w:rPr>
                <w:t>kn</w:t>
              </w:r>
            </w:hyperlink>
          </w:p>
          <w:p w14:paraId="15C37F2B"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&lt; 0.3 </w:t>
            </w:r>
            <w:hyperlink r:id="rId37" w:tooltip="Metre per second" w:history="1">
              <w:r w:rsidRPr="00671259">
                <w:rPr>
                  <w:rStyle w:val="Hyperlink"/>
                  <w:rFonts w:ascii="Arial" w:hAnsi="Arial"/>
                  <w:color w:val="auto"/>
                  <w:sz w:val="16"/>
                  <w:szCs w:val="16"/>
                  <w:u w:val="none"/>
                </w:rPr>
                <w:t>m/s</w:t>
              </w:r>
            </w:hyperlink>
          </w:p>
        </w:tc>
        <w:tc>
          <w:tcPr>
            <w:tcW w:w="951" w:type="dxa"/>
            <w:vAlign w:val="center"/>
          </w:tcPr>
          <w:p w14:paraId="07F2579C" w14:textId="77777777" w:rsidR="007A3477" w:rsidRPr="00671259" w:rsidRDefault="007A3477" w:rsidP="00CD2A88">
            <w:pPr>
              <w:jc w:val="center"/>
              <w:rPr>
                <w:rFonts w:ascii="Arial" w:hAnsi="Arial"/>
                <w:sz w:val="16"/>
                <w:szCs w:val="16"/>
              </w:rPr>
            </w:pPr>
            <w:r w:rsidRPr="00671259">
              <w:rPr>
                <w:rFonts w:ascii="Arial" w:hAnsi="Arial"/>
                <w:sz w:val="16"/>
                <w:szCs w:val="16"/>
              </w:rPr>
              <w:t>Calm. Smoke rises vertically.</w:t>
            </w:r>
          </w:p>
        </w:tc>
        <w:tc>
          <w:tcPr>
            <w:tcW w:w="969" w:type="dxa"/>
            <w:vAlign w:val="center"/>
          </w:tcPr>
          <w:p w14:paraId="7717BDFB" w14:textId="77777777" w:rsidR="007A3477" w:rsidRPr="00671259" w:rsidRDefault="007A3477" w:rsidP="00C74426">
            <w:pPr>
              <w:jc w:val="center"/>
              <w:rPr>
                <w:rFonts w:ascii="Arial" w:hAnsi="Arial"/>
                <w:sz w:val="16"/>
                <w:szCs w:val="16"/>
              </w:rPr>
            </w:pPr>
            <w:r w:rsidRPr="00671259">
              <w:rPr>
                <w:rFonts w:ascii="Arial" w:hAnsi="Arial"/>
                <w:sz w:val="16"/>
                <w:szCs w:val="16"/>
              </w:rPr>
              <w:t>Flat.</w:t>
            </w:r>
          </w:p>
        </w:tc>
        <w:tc>
          <w:tcPr>
            <w:tcW w:w="1950" w:type="dxa"/>
            <w:vAlign w:val="center"/>
          </w:tcPr>
          <w:p w14:paraId="64E03CDE"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12629FF8" wp14:editId="6C9FB22D">
                  <wp:extent cx="1144905" cy="1055370"/>
                  <wp:effectExtent l="0" t="0" r="0" b="0"/>
                  <wp:docPr id="4" name="Picture 4" descr="Beaufort scale 0.jp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eaufort scale 0.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44905" cy="1055370"/>
                          </a:xfrm>
                          <a:prstGeom prst="rect">
                            <a:avLst/>
                          </a:prstGeom>
                          <a:noFill/>
                          <a:ln>
                            <a:noFill/>
                          </a:ln>
                        </pic:spPr>
                      </pic:pic>
                    </a:graphicData>
                  </a:graphic>
                </wp:inline>
              </w:drawing>
            </w:r>
          </w:p>
        </w:tc>
        <w:tc>
          <w:tcPr>
            <w:tcW w:w="870" w:type="dxa"/>
            <w:vAlign w:val="center"/>
          </w:tcPr>
          <w:p w14:paraId="098C0611" w14:textId="77777777" w:rsidR="007A3477" w:rsidRPr="00671259" w:rsidRDefault="007A3477" w:rsidP="00C74426">
            <w:pPr>
              <w:jc w:val="center"/>
              <w:rPr>
                <w:rFonts w:ascii="Arial" w:hAnsi="Arial"/>
                <w:sz w:val="16"/>
                <w:szCs w:val="16"/>
              </w:rPr>
            </w:pPr>
            <w:r w:rsidRPr="00671259">
              <w:rPr>
                <w:rFonts w:ascii="Arial" w:hAnsi="Arial"/>
                <w:sz w:val="16"/>
                <w:szCs w:val="16"/>
              </w:rPr>
              <w:t xml:space="preserve">0 </w:t>
            </w:r>
            <w:hyperlink r:id="rId40" w:tooltip="Metre" w:history="1">
              <w:r w:rsidRPr="00671259">
                <w:rPr>
                  <w:rStyle w:val="Hyperlink"/>
                  <w:rFonts w:ascii="Arial" w:hAnsi="Arial"/>
                  <w:color w:val="auto"/>
                  <w:sz w:val="16"/>
                  <w:szCs w:val="16"/>
                  <w:u w:val="none"/>
                </w:rPr>
                <w:t>m</w:t>
              </w:r>
            </w:hyperlink>
          </w:p>
          <w:p w14:paraId="5BD15F7D" w14:textId="77777777" w:rsidR="007A3477" w:rsidRPr="00671259" w:rsidRDefault="007A3477" w:rsidP="00C74426">
            <w:pPr>
              <w:jc w:val="center"/>
              <w:rPr>
                <w:rFonts w:ascii="Arial" w:hAnsi="Arial"/>
                <w:sz w:val="16"/>
                <w:szCs w:val="16"/>
              </w:rPr>
            </w:pPr>
            <w:r w:rsidRPr="00671259">
              <w:rPr>
                <w:rFonts w:ascii="Arial" w:hAnsi="Arial"/>
                <w:sz w:val="16"/>
                <w:szCs w:val="16"/>
              </w:rPr>
              <w:t xml:space="preserve">0 </w:t>
            </w:r>
            <w:hyperlink r:id="rId41" w:tooltip="Foot (length)" w:history="1">
              <w:r w:rsidRPr="00671259">
                <w:rPr>
                  <w:rFonts w:ascii="Arial" w:hAnsi="Arial"/>
                  <w:sz w:val="16"/>
                  <w:szCs w:val="16"/>
                </w:rPr>
                <w:t>ft</w:t>
              </w:r>
            </w:hyperlink>
          </w:p>
        </w:tc>
        <w:tc>
          <w:tcPr>
            <w:tcW w:w="870" w:type="dxa"/>
            <w:vAlign w:val="center"/>
          </w:tcPr>
          <w:p w14:paraId="0A4929C9" w14:textId="77777777" w:rsidR="007A3477" w:rsidRPr="00671259" w:rsidRDefault="007A3477" w:rsidP="00C74426">
            <w:pPr>
              <w:jc w:val="center"/>
              <w:rPr>
                <w:rFonts w:ascii="Arial" w:hAnsi="Arial"/>
                <w:sz w:val="16"/>
                <w:szCs w:val="16"/>
              </w:rPr>
            </w:pPr>
            <w:r w:rsidRPr="00671259">
              <w:rPr>
                <w:rFonts w:ascii="Arial" w:hAnsi="Arial"/>
                <w:sz w:val="16"/>
                <w:szCs w:val="16"/>
              </w:rPr>
              <w:t>0</w:t>
            </w:r>
          </w:p>
          <w:p w14:paraId="33D4C2A9" w14:textId="77777777" w:rsidR="007A3477" w:rsidRPr="00671259" w:rsidRDefault="007A3477" w:rsidP="00C74426">
            <w:pPr>
              <w:jc w:val="center"/>
              <w:rPr>
                <w:rFonts w:ascii="Arial" w:hAnsi="Arial"/>
                <w:sz w:val="16"/>
                <w:szCs w:val="16"/>
              </w:rPr>
            </w:pPr>
            <w:r w:rsidRPr="00671259">
              <w:rPr>
                <w:rFonts w:ascii="Arial" w:hAnsi="Arial"/>
                <w:sz w:val="16"/>
                <w:szCs w:val="16"/>
              </w:rPr>
              <w:t>Calm (glassy)</w:t>
            </w:r>
          </w:p>
          <w:p w14:paraId="043CA18B" w14:textId="77777777" w:rsidR="007A3477" w:rsidRPr="00671259" w:rsidRDefault="007A3477" w:rsidP="00C74426">
            <w:pPr>
              <w:jc w:val="center"/>
              <w:rPr>
                <w:rFonts w:ascii="Arial" w:hAnsi="Arial"/>
                <w:sz w:val="16"/>
                <w:szCs w:val="16"/>
              </w:rPr>
            </w:pPr>
            <w:r w:rsidRPr="00671259">
              <w:rPr>
                <w:rFonts w:ascii="Arial" w:hAnsi="Arial"/>
                <w:sz w:val="16"/>
                <w:szCs w:val="16"/>
              </w:rPr>
              <w:t>0.0m</w:t>
            </w:r>
          </w:p>
        </w:tc>
        <w:tc>
          <w:tcPr>
            <w:tcW w:w="855" w:type="dxa"/>
            <w:vAlign w:val="center"/>
          </w:tcPr>
          <w:p w14:paraId="250E044D" w14:textId="77777777" w:rsidR="007A3477" w:rsidRPr="00671259" w:rsidRDefault="007A3477" w:rsidP="00235691">
            <w:pPr>
              <w:jc w:val="center"/>
              <w:rPr>
                <w:rFonts w:ascii="Arial" w:hAnsi="Arial"/>
                <w:sz w:val="16"/>
                <w:szCs w:val="16"/>
              </w:rPr>
            </w:pPr>
            <w:r w:rsidRPr="00671259">
              <w:rPr>
                <w:rFonts w:ascii="Arial" w:hAnsi="Arial"/>
                <w:sz w:val="16"/>
                <w:szCs w:val="16"/>
              </w:rPr>
              <w:t>0</w:t>
            </w:r>
          </w:p>
          <w:p w14:paraId="25C7B74B" w14:textId="77777777" w:rsidR="007A3477" w:rsidRPr="00671259" w:rsidRDefault="007A3477" w:rsidP="00235691">
            <w:pPr>
              <w:jc w:val="center"/>
              <w:rPr>
                <w:rFonts w:ascii="Arial" w:hAnsi="Arial"/>
                <w:sz w:val="16"/>
                <w:szCs w:val="16"/>
              </w:rPr>
            </w:pPr>
            <w:r w:rsidRPr="00671259">
              <w:rPr>
                <w:rFonts w:ascii="Arial" w:hAnsi="Arial"/>
                <w:sz w:val="16"/>
                <w:szCs w:val="16"/>
              </w:rPr>
              <w:t>Calm</w:t>
            </w:r>
          </w:p>
          <w:p w14:paraId="79CF905C" w14:textId="77777777" w:rsidR="007A3477" w:rsidRPr="00671259" w:rsidRDefault="007A3477" w:rsidP="00235691">
            <w:pPr>
              <w:jc w:val="center"/>
              <w:rPr>
                <w:rFonts w:ascii="Arial" w:hAnsi="Arial"/>
                <w:sz w:val="16"/>
                <w:szCs w:val="16"/>
              </w:rPr>
            </w:pPr>
            <w:r w:rsidRPr="00671259">
              <w:rPr>
                <w:rFonts w:ascii="Arial" w:hAnsi="Arial"/>
                <w:sz w:val="16"/>
                <w:szCs w:val="16"/>
              </w:rPr>
              <w:t>0.0m</w:t>
            </w:r>
          </w:p>
        </w:tc>
      </w:tr>
      <w:tr w:rsidR="00122D17" w:rsidRPr="00671259" w14:paraId="78864B9D" w14:textId="77777777" w:rsidTr="00122D17">
        <w:trPr>
          <w:trHeight w:val="1447"/>
          <w:tblCellSpacing w:w="15" w:type="dxa"/>
        </w:trPr>
        <w:tc>
          <w:tcPr>
            <w:tcW w:w="409" w:type="dxa"/>
            <w:vMerge w:val="restart"/>
            <w:shd w:val="clear" w:color="auto" w:fill="CCFFFF"/>
            <w:vAlign w:val="center"/>
          </w:tcPr>
          <w:p w14:paraId="3CBEFABD" w14:textId="77777777" w:rsidR="007A3477" w:rsidRPr="00671259" w:rsidRDefault="007A3477">
            <w:pPr>
              <w:jc w:val="center"/>
              <w:rPr>
                <w:rFonts w:ascii="Arial" w:hAnsi="Arial"/>
                <w:b/>
                <w:bCs/>
                <w:sz w:val="16"/>
                <w:szCs w:val="16"/>
              </w:rPr>
            </w:pPr>
            <w:r w:rsidRPr="00671259">
              <w:rPr>
                <w:rFonts w:ascii="Arial" w:hAnsi="Arial"/>
                <w:b/>
                <w:bCs/>
                <w:sz w:val="16"/>
                <w:szCs w:val="16"/>
              </w:rPr>
              <w:t>1</w:t>
            </w:r>
          </w:p>
        </w:tc>
        <w:tc>
          <w:tcPr>
            <w:tcW w:w="780" w:type="dxa"/>
            <w:vMerge w:val="restart"/>
            <w:vAlign w:val="center"/>
          </w:tcPr>
          <w:p w14:paraId="05A5F13E" w14:textId="77777777" w:rsidR="007A3477" w:rsidRPr="00671259" w:rsidRDefault="005A47A4" w:rsidP="00CD2A88">
            <w:pPr>
              <w:jc w:val="center"/>
              <w:rPr>
                <w:rFonts w:ascii="Arial" w:hAnsi="Arial"/>
                <w:sz w:val="16"/>
                <w:szCs w:val="16"/>
              </w:rPr>
            </w:pPr>
            <w:hyperlink r:id="rId42" w:tooltip="Light air" w:history="1">
              <w:r w:rsidR="007A3477" w:rsidRPr="00671259">
                <w:rPr>
                  <w:rStyle w:val="Hyperlink"/>
                  <w:rFonts w:ascii="Arial" w:hAnsi="Arial"/>
                  <w:color w:val="auto"/>
                  <w:sz w:val="16"/>
                  <w:szCs w:val="16"/>
                  <w:u w:val="none"/>
                </w:rPr>
                <w:t>Light air</w:t>
              </w:r>
            </w:hyperlink>
          </w:p>
        </w:tc>
        <w:tc>
          <w:tcPr>
            <w:tcW w:w="960" w:type="dxa"/>
            <w:vMerge w:val="restart"/>
            <w:vAlign w:val="center"/>
          </w:tcPr>
          <w:p w14:paraId="4A247D10"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1.1–5.5 km/h </w:t>
            </w:r>
          </w:p>
          <w:p w14:paraId="74DEA8B9"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1–3 mph</w:t>
            </w:r>
          </w:p>
          <w:p w14:paraId="1CFBC03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1–2 kn</w:t>
            </w:r>
          </w:p>
          <w:p w14:paraId="0109ACF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0.3–1.5 m/s</w:t>
            </w:r>
          </w:p>
        </w:tc>
        <w:tc>
          <w:tcPr>
            <w:tcW w:w="951" w:type="dxa"/>
            <w:vMerge w:val="restart"/>
            <w:vAlign w:val="center"/>
          </w:tcPr>
          <w:p w14:paraId="6B3D2EEF" w14:textId="77777777" w:rsidR="007A3477" w:rsidRPr="00671259" w:rsidRDefault="007A3477" w:rsidP="00F63E28">
            <w:pPr>
              <w:ind w:hanging="30"/>
              <w:jc w:val="center"/>
              <w:rPr>
                <w:rFonts w:ascii="Arial" w:hAnsi="Arial"/>
                <w:sz w:val="16"/>
                <w:szCs w:val="16"/>
              </w:rPr>
            </w:pPr>
            <w:r w:rsidRPr="00671259">
              <w:rPr>
                <w:rFonts w:ascii="Arial" w:hAnsi="Arial"/>
                <w:sz w:val="16"/>
                <w:szCs w:val="16"/>
              </w:rPr>
              <w:t>Smoke drift indicates wind direction and wind vanes cease moving.</w:t>
            </w:r>
          </w:p>
        </w:tc>
        <w:tc>
          <w:tcPr>
            <w:tcW w:w="969" w:type="dxa"/>
            <w:vMerge w:val="restart"/>
            <w:vAlign w:val="center"/>
          </w:tcPr>
          <w:p w14:paraId="253E714D" w14:textId="77777777" w:rsidR="007A3477" w:rsidRPr="00671259" w:rsidRDefault="007A3477" w:rsidP="00C74426">
            <w:pPr>
              <w:jc w:val="center"/>
              <w:rPr>
                <w:rFonts w:ascii="Arial" w:hAnsi="Arial"/>
                <w:sz w:val="16"/>
                <w:szCs w:val="16"/>
              </w:rPr>
            </w:pPr>
            <w:r w:rsidRPr="00671259">
              <w:rPr>
                <w:rFonts w:ascii="Arial" w:hAnsi="Arial"/>
                <w:sz w:val="16"/>
                <w:szCs w:val="16"/>
              </w:rPr>
              <w:t>Ripples without crests.</w:t>
            </w:r>
          </w:p>
        </w:tc>
        <w:tc>
          <w:tcPr>
            <w:tcW w:w="1950" w:type="dxa"/>
            <w:vMerge w:val="restart"/>
            <w:vAlign w:val="center"/>
          </w:tcPr>
          <w:p w14:paraId="678D5A55"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45835452" wp14:editId="5A469DE3">
                  <wp:extent cx="1144905" cy="1131570"/>
                  <wp:effectExtent l="0" t="0" r="0" b="0"/>
                  <wp:docPr id="5" name="Picture 5" descr="Beaufort scale 1.jp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aufort scale 1.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44905" cy="1131570"/>
                          </a:xfrm>
                          <a:prstGeom prst="rect">
                            <a:avLst/>
                          </a:prstGeom>
                          <a:noFill/>
                          <a:ln>
                            <a:noFill/>
                          </a:ln>
                        </pic:spPr>
                      </pic:pic>
                    </a:graphicData>
                  </a:graphic>
                </wp:inline>
              </w:drawing>
            </w:r>
          </w:p>
        </w:tc>
        <w:tc>
          <w:tcPr>
            <w:tcW w:w="870" w:type="dxa"/>
            <w:vMerge w:val="restart"/>
            <w:vAlign w:val="center"/>
          </w:tcPr>
          <w:p w14:paraId="34CF5408" w14:textId="77777777" w:rsidR="007A3477" w:rsidRPr="00671259" w:rsidRDefault="007A3477" w:rsidP="00C74426">
            <w:pPr>
              <w:jc w:val="center"/>
              <w:rPr>
                <w:rFonts w:ascii="Arial" w:hAnsi="Arial"/>
                <w:sz w:val="16"/>
                <w:szCs w:val="16"/>
              </w:rPr>
            </w:pPr>
            <w:r w:rsidRPr="00671259">
              <w:rPr>
                <w:rFonts w:ascii="Arial" w:hAnsi="Arial"/>
                <w:sz w:val="16"/>
                <w:szCs w:val="16"/>
              </w:rPr>
              <w:t>0–0.2 m</w:t>
            </w:r>
          </w:p>
          <w:p w14:paraId="10D798FE" w14:textId="77777777" w:rsidR="007A3477" w:rsidRPr="00671259" w:rsidRDefault="007A3477" w:rsidP="00C74426">
            <w:pPr>
              <w:jc w:val="center"/>
              <w:rPr>
                <w:rFonts w:ascii="Arial" w:hAnsi="Arial"/>
                <w:sz w:val="16"/>
                <w:szCs w:val="16"/>
              </w:rPr>
            </w:pPr>
            <w:r w:rsidRPr="00671259">
              <w:rPr>
                <w:rFonts w:ascii="Arial" w:hAnsi="Arial"/>
                <w:sz w:val="16"/>
                <w:szCs w:val="16"/>
              </w:rPr>
              <w:t>0–1 ft</w:t>
            </w:r>
          </w:p>
        </w:tc>
        <w:tc>
          <w:tcPr>
            <w:tcW w:w="870" w:type="dxa"/>
            <w:vAlign w:val="center"/>
          </w:tcPr>
          <w:p w14:paraId="3A14F2D5" w14:textId="77777777" w:rsidR="007A3477" w:rsidRPr="00671259" w:rsidRDefault="007A3477" w:rsidP="00C74426">
            <w:pPr>
              <w:jc w:val="center"/>
              <w:rPr>
                <w:rFonts w:ascii="Arial" w:hAnsi="Arial"/>
                <w:sz w:val="16"/>
                <w:szCs w:val="16"/>
              </w:rPr>
            </w:pPr>
            <w:r w:rsidRPr="00671259">
              <w:rPr>
                <w:rFonts w:ascii="Arial" w:hAnsi="Arial"/>
                <w:sz w:val="16"/>
                <w:szCs w:val="16"/>
              </w:rPr>
              <w:t>1</w:t>
            </w:r>
          </w:p>
          <w:p w14:paraId="50B4B5D0" w14:textId="77777777" w:rsidR="007A3477" w:rsidRPr="00671259" w:rsidRDefault="007A3477" w:rsidP="00C74426">
            <w:pPr>
              <w:jc w:val="center"/>
              <w:rPr>
                <w:rFonts w:ascii="Arial" w:hAnsi="Arial"/>
                <w:sz w:val="16"/>
                <w:szCs w:val="16"/>
              </w:rPr>
            </w:pPr>
            <w:r w:rsidRPr="00671259">
              <w:rPr>
                <w:rFonts w:ascii="Arial" w:hAnsi="Arial"/>
                <w:sz w:val="16"/>
                <w:szCs w:val="16"/>
              </w:rPr>
              <w:t>Calm (rippled)</w:t>
            </w:r>
          </w:p>
          <w:p w14:paraId="3FAFBDA3" w14:textId="77777777" w:rsidR="007A3477" w:rsidRPr="00671259" w:rsidRDefault="007A3477" w:rsidP="00C74426">
            <w:pPr>
              <w:jc w:val="center"/>
              <w:rPr>
                <w:rFonts w:ascii="Arial" w:hAnsi="Arial"/>
                <w:sz w:val="16"/>
                <w:szCs w:val="16"/>
              </w:rPr>
            </w:pPr>
            <w:r w:rsidRPr="00671259">
              <w:rPr>
                <w:rFonts w:ascii="Arial" w:hAnsi="Arial"/>
                <w:sz w:val="16"/>
                <w:szCs w:val="16"/>
              </w:rPr>
              <w:t>0 - 0.1m</w:t>
            </w:r>
          </w:p>
        </w:tc>
        <w:tc>
          <w:tcPr>
            <w:tcW w:w="855" w:type="dxa"/>
            <w:vMerge w:val="restart"/>
            <w:vAlign w:val="center"/>
          </w:tcPr>
          <w:p w14:paraId="540ADE38" w14:textId="77777777" w:rsidR="007A3477" w:rsidRPr="00671259" w:rsidRDefault="007A3477" w:rsidP="00235691">
            <w:pPr>
              <w:jc w:val="center"/>
              <w:rPr>
                <w:rFonts w:ascii="Arial" w:hAnsi="Arial"/>
                <w:sz w:val="16"/>
                <w:szCs w:val="16"/>
              </w:rPr>
            </w:pPr>
            <w:r w:rsidRPr="00671259">
              <w:rPr>
                <w:rFonts w:ascii="Arial" w:hAnsi="Arial"/>
                <w:sz w:val="16"/>
                <w:szCs w:val="16"/>
              </w:rPr>
              <w:t>1</w:t>
            </w:r>
          </w:p>
          <w:p w14:paraId="3FFBF98A" w14:textId="77777777" w:rsidR="007A3477" w:rsidRPr="00671259" w:rsidRDefault="007A3477" w:rsidP="00235691">
            <w:pPr>
              <w:jc w:val="center"/>
              <w:rPr>
                <w:rFonts w:ascii="Arial" w:hAnsi="Arial"/>
                <w:sz w:val="16"/>
                <w:szCs w:val="16"/>
              </w:rPr>
            </w:pPr>
            <w:r w:rsidRPr="00671259">
              <w:rPr>
                <w:rFonts w:ascii="Arial" w:hAnsi="Arial"/>
                <w:sz w:val="16"/>
                <w:szCs w:val="16"/>
              </w:rPr>
              <w:t>Smooth</w:t>
            </w:r>
          </w:p>
          <w:p w14:paraId="40A0EBE3" w14:textId="77777777" w:rsidR="007A3477" w:rsidRPr="00671259" w:rsidRDefault="007A3477" w:rsidP="00235691">
            <w:pPr>
              <w:jc w:val="center"/>
              <w:rPr>
                <w:rFonts w:ascii="Arial" w:hAnsi="Arial"/>
                <w:sz w:val="16"/>
                <w:szCs w:val="16"/>
              </w:rPr>
            </w:pPr>
            <w:r w:rsidRPr="00671259">
              <w:rPr>
                <w:rFonts w:ascii="Arial" w:hAnsi="Arial"/>
                <w:sz w:val="16"/>
                <w:szCs w:val="16"/>
              </w:rPr>
              <w:t>0.1 m</w:t>
            </w:r>
          </w:p>
        </w:tc>
      </w:tr>
      <w:tr w:rsidR="00122D17" w:rsidRPr="00671259" w14:paraId="7D798BC7" w14:textId="77777777" w:rsidTr="00122D17">
        <w:trPr>
          <w:trHeight w:val="1023"/>
          <w:tblCellSpacing w:w="15" w:type="dxa"/>
        </w:trPr>
        <w:tc>
          <w:tcPr>
            <w:tcW w:w="409" w:type="dxa"/>
            <w:vMerge/>
            <w:shd w:val="clear" w:color="auto" w:fill="CCFFFF"/>
            <w:vAlign w:val="center"/>
          </w:tcPr>
          <w:p w14:paraId="530FB24E" w14:textId="77777777" w:rsidR="007A3477" w:rsidRPr="00671259" w:rsidRDefault="007A3477">
            <w:pPr>
              <w:jc w:val="center"/>
              <w:rPr>
                <w:rFonts w:ascii="Arial" w:hAnsi="Arial"/>
                <w:b/>
                <w:bCs/>
                <w:sz w:val="16"/>
                <w:szCs w:val="16"/>
              </w:rPr>
            </w:pPr>
          </w:p>
        </w:tc>
        <w:tc>
          <w:tcPr>
            <w:tcW w:w="780" w:type="dxa"/>
            <w:vMerge/>
            <w:vAlign w:val="center"/>
          </w:tcPr>
          <w:p w14:paraId="1C38464F" w14:textId="77777777" w:rsidR="007A3477" w:rsidRPr="00671259" w:rsidRDefault="007A3477" w:rsidP="00CD2A88">
            <w:pPr>
              <w:jc w:val="center"/>
              <w:rPr>
                <w:rFonts w:ascii="Arial" w:hAnsi="Arial"/>
                <w:sz w:val="16"/>
                <w:szCs w:val="16"/>
              </w:rPr>
            </w:pPr>
          </w:p>
        </w:tc>
        <w:tc>
          <w:tcPr>
            <w:tcW w:w="960" w:type="dxa"/>
            <w:vMerge/>
            <w:vAlign w:val="center"/>
          </w:tcPr>
          <w:p w14:paraId="35EE14B9" w14:textId="77777777" w:rsidR="007A3477" w:rsidRPr="00671259" w:rsidRDefault="007A3477" w:rsidP="00F63E28">
            <w:pPr>
              <w:spacing w:after="0"/>
              <w:jc w:val="center"/>
              <w:rPr>
                <w:rFonts w:ascii="Arial" w:hAnsi="Arial"/>
                <w:sz w:val="16"/>
                <w:szCs w:val="16"/>
              </w:rPr>
            </w:pPr>
          </w:p>
        </w:tc>
        <w:tc>
          <w:tcPr>
            <w:tcW w:w="951" w:type="dxa"/>
            <w:vMerge/>
            <w:vAlign w:val="center"/>
          </w:tcPr>
          <w:p w14:paraId="099DD6C0" w14:textId="77777777" w:rsidR="007A3477" w:rsidRPr="00671259" w:rsidRDefault="007A3477" w:rsidP="00F63E28">
            <w:pPr>
              <w:ind w:hanging="30"/>
              <w:jc w:val="center"/>
              <w:rPr>
                <w:rFonts w:ascii="Arial" w:hAnsi="Arial"/>
                <w:sz w:val="16"/>
                <w:szCs w:val="16"/>
              </w:rPr>
            </w:pPr>
          </w:p>
        </w:tc>
        <w:tc>
          <w:tcPr>
            <w:tcW w:w="969" w:type="dxa"/>
            <w:vMerge/>
            <w:vAlign w:val="center"/>
          </w:tcPr>
          <w:p w14:paraId="0744398D" w14:textId="77777777" w:rsidR="007A3477" w:rsidRPr="00671259" w:rsidRDefault="007A3477" w:rsidP="00C74426">
            <w:pPr>
              <w:jc w:val="center"/>
              <w:rPr>
                <w:rFonts w:ascii="Arial" w:hAnsi="Arial"/>
                <w:sz w:val="16"/>
                <w:szCs w:val="16"/>
              </w:rPr>
            </w:pPr>
          </w:p>
        </w:tc>
        <w:tc>
          <w:tcPr>
            <w:tcW w:w="1950" w:type="dxa"/>
            <w:vMerge/>
            <w:vAlign w:val="center"/>
          </w:tcPr>
          <w:p w14:paraId="5F6099BB" w14:textId="77777777" w:rsidR="007A3477" w:rsidRPr="00671259" w:rsidRDefault="007A3477">
            <w:pPr>
              <w:rPr>
                <w:rFonts w:ascii="Arial" w:hAnsi="Arial"/>
                <w:sz w:val="16"/>
                <w:szCs w:val="16"/>
              </w:rPr>
            </w:pPr>
          </w:p>
        </w:tc>
        <w:tc>
          <w:tcPr>
            <w:tcW w:w="870" w:type="dxa"/>
            <w:vMerge/>
            <w:vAlign w:val="center"/>
          </w:tcPr>
          <w:p w14:paraId="17F68E07" w14:textId="77777777" w:rsidR="007A3477" w:rsidRPr="00671259" w:rsidRDefault="007A3477" w:rsidP="00C74426">
            <w:pPr>
              <w:jc w:val="center"/>
              <w:rPr>
                <w:rFonts w:ascii="Arial" w:hAnsi="Arial"/>
                <w:sz w:val="16"/>
                <w:szCs w:val="16"/>
              </w:rPr>
            </w:pPr>
          </w:p>
        </w:tc>
        <w:tc>
          <w:tcPr>
            <w:tcW w:w="870" w:type="dxa"/>
            <w:vMerge w:val="restart"/>
            <w:vAlign w:val="center"/>
          </w:tcPr>
          <w:p w14:paraId="68B35604" w14:textId="77777777" w:rsidR="007A3477" w:rsidRPr="00671259" w:rsidRDefault="007A3477" w:rsidP="00C74426">
            <w:pPr>
              <w:jc w:val="center"/>
              <w:rPr>
                <w:rFonts w:ascii="Arial" w:hAnsi="Arial"/>
                <w:sz w:val="16"/>
                <w:szCs w:val="16"/>
              </w:rPr>
            </w:pPr>
            <w:r w:rsidRPr="00671259">
              <w:rPr>
                <w:rFonts w:ascii="Arial" w:hAnsi="Arial"/>
                <w:sz w:val="16"/>
                <w:szCs w:val="16"/>
              </w:rPr>
              <w:t>2</w:t>
            </w:r>
          </w:p>
          <w:p w14:paraId="42F7CF7D" w14:textId="77777777" w:rsidR="007A3477" w:rsidRPr="00671259" w:rsidRDefault="007A3477" w:rsidP="00C74426">
            <w:pPr>
              <w:jc w:val="center"/>
              <w:rPr>
                <w:rFonts w:ascii="Arial" w:hAnsi="Arial"/>
                <w:sz w:val="16"/>
                <w:szCs w:val="16"/>
              </w:rPr>
            </w:pPr>
            <w:r w:rsidRPr="00671259">
              <w:rPr>
                <w:rFonts w:ascii="Arial" w:hAnsi="Arial"/>
                <w:sz w:val="16"/>
                <w:szCs w:val="16"/>
              </w:rPr>
              <w:t>Smooth (wavelets)</w:t>
            </w:r>
          </w:p>
          <w:p w14:paraId="37DFC7CD" w14:textId="77777777" w:rsidR="007A3477" w:rsidRPr="00671259" w:rsidRDefault="007A3477" w:rsidP="00C74426">
            <w:pPr>
              <w:jc w:val="center"/>
              <w:rPr>
                <w:rFonts w:ascii="Arial" w:hAnsi="Arial"/>
                <w:sz w:val="16"/>
                <w:szCs w:val="16"/>
              </w:rPr>
            </w:pPr>
            <w:r w:rsidRPr="00671259">
              <w:rPr>
                <w:rFonts w:ascii="Arial" w:hAnsi="Arial"/>
                <w:sz w:val="16"/>
                <w:szCs w:val="16"/>
              </w:rPr>
              <w:t>0.1 - 0.5m</w:t>
            </w:r>
          </w:p>
        </w:tc>
        <w:tc>
          <w:tcPr>
            <w:tcW w:w="855" w:type="dxa"/>
            <w:vMerge/>
            <w:vAlign w:val="center"/>
          </w:tcPr>
          <w:p w14:paraId="1F00D1B3" w14:textId="77777777" w:rsidR="007A3477" w:rsidRPr="00671259" w:rsidRDefault="007A3477" w:rsidP="00235691">
            <w:pPr>
              <w:jc w:val="center"/>
              <w:rPr>
                <w:rFonts w:ascii="Arial" w:hAnsi="Arial"/>
                <w:sz w:val="16"/>
                <w:szCs w:val="16"/>
              </w:rPr>
            </w:pPr>
          </w:p>
        </w:tc>
      </w:tr>
      <w:tr w:rsidR="00122D17" w:rsidRPr="00671259" w14:paraId="10B282B2" w14:textId="77777777" w:rsidTr="00122D17">
        <w:trPr>
          <w:trHeight w:val="1886"/>
          <w:tblCellSpacing w:w="15" w:type="dxa"/>
        </w:trPr>
        <w:tc>
          <w:tcPr>
            <w:tcW w:w="409" w:type="dxa"/>
            <w:shd w:val="clear" w:color="auto" w:fill="99FFCC"/>
            <w:vAlign w:val="center"/>
          </w:tcPr>
          <w:p w14:paraId="3AF443A2" w14:textId="77777777" w:rsidR="007A3477" w:rsidRPr="00671259" w:rsidRDefault="007A3477">
            <w:pPr>
              <w:jc w:val="center"/>
              <w:rPr>
                <w:rFonts w:ascii="Arial" w:hAnsi="Arial"/>
                <w:b/>
                <w:bCs/>
                <w:sz w:val="16"/>
                <w:szCs w:val="16"/>
              </w:rPr>
            </w:pPr>
            <w:r w:rsidRPr="00671259">
              <w:rPr>
                <w:rFonts w:ascii="Arial" w:hAnsi="Arial"/>
                <w:b/>
                <w:bCs/>
                <w:sz w:val="16"/>
                <w:szCs w:val="16"/>
              </w:rPr>
              <w:t>2</w:t>
            </w:r>
          </w:p>
        </w:tc>
        <w:tc>
          <w:tcPr>
            <w:tcW w:w="780" w:type="dxa"/>
            <w:vAlign w:val="center"/>
          </w:tcPr>
          <w:p w14:paraId="47D37EE2" w14:textId="77777777" w:rsidR="007A3477" w:rsidRPr="00671259" w:rsidRDefault="005A47A4" w:rsidP="00CD2A88">
            <w:pPr>
              <w:jc w:val="center"/>
              <w:rPr>
                <w:rFonts w:ascii="Arial" w:hAnsi="Arial"/>
                <w:sz w:val="16"/>
                <w:szCs w:val="16"/>
              </w:rPr>
            </w:pPr>
            <w:hyperlink r:id="rId45" w:tooltip="Light breeze" w:history="1">
              <w:r w:rsidR="007A3477" w:rsidRPr="00671259">
                <w:rPr>
                  <w:rStyle w:val="Hyperlink"/>
                  <w:rFonts w:ascii="Arial" w:hAnsi="Arial"/>
                  <w:color w:val="auto"/>
                  <w:sz w:val="16"/>
                  <w:szCs w:val="16"/>
                  <w:u w:val="none"/>
                </w:rPr>
                <w:t>Light breeze</w:t>
              </w:r>
            </w:hyperlink>
          </w:p>
        </w:tc>
        <w:tc>
          <w:tcPr>
            <w:tcW w:w="960" w:type="dxa"/>
            <w:vAlign w:val="center"/>
          </w:tcPr>
          <w:p w14:paraId="17B7868F"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5.6–11 km/h</w:t>
            </w:r>
          </w:p>
          <w:p w14:paraId="76B1E959"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4–7 mph</w:t>
            </w:r>
          </w:p>
          <w:p w14:paraId="2251ED86"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3–6 kn</w:t>
            </w:r>
          </w:p>
          <w:p w14:paraId="3C1200A0"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1.6–3.4 m/s</w:t>
            </w:r>
          </w:p>
        </w:tc>
        <w:tc>
          <w:tcPr>
            <w:tcW w:w="951" w:type="dxa"/>
            <w:vAlign w:val="center"/>
          </w:tcPr>
          <w:p w14:paraId="19AED6E4" w14:textId="77777777" w:rsidR="007A3477" w:rsidRPr="00671259" w:rsidRDefault="007A3477" w:rsidP="00CD2A88">
            <w:pPr>
              <w:jc w:val="center"/>
              <w:rPr>
                <w:rFonts w:ascii="Arial" w:hAnsi="Arial"/>
                <w:sz w:val="16"/>
                <w:szCs w:val="16"/>
              </w:rPr>
            </w:pPr>
            <w:r w:rsidRPr="00671259">
              <w:rPr>
                <w:rFonts w:ascii="Arial" w:hAnsi="Arial"/>
                <w:sz w:val="16"/>
                <w:szCs w:val="16"/>
              </w:rPr>
              <w:t>Wind felt on exposed skin. Leaves rustle and wind vanes begin to move.</w:t>
            </w:r>
          </w:p>
        </w:tc>
        <w:tc>
          <w:tcPr>
            <w:tcW w:w="969" w:type="dxa"/>
            <w:vAlign w:val="center"/>
          </w:tcPr>
          <w:p w14:paraId="6376975B" w14:textId="77777777" w:rsidR="007A3477" w:rsidRPr="00671259" w:rsidRDefault="007A3477" w:rsidP="00C74426">
            <w:pPr>
              <w:jc w:val="center"/>
              <w:rPr>
                <w:rFonts w:ascii="Arial" w:hAnsi="Arial"/>
                <w:sz w:val="16"/>
                <w:szCs w:val="16"/>
              </w:rPr>
            </w:pPr>
            <w:r w:rsidRPr="00671259">
              <w:rPr>
                <w:rFonts w:ascii="Arial" w:hAnsi="Arial"/>
                <w:sz w:val="16"/>
                <w:szCs w:val="16"/>
              </w:rPr>
              <w:t>Small wavelets. Crests of glassy appearance, not breaking</w:t>
            </w:r>
          </w:p>
        </w:tc>
        <w:tc>
          <w:tcPr>
            <w:tcW w:w="1950" w:type="dxa"/>
            <w:vAlign w:val="center"/>
          </w:tcPr>
          <w:p w14:paraId="5799768B"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6223EDF9" wp14:editId="176D4180">
                  <wp:extent cx="1144905" cy="1131570"/>
                  <wp:effectExtent l="0" t="0" r="0" b="0"/>
                  <wp:docPr id="6" name="Picture 6" descr="Beaufort scale 2.jp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eaufort scale 2.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44905" cy="1131570"/>
                          </a:xfrm>
                          <a:prstGeom prst="rect">
                            <a:avLst/>
                          </a:prstGeom>
                          <a:noFill/>
                          <a:ln>
                            <a:noFill/>
                          </a:ln>
                        </pic:spPr>
                      </pic:pic>
                    </a:graphicData>
                  </a:graphic>
                </wp:inline>
              </w:drawing>
            </w:r>
          </w:p>
        </w:tc>
        <w:tc>
          <w:tcPr>
            <w:tcW w:w="870" w:type="dxa"/>
            <w:vAlign w:val="center"/>
          </w:tcPr>
          <w:p w14:paraId="35658F55" w14:textId="77777777" w:rsidR="007A3477" w:rsidRPr="00671259" w:rsidRDefault="007A3477" w:rsidP="00C74426">
            <w:pPr>
              <w:jc w:val="center"/>
              <w:rPr>
                <w:rFonts w:ascii="Arial" w:hAnsi="Arial"/>
                <w:sz w:val="16"/>
                <w:szCs w:val="16"/>
              </w:rPr>
            </w:pPr>
            <w:r w:rsidRPr="00671259">
              <w:rPr>
                <w:rFonts w:ascii="Arial" w:hAnsi="Arial"/>
                <w:sz w:val="16"/>
                <w:szCs w:val="16"/>
              </w:rPr>
              <w:t>0.2–0.5 m</w:t>
            </w:r>
          </w:p>
          <w:p w14:paraId="14388BBE" w14:textId="77777777" w:rsidR="007A3477" w:rsidRPr="00671259" w:rsidRDefault="007A3477" w:rsidP="00C74426">
            <w:pPr>
              <w:jc w:val="center"/>
              <w:rPr>
                <w:rFonts w:ascii="Arial" w:hAnsi="Arial"/>
                <w:sz w:val="16"/>
                <w:szCs w:val="16"/>
              </w:rPr>
            </w:pPr>
            <w:r w:rsidRPr="00671259">
              <w:rPr>
                <w:rFonts w:ascii="Arial" w:hAnsi="Arial"/>
                <w:sz w:val="16"/>
                <w:szCs w:val="16"/>
              </w:rPr>
              <w:t>1–2 ft</w:t>
            </w:r>
          </w:p>
        </w:tc>
        <w:tc>
          <w:tcPr>
            <w:tcW w:w="870" w:type="dxa"/>
            <w:vMerge/>
            <w:vAlign w:val="center"/>
          </w:tcPr>
          <w:p w14:paraId="5855C606" w14:textId="77777777" w:rsidR="007A3477" w:rsidRPr="00671259" w:rsidRDefault="007A3477" w:rsidP="00C74426">
            <w:pPr>
              <w:jc w:val="center"/>
              <w:rPr>
                <w:rFonts w:ascii="Arial" w:hAnsi="Arial"/>
                <w:sz w:val="16"/>
                <w:szCs w:val="16"/>
              </w:rPr>
            </w:pPr>
          </w:p>
        </w:tc>
        <w:tc>
          <w:tcPr>
            <w:tcW w:w="855" w:type="dxa"/>
            <w:vAlign w:val="center"/>
          </w:tcPr>
          <w:p w14:paraId="6D9AB163" w14:textId="77777777" w:rsidR="007A3477" w:rsidRPr="00671259" w:rsidRDefault="007A3477" w:rsidP="00235691">
            <w:pPr>
              <w:jc w:val="center"/>
              <w:rPr>
                <w:rFonts w:ascii="Arial" w:hAnsi="Arial"/>
                <w:sz w:val="16"/>
                <w:szCs w:val="16"/>
              </w:rPr>
            </w:pPr>
            <w:r w:rsidRPr="00671259">
              <w:rPr>
                <w:rFonts w:ascii="Arial" w:hAnsi="Arial"/>
                <w:sz w:val="16"/>
                <w:szCs w:val="16"/>
              </w:rPr>
              <w:t>2</w:t>
            </w:r>
          </w:p>
          <w:p w14:paraId="629421AB" w14:textId="77777777" w:rsidR="007A3477" w:rsidRPr="00671259" w:rsidRDefault="007A3477" w:rsidP="00235691">
            <w:pPr>
              <w:jc w:val="center"/>
              <w:rPr>
                <w:rFonts w:ascii="Arial" w:hAnsi="Arial"/>
                <w:sz w:val="16"/>
                <w:szCs w:val="16"/>
              </w:rPr>
            </w:pPr>
            <w:r w:rsidRPr="00671259">
              <w:rPr>
                <w:rFonts w:ascii="Arial" w:hAnsi="Arial"/>
                <w:sz w:val="16"/>
                <w:szCs w:val="16"/>
              </w:rPr>
              <w:t>Slight</w:t>
            </w:r>
          </w:p>
          <w:p w14:paraId="67DC7CF4" w14:textId="77777777" w:rsidR="007A3477" w:rsidRPr="00671259" w:rsidRDefault="007A3477" w:rsidP="00235691">
            <w:pPr>
              <w:jc w:val="center"/>
              <w:rPr>
                <w:rFonts w:ascii="Arial" w:hAnsi="Arial"/>
                <w:sz w:val="16"/>
                <w:szCs w:val="16"/>
              </w:rPr>
            </w:pPr>
            <w:r w:rsidRPr="00671259">
              <w:rPr>
                <w:rFonts w:ascii="Arial" w:hAnsi="Arial"/>
                <w:sz w:val="16"/>
                <w:szCs w:val="16"/>
              </w:rPr>
              <w:t>0.3m</w:t>
            </w:r>
          </w:p>
        </w:tc>
      </w:tr>
      <w:tr w:rsidR="00122D17" w:rsidRPr="00671259" w14:paraId="5BE7ED67" w14:textId="77777777" w:rsidTr="00122D17">
        <w:trPr>
          <w:trHeight w:val="1886"/>
          <w:tblCellSpacing w:w="15" w:type="dxa"/>
        </w:trPr>
        <w:tc>
          <w:tcPr>
            <w:tcW w:w="409" w:type="dxa"/>
            <w:shd w:val="clear" w:color="auto" w:fill="99FF99"/>
            <w:vAlign w:val="center"/>
          </w:tcPr>
          <w:p w14:paraId="2B4CA947" w14:textId="77777777" w:rsidR="007A3477" w:rsidRPr="00671259" w:rsidRDefault="007A3477">
            <w:pPr>
              <w:jc w:val="center"/>
              <w:rPr>
                <w:rFonts w:ascii="Arial" w:hAnsi="Arial"/>
                <w:b/>
                <w:bCs/>
                <w:sz w:val="16"/>
                <w:szCs w:val="16"/>
              </w:rPr>
            </w:pPr>
            <w:r w:rsidRPr="00671259">
              <w:rPr>
                <w:rFonts w:ascii="Arial" w:hAnsi="Arial"/>
                <w:b/>
                <w:bCs/>
                <w:sz w:val="16"/>
                <w:szCs w:val="16"/>
              </w:rPr>
              <w:t>3</w:t>
            </w:r>
          </w:p>
        </w:tc>
        <w:tc>
          <w:tcPr>
            <w:tcW w:w="780" w:type="dxa"/>
            <w:vAlign w:val="center"/>
          </w:tcPr>
          <w:p w14:paraId="3706CEA1" w14:textId="77777777" w:rsidR="007A3477" w:rsidRPr="00671259" w:rsidRDefault="007A3477" w:rsidP="00CD2A88">
            <w:pPr>
              <w:jc w:val="center"/>
              <w:rPr>
                <w:rFonts w:ascii="Arial" w:hAnsi="Arial"/>
                <w:sz w:val="16"/>
                <w:szCs w:val="16"/>
              </w:rPr>
            </w:pPr>
            <w:r w:rsidRPr="00671259">
              <w:rPr>
                <w:rFonts w:ascii="Arial" w:hAnsi="Arial"/>
                <w:sz w:val="16"/>
                <w:szCs w:val="16"/>
              </w:rPr>
              <w:t>Gentle breeze</w:t>
            </w:r>
          </w:p>
        </w:tc>
        <w:tc>
          <w:tcPr>
            <w:tcW w:w="960" w:type="dxa"/>
            <w:vAlign w:val="center"/>
          </w:tcPr>
          <w:p w14:paraId="1B31B50E"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12–19 km/h </w:t>
            </w:r>
          </w:p>
          <w:p w14:paraId="5CFBA743"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8–12 mph</w:t>
            </w:r>
          </w:p>
          <w:p w14:paraId="3D4C92A0"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7–10 kn</w:t>
            </w:r>
          </w:p>
          <w:p w14:paraId="3DA1E36F"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3.4–5.4 m/s</w:t>
            </w:r>
          </w:p>
        </w:tc>
        <w:tc>
          <w:tcPr>
            <w:tcW w:w="951" w:type="dxa"/>
            <w:vAlign w:val="center"/>
          </w:tcPr>
          <w:p w14:paraId="069EF4F7" w14:textId="77777777" w:rsidR="007A3477" w:rsidRPr="00671259" w:rsidRDefault="007A3477" w:rsidP="00CD2A88">
            <w:pPr>
              <w:jc w:val="center"/>
              <w:rPr>
                <w:rFonts w:ascii="Arial" w:hAnsi="Arial"/>
                <w:sz w:val="16"/>
                <w:szCs w:val="16"/>
              </w:rPr>
            </w:pPr>
            <w:r w:rsidRPr="00671259">
              <w:rPr>
                <w:rFonts w:ascii="Arial" w:hAnsi="Arial"/>
                <w:sz w:val="16"/>
                <w:szCs w:val="16"/>
              </w:rPr>
              <w:t>Leaves and small twigs constantly moving, light flags extended.</w:t>
            </w:r>
          </w:p>
        </w:tc>
        <w:tc>
          <w:tcPr>
            <w:tcW w:w="969" w:type="dxa"/>
            <w:vAlign w:val="center"/>
          </w:tcPr>
          <w:p w14:paraId="1B2860D4" w14:textId="77777777" w:rsidR="007A3477" w:rsidRPr="00671259" w:rsidRDefault="007A3477" w:rsidP="00C74426">
            <w:pPr>
              <w:jc w:val="center"/>
              <w:rPr>
                <w:rFonts w:ascii="Arial" w:hAnsi="Arial"/>
                <w:sz w:val="16"/>
                <w:szCs w:val="16"/>
              </w:rPr>
            </w:pPr>
            <w:r w:rsidRPr="00671259">
              <w:rPr>
                <w:rFonts w:ascii="Arial" w:hAnsi="Arial"/>
                <w:sz w:val="16"/>
                <w:szCs w:val="16"/>
              </w:rPr>
              <w:t>Large wavelets. Crests begin to break; scattered whitecaps</w:t>
            </w:r>
          </w:p>
        </w:tc>
        <w:tc>
          <w:tcPr>
            <w:tcW w:w="1950" w:type="dxa"/>
            <w:vAlign w:val="center"/>
          </w:tcPr>
          <w:p w14:paraId="77176839"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55768F62" wp14:editId="4067922C">
                  <wp:extent cx="1144905" cy="1131570"/>
                  <wp:effectExtent l="0" t="0" r="0" b="0"/>
                  <wp:docPr id="7" name="Picture 7" descr="Beaufort scale 3.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eaufort scale 3.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44905" cy="1131570"/>
                          </a:xfrm>
                          <a:prstGeom prst="rect">
                            <a:avLst/>
                          </a:prstGeom>
                          <a:noFill/>
                          <a:ln>
                            <a:noFill/>
                          </a:ln>
                        </pic:spPr>
                      </pic:pic>
                    </a:graphicData>
                  </a:graphic>
                </wp:inline>
              </w:drawing>
            </w:r>
          </w:p>
        </w:tc>
        <w:tc>
          <w:tcPr>
            <w:tcW w:w="870" w:type="dxa"/>
            <w:vAlign w:val="center"/>
          </w:tcPr>
          <w:p w14:paraId="58065049" w14:textId="77777777" w:rsidR="007A3477" w:rsidRPr="00671259" w:rsidRDefault="007A3477" w:rsidP="00C74426">
            <w:pPr>
              <w:jc w:val="center"/>
              <w:rPr>
                <w:rFonts w:ascii="Arial" w:hAnsi="Arial"/>
                <w:sz w:val="16"/>
                <w:szCs w:val="16"/>
              </w:rPr>
            </w:pPr>
            <w:r w:rsidRPr="00671259">
              <w:rPr>
                <w:rFonts w:ascii="Arial" w:hAnsi="Arial"/>
                <w:sz w:val="16"/>
                <w:szCs w:val="16"/>
              </w:rPr>
              <w:t>0.5–1 m</w:t>
            </w:r>
          </w:p>
          <w:p w14:paraId="0542EAD9" w14:textId="77777777" w:rsidR="007A3477" w:rsidRPr="00671259" w:rsidRDefault="007A3477" w:rsidP="00C74426">
            <w:pPr>
              <w:jc w:val="center"/>
              <w:rPr>
                <w:rFonts w:ascii="Arial" w:hAnsi="Arial"/>
                <w:sz w:val="16"/>
                <w:szCs w:val="16"/>
              </w:rPr>
            </w:pPr>
            <w:r w:rsidRPr="00671259">
              <w:rPr>
                <w:rFonts w:ascii="Arial" w:hAnsi="Arial"/>
                <w:sz w:val="16"/>
                <w:szCs w:val="16"/>
              </w:rPr>
              <w:t>2–3.5 ft</w:t>
            </w:r>
          </w:p>
        </w:tc>
        <w:tc>
          <w:tcPr>
            <w:tcW w:w="870" w:type="dxa"/>
            <w:vMerge w:val="restart"/>
            <w:vAlign w:val="center"/>
          </w:tcPr>
          <w:p w14:paraId="733830A4" w14:textId="77777777" w:rsidR="007A3477" w:rsidRPr="00671259" w:rsidRDefault="007A3477" w:rsidP="00C74426">
            <w:pPr>
              <w:jc w:val="center"/>
              <w:rPr>
                <w:rFonts w:ascii="Arial" w:hAnsi="Arial"/>
                <w:sz w:val="16"/>
                <w:szCs w:val="16"/>
              </w:rPr>
            </w:pPr>
            <w:r w:rsidRPr="00671259">
              <w:rPr>
                <w:rFonts w:ascii="Arial" w:hAnsi="Arial"/>
                <w:sz w:val="16"/>
                <w:szCs w:val="16"/>
              </w:rPr>
              <w:t>3</w:t>
            </w:r>
          </w:p>
          <w:p w14:paraId="4DAEEB0E" w14:textId="77777777" w:rsidR="007A3477" w:rsidRPr="00671259" w:rsidRDefault="007A3477" w:rsidP="00C74426">
            <w:pPr>
              <w:jc w:val="center"/>
              <w:rPr>
                <w:rFonts w:ascii="Arial" w:hAnsi="Arial"/>
                <w:sz w:val="16"/>
                <w:szCs w:val="16"/>
              </w:rPr>
            </w:pPr>
            <w:r w:rsidRPr="00671259">
              <w:rPr>
                <w:rFonts w:ascii="Arial" w:hAnsi="Arial"/>
                <w:sz w:val="16"/>
                <w:szCs w:val="16"/>
              </w:rPr>
              <w:t>Slight</w:t>
            </w:r>
          </w:p>
          <w:p w14:paraId="4A7C4C15" w14:textId="77777777" w:rsidR="007A3477" w:rsidRPr="00671259" w:rsidRDefault="007A3477" w:rsidP="00C74426">
            <w:pPr>
              <w:jc w:val="center"/>
              <w:rPr>
                <w:rFonts w:ascii="Arial" w:hAnsi="Arial"/>
                <w:sz w:val="16"/>
                <w:szCs w:val="16"/>
              </w:rPr>
            </w:pPr>
            <w:r w:rsidRPr="00671259">
              <w:rPr>
                <w:rFonts w:ascii="Arial" w:hAnsi="Arial"/>
                <w:sz w:val="16"/>
                <w:szCs w:val="16"/>
              </w:rPr>
              <w:t>0.5 - 1.25 m</w:t>
            </w:r>
          </w:p>
        </w:tc>
        <w:tc>
          <w:tcPr>
            <w:tcW w:w="855" w:type="dxa"/>
            <w:vAlign w:val="center"/>
          </w:tcPr>
          <w:p w14:paraId="1D7F8CDC" w14:textId="77777777" w:rsidR="007A3477" w:rsidRPr="00671259" w:rsidRDefault="007A3477" w:rsidP="00235691">
            <w:pPr>
              <w:jc w:val="center"/>
              <w:rPr>
                <w:rFonts w:ascii="Arial" w:hAnsi="Arial"/>
                <w:sz w:val="16"/>
                <w:szCs w:val="16"/>
              </w:rPr>
            </w:pPr>
            <w:r w:rsidRPr="00671259">
              <w:rPr>
                <w:rFonts w:ascii="Arial" w:hAnsi="Arial"/>
                <w:sz w:val="16"/>
                <w:szCs w:val="16"/>
              </w:rPr>
              <w:t>3</w:t>
            </w:r>
          </w:p>
          <w:p w14:paraId="414B957C" w14:textId="77777777" w:rsidR="007A3477" w:rsidRPr="00671259" w:rsidRDefault="007A3477" w:rsidP="00235691">
            <w:pPr>
              <w:jc w:val="center"/>
              <w:rPr>
                <w:rFonts w:ascii="Arial" w:hAnsi="Arial"/>
                <w:sz w:val="16"/>
                <w:szCs w:val="16"/>
              </w:rPr>
            </w:pPr>
            <w:r w:rsidRPr="00671259">
              <w:rPr>
                <w:rFonts w:ascii="Arial" w:hAnsi="Arial"/>
                <w:sz w:val="16"/>
                <w:szCs w:val="16"/>
              </w:rPr>
              <w:t>Moderate</w:t>
            </w:r>
          </w:p>
          <w:p w14:paraId="0BB28D6B" w14:textId="77777777" w:rsidR="007A3477" w:rsidRPr="00671259" w:rsidRDefault="007A3477" w:rsidP="00235691">
            <w:pPr>
              <w:jc w:val="center"/>
              <w:rPr>
                <w:rFonts w:ascii="Arial" w:hAnsi="Arial"/>
                <w:sz w:val="16"/>
                <w:szCs w:val="16"/>
              </w:rPr>
            </w:pPr>
            <w:r w:rsidRPr="00671259">
              <w:rPr>
                <w:rFonts w:ascii="Arial" w:hAnsi="Arial"/>
                <w:sz w:val="16"/>
                <w:szCs w:val="16"/>
              </w:rPr>
              <w:t>0.7 m</w:t>
            </w:r>
          </w:p>
        </w:tc>
      </w:tr>
      <w:tr w:rsidR="00122D17" w:rsidRPr="00671259" w14:paraId="194EA5D6" w14:textId="77777777" w:rsidTr="00122D17">
        <w:trPr>
          <w:trHeight w:val="458"/>
          <w:tblCellSpacing w:w="15" w:type="dxa"/>
        </w:trPr>
        <w:tc>
          <w:tcPr>
            <w:tcW w:w="409" w:type="dxa"/>
            <w:vMerge w:val="restart"/>
            <w:shd w:val="clear" w:color="auto" w:fill="99FF66"/>
            <w:vAlign w:val="center"/>
          </w:tcPr>
          <w:p w14:paraId="6B8B76B6" w14:textId="77777777" w:rsidR="007A3477" w:rsidRPr="00671259" w:rsidRDefault="007A3477">
            <w:pPr>
              <w:jc w:val="center"/>
              <w:rPr>
                <w:rFonts w:ascii="Arial" w:hAnsi="Arial"/>
                <w:b/>
                <w:bCs/>
                <w:sz w:val="16"/>
                <w:szCs w:val="16"/>
              </w:rPr>
            </w:pPr>
            <w:r w:rsidRPr="00671259">
              <w:rPr>
                <w:rFonts w:ascii="Arial" w:hAnsi="Arial"/>
                <w:b/>
                <w:bCs/>
                <w:sz w:val="16"/>
                <w:szCs w:val="16"/>
              </w:rPr>
              <w:t>4</w:t>
            </w:r>
          </w:p>
        </w:tc>
        <w:tc>
          <w:tcPr>
            <w:tcW w:w="780" w:type="dxa"/>
            <w:vMerge w:val="restart"/>
            <w:vAlign w:val="center"/>
          </w:tcPr>
          <w:p w14:paraId="60560C57" w14:textId="77777777" w:rsidR="007A3477" w:rsidRPr="00671259" w:rsidRDefault="007A3477" w:rsidP="00CD2A88">
            <w:pPr>
              <w:jc w:val="center"/>
              <w:rPr>
                <w:rFonts w:ascii="Arial" w:hAnsi="Arial"/>
                <w:sz w:val="16"/>
                <w:szCs w:val="16"/>
              </w:rPr>
            </w:pPr>
            <w:r w:rsidRPr="00671259">
              <w:rPr>
                <w:rFonts w:ascii="Arial" w:hAnsi="Arial"/>
                <w:sz w:val="16"/>
                <w:szCs w:val="16"/>
              </w:rPr>
              <w:t>Moderate breeze</w:t>
            </w:r>
          </w:p>
        </w:tc>
        <w:tc>
          <w:tcPr>
            <w:tcW w:w="960" w:type="dxa"/>
            <w:vMerge w:val="restart"/>
            <w:vAlign w:val="center"/>
          </w:tcPr>
          <w:p w14:paraId="602458EB"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20–28 km/h</w:t>
            </w:r>
          </w:p>
          <w:p w14:paraId="6D741E1D"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13–17 mph</w:t>
            </w:r>
          </w:p>
          <w:p w14:paraId="1AB42A36"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11–15 kn</w:t>
            </w:r>
          </w:p>
          <w:p w14:paraId="0CC40DD8"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5.5–7.9 m/s</w:t>
            </w:r>
          </w:p>
        </w:tc>
        <w:tc>
          <w:tcPr>
            <w:tcW w:w="951" w:type="dxa"/>
            <w:vMerge w:val="restart"/>
            <w:vAlign w:val="center"/>
          </w:tcPr>
          <w:p w14:paraId="5853E219" w14:textId="77777777" w:rsidR="007A3477" w:rsidRPr="00671259" w:rsidRDefault="007A3477" w:rsidP="00CD2A88">
            <w:pPr>
              <w:jc w:val="center"/>
              <w:rPr>
                <w:rFonts w:ascii="Arial" w:hAnsi="Arial"/>
                <w:sz w:val="16"/>
                <w:szCs w:val="16"/>
              </w:rPr>
            </w:pPr>
            <w:r w:rsidRPr="00671259">
              <w:rPr>
                <w:rFonts w:ascii="Arial" w:hAnsi="Arial"/>
                <w:sz w:val="16"/>
                <w:szCs w:val="16"/>
              </w:rPr>
              <w:t>Dust and loose paper raised. Small branches begin to move.</w:t>
            </w:r>
          </w:p>
        </w:tc>
        <w:tc>
          <w:tcPr>
            <w:tcW w:w="969" w:type="dxa"/>
            <w:vMerge w:val="restart"/>
            <w:vAlign w:val="center"/>
          </w:tcPr>
          <w:p w14:paraId="2515AFA0" w14:textId="77777777" w:rsidR="007A3477" w:rsidRPr="00671259" w:rsidRDefault="007A3477" w:rsidP="00C74426">
            <w:pPr>
              <w:jc w:val="center"/>
              <w:rPr>
                <w:rFonts w:ascii="Arial" w:hAnsi="Arial"/>
                <w:sz w:val="16"/>
                <w:szCs w:val="16"/>
              </w:rPr>
            </w:pPr>
            <w:r w:rsidRPr="00671259">
              <w:rPr>
                <w:rFonts w:ascii="Arial" w:hAnsi="Arial"/>
                <w:sz w:val="16"/>
                <w:szCs w:val="16"/>
              </w:rPr>
              <w:t xml:space="preserve">Small waves with breaking crests. Fairly frequent </w:t>
            </w:r>
            <w:hyperlink r:id="rId50" w:tooltip="Wind wave" w:history="1">
              <w:r w:rsidRPr="00671259">
                <w:rPr>
                  <w:rStyle w:val="Hyperlink"/>
                  <w:rFonts w:ascii="Arial" w:hAnsi="Arial"/>
                  <w:color w:val="auto"/>
                  <w:sz w:val="16"/>
                  <w:szCs w:val="16"/>
                  <w:u w:val="none"/>
                </w:rPr>
                <w:t>whitecaps</w:t>
              </w:r>
            </w:hyperlink>
            <w:r w:rsidRPr="00671259">
              <w:rPr>
                <w:rFonts w:ascii="Arial" w:hAnsi="Arial"/>
                <w:sz w:val="16"/>
                <w:szCs w:val="16"/>
              </w:rPr>
              <w:t>.</w:t>
            </w:r>
          </w:p>
        </w:tc>
        <w:tc>
          <w:tcPr>
            <w:tcW w:w="1950" w:type="dxa"/>
            <w:vMerge w:val="restart"/>
            <w:vAlign w:val="center"/>
          </w:tcPr>
          <w:p w14:paraId="4BFF5F19"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605F6737" wp14:editId="4707A2E4">
                  <wp:extent cx="1144905" cy="1106170"/>
                  <wp:effectExtent l="0" t="0" r="0" b="0"/>
                  <wp:docPr id="8" name="Picture 8" descr="Beaufort scale 4.jp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eaufort scale 4.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44905" cy="1106170"/>
                          </a:xfrm>
                          <a:prstGeom prst="rect">
                            <a:avLst/>
                          </a:prstGeom>
                          <a:noFill/>
                          <a:ln>
                            <a:noFill/>
                          </a:ln>
                        </pic:spPr>
                      </pic:pic>
                    </a:graphicData>
                  </a:graphic>
                </wp:inline>
              </w:drawing>
            </w:r>
          </w:p>
        </w:tc>
        <w:tc>
          <w:tcPr>
            <w:tcW w:w="870" w:type="dxa"/>
            <w:vMerge w:val="restart"/>
            <w:vAlign w:val="center"/>
          </w:tcPr>
          <w:p w14:paraId="1EF010FC" w14:textId="77777777" w:rsidR="007A3477" w:rsidRPr="00671259" w:rsidRDefault="007A3477" w:rsidP="00C74426">
            <w:pPr>
              <w:jc w:val="center"/>
              <w:rPr>
                <w:rFonts w:ascii="Arial" w:hAnsi="Arial"/>
                <w:sz w:val="16"/>
                <w:szCs w:val="16"/>
              </w:rPr>
            </w:pPr>
            <w:r w:rsidRPr="00671259">
              <w:rPr>
                <w:rFonts w:ascii="Arial" w:hAnsi="Arial"/>
                <w:sz w:val="16"/>
                <w:szCs w:val="16"/>
              </w:rPr>
              <w:t>1–2 m</w:t>
            </w:r>
          </w:p>
          <w:p w14:paraId="7AC85149" w14:textId="77777777" w:rsidR="007A3477" w:rsidRPr="00671259" w:rsidRDefault="007A3477" w:rsidP="00C74426">
            <w:pPr>
              <w:jc w:val="center"/>
              <w:rPr>
                <w:rFonts w:ascii="Arial" w:hAnsi="Arial"/>
                <w:sz w:val="16"/>
                <w:szCs w:val="16"/>
              </w:rPr>
            </w:pPr>
            <w:r w:rsidRPr="00671259">
              <w:rPr>
                <w:rFonts w:ascii="Arial" w:hAnsi="Arial"/>
                <w:sz w:val="16"/>
                <w:szCs w:val="16"/>
              </w:rPr>
              <w:t>3.5–6 ft</w:t>
            </w:r>
          </w:p>
        </w:tc>
        <w:tc>
          <w:tcPr>
            <w:tcW w:w="870" w:type="dxa"/>
            <w:vMerge/>
            <w:vAlign w:val="center"/>
          </w:tcPr>
          <w:p w14:paraId="71E35122" w14:textId="77777777" w:rsidR="007A3477" w:rsidRPr="00671259" w:rsidRDefault="007A3477" w:rsidP="00C74426">
            <w:pPr>
              <w:jc w:val="center"/>
              <w:rPr>
                <w:rFonts w:ascii="Arial" w:hAnsi="Arial"/>
                <w:sz w:val="16"/>
                <w:szCs w:val="16"/>
              </w:rPr>
            </w:pPr>
          </w:p>
        </w:tc>
        <w:tc>
          <w:tcPr>
            <w:tcW w:w="855" w:type="dxa"/>
            <w:vMerge w:val="restart"/>
            <w:vAlign w:val="center"/>
          </w:tcPr>
          <w:p w14:paraId="38AC69AE" w14:textId="77777777" w:rsidR="007A3477" w:rsidRPr="00671259" w:rsidRDefault="007A3477" w:rsidP="00235691">
            <w:pPr>
              <w:jc w:val="center"/>
              <w:rPr>
                <w:rFonts w:ascii="Arial" w:hAnsi="Arial"/>
                <w:sz w:val="16"/>
                <w:szCs w:val="16"/>
              </w:rPr>
            </w:pPr>
            <w:r w:rsidRPr="00671259">
              <w:rPr>
                <w:rFonts w:ascii="Arial" w:hAnsi="Arial"/>
                <w:sz w:val="16"/>
                <w:szCs w:val="16"/>
              </w:rPr>
              <w:t>4</w:t>
            </w:r>
          </w:p>
          <w:p w14:paraId="495F1A71" w14:textId="77777777" w:rsidR="007A3477" w:rsidRPr="00671259" w:rsidRDefault="007A3477" w:rsidP="00235691">
            <w:pPr>
              <w:jc w:val="center"/>
              <w:rPr>
                <w:rFonts w:ascii="Arial" w:hAnsi="Arial"/>
                <w:sz w:val="16"/>
                <w:szCs w:val="16"/>
              </w:rPr>
            </w:pPr>
            <w:r w:rsidRPr="00671259">
              <w:rPr>
                <w:rFonts w:ascii="Arial" w:hAnsi="Arial"/>
                <w:sz w:val="16"/>
                <w:szCs w:val="16"/>
              </w:rPr>
              <w:t>Rough</w:t>
            </w:r>
          </w:p>
          <w:p w14:paraId="60863FE9" w14:textId="77777777" w:rsidR="007A3477" w:rsidRPr="00671259" w:rsidRDefault="007A3477" w:rsidP="00235691">
            <w:pPr>
              <w:jc w:val="center"/>
              <w:rPr>
                <w:rFonts w:ascii="Arial" w:hAnsi="Arial"/>
                <w:sz w:val="16"/>
                <w:szCs w:val="16"/>
              </w:rPr>
            </w:pPr>
            <w:r w:rsidRPr="00671259">
              <w:rPr>
                <w:rFonts w:ascii="Arial" w:hAnsi="Arial"/>
                <w:sz w:val="16"/>
                <w:szCs w:val="16"/>
              </w:rPr>
              <w:t>1.2 m</w:t>
            </w:r>
          </w:p>
        </w:tc>
      </w:tr>
      <w:tr w:rsidR="00122D17" w:rsidRPr="00671259" w14:paraId="4CB6836A" w14:textId="77777777" w:rsidTr="00122D17">
        <w:trPr>
          <w:trHeight w:val="988"/>
          <w:tblCellSpacing w:w="15" w:type="dxa"/>
        </w:trPr>
        <w:tc>
          <w:tcPr>
            <w:tcW w:w="409" w:type="dxa"/>
            <w:vMerge/>
            <w:shd w:val="clear" w:color="auto" w:fill="99FF66"/>
            <w:vAlign w:val="center"/>
          </w:tcPr>
          <w:p w14:paraId="793CD490" w14:textId="77777777" w:rsidR="007A3477" w:rsidRPr="00671259" w:rsidRDefault="007A3477">
            <w:pPr>
              <w:jc w:val="center"/>
              <w:rPr>
                <w:rFonts w:ascii="Arial" w:hAnsi="Arial"/>
                <w:b/>
                <w:bCs/>
                <w:sz w:val="16"/>
                <w:szCs w:val="16"/>
              </w:rPr>
            </w:pPr>
          </w:p>
        </w:tc>
        <w:tc>
          <w:tcPr>
            <w:tcW w:w="780" w:type="dxa"/>
            <w:vMerge/>
            <w:vAlign w:val="center"/>
          </w:tcPr>
          <w:p w14:paraId="2DB37FA4" w14:textId="77777777" w:rsidR="007A3477" w:rsidRPr="00671259" w:rsidRDefault="007A3477" w:rsidP="00CD2A88">
            <w:pPr>
              <w:jc w:val="center"/>
              <w:rPr>
                <w:rFonts w:ascii="Arial" w:hAnsi="Arial"/>
                <w:sz w:val="16"/>
                <w:szCs w:val="16"/>
              </w:rPr>
            </w:pPr>
          </w:p>
        </w:tc>
        <w:tc>
          <w:tcPr>
            <w:tcW w:w="960" w:type="dxa"/>
            <w:vMerge/>
            <w:vAlign w:val="center"/>
          </w:tcPr>
          <w:p w14:paraId="5A347CA3" w14:textId="77777777" w:rsidR="007A3477" w:rsidRPr="00671259" w:rsidRDefault="007A3477" w:rsidP="00F63E28">
            <w:pPr>
              <w:spacing w:after="0"/>
              <w:jc w:val="center"/>
              <w:rPr>
                <w:rFonts w:ascii="Arial" w:hAnsi="Arial"/>
                <w:sz w:val="16"/>
                <w:szCs w:val="16"/>
              </w:rPr>
            </w:pPr>
          </w:p>
        </w:tc>
        <w:tc>
          <w:tcPr>
            <w:tcW w:w="951" w:type="dxa"/>
            <w:vMerge/>
            <w:vAlign w:val="center"/>
          </w:tcPr>
          <w:p w14:paraId="2A9E4CB0" w14:textId="77777777" w:rsidR="007A3477" w:rsidRPr="00671259" w:rsidRDefault="007A3477" w:rsidP="00CD2A88">
            <w:pPr>
              <w:jc w:val="center"/>
              <w:rPr>
                <w:rFonts w:ascii="Arial" w:hAnsi="Arial"/>
                <w:sz w:val="16"/>
                <w:szCs w:val="16"/>
              </w:rPr>
            </w:pPr>
          </w:p>
        </w:tc>
        <w:tc>
          <w:tcPr>
            <w:tcW w:w="969" w:type="dxa"/>
            <w:vMerge/>
            <w:vAlign w:val="center"/>
          </w:tcPr>
          <w:p w14:paraId="15F0BCC1" w14:textId="77777777" w:rsidR="007A3477" w:rsidRPr="00671259" w:rsidRDefault="007A3477" w:rsidP="00C74426">
            <w:pPr>
              <w:jc w:val="center"/>
              <w:rPr>
                <w:rFonts w:ascii="Arial" w:hAnsi="Arial"/>
                <w:sz w:val="16"/>
                <w:szCs w:val="16"/>
              </w:rPr>
            </w:pPr>
          </w:p>
        </w:tc>
        <w:tc>
          <w:tcPr>
            <w:tcW w:w="1950" w:type="dxa"/>
            <w:vMerge/>
            <w:vAlign w:val="center"/>
          </w:tcPr>
          <w:p w14:paraId="4F85F029" w14:textId="77777777" w:rsidR="007A3477" w:rsidRPr="00671259" w:rsidRDefault="007A3477">
            <w:pPr>
              <w:rPr>
                <w:rFonts w:ascii="Arial" w:hAnsi="Arial"/>
                <w:sz w:val="16"/>
                <w:szCs w:val="16"/>
              </w:rPr>
            </w:pPr>
          </w:p>
        </w:tc>
        <w:tc>
          <w:tcPr>
            <w:tcW w:w="870" w:type="dxa"/>
            <w:vMerge/>
            <w:vAlign w:val="center"/>
          </w:tcPr>
          <w:p w14:paraId="605B29A3" w14:textId="77777777" w:rsidR="007A3477" w:rsidRPr="00671259" w:rsidRDefault="007A3477" w:rsidP="00C74426">
            <w:pPr>
              <w:jc w:val="center"/>
              <w:rPr>
                <w:rFonts w:ascii="Arial" w:hAnsi="Arial"/>
                <w:sz w:val="16"/>
                <w:szCs w:val="16"/>
              </w:rPr>
            </w:pPr>
          </w:p>
        </w:tc>
        <w:tc>
          <w:tcPr>
            <w:tcW w:w="870" w:type="dxa"/>
            <w:vAlign w:val="center"/>
          </w:tcPr>
          <w:p w14:paraId="24593CC4" w14:textId="77777777" w:rsidR="007A3477" w:rsidRPr="00671259" w:rsidRDefault="007A3477" w:rsidP="00C74426">
            <w:pPr>
              <w:jc w:val="center"/>
              <w:rPr>
                <w:rFonts w:ascii="Arial" w:hAnsi="Arial"/>
                <w:sz w:val="16"/>
                <w:szCs w:val="16"/>
              </w:rPr>
            </w:pPr>
            <w:r w:rsidRPr="00671259">
              <w:rPr>
                <w:rFonts w:ascii="Arial" w:hAnsi="Arial"/>
                <w:sz w:val="16"/>
                <w:szCs w:val="16"/>
              </w:rPr>
              <w:t>4</w:t>
            </w:r>
          </w:p>
          <w:p w14:paraId="0E7CE9EC" w14:textId="77777777" w:rsidR="007A3477" w:rsidRPr="00671259" w:rsidRDefault="007A3477" w:rsidP="00C74426">
            <w:pPr>
              <w:jc w:val="center"/>
              <w:rPr>
                <w:rFonts w:ascii="Arial" w:hAnsi="Arial"/>
                <w:sz w:val="16"/>
                <w:szCs w:val="16"/>
              </w:rPr>
            </w:pPr>
            <w:r w:rsidRPr="00671259">
              <w:rPr>
                <w:rFonts w:ascii="Arial" w:hAnsi="Arial"/>
                <w:sz w:val="16"/>
                <w:szCs w:val="16"/>
              </w:rPr>
              <w:t>Moderate</w:t>
            </w:r>
          </w:p>
          <w:p w14:paraId="6926B77B" w14:textId="77777777" w:rsidR="007A3477" w:rsidRPr="00671259" w:rsidRDefault="007A3477" w:rsidP="00C74426">
            <w:pPr>
              <w:jc w:val="center"/>
              <w:rPr>
                <w:rFonts w:ascii="Arial" w:hAnsi="Arial"/>
                <w:sz w:val="16"/>
                <w:szCs w:val="16"/>
              </w:rPr>
            </w:pPr>
            <w:r w:rsidRPr="00671259">
              <w:rPr>
                <w:rFonts w:ascii="Arial" w:hAnsi="Arial"/>
                <w:sz w:val="16"/>
                <w:szCs w:val="16"/>
              </w:rPr>
              <w:t>1.25 - 2.5 m</w:t>
            </w:r>
          </w:p>
        </w:tc>
        <w:tc>
          <w:tcPr>
            <w:tcW w:w="855" w:type="dxa"/>
            <w:vMerge/>
            <w:vAlign w:val="center"/>
          </w:tcPr>
          <w:p w14:paraId="0D59E518" w14:textId="77777777" w:rsidR="007A3477" w:rsidRPr="00671259" w:rsidRDefault="007A3477" w:rsidP="00235691">
            <w:pPr>
              <w:jc w:val="center"/>
              <w:rPr>
                <w:rFonts w:ascii="Arial" w:hAnsi="Arial"/>
                <w:sz w:val="16"/>
                <w:szCs w:val="16"/>
              </w:rPr>
            </w:pPr>
          </w:p>
        </w:tc>
      </w:tr>
      <w:tr w:rsidR="00122D17" w:rsidRPr="00671259" w14:paraId="315CEB70" w14:textId="77777777" w:rsidTr="00122D17">
        <w:trPr>
          <w:trHeight w:val="304"/>
          <w:tblCellSpacing w:w="15" w:type="dxa"/>
        </w:trPr>
        <w:tc>
          <w:tcPr>
            <w:tcW w:w="409" w:type="dxa"/>
            <w:vMerge/>
            <w:vAlign w:val="center"/>
          </w:tcPr>
          <w:p w14:paraId="10DC4E1B" w14:textId="77777777" w:rsidR="00122D17" w:rsidRPr="00671259" w:rsidRDefault="00122D17">
            <w:pPr>
              <w:rPr>
                <w:rFonts w:ascii="Arial" w:hAnsi="Arial"/>
                <w:b/>
                <w:bCs/>
                <w:sz w:val="16"/>
                <w:szCs w:val="16"/>
              </w:rPr>
            </w:pPr>
          </w:p>
        </w:tc>
        <w:tc>
          <w:tcPr>
            <w:tcW w:w="780" w:type="dxa"/>
            <w:vMerge/>
            <w:vAlign w:val="center"/>
          </w:tcPr>
          <w:p w14:paraId="6EAD180E" w14:textId="77777777" w:rsidR="00122D17" w:rsidRPr="00671259" w:rsidRDefault="00122D17" w:rsidP="00CD2A88">
            <w:pPr>
              <w:jc w:val="center"/>
              <w:rPr>
                <w:rFonts w:ascii="Arial" w:hAnsi="Arial"/>
                <w:sz w:val="16"/>
                <w:szCs w:val="16"/>
              </w:rPr>
            </w:pPr>
          </w:p>
        </w:tc>
        <w:tc>
          <w:tcPr>
            <w:tcW w:w="960" w:type="dxa"/>
            <w:vMerge/>
            <w:vAlign w:val="center"/>
          </w:tcPr>
          <w:p w14:paraId="0180BE69" w14:textId="77777777" w:rsidR="00122D17" w:rsidRPr="00671259" w:rsidRDefault="00122D17" w:rsidP="00F63E28">
            <w:pPr>
              <w:spacing w:after="0"/>
              <w:jc w:val="center"/>
              <w:rPr>
                <w:rFonts w:ascii="Arial" w:hAnsi="Arial"/>
                <w:sz w:val="16"/>
                <w:szCs w:val="16"/>
              </w:rPr>
            </w:pPr>
          </w:p>
        </w:tc>
        <w:tc>
          <w:tcPr>
            <w:tcW w:w="951" w:type="dxa"/>
            <w:vMerge/>
            <w:vAlign w:val="center"/>
          </w:tcPr>
          <w:p w14:paraId="43157638" w14:textId="77777777" w:rsidR="00122D17" w:rsidRPr="00671259" w:rsidRDefault="00122D17" w:rsidP="00CD2A88">
            <w:pPr>
              <w:jc w:val="center"/>
              <w:rPr>
                <w:rFonts w:ascii="Arial" w:hAnsi="Arial"/>
                <w:sz w:val="16"/>
                <w:szCs w:val="16"/>
              </w:rPr>
            </w:pPr>
          </w:p>
        </w:tc>
        <w:tc>
          <w:tcPr>
            <w:tcW w:w="969" w:type="dxa"/>
            <w:vMerge/>
            <w:vAlign w:val="center"/>
          </w:tcPr>
          <w:p w14:paraId="29652567" w14:textId="77777777" w:rsidR="00122D17" w:rsidRPr="00671259" w:rsidRDefault="00122D17" w:rsidP="00C74426">
            <w:pPr>
              <w:jc w:val="center"/>
              <w:rPr>
                <w:rFonts w:ascii="Arial" w:hAnsi="Arial"/>
                <w:sz w:val="16"/>
                <w:szCs w:val="16"/>
              </w:rPr>
            </w:pPr>
          </w:p>
        </w:tc>
        <w:tc>
          <w:tcPr>
            <w:tcW w:w="1950" w:type="dxa"/>
            <w:vMerge/>
            <w:vAlign w:val="center"/>
          </w:tcPr>
          <w:p w14:paraId="2858A44E" w14:textId="77777777" w:rsidR="00122D17" w:rsidRPr="00671259" w:rsidRDefault="00122D17">
            <w:pPr>
              <w:rPr>
                <w:rFonts w:ascii="Arial" w:hAnsi="Arial"/>
                <w:sz w:val="16"/>
                <w:szCs w:val="16"/>
              </w:rPr>
            </w:pPr>
          </w:p>
        </w:tc>
        <w:tc>
          <w:tcPr>
            <w:tcW w:w="870" w:type="dxa"/>
            <w:vMerge/>
            <w:vAlign w:val="center"/>
          </w:tcPr>
          <w:p w14:paraId="6BA40D8A" w14:textId="77777777" w:rsidR="00122D17" w:rsidRPr="00671259" w:rsidRDefault="00122D17" w:rsidP="00C74426">
            <w:pPr>
              <w:jc w:val="center"/>
              <w:rPr>
                <w:rFonts w:ascii="Arial" w:hAnsi="Arial"/>
                <w:sz w:val="16"/>
                <w:szCs w:val="16"/>
              </w:rPr>
            </w:pPr>
          </w:p>
        </w:tc>
        <w:tc>
          <w:tcPr>
            <w:tcW w:w="870" w:type="dxa"/>
            <w:vMerge w:val="restart"/>
            <w:vAlign w:val="center"/>
          </w:tcPr>
          <w:p w14:paraId="0FA852BC" w14:textId="77777777" w:rsidR="00122D17" w:rsidRPr="00671259" w:rsidRDefault="00122D17" w:rsidP="00C74426">
            <w:pPr>
              <w:jc w:val="center"/>
              <w:rPr>
                <w:rFonts w:ascii="Arial" w:hAnsi="Arial"/>
                <w:sz w:val="16"/>
                <w:szCs w:val="16"/>
              </w:rPr>
            </w:pPr>
          </w:p>
        </w:tc>
        <w:tc>
          <w:tcPr>
            <w:tcW w:w="855" w:type="dxa"/>
            <w:vMerge w:val="restart"/>
            <w:vAlign w:val="center"/>
          </w:tcPr>
          <w:p w14:paraId="477AA37A" w14:textId="77777777" w:rsidR="00122D17" w:rsidRPr="00671259" w:rsidRDefault="00122D17" w:rsidP="00235691">
            <w:pPr>
              <w:jc w:val="center"/>
              <w:rPr>
                <w:rFonts w:ascii="Arial" w:hAnsi="Arial"/>
                <w:sz w:val="16"/>
                <w:szCs w:val="16"/>
              </w:rPr>
            </w:pPr>
            <w:r w:rsidRPr="00671259">
              <w:rPr>
                <w:rFonts w:ascii="Arial" w:hAnsi="Arial"/>
                <w:sz w:val="16"/>
                <w:szCs w:val="16"/>
              </w:rPr>
              <w:t>5</w:t>
            </w:r>
          </w:p>
          <w:p w14:paraId="46DE6D77" w14:textId="77777777" w:rsidR="00122D17" w:rsidRPr="00671259" w:rsidRDefault="00122D17" w:rsidP="00235691">
            <w:pPr>
              <w:jc w:val="center"/>
              <w:rPr>
                <w:rFonts w:ascii="Arial" w:hAnsi="Arial"/>
                <w:sz w:val="16"/>
                <w:szCs w:val="16"/>
              </w:rPr>
            </w:pPr>
            <w:r w:rsidRPr="00671259">
              <w:rPr>
                <w:rFonts w:ascii="Arial" w:hAnsi="Arial"/>
                <w:sz w:val="16"/>
                <w:szCs w:val="16"/>
              </w:rPr>
              <w:lastRenderedPageBreak/>
              <w:t>Very rough</w:t>
            </w:r>
          </w:p>
          <w:p w14:paraId="5E1A4884" w14:textId="77777777" w:rsidR="00122D17" w:rsidRPr="00671259" w:rsidRDefault="00122D17" w:rsidP="00235691">
            <w:pPr>
              <w:jc w:val="center"/>
              <w:rPr>
                <w:rFonts w:ascii="Arial" w:hAnsi="Arial"/>
                <w:sz w:val="16"/>
                <w:szCs w:val="16"/>
              </w:rPr>
            </w:pPr>
            <w:r w:rsidRPr="00671259">
              <w:rPr>
                <w:rFonts w:ascii="Arial" w:hAnsi="Arial"/>
                <w:sz w:val="16"/>
                <w:szCs w:val="16"/>
              </w:rPr>
              <w:t>2.0 m</w:t>
            </w:r>
          </w:p>
        </w:tc>
      </w:tr>
      <w:tr w:rsidR="00122D17" w:rsidRPr="00671259" w14:paraId="636F5A36" w14:textId="77777777" w:rsidTr="00122D17">
        <w:trPr>
          <w:trHeight w:val="304"/>
          <w:tblCellSpacing w:w="15" w:type="dxa"/>
        </w:trPr>
        <w:tc>
          <w:tcPr>
            <w:tcW w:w="409" w:type="dxa"/>
            <w:vMerge w:val="restart"/>
            <w:shd w:val="clear" w:color="auto" w:fill="99FF00"/>
            <w:vAlign w:val="center"/>
          </w:tcPr>
          <w:p w14:paraId="54C0E85A" w14:textId="77777777" w:rsidR="00122D17" w:rsidRPr="00671259" w:rsidRDefault="00122D17">
            <w:pPr>
              <w:jc w:val="center"/>
              <w:rPr>
                <w:rFonts w:ascii="Arial" w:hAnsi="Arial"/>
                <w:b/>
                <w:bCs/>
                <w:sz w:val="16"/>
                <w:szCs w:val="16"/>
              </w:rPr>
            </w:pPr>
            <w:r w:rsidRPr="00671259">
              <w:rPr>
                <w:rFonts w:ascii="Arial" w:hAnsi="Arial"/>
                <w:b/>
                <w:bCs/>
                <w:sz w:val="16"/>
                <w:szCs w:val="16"/>
              </w:rPr>
              <w:lastRenderedPageBreak/>
              <w:t>5</w:t>
            </w:r>
          </w:p>
        </w:tc>
        <w:tc>
          <w:tcPr>
            <w:tcW w:w="780" w:type="dxa"/>
            <w:vMerge w:val="restart"/>
            <w:vAlign w:val="center"/>
          </w:tcPr>
          <w:p w14:paraId="079E952C" w14:textId="77777777" w:rsidR="00122D17" w:rsidRPr="00671259" w:rsidRDefault="00122D17" w:rsidP="00CD2A88">
            <w:pPr>
              <w:jc w:val="center"/>
              <w:rPr>
                <w:rFonts w:ascii="Arial" w:hAnsi="Arial"/>
                <w:sz w:val="16"/>
                <w:szCs w:val="16"/>
              </w:rPr>
            </w:pPr>
            <w:r w:rsidRPr="00671259">
              <w:rPr>
                <w:rFonts w:ascii="Arial" w:hAnsi="Arial"/>
                <w:sz w:val="16"/>
                <w:szCs w:val="16"/>
              </w:rPr>
              <w:t>Fresh breeze</w:t>
            </w:r>
          </w:p>
        </w:tc>
        <w:tc>
          <w:tcPr>
            <w:tcW w:w="960" w:type="dxa"/>
            <w:vMerge w:val="restart"/>
            <w:vAlign w:val="center"/>
          </w:tcPr>
          <w:p w14:paraId="69CD6F9B" w14:textId="77777777" w:rsidR="00122D17" w:rsidRPr="00671259" w:rsidRDefault="00122D17" w:rsidP="00F63E28">
            <w:pPr>
              <w:spacing w:after="0"/>
              <w:jc w:val="center"/>
              <w:rPr>
                <w:rFonts w:ascii="Arial" w:hAnsi="Arial"/>
                <w:sz w:val="16"/>
                <w:szCs w:val="16"/>
              </w:rPr>
            </w:pPr>
            <w:r w:rsidRPr="00671259">
              <w:rPr>
                <w:rFonts w:ascii="Arial" w:hAnsi="Arial"/>
                <w:sz w:val="16"/>
                <w:szCs w:val="16"/>
              </w:rPr>
              <w:t>29–38 km/h</w:t>
            </w:r>
          </w:p>
          <w:p w14:paraId="093F771C" w14:textId="77777777" w:rsidR="00122D17" w:rsidRPr="00671259" w:rsidRDefault="00122D17" w:rsidP="00F63E28">
            <w:pPr>
              <w:spacing w:after="0"/>
              <w:jc w:val="center"/>
              <w:rPr>
                <w:rFonts w:ascii="Arial" w:hAnsi="Arial"/>
                <w:sz w:val="16"/>
                <w:szCs w:val="16"/>
              </w:rPr>
            </w:pPr>
            <w:r w:rsidRPr="00671259">
              <w:rPr>
                <w:rFonts w:ascii="Arial" w:hAnsi="Arial"/>
                <w:sz w:val="16"/>
                <w:szCs w:val="16"/>
              </w:rPr>
              <w:t>18–24 mph</w:t>
            </w:r>
          </w:p>
          <w:p w14:paraId="62C932EE" w14:textId="77777777" w:rsidR="00122D17" w:rsidRPr="00671259" w:rsidRDefault="00122D17" w:rsidP="00F63E28">
            <w:pPr>
              <w:spacing w:after="0"/>
              <w:jc w:val="center"/>
              <w:rPr>
                <w:rFonts w:ascii="Arial" w:hAnsi="Arial"/>
                <w:sz w:val="16"/>
                <w:szCs w:val="16"/>
              </w:rPr>
            </w:pPr>
            <w:r w:rsidRPr="00671259">
              <w:rPr>
                <w:rFonts w:ascii="Arial" w:hAnsi="Arial"/>
                <w:sz w:val="16"/>
                <w:szCs w:val="16"/>
              </w:rPr>
              <w:t>16–20 kn</w:t>
            </w:r>
          </w:p>
          <w:p w14:paraId="5BB3B26B" w14:textId="77777777" w:rsidR="00122D17" w:rsidRPr="00671259" w:rsidRDefault="00122D17" w:rsidP="00F63E28">
            <w:pPr>
              <w:spacing w:after="0"/>
              <w:jc w:val="center"/>
              <w:rPr>
                <w:rFonts w:ascii="Arial" w:hAnsi="Arial"/>
                <w:sz w:val="16"/>
                <w:szCs w:val="16"/>
              </w:rPr>
            </w:pPr>
            <w:r w:rsidRPr="00671259">
              <w:rPr>
                <w:rFonts w:ascii="Arial" w:hAnsi="Arial"/>
                <w:sz w:val="16"/>
                <w:szCs w:val="16"/>
              </w:rPr>
              <w:t>8.0–10.7 m/s</w:t>
            </w:r>
          </w:p>
        </w:tc>
        <w:tc>
          <w:tcPr>
            <w:tcW w:w="951" w:type="dxa"/>
            <w:vMerge w:val="restart"/>
            <w:vAlign w:val="center"/>
          </w:tcPr>
          <w:p w14:paraId="17D0AA89" w14:textId="77777777" w:rsidR="00122D17" w:rsidRPr="00671259" w:rsidRDefault="00122D17" w:rsidP="00CD2A88">
            <w:pPr>
              <w:jc w:val="center"/>
              <w:rPr>
                <w:rFonts w:ascii="Arial" w:hAnsi="Arial"/>
                <w:sz w:val="16"/>
                <w:szCs w:val="16"/>
              </w:rPr>
            </w:pPr>
            <w:r w:rsidRPr="00671259">
              <w:rPr>
                <w:rFonts w:ascii="Arial" w:hAnsi="Arial"/>
                <w:sz w:val="16"/>
                <w:szCs w:val="16"/>
              </w:rPr>
              <w:t>Branches of a moderate size move. Small trees in leaf begin to sway.</w:t>
            </w:r>
          </w:p>
        </w:tc>
        <w:tc>
          <w:tcPr>
            <w:tcW w:w="969" w:type="dxa"/>
            <w:vMerge w:val="restart"/>
            <w:vAlign w:val="center"/>
          </w:tcPr>
          <w:p w14:paraId="3B2B0051" w14:textId="77777777" w:rsidR="00122D17" w:rsidRPr="00671259" w:rsidRDefault="00122D17" w:rsidP="00C74426">
            <w:pPr>
              <w:jc w:val="center"/>
              <w:rPr>
                <w:rFonts w:ascii="Arial" w:hAnsi="Arial"/>
                <w:sz w:val="16"/>
                <w:szCs w:val="16"/>
              </w:rPr>
            </w:pPr>
            <w:r w:rsidRPr="00671259">
              <w:rPr>
                <w:rFonts w:ascii="Arial" w:hAnsi="Arial"/>
                <w:sz w:val="16"/>
                <w:szCs w:val="16"/>
              </w:rPr>
              <w:t>Moderate waves of some length. Many whitecaps. Small amounts of spray.</w:t>
            </w:r>
          </w:p>
        </w:tc>
        <w:tc>
          <w:tcPr>
            <w:tcW w:w="1950" w:type="dxa"/>
            <w:vMerge w:val="restart"/>
            <w:vAlign w:val="center"/>
          </w:tcPr>
          <w:p w14:paraId="7BB80641" w14:textId="77777777" w:rsidR="00122D17" w:rsidRPr="00671259" w:rsidRDefault="00122D17">
            <w:pPr>
              <w:rPr>
                <w:rFonts w:ascii="Arial" w:hAnsi="Arial"/>
                <w:sz w:val="16"/>
                <w:szCs w:val="16"/>
              </w:rPr>
            </w:pPr>
            <w:r>
              <w:rPr>
                <w:rFonts w:ascii="Arial" w:hAnsi="Arial"/>
                <w:noProof/>
                <w:color w:val="0000FF"/>
                <w:sz w:val="16"/>
                <w:szCs w:val="16"/>
                <w:lang w:val="en-US"/>
              </w:rPr>
              <w:drawing>
                <wp:inline distT="0" distB="0" distL="0" distR="0" wp14:anchorId="0B00CC9D" wp14:editId="38B656F6">
                  <wp:extent cx="1144905" cy="1106170"/>
                  <wp:effectExtent l="0" t="0" r="0" b="0"/>
                  <wp:docPr id="9" name="Picture 9" descr="Beaufort scale 5.jpg">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eaufort scale 5.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44905" cy="1106170"/>
                          </a:xfrm>
                          <a:prstGeom prst="rect">
                            <a:avLst/>
                          </a:prstGeom>
                          <a:noFill/>
                          <a:ln>
                            <a:noFill/>
                          </a:ln>
                        </pic:spPr>
                      </pic:pic>
                    </a:graphicData>
                  </a:graphic>
                </wp:inline>
              </w:drawing>
            </w:r>
          </w:p>
        </w:tc>
        <w:tc>
          <w:tcPr>
            <w:tcW w:w="870" w:type="dxa"/>
            <w:vMerge w:val="restart"/>
            <w:vAlign w:val="center"/>
          </w:tcPr>
          <w:p w14:paraId="5DD4DBDB" w14:textId="77777777" w:rsidR="00122D17" w:rsidRPr="00671259" w:rsidRDefault="00122D17" w:rsidP="00C74426">
            <w:pPr>
              <w:jc w:val="center"/>
              <w:rPr>
                <w:rFonts w:ascii="Arial" w:hAnsi="Arial"/>
                <w:sz w:val="16"/>
                <w:szCs w:val="16"/>
              </w:rPr>
            </w:pPr>
            <w:r w:rsidRPr="00671259">
              <w:rPr>
                <w:rFonts w:ascii="Arial" w:hAnsi="Arial"/>
                <w:sz w:val="16"/>
                <w:szCs w:val="16"/>
              </w:rPr>
              <w:t>2–3 m</w:t>
            </w:r>
          </w:p>
          <w:p w14:paraId="4A033E4B" w14:textId="77777777" w:rsidR="00122D17" w:rsidRPr="00671259" w:rsidRDefault="00122D17" w:rsidP="00C74426">
            <w:pPr>
              <w:jc w:val="center"/>
              <w:rPr>
                <w:rFonts w:ascii="Arial" w:hAnsi="Arial"/>
                <w:sz w:val="16"/>
                <w:szCs w:val="16"/>
              </w:rPr>
            </w:pPr>
            <w:r w:rsidRPr="00671259">
              <w:rPr>
                <w:rFonts w:ascii="Arial" w:hAnsi="Arial"/>
                <w:sz w:val="16"/>
                <w:szCs w:val="16"/>
              </w:rPr>
              <w:t>6–9 ft</w:t>
            </w:r>
          </w:p>
        </w:tc>
        <w:tc>
          <w:tcPr>
            <w:tcW w:w="870" w:type="dxa"/>
            <w:vMerge/>
            <w:vAlign w:val="center"/>
          </w:tcPr>
          <w:p w14:paraId="7979A600" w14:textId="77777777" w:rsidR="00122D17" w:rsidRPr="00671259" w:rsidRDefault="00122D17" w:rsidP="00C74426">
            <w:pPr>
              <w:jc w:val="center"/>
              <w:rPr>
                <w:rFonts w:ascii="Arial" w:hAnsi="Arial"/>
                <w:sz w:val="16"/>
                <w:szCs w:val="16"/>
              </w:rPr>
            </w:pPr>
          </w:p>
        </w:tc>
        <w:tc>
          <w:tcPr>
            <w:tcW w:w="855" w:type="dxa"/>
            <w:vMerge/>
          </w:tcPr>
          <w:p w14:paraId="4AE23746" w14:textId="77777777" w:rsidR="00122D17" w:rsidRPr="00671259" w:rsidRDefault="00122D17">
            <w:pPr>
              <w:rPr>
                <w:rFonts w:ascii="Arial" w:hAnsi="Arial"/>
                <w:sz w:val="16"/>
                <w:szCs w:val="16"/>
              </w:rPr>
            </w:pPr>
          </w:p>
        </w:tc>
      </w:tr>
      <w:tr w:rsidR="00122D17" w:rsidRPr="00671259" w14:paraId="243E5D4D" w14:textId="77777777" w:rsidTr="00122D17">
        <w:trPr>
          <w:trHeight w:val="903"/>
          <w:tblCellSpacing w:w="15" w:type="dxa"/>
        </w:trPr>
        <w:tc>
          <w:tcPr>
            <w:tcW w:w="409" w:type="dxa"/>
            <w:vMerge/>
            <w:vAlign w:val="center"/>
          </w:tcPr>
          <w:p w14:paraId="41E4A508" w14:textId="77777777" w:rsidR="009C1FFE" w:rsidRPr="00671259" w:rsidRDefault="009C1FFE">
            <w:pPr>
              <w:rPr>
                <w:rFonts w:ascii="Arial" w:hAnsi="Arial"/>
                <w:b/>
                <w:bCs/>
                <w:sz w:val="16"/>
                <w:szCs w:val="16"/>
              </w:rPr>
            </w:pPr>
          </w:p>
        </w:tc>
        <w:tc>
          <w:tcPr>
            <w:tcW w:w="780" w:type="dxa"/>
            <w:vMerge/>
            <w:vAlign w:val="center"/>
          </w:tcPr>
          <w:p w14:paraId="7B9BEE75" w14:textId="77777777" w:rsidR="009C1FFE" w:rsidRPr="00671259" w:rsidRDefault="009C1FFE" w:rsidP="00CD2A88">
            <w:pPr>
              <w:jc w:val="center"/>
              <w:rPr>
                <w:rFonts w:ascii="Arial" w:hAnsi="Arial"/>
                <w:sz w:val="16"/>
                <w:szCs w:val="16"/>
              </w:rPr>
            </w:pPr>
          </w:p>
        </w:tc>
        <w:tc>
          <w:tcPr>
            <w:tcW w:w="960" w:type="dxa"/>
            <w:vMerge/>
            <w:vAlign w:val="center"/>
          </w:tcPr>
          <w:p w14:paraId="2817F471" w14:textId="77777777" w:rsidR="009C1FFE" w:rsidRPr="00671259" w:rsidRDefault="009C1FFE" w:rsidP="00F63E28">
            <w:pPr>
              <w:spacing w:after="0"/>
              <w:jc w:val="center"/>
              <w:rPr>
                <w:rFonts w:ascii="Arial" w:hAnsi="Arial"/>
                <w:sz w:val="16"/>
                <w:szCs w:val="16"/>
              </w:rPr>
            </w:pPr>
          </w:p>
        </w:tc>
        <w:tc>
          <w:tcPr>
            <w:tcW w:w="951" w:type="dxa"/>
            <w:vMerge/>
            <w:vAlign w:val="center"/>
          </w:tcPr>
          <w:p w14:paraId="3A09694B" w14:textId="77777777" w:rsidR="009C1FFE" w:rsidRPr="00671259" w:rsidRDefault="009C1FFE" w:rsidP="00CD2A88">
            <w:pPr>
              <w:jc w:val="center"/>
              <w:rPr>
                <w:rFonts w:ascii="Arial" w:hAnsi="Arial"/>
                <w:sz w:val="16"/>
                <w:szCs w:val="16"/>
              </w:rPr>
            </w:pPr>
          </w:p>
        </w:tc>
        <w:tc>
          <w:tcPr>
            <w:tcW w:w="969" w:type="dxa"/>
            <w:vMerge/>
            <w:vAlign w:val="center"/>
          </w:tcPr>
          <w:p w14:paraId="16193EB6" w14:textId="77777777" w:rsidR="009C1FFE" w:rsidRPr="00671259" w:rsidRDefault="009C1FFE" w:rsidP="00C74426">
            <w:pPr>
              <w:jc w:val="center"/>
              <w:rPr>
                <w:rFonts w:ascii="Arial" w:hAnsi="Arial"/>
                <w:sz w:val="16"/>
                <w:szCs w:val="16"/>
              </w:rPr>
            </w:pPr>
          </w:p>
        </w:tc>
        <w:tc>
          <w:tcPr>
            <w:tcW w:w="1950" w:type="dxa"/>
            <w:vMerge/>
            <w:vAlign w:val="center"/>
          </w:tcPr>
          <w:p w14:paraId="61878523" w14:textId="77777777" w:rsidR="009C1FFE" w:rsidRPr="00671259" w:rsidRDefault="009C1FFE">
            <w:pPr>
              <w:rPr>
                <w:rFonts w:ascii="Arial" w:hAnsi="Arial"/>
                <w:sz w:val="16"/>
                <w:szCs w:val="16"/>
              </w:rPr>
            </w:pPr>
          </w:p>
        </w:tc>
        <w:tc>
          <w:tcPr>
            <w:tcW w:w="870" w:type="dxa"/>
            <w:vMerge/>
            <w:vAlign w:val="center"/>
          </w:tcPr>
          <w:p w14:paraId="270B7253" w14:textId="77777777" w:rsidR="009C1FFE" w:rsidRPr="00671259" w:rsidRDefault="009C1FFE" w:rsidP="00C74426">
            <w:pPr>
              <w:jc w:val="center"/>
              <w:rPr>
                <w:rFonts w:ascii="Arial" w:hAnsi="Arial"/>
                <w:sz w:val="16"/>
                <w:szCs w:val="16"/>
              </w:rPr>
            </w:pPr>
          </w:p>
        </w:tc>
        <w:tc>
          <w:tcPr>
            <w:tcW w:w="870" w:type="dxa"/>
            <w:vAlign w:val="center"/>
          </w:tcPr>
          <w:p w14:paraId="7D2D8F20" w14:textId="77777777" w:rsidR="009C1FFE" w:rsidRPr="00671259" w:rsidRDefault="009C1FFE" w:rsidP="00C74426">
            <w:pPr>
              <w:jc w:val="center"/>
              <w:rPr>
                <w:rFonts w:ascii="Arial" w:hAnsi="Arial"/>
                <w:sz w:val="16"/>
                <w:szCs w:val="16"/>
              </w:rPr>
            </w:pPr>
          </w:p>
        </w:tc>
        <w:tc>
          <w:tcPr>
            <w:tcW w:w="855" w:type="dxa"/>
            <w:vMerge w:val="restart"/>
            <w:vAlign w:val="center"/>
          </w:tcPr>
          <w:p w14:paraId="57D8A893" w14:textId="77777777" w:rsidR="009C1FFE" w:rsidRPr="00671259" w:rsidRDefault="009C1FFE" w:rsidP="00235691">
            <w:pPr>
              <w:jc w:val="center"/>
              <w:rPr>
                <w:rFonts w:ascii="Arial" w:hAnsi="Arial"/>
                <w:sz w:val="16"/>
                <w:szCs w:val="16"/>
              </w:rPr>
            </w:pPr>
            <w:r w:rsidRPr="00671259">
              <w:rPr>
                <w:rFonts w:ascii="Arial" w:hAnsi="Arial"/>
                <w:sz w:val="16"/>
                <w:szCs w:val="16"/>
              </w:rPr>
              <w:t>6</w:t>
            </w:r>
          </w:p>
          <w:p w14:paraId="2DC7E340" w14:textId="77777777" w:rsidR="009C1FFE" w:rsidRPr="00671259" w:rsidRDefault="009C1FFE" w:rsidP="00235691">
            <w:pPr>
              <w:jc w:val="center"/>
              <w:rPr>
                <w:rFonts w:ascii="Arial" w:hAnsi="Arial"/>
                <w:sz w:val="16"/>
                <w:szCs w:val="16"/>
              </w:rPr>
            </w:pPr>
            <w:r w:rsidRPr="00671259">
              <w:rPr>
                <w:rFonts w:ascii="Arial" w:hAnsi="Arial"/>
                <w:sz w:val="16"/>
                <w:szCs w:val="16"/>
              </w:rPr>
              <w:t>High</w:t>
            </w:r>
          </w:p>
          <w:p w14:paraId="6865CB8A" w14:textId="77777777" w:rsidR="009C1FFE" w:rsidRPr="00671259" w:rsidRDefault="009C1FFE" w:rsidP="00235691">
            <w:pPr>
              <w:jc w:val="center"/>
              <w:rPr>
                <w:rFonts w:ascii="Arial" w:hAnsi="Arial"/>
                <w:sz w:val="16"/>
                <w:szCs w:val="16"/>
              </w:rPr>
            </w:pPr>
            <w:r w:rsidRPr="00671259">
              <w:rPr>
                <w:rFonts w:ascii="Arial" w:hAnsi="Arial"/>
                <w:sz w:val="16"/>
                <w:szCs w:val="16"/>
              </w:rPr>
              <w:t>2.9 m</w:t>
            </w:r>
          </w:p>
        </w:tc>
      </w:tr>
      <w:tr w:rsidR="00122D17" w:rsidRPr="00671259" w14:paraId="652298A9" w14:textId="77777777" w:rsidTr="00122D17">
        <w:trPr>
          <w:trHeight w:val="1038"/>
          <w:tblCellSpacing w:w="15" w:type="dxa"/>
        </w:trPr>
        <w:tc>
          <w:tcPr>
            <w:tcW w:w="409" w:type="dxa"/>
            <w:vMerge/>
            <w:vAlign w:val="center"/>
          </w:tcPr>
          <w:p w14:paraId="078E2998" w14:textId="77777777" w:rsidR="009C1FFE" w:rsidRPr="00671259" w:rsidRDefault="009C1FFE">
            <w:pPr>
              <w:rPr>
                <w:rFonts w:ascii="Arial" w:hAnsi="Arial"/>
                <w:b/>
                <w:bCs/>
                <w:sz w:val="16"/>
                <w:szCs w:val="16"/>
              </w:rPr>
            </w:pPr>
          </w:p>
        </w:tc>
        <w:tc>
          <w:tcPr>
            <w:tcW w:w="780" w:type="dxa"/>
            <w:vMerge/>
            <w:vAlign w:val="center"/>
          </w:tcPr>
          <w:p w14:paraId="73DE5ECB" w14:textId="77777777" w:rsidR="009C1FFE" w:rsidRPr="00671259" w:rsidRDefault="009C1FFE" w:rsidP="00CD2A88">
            <w:pPr>
              <w:jc w:val="center"/>
              <w:rPr>
                <w:rFonts w:ascii="Arial" w:hAnsi="Arial"/>
                <w:sz w:val="16"/>
                <w:szCs w:val="16"/>
              </w:rPr>
            </w:pPr>
          </w:p>
        </w:tc>
        <w:tc>
          <w:tcPr>
            <w:tcW w:w="960" w:type="dxa"/>
            <w:vMerge/>
            <w:vAlign w:val="center"/>
          </w:tcPr>
          <w:p w14:paraId="34E782E4" w14:textId="77777777" w:rsidR="009C1FFE" w:rsidRPr="00671259" w:rsidRDefault="009C1FFE" w:rsidP="00F63E28">
            <w:pPr>
              <w:spacing w:after="0"/>
              <w:jc w:val="center"/>
              <w:rPr>
                <w:rFonts w:ascii="Arial" w:hAnsi="Arial"/>
                <w:sz w:val="16"/>
                <w:szCs w:val="16"/>
              </w:rPr>
            </w:pPr>
          </w:p>
        </w:tc>
        <w:tc>
          <w:tcPr>
            <w:tcW w:w="951" w:type="dxa"/>
            <w:vMerge/>
            <w:vAlign w:val="center"/>
          </w:tcPr>
          <w:p w14:paraId="30952318" w14:textId="77777777" w:rsidR="009C1FFE" w:rsidRPr="00671259" w:rsidRDefault="009C1FFE" w:rsidP="00CD2A88">
            <w:pPr>
              <w:jc w:val="center"/>
              <w:rPr>
                <w:rFonts w:ascii="Arial" w:hAnsi="Arial"/>
                <w:sz w:val="16"/>
                <w:szCs w:val="16"/>
              </w:rPr>
            </w:pPr>
          </w:p>
        </w:tc>
        <w:tc>
          <w:tcPr>
            <w:tcW w:w="969" w:type="dxa"/>
            <w:vMerge/>
            <w:vAlign w:val="center"/>
          </w:tcPr>
          <w:p w14:paraId="64702762" w14:textId="77777777" w:rsidR="009C1FFE" w:rsidRPr="00671259" w:rsidRDefault="009C1FFE" w:rsidP="00C74426">
            <w:pPr>
              <w:jc w:val="center"/>
              <w:rPr>
                <w:rFonts w:ascii="Arial" w:hAnsi="Arial"/>
                <w:sz w:val="16"/>
                <w:szCs w:val="16"/>
              </w:rPr>
            </w:pPr>
          </w:p>
        </w:tc>
        <w:tc>
          <w:tcPr>
            <w:tcW w:w="1950" w:type="dxa"/>
            <w:vMerge/>
            <w:vAlign w:val="center"/>
          </w:tcPr>
          <w:p w14:paraId="3DA3C85F" w14:textId="77777777" w:rsidR="009C1FFE" w:rsidRPr="00671259" w:rsidRDefault="009C1FFE">
            <w:pPr>
              <w:rPr>
                <w:rFonts w:ascii="Arial" w:hAnsi="Arial"/>
                <w:sz w:val="16"/>
                <w:szCs w:val="16"/>
              </w:rPr>
            </w:pPr>
          </w:p>
        </w:tc>
        <w:tc>
          <w:tcPr>
            <w:tcW w:w="870" w:type="dxa"/>
            <w:vMerge/>
            <w:vAlign w:val="center"/>
          </w:tcPr>
          <w:p w14:paraId="4F4AC252" w14:textId="77777777" w:rsidR="009C1FFE" w:rsidRPr="00671259" w:rsidRDefault="009C1FFE" w:rsidP="00C74426">
            <w:pPr>
              <w:jc w:val="center"/>
              <w:rPr>
                <w:rFonts w:ascii="Arial" w:hAnsi="Arial"/>
                <w:sz w:val="16"/>
                <w:szCs w:val="16"/>
              </w:rPr>
            </w:pPr>
          </w:p>
        </w:tc>
        <w:tc>
          <w:tcPr>
            <w:tcW w:w="870" w:type="dxa"/>
            <w:vAlign w:val="center"/>
          </w:tcPr>
          <w:p w14:paraId="020DAD84" w14:textId="77777777" w:rsidR="009C1FFE" w:rsidRPr="00671259" w:rsidRDefault="009C1FFE" w:rsidP="00C74426">
            <w:pPr>
              <w:jc w:val="center"/>
              <w:rPr>
                <w:rFonts w:ascii="Arial" w:hAnsi="Arial"/>
                <w:sz w:val="16"/>
                <w:szCs w:val="16"/>
              </w:rPr>
            </w:pPr>
            <w:r w:rsidRPr="00671259">
              <w:rPr>
                <w:rFonts w:ascii="Arial" w:hAnsi="Arial"/>
                <w:sz w:val="16"/>
                <w:szCs w:val="16"/>
              </w:rPr>
              <w:t>5</w:t>
            </w:r>
          </w:p>
          <w:p w14:paraId="61C65FBE" w14:textId="77777777" w:rsidR="009C1FFE" w:rsidRPr="00671259" w:rsidRDefault="009C1FFE" w:rsidP="00C74426">
            <w:pPr>
              <w:jc w:val="center"/>
              <w:rPr>
                <w:rFonts w:ascii="Arial" w:hAnsi="Arial"/>
                <w:sz w:val="16"/>
                <w:szCs w:val="16"/>
              </w:rPr>
            </w:pPr>
            <w:r w:rsidRPr="00671259">
              <w:rPr>
                <w:rFonts w:ascii="Arial" w:hAnsi="Arial"/>
                <w:sz w:val="16"/>
                <w:szCs w:val="16"/>
              </w:rPr>
              <w:t>Rough</w:t>
            </w:r>
          </w:p>
          <w:p w14:paraId="1253DE1C" w14:textId="77777777" w:rsidR="009C1FFE" w:rsidRPr="00671259" w:rsidRDefault="009C1FFE" w:rsidP="00C74426">
            <w:pPr>
              <w:jc w:val="center"/>
              <w:rPr>
                <w:rFonts w:ascii="Arial" w:hAnsi="Arial"/>
                <w:sz w:val="16"/>
                <w:szCs w:val="16"/>
              </w:rPr>
            </w:pPr>
            <w:r w:rsidRPr="00671259">
              <w:rPr>
                <w:rFonts w:ascii="Arial" w:hAnsi="Arial"/>
                <w:sz w:val="16"/>
                <w:szCs w:val="16"/>
              </w:rPr>
              <w:t>2.5 - 4 m</w:t>
            </w:r>
          </w:p>
        </w:tc>
        <w:tc>
          <w:tcPr>
            <w:tcW w:w="855" w:type="dxa"/>
            <w:vMerge/>
            <w:vAlign w:val="center"/>
          </w:tcPr>
          <w:p w14:paraId="367C99BC" w14:textId="77777777" w:rsidR="009C1FFE" w:rsidRPr="00671259" w:rsidRDefault="009C1FFE" w:rsidP="00235691">
            <w:pPr>
              <w:jc w:val="center"/>
              <w:rPr>
                <w:rFonts w:ascii="Arial" w:hAnsi="Arial"/>
                <w:sz w:val="16"/>
                <w:szCs w:val="16"/>
              </w:rPr>
            </w:pPr>
          </w:p>
        </w:tc>
      </w:tr>
      <w:tr w:rsidR="00122D17" w:rsidRPr="00671259" w14:paraId="7C139F5F" w14:textId="77777777" w:rsidTr="00122D17">
        <w:trPr>
          <w:trHeight w:val="304"/>
          <w:tblCellSpacing w:w="15" w:type="dxa"/>
        </w:trPr>
        <w:tc>
          <w:tcPr>
            <w:tcW w:w="409" w:type="dxa"/>
            <w:vMerge w:val="restart"/>
            <w:shd w:val="clear" w:color="auto" w:fill="CCFF00"/>
            <w:vAlign w:val="center"/>
          </w:tcPr>
          <w:p w14:paraId="7B4783A7" w14:textId="77777777" w:rsidR="007A3477" w:rsidRPr="00671259" w:rsidRDefault="007A3477">
            <w:pPr>
              <w:jc w:val="center"/>
              <w:rPr>
                <w:rFonts w:ascii="Arial" w:hAnsi="Arial"/>
                <w:b/>
                <w:bCs/>
                <w:sz w:val="16"/>
                <w:szCs w:val="16"/>
              </w:rPr>
            </w:pPr>
            <w:r w:rsidRPr="00671259">
              <w:rPr>
                <w:rFonts w:ascii="Arial" w:hAnsi="Arial"/>
                <w:b/>
                <w:bCs/>
                <w:sz w:val="16"/>
                <w:szCs w:val="16"/>
              </w:rPr>
              <w:t>6</w:t>
            </w:r>
          </w:p>
        </w:tc>
        <w:tc>
          <w:tcPr>
            <w:tcW w:w="780" w:type="dxa"/>
            <w:vMerge w:val="restart"/>
            <w:vAlign w:val="center"/>
          </w:tcPr>
          <w:p w14:paraId="01928BF7" w14:textId="77777777" w:rsidR="007A3477" w:rsidRPr="00671259" w:rsidRDefault="007A3477" w:rsidP="00CD2A88">
            <w:pPr>
              <w:jc w:val="center"/>
              <w:rPr>
                <w:rFonts w:ascii="Arial" w:hAnsi="Arial"/>
                <w:sz w:val="16"/>
                <w:szCs w:val="16"/>
              </w:rPr>
            </w:pPr>
            <w:r w:rsidRPr="00671259">
              <w:rPr>
                <w:rFonts w:ascii="Arial" w:hAnsi="Arial"/>
                <w:sz w:val="16"/>
                <w:szCs w:val="16"/>
              </w:rPr>
              <w:t>Strong breeze</w:t>
            </w:r>
          </w:p>
        </w:tc>
        <w:tc>
          <w:tcPr>
            <w:tcW w:w="960" w:type="dxa"/>
            <w:vMerge w:val="restart"/>
            <w:vAlign w:val="center"/>
          </w:tcPr>
          <w:p w14:paraId="6E10449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39–49 km/h </w:t>
            </w:r>
          </w:p>
          <w:p w14:paraId="0124481A"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25–30 mph</w:t>
            </w:r>
          </w:p>
          <w:p w14:paraId="67EEB408"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21–26 kn</w:t>
            </w:r>
          </w:p>
          <w:p w14:paraId="4B7D85A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10.8–13.8 m/s</w:t>
            </w:r>
          </w:p>
        </w:tc>
        <w:tc>
          <w:tcPr>
            <w:tcW w:w="951" w:type="dxa"/>
            <w:vMerge w:val="restart"/>
            <w:vAlign w:val="center"/>
          </w:tcPr>
          <w:p w14:paraId="297D2871" w14:textId="77777777" w:rsidR="007A3477" w:rsidRPr="00671259" w:rsidRDefault="007A3477" w:rsidP="00CD2A88">
            <w:pPr>
              <w:jc w:val="center"/>
              <w:rPr>
                <w:rFonts w:ascii="Arial" w:hAnsi="Arial"/>
                <w:sz w:val="16"/>
                <w:szCs w:val="16"/>
              </w:rPr>
            </w:pPr>
            <w:r w:rsidRPr="00671259">
              <w:rPr>
                <w:rFonts w:ascii="Arial" w:hAnsi="Arial"/>
                <w:sz w:val="16"/>
                <w:szCs w:val="16"/>
              </w:rPr>
              <w:t>Large branches in motion. Whistling heard in overhead wires. Umbrella use becomes difficult. Empty plastic garbage cans tip over.</w:t>
            </w:r>
          </w:p>
        </w:tc>
        <w:tc>
          <w:tcPr>
            <w:tcW w:w="969" w:type="dxa"/>
            <w:vMerge w:val="restart"/>
            <w:vAlign w:val="center"/>
          </w:tcPr>
          <w:p w14:paraId="4185498C" w14:textId="77777777" w:rsidR="007A3477" w:rsidRPr="00671259" w:rsidRDefault="007A3477" w:rsidP="00C74426">
            <w:pPr>
              <w:jc w:val="center"/>
              <w:rPr>
                <w:rFonts w:ascii="Arial" w:hAnsi="Arial"/>
                <w:sz w:val="16"/>
                <w:szCs w:val="16"/>
              </w:rPr>
            </w:pPr>
            <w:r w:rsidRPr="00671259">
              <w:rPr>
                <w:rFonts w:ascii="Arial" w:hAnsi="Arial"/>
                <w:sz w:val="16"/>
                <w:szCs w:val="16"/>
              </w:rPr>
              <w:t>Long waves begin to form. White foam crests are very frequent. Some airborne spray is present.</w:t>
            </w:r>
          </w:p>
        </w:tc>
        <w:tc>
          <w:tcPr>
            <w:tcW w:w="1950" w:type="dxa"/>
            <w:vMerge w:val="restart"/>
            <w:vAlign w:val="center"/>
          </w:tcPr>
          <w:p w14:paraId="3163592D"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4632F07C" wp14:editId="2B40AC13">
                  <wp:extent cx="1144905" cy="1106170"/>
                  <wp:effectExtent l="0" t="0" r="0" b="0"/>
                  <wp:docPr id="10" name="Picture 10" descr="Beaufort scale 6.jpg">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eaufort scale 6.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44905" cy="1106170"/>
                          </a:xfrm>
                          <a:prstGeom prst="rect">
                            <a:avLst/>
                          </a:prstGeom>
                          <a:noFill/>
                          <a:ln>
                            <a:noFill/>
                          </a:ln>
                        </pic:spPr>
                      </pic:pic>
                    </a:graphicData>
                  </a:graphic>
                </wp:inline>
              </w:drawing>
            </w:r>
          </w:p>
        </w:tc>
        <w:tc>
          <w:tcPr>
            <w:tcW w:w="870" w:type="dxa"/>
            <w:vMerge w:val="restart"/>
            <w:vAlign w:val="center"/>
          </w:tcPr>
          <w:p w14:paraId="4B60DA9B" w14:textId="77777777" w:rsidR="007A3477" w:rsidRPr="00671259" w:rsidRDefault="007A3477" w:rsidP="00C74426">
            <w:pPr>
              <w:jc w:val="center"/>
              <w:rPr>
                <w:rFonts w:ascii="Arial" w:hAnsi="Arial"/>
                <w:sz w:val="16"/>
                <w:szCs w:val="16"/>
              </w:rPr>
            </w:pPr>
            <w:r w:rsidRPr="00671259">
              <w:rPr>
                <w:rFonts w:ascii="Arial" w:hAnsi="Arial"/>
                <w:sz w:val="16"/>
                <w:szCs w:val="16"/>
              </w:rPr>
              <w:t>3–4 m</w:t>
            </w:r>
          </w:p>
          <w:p w14:paraId="5DAF3C2E" w14:textId="77777777" w:rsidR="007A3477" w:rsidRPr="00671259" w:rsidRDefault="007A3477" w:rsidP="00C74426">
            <w:pPr>
              <w:jc w:val="center"/>
              <w:rPr>
                <w:rFonts w:ascii="Arial" w:hAnsi="Arial"/>
                <w:sz w:val="16"/>
                <w:szCs w:val="16"/>
              </w:rPr>
            </w:pPr>
            <w:r w:rsidRPr="00671259">
              <w:rPr>
                <w:rFonts w:ascii="Arial" w:hAnsi="Arial"/>
                <w:sz w:val="16"/>
                <w:szCs w:val="16"/>
              </w:rPr>
              <w:t>9–13 ft</w:t>
            </w:r>
          </w:p>
        </w:tc>
        <w:tc>
          <w:tcPr>
            <w:tcW w:w="870" w:type="dxa"/>
            <w:vAlign w:val="center"/>
          </w:tcPr>
          <w:p w14:paraId="26A4A2AE" w14:textId="77777777" w:rsidR="007A3477" w:rsidRPr="00671259" w:rsidRDefault="007A3477" w:rsidP="00C74426">
            <w:pPr>
              <w:jc w:val="center"/>
              <w:rPr>
                <w:rFonts w:ascii="Arial" w:hAnsi="Arial"/>
                <w:sz w:val="16"/>
                <w:szCs w:val="16"/>
              </w:rPr>
            </w:pPr>
          </w:p>
        </w:tc>
        <w:tc>
          <w:tcPr>
            <w:tcW w:w="855" w:type="dxa"/>
            <w:vMerge/>
          </w:tcPr>
          <w:p w14:paraId="1501AB41" w14:textId="77777777" w:rsidR="007A3477" w:rsidRPr="00671259" w:rsidRDefault="007A3477">
            <w:pPr>
              <w:rPr>
                <w:rFonts w:ascii="Arial" w:hAnsi="Arial"/>
                <w:sz w:val="16"/>
                <w:szCs w:val="16"/>
              </w:rPr>
            </w:pPr>
          </w:p>
        </w:tc>
      </w:tr>
      <w:tr w:rsidR="00122D17" w:rsidRPr="00671259" w14:paraId="107FCA7F" w14:textId="77777777" w:rsidTr="00122D17">
        <w:trPr>
          <w:trHeight w:val="893"/>
          <w:tblCellSpacing w:w="15" w:type="dxa"/>
        </w:trPr>
        <w:tc>
          <w:tcPr>
            <w:tcW w:w="409" w:type="dxa"/>
            <w:vMerge/>
            <w:vAlign w:val="center"/>
          </w:tcPr>
          <w:p w14:paraId="17D5F9A6" w14:textId="77777777" w:rsidR="007A3477" w:rsidRPr="00671259" w:rsidRDefault="007A3477">
            <w:pPr>
              <w:rPr>
                <w:rFonts w:ascii="Arial" w:hAnsi="Arial"/>
                <w:b/>
                <w:bCs/>
                <w:sz w:val="16"/>
                <w:szCs w:val="16"/>
              </w:rPr>
            </w:pPr>
          </w:p>
        </w:tc>
        <w:tc>
          <w:tcPr>
            <w:tcW w:w="780" w:type="dxa"/>
            <w:vMerge/>
            <w:vAlign w:val="center"/>
          </w:tcPr>
          <w:p w14:paraId="06D70BC8" w14:textId="77777777" w:rsidR="007A3477" w:rsidRPr="00671259" w:rsidRDefault="007A3477" w:rsidP="00CD2A88">
            <w:pPr>
              <w:jc w:val="center"/>
              <w:rPr>
                <w:rFonts w:ascii="Arial" w:hAnsi="Arial"/>
                <w:sz w:val="16"/>
                <w:szCs w:val="16"/>
              </w:rPr>
            </w:pPr>
          </w:p>
        </w:tc>
        <w:tc>
          <w:tcPr>
            <w:tcW w:w="960" w:type="dxa"/>
            <w:vMerge/>
            <w:vAlign w:val="center"/>
          </w:tcPr>
          <w:p w14:paraId="02EBAD29" w14:textId="77777777" w:rsidR="007A3477" w:rsidRPr="00671259" w:rsidRDefault="007A3477" w:rsidP="00F63E28">
            <w:pPr>
              <w:spacing w:after="0"/>
              <w:jc w:val="center"/>
              <w:rPr>
                <w:rFonts w:ascii="Arial" w:hAnsi="Arial"/>
                <w:sz w:val="16"/>
                <w:szCs w:val="16"/>
              </w:rPr>
            </w:pPr>
          </w:p>
        </w:tc>
        <w:tc>
          <w:tcPr>
            <w:tcW w:w="951" w:type="dxa"/>
            <w:vMerge/>
            <w:vAlign w:val="center"/>
          </w:tcPr>
          <w:p w14:paraId="265EA589" w14:textId="77777777" w:rsidR="007A3477" w:rsidRPr="00671259" w:rsidRDefault="007A3477" w:rsidP="00CD2A88">
            <w:pPr>
              <w:jc w:val="center"/>
              <w:rPr>
                <w:rFonts w:ascii="Arial" w:hAnsi="Arial"/>
                <w:sz w:val="16"/>
                <w:szCs w:val="16"/>
              </w:rPr>
            </w:pPr>
          </w:p>
        </w:tc>
        <w:tc>
          <w:tcPr>
            <w:tcW w:w="969" w:type="dxa"/>
            <w:vMerge/>
            <w:vAlign w:val="center"/>
          </w:tcPr>
          <w:p w14:paraId="18012F9F" w14:textId="77777777" w:rsidR="007A3477" w:rsidRPr="00671259" w:rsidRDefault="007A3477" w:rsidP="00C74426">
            <w:pPr>
              <w:jc w:val="center"/>
              <w:rPr>
                <w:rFonts w:ascii="Arial" w:hAnsi="Arial"/>
                <w:sz w:val="16"/>
                <w:szCs w:val="16"/>
              </w:rPr>
            </w:pPr>
          </w:p>
        </w:tc>
        <w:tc>
          <w:tcPr>
            <w:tcW w:w="1950" w:type="dxa"/>
            <w:vMerge/>
            <w:vAlign w:val="center"/>
          </w:tcPr>
          <w:p w14:paraId="008CAFBF" w14:textId="77777777" w:rsidR="007A3477" w:rsidRPr="00671259" w:rsidRDefault="007A3477">
            <w:pPr>
              <w:rPr>
                <w:rFonts w:ascii="Arial" w:hAnsi="Arial"/>
                <w:sz w:val="16"/>
                <w:szCs w:val="16"/>
              </w:rPr>
            </w:pPr>
          </w:p>
        </w:tc>
        <w:tc>
          <w:tcPr>
            <w:tcW w:w="870" w:type="dxa"/>
            <w:vMerge/>
            <w:vAlign w:val="center"/>
          </w:tcPr>
          <w:p w14:paraId="303EE2B7" w14:textId="77777777" w:rsidR="007A3477" w:rsidRPr="00671259" w:rsidRDefault="007A3477" w:rsidP="00C74426">
            <w:pPr>
              <w:jc w:val="center"/>
              <w:rPr>
                <w:rFonts w:ascii="Arial" w:hAnsi="Arial"/>
                <w:sz w:val="16"/>
                <w:szCs w:val="16"/>
              </w:rPr>
            </w:pPr>
          </w:p>
        </w:tc>
        <w:tc>
          <w:tcPr>
            <w:tcW w:w="870" w:type="dxa"/>
            <w:vAlign w:val="center"/>
          </w:tcPr>
          <w:p w14:paraId="778C6663" w14:textId="77777777" w:rsidR="007A3477" w:rsidRPr="00671259" w:rsidRDefault="007A3477" w:rsidP="00C74426">
            <w:pPr>
              <w:jc w:val="center"/>
              <w:rPr>
                <w:rFonts w:ascii="Arial" w:hAnsi="Arial"/>
                <w:sz w:val="16"/>
                <w:szCs w:val="16"/>
              </w:rPr>
            </w:pPr>
          </w:p>
        </w:tc>
        <w:tc>
          <w:tcPr>
            <w:tcW w:w="855" w:type="dxa"/>
            <w:vMerge w:val="restart"/>
            <w:vAlign w:val="center"/>
          </w:tcPr>
          <w:p w14:paraId="6040DC7C" w14:textId="77777777" w:rsidR="007A3477" w:rsidRPr="00671259" w:rsidRDefault="007A3477" w:rsidP="00235691">
            <w:pPr>
              <w:jc w:val="center"/>
              <w:rPr>
                <w:rFonts w:ascii="Arial" w:hAnsi="Arial"/>
                <w:sz w:val="16"/>
                <w:szCs w:val="16"/>
              </w:rPr>
            </w:pPr>
            <w:r w:rsidRPr="00671259">
              <w:rPr>
                <w:rFonts w:ascii="Arial" w:hAnsi="Arial"/>
                <w:sz w:val="16"/>
                <w:szCs w:val="16"/>
              </w:rPr>
              <w:t>7</w:t>
            </w:r>
          </w:p>
          <w:p w14:paraId="335774AA" w14:textId="77777777" w:rsidR="007A3477" w:rsidRPr="00671259" w:rsidRDefault="007A3477" w:rsidP="00235691">
            <w:pPr>
              <w:jc w:val="center"/>
              <w:rPr>
                <w:rFonts w:ascii="Arial" w:hAnsi="Arial"/>
                <w:sz w:val="16"/>
                <w:szCs w:val="16"/>
              </w:rPr>
            </w:pPr>
            <w:r w:rsidRPr="00671259">
              <w:rPr>
                <w:rFonts w:ascii="Arial" w:hAnsi="Arial"/>
                <w:sz w:val="16"/>
                <w:szCs w:val="16"/>
              </w:rPr>
              <w:t>Very High</w:t>
            </w:r>
          </w:p>
          <w:p w14:paraId="3D235BA6" w14:textId="77777777" w:rsidR="007A3477" w:rsidRPr="00671259" w:rsidRDefault="007A3477" w:rsidP="00235691">
            <w:pPr>
              <w:jc w:val="center"/>
              <w:rPr>
                <w:rFonts w:ascii="Arial" w:hAnsi="Arial"/>
                <w:sz w:val="16"/>
                <w:szCs w:val="16"/>
              </w:rPr>
            </w:pPr>
            <w:r w:rsidRPr="00671259">
              <w:rPr>
                <w:rFonts w:ascii="Arial" w:hAnsi="Arial"/>
                <w:sz w:val="16"/>
                <w:szCs w:val="16"/>
              </w:rPr>
              <w:t>3.9 m</w:t>
            </w:r>
          </w:p>
        </w:tc>
      </w:tr>
      <w:tr w:rsidR="00122D17" w:rsidRPr="00671259" w14:paraId="0B045FE6" w14:textId="77777777" w:rsidTr="00122D17">
        <w:trPr>
          <w:trHeight w:val="304"/>
          <w:tblCellSpacing w:w="15" w:type="dxa"/>
        </w:trPr>
        <w:tc>
          <w:tcPr>
            <w:tcW w:w="409" w:type="dxa"/>
            <w:vMerge w:val="restart"/>
            <w:shd w:val="clear" w:color="auto" w:fill="FFFF00"/>
            <w:vAlign w:val="center"/>
          </w:tcPr>
          <w:p w14:paraId="11881FCA" w14:textId="77777777" w:rsidR="007A3477" w:rsidRPr="00671259" w:rsidRDefault="007A3477">
            <w:pPr>
              <w:jc w:val="center"/>
              <w:rPr>
                <w:rFonts w:ascii="Arial" w:hAnsi="Arial"/>
                <w:b/>
                <w:bCs/>
                <w:sz w:val="16"/>
                <w:szCs w:val="16"/>
              </w:rPr>
            </w:pPr>
            <w:r w:rsidRPr="00671259">
              <w:rPr>
                <w:rFonts w:ascii="Arial" w:hAnsi="Arial"/>
                <w:b/>
                <w:bCs/>
                <w:sz w:val="16"/>
                <w:szCs w:val="16"/>
              </w:rPr>
              <w:t>7</w:t>
            </w:r>
          </w:p>
        </w:tc>
        <w:tc>
          <w:tcPr>
            <w:tcW w:w="780" w:type="dxa"/>
            <w:vMerge w:val="restart"/>
            <w:vAlign w:val="center"/>
          </w:tcPr>
          <w:p w14:paraId="2E383DF5" w14:textId="77777777" w:rsidR="007A3477" w:rsidRPr="00671259" w:rsidRDefault="007A3477" w:rsidP="00CD2A88">
            <w:pPr>
              <w:jc w:val="center"/>
              <w:rPr>
                <w:rFonts w:ascii="Arial" w:hAnsi="Arial"/>
                <w:sz w:val="16"/>
                <w:szCs w:val="16"/>
              </w:rPr>
            </w:pPr>
            <w:r w:rsidRPr="00671259">
              <w:rPr>
                <w:rFonts w:ascii="Arial" w:hAnsi="Arial"/>
                <w:sz w:val="16"/>
                <w:szCs w:val="16"/>
              </w:rPr>
              <w:t>High wind,</w:t>
            </w:r>
            <w:r w:rsidRPr="00671259">
              <w:rPr>
                <w:rFonts w:ascii="Arial" w:hAnsi="Arial"/>
                <w:sz w:val="16"/>
                <w:szCs w:val="16"/>
              </w:rPr>
              <w:br/>
              <w:t>Moderate gale,</w:t>
            </w:r>
            <w:r w:rsidRPr="00671259">
              <w:rPr>
                <w:rFonts w:ascii="Arial" w:hAnsi="Arial"/>
                <w:sz w:val="16"/>
                <w:szCs w:val="16"/>
              </w:rPr>
              <w:br/>
              <w:t>Near gale</w:t>
            </w:r>
          </w:p>
        </w:tc>
        <w:tc>
          <w:tcPr>
            <w:tcW w:w="960" w:type="dxa"/>
            <w:vMerge w:val="restart"/>
            <w:vAlign w:val="center"/>
          </w:tcPr>
          <w:p w14:paraId="3EADB4F9"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50–61 km/h</w:t>
            </w:r>
          </w:p>
          <w:p w14:paraId="29048D8C"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31–38 mph</w:t>
            </w:r>
          </w:p>
          <w:p w14:paraId="2EB70C93"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27–33 kn</w:t>
            </w:r>
          </w:p>
          <w:p w14:paraId="3F6A3FA4"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13.9–17.1 m/s</w:t>
            </w:r>
          </w:p>
        </w:tc>
        <w:tc>
          <w:tcPr>
            <w:tcW w:w="951" w:type="dxa"/>
            <w:vMerge w:val="restart"/>
            <w:vAlign w:val="center"/>
          </w:tcPr>
          <w:p w14:paraId="6A18410E" w14:textId="77777777" w:rsidR="007A3477" w:rsidRPr="00671259" w:rsidRDefault="007A3477" w:rsidP="00CD2A88">
            <w:pPr>
              <w:jc w:val="center"/>
              <w:rPr>
                <w:rFonts w:ascii="Arial" w:hAnsi="Arial"/>
                <w:sz w:val="16"/>
                <w:szCs w:val="16"/>
              </w:rPr>
            </w:pPr>
            <w:r w:rsidRPr="00671259">
              <w:rPr>
                <w:rFonts w:ascii="Arial" w:hAnsi="Arial"/>
                <w:sz w:val="16"/>
                <w:szCs w:val="16"/>
              </w:rPr>
              <w:t>Whole trees in motion. Effort needed to walk against the wind.</w:t>
            </w:r>
          </w:p>
        </w:tc>
        <w:tc>
          <w:tcPr>
            <w:tcW w:w="969" w:type="dxa"/>
            <w:vMerge w:val="restart"/>
            <w:vAlign w:val="center"/>
          </w:tcPr>
          <w:p w14:paraId="3F84A50E" w14:textId="77777777" w:rsidR="007A3477" w:rsidRPr="00671259" w:rsidRDefault="007A3477" w:rsidP="00C74426">
            <w:pPr>
              <w:jc w:val="center"/>
              <w:rPr>
                <w:rFonts w:ascii="Arial" w:hAnsi="Arial"/>
                <w:sz w:val="16"/>
                <w:szCs w:val="16"/>
              </w:rPr>
            </w:pPr>
            <w:r w:rsidRPr="00671259">
              <w:rPr>
                <w:rFonts w:ascii="Arial" w:hAnsi="Arial"/>
                <w:sz w:val="16"/>
                <w:szCs w:val="16"/>
              </w:rPr>
              <w:t>Sea heaps up. Some foam from breaking waves is blown into streaks along wind direction. Moderate amounts of airborne spray.</w:t>
            </w:r>
          </w:p>
        </w:tc>
        <w:tc>
          <w:tcPr>
            <w:tcW w:w="1950" w:type="dxa"/>
            <w:vMerge w:val="restart"/>
            <w:vAlign w:val="center"/>
          </w:tcPr>
          <w:p w14:paraId="5EBCE44C"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6B16255F" wp14:editId="4BA4B0DC">
                  <wp:extent cx="1144905" cy="1106170"/>
                  <wp:effectExtent l="0" t="0" r="0" b="0"/>
                  <wp:docPr id="11" name="Picture 11" descr="Beaufort scale 7.jp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eaufort scale 7.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4905" cy="1106170"/>
                          </a:xfrm>
                          <a:prstGeom prst="rect">
                            <a:avLst/>
                          </a:prstGeom>
                          <a:noFill/>
                          <a:ln>
                            <a:noFill/>
                          </a:ln>
                        </pic:spPr>
                      </pic:pic>
                    </a:graphicData>
                  </a:graphic>
                </wp:inline>
              </w:drawing>
            </w:r>
          </w:p>
        </w:tc>
        <w:tc>
          <w:tcPr>
            <w:tcW w:w="870" w:type="dxa"/>
            <w:vMerge w:val="restart"/>
            <w:vAlign w:val="center"/>
          </w:tcPr>
          <w:p w14:paraId="0F8F2C20" w14:textId="77777777" w:rsidR="007A3477" w:rsidRPr="00671259" w:rsidRDefault="007A3477" w:rsidP="00C74426">
            <w:pPr>
              <w:jc w:val="center"/>
              <w:rPr>
                <w:rFonts w:ascii="Arial" w:hAnsi="Arial"/>
                <w:sz w:val="16"/>
                <w:szCs w:val="16"/>
              </w:rPr>
            </w:pPr>
            <w:r w:rsidRPr="00671259">
              <w:rPr>
                <w:rFonts w:ascii="Arial" w:hAnsi="Arial"/>
                <w:sz w:val="16"/>
                <w:szCs w:val="16"/>
              </w:rPr>
              <w:t>4–5.5 m</w:t>
            </w:r>
          </w:p>
          <w:p w14:paraId="029C8C6A" w14:textId="77777777" w:rsidR="007A3477" w:rsidRPr="00671259" w:rsidRDefault="007A3477" w:rsidP="00C74426">
            <w:pPr>
              <w:jc w:val="center"/>
              <w:rPr>
                <w:rFonts w:ascii="Arial" w:hAnsi="Arial"/>
                <w:sz w:val="16"/>
                <w:szCs w:val="16"/>
              </w:rPr>
            </w:pPr>
            <w:r w:rsidRPr="00671259">
              <w:rPr>
                <w:rFonts w:ascii="Arial" w:hAnsi="Arial"/>
                <w:sz w:val="16"/>
                <w:szCs w:val="16"/>
              </w:rPr>
              <w:t>13–19 ft</w:t>
            </w:r>
          </w:p>
        </w:tc>
        <w:tc>
          <w:tcPr>
            <w:tcW w:w="870" w:type="dxa"/>
            <w:vAlign w:val="center"/>
          </w:tcPr>
          <w:p w14:paraId="4AC3683E" w14:textId="77777777" w:rsidR="007A3477" w:rsidRPr="00671259" w:rsidRDefault="007A3477" w:rsidP="00C74426">
            <w:pPr>
              <w:jc w:val="center"/>
              <w:rPr>
                <w:rFonts w:ascii="Arial" w:hAnsi="Arial"/>
                <w:sz w:val="16"/>
                <w:szCs w:val="16"/>
              </w:rPr>
            </w:pPr>
            <w:r w:rsidRPr="00671259">
              <w:rPr>
                <w:rFonts w:ascii="Arial" w:hAnsi="Arial"/>
                <w:sz w:val="16"/>
                <w:szCs w:val="16"/>
              </w:rPr>
              <w:t>6</w:t>
            </w:r>
          </w:p>
          <w:p w14:paraId="4582F309" w14:textId="77777777" w:rsidR="007A3477" w:rsidRPr="00671259" w:rsidRDefault="007A3477" w:rsidP="00C74426">
            <w:pPr>
              <w:jc w:val="center"/>
              <w:rPr>
                <w:rFonts w:ascii="Arial" w:hAnsi="Arial"/>
                <w:sz w:val="16"/>
                <w:szCs w:val="16"/>
              </w:rPr>
            </w:pPr>
            <w:r w:rsidRPr="00671259">
              <w:rPr>
                <w:rFonts w:ascii="Arial" w:hAnsi="Arial"/>
                <w:sz w:val="16"/>
                <w:szCs w:val="16"/>
              </w:rPr>
              <w:t>Very rough</w:t>
            </w:r>
          </w:p>
          <w:p w14:paraId="4BB268F3" w14:textId="77777777" w:rsidR="007A3477" w:rsidRPr="00671259" w:rsidRDefault="007A3477" w:rsidP="00C74426">
            <w:pPr>
              <w:jc w:val="center"/>
              <w:rPr>
                <w:rFonts w:ascii="Arial" w:hAnsi="Arial"/>
                <w:sz w:val="16"/>
                <w:szCs w:val="16"/>
              </w:rPr>
            </w:pPr>
            <w:r w:rsidRPr="00671259">
              <w:rPr>
                <w:rFonts w:ascii="Arial" w:hAnsi="Arial"/>
                <w:sz w:val="16"/>
                <w:szCs w:val="16"/>
              </w:rPr>
              <w:t>4 - 6 m</w:t>
            </w:r>
          </w:p>
        </w:tc>
        <w:tc>
          <w:tcPr>
            <w:tcW w:w="855" w:type="dxa"/>
            <w:vMerge/>
          </w:tcPr>
          <w:p w14:paraId="16711376" w14:textId="77777777" w:rsidR="007A3477" w:rsidRPr="00671259" w:rsidRDefault="007A3477">
            <w:pPr>
              <w:rPr>
                <w:rFonts w:ascii="Arial" w:hAnsi="Arial"/>
                <w:sz w:val="16"/>
                <w:szCs w:val="16"/>
              </w:rPr>
            </w:pPr>
          </w:p>
        </w:tc>
      </w:tr>
      <w:tr w:rsidR="00122D17" w:rsidRPr="00671259" w14:paraId="71AB0974" w14:textId="77777777" w:rsidTr="00122D17">
        <w:trPr>
          <w:trHeight w:val="903"/>
          <w:tblCellSpacing w:w="15" w:type="dxa"/>
        </w:trPr>
        <w:tc>
          <w:tcPr>
            <w:tcW w:w="409" w:type="dxa"/>
            <w:vMerge/>
            <w:vAlign w:val="center"/>
          </w:tcPr>
          <w:p w14:paraId="41DFBFB7" w14:textId="77777777" w:rsidR="007A3477" w:rsidRPr="00671259" w:rsidRDefault="007A3477">
            <w:pPr>
              <w:rPr>
                <w:rFonts w:ascii="Arial" w:hAnsi="Arial"/>
                <w:b/>
                <w:bCs/>
                <w:sz w:val="16"/>
                <w:szCs w:val="16"/>
              </w:rPr>
            </w:pPr>
          </w:p>
        </w:tc>
        <w:tc>
          <w:tcPr>
            <w:tcW w:w="780" w:type="dxa"/>
            <w:vMerge/>
            <w:vAlign w:val="center"/>
          </w:tcPr>
          <w:p w14:paraId="3FCA9C0F" w14:textId="77777777" w:rsidR="007A3477" w:rsidRPr="00671259" w:rsidRDefault="007A3477" w:rsidP="00CD2A88">
            <w:pPr>
              <w:jc w:val="center"/>
              <w:rPr>
                <w:rFonts w:ascii="Arial" w:hAnsi="Arial"/>
                <w:sz w:val="16"/>
                <w:szCs w:val="16"/>
              </w:rPr>
            </w:pPr>
          </w:p>
        </w:tc>
        <w:tc>
          <w:tcPr>
            <w:tcW w:w="960" w:type="dxa"/>
            <w:vMerge/>
            <w:vAlign w:val="center"/>
          </w:tcPr>
          <w:p w14:paraId="5AD1B75A" w14:textId="77777777" w:rsidR="007A3477" w:rsidRPr="00671259" w:rsidRDefault="007A3477" w:rsidP="00F63E28">
            <w:pPr>
              <w:spacing w:after="0"/>
              <w:jc w:val="center"/>
              <w:rPr>
                <w:rFonts w:ascii="Arial" w:hAnsi="Arial"/>
                <w:sz w:val="16"/>
                <w:szCs w:val="16"/>
              </w:rPr>
            </w:pPr>
          </w:p>
        </w:tc>
        <w:tc>
          <w:tcPr>
            <w:tcW w:w="951" w:type="dxa"/>
            <w:vMerge/>
            <w:vAlign w:val="center"/>
          </w:tcPr>
          <w:p w14:paraId="3A73D19C" w14:textId="77777777" w:rsidR="007A3477" w:rsidRPr="00671259" w:rsidRDefault="007A3477" w:rsidP="00CD2A88">
            <w:pPr>
              <w:jc w:val="center"/>
              <w:rPr>
                <w:rFonts w:ascii="Arial" w:hAnsi="Arial"/>
                <w:sz w:val="16"/>
                <w:szCs w:val="16"/>
              </w:rPr>
            </w:pPr>
          </w:p>
        </w:tc>
        <w:tc>
          <w:tcPr>
            <w:tcW w:w="969" w:type="dxa"/>
            <w:vMerge/>
            <w:vAlign w:val="center"/>
          </w:tcPr>
          <w:p w14:paraId="083D2651" w14:textId="77777777" w:rsidR="007A3477" w:rsidRPr="00671259" w:rsidRDefault="007A3477" w:rsidP="00C74426">
            <w:pPr>
              <w:jc w:val="center"/>
              <w:rPr>
                <w:rFonts w:ascii="Arial" w:hAnsi="Arial"/>
                <w:sz w:val="16"/>
                <w:szCs w:val="16"/>
              </w:rPr>
            </w:pPr>
          </w:p>
        </w:tc>
        <w:tc>
          <w:tcPr>
            <w:tcW w:w="1950" w:type="dxa"/>
            <w:vMerge/>
            <w:vAlign w:val="center"/>
          </w:tcPr>
          <w:p w14:paraId="2CF3A055" w14:textId="77777777" w:rsidR="007A3477" w:rsidRPr="00671259" w:rsidRDefault="007A3477">
            <w:pPr>
              <w:rPr>
                <w:rFonts w:ascii="Arial" w:hAnsi="Arial"/>
                <w:sz w:val="16"/>
                <w:szCs w:val="16"/>
              </w:rPr>
            </w:pPr>
          </w:p>
        </w:tc>
        <w:tc>
          <w:tcPr>
            <w:tcW w:w="870" w:type="dxa"/>
            <w:vMerge/>
            <w:vAlign w:val="center"/>
          </w:tcPr>
          <w:p w14:paraId="195AAB7B" w14:textId="77777777" w:rsidR="007A3477" w:rsidRPr="00671259" w:rsidRDefault="007A3477" w:rsidP="00C74426">
            <w:pPr>
              <w:jc w:val="center"/>
              <w:rPr>
                <w:rFonts w:ascii="Arial" w:hAnsi="Arial"/>
                <w:sz w:val="16"/>
                <w:szCs w:val="16"/>
              </w:rPr>
            </w:pPr>
          </w:p>
        </w:tc>
        <w:tc>
          <w:tcPr>
            <w:tcW w:w="870" w:type="dxa"/>
            <w:vAlign w:val="center"/>
          </w:tcPr>
          <w:p w14:paraId="467155EA" w14:textId="77777777" w:rsidR="007A3477" w:rsidRPr="00671259" w:rsidRDefault="007A3477" w:rsidP="00C74426">
            <w:pPr>
              <w:jc w:val="center"/>
              <w:rPr>
                <w:rFonts w:ascii="Arial" w:hAnsi="Arial"/>
                <w:sz w:val="16"/>
                <w:szCs w:val="16"/>
              </w:rPr>
            </w:pPr>
          </w:p>
        </w:tc>
        <w:tc>
          <w:tcPr>
            <w:tcW w:w="855" w:type="dxa"/>
            <w:vMerge w:val="restart"/>
            <w:vAlign w:val="center"/>
          </w:tcPr>
          <w:p w14:paraId="04F9CFBF" w14:textId="77777777" w:rsidR="007A3477" w:rsidRPr="00671259" w:rsidRDefault="007A3477" w:rsidP="00235691">
            <w:pPr>
              <w:jc w:val="center"/>
              <w:rPr>
                <w:rFonts w:ascii="Arial" w:hAnsi="Arial"/>
                <w:sz w:val="16"/>
                <w:szCs w:val="16"/>
              </w:rPr>
            </w:pPr>
            <w:r w:rsidRPr="00671259">
              <w:rPr>
                <w:rFonts w:ascii="Arial" w:hAnsi="Arial"/>
                <w:sz w:val="16"/>
                <w:szCs w:val="16"/>
              </w:rPr>
              <w:t>8</w:t>
            </w:r>
          </w:p>
          <w:p w14:paraId="7EA38EC7" w14:textId="77777777" w:rsidR="007A3477" w:rsidRPr="00671259" w:rsidRDefault="007A3477" w:rsidP="00235691">
            <w:pPr>
              <w:jc w:val="center"/>
              <w:rPr>
                <w:rFonts w:ascii="Arial" w:hAnsi="Arial"/>
                <w:sz w:val="16"/>
                <w:szCs w:val="16"/>
              </w:rPr>
            </w:pPr>
            <w:r w:rsidRPr="00671259">
              <w:rPr>
                <w:rFonts w:ascii="Arial" w:hAnsi="Arial"/>
                <w:sz w:val="16"/>
                <w:szCs w:val="16"/>
              </w:rPr>
              <w:t>Precipitous</w:t>
            </w:r>
          </w:p>
          <w:p w14:paraId="63A95191" w14:textId="77777777" w:rsidR="007A3477" w:rsidRPr="00671259" w:rsidRDefault="007A3477" w:rsidP="00235691">
            <w:pPr>
              <w:jc w:val="center"/>
              <w:rPr>
                <w:rFonts w:ascii="Arial" w:hAnsi="Arial"/>
                <w:sz w:val="16"/>
                <w:szCs w:val="16"/>
              </w:rPr>
            </w:pPr>
            <w:r w:rsidRPr="00671259">
              <w:rPr>
                <w:rFonts w:ascii="Arial" w:hAnsi="Arial"/>
                <w:sz w:val="16"/>
                <w:szCs w:val="16"/>
              </w:rPr>
              <w:t>5.1 m</w:t>
            </w:r>
          </w:p>
        </w:tc>
      </w:tr>
      <w:tr w:rsidR="00122D17" w:rsidRPr="00671259" w14:paraId="121C4F0E" w14:textId="77777777" w:rsidTr="00122D17">
        <w:trPr>
          <w:trHeight w:val="496"/>
          <w:tblCellSpacing w:w="15" w:type="dxa"/>
        </w:trPr>
        <w:tc>
          <w:tcPr>
            <w:tcW w:w="409" w:type="dxa"/>
            <w:vMerge w:val="restart"/>
            <w:shd w:val="clear" w:color="auto" w:fill="FFCC00"/>
            <w:vAlign w:val="center"/>
          </w:tcPr>
          <w:p w14:paraId="4996A8EB" w14:textId="77777777" w:rsidR="007A3477" w:rsidRPr="00671259" w:rsidRDefault="007A3477">
            <w:pPr>
              <w:jc w:val="center"/>
              <w:rPr>
                <w:rFonts w:ascii="Arial" w:hAnsi="Arial"/>
                <w:b/>
                <w:bCs/>
                <w:sz w:val="16"/>
                <w:szCs w:val="16"/>
              </w:rPr>
            </w:pPr>
            <w:r w:rsidRPr="00671259">
              <w:rPr>
                <w:rFonts w:ascii="Arial" w:hAnsi="Arial"/>
                <w:b/>
                <w:bCs/>
                <w:sz w:val="16"/>
                <w:szCs w:val="16"/>
              </w:rPr>
              <w:t>8</w:t>
            </w:r>
          </w:p>
        </w:tc>
        <w:tc>
          <w:tcPr>
            <w:tcW w:w="780" w:type="dxa"/>
            <w:vMerge w:val="restart"/>
            <w:vAlign w:val="center"/>
          </w:tcPr>
          <w:p w14:paraId="33DB09ED" w14:textId="77777777" w:rsidR="007A3477" w:rsidRPr="00671259" w:rsidRDefault="005A47A4" w:rsidP="00CD2A88">
            <w:pPr>
              <w:jc w:val="center"/>
              <w:rPr>
                <w:rFonts w:ascii="Arial" w:hAnsi="Arial"/>
                <w:sz w:val="16"/>
                <w:szCs w:val="16"/>
              </w:rPr>
            </w:pPr>
            <w:hyperlink r:id="rId59" w:tooltip="Gale" w:history="1">
              <w:r w:rsidR="007A3477" w:rsidRPr="00671259">
                <w:rPr>
                  <w:rStyle w:val="Hyperlink"/>
                  <w:rFonts w:ascii="Arial" w:hAnsi="Arial"/>
                  <w:color w:val="auto"/>
                  <w:sz w:val="16"/>
                  <w:szCs w:val="16"/>
                  <w:u w:val="none"/>
                </w:rPr>
                <w:t>Gale</w:t>
              </w:r>
            </w:hyperlink>
            <w:r w:rsidR="007A3477" w:rsidRPr="00671259">
              <w:rPr>
                <w:rFonts w:ascii="Arial" w:hAnsi="Arial"/>
                <w:sz w:val="16"/>
                <w:szCs w:val="16"/>
              </w:rPr>
              <w:t>,</w:t>
            </w:r>
            <w:r w:rsidR="007A3477" w:rsidRPr="00671259">
              <w:rPr>
                <w:rFonts w:ascii="Arial" w:hAnsi="Arial"/>
                <w:sz w:val="16"/>
                <w:szCs w:val="16"/>
              </w:rPr>
              <w:br/>
              <w:t>Fresh gale</w:t>
            </w:r>
          </w:p>
        </w:tc>
        <w:tc>
          <w:tcPr>
            <w:tcW w:w="960" w:type="dxa"/>
            <w:vMerge w:val="restart"/>
            <w:vAlign w:val="center"/>
          </w:tcPr>
          <w:p w14:paraId="751898AB"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62–74 km/h </w:t>
            </w:r>
          </w:p>
          <w:p w14:paraId="4BA5D494"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39–46 mph</w:t>
            </w:r>
          </w:p>
          <w:p w14:paraId="33D9005E"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34–40 kn</w:t>
            </w:r>
          </w:p>
          <w:p w14:paraId="26EFDE62"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17.2–20.7 m/s</w:t>
            </w:r>
          </w:p>
        </w:tc>
        <w:tc>
          <w:tcPr>
            <w:tcW w:w="951" w:type="dxa"/>
            <w:vMerge w:val="restart"/>
            <w:vAlign w:val="center"/>
          </w:tcPr>
          <w:p w14:paraId="5B330CF9" w14:textId="77777777" w:rsidR="007A3477" w:rsidRPr="00671259" w:rsidRDefault="007A3477" w:rsidP="00CD2A88">
            <w:pPr>
              <w:jc w:val="center"/>
              <w:rPr>
                <w:rFonts w:ascii="Arial" w:hAnsi="Arial"/>
                <w:sz w:val="16"/>
                <w:szCs w:val="16"/>
              </w:rPr>
            </w:pPr>
            <w:r w:rsidRPr="00671259">
              <w:rPr>
                <w:rFonts w:ascii="Arial" w:hAnsi="Arial"/>
                <w:sz w:val="16"/>
                <w:szCs w:val="16"/>
              </w:rPr>
              <w:t>Some twigs broken from trees. Cars veer on road. Progress on foot is seriously impeded.</w:t>
            </w:r>
          </w:p>
        </w:tc>
        <w:tc>
          <w:tcPr>
            <w:tcW w:w="969" w:type="dxa"/>
            <w:vMerge w:val="restart"/>
            <w:vAlign w:val="center"/>
          </w:tcPr>
          <w:p w14:paraId="50858F36" w14:textId="77777777" w:rsidR="007A3477" w:rsidRPr="00671259" w:rsidRDefault="007A3477" w:rsidP="00C74426">
            <w:pPr>
              <w:jc w:val="center"/>
              <w:rPr>
                <w:rFonts w:ascii="Arial" w:hAnsi="Arial"/>
                <w:sz w:val="16"/>
                <w:szCs w:val="16"/>
              </w:rPr>
            </w:pPr>
            <w:r w:rsidRPr="00671259">
              <w:rPr>
                <w:rFonts w:ascii="Arial" w:hAnsi="Arial"/>
                <w:sz w:val="16"/>
                <w:szCs w:val="16"/>
              </w:rPr>
              <w:t>Moderately high waves with breaking crests forming spindrift. Well-marked streaks of foam are blown along wind direction. Considerable airborne spray.</w:t>
            </w:r>
          </w:p>
        </w:tc>
        <w:tc>
          <w:tcPr>
            <w:tcW w:w="1950" w:type="dxa"/>
            <w:vMerge w:val="restart"/>
            <w:vAlign w:val="center"/>
          </w:tcPr>
          <w:p w14:paraId="2ED3F3E5"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0821D1CD" wp14:editId="147A4BD7">
                  <wp:extent cx="1144905" cy="1125220"/>
                  <wp:effectExtent l="0" t="0" r="0" b="0"/>
                  <wp:docPr id="12" name="Picture 12" descr="Beaufort scale 8.jpg">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eaufort scale 8.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44905" cy="1125220"/>
                          </a:xfrm>
                          <a:prstGeom prst="rect">
                            <a:avLst/>
                          </a:prstGeom>
                          <a:noFill/>
                          <a:ln>
                            <a:noFill/>
                          </a:ln>
                        </pic:spPr>
                      </pic:pic>
                    </a:graphicData>
                  </a:graphic>
                </wp:inline>
              </w:drawing>
            </w:r>
          </w:p>
        </w:tc>
        <w:tc>
          <w:tcPr>
            <w:tcW w:w="870" w:type="dxa"/>
            <w:vMerge w:val="restart"/>
            <w:vAlign w:val="center"/>
          </w:tcPr>
          <w:p w14:paraId="1440538A" w14:textId="77777777" w:rsidR="007A3477" w:rsidRPr="00671259" w:rsidRDefault="007A3477" w:rsidP="00C74426">
            <w:pPr>
              <w:jc w:val="center"/>
              <w:rPr>
                <w:rFonts w:ascii="Arial" w:hAnsi="Arial"/>
                <w:sz w:val="16"/>
                <w:szCs w:val="16"/>
              </w:rPr>
            </w:pPr>
            <w:r w:rsidRPr="00671259">
              <w:rPr>
                <w:rFonts w:ascii="Arial" w:hAnsi="Arial"/>
                <w:sz w:val="16"/>
                <w:szCs w:val="16"/>
              </w:rPr>
              <w:t>5.5–7.5 m</w:t>
            </w:r>
          </w:p>
          <w:p w14:paraId="02D18338" w14:textId="77777777" w:rsidR="007A3477" w:rsidRPr="00671259" w:rsidRDefault="007A3477" w:rsidP="00C74426">
            <w:pPr>
              <w:jc w:val="center"/>
              <w:rPr>
                <w:rFonts w:ascii="Arial" w:hAnsi="Arial"/>
                <w:sz w:val="16"/>
                <w:szCs w:val="16"/>
              </w:rPr>
            </w:pPr>
            <w:r w:rsidRPr="00671259">
              <w:rPr>
                <w:rFonts w:ascii="Arial" w:hAnsi="Arial"/>
                <w:sz w:val="16"/>
                <w:szCs w:val="16"/>
              </w:rPr>
              <w:t>18–25 ft</w:t>
            </w:r>
          </w:p>
        </w:tc>
        <w:tc>
          <w:tcPr>
            <w:tcW w:w="870" w:type="dxa"/>
            <w:vAlign w:val="center"/>
          </w:tcPr>
          <w:p w14:paraId="3AA3A3A8" w14:textId="77777777" w:rsidR="007A3477" w:rsidRPr="00671259" w:rsidRDefault="007A3477" w:rsidP="00C74426">
            <w:pPr>
              <w:jc w:val="center"/>
              <w:rPr>
                <w:rFonts w:ascii="Arial" w:hAnsi="Arial"/>
                <w:sz w:val="16"/>
                <w:szCs w:val="16"/>
              </w:rPr>
            </w:pPr>
          </w:p>
        </w:tc>
        <w:tc>
          <w:tcPr>
            <w:tcW w:w="855" w:type="dxa"/>
            <w:vMerge/>
          </w:tcPr>
          <w:p w14:paraId="32CA333C" w14:textId="77777777" w:rsidR="007A3477" w:rsidRPr="00671259" w:rsidRDefault="007A3477">
            <w:pPr>
              <w:rPr>
                <w:rFonts w:ascii="Arial" w:hAnsi="Arial"/>
                <w:sz w:val="16"/>
                <w:szCs w:val="16"/>
              </w:rPr>
            </w:pPr>
          </w:p>
        </w:tc>
      </w:tr>
      <w:tr w:rsidR="00122D17" w:rsidRPr="00671259" w14:paraId="2E39A71E" w14:textId="77777777" w:rsidTr="00122D17">
        <w:trPr>
          <w:trHeight w:val="657"/>
          <w:tblCellSpacing w:w="15" w:type="dxa"/>
        </w:trPr>
        <w:tc>
          <w:tcPr>
            <w:tcW w:w="409" w:type="dxa"/>
            <w:vMerge/>
            <w:vAlign w:val="center"/>
          </w:tcPr>
          <w:p w14:paraId="63117FC9" w14:textId="77777777" w:rsidR="007A3477" w:rsidRPr="00671259" w:rsidRDefault="007A3477">
            <w:pPr>
              <w:rPr>
                <w:rFonts w:ascii="Arial" w:hAnsi="Arial"/>
                <w:b/>
                <w:bCs/>
                <w:sz w:val="16"/>
                <w:szCs w:val="16"/>
              </w:rPr>
            </w:pPr>
          </w:p>
        </w:tc>
        <w:tc>
          <w:tcPr>
            <w:tcW w:w="780" w:type="dxa"/>
            <w:vMerge/>
            <w:vAlign w:val="center"/>
          </w:tcPr>
          <w:p w14:paraId="31602899" w14:textId="77777777" w:rsidR="007A3477" w:rsidRPr="00671259" w:rsidRDefault="007A3477" w:rsidP="00CD2A88">
            <w:pPr>
              <w:jc w:val="center"/>
              <w:rPr>
                <w:rFonts w:ascii="Arial" w:hAnsi="Arial"/>
                <w:sz w:val="16"/>
                <w:szCs w:val="16"/>
              </w:rPr>
            </w:pPr>
          </w:p>
        </w:tc>
        <w:tc>
          <w:tcPr>
            <w:tcW w:w="960" w:type="dxa"/>
            <w:vMerge/>
            <w:vAlign w:val="center"/>
          </w:tcPr>
          <w:p w14:paraId="5102429C" w14:textId="77777777" w:rsidR="007A3477" w:rsidRPr="00671259" w:rsidRDefault="007A3477" w:rsidP="00F63E28">
            <w:pPr>
              <w:spacing w:after="0"/>
              <w:jc w:val="center"/>
              <w:rPr>
                <w:rFonts w:ascii="Arial" w:hAnsi="Arial"/>
                <w:sz w:val="16"/>
                <w:szCs w:val="16"/>
              </w:rPr>
            </w:pPr>
          </w:p>
        </w:tc>
        <w:tc>
          <w:tcPr>
            <w:tcW w:w="951" w:type="dxa"/>
            <w:vMerge/>
            <w:vAlign w:val="center"/>
          </w:tcPr>
          <w:p w14:paraId="5EC22A05" w14:textId="77777777" w:rsidR="007A3477" w:rsidRPr="00671259" w:rsidRDefault="007A3477" w:rsidP="00CD2A88">
            <w:pPr>
              <w:jc w:val="center"/>
              <w:rPr>
                <w:rFonts w:ascii="Arial" w:hAnsi="Arial"/>
                <w:sz w:val="16"/>
                <w:szCs w:val="16"/>
              </w:rPr>
            </w:pPr>
          </w:p>
        </w:tc>
        <w:tc>
          <w:tcPr>
            <w:tcW w:w="969" w:type="dxa"/>
            <w:vMerge/>
            <w:vAlign w:val="center"/>
          </w:tcPr>
          <w:p w14:paraId="59D2E95E" w14:textId="77777777" w:rsidR="007A3477" w:rsidRPr="00671259" w:rsidRDefault="007A3477" w:rsidP="00C74426">
            <w:pPr>
              <w:jc w:val="center"/>
              <w:rPr>
                <w:rFonts w:ascii="Arial" w:hAnsi="Arial"/>
                <w:sz w:val="16"/>
                <w:szCs w:val="16"/>
              </w:rPr>
            </w:pPr>
          </w:p>
        </w:tc>
        <w:tc>
          <w:tcPr>
            <w:tcW w:w="1950" w:type="dxa"/>
            <w:vMerge/>
            <w:vAlign w:val="center"/>
          </w:tcPr>
          <w:p w14:paraId="0B4F960A" w14:textId="77777777" w:rsidR="007A3477" w:rsidRPr="00671259" w:rsidRDefault="007A3477">
            <w:pPr>
              <w:rPr>
                <w:rFonts w:ascii="Arial" w:hAnsi="Arial"/>
                <w:sz w:val="16"/>
                <w:szCs w:val="16"/>
              </w:rPr>
            </w:pPr>
          </w:p>
        </w:tc>
        <w:tc>
          <w:tcPr>
            <w:tcW w:w="870" w:type="dxa"/>
            <w:vMerge/>
            <w:vAlign w:val="center"/>
          </w:tcPr>
          <w:p w14:paraId="073BBDC6" w14:textId="77777777" w:rsidR="007A3477" w:rsidRPr="00671259" w:rsidRDefault="007A3477" w:rsidP="00C74426">
            <w:pPr>
              <w:jc w:val="center"/>
              <w:rPr>
                <w:rFonts w:ascii="Arial" w:hAnsi="Arial"/>
                <w:sz w:val="16"/>
                <w:szCs w:val="16"/>
              </w:rPr>
            </w:pPr>
          </w:p>
        </w:tc>
        <w:tc>
          <w:tcPr>
            <w:tcW w:w="870" w:type="dxa"/>
            <w:vAlign w:val="center"/>
          </w:tcPr>
          <w:p w14:paraId="19EC1AFE" w14:textId="77777777" w:rsidR="007A3477" w:rsidRPr="00671259" w:rsidRDefault="007A3477" w:rsidP="00C74426">
            <w:pPr>
              <w:jc w:val="center"/>
              <w:rPr>
                <w:rFonts w:ascii="Arial" w:hAnsi="Arial"/>
                <w:sz w:val="16"/>
                <w:szCs w:val="16"/>
              </w:rPr>
            </w:pPr>
            <w:r w:rsidRPr="00671259">
              <w:rPr>
                <w:rFonts w:ascii="Arial" w:hAnsi="Arial"/>
                <w:sz w:val="16"/>
                <w:szCs w:val="16"/>
              </w:rPr>
              <w:t>7</w:t>
            </w:r>
          </w:p>
          <w:p w14:paraId="11D42F62" w14:textId="77777777" w:rsidR="007A3477" w:rsidRPr="00671259" w:rsidRDefault="007A3477" w:rsidP="00C74426">
            <w:pPr>
              <w:jc w:val="center"/>
              <w:rPr>
                <w:rFonts w:ascii="Arial" w:hAnsi="Arial"/>
                <w:sz w:val="16"/>
                <w:szCs w:val="16"/>
              </w:rPr>
            </w:pPr>
            <w:r w:rsidRPr="00671259">
              <w:rPr>
                <w:rFonts w:ascii="Arial" w:hAnsi="Arial"/>
                <w:sz w:val="16"/>
                <w:szCs w:val="16"/>
              </w:rPr>
              <w:t>High</w:t>
            </w:r>
          </w:p>
          <w:p w14:paraId="142A836B" w14:textId="77777777" w:rsidR="007A3477" w:rsidRPr="00671259" w:rsidRDefault="007A3477" w:rsidP="00C74426">
            <w:pPr>
              <w:jc w:val="center"/>
              <w:rPr>
                <w:rFonts w:ascii="Arial" w:hAnsi="Arial"/>
                <w:sz w:val="16"/>
                <w:szCs w:val="16"/>
              </w:rPr>
            </w:pPr>
            <w:r w:rsidRPr="00671259">
              <w:rPr>
                <w:rFonts w:ascii="Arial" w:hAnsi="Arial"/>
                <w:sz w:val="16"/>
                <w:szCs w:val="16"/>
              </w:rPr>
              <w:t>6-9 m</w:t>
            </w:r>
          </w:p>
        </w:tc>
        <w:tc>
          <w:tcPr>
            <w:tcW w:w="855" w:type="dxa"/>
          </w:tcPr>
          <w:p w14:paraId="3E0057EB" w14:textId="77777777" w:rsidR="007A3477" w:rsidRPr="00671259" w:rsidRDefault="007A3477">
            <w:pPr>
              <w:rPr>
                <w:rFonts w:ascii="Arial" w:hAnsi="Arial"/>
                <w:sz w:val="16"/>
                <w:szCs w:val="16"/>
              </w:rPr>
            </w:pPr>
          </w:p>
        </w:tc>
      </w:tr>
      <w:tr w:rsidR="00122D17" w:rsidRPr="00671259" w14:paraId="70D27231" w14:textId="77777777" w:rsidTr="00122D17">
        <w:trPr>
          <w:trHeight w:val="304"/>
          <w:tblCellSpacing w:w="15" w:type="dxa"/>
        </w:trPr>
        <w:tc>
          <w:tcPr>
            <w:tcW w:w="409" w:type="dxa"/>
            <w:vMerge w:val="restart"/>
            <w:shd w:val="clear" w:color="auto" w:fill="FF9900"/>
            <w:vAlign w:val="center"/>
          </w:tcPr>
          <w:p w14:paraId="74CCEE15" w14:textId="77777777" w:rsidR="007A3477" w:rsidRPr="00671259" w:rsidRDefault="007A3477">
            <w:pPr>
              <w:jc w:val="center"/>
              <w:rPr>
                <w:rFonts w:ascii="Arial" w:hAnsi="Arial"/>
                <w:b/>
                <w:bCs/>
                <w:sz w:val="16"/>
                <w:szCs w:val="16"/>
              </w:rPr>
            </w:pPr>
            <w:r w:rsidRPr="00671259">
              <w:rPr>
                <w:rFonts w:ascii="Arial" w:hAnsi="Arial"/>
                <w:b/>
                <w:bCs/>
                <w:sz w:val="16"/>
                <w:szCs w:val="16"/>
              </w:rPr>
              <w:t>9</w:t>
            </w:r>
          </w:p>
        </w:tc>
        <w:tc>
          <w:tcPr>
            <w:tcW w:w="780" w:type="dxa"/>
            <w:vMerge w:val="restart"/>
            <w:vAlign w:val="center"/>
          </w:tcPr>
          <w:p w14:paraId="74D680B4" w14:textId="77777777" w:rsidR="007A3477" w:rsidRPr="00671259" w:rsidRDefault="007A3477" w:rsidP="00CD2A88">
            <w:pPr>
              <w:jc w:val="center"/>
              <w:rPr>
                <w:rFonts w:ascii="Arial" w:hAnsi="Arial"/>
                <w:sz w:val="16"/>
                <w:szCs w:val="16"/>
              </w:rPr>
            </w:pPr>
            <w:r w:rsidRPr="00671259">
              <w:rPr>
                <w:rFonts w:ascii="Arial" w:hAnsi="Arial"/>
                <w:sz w:val="16"/>
                <w:szCs w:val="16"/>
              </w:rPr>
              <w:t xml:space="preserve">Strong </w:t>
            </w:r>
            <w:r w:rsidRPr="00671259">
              <w:rPr>
                <w:rFonts w:ascii="Arial" w:hAnsi="Arial"/>
                <w:sz w:val="16"/>
                <w:szCs w:val="16"/>
              </w:rPr>
              <w:lastRenderedPageBreak/>
              <w:t>gale</w:t>
            </w:r>
          </w:p>
        </w:tc>
        <w:tc>
          <w:tcPr>
            <w:tcW w:w="960" w:type="dxa"/>
            <w:vMerge w:val="restart"/>
            <w:vAlign w:val="center"/>
          </w:tcPr>
          <w:p w14:paraId="64147AF1"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lastRenderedPageBreak/>
              <w:t xml:space="preserve">75–88 km/h </w:t>
            </w:r>
          </w:p>
          <w:p w14:paraId="00BD4BA4"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47–54 mph</w:t>
            </w:r>
          </w:p>
          <w:p w14:paraId="790B8F1E"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lastRenderedPageBreak/>
              <w:t>41–47 kn</w:t>
            </w:r>
          </w:p>
          <w:p w14:paraId="4B7E691C"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20.8–24.4 m/s</w:t>
            </w:r>
          </w:p>
        </w:tc>
        <w:tc>
          <w:tcPr>
            <w:tcW w:w="951" w:type="dxa"/>
            <w:vMerge w:val="restart"/>
            <w:vAlign w:val="center"/>
          </w:tcPr>
          <w:p w14:paraId="4B933C40" w14:textId="77777777" w:rsidR="007A3477" w:rsidRPr="00671259" w:rsidRDefault="007A3477" w:rsidP="00CD2A88">
            <w:pPr>
              <w:jc w:val="center"/>
              <w:rPr>
                <w:rFonts w:ascii="Arial" w:hAnsi="Arial"/>
                <w:sz w:val="16"/>
                <w:szCs w:val="16"/>
              </w:rPr>
            </w:pPr>
            <w:r w:rsidRPr="00671259">
              <w:rPr>
                <w:rFonts w:ascii="Arial" w:hAnsi="Arial"/>
                <w:sz w:val="16"/>
                <w:szCs w:val="16"/>
              </w:rPr>
              <w:lastRenderedPageBreak/>
              <w:t xml:space="preserve">Some branches </w:t>
            </w:r>
            <w:r w:rsidRPr="00671259">
              <w:rPr>
                <w:rFonts w:ascii="Arial" w:hAnsi="Arial"/>
                <w:sz w:val="16"/>
                <w:szCs w:val="16"/>
              </w:rPr>
              <w:lastRenderedPageBreak/>
              <w:t>break off trees, and some small trees blow over. Construction/temporary signs and barricades blow over.</w:t>
            </w:r>
          </w:p>
        </w:tc>
        <w:tc>
          <w:tcPr>
            <w:tcW w:w="969" w:type="dxa"/>
            <w:vAlign w:val="center"/>
          </w:tcPr>
          <w:p w14:paraId="6A7B3E5C" w14:textId="77777777" w:rsidR="007A3477" w:rsidRPr="00671259" w:rsidRDefault="007A3477" w:rsidP="00C74426">
            <w:pPr>
              <w:jc w:val="center"/>
              <w:rPr>
                <w:rFonts w:ascii="Arial" w:hAnsi="Arial"/>
                <w:sz w:val="16"/>
                <w:szCs w:val="16"/>
              </w:rPr>
            </w:pPr>
            <w:r w:rsidRPr="00671259">
              <w:rPr>
                <w:rFonts w:ascii="Arial" w:hAnsi="Arial"/>
                <w:sz w:val="16"/>
                <w:szCs w:val="16"/>
              </w:rPr>
              <w:lastRenderedPageBreak/>
              <w:t xml:space="preserve">High waves whose </w:t>
            </w:r>
            <w:r w:rsidRPr="00671259">
              <w:rPr>
                <w:rFonts w:ascii="Arial" w:hAnsi="Arial"/>
                <w:sz w:val="16"/>
                <w:szCs w:val="16"/>
              </w:rPr>
              <w:lastRenderedPageBreak/>
              <w:t>crests sometimes roll over. Dense foam is blown along wind direction. Large amounts of airborne spray may begin to reduce visibility.</w:t>
            </w:r>
          </w:p>
        </w:tc>
        <w:tc>
          <w:tcPr>
            <w:tcW w:w="1950" w:type="dxa"/>
            <w:vMerge w:val="restart"/>
            <w:vAlign w:val="center"/>
          </w:tcPr>
          <w:p w14:paraId="15144AD5" w14:textId="77777777" w:rsidR="007A3477" w:rsidRPr="00671259" w:rsidRDefault="00D52865">
            <w:pPr>
              <w:rPr>
                <w:rFonts w:ascii="Arial" w:hAnsi="Arial"/>
                <w:sz w:val="16"/>
                <w:szCs w:val="16"/>
              </w:rPr>
            </w:pPr>
            <w:r>
              <w:rPr>
                <w:rFonts w:ascii="Arial" w:hAnsi="Arial"/>
                <w:noProof/>
                <w:color w:val="0000FF"/>
                <w:sz w:val="16"/>
                <w:szCs w:val="16"/>
                <w:lang w:val="en-US"/>
              </w:rPr>
              <w:lastRenderedPageBreak/>
              <w:drawing>
                <wp:inline distT="0" distB="0" distL="0" distR="0" wp14:anchorId="32BC2A95" wp14:editId="77BA67CC">
                  <wp:extent cx="1144905" cy="1125220"/>
                  <wp:effectExtent l="0" t="0" r="0" b="0"/>
                  <wp:docPr id="13" name="Picture 13" descr="Beaufort scale 9.jpg">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aufort scale 9.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44905" cy="1125220"/>
                          </a:xfrm>
                          <a:prstGeom prst="rect">
                            <a:avLst/>
                          </a:prstGeom>
                          <a:noFill/>
                          <a:ln>
                            <a:noFill/>
                          </a:ln>
                        </pic:spPr>
                      </pic:pic>
                    </a:graphicData>
                  </a:graphic>
                </wp:inline>
              </w:drawing>
            </w:r>
          </w:p>
        </w:tc>
        <w:tc>
          <w:tcPr>
            <w:tcW w:w="870" w:type="dxa"/>
            <w:vMerge w:val="restart"/>
            <w:vAlign w:val="center"/>
          </w:tcPr>
          <w:p w14:paraId="46878713" w14:textId="77777777" w:rsidR="007A3477" w:rsidRPr="00671259" w:rsidRDefault="007A3477" w:rsidP="00C74426">
            <w:pPr>
              <w:jc w:val="center"/>
              <w:rPr>
                <w:rFonts w:ascii="Arial" w:hAnsi="Arial"/>
                <w:sz w:val="16"/>
                <w:szCs w:val="16"/>
              </w:rPr>
            </w:pPr>
            <w:r w:rsidRPr="00671259">
              <w:rPr>
                <w:rFonts w:ascii="Arial" w:hAnsi="Arial"/>
                <w:sz w:val="16"/>
                <w:szCs w:val="16"/>
              </w:rPr>
              <w:t>7–10 m</w:t>
            </w:r>
          </w:p>
          <w:p w14:paraId="5855B87F" w14:textId="77777777" w:rsidR="007A3477" w:rsidRPr="00671259" w:rsidRDefault="007A3477" w:rsidP="00C74426">
            <w:pPr>
              <w:jc w:val="center"/>
              <w:rPr>
                <w:rFonts w:ascii="Arial" w:hAnsi="Arial"/>
                <w:sz w:val="16"/>
                <w:szCs w:val="16"/>
              </w:rPr>
            </w:pPr>
            <w:r w:rsidRPr="00671259">
              <w:rPr>
                <w:rFonts w:ascii="Arial" w:hAnsi="Arial"/>
                <w:sz w:val="16"/>
                <w:szCs w:val="16"/>
              </w:rPr>
              <w:lastRenderedPageBreak/>
              <w:t>23–32 ft</w:t>
            </w:r>
          </w:p>
        </w:tc>
        <w:tc>
          <w:tcPr>
            <w:tcW w:w="870" w:type="dxa"/>
            <w:vAlign w:val="center"/>
          </w:tcPr>
          <w:p w14:paraId="6B93BCBF" w14:textId="77777777" w:rsidR="007A3477" w:rsidRPr="00671259" w:rsidRDefault="007A3477" w:rsidP="00C74426">
            <w:pPr>
              <w:jc w:val="center"/>
              <w:rPr>
                <w:rFonts w:ascii="Arial" w:hAnsi="Arial"/>
                <w:sz w:val="16"/>
                <w:szCs w:val="16"/>
              </w:rPr>
            </w:pPr>
          </w:p>
        </w:tc>
        <w:tc>
          <w:tcPr>
            <w:tcW w:w="855" w:type="dxa"/>
            <w:vMerge w:val="restart"/>
          </w:tcPr>
          <w:p w14:paraId="1DBCD8B6" w14:textId="77777777" w:rsidR="007A3477" w:rsidRPr="00671259" w:rsidRDefault="007A3477">
            <w:pPr>
              <w:rPr>
                <w:rFonts w:ascii="Arial" w:hAnsi="Arial"/>
                <w:sz w:val="16"/>
                <w:szCs w:val="16"/>
              </w:rPr>
            </w:pPr>
          </w:p>
        </w:tc>
      </w:tr>
      <w:tr w:rsidR="00122D17" w:rsidRPr="00671259" w14:paraId="717D21C5" w14:textId="77777777" w:rsidTr="00122D17">
        <w:trPr>
          <w:trHeight w:val="304"/>
          <w:tblCellSpacing w:w="15" w:type="dxa"/>
        </w:trPr>
        <w:tc>
          <w:tcPr>
            <w:tcW w:w="409" w:type="dxa"/>
            <w:vMerge/>
            <w:vAlign w:val="center"/>
          </w:tcPr>
          <w:p w14:paraId="5473A4DB" w14:textId="77777777" w:rsidR="007A3477" w:rsidRPr="00671259" w:rsidRDefault="007A3477">
            <w:pPr>
              <w:rPr>
                <w:rFonts w:ascii="Arial" w:hAnsi="Arial"/>
                <w:b/>
                <w:bCs/>
                <w:sz w:val="16"/>
                <w:szCs w:val="16"/>
              </w:rPr>
            </w:pPr>
          </w:p>
        </w:tc>
        <w:tc>
          <w:tcPr>
            <w:tcW w:w="780" w:type="dxa"/>
            <w:vMerge/>
            <w:vAlign w:val="center"/>
          </w:tcPr>
          <w:p w14:paraId="7388447D" w14:textId="77777777" w:rsidR="007A3477" w:rsidRPr="00671259" w:rsidRDefault="007A3477" w:rsidP="00CD2A88">
            <w:pPr>
              <w:jc w:val="center"/>
              <w:rPr>
                <w:rFonts w:ascii="Arial" w:hAnsi="Arial"/>
                <w:sz w:val="16"/>
                <w:szCs w:val="16"/>
              </w:rPr>
            </w:pPr>
          </w:p>
        </w:tc>
        <w:tc>
          <w:tcPr>
            <w:tcW w:w="960" w:type="dxa"/>
            <w:vMerge/>
            <w:vAlign w:val="center"/>
          </w:tcPr>
          <w:p w14:paraId="4DB874EF" w14:textId="77777777" w:rsidR="007A3477" w:rsidRPr="00671259" w:rsidRDefault="007A3477" w:rsidP="00F63E28">
            <w:pPr>
              <w:spacing w:after="0"/>
              <w:jc w:val="center"/>
              <w:rPr>
                <w:rFonts w:ascii="Arial" w:hAnsi="Arial"/>
                <w:sz w:val="16"/>
                <w:szCs w:val="16"/>
              </w:rPr>
            </w:pPr>
          </w:p>
        </w:tc>
        <w:tc>
          <w:tcPr>
            <w:tcW w:w="951" w:type="dxa"/>
            <w:vMerge/>
            <w:vAlign w:val="center"/>
          </w:tcPr>
          <w:p w14:paraId="386AC2AD" w14:textId="77777777" w:rsidR="007A3477" w:rsidRPr="00671259" w:rsidRDefault="007A3477" w:rsidP="00CD2A88">
            <w:pPr>
              <w:jc w:val="center"/>
              <w:rPr>
                <w:rFonts w:ascii="Arial" w:hAnsi="Arial"/>
                <w:sz w:val="16"/>
                <w:szCs w:val="16"/>
              </w:rPr>
            </w:pPr>
          </w:p>
        </w:tc>
        <w:tc>
          <w:tcPr>
            <w:tcW w:w="969" w:type="dxa"/>
            <w:vAlign w:val="center"/>
          </w:tcPr>
          <w:p w14:paraId="72BB361E" w14:textId="77777777" w:rsidR="007A3477" w:rsidRPr="00671259" w:rsidRDefault="007A3477" w:rsidP="00C74426">
            <w:pPr>
              <w:jc w:val="center"/>
              <w:rPr>
                <w:rFonts w:ascii="Arial" w:hAnsi="Arial"/>
                <w:sz w:val="16"/>
                <w:szCs w:val="16"/>
              </w:rPr>
            </w:pPr>
          </w:p>
        </w:tc>
        <w:tc>
          <w:tcPr>
            <w:tcW w:w="1950" w:type="dxa"/>
            <w:vMerge/>
            <w:vAlign w:val="center"/>
          </w:tcPr>
          <w:p w14:paraId="131823D9" w14:textId="77777777" w:rsidR="007A3477" w:rsidRPr="00671259" w:rsidRDefault="007A3477">
            <w:pPr>
              <w:rPr>
                <w:rFonts w:ascii="Arial" w:hAnsi="Arial"/>
                <w:sz w:val="16"/>
                <w:szCs w:val="16"/>
              </w:rPr>
            </w:pPr>
          </w:p>
        </w:tc>
        <w:tc>
          <w:tcPr>
            <w:tcW w:w="870" w:type="dxa"/>
            <w:vMerge/>
            <w:vAlign w:val="center"/>
          </w:tcPr>
          <w:p w14:paraId="2023F48E" w14:textId="77777777" w:rsidR="007A3477" w:rsidRPr="00671259" w:rsidRDefault="007A3477" w:rsidP="00C74426">
            <w:pPr>
              <w:jc w:val="center"/>
              <w:rPr>
                <w:rFonts w:ascii="Arial" w:hAnsi="Arial"/>
                <w:sz w:val="16"/>
                <w:szCs w:val="16"/>
              </w:rPr>
            </w:pPr>
          </w:p>
        </w:tc>
        <w:tc>
          <w:tcPr>
            <w:tcW w:w="870" w:type="dxa"/>
            <w:vAlign w:val="center"/>
          </w:tcPr>
          <w:p w14:paraId="1E69B252" w14:textId="77777777" w:rsidR="007A3477" w:rsidRPr="00671259" w:rsidRDefault="007A3477" w:rsidP="00C74426">
            <w:pPr>
              <w:jc w:val="center"/>
              <w:rPr>
                <w:rFonts w:ascii="Arial" w:hAnsi="Arial"/>
                <w:sz w:val="16"/>
                <w:szCs w:val="16"/>
              </w:rPr>
            </w:pPr>
          </w:p>
          <w:p w14:paraId="57EAB93F" w14:textId="77777777" w:rsidR="007A3477" w:rsidRPr="00671259" w:rsidRDefault="007A3477" w:rsidP="00C74426">
            <w:pPr>
              <w:jc w:val="center"/>
              <w:rPr>
                <w:rFonts w:ascii="Arial" w:hAnsi="Arial"/>
                <w:sz w:val="16"/>
                <w:szCs w:val="16"/>
              </w:rPr>
            </w:pPr>
            <w:r w:rsidRPr="00671259">
              <w:rPr>
                <w:rFonts w:ascii="Arial" w:hAnsi="Arial"/>
                <w:sz w:val="16"/>
                <w:szCs w:val="16"/>
              </w:rPr>
              <w:t>8</w:t>
            </w:r>
          </w:p>
          <w:p w14:paraId="62D18E56" w14:textId="77777777" w:rsidR="007A3477" w:rsidRPr="00671259" w:rsidRDefault="007A3477" w:rsidP="00C74426">
            <w:pPr>
              <w:jc w:val="center"/>
              <w:rPr>
                <w:rFonts w:ascii="Arial" w:hAnsi="Arial"/>
                <w:sz w:val="16"/>
                <w:szCs w:val="16"/>
              </w:rPr>
            </w:pPr>
            <w:r w:rsidRPr="00671259">
              <w:rPr>
                <w:rFonts w:ascii="Arial" w:hAnsi="Arial"/>
                <w:sz w:val="16"/>
                <w:szCs w:val="16"/>
              </w:rPr>
              <w:t>Very high</w:t>
            </w:r>
          </w:p>
          <w:p w14:paraId="1C4E5B07" w14:textId="77777777" w:rsidR="007A3477" w:rsidRPr="00671259" w:rsidRDefault="007A3477" w:rsidP="00C74426">
            <w:pPr>
              <w:jc w:val="center"/>
              <w:rPr>
                <w:rFonts w:ascii="Arial" w:hAnsi="Arial"/>
                <w:sz w:val="16"/>
                <w:szCs w:val="16"/>
              </w:rPr>
            </w:pPr>
            <w:r w:rsidRPr="00671259">
              <w:rPr>
                <w:rFonts w:ascii="Arial" w:hAnsi="Arial"/>
                <w:sz w:val="16"/>
                <w:szCs w:val="16"/>
              </w:rPr>
              <w:t>9-14 m</w:t>
            </w:r>
          </w:p>
        </w:tc>
        <w:tc>
          <w:tcPr>
            <w:tcW w:w="855" w:type="dxa"/>
            <w:vMerge/>
          </w:tcPr>
          <w:p w14:paraId="0506D099" w14:textId="77777777" w:rsidR="007A3477" w:rsidRPr="00671259" w:rsidRDefault="007A3477">
            <w:pPr>
              <w:rPr>
                <w:rFonts w:ascii="Arial" w:hAnsi="Arial"/>
                <w:sz w:val="16"/>
                <w:szCs w:val="16"/>
              </w:rPr>
            </w:pPr>
          </w:p>
        </w:tc>
      </w:tr>
      <w:tr w:rsidR="00122D17" w:rsidRPr="00671259" w14:paraId="04222A5C" w14:textId="77777777" w:rsidTr="00122D17">
        <w:trPr>
          <w:trHeight w:val="2287"/>
          <w:tblCellSpacing w:w="15" w:type="dxa"/>
        </w:trPr>
        <w:tc>
          <w:tcPr>
            <w:tcW w:w="409" w:type="dxa"/>
            <w:shd w:val="clear" w:color="auto" w:fill="FF6600"/>
            <w:vAlign w:val="center"/>
          </w:tcPr>
          <w:p w14:paraId="68857880" w14:textId="77777777" w:rsidR="007A3477" w:rsidRPr="00671259" w:rsidRDefault="007A3477">
            <w:pPr>
              <w:jc w:val="center"/>
              <w:rPr>
                <w:rFonts w:ascii="Arial" w:hAnsi="Arial"/>
                <w:b/>
                <w:bCs/>
                <w:sz w:val="16"/>
                <w:szCs w:val="16"/>
              </w:rPr>
            </w:pPr>
            <w:r w:rsidRPr="00671259">
              <w:rPr>
                <w:rFonts w:ascii="Arial" w:hAnsi="Arial"/>
                <w:b/>
                <w:bCs/>
                <w:sz w:val="16"/>
                <w:szCs w:val="16"/>
              </w:rPr>
              <w:t>10</w:t>
            </w:r>
          </w:p>
        </w:tc>
        <w:tc>
          <w:tcPr>
            <w:tcW w:w="780" w:type="dxa"/>
            <w:vAlign w:val="center"/>
          </w:tcPr>
          <w:p w14:paraId="636CC31B" w14:textId="77777777" w:rsidR="007A3477" w:rsidRPr="00671259" w:rsidRDefault="005A47A4" w:rsidP="00CD2A88">
            <w:pPr>
              <w:jc w:val="center"/>
              <w:rPr>
                <w:rFonts w:ascii="Arial" w:hAnsi="Arial"/>
                <w:sz w:val="16"/>
                <w:szCs w:val="16"/>
              </w:rPr>
            </w:pPr>
            <w:hyperlink r:id="rId64" w:tooltip="Storm" w:history="1">
              <w:r w:rsidR="007A3477" w:rsidRPr="00671259">
                <w:rPr>
                  <w:rStyle w:val="Hyperlink"/>
                  <w:rFonts w:ascii="Arial" w:hAnsi="Arial"/>
                  <w:color w:val="auto"/>
                  <w:sz w:val="16"/>
                  <w:szCs w:val="16"/>
                  <w:u w:val="none"/>
                </w:rPr>
                <w:t>Storm</w:t>
              </w:r>
            </w:hyperlink>
            <w:r w:rsidR="007A3477" w:rsidRPr="00671259">
              <w:rPr>
                <w:rFonts w:ascii="Arial" w:hAnsi="Arial"/>
                <w:sz w:val="16"/>
                <w:szCs w:val="16"/>
              </w:rPr>
              <w:t>,</w:t>
            </w:r>
            <w:hyperlink r:id="rId65" w:anchor="cite_note-forcenamenote-6#cite_note-forcenamenote-6" w:history="1">
              <w:r w:rsidR="007A3477" w:rsidRPr="00671259">
                <w:rPr>
                  <w:rFonts w:ascii="Arial" w:hAnsi="Arial"/>
                  <w:sz w:val="16"/>
                  <w:szCs w:val="16"/>
                  <w:vertAlign w:val="superscript"/>
                </w:rPr>
                <w:t>[7]</w:t>
              </w:r>
            </w:hyperlink>
            <w:r w:rsidR="007A3477" w:rsidRPr="00671259">
              <w:rPr>
                <w:rFonts w:ascii="Arial" w:hAnsi="Arial"/>
                <w:sz w:val="16"/>
                <w:szCs w:val="16"/>
              </w:rPr>
              <w:br/>
              <w:t>Whole gale</w:t>
            </w:r>
          </w:p>
        </w:tc>
        <w:tc>
          <w:tcPr>
            <w:tcW w:w="960" w:type="dxa"/>
            <w:vAlign w:val="center"/>
          </w:tcPr>
          <w:p w14:paraId="5E85BF45"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89–102 km/h </w:t>
            </w:r>
          </w:p>
          <w:p w14:paraId="4C079973"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55–63 mph</w:t>
            </w:r>
          </w:p>
          <w:p w14:paraId="5A96B362"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48–55 kn</w:t>
            </w:r>
          </w:p>
          <w:p w14:paraId="626C91F0" w14:textId="77777777" w:rsidR="007A3477" w:rsidRPr="00671259" w:rsidRDefault="007A3477" w:rsidP="00F63E28">
            <w:pPr>
              <w:jc w:val="center"/>
              <w:rPr>
                <w:rFonts w:ascii="Arial" w:hAnsi="Arial"/>
                <w:sz w:val="16"/>
                <w:szCs w:val="16"/>
              </w:rPr>
            </w:pPr>
            <w:r w:rsidRPr="00671259">
              <w:rPr>
                <w:rFonts w:ascii="Arial" w:hAnsi="Arial"/>
                <w:sz w:val="16"/>
                <w:szCs w:val="16"/>
              </w:rPr>
              <w:t>24.5–28.4 m/s</w:t>
            </w:r>
          </w:p>
        </w:tc>
        <w:tc>
          <w:tcPr>
            <w:tcW w:w="951" w:type="dxa"/>
            <w:vAlign w:val="center"/>
          </w:tcPr>
          <w:p w14:paraId="7A278E22" w14:textId="77777777" w:rsidR="007A3477" w:rsidRPr="00671259" w:rsidRDefault="007A3477" w:rsidP="00CD2A88">
            <w:pPr>
              <w:jc w:val="center"/>
              <w:rPr>
                <w:rFonts w:ascii="Arial" w:hAnsi="Arial"/>
                <w:sz w:val="16"/>
                <w:szCs w:val="16"/>
              </w:rPr>
            </w:pPr>
            <w:r w:rsidRPr="00671259">
              <w:rPr>
                <w:rFonts w:ascii="Arial" w:hAnsi="Arial"/>
                <w:sz w:val="16"/>
                <w:szCs w:val="16"/>
              </w:rPr>
              <w:t>Trees are broken off or uprooted, saplings bent and deformed. Poorly attached asphalt shingles and shingles in poor condition peel off roofs.</w:t>
            </w:r>
          </w:p>
        </w:tc>
        <w:tc>
          <w:tcPr>
            <w:tcW w:w="969" w:type="dxa"/>
            <w:vAlign w:val="center"/>
          </w:tcPr>
          <w:p w14:paraId="5A84A869" w14:textId="77777777" w:rsidR="007A3477" w:rsidRPr="00671259" w:rsidRDefault="007A3477" w:rsidP="00C74426">
            <w:pPr>
              <w:jc w:val="center"/>
              <w:rPr>
                <w:rFonts w:ascii="Arial" w:hAnsi="Arial"/>
                <w:sz w:val="16"/>
                <w:szCs w:val="16"/>
              </w:rPr>
            </w:pPr>
            <w:r w:rsidRPr="00671259">
              <w:rPr>
                <w:rFonts w:ascii="Arial" w:hAnsi="Arial"/>
                <w:sz w:val="16"/>
                <w:szCs w:val="16"/>
              </w:rPr>
              <w:t>Very high waves with overhanging crests. Large patches of foam from wave crests give the sea a white appearance. Considerable tumbling of waves with heavy impact. Large amounts of airborne spray reduce visibility.</w:t>
            </w:r>
          </w:p>
        </w:tc>
        <w:tc>
          <w:tcPr>
            <w:tcW w:w="1950" w:type="dxa"/>
            <w:vAlign w:val="center"/>
          </w:tcPr>
          <w:p w14:paraId="2E3D99F0"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452CFCDD" wp14:editId="69ED7895">
                  <wp:extent cx="1144905" cy="1202055"/>
                  <wp:effectExtent l="0" t="0" r="0" b="0"/>
                  <wp:docPr id="14" name="Picture 14" descr="Beaufort scale 10.jpg">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eaufort scale 10.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44905" cy="1202055"/>
                          </a:xfrm>
                          <a:prstGeom prst="rect">
                            <a:avLst/>
                          </a:prstGeom>
                          <a:noFill/>
                          <a:ln>
                            <a:noFill/>
                          </a:ln>
                        </pic:spPr>
                      </pic:pic>
                    </a:graphicData>
                  </a:graphic>
                </wp:inline>
              </w:drawing>
            </w:r>
          </w:p>
        </w:tc>
        <w:tc>
          <w:tcPr>
            <w:tcW w:w="870" w:type="dxa"/>
            <w:vAlign w:val="center"/>
          </w:tcPr>
          <w:p w14:paraId="0C476535" w14:textId="77777777" w:rsidR="007A3477" w:rsidRPr="00671259" w:rsidRDefault="007A3477" w:rsidP="00C74426">
            <w:pPr>
              <w:jc w:val="center"/>
              <w:rPr>
                <w:rFonts w:ascii="Arial" w:hAnsi="Arial"/>
                <w:sz w:val="16"/>
                <w:szCs w:val="16"/>
              </w:rPr>
            </w:pPr>
            <w:r w:rsidRPr="00671259">
              <w:rPr>
                <w:rFonts w:ascii="Arial" w:hAnsi="Arial"/>
                <w:sz w:val="16"/>
                <w:szCs w:val="16"/>
              </w:rPr>
              <w:t>9–12.5 m</w:t>
            </w:r>
          </w:p>
          <w:p w14:paraId="2A024DA4" w14:textId="77777777" w:rsidR="007A3477" w:rsidRPr="00671259" w:rsidRDefault="007A3477" w:rsidP="00C74426">
            <w:pPr>
              <w:jc w:val="center"/>
              <w:rPr>
                <w:rFonts w:ascii="Arial" w:hAnsi="Arial"/>
                <w:sz w:val="16"/>
                <w:szCs w:val="16"/>
              </w:rPr>
            </w:pPr>
            <w:r w:rsidRPr="00671259">
              <w:rPr>
                <w:rFonts w:ascii="Arial" w:hAnsi="Arial"/>
                <w:sz w:val="16"/>
                <w:szCs w:val="16"/>
              </w:rPr>
              <w:t>29–41 ft</w:t>
            </w:r>
          </w:p>
        </w:tc>
        <w:tc>
          <w:tcPr>
            <w:tcW w:w="870" w:type="dxa"/>
            <w:vAlign w:val="center"/>
          </w:tcPr>
          <w:p w14:paraId="35694693" w14:textId="77777777" w:rsidR="007A3477" w:rsidRPr="00671259" w:rsidRDefault="007A3477" w:rsidP="00C74426">
            <w:pPr>
              <w:jc w:val="center"/>
              <w:rPr>
                <w:rFonts w:ascii="Arial" w:hAnsi="Arial"/>
                <w:sz w:val="16"/>
                <w:szCs w:val="16"/>
              </w:rPr>
            </w:pPr>
          </w:p>
        </w:tc>
        <w:tc>
          <w:tcPr>
            <w:tcW w:w="855" w:type="dxa"/>
          </w:tcPr>
          <w:p w14:paraId="22C53F82" w14:textId="77777777" w:rsidR="007A3477" w:rsidRPr="00671259" w:rsidRDefault="007A3477">
            <w:pPr>
              <w:rPr>
                <w:rFonts w:ascii="Arial" w:hAnsi="Arial"/>
                <w:sz w:val="16"/>
                <w:szCs w:val="16"/>
              </w:rPr>
            </w:pPr>
          </w:p>
        </w:tc>
      </w:tr>
      <w:tr w:rsidR="00122D17" w:rsidRPr="00671259" w14:paraId="538FE87B" w14:textId="77777777" w:rsidTr="00122D17">
        <w:trPr>
          <w:cantSplit/>
          <w:trHeight w:val="304"/>
          <w:tblCellSpacing w:w="15" w:type="dxa"/>
        </w:trPr>
        <w:tc>
          <w:tcPr>
            <w:tcW w:w="409" w:type="dxa"/>
            <w:vMerge w:val="restart"/>
            <w:shd w:val="clear" w:color="auto" w:fill="FF3300"/>
            <w:vAlign w:val="center"/>
          </w:tcPr>
          <w:p w14:paraId="2DBFAD84" w14:textId="77777777" w:rsidR="007A3477" w:rsidRPr="00671259" w:rsidRDefault="007A3477">
            <w:pPr>
              <w:jc w:val="center"/>
              <w:rPr>
                <w:rFonts w:ascii="Arial" w:hAnsi="Arial"/>
                <w:b/>
                <w:bCs/>
                <w:sz w:val="16"/>
                <w:szCs w:val="16"/>
              </w:rPr>
            </w:pPr>
            <w:r w:rsidRPr="00671259">
              <w:rPr>
                <w:rFonts w:ascii="Arial" w:hAnsi="Arial"/>
                <w:b/>
                <w:bCs/>
                <w:sz w:val="16"/>
                <w:szCs w:val="16"/>
              </w:rPr>
              <w:t>11</w:t>
            </w:r>
          </w:p>
        </w:tc>
        <w:tc>
          <w:tcPr>
            <w:tcW w:w="780" w:type="dxa"/>
            <w:vMerge w:val="restart"/>
            <w:vAlign w:val="center"/>
          </w:tcPr>
          <w:p w14:paraId="2D706D3B" w14:textId="77777777" w:rsidR="007A3477" w:rsidRPr="00671259" w:rsidRDefault="007A3477" w:rsidP="00CD2A88">
            <w:pPr>
              <w:jc w:val="center"/>
              <w:rPr>
                <w:rFonts w:ascii="Arial" w:hAnsi="Arial"/>
                <w:sz w:val="16"/>
                <w:szCs w:val="16"/>
              </w:rPr>
            </w:pPr>
            <w:r w:rsidRPr="00671259">
              <w:rPr>
                <w:rFonts w:ascii="Arial" w:hAnsi="Arial"/>
                <w:sz w:val="16"/>
                <w:szCs w:val="16"/>
              </w:rPr>
              <w:t>Violent storm</w:t>
            </w:r>
          </w:p>
        </w:tc>
        <w:tc>
          <w:tcPr>
            <w:tcW w:w="960" w:type="dxa"/>
            <w:vMerge w:val="restart"/>
            <w:vAlign w:val="center"/>
          </w:tcPr>
          <w:p w14:paraId="4D1B46D3"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103–117 km/h </w:t>
            </w:r>
          </w:p>
          <w:p w14:paraId="2A78F70D"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64–72 mph</w:t>
            </w:r>
          </w:p>
          <w:p w14:paraId="7DAA84DC"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56–63 kn</w:t>
            </w:r>
          </w:p>
          <w:p w14:paraId="11B7F5A5" w14:textId="77777777" w:rsidR="007A3477" w:rsidRPr="00671259" w:rsidRDefault="007A3477" w:rsidP="00F63E28">
            <w:pPr>
              <w:jc w:val="center"/>
              <w:rPr>
                <w:rFonts w:ascii="Arial" w:hAnsi="Arial"/>
                <w:sz w:val="16"/>
                <w:szCs w:val="16"/>
              </w:rPr>
            </w:pPr>
            <w:r w:rsidRPr="00671259">
              <w:rPr>
                <w:rFonts w:ascii="Arial" w:hAnsi="Arial"/>
                <w:sz w:val="16"/>
                <w:szCs w:val="16"/>
              </w:rPr>
              <w:t>28.5–32.6 m/s</w:t>
            </w:r>
          </w:p>
        </w:tc>
        <w:tc>
          <w:tcPr>
            <w:tcW w:w="951" w:type="dxa"/>
            <w:vMerge w:val="restart"/>
            <w:vAlign w:val="center"/>
          </w:tcPr>
          <w:p w14:paraId="59576905" w14:textId="77777777" w:rsidR="007A3477" w:rsidRPr="00671259" w:rsidRDefault="007A3477" w:rsidP="00CD2A88">
            <w:pPr>
              <w:jc w:val="center"/>
              <w:rPr>
                <w:rFonts w:ascii="Arial" w:hAnsi="Arial"/>
                <w:sz w:val="16"/>
                <w:szCs w:val="16"/>
              </w:rPr>
            </w:pPr>
            <w:r w:rsidRPr="00671259">
              <w:rPr>
                <w:rFonts w:ascii="Arial" w:hAnsi="Arial"/>
                <w:sz w:val="16"/>
                <w:szCs w:val="16"/>
              </w:rPr>
              <w:t>Widespread damage to vegetation. Many roofing surfaces are damaged; asphalt tiles that have curled up and/or fractured due to age may break away completely.</w:t>
            </w:r>
          </w:p>
        </w:tc>
        <w:tc>
          <w:tcPr>
            <w:tcW w:w="969" w:type="dxa"/>
            <w:vMerge w:val="restart"/>
            <w:vAlign w:val="center"/>
          </w:tcPr>
          <w:p w14:paraId="0964D9DC" w14:textId="77777777" w:rsidR="007A3477" w:rsidRPr="00671259" w:rsidRDefault="007A3477" w:rsidP="00C74426">
            <w:pPr>
              <w:jc w:val="center"/>
              <w:rPr>
                <w:rFonts w:ascii="Arial" w:hAnsi="Arial"/>
                <w:sz w:val="16"/>
                <w:szCs w:val="16"/>
              </w:rPr>
            </w:pPr>
            <w:r w:rsidRPr="00671259">
              <w:rPr>
                <w:rFonts w:ascii="Arial" w:hAnsi="Arial"/>
                <w:sz w:val="16"/>
                <w:szCs w:val="16"/>
              </w:rPr>
              <w:t>Exceptionally high waves. Very large patches of foam, driven before the wind, cover much of the sea surface. Very large amounts of airborne spray severely reduce visibility.</w:t>
            </w:r>
          </w:p>
        </w:tc>
        <w:tc>
          <w:tcPr>
            <w:tcW w:w="1950" w:type="dxa"/>
            <w:vMerge w:val="restart"/>
            <w:vAlign w:val="center"/>
          </w:tcPr>
          <w:p w14:paraId="7D0675C1"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5637E536" wp14:editId="396136D6">
                  <wp:extent cx="1144905" cy="1202055"/>
                  <wp:effectExtent l="0" t="0" r="0" b="0"/>
                  <wp:docPr id="15" name="Picture 15" descr="Beaufort scale 11.jp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eaufort scale 11.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44905" cy="1202055"/>
                          </a:xfrm>
                          <a:prstGeom prst="rect">
                            <a:avLst/>
                          </a:prstGeom>
                          <a:noFill/>
                          <a:ln>
                            <a:noFill/>
                          </a:ln>
                        </pic:spPr>
                      </pic:pic>
                    </a:graphicData>
                  </a:graphic>
                </wp:inline>
              </w:drawing>
            </w:r>
          </w:p>
        </w:tc>
        <w:tc>
          <w:tcPr>
            <w:tcW w:w="870" w:type="dxa"/>
            <w:vMerge w:val="restart"/>
            <w:vAlign w:val="center"/>
          </w:tcPr>
          <w:p w14:paraId="7BE06D16" w14:textId="77777777" w:rsidR="007A3477" w:rsidRPr="00671259" w:rsidRDefault="007A3477" w:rsidP="00C74426">
            <w:pPr>
              <w:jc w:val="center"/>
              <w:rPr>
                <w:rFonts w:ascii="Arial" w:hAnsi="Arial"/>
                <w:sz w:val="16"/>
                <w:szCs w:val="16"/>
              </w:rPr>
            </w:pPr>
            <w:r w:rsidRPr="00671259">
              <w:rPr>
                <w:rFonts w:ascii="Arial" w:hAnsi="Arial"/>
                <w:sz w:val="16"/>
                <w:szCs w:val="16"/>
              </w:rPr>
              <w:t>11.5–16 m</w:t>
            </w:r>
          </w:p>
          <w:p w14:paraId="6BC5EE7C" w14:textId="77777777" w:rsidR="007A3477" w:rsidRPr="00671259" w:rsidRDefault="007A3477" w:rsidP="00C74426">
            <w:pPr>
              <w:jc w:val="center"/>
              <w:rPr>
                <w:rFonts w:ascii="Arial" w:hAnsi="Arial"/>
                <w:sz w:val="16"/>
                <w:szCs w:val="16"/>
              </w:rPr>
            </w:pPr>
            <w:r w:rsidRPr="00671259">
              <w:rPr>
                <w:rFonts w:ascii="Arial" w:hAnsi="Arial"/>
                <w:sz w:val="16"/>
                <w:szCs w:val="16"/>
              </w:rPr>
              <w:t>37–52 ft</w:t>
            </w:r>
          </w:p>
        </w:tc>
        <w:tc>
          <w:tcPr>
            <w:tcW w:w="870" w:type="dxa"/>
            <w:vAlign w:val="center"/>
          </w:tcPr>
          <w:p w14:paraId="235AF0E0" w14:textId="77777777" w:rsidR="007A3477" w:rsidRPr="00671259" w:rsidRDefault="007A3477" w:rsidP="00C74426">
            <w:pPr>
              <w:jc w:val="center"/>
              <w:rPr>
                <w:rFonts w:ascii="Arial" w:hAnsi="Arial"/>
                <w:sz w:val="16"/>
                <w:szCs w:val="16"/>
              </w:rPr>
            </w:pPr>
          </w:p>
        </w:tc>
        <w:tc>
          <w:tcPr>
            <w:tcW w:w="855" w:type="dxa"/>
            <w:vMerge w:val="restart"/>
          </w:tcPr>
          <w:p w14:paraId="72D79584" w14:textId="77777777" w:rsidR="007A3477" w:rsidRPr="00671259" w:rsidRDefault="007A3477">
            <w:pPr>
              <w:rPr>
                <w:rFonts w:ascii="Arial" w:hAnsi="Arial"/>
                <w:sz w:val="16"/>
                <w:szCs w:val="16"/>
              </w:rPr>
            </w:pPr>
          </w:p>
        </w:tc>
      </w:tr>
      <w:tr w:rsidR="00122D17" w:rsidRPr="00671259" w14:paraId="5E80F153" w14:textId="77777777" w:rsidTr="00122D17">
        <w:trPr>
          <w:trHeight w:val="903"/>
          <w:tblCellSpacing w:w="15" w:type="dxa"/>
        </w:trPr>
        <w:tc>
          <w:tcPr>
            <w:tcW w:w="409" w:type="dxa"/>
            <w:vMerge/>
            <w:vAlign w:val="center"/>
          </w:tcPr>
          <w:p w14:paraId="52D69684" w14:textId="77777777" w:rsidR="007A3477" w:rsidRPr="00671259" w:rsidRDefault="007A3477">
            <w:pPr>
              <w:rPr>
                <w:rFonts w:ascii="Arial" w:hAnsi="Arial"/>
                <w:b/>
                <w:bCs/>
                <w:sz w:val="16"/>
                <w:szCs w:val="16"/>
              </w:rPr>
            </w:pPr>
          </w:p>
        </w:tc>
        <w:tc>
          <w:tcPr>
            <w:tcW w:w="780" w:type="dxa"/>
            <w:vMerge/>
            <w:vAlign w:val="center"/>
          </w:tcPr>
          <w:p w14:paraId="0D592C02" w14:textId="77777777" w:rsidR="007A3477" w:rsidRPr="00671259" w:rsidRDefault="007A3477" w:rsidP="00CD2A88">
            <w:pPr>
              <w:jc w:val="center"/>
              <w:rPr>
                <w:rFonts w:ascii="Arial" w:hAnsi="Arial"/>
                <w:sz w:val="16"/>
                <w:szCs w:val="16"/>
              </w:rPr>
            </w:pPr>
          </w:p>
        </w:tc>
        <w:tc>
          <w:tcPr>
            <w:tcW w:w="960" w:type="dxa"/>
            <w:vMerge/>
            <w:vAlign w:val="center"/>
          </w:tcPr>
          <w:p w14:paraId="30FA0B57" w14:textId="77777777" w:rsidR="007A3477" w:rsidRPr="00671259" w:rsidRDefault="007A3477" w:rsidP="00F63E28">
            <w:pPr>
              <w:jc w:val="center"/>
              <w:rPr>
                <w:rFonts w:ascii="Arial" w:hAnsi="Arial"/>
                <w:sz w:val="16"/>
                <w:szCs w:val="16"/>
              </w:rPr>
            </w:pPr>
          </w:p>
        </w:tc>
        <w:tc>
          <w:tcPr>
            <w:tcW w:w="951" w:type="dxa"/>
            <w:vMerge/>
            <w:vAlign w:val="center"/>
          </w:tcPr>
          <w:p w14:paraId="0391CE71" w14:textId="77777777" w:rsidR="007A3477" w:rsidRPr="00671259" w:rsidRDefault="007A3477" w:rsidP="00CD2A88">
            <w:pPr>
              <w:jc w:val="center"/>
              <w:rPr>
                <w:rFonts w:ascii="Arial" w:hAnsi="Arial"/>
                <w:sz w:val="16"/>
                <w:szCs w:val="16"/>
              </w:rPr>
            </w:pPr>
          </w:p>
        </w:tc>
        <w:tc>
          <w:tcPr>
            <w:tcW w:w="969" w:type="dxa"/>
            <w:vMerge/>
            <w:vAlign w:val="center"/>
          </w:tcPr>
          <w:p w14:paraId="0BA9839F" w14:textId="77777777" w:rsidR="007A3477" w:rsidRPr="00671259" w:rsidRDefault="007A3477" w:rsidP="00C74426">
            <w:pPr>
              <w:jc w:val="center"/>
              <w:rPr>
                <w:rFonts w:ascii="Arial" w:hAnsi="Arial"/>
                <w:sz w:val="16"/>
                <w:szCs w:val="16"/>
              </w:rPr>
            </w:pPr>
          </w:p>
        </w:tc>
        <w:tc>
          <w:tcPr>
            <w:tcW w:w="1950" w:type="dxa"/>
            <w:vMerge/>
            <w:vAlign w:val="center"/>
          </w:tcPr>
          <w:p w14:paraId="012B1194" w14:textId="77777777" w:rsidR="007A3477" w:rsidRPr="00671259" w:rsidRDefault="007A3477">
            <w:pPr>
              <w:rPr>
                <w:rFonts w:ascii="Arial" w:hAnsi="Arial"/>
                <w:sz w:val="16"/>
                <w:szCs w:val="16"/>
              </w:rPr>
            </w:pPr>
          </w:p>
        </w:tc>
        <w:tc>
          <w:tcPr>
            <w:tcW w:w="870" w:type="dxa"/>
            <w:vMerge/>
            <w:vAlign w:val="center"/>
          </w:tcPr>
          <w:p w14:paraId="6C4E11B0" w14:textId="77777777" w:rsidR="007A3477" w:rsidRPr="00671259" w:rsidRDefault="007A3477" w:rsidP="00C74426">
            <w:pPr>
              <w:jc w:val="center"/>
              <w:rPr>
                <w:rFonts w:ascii="Arial" w:hAnsi="Arial"/>
                <w:sz w:val="16"/>
                <w:szCs w:val="16"/>
              </w:rPr>
            </w:pPr>
          </w:p>
        </w:tc>
        <w:tc>
          <w:tcPr>
            <w:tcW w:w="870" w:type="dxa"/>
            <w:vAlign w:val="center"/>
          </w:tcPr>
          <w:p w14:paraId="0A096C40" w14:textId="77777777" w:rsidR="007A3477" w:rsidRPr="00671259" w:rsidRDefault="007A3477" w:rsidP="00C74426">
            <w:pPr>
              <w:jc w:val="center"/>
              <w:rPr>
                <w:rFonts w:ascii="Arial" w:hAnsi="Arial"/>
                <w:sz w:val="16"/>
                <w:szCs w:val="16"/>
              </w:rPr>
            </w:pPr>
            <w:r w:rsidRPr="00671259">
              <w:rPr>
                <w:rFonts w:ascii="Arial" w:hAnsi="Arial"/>
                <w:sz w:val="16"/>
                <w:szCs w:val="16"/>
              </w:rPr>
              <w:t>9</w:t>
            </w:r>
          </w:p>
          <w:p w14:paraId="268A9411" w14:textId="77777777" w:rsidR="007A3477" w:rsidRPr="00671259" w:rsidRDefault="007A3477" w:rsidP="00C74426">
            <w:pPr>
              <w:jc w:val="center"/>
              <w:rPr>
                <w:rFonts w:ascii="Arial" w:hAnsi="Arial"/>
                <w:sz w:val="16"/>
                <w:szCs w:val="16"/>
              </w:rPr>
            </w:pPr>
            <w:r w:rsidRPr="00671259">
              <w:rPr>
                <w:rFonts w:ascii="Arial" w:hAnsi="Arial"/>
                <w:sz w:val="16"/>
                <w:szCs w:val="16"/>
              </w:rPr>
              <w:t>Phenomenal</w:t>
            </w:r>
          </w:p>
          <w:p w14:paraId="2D5F0839" w14:textId="77777777" w:rsidR="007A3477" w:rsidRPr="00671259" w:rsidRDefault="007A3477" w:rsidP="00C74426">
            <w:pPr>
              <w:jc w:val="center"/>
              <w:rPr>
                <w:rFonts w:ascii="Arial" w:hAnsi="Arial"/>
                <w:sz w:val="16"/>
                <w:szCs w:val="16"/>
              </w:rPr>
            </w:pPr>
            <w:r w:rsidRPr="00671259">
              <w:rPr>
                <w:rFonts w:ascii="Arial" w:hAnsi="Arial"/>
                <w:sz w:val="16"/>
                <w:szCs w:val="16"/>
              </w:rPr>
              <w:t>&gt;14 m</w:t>
            </w:r>
          </w:p>
        </w:tc>
        <w:tc>
          <w:tcPr>
            <w:tcW w:w="855" w:type="dxa"/>
            <w:vMerge/>
          </w:tcPr>
          <w:p w14:paraId="31CB4774" w14:textId="77777777" w:rsidR="007A3477" w:rsidRPr="00671259" w:rsidRDefault="007A3477">
            <w:pPr>
              <w:rPr>
                <w:rFonts w:ascii="Arial" w:hAnsi="Arial"/>
                <w:sz w:val="16"/>
                <w:szCs w:val="16"/>
              </w:rPr>
            </w:pPr>
          </w:p>
        </w:tc>
      </w:tr>
      <w:tr w:rsidR="00122D17" w:rsidRPr="00671259" w14:paraId="34E70A24" w14:textId="77777777" w:rsidTr="00122D17">
        <w:trPr>
          <w:trHeight w:val="1904"/>
          <w:tblCellSpacing w:w="15" w:type="dxa"/>
        </w:trPr>
        <w:tc>
          <w:tcPr>
            <w:tcW w:w="409" w:type="dxa"/>
            <w:shd w:val="clear" w:color="auto" w:fill="FF0000"/>
            <w:vAlign w:val="center"/>
          </w:tcPr>
          <w:p w14:paraId="13B6E23C" w14:textId="77777777" w:rsidR="007A3477" w:rsidRPr="00671259" w:rsidRDefault="007A3477">
            <w:pPr>
              <w:jc w:val="center"/>
              <w:rPr>
                <w:rFonts w:ascii="Arial" w:hAnsi="Arial"/>
                <w:b/>
                <w:bCs/>
                <w:sz w:val="16"/>
                <w:szCs w:val="16"/>
              </w:rPr>
            </w:pPr>
            <w:r w:rsidRPr="00671259">
              <w:rPr>
                <w:rFonts w:ascii="Arial" w:hAnsi="Arial"/>
                <w:b/>
                <w:bCs/>
                <w:sz w:val="16"/>
                <w:szCs w:val="16"/>
              </w:rPr>
              <w:lastRenderedPageBreak/>
              <w:t>12</w:t>
            </w:r>
          </w:p>
        </w:tc>
        <w:tc>
          <w:tcPr>
            <w:tcW w:w="780" w:type="dxa"/>
            <w:vAlign w:val="center"/>
          </w:tcPr>
          <w:p w14:paraId="6A11CC8B" w14:textId="77777777" w:rsidR="007A3477" w:rsidRPr="00671259" w:rsidRDefault="005A47A4" w:rsidP="00CD2A88">
            <w:pPr>
              <w:jc w:val="center"/>
              <w:rPr>
                <w:rFonts w:ascii="Arial" w:hAnsi="Arial"/>
                <w:sz w:val="16"/>
                <w:szCs w:val="16"/>
              </w:rPr>
            </w:pPr>
            <w:hyperlink r:id="rId70" w:tooltip="Hurricane" w:history="1">
              <w:r w:rsidR="007A3477" w:rsidRPr="00671259">
                <w:rPr>
                  <w:rFonts w:ascii="Arial" w:hAnsi="Arial"/>
                  <w:sz w:val="16"/>
                  <w:szCs w:val="16"/>
                </w:rPr>
                <w:t>Hurricane</w:t>
              </w:r>
            </w:hyperlink>
            <w:r w:rsidR="007A3477" w:rsidRPr="00671259">
              <w:rPr>
                <w:rFonts w:ascii="Arial" w:hAnsi="Arial"/>
                <w:sz w:val="16"/>
                <w:szCs w:val="16"/>
              </w:rPr>
              <w:t xml:space="preserve"> Force</w:t>
            </w:r>
            <w:hyperlink r:id="rId71" w:anchor="cite_note-forcenamenote-6#cite_note-forcenamenote-6" w:history="1">
              <w:r w:rsidR="007A3477" w:rsidRPr="00671259">
                <w:rPr>
                  <w:rFonts w:ascii="Arial" w:hAnsi="Arial"/>
                  <w:sz w:val="16"/>
                  <w:szCs w:val="16"/>
                  <w:vertAlign w:val="superscript"/>
                </w:rPr>
                <w:t>[7]</w:t>
              </w:r>
            </w:hyperlink>
          </w:p>
        </w:tc>
        <w:tc>
          <w:tcPr>
            <w:tcW w:w="960" w:type="dxa"/>
            <w:vAlign w:val="center"/>
          </w:tcPr>
          <w:p w14:paraId="47E0EBE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 118 km/h </w:t>
            </w:r>
          </w:p>
          <w:p w14:paraId="1AC6DCFB"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32.8 m/s)</w:t>
            </w:r>
          </w:p>
        </w:tc>
        <w:tc>
          <w:tcPr>
            <w:tcW w:w="951" w:type="dxa"/>
            <w:vAlign w:val="center"/>
          </w:tcPr>
          <w:p w14:paraId="5A18376A" w14:textId="77777777" w:rsidR="007A3477" w:rsidRPr="00671259" w:rsidRDefault="007A3477" w:rsidP="00CD2A88">
            <w:pPr>
              <w:jc w:val="center"/>
              <w:rPr>
                <w:rFonts w:ascii="Arial" w:hAnsi="Arial"/>
                <w:sz w:val="16"/>
                <w:szCs w:val="16"/>
              </w:rPr>
            </w:pPr>
            <w:r w:rsidRPr="00671259">
              <w:rPr>
                <w:rFonts w:ascii="Arial" w:hAnsi="Arial"/>
                <w:sz w:val="16"/>
                <w:szCs w:val="16"/>
              </w:rPr>
              <w:t>Very widespread damage to vegetation. Some windows may break; mobile homes and poorly constructed sheds and barns are damaged. Debris may be hurled about.</w:t>
            </w:r>
          </w:p>
        </w:tc>
        <w:tc>
          <w:tcPr>
            <w:tcW w:w="969" w:type="dxa"/>
            <w:vAlign w:val="center"/>
          </w:tcPr>
          <w:p w14:paraId="6E12BA1E" w14:textId="77777777" w:rsidR="007A3477" w:rsidRPr="00671259" w:rsidRDefault="007A3477" w:rsidP="00C74426">
            <w:pPr>
              <w:jc w:val="center"/>
              <w:rPr>
                <w:rFonts w:ascii="Arial" w:hAnsi="Arial"/>
                <w:sz w:val="16"/>
                <w:szCs w:val="16"/>
              </w:rPr>
            </w:pPr>
            <w:r w:rsidRPr="00671259">
              <w:rPr>
                <w:rFonts w:ascii="Arial" w:hAnsi="Arial"/>
                <w:sz w:val="16"/>
                <w:szCs w:val="16"/>
              </w:rPr>
              <w:t>Huge waves. Sea is completely white with foam and spray. Air is filled with driving spray, greatly reducing visibility.</w:t>
            </w:r>
          </w:p>
        </w:tc>
        <w:tc>
          <w:tcPr>
            <w:tcW w:w="1950" w:type="dxa"/>
            <w:vAlign w:val="center"/>
          </w:tcPr>
          <w:p w14:paraId="5F7AFE38"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618190FF" wp14:editId="42A47DFF">
                  <wp:extent cx="1144905" cy="1144905"/>
                  <wp:effectExtent l="0" t="0" r="0" b="0"/>
                  <wp:docPr id="16" name="Picture 16" descr="Beaufort scale 12.jpg">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eaufort scale 12.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44905" cy="1144905"/>
                          </a:xfrm>
                          <a:prstGeom prst="rect">
                            <a:avLst/>
                          </a:prstGeom>
                          <a:noFill/>
                          <a:ln>
                            <a:noFill/>
                          </a:ln>
                        </pic:spPr>
                      </pic:pic>
                    </a:graphicData>
                  </a:graphic>
                </wp:inline>
              </w:drawing>
            </w:r>
          </w:p>
        </w:tc>
        <w:tc>
          <w:tcPr>
            <w:tcW w:w="870" w:type="dxa"/>
            <w:vAlign w:val="center"/>
          </w:tcPr>
          <w:p w14:paraId="0C7784C9" w14:textId="77777777" w:rsidR="007A3477" w:rsidRPr="00671259" w:rsidRDefault="007A3477" w:rsidP="00C74426">
            <w:pPr>
              <w:jc w:val="center"/>
              <w:rPr>
                <w:rFonts w:ascii="Arial" w:hAnsi="Arial"/>
                <w:sz w:val="16"/>
                <w:szCs w:val="16"/>
              </w:rPr>
            </w:pPr>
            <w:r w:rsidRPr="00671259">
              <w:rPr>
                <w:rFonts w:ascii="Arial" w:hAnsi="Arial"/>
                <w:sz w:val="16"/>
                <w:szCs w:val="16"/>
              </w:rPr>
              <w:t>≥ 14 m</w:t>
            </w:r>
          </w:p>
        </w:tc>
        <w:tc>
          <w:tcPr>
            <w:tcW w:w="870" w:type="dxa"/>
            <w:vAlign w:val="center"/>
          </w:tcPr>
          <w:p w14:paraId="602DCFB6" w14:textId="77777777" w:rsidR="007A3477" w:rsidRPr="00671259" w:rsidRDefault="007A3477" w:rsidP="00C74426">
            <w:pPr>
              <w:jc w:val="center"/>
              <w:rPr>
                <w:rFonts w:ascii="Arial" w:hAnsi="Arial"/>
                <w:sz w:val="16"/>
                <w:szCs w:val="16"/>
              </w:rPr>
            </w:pPr>
          </w:p>
        </w:tc>
        <w:tc>
          <w:tcPr>
            <w:tcW w:w="855" w:type="dxa"/>
          </w:tcPr>
          <w:p w14:paraId="588657E6" w14:textId="77777777" w:rsidR="007A3477" w:rsidRPr="00671259" w:rsidRDefault="007A3477">
            <w:pPr>
              <w:rPr>
                <w:rFonts w:ascii="Arial" w:hAnsi="Arial"/>
                <w:sz w:val="16"/>
                <w:szCs w:val="16"/>
              </w:rPr>
            </w:pPr>
          </w:p>
        </w:tc>
      </w:tr>
    </w:tbl>
    <w:p w14:paraId="1E7CDD06" w14:textId="77777777" w:rsidR="00DC003E" w:rsidRPr="00671259" w:rsidRDefault="00DC003E" w:rsidP="00DC003E">
      <w:pPr>
        <w:rPr>
          <w:rFonts w:ascii="Arial" w:hAnsi="Arial"/>
          <w:lang w:eastAsia="de-DE"/>
        </w:rPr>
      </w:pPr>
    </w:p>
    <w:p w14:paraId="3737EFC5" w14:textId="77777777" w:rsidR="00E31374" w:rsidRPr="00671259" w:rsidRDefault="00E31374" w:rsidP="00120A55">
      <w:pPr>
        <w:pStyle w:val="Heading4"/>
      </w:pPr>
      <w:bookmarkStart w:id="273" w:name="_Toc319052078"/>
      <w:r w:rsidRPr="00671259">
        <w:t>Gradient wind effect</w:t>
      </w:r>
      <w:bookmarkEnd w:id="273"/>
    </w:p>
    <w:p w14:paraId="77F62211" w14:textId="77777777" w:rsidR="00E31374" w:rsidRPr="00671259" w:rsidRDefault="00E31374" w:rsidP="001A565B">
      <w:pPr>
        <w:rPr>
          <w:rFonts w:ascii="Arial" w:hAnsi="Arial"/>
          <w:lang w:eastAsia="de-DE"/>
        </w:rPr>
      </w:pPr>
      <w:r w:rsidRPr="00671259">
        <w:rPr>
          <w:rFonts w:ascii="Arial" w:hAnsi="Arial"/>
          <w:lang w:eastAsia="de-DE"/>
        </w:rPr>
        <w:t>The wind speed drops the closer to the earth it is, this is because as the wind passes over the earth (or sea) it's movement generates friction or drag, causing the speed to drop.</w:t>
      </w:r>
    </w:p>
    <w:p w14:paraId="3885EDA6" w14:textId="77777777" w:rsidR="00E31374" w:rsidRPr="00671259" w:rsidRDefault="00E31374" w:rsidP="001A565B">
      <w:pPr>
        <w:rPr>
          <w:rFonts w:ascii="Arial" w:hAnsi="Arial"/>
          <w:lang w:eastAsia="de-DE"/>
        </w:rPr>
      </w:pPr>
      <w:r w:rsidRPr="00671259">
        <w:rPr>
          <w:rFonts w:ascii="Arial" w:hAnsi="Arial"/>
          <w:lang w:eastAsia="de-DE"/>
        </w:rPr>
        <w:t>The more uneven the earth (or sea) surface is, the greater the effect of this friction is, and the higher the difference between the wind speed at ground level and the wind speed higher up in the radar mast or tower. This phenomenon is called the Gradient wind effect. The earth generally causes more friction than the sea.</w:t>
      </w:r>
    </w:p>
    <w:p w14:paraId="04FABC5F" w14:textId="77777777" w:rsidR="00E31374" w:rsidRPr="00671259" w:rsidRDefault="00E31374" w:rsidP="001A565B">
      <w:pPr>
        <w:rPr>
          <w:rFonts w:ascii="Arial" w:hAnsi="Arial"/>
          <w:lang w:eastAsia="de-DE"/>
        </w:rPr>
      </w:pPr>
      <w:r w:rsidRPr="00671259">
        <w:rPr>
          <w:rFonts w:ascii="Arial" w:hAnsi="Arial"/>
          <w:lang w:eastAsia="de-DE"/>
        </w:rPr>
        <w:t xml:space="preserve">The example in </w:t>
      </w:r>
      <w:r w:rsidRPr="00671259">
        <w:rPr>
          <w:rFonts w:ascii="Arial" w:hAnsi="Arial"/>
          <w:lang w:eastAsia="de-DE"/>
        </w:rPr>
        <w:fldChar w:fldCharType="begin"/>
      </w:r>
      <w:r w:rsidRPr="00671259">
        <w:rPr>
          <w:rFonts w:ascii="Arial" w:hAnsi="Arial"/>
          <w:lang w:eastAsia="de-DE"/>
        </w:rPr>
        <w:instrText xml:space="preserve"> REF _Ref318973511 \h </w:instrText>
      </w:r>
      <w:r w:rsidR="001A565B" w:rsidRPr="00671259">
        <w:rPr>
          <w:rFonts w:ascii="Arial" w:hAnsi="Arial"/>
          <w:lang w:eastAsia="de-DE"/>
        </w:rPr>
        <w:instrText xml:space="preserve"> \* MERGEFORMAT </w:instrText>
      </w:r>
      <w:r w:rsidRPr="00671259">
        <w:rPr>
          <w:rFonts w:ascii="Arial" w:hAnsi="Arial"/>
          <w:lang w:eastAsia="de-DE"/>
        </w:rPr>
      </w:r>
      <w:r w:rsidRPr="00671259">
        <w:rPr>
          <w:rFonts w:ascii="Arial" w:hAnsi="Arial"/>
          <w:lang w:eastAsia="de-DE"/>
        </w:rPr>
        <w:fldChar w:fldCharType="separate"/>
      </w:r>
      <w:r w:rsidR="00A62C3D" w:rsidRPr="00671259">
        <w:rPr>
          <w:rFonts w:ascii="Arial" w:hAnsi="Arial"/>
          <w:lang w:eastAsia="de-DE"/>
        </w:rPr>
        <w:t>Figure 1</w:t>
      </w:r>
      <w:r w:rsidR="00A62C3D" w:rsidRPr="00671259">
        <w:rPr>
          <w:rFonts w:ascii="Arial" w:hAnsi="Arial"/>
          <w:lang w:eastAsia="de-DE"/>
        </w:rPr>
        <w:noBreakHyphen/>
        <w:t>2</w:t>
      </w:r>
      <w:r w:rsidRPr="00671259">
        <w:rPr>
          <w:rFonts w:ascii="Arial" w:hAnsi="Arial"/>
          <w:lang w:eastAsia="de-DE"/>
        </w:rPr>
        <w:fldChar w:fldCharType="end"/>
      </w:r>
      <w:r w:rsidRPr="00671259">
        <w:rPr>
          <w:rFonts w:ascii="Arial" w:hAnsi="Arial"/>
          <w:lang w:eastAsia="de-DE"/>
        </w:rPr>
        <w:t xml:space="preserve"> shows that with a gradient wind speed of 45 m/s, the actual wind speed at the height of 80 meter is indeed depending on the surroundings roughness characteristics.</w:t>
      </w:r>
    </w:p>
    <w:p w14:paraId="22192B6E" w14:textId="77777777" w:rsidR="00E31374" w:rsidRPr="00671259" w:rsidRDefault="00E31374" w:rsidP="00E31374">
      <w:pPr>
        <w:pStyle w:val="BodyText"/>
        <w:rPr>
          <w:rFonts w:ascii="Arial" w:hAnsi="Arial"/>
        </w:rPr>
      </w:pPr>
    </w:p>
    <w:p w14:paraId="3AA3E72A" w14:textId="77777777" w:rsidR="00E31374" w:rsidRPr="00671259" w:rsidRDefault="00D52865" w:rsidP="00E31374">
      <w:pPr>
        <w:pStyle w:val="BodyText"/>
        <w:jc w:val="center"/>
        <w:rPr>
          <w:rFonts w:ascii="Arial" w:hAnsi="Arial"/>
        </w:rPr>
      </w:pPr>
      <w:r>
        <w:rPr>
          <w:rFonts w:ascii="Arial" w:hAnsi="Arial"/>
          <w:noProof/>
          <w:lang w:val="en-US"/>
        </w:rPr>
        <w:lastRenderedPageBreak/>
        <w:drawing>
          <wp:inline distT="0" distB="0" distL="0" distR="0" wp14:anchorId="3B82870A" wp14:editId="19835796">
            <wp:extent cx="5544185" cy="4367530"/>
            <wp:effectExtent l="0" t="0" r="0" b="0"/>
            <wp:docPr id="17"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544185" cy="4367530"/>
                    </a:xfrm>
                    <a:prstGeom prst="rect">
                      <a:avLst/>
                    </a:prstGeom>
                    <a:noFill/>
                    <a:ln>
                      <a:noFill/>
                    </a:ln>
                  </pic:spPr>
                </pic:pic>
              </a:graphicData>
            </a:graphic>
          </wp:inline>
        </w:drawing>
      </w:r>
    </w:p>
    <w:p w14:paraId="3CE805AF" w14:textId="77777777" w:rsidR="00E31374" w:rsidRPr="00671259" w:rsidRDefault="00E31374" w:rsidP="00E31374">
      <w:pPr>
        <w:pStyle w:val="BodyText"/>
        <w:jc w:val="center"/>
        <w:rPr>
          <w:rFonts w:ascii="Arial" w:hAnsi="Arial"/>
        </w:rPr>
      </w:pPr>
      <w:bookmarkStart w:id="274" w:name="_Ref318973511"/>
      <w:bookmarkStart w:id="275" w:name="_Toc334686389"/>
      <w:r w:rsidRPr="00671259">
        <w:rPr>
          <w:rFonts w:ascii="Arial" w:hAnsi="Arial"/>
          <w:b/>
          <w:bCs/>
          <w:sz w:val="22"/>
          <w:szCs w:val="22"/>
        </w:rPr>
        <w:t xml:space="preserve">Figure </w:t>
      </w:r>
      <w:r w:rsidR="007410B1" w:rsidRPr="00671259">
        <w:rPr>
          <w:rFonts w:ascii="Arial" w:hAnsi="Arial"/>
          <w:b/>
          <w:bCs/>
          <w:sz w:val="22"/>
          <w:szCs w:val="22"/>
        </w:rPr>
        <w:fldChar w:fldCharType="begin"/>
      </w:r>
      <w:r w:rsidR="007410B1" w:rsidRPr="00671259">
        <w:rPr>
          <w:rFonts w:ascii="Arial" w:hAnsi="Arial"/>
          <w:b/>
          <w:bCs/>
          <w:sz w:val="22"/>
          <w:szCs w:val="22"/>
        </w:rPr>
        <w:instrText xml:space="preserve"> STYLEREF 1 \s </w:instrText>
      </w:r>
      <w:r w:rsidR="007410B1" w:rsidRPr="00671259">
        <w:rPr>
          <w:rFonts w:ascii="Arial" w:hAnsi="Arial"/>
          <w:b/>
          <w:bCs/>
          <w:sz w:val="22"/>
          <w:szCs w:val="22"/>
        </w:rPr>
        <w:fldChar w:fldCharType="separate"/>
      </w:r>
      <w:r w:rsidR="007410B1" w:rsidRPr="00671259">
        <w:rPr>
          <w:rFonts w:ascii="Arial" w:hAnsi="Arial"/>
          <w:b/>
          <w:bCs/>
          <w:noProof/>
          <w:sz w:val="22"/>
          <w:szCs w:val="22"/>
        </w:rPr>
        <w:t>1</w:t>
      </w:r>
      <w:r w:rsidR="007410B1" w:rsidRPr="00671259">
        <w:rPr>
          <w:rFonts w:ascii="Arial" w:hAnsi="Arial"/>
          <w:b/>
          <w:bCs/>
          <w:sz w:val="22"/>
          <w:szCs w:val="22"/>
        </w:rPr>
        <w:fldChar w:fldCharType="end"/>
      </w:r>
      <w:r w:rsidR="007410B1" w:rsidRPr="00671259">
        <w:rPr>
          <w:rFonts w:ascii="Arial" w:hAnsi="Arial"/>
          <w:b/>
          <w:bCs/>
          <w:sz w:val="22"/>
          <w:szCs w:val="22"/>
        </w:rPr>
        <w:noBreakHyphen/>
      </w:r>
      <w:r w:rsidR="007410B1" w:rsidRPr="00671259">
        <w:rPr>
          <w:rFonts w:ascii="Arial" w:hAnsi="Arial"/>
          <w:b/>
          <w:bCs/>
          <w:sz w:val="22"/>
          <w:szCs w:val="22"/>
        </w:rPr>
        <w:fldChar w:fldCharType="begin"/>
      </w:r>
      <w:r w:rsidR="007410B1" w:rsidRPr="00671259">
        <w:rPr>
          <w:rFonts w:ascii="Arial" w:hAnsi="Arial"/>
          <w:b/>
          <w:bCs/>
          <w:sz w:val="22"/>
          <w:szCs w:val="22"/>
        </w:rPr>
        <w:instrText xml:space="preserve"> SEQ Figure \* ARABIC \s 1 </w:instrText>
      </w:r>
      <w:r w:rsidR="007410B1" w:rsidRPr="00671259">
        <w:rPr>
          <w:rFonts w:ascii="Arial" w:hAnsi="Arial"/>
          <w:b/>
          <w:bCs/>
          <w:sz w:val="22"/>
          <w:szCs w:val="22"/>
        </w:rPr>
        <w:fldChar w:fldCharType="separate"/>
      </w:r>
      <w:r w:rsidR="007410B1" w:rsidRPr="00671259">
        <w:rPr>
          <w:rFonts w:ascii="Arial" w:hAnsi="Arial"/>
          <w:b/>
          <w:bCs/>
          <w:noProof/>
          <w:sz w:val="22"/>
          <w:szCs w:val="22"/>
        </w:rPr>
        <w:t>3</w:t>
      </w:r>
      <w:r w:rsidR="007410B1" w:rsidRPr="00671259">
        <w:rPr>
          <w:rFonts w:ascii="Arial" w:hAnsi="Arial"/>
          <w:b/>
          <w:bCs/>
          <w:sz w:val="22"/>
          <w:szCs w:val="22"/>
        </w:rPr>
        <w:fldChar w:fldCharType="end"/>
      </w:r>
      <w:bookmarkEnd w:id="274"/>
      <w:r w:rsidRPr="00671259">
        <w:rPr>
          <w:rFonts w:ascii="Arial" w:hAnsi="Arial"/>
          <w:b/>
          <w:bCs/>
          <w:sz w:val="22"/>
          <w:szCs w:val="22"/>
        </w:rPr>
        <w:t xml:space="preserve"> Example</w:t>
      </w:r>
      <w:r w:rsidR="00C60C7F" w:rsidRPr="00671259">
        <w:rPr>
          <w:rFonts w:ascii="Arial" w:hAnsi="Arial"/>
          <w:b/>
          <w:bCs/>
          <w:sz w:val="22"/>
          <w:szCs w:val="22"/>
        </w:rPr>
        <w:t xml:space="preserve"> on the effect on gradient wind on a radar antenna. A</w:t>
      </w:r>
      <w:r w:rsidRPr="00671259">
        <w:rPr>
          <w:rFonts w:ascii="Arial" w:hAnsi="Arial"/>
          <w:b/>
          <w:bCs/>
          <w:sz w:val="22"/>
          <w:szCs w:val="22"/>
        </w:rPr>
        <w:t>verage wind speed profiles over terrain with three different roughness characteristics for of 45 m/s</w:t>
      </w:r>
      <w:r w:rsidR="00C60C7F" w:rsidRPr="00671259">
        <w:rPr>
          <w:rFonts w:ascii="Arial" w:hAnsi="Arial"/>
          <w:b/>
          <w:bCs/>
          <w:sz w:val="22"/>
          <w:szCs w:val="22"/>
        </w:rPr>
        <w:t xml:space="preserve"> in higher altitude</w:t>
      </w:r>
      <w:r w:rsidR="00C60C7F" w:rsidRPr="00671259">
        <w:rPr>
          <w:rFonts w:ascii="Arial" w:hAnsi="Arial"/>
        </w:rPr>
        <w:t>.</w:t>
      </w:r>
      <w:bookmarkEnd w:id="275"/>
      <w:r w:rsidR="00C60C7F" w:rsidRPr="00671259">
        <w:rPr>
          <w:rFonts w:ascii="Arial" w:hAnsi="Arial"/>
        </w:rPr>
        <w:t xml:space="preserve"> </w:t>
      </w:r>
    </w:p>
    <w:p w14:paraId="2C2ED2BB" w14:textId="77777777" w:rsidR="001A565B" w:rsidRPr="00671259" w:rsidRDefault="001A565B" w:rsidP="00C60C7F">
      <w:pPr>
        <w:pStyle w:val="BodyText"/>
        <w:jc w:val="left"/>
        <w:rPr>
          <w:rFonts w:ascii="Arial" w:hAnsi="Arial"/>
        </w:rPr>
      </w:pPr>
    </w:p>
    <w:p w14:paraId="1B5726B4" w14:textId="77777777" w:rsidR="00C60C7F" w:rsidRPr="00671259" w:rsidRDefault="00C60C7F" w:rsidP="001A565B">
      <w:pPr>
        <w:rPr>
          <w:rFonts w:ascii="Arial" w:hAnsi="Arial"/>
          <w:lang w:eastAsia="de-DE"/>
        </w:rPr>
      </w:pPr>
      <w:r w:rsidRPr="00671259">
        <w:rPr>
          <w:rFonts w:ascii="Arial" w:hAnsi="Arial"/>
          <w:lang w:eastAsia="de-DE"/>
        </w:rPr>
        <w:t>Note that wind data from meteorological services normally are for measurements in 10 meter elevation.</w:t>
      </w:r>
    </w:p>
    <w:p w14:paraId="797487E7" w14:textId="77777777" w:rsidR="009A7300" w:rsidRPr="00671259" w:rsidRDefault="000902F7" w:rsidP="00120A55">
      <w:pPr>
        <w:pStyle w:val="Heading4"/>
      </w:pPr>
      <w:r w:rsidRPr="00671259">
        <w:t>The v</w:t>
      </w:r>
      <w:r w:rsidR="009A7300" w:rsidRPr="00671259">
        <w:t>enturi effect</w:t>
      </w:r>
    </w:p>
    <w:p w14:paraId="068E91D2" w14:textId="77777777" w:rsidR="00244A07" w:rsidRPr="00671259" w:rsidRDefault="00244A07" w:rsidP="007279EF">
      <w:pPr>
        <w:rPr>
          <w:rFonts w:ascii="Arial" w:hAnsi="Arial"/>
          <w:lang w:eastAsia="de-DE"/>
        </w:rPr>
      </w:pPr>
      <w:r w:rsidRPr="00671259">
        <w:rPr>
          <w:rFonts w:ascii="Arial" w:hAnsi="Arial"/>
          <w:lang w:eastAsia="de-DE"/>
        </w:rPr>
        <w:t>The Venturi effect is a jet effect; as with a funnel the velocity of the air increases as the cross sectional area decreases, with the static pressure correspondingly decreasing. According to the laws of fluid (or air) dynamics, the velocity must increase as it passes through a constriction to satisfy the principle of continuity, while its pressure must decrease to satisfy the principle of conservation of mechanical energy.</w:t>
      </w:r>
    </w:p>
    <w:p w14:paraId="267CE428" w14:textId="77777777" w:rsidR="00244A07" w:rsidRPr="00671259" w:rsidRDefault="00244A07" w:rsidP="007279EF">
      <w:pPr>
        <w:rPr>
          <w:rFonts w:ascii="Arial" w:hAnsi="Arial"/>
          <w:lang w:eastAsia="de-DE"/>
        </w:rPr>
      </w:pPr>
      <w:r w:rsidRPr="00671259">
        <w:rPr>
          <w:rFonts w:ascii="Arial" w:hAnsi="Arial"/>
          <w:lang w:eastAsia="de-DE"/>
        </w:rPr>
        <w:t xml:space="preserve">This means that if the wind passes upwardly on a slope, it  generates  a </w:t>
      </w:r>
      <w:r w:rsidR="009A7300" w:rsidRPr="00671259">
        <w:rPr>
          <w:rFonts w:ascii="Arial" w:hAnsi="Arial"/>
          <w:lang w:eastAsia="de-DE"/>
        </w:rPr>
        <w:t>v</w:t>
      </w:r>
      <w:r w:rsidRPr="00671259">
        <w:rPr>
          <w:rFonts w:ascii="Arial" w:hAnsi="Arial"/>
          <w:lang w:eastAsia="de-DE"/>
        </w:rPr>
        <w:t xml:space="preserve">enturi effect and provide a strong increase in the wind velocity at a given height above the surface.  The height can be determined by local measurement, but may vary with wind speed and direction. It is </w:t>
      </w:r>
      <w:r w:rsidR="007279EF" w:rsidRPr="00671259">
        <w:rPr>
          <w:rFonts w:ascii="Arial" w:hAnsi="Arial"/>
          <w:lang w:eastAsia="de-DE"/>
        </w:rPr>
        <w:t xml:space="preserve">as example </w:t>
      </w:r>
      <w:r w:rsidRPr="00671259">
        <w:rPr>
          <w:rFonts w:ascii="Arial" w:hAnsi="Arial"/>
          <w:lang w:eastAsia="de-DE"/>
        </w:rPr>
        <w:t xml:space="preserve">not recommended to install </w:t>
      </w:r>
      <w:r w:rsidR="007279EF" w:rsidRPr="00671259">
        <w:rPr>
          <w:rFonts w:ascii="Arial" w:hAnsi="Arial"/>
          <w:lang w:eastAsia="de-DE"/>
        </w:rPr>
        <w:t>radar</w:t>
      </w:r>
      <w:r w:rsidR="009A7300" w:rsidRPr="00671259">
        <w:rPr>
          <w:rFonts w:ascii="Arial" w:hAnsi="Arial"/>
          <w:lang w:eastAsia="de-DE"/>
        </w:rPr>
        <w:t xml:space="preserve"> </w:t>
      </w:r>
      <w:r w:rsidRPr="00671259">
        <w:rPr>
          <w:rFonts w:ascii="Arial" w:hAnsi="Arial"/>
          <w:lang w:eastAsia="de-DE"/>
        </w:rPr>
        <w:t>antenna</w:t>
      </w:r>
      <w:r w:rsidR="009A7300" w:rsidRPr="00671259">
        <w:rPr>
          <w:rFonts w:ascii="Arial" w:hAnsi="Arial"/>
          <w:lang w:eastAsia="de-DE"/>
        </w:rPr>
        <w:t>s directly in the v</w:t>
      </w:r>
      <w:r w:rsidRPr="00671259">
        <w:rPr>
          <w:rFonts w:ascii="Arial" w:hAnsi="Arial"/>
          <w:lang w:eastAsia="de-DE"/>
        </w:rPr>
        <w:t>enturi.</w:t>
      </w:r>
    </w:p>
    <w:p w14:paraId="20499538" w14:textId="77777777" w:rsidR="00244A07" w:rsidRPr="00671259" w:rsidRDefault="00244A07" w:rsidP="00244A07">
      <w:pPr>
        <w:pStyle w:val="BodyText"/>
        <w:jc w:val="center"/>
        <w:rPr>
          <w:rFonts w:ascii="Arial" w:hAnsi="Arial"/>
        </w:rPr>
      </w:pPr>
    </w:p>
    <w:p w14:paraId="41EE5225" w14:textId="77777777" w:rsidR="00244A07" w:rsidRPr="00671259" w:rsidRDefault="00D52865" w:rsidP="00244A07">
      <w:pPr>
        <w:jc w:val="center"/>
        <w:rPr>
          <w:rFonts w:ascii="Arial" w:hAnsi="Arial"/>
        </w:rPr>
      </w:pPr>
      <w:r>
        <w:rPr>
          <w:rFonts w:ascii="Arial" w:hAnsi="Arial"/>
          <w:noProof/>
          <w:lang w:val="en-US"/>
        </w:rPr>
        <w:lastRenderedPageBreak/>
        <w:drawing>
          <wp:inline distT="0" distB="0" distL="0" distR="0" wp14:anchorId="5EC3DDDF" wp14:editId="1B239FB0">
            <wp:extent cx="5026025" cy="3376295"/>
            <wp:effectExtent l="0" t="0" r="3175"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026025" cy="3376295"/>
                    </a:xfrm>
                    <a:prstGeom prst="rect">
                      <a:avLst/>
                    </a:prstGeom>
                    <a:noFill/>
                    <a:ln>
                      <a:noFill/>
                    </a:ln>
                  </pic:spPr>
                </pic:pic>
              </a:graphicData>
            </a:graphic>
          </wp:inline>
        </w:drawing>
      </w:r>
    </w:p>
    <w:p w14:paraId="6ED2363F" w14:textId="77777777" w:rsidR="00244A07" w:rsidRPr="00671259" w:rsidRDefault="00244A07" w:rsidP="007410B1">
      <w:pPr>
        <w:pStyle w:val="Caption"/>
        <w:rPr>
          <w:rFonts w:ascii="Arial" w:hAnsi="Arial"/>
        </w:rPr>
      </w:pPr>
      <w:bookmarkStart w:id="276" w:name="_Toc334686390"/>
      <w:r w:rsidRPr="00671259">
        <w:rPr>
          <w:rFonts w:ascii="Arial" w:hAnsi="Arial"/>
        </w:rPr>
        <w:t xml:space="preserve">Figure </w:t>
      </w:r>
      <w:r w:rsidR="007410B1" w:rsidRPr="00671259">
        <w:rPr>
          <w:rFonts w:ascii="Arial" w:hAnsi="Arial"/>
        </w:rPr>
        <w:fldChar w:fldCharType="begin"/>
      </w:r>
      <w:r w:rsidR="007410B1" w:rsidRPr="00671259">
        <w:rPr>
          <w:rFonts w:ascii="Arial" w:hAnsi="Arial"/>
        </w:rPr>
        <w:instrText xml:space="preserve"> STYLEREF 1 \s </w:instrText>
      </w:r>
      <w:r w:rsidR="007410B1" w:rsidRPr="00671259">
        <w:rPr>
          <w:rFonts w:ascii="Arial" w:hAnsi="Arial"/>
        </w:rPr>
        <w:fldChar w:fldCharType="separate"/>
      </w:r>
      <w:r w:rsidR="007410B1" w:rsidRPr="00671259">
        <w:rPr>
          <w:rFonts w:ascii="Arial" w:hAnsi="Arial"/>
          <w:noProof/>
        </w:rPr>
        <w:t>1</w:t>
      </w:r>
      <w:r w:rsidR="007410B1" w:rsidRPr="00671259">
        <w:rPr>
          <w:rFonts w:ascii="Arial" w:hAnsi="Arial"/>
        </w:rPr>
        <w:fldChar w:fldCharType="end"/>
      </w:r>
      <w:r w:rsidR="007410B1" w:rsidRPr="00671259">
        <w:rPr>
          <w:rFonts w:ascii="Arial" w:hAnsi="Arial"/>
        </w:rPr>
        <w:noBreakHyphen/>
      </w:r>
      <w:r w:rsidR="007410B1" w:rsidRPr="00671259">
        <w:rPr>
          <w:rFonts w:ascii="Arial" w:hAnsi="Arial"/>
        </w:rPr>
        <w:fldChar w:fldCharType="begin"/>
      </w:r>
      <w:r w:rsidR="007410B1" w:rsidRPr="00671259">
        <w:rPr>
          <w:rFonts w:ascii="Arial" w:hAnsi="Arial"/>
        </w:rPr>
        <w:instrText xml:space="preserve"> SEQ Figure \* ARABIC \s 1 </w:instrText>
      </w:r>
      <w:r w:rsidR="007410B1" w:rsidRPr="00671259">
        <w:rPr>
          <w:rFonts w:ascii="Arial" w:hAnsi="Arial"/>
        </w:rPr>
        <w:fldChar w:fldCharType="separate"/>
      </w:r>
      <w:r w:rsidR="007410B1" w:rsidRPr="00671259">
        <w:rPr>
          <w:rFonts w:ascii="Arial" w:hAnsi="Arial"/>
          <w:noProof/>
        </w:rPr>
        <w:t>4</w:t>
      </w:r>
      <w:r w:rsidR="007410B1" w:rsidRPr="00671259">
        <w:rPr>
          <w:rFonts w:ascii="Arial" w:hAnsi="Arial"/>
        </w:rPr>
        <w:fldChar w:fldCharType="end"/>
      </w:r>
      <w:r w:rsidR="009A7300" w:rsidRPr="00671259">
        <w:rPr>
          <w:rFonts w:ascii="Arial" w:hAnsi="Arial"/>
        </w:rPr>
        <w:t xml:space="preserve">: </w:t>
      </w:r>
      <w:r w:rsidR="00044C93" w:rsidRPr="00671259">
        <w:rPr>
          <w:rFonts w:ascii="Arial" w:hAnsi="Arial"/>
        </w:rPr>
        <w:t>Simplified illustration of t</w:t>
      </w:r>
      <w:r w:rsidR="009A7300" w:rsidRPr="00671259">
        <w:rPr>
          <w:rFonts w:ascii="Arial" w:hAnsi="Arial"/>
        </w:rPr>
        <w:t>he v</w:t>
      </w:r>
      <w:r w:rsidRPr="00671259">
        <w:rPr>
          <w:rFonts w:ascii="Arial" w:hAnsi="Arial"/>
        </w:rPr>
        <w:t>enturi effect on a slope</w:t>
      </w:r>
      <w:bookmarkEnd w:id="276"/>
    </w:p>
    <w:p w14:paraId="117802CE" w14:textId="77777777" w:rsidR="00044C93" w:rsidRPr="00671259" w:rsidRDefault="00044C93" w:rsidP="00044C93">
      <w:pPr>
        <w:rPr>
          <w:rFonts w:ascii="Arial" w:hAnsi="Arial"/>
        </w:rPr>
      </w:pPr>
    </w:p>
    <w:p w14:paraId="44104C50" w14:textId="77777777" w:rsidR="00044C93" w:rsidRPr="00671259" w:rsidRDefault="00D52865" w:rsidP="00044C93">
      <w:pPr>
        <w:keepNext/>
        <w:jc w:val="center"/>
        <w:rPr>
          <w:rFonts w:ascii="Arial" w:hAnsi="Arial"/>
        </w:rPr>
      </w:pPr>
      <w:r>
        <w:rPr>
          <w:rFonts w:ascii="Arial" w:hAnsi="Arial"/>
          <w:noProof/>
          <w:lang w:val="en-US"/>
        </w:rPr>
        <w:drawing>
          <wp:inline distT="0" distB="0" distL="0" distR="0" wp14:anchorId="40B1D716" wp14:editId="01955105">
            <wp:extent cx="4974590" cy="251269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974590" cy="2512695"/>
                    </a:xfrm>
                    <a:prstGeom prst="rect">
                      <a:avLst/>
                    </a:prstGeom>
                    <a:noFill/>
                    <a:ln>
                      <a:noFill/>
                    </a:ln>
                  </pic:spPr>
                </pic:pic>
              </a:graphicData>
            </a:graphic>
          </wp:inline>
        </w:drawing>
      </w:r>
    </w:p>
    <w:p w14:paraId="404C6ABC" w14:textId="77777777" w:rsidR="000901F8" w:rsidRPr="00671259" w:rsidRDefault="00044C93" w:rsidP="007410B1">
      <w:pPr>
        <w:pStyle w:val="Caption"/>
        <w:rPr>
          <w:rFonts w:ascii="Arial" w:hAnsi="Arial"/>
        </w:rPr>
      </w:pPr>
      <w:bookmarkStart w:id="277" w:name="_Toc334686391"/>
      <w:r w:rsidRPr="00671259">
        <w:rPr>
          <w:rFonts w:ascii="Arial" w:hAnsi="Arial"/>
        </w:rPr>
        <w:t xml:space="preserve">Figure </w:t>
      </w:r>
      <w:r w:rsidR="007410B1" w:rsidRPr="00671259">
        <w:rPr>
          <w:rFonts w:ascii="Arial" w:hAnsi="Arial"/>
        </w:rPr>
        <w:fldChar w:fldCharType="begin"/>
      </w:r>
      <w:r w:rsidR="007410B1" w:rsidRPr="00671259">
        <w:rPr>
          <w:rFonts w:ascii="Arial" w:hAnsi="Arial"/>
        </w:rPr>
        <w:instrText xml:space="preserve"> STYLEREF 1 \s </w:instrText>
      </w:r>
      <w:r w:rsidR="007410B1" w:rsidRPr="00671259">
        <w:rPr>
          <w:rFonts w:ascii="Arial" w:hAnsi="Arial"/>
        </w:rPr>
        <w:fldChar w:fldCharType="separate"/>
      </w:r>
      <w:r w:rsidR="007410B1" w:rsidRPr="00671259">
        <w:rPr>
          <w:rFonts w:ascii="Arial" w:hAnsi="Arial"/>
          <w:noProof/>
        </w:rPr>
        <w:t>1</w:t>
      </w:r>
      <w:r w:rsidR="007410B1" w:rsidRPr="00671259">
        <w:rPr>
          <w:rFonts w:ascii="Arial" w:hAnsi="Arial"/>
        </w:rPr>
        <w:fldChar w:fldCharType="end"/>
      </w:r>
      <w:r w:rsidR="007410B1" w:rsidRPr="00671259">
        <w:rPr>
          <w:rFonts w:ascii="Arial" w:hAnsi="Arial"/>
        </w:rPr>
        <w:noBreakHyphen/>
      </w:r>
      <w:r w:rsidR="007410B1" w:rsidRPr="00671259">
        <w:rPr>
          <w:rFonts w:ascii="Arial" w:hAnsi="Arial"/>
        </w:rPr>
        <w:fldChar w:fldCharType="begin"/>
      </w:r>
      <w:r w:rsidR="007410B1" w:rsidRPr="00671259">
        <w:rPr>
          <w:rFonts w:ascii="Arial" w:hAnsi="Arial"/>
        </w:rPr>
        <w:instrText xml:space="preserve"> SEQ Figure \* ARABIC \s 1 </w:instrText>
      </w:r>
      <w:r w:rsidR="007410B1" w:rsidRPr="00671259">
        <w:rPr>
          <w:rFonts w:ascii="Arial" w:hAnsi="Arial"/>
        </w:rPr>
        <w:fldChar w:fldCharType="separate"/>
      </w:r>
      <w:r w:rsidR="007410B1" w:rsidRPr="00671259">
        <w:rPr>
          <w:rFonts w:ascii="Arial" w:hAnsi="Arial"/>
          <w:noProof/>
        </w:rPr>
        <w:t>5</w:t>
      </w:r>
      <w:r w:rsidR="007410B1" w:rsidRPr="00671259">
        <w:rPr>
          <w:rFonts w:ascii="Arial" w:hAnsi="Arial"/>
        </w:rPr>
        <w:fldChar w:fldCharType="end"/>
      </w:r>
      <w:r w:rsidRPr="00671259">
        <w:rPr>
          <w:rFonts w:ascii="Arial" w:hAnsi="Arial"/>
        </w:rPr>
        <w:t xml:space="preserve"> Simplified illustration of the venturi effect around a building</w:t>
      </w:r>
      <w:bookmarkStart w:id="278" w:name="_Ref319049594"/>
      <w:bookmarkStart w:id="279" w:name="_Toc319052082"/>
      <w:bookmarkEnd w:id="277"/>
    </w:p>
    <w:p w14:paraId="4EA787B0" w14:textId="77777777" w:rsidR="000901F8" w:rsidRPr="00671259" w:rsidRDefault="000901F8" w:rsidP="00120A55">
      <w:pPr>
        <w:pStyle w:val="Heading4"/>
      </w:pPr>
      <w:r w:rsidRPr="00671259">
        <w:t>Air density</w:t>
      </w:r>
    </w:p>
    <w:p w14:paraId="0C0D392B" w14:textId="77777777" w:rsidR="000901F8" w:rsidRPr="00671259" w:rsidRDefault="000901F8" w:rsidP="000901F8">
      <w:pPr>
        <w:rPr>
          <w:rFonts w:ascii="Arial" w:hAnsi="Arial"/>
          <w:lang w:eastAsia="de-DE"/>
        </w:rPr>
      </w:pPr>
      <w:r w:rsidRPr="00671259">
        <w:rPr>
          <w:rFonts w:ascii="Arial" w:hAnsi="Arial"/>
          <w:lang w:eastAsia="de-DE"/>
        </w:rPr>
        <w:t>When air becomes warm, the molecules moves faster and the air expands and causes the air's volume to increase. Because density is the mass of the air divided by the volume of the air, and since the mass remains the same, the density decreases</w:t>
      </w:r>
      <w:r w:rsidR="00C60C7F" w:rsidRPr="00671259">
        <w:rPr>
          <w:rFonts w:ascii="Arial" w:hAnsi="Arial"/>
          <w:lang w:eastAsia="de-DE"/>
        </w:rPr>
        <w:t>.</w:t>
      </w:r>
    </w:p>
    <w:p w14:paraId="7256CC02" w14:textId="77777777" w:rsidR="000901F8" w:rsidRPr="00671259" w:rsidRDefault="000901F8" w:rsidP="000901F8">
      <w:pPr>
        <w:pStyle w:val="BodyText"/>
        <w:rPr>
          <w:rFonts w:ascii="Arial" w:hAnsi="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3"/>
        <w:gridCol w:w="2127"/>
        <w:gridCol w:w="2317"/>
      </w:tblGrid>
      <w:tr w:rsidR="000901F8" w:rsidRPr="00671259" w14:paraId="110B16AC" w14:textId="77777777" w:rsidTr="008F4EE6">
        <w:trPr>
          <w:trHeight w:val="255"/>
          <w:tblHeader/>
          <w:jc w:val="center"/>
        </w:trPr>
        <w:tc>
          <w:tcPr>
            <w:tcW w:w="2043" w:type="dxa"/>
            <w:noWrap/>
            <w:vAlign w:val="center"/>
          </w:tcPr>
          <w:p w14:paraId="06DD5B12" w14:textId="77777777" w:rsidR="000901F8" w:rsidRPr="00671259" w:rsidRDefault="000901F8" w:rsidP="008F4EE6">
            <w:pPr>
              <w:pStyle w:val="BodyText"/>
              <w:keepNext/>
              <w:rPr>
                <w:rFonts w:ascii="Arial" w:hAnsi="Arial"/>
              </w:rPr>
            </w:pPr>
            <w:r w:rsidRPr="00671259">
              <w:rPr>
                <w:rFonts w:ascii="Arial" w:hAnsi="Arial"/>
              </w:rPr>
              <w:t>Temperature [</w:t>
            </w:r>
            <w:r w:rsidRPr="00671259">
              <w:rPr>
                <w:rFonts w:ascii="Arial" w:hAnsi="Arial" w:cs="Arial"/>
              </w:rPr>
              <w:t>°</w:t>
            </w:r>
            <w:r w:rsidRPr="00671259">
              <w:rPr>
                <w:rFonts w:ascii="Arial" w:hAnsi="Arial"/>
              </w:rPr>
              <w:t>C]</w:t>
            </w:r>
          </w:p>
        </w:tc>
        <w:tc>
          <w:tcPr>
            <w:tcW w:w="2127" w:type="dxa"/>
            <w:noWrap/>
            <w:vAlign w:val="center"/>
          </w:tcPr>
          <w:p w14:paraId="74FB7C34" w14:textId="77777777" w:rsidR="000901F8" w:rsidRPr="00671259" w:rsidRDefault="000901F8" w:rsidP="008F4EE6">
            <w:pPr>
              <w:pStyle w:val="BodyText"/>
              <w:keepNext/>
              <w:rPr>
                <w:rFonts w:ascii="Arial" w:hAnsi="Arial"/>
              </w:rPr>
            </w:pPr>
            <w:r w:rsidRPr="00671259">
              <w:rPr>
                <w:rFonts w:ascii="Arial" w:hAnsi="Arial"/>
              </w:rPr>
              <w:t>Air density [kg/m</w:t>
            </w:r>
            <w:r w:rsidRPr="00671259">
              <w:rPr>
                <w:rFonts w:ascii="Arial" w:hAnsi="Arial"/>
                <w:vertAlign w:val="superscript"/>
              </w:rPr>
              <w:t>3</w:t>
            </w:r>
            <w:r w:rsidRPr="00671259">
              <w:rPr>
                <w:rFonts w:ascii="Arial" w:hAnsi="Arial"/>
              </w:rPr>
              <w:t>]</w:t>
            </w:r>
          </w:p>
        </w:tc>
        <w:tc>
          <w:tcPr>
            <w:tcW w:w="2317" w:type="dxa"/>
            <w:noWrap/>
            <w:vAlign w:val="center"/>
          </w:tcPr>
          <w:p w14:paraId="6ED8DFB5" w14:textId="77777777" w:rsidR="000901F8" w:rsidRPr="00671259" w:rsidRDefault="000901F8" w:rsidP="008F4EE6">
            <w:pPr>
              <w:pStyle w:val="BodyText"/>
              <w:keepNext/>
              <w:rPr>
                <w:rFonts w:ascii="Arial" w:hAnsi="Arial"/>
              </w:rPr>
            </w:pPr>
            <w:r w:rsidRPr="00671259">
              <w:rPr>
                <w:rFonts w:ascii="Arial" w:hAnsi="Arial"/>
              </w:rPr>
              <w:t xml:space="preserve">Normalized 20 </w:t>
            </w:r>
            <w:r w:rsidRPr="00671259">
              <w:rPr>
                <w:rFonts w:ascii="Arial" w:hAnsi="Arial" w:cs="Arial"/>
              </w:rPr>
              <w:t>°</w:t>
            </w:r>
            <w:r w:rsidRPr="00671259">
              <w:rPr>
                <w:rFonts w:ascii="Arial" w:hAnsi="Arial"/>
              </w:rPr>
              <w:t>C = 1</w:t>
            </w:r>
          </w:p>
        </w:tc>
      </w:tr>
      <w:tr w:rsidR="000901F8" w:rsidRPr="00671259" w14:paraId="1AE48326" w14:textId="77777777" w:rsidTr="008F4EE6">
        <w:trPr>
          <w:trHeight w:val="255"/>
          <w:jc w:val="center"/>
        </w:trPr>
        <w:tc>
          <w:tcPr>
            <w:tcW w:w="2043" w:type="dxa"/>
            <w:noWrap/>
            <w:vAlign w:val="center"/>
          </w:tcPr>
          <w:p w14:paraId="717177F5" w14:textId="77777777" w:rsidR="000901F8" w:rsidRPr="00671259" w:rsidRDefault="000901F8" w:rsidP="008F4EE6">
            <w:pPr>
              <w:pStyle w:val="BodyText"/>
              <w:rPr>
                <w:rFonts w:ascii="Arial" w:hAnsi="Arial"/>
              </w:rPr>
            </w:pPr>
            <w:r w:rsidRPr="00671259">
              <w:rPr>
                <w:rFonts w:ascii="Arial" w:hAnsi="Arial"/>
              </w:rPr>
              <w:t>35</w:t>
            </w:r>
          </w:p>
        </w:tc>
        <w:tc>
          <w:tcPr>
            <w:tcW w:w="2127" w:type="dxa"/>
            <w:noWrap/>
            <w:vAlign w:val="center"/>
          </w:tcPr>
          <w:p w14:paraId="2913EA0A" w14:textId="77777777" w:rsidR="000901F8" w:rsidRPr="00671259" w:rsidRDefault="000901F8" w:rsidP="008F4EE6">
            <w:pPr>
              <w:pStyle w:val="BodyText"/>
              <w:rPr>
                <w:rFonts w:ascii="Arial" w:hAnsi="Arial"/>
              </w:rPr>
            </w:pPr>
            <w:r w:rsidRPr="00671259">
              <w:rPr>
                <w:rFonts w:ascii="Arial" w:hAnsi="Arial"/>
              </w:rPr>
              <w:t>1.15</w:t>
            </w:r>
          </w:p>
        </w:tc>
        <w:tc>
          <w:tcPr>
            <w:tcW w:w="2317" w:type="dxa"/>
            <w:noWrap/>
            <w:vAlign w:val="center"/>
          </w:tcPr>
          <w:p w14:paraId="7C065B2B" w14:textId="77777777" w:rsidR="000901F8" w:rsidRPr="00671259" w:rsidRDefault="000901F8" w:rsidP="008F4EE6">
            <w:pPr>
              <w:pStyle w:val="BodyText"/>
              <w:rPr>
                <w:rFonts w:ascii="Arial" w:hAnsi="Arial"/>
              </w:rPr>
            </w:pPr>
            <w:r w:rsidRPr="00671259">
              <w:rPr>
                <w:rFonts w:ascii="Arial" w:hAnsi="Arial"/>
              </w:rPr>
              <w:t>0.95</w:t>
            </w:r>
          </w:p>
        </w:tc>
      </w:tr>
      <w:tr w:rsidR="000901F8" w:rsidRPr="00671259" w14:paraId="24A914CE" w14:textId="77777777" w:rsidTr="008F4EE6">
        <w:trPr>
          <w:trHeight w:val="255"/>
          <w:jc w:val="center"/>
        </w:trPr>
        <w:tc>
          <w:tcPr>
            <w:tcW w:w="2043" w:type="dxa"/>
            <w:noWrap/>
            <w:vAlign w:val="center"/>
          </w:tcPr>
          <w:p w14:paraId="4B880C77" w14:textId="77777777" w:rsidR="000901F8" w:rsidRPr="00671259" w:rsidRDefault="000901F8" w:rsidP="008F4EE6">
            <w:pPr>
              <w:pStyle w:val="BodyText"/>
              <w:rPr>
                <w:rFonts w:ascii="Arial" w:hAnsi="Arial"/>
              </w:rPr>
            </w:pPr>
            <w:r w:rsidRPr="00671259">
              <w:rPr>
                <w:rFonts w:ascii="Arial" w:hAnsi="Arial"/>
              </w:rPr>
              <w:t>30</w:t>
            </w:r>
          </w:p>
        </w:tc>
        <w:tc>
          <w:tcPr>
            <w:tcW w:w="2127" w:type="dxa"/>
            <w:noWrap/>
            <w:vAlign w:val="center"/>
          </w:tcPr>
          <w:p w14:paraId="3D530BE5" w14:textId="77777777" w:rsidR="000901F8" w:rsidRPr="00671259" w:rsidRDefault="000901F8" w:rsidP="008F4EE6">
            <w:pPr>
              <w:pStyle w:val="BodyText"/>
              <w:rPr>
                <w:rFonts w:ascii="Arial" w:hAnsi="Arial"/>
              </w:rPr>
            </w:pPr>
            <w:r w:rsidRPr="00671259">
              <w:rPr>
                <w:rFonts w:ascii="Arial" w:hAnsi="Arial"/>
              </w:rPr>
              <w:t>1.16</w:t>
            </w:r>
          </w:p>
        </w:tc>
        <w:tc>
          <w:tcPr>
            <w:tcW w:w="2317" w:type="dxa"/>
            <w:noWrap/>
            <w:vAlign w:val="center"/>
          </w:tcPr>
          <w:p w14:paraId="35FC21CA" w14:textId="77777777" w:rsidR="000901F8" w:rsidRPr="00671259" w:rsidRDefault="000901F8" w:rsidP="008F4EE6">
            <w:pPr>
              <w:pStyle w:val="BodyText"/>
              <w:rPr>
                <w:rFonts w:ascii="Arial" w:hAnsi="Arial"/>
              </w:rPr>
            </w:pPr>
            <w:r w:rsidRPr="00671259">
              <w:rPr>
                <w:rFonts w:ascii="Arial" w:hAnsi="Arial"/>
              </w:rPr>
              <w:t>0.97</w:t>
            </w:r>
          </w:p>
        </w:tc>
      </w:tr>
      <w:tr w:rsidR="000901F8" w:rsidRPr="00671259" w14:paraId="042BFEC8" w14:textId="77777777" w:rsidTr="008F4EE6">
        <w:trPr>
          <w:trHeight w:val="255"/>
          <w:jc w:val="center"/>
        </w:trPr>
        <w:tc>
          <w:tcPr>
            <w:tcW w:w="2043" w:type="dxa"/>
            <w:noWrap/>
            <w:vAlign w:val="center"/>
          </w:tcPr>
          <w:p w14:paraId="058FF530" w14:textId="77777777" w:rsidR="000901F8" w:rsidRPr="00671259" w:rsidRDefault="000901F8" w:rsidP="008F4EE6">
            <w:pPr>
              <w:pStyle w:val="BodyText"/>
              <w:rPr>
                <w:rFonts w:ascii="Arial" w:hAnsi="Arial"/>
              </w:rPr>
            </w:pPr>
            <w:r w:rsidRPr="00671259">
              <w:rPr>
                <w:rFonts w:ascii="Arial" w:hAnsi="Arial"/>
              </w:rPr>
              <w:lastRenderedPageBreak/>
              <w:t>25</w:t>
            </w:r>
          </w:p>
        </w:tc>
        <w:tc>
          <w:tcPr>
            <w:tcW w:w="2127" w:type="dxa"/>
            <w:noWrap/>
            <w:vAlign w:val="center"/>
          </w:tcPr>
          <w:p w14:paraId="7EBDD773" w14:textId="77777777" w:rsidR="000901F8" w:rsidRPr="00671259" w:rsidRDefault="000901F8" w:rsidP="008F4EE6">
            <w:pPr>
              <w:pStyle w:val="BodyText"/>
              <w:rPr>
                <w:rFonts w:ascii="Arial" w:hAnsi="Arial"/>
              </w:rPr>
            </w:pPr>
            <w:r w:rsidRPr="00671259">
              <w:rPr>
                <w:rFonts w:ascii="Arial" w:hAnsi="Arial"/>
              </w:rPr>
              <w:t>1.18</w:t>
            </w:r>
          </w:p>
        </w:tc>
        <w:tc>
          <w:tcPr>
            <w:tcW w:w="2317" w:type="dxa"/>
            <w:noWrap/>
            <w:vAlign w:val="center"/>
          </w:tcPr>
          <w:p w14:paraId="53FF4CA3" w14:textId="77777777" w:rsidR="000901F8" w:rsidRPr="00671259" w:rsidRDefault="000901F8" w:rsidP="008F4EE6">
            <w:pPr>
              <w:pStyle w:val="BodyText"/>
              <w:rPr>
                <w:rFonts w:ascii="Arial" w:hAnsi="Arial"/>
              </w:rPr>
            </w:pPr>
            <w:r w:rsidRPr="00671259">
              <w:rPr>
                <w:rFonts w:ascii="Arial" w:hAnsi="Arial"/>
              </w:rPr>
              <w:t>0.98</w:t>
            </w:r>
          </w:p>
        </w:tc>
      </w:tr>
      <w:tr w:rsidR="000901F8" w:rsidRPr="00671259" w14:paraId="7DBA95A7" w14:textId="77777777" w:rsidTr="008F4EE6">
        <w:trPr>
          <w:trHeight w:val="255"/>
          <w:jc w:val="center"/>
        </w:trPr>
        <w:tc>
          <w:tcPr>
            <w:tcW w:w="2043" w:type="dxa"/>
            <w:shd w:val="clear" w:color="auto" w:fill="BFBFBF"/>
            <w:noWrap/>
            <w:vAlign w:val="center"/>
          </w:tcPr>
          <w:p w14:paraId="26D9F1E9" w14:textId="77777777" w:rsidR="000901F8" w:rsidRPr="00671259" w:rsidRDefault="000901F8" w:rsidP="008F4EE6">
            <w:pPr>
              <w:pStyle w:val="BodyText"/>
              <w:rPr>
                <w:rFonts w:ascii="Arial" w:hAnsi="Arial"/>
              </w:rPr>
            </w:pPr>
            <w:r w:rsidRPr="00671259">
              <w:rPr>
                <w:rFonts w:ascii="Arial" w:hAnsi="Arial"/>
              </w:rPr>
              <w:t>20</w:t>
            </w:r>
          </w:p>
        </w:tc>
        <w:tc>
          <w:tcPr>
            <w:tcW w:w="2127" w:type="dxa"/>
            <w:shd w:val="clear" w:color="auto" w:fill="BFBFBF"/>
            <w:noWrap/>
            <w:vAlign w:val="center"/>
          </w:tcPr>
          <w:p w14:paraId="1222346A" w14:textId="77777777" w:rsidR="000901F8" w:rsidRPr="00671259" w:rsidRDefault="000901F8" w:rsidP="008F4EE6">
            <w:pPr>
              <w:pStyle w:val="BodyText"/>
              <w:rPr>
                <w:rFonts w:ascii="Arial" w:hAnsi="Arial"/>
              </w:rPr>
            </w:pPr>
            <w:r w:rsidRPr="00671259">
              <w:rPr>
                <w:rFonts w:ascii="Arial" w:hAnsi="Arial"/>
              </w:rPr>
              <w:t>1.20</w:t>
            </w:r>
          </w:p>
        </w:tc>
        <w:tc>
          <w:tcPr>
            <w:tcW w:w="2317" w:type="dxa"/>
            <w:shd w:val="clear" w:color="auto" w:fill="BFBFBF"/>
            <w:noWrap/>
            <w:vAlign w:val="center"/>
          </w:tcPr>
          <w:p w14:paraId="454185E6" w14:textId="77777777" w:rsidR="000901F8" w:rsidRPr="00671259" w:rsidRDefault="000901F8" w:rsidP="008F4EE6">
            <w:pPr>
              <w:pStyle w:val="BodyText"/>
              <w:rPr>
                <w:rFonts w:ascii="Arial" w:hAnsi="Arial"/>
              </w:rPr>
            </w:pPr>
            <w:r w:rsidRPr="00671259">
              <w:rPr>
                <w:rFonts w:ascii="Arial" w:hAnsi="Arial"/>
              </w:rPr>
              <w:t>1.00</w:t>
            </w:r>
          </w:p>
        </w:tc>
      </w:tr>
      <w:tr w:rsidR="000901F8" w:rsidRPr="00671259" w14:paraId="6D5D614B" w14:textId="77777777" w:rsidTr="008F4EE6">
        <w:trPr>
          <w:trHeight w:val="255"/>
          <w:jc w:val="center"/>
        </w:trPr>
        <w:tc>
          <w:tcPr>
            <w:tcW w:w="2043" w:type="dxa"/>
            <w:noWrap/>
            <w:vAlign w:val="center"/>
          </w:tcPr>
          <w:p w14:paraId="7A0C2458" w14:textId="77777777" w:rsidR="000901F8" w:rsidRPr="00671259" w:rsidRDefault="000901F8" w:rsidP="008F4EE6">
            <w:pPr>
              <w:pStyle w:val="BodyText"/>
              <w:rPr>
                <w:rFonts w:ascii="Arial" w:hAnsi="Arial"/>
              </w:rPr>
            </w:pPr>
            <w:r w:rsidRPr="00671259">
              <w:rPr>
                <w:rFonts w:ascii="Arial" w:hAnsi="Arial"/>
              </w:rPr>
              <w:t>15</w:t>
            </w:r>
          </w:p>
        </w:tc>
        <w:tc>
          <w:tcPr>
            <w:tcW w:w="2127" w:type="dxa"/>
            <w:noWrap/>
            <w:vAlign w:val="center"/>
          </w:tcPr>
          <w:p w14:paraId="3EDB4DC3" w14:textId="77777777" w:rsidR="000901F8" w:rsidRPr="00671259" w:rsidRDefault="000901F8" w:rsidP="008F4EE6">
            <w:pPr>
              <w:pStyle w:val="BodyText"/>
              <w:rPr>
                <w:rFonts w:ascii="Arial" w:hAnsi="Arial"/>
              </w:rPr>
            </w:pPr>
            <w:r w:rsidRPr="00671259">
              <w:rPr>
                <w:rFonts w:ascii="Arial" w:hAnsi="Arial"/>
              </w:rPr>
              <w:t>1.23</w:t>
            </w:r>
          </w:p>
        </w:tc>
        <w:tc>
          <w:tcPr>
            <w:tcW w:w="2317" w:type="dxa"/>
            <w:noWrap/>
            <w:vAlign w:val="center"/>
          </w:tcPr>
          <w:p w14:paraId="7E430D2D" w14:textId="77777777" w:rsidR="000901F8" w:rsidRPr="00671259" w:rsidRDefault="000901F8" w:rsidP="008F4EE6">
            <w:pPr>
              <w:pStyle w:val="BodyText"/>
              <w:rPr>
                <w:rFonts w:ascii="Arial" w:hAnsi="Arial"/>
              </w:rPr>
            </w:pPr>
            <w:r w:rsidRPr="00671259">
              <w:rPr>
                <w:rFonts w:ascii="Arial" w:hAnsi="Arial"/>
              </w:rPr>
              <w:t>1.02</w:t>
            </w:r>
          </w:p>
        </w:tc>
      </w:tr>
      <w:tr w:rsidR="000901F8" w:rsidRPr="00671259" w14:paraId="3921D184" w14:textId="77777777" w:rsidTr="008F4EE6">
        <w:trPr>
          <w:trHeight w:val="255"/>
          <w:jc w:val="center"/>
        </w:trPr>
        <w:tc>
          <w:tcPr>
            <w:tcW w:w="2043" w:type="dxa"/>
            <w:noWrap/>
            <w:vAlign w:val="center"/>
          </w:tcPr>
          <w:p w14:paraId="326A7475" w14:textId="77777777" w:rsidR="000901F8" w:rsidRPr="00671259" w:rsidRDefault="000901F8" w:rsidP="008F4EE6">
            <w:pPr>
              <w:pStyle w:val="BodyText"/>
              <w:rPr>
                <w:rFonts w:ascii="Arial" w:hAnsi="Arial"/>
              </w:rPr>
            </w:pPr>
            <w:r w:rsidRPr="00671259">
              <w:rPr>
                <w:rFonts w:ascii="Arial" w:hAnsi="Arial"/>
              </w:rPr>
              <w:t>10</w:t>
            </w:r>
          </w:p>
        </w:tc>
        <w:tc>
          <w:tcPr>
            <w:tcW w:w="2127" w:type="dxa"/>
            <w:noWrap/>
            <w:vAlign w:val="center"/>
          </w:tcPr>
          <w:p w14:paraId="390269DF" w14:textId="77777777" w:rsidR="000901F8" w:rsidRPr="00671259" w:rsidRDefault="000901F8" w:rsidP="008F4EE6">
            <w:pPr>
              <w:pStyle w:val="BodyText"/>
              <w:rPr>
                <w:rFonts w:ascii="Arial" w:hAnsi="Arial"/>
              </w:rPr>
            </w:pPr>
            <w:r w:rsidRPr="00671259">
              <w:rPr>
                <w:rFonts w:ascii="Arial" w:hAnsi="Arial"/>
              </w:rPr>
              <w:t>1.25</w:t>
            </w:r>
          </w:p>
        </w:tc>
        <w:tc>
          <w:tcPr>
            <w:tcW w:w="2317" w:type="dxa"/>
            <w:noWrap/>
            <w:vAlign w:val="center"/>
          </w:tcPr>
          <w:p w14:paraId="2CA460C9" w14:textId="77777777" w:rsidR="000901F8" w:rsidRPr="00671259" w:rsidRDefault="000901F8" w:rsidP="008F4EE6">
            <w:pPr>
              <w:pStyle w:val="BodyText"/>
              <w:rPr>
                <w:rFonts w:ascii="Arial" w:hAnsi="Arial"/>
              </w:rPr>
            </w:pPr>
            <w:r w:rsidRPr="00671259">
              <w:rPr>
                <w:rFonts w:ascii="Arial" w:hAnsi="Arial"/>
              </w:rPr>
              <w:t>1.04</w:t>
            </w:r>
          </w:p>
        </w:tc>
      </w:tr>
      <w:tr w:rsidR="000901F8" w:rsidRPr="00671259" w14:paraId="03246C26" w14:textId="77777777" w:rsidTr="008F4EE6">
        <w:trPr>
          <w:trHeight w:val="255"/>
          <w:jc w:val="center"/>
        </w:trPr>
        <w:tc>
          <w:tcPr>
            <w:tcW w:w="2043" w:type="dxa"/>
            <w:noWrap/>
            <w:vAlign w:val="center"/>
          </w:tcPr>
          <w:p w14:paraId="616F8E44" w14:textId="77777777" w:rsidR="000901F8" w:rsidRPr="00671259" w:rsidRDefault="000901F8" w:rsidP="008F4EE6">
            <w:pPr>
              <w:pStyle w:val="BodyText"/>
              <w:rPr>
                <w:rFonts w:ascii="Arial" w:hAnsi="Arial"/>
              </w:rPr>
            </w:pPr>
            <w:r w:rsidRPr="00671259">
              <w:rPr>
                <w:rFonts w:ascii="Arial" w:hAnsi="Arial"/>
              </w:rPr>
              <w:t>5</w:t>
            </w:r>
          </w:p>
        </w:tc>
        <w:tc>
          <w:tcPr>
            <w:tcW w:w="2127" w:type="dxa"/>
            <w:noWrap/>
            <w:vAlign w:val="center"/>
          </w:tcPr>
          <w:p w14:paraId="0FB1B454" w14:textId="77777777" w:rsidR="000901F8" w:rsidRPr="00671259" w:rsidRDefault="000901F8" w:rsidP="008F4EE6">
            <w:pPr>
              <w:pStyle w:val="BodyText"/>
              <w:rPr>
                <w:rFonts w:ascii="Arial" w:hAnsi="Arial"/>
              </w:rPr>
            </w:pPr>
            <w:r w:rsidRPr="00671259">
              <w:rPr>
                <w:rFonts w:ascii="Arial" w:hAnsi="Arial"/>
              </w:rPr>
              <w:t>1.27</w:t>
            </w:r>
          </w:p>
        </w:tc>
        <w:tc>
          <w:tcPr>
            <w:tcW w:w="2317" w:type="dxa"/>
            <w:noWrap/>
            <w:vAlign w:val="center"/>
          </w:tcPr>
          <w:p w14:paraId="2F5FA407" w14:textId="77777777" w:rsidR="000901F8" w:rsidRPr="00671259" w:rsidRDefault="000901F8" w:rsidP="008F4EE6">
            <w:pPr>
              <w:pStyle w:val="BodyText"/>
              <w:rPr>
                <w:rFonts w:ascii="Arial" w:hAnsi="Arial"/>
              </w:rPr>
            </w:pPr>
            <w:r w:rsidRPr="00671259">
              <w:rPr>
                <w:rFonts w:ascii="Arial" w:hAnsi="Arial"/>
              </w:rPr>
              <w:t>1.05</w:t>
            </w:r>
          </w:p>
        </w:tc>
      </w:tr>
      <w:tr w:rsidR="000901F8" w:rsidRPr="00671259" w14:paraId="23AC46E5" w14:textId="77777777" w:rsidTr="008F4EE6">
        <w:trPr>
          <w:trHeight w:val="255"/>
          <w:jc w:val="center"/>
        </w:trPr>
        <w:tc>
          <w:tcPr>
            <w:tcW w:w="2043" w:type="dxa"/>
            <w:noWrap/>
            <w:vAlign w:val="center"/>
          </w:tcPr>
          <w:p w14:paraId="2755ABD9" w14:textId="77777777" w:rsidR="000901F8" w:rsidRPr="00671259" w:rsidRDefault="000901F8" w:rsidP="008F4EE6">
            <w:pPr>
              <w:pStyle w:val="BodyText"/>
              <w:rPr>
                <w:rFonts w:ascii="Arial" w:hAnsi="Arial"/>
              </w:rPr>
            </w:pPr>
            <w:r w:rsidRPr="00671259">
              <w:rPr>
                <w:rFonts w:ascii="Arial" w:hAnsi="Arial"/>
              </w:rPr>
              <w:t>0</w:t>
            </w:r>
          </w:p>
        </w:tc>
        <w:tc>
          <w:tcPr>
            <w:tcW w:w="2127" w:type="dxa"/>
            <w:noWrap/>
            <w:vAlign w:val="center"/>
          </w:tcPr>
          <w:p w14:paraId="1CAE6699" w14:textId="77777777" w:rsidR="000901F8" w:rsidRPr="00671259" w:rsidRDefault="000901F8" w:rsidP="008F4EE6">
            <w:pPr>
              <w:pStyle w:val="BodyText"/>
              <w:rPr>
                <w:rFonts w:ascii="Arial" w:hAnsi="Arial"/>
              </w:rPr>
            </w:pPr>
            <w:r w:rsidRPr="00671259">
              <w:rPr>
                <w:rFonts w:ascii="Arial" w:hAnsi="Arial"/>
              </w:rPr>
              <w:t>1.29</w:t>
            </w:r>
          </w:p>
        </w:tc>
        <w:tc>
          <w:tcPr>
            <w:tcW w:w="2317" w:type="dxa"/>
            <w:noWrap/>
            <w:vAlign w:val="center"/>
          </w:tcPr>
          <w:p w14:paraId="69A2BFFD" w14:textId="77777777" w:rsidR="000901F8" w:rsidRPr="00671259" w:rsidRDefault="000901F8" w:rsidP="008F4EE6">
            <w:pPr>
              <w:pStyle w:val="BodyText"/>
              <w:rPr>
                <w:rFonts w:ascii="Arial" w:hAnsi="Arial"/>
              </w:rPr>
            </w:pPr>
            <w:r w:rsidRPr="00671259">
              <w:rPr>
                <w:rFonts w:ascii="Arial" w:hAnsi="Arial"/>
              </w:rPr>
              <w:t>1.07</w:t>
            </w:r>
          </w:p>
        </w:tc>
      </w:tr>
      <w:tr w:rsidR="000901F8" w:rsidRPr="00671259" w14:paraId="57001ABF" w14:textId="77777777" w:rsidTr="008F4EE6">
        <w:trPr>
          <w:trHeight w:val="255"/>
          <w:jc w:val="center"/>
        </w:trPr>
        <w:tc>
          <w:tcPr>
            <w:tcW w:w="2043" w:type="dxa"/>
            <w:noWrap/>
            <w:vAlign w:val="center"/>
          </w:tcPr>
          <w:p w14:paraId="23288DF1" w14:textId="77777777" w:rsidR="000901F8" w:rsidRPr="00671259" w:rsidRDefault="000901F8" w:rsidP="008F4EE6">
            <w:pPr>
              <w:pStyle w:val="BodyText"/>
              <w:rPr>
                <w:rFonts w:ascii="Arial" w:hAnsi="Arial"/>
              </w:rPr>
            </w:pPr>
            <w:r w:rsidRPr="00671259">
              <w:rPr>
                <w:rFonts w:ascii="Arial" w:hAnsi="Arial"/>
              </w:rPr>
              <w:t>-5</w:t>
            </w:r>
          </w:p>
        </w:tc>
        <w:tc>
          <w:tcPr>
            <w:tcW w:w="2127" w:type="dxa"/>
            <w:noWrap/>
            <w:vAlign w:val="center"/>
          </w:tcPr>
          <w:p w14:paraId="65DA2CB7" w14:textId="77777777" w:rsidR="000901F8" w:rsidRPr="00671259" w:rsidRDefault="000901F8" w:rsidP="008F4EE6">
            <w:pPr>
              <w:pStyle w:val="BodyText"/>
              <w:rPr>
                <w:rFonts w:ascii="Arial" w:hAnsi="Arial"/>
              </w:rPr>
            </w:pPr>
            <w:r w:rsidRPr="00671259">
              <w:rPr>
                <w:rFonts w:ascii="Arial" w:hAnsi="Arial"/>
              </w:rPr>
              <w:t>1.32</w:t>
            </w:r>
          </w:p>
        </w:tc>
        <w:tc>
          <w:tcPr>
            <w:tcW w:w="2317" w:type="dxa"/>
            <w:noWrap/>
            <w:vAlign w:val="center"/>
          </w:tcPr>
          <w:p w14:paraId="7DF26455" w14:textId="77777777" w:rsidR="000901F8" w:rsidRPr="00671259" w:rsidRDefault="000901F8" w:rsidP="008F4EE6">
            <w:pPr>
              <w:pStyle w:val="BodyText"/>
              <w:rPr>
                <w:rFonts w:ascii="Arial" w:hAnsi="Arial"/>
              </w:rPr>
            </w:pPr>
            <w:r w:rsidRPr="00671259">
              <w:rPr>
                <w:rFonts w:ascii="Arial" w:hAnsi="Arial"/>
              </w:rPr>
              <w:t>1.09</w:t>
            </w:r>
          </w:p>
        </w:tc>
      </w:tr>
      <w:tr w:rsidR="000901F8" w:rsidRPr="00671259" w14:paraId="2A6E3A72" w14:textId="77777777" w:rsidTr="008F4EE6">
        <w:trPr>
          <w:trHeight w:val="255"/>
          <w:jc w:val="center"/>
        </w:trPr>
        <w:tc>
          <w:tcPr>
            <w:tcW w:w="2043" w:type="dxa"/>
            <w:noWrap/>
            <w:vAlign w:val="center"/>
          </w:tcPr>
          <w:p w14:paraId="3A0EF39E" w14:textId="77777777" w:rsidR="000901F8" w:rsidRPr="00671259" w:rsidRDefault="000901F8" w:rsidP="008F4EE6">
            <w:pPr>
              <w:pStyle w:val="BodyText"/>
              <w:rPr>
                <w:rFonts w:ascii="Arial" w:hAnsi="Arial"/>
              </w:rPr>
            </w:pPr>
            <w:r w:rsidRPr="00671259">
              <w:rPr>
                <w:rFonts w:ascii="Arial" w:hAnsi="Arial"/>
              </w:rPr>
              <w:t>-10</w:t>
            </w:r>
          </w:p>
        </w:tc>
        <w:tc>
          <w:tcPr>
            <w:tcW w:w="2127" w:type="dxa"/>
            <w:noWrap/>
            <w:vAlign w:val="center"/>
          </w:tcPr>
          <w:p w14:paraId="6AA4D341" w14:textId="77777777" w:rsidR="000901F8" w:rsidRPr="00671259" w:rsidRDefault="000901F8" w:rsidP="008F4EE6">
            <w:pPr>
              <w:pStyle w:val="BodyText"/>
              <w:rPr>
                <w:rFonts w:ascii="Arial" w:hAnsi="Arial"/>
              </w:rPr>
            </w:pPr>
            <w:r w:rsidRPr="00671259">
              <w:rPr>
                <w:rFonts w:ascii="Arial" w:hAnsi="Arial"/>
              </w:rPr>
              <w:t>1.34</w:t>
            </w:r>
          </w:p>
        </w:tc>
        <w:tc>
          <w:tcPr>
            <w:tcW w:w="2317" w:type="dxa"/>
            <w:noWrap/>
            <w:vAlign w:val="center"/>
          </w:tcPr>
          <w:p w14:paraId="5049632B" w14:textId="77777777" w:rsidR="000901F8" w:rsidRPr="00671259" w:rsidRDefault="000901F8" w:rsidP="008F4EE6">
            <w:pPr>
              <w:pStyle w:val="BodyText"/>
              <w:rPr>
                <w:rFonts w:ascii="Arial" w:hAnsi="Arial"/>
              </w:rPr>
            </w:pPr>
            <w:r w:rsidRPr="00671259">
              <w:rPr>
                <w:rFonts w:ascii="Arial" w:hAnsi="Arial"/>
              </w:rPr>
              <w:t>1.11</w:t>
            </w:r>
          </w:p>
        </w:tc>
      </w:tr>
      <w:tr w:rsidR="000901F8" w:rsidRPr="00671259" w14:paraId="759C068C" w14:textId="77777777" w:rsidTr="008F4EE6">
        <w:trPr>
          <w:trHeight w:val="255"/>
          <w:jc w:val="center"/>
        </w:trPr>
        <w:tc>
          <w:tcPr>
            <w:tcW w:w="2043" w:type="dxa"/>
            <w:noWrap/>
            <w:vAlign w:val="center"/>
          </w:tcPr>
          <w:p w14:paraId="61C4E860" w14:textId="77777777" w:rsidR="000901F8" w:rsidRPr="00671259" w:rsidRDefault="000901F8" w:rsidP="008F4EE6">
            <w:pPr>
              <w:pStyle w:val="BodyText"/>
              <w:rPr>
                <w:rFonts w:ascii="Arial" w:hAnsi="Arial"/>
              </w:rPr>
            </w:pPr>
            <w:r w:rsidRPr="00671259">
              <w:rPr>
                <w:rFonts w:ascii="Arial" w:hAnsi="Arial"/>
              </w:rPr>
              <w:t>-15</w:t>
            </w:r>
          </w:p>
        </w:tc>
        <w:tc>
          <w:tcPr>
            <w:tcW w:w="2127" w:type="dxa"/>
            <w:noWrap/>
            <w:vAlign w:val="center"/>
          </w:tcPr>
          <w:p w14:paraId="5A139738" w14:textId="77777777" w:rsidR="000901F8" w:rsidRPr="00671259" w:rsidRDefault="000901F8" w:rsidP="008F4EE6">
            <w:pPr>
              <w:pStyle w:val="BodyText"/>
              <w:rPr>
                <w:rFonts w:ascii="Arial" w:hAnsi="Arial"/>
              </w:rPr>
            </w:pPr>
            <w:r w:rsidRPr="00671259">
              <w:rPr>
                <w:rFonts w:ascii="Arial" w:hAnsi="Arial"/>
              </w:rPr>
              <w:t>1.37</w:t>
            </w:r>
          </w:p>
        </w:tc>
        <w:tc>
          <w:tcPr>
            <w:tcW w:w="2317" w:type="dxa"/>
            <w:noWrap/>
            <w:vAlign w:val="center"/>
          </w:tcPr>
          <w:p w14:paraId="3C9D3236" w14:textId="77777777" w:rsidR="000901F8" w:rsidRPr="00671259" w:rsidRDefault="000901F8" w:rsidP="008F4EE6">
            <w:pPr>
              <w:pStyle w:val="BodyText"/>
              <w:rPr>
                <w:rFonts w:ascii="Arial" w:hAnsi="Arial"/>
              </w:rPr>
            </w:pPr>
            <w:r w:rsidRPr="00671259">
              <w:rPr>
                <w:rFonts w:ascii="Arial" w:hAnsi="Arial"/>
              </w:rPr>
              <w:t>1.14</w:t>
            </w:r>
          </w:p>
        </w:tc>
      </w:tr>
      <w:tr w:rsidR="000901F8" w:rsidRPr="00671259" w14:paraId="49F15E07" w14:textId="77777777" w:rsidTr="008F4EE6">
        <w:trPr>
          <w:trHeight w:val="255"/>
          <w:jc w:val="center"/>
        </w:trPr>
        <w:tc>
          <w:tcPr>
            <w:tcW w:w="2043" w:type="dxa"/>
            <w:noWrap/>
            <w:vAlign w:val="center"/>
          </w:tcPr>
          <w:p w14:paraId="7DB42D41" w14:textId="77777777" w:rsidR="000901F8" w:rsidRPr="00671259" w:rsidRDefault="000901F8" w:rsidP="008F4EE6">
            <w:pPr>
              <w:pStyle w:val="BodyText"/>
              <w:rPr>
                <w:rFonts w:ascii="Arial" w:hAnsi="Arial"/>
              </w:rPr>
            </w:pPr>
            <w:r w:rsidRPr="00671259">
              <w:rPr>
                <w:rFonts w:ascii="Arial" w:hAnsi="Arial"/>
              </w:rPr>
              <w:t>-20</w:t>
            </w:r>
          </w:p>
        </w:tc>
        <w:tc>
          <w:tcPr>
            <w:tcW w:w="2127" w:type="dxa"/>
            <w:noWrap/>
            <w:vAlign w:val="center"/>
          </w:tcPr>
          <w:p w14:paraId="04391552" w14:textId="77777777" w:rsidR="000901F8" w:rsidRPr="00671259" w:rsidRDefault="000901F8" w:rsidP="008F4EE6">
            <w:pPr>
              <w:pStyle w:val="BodyText"/>
              <w:rPr>
                <w:rFonts w:ascii="Arial" w:hAnsi="Arial"/>
              </w:rPr>
            </w:pPr>
            <w:r w:rsidRPr="00671259">
              <w:rPr>
                <w:rFonts w:ascii="Arial" w:hAnsi="Arial"/>
              </w:rPr>
              <w:t>1.39</w:t>
            </w:r>
          </w:p>
        </w:tc>
        <w:tc>
          <w:tcPr>
            <w:tcW w:w="2317" w:type="dxa"/>
            <w:noWrap/>
            <w:vAlign w:val="center"/>
          </w:tcPr>
          <w:p w14:paraId="1CF3A443" w14:textId="77777777" w:rsidR="000901F8" w:rsidRPr="00671259" w:rsidRDefault="000901F8" w:rsidP="008F4EE6">
            <w:pPr>
              <w:pStyle w:val="BodyText"/>
              <w:rPr>
                <w:rFonts w:ascii="Arial" w:hAnsi="Arial"/>
              </w:rPr>
            </w:pPr>
            <w:r w:rsidRPr="00671259">
              <w:rPr>
                <w:rFonts w:ascii="Arial" w:hAnsi="Arial"/>
              </w:rPr>
              <w:t>1.16</w:t>
            </w:r>
          </w:p>
        </w:tc>
      </w:tr>
      <w:tr w:rsidR="000901F8" w:rsidRPr="00671259" w14:paraId="094C527A" w14:textId="77777777" w:rsidTr="008F4EE6">
        <w:trPr>
          <w:trHeight w:val="255"/>
          <w:jc w:val="center"/>
        </w:trPr>
        <w:tc>
          <w:tcPr>
            <w:tcW w:w="2043" w:type="dxa"/>
            <w:noWrap/>
            <w:vAlign w:val="center"/>
          </w:tcPr>
          <w:p w14:paraId="4BB11B84" w14:textId="77777777" w:rsidR="000901F8" w:rsidRPr="00671259" w:rsidRDefault="000901F8" w:rsidP="008F4EE6">
            <w:pPr>
              <w:pStyle w:val="BodyText"/>
              <w:rPr>
                <w:rFonts w:ascii="Arial" w:hAnsi="Arial"/>
              </w:rPr>
            </w:pPr>
            <w:r w:rsidRPr="00671259">
              <w:rPr>
                <w:rFonts w:ascii="Arial" w:hAnsi="Arial"/>
              </w:rPr>
              <w:t>-25</w:t>
            </w:r>
          </w:p>
        </w:tc>
        <w:tc>
          <w:tcPr>
            <w:tcW w:w="2127" w:type="dxa"/>
            <w:noWrap/>
            <w:vAlign w:val="center"/>
          </w:tcPr>
          <w:p w14:paraId="64798326" w14:textId="77777777" w:rsidR="000901F8" w:rsidRPr="00671259" w:rsidRDefault="000901F8" w:rsidP="008F4EE6">
            <w:pPr>
              <w:pStyle w:val="BodyText"/>
              <w:rPr>
                <w:rFonts w:ascii="Arial" w:hAnsi="Arial"/>
              </w:rPr>
            </w:pPr>
            <w:r w:rsidRPr="00671259">
              <w:rPr>
                <w:rFonts w:ascii="Arial" w:hAnsi="Arial"/>
              </w:rPr>
              <w:t>1.42</w:t>
            </w:r>
          </w:p>
        </w:tc>
        <w:tc>
          <w:tcPr>
            <w:tcW w:w="2317" w:type="dxa"/>
            <w:noWrap/>
            <w:vAlign w:val="center"/>
          </w:tcPr>
          <w:p w14:paraId="24A92DBC" w14:textId="77777777" w:rsidR="000901F8" w:rsidRPr="00671259" w:rsidRDefault="000901F8" w:rsidP="008F4EE6">
            <w:pPr>
              <w:pStyle w:val="BodyText"/>
              <w:rPr>
                <w:rFonts w:ascii="Arial" w:hAnsi="Arial"/>
              </w:rPr>
            </w:pPr>
            <w:r w:rsidRPr="00671259">
              <w:rPr>
                <w:rFonts w:ascii="Arial" w:hAnsi="Arial"/>
              </w:rPr>
              <w:t>1.18</w:t>
            </w:r>
          </w:p>
        </w:tc>
      </w:tr>
    </w:tbl>
    <w:p w14:paraId="5004C93E" w14:textId="77777777" w:rsidR="000901F8" w:rsidRPr="00671259" w:rsidRDefault="000901F8" w:rsidP="000901F8">
      <w:pPr>
        <w:rPr>
          <w:rFonts w:ascii="Arial" w:hAnsi="Arial"/>
          <w:lang w:eastAsia="de-DE"/>
        </w:rPr>
      </w:pPr>
    </w:p>
    <w:p w14:paraId="62A92ED5" w14:textId="77777777" w:rsidR="00244A07" w:rsidRPr="00671259" w:rsidRDefault="00244A07" w:rsidP="00120A55">
      <w:pPr>
        <w:pStyle w:val="Heading4"/>
      </w:pPr>
      <w:r w:rsidRPr="00671259">
        <w:t xml:space="preserve">Turbulence </w:t>
      </w:r>
      <w:bookmarkEnd w:id="278"/>
      <w:bookmarkEnd w:id="279"/>
    </w:p>
    <w:p w14:paraId="0F767D05" w14:textId="77777777" w:rsidR="00244A07" w:rsidRPr="00671259" w:rsidRDefault="00244A07" w:rsidP="007279EF">
      <w:pPr>
        <w:rPr>
          <w:rFonts w:ascii="Arial" w:hAnsi="Arial"/>
          <w:lang w:eastAsia="de-DE"/>
        </w:rPr>
      </w:pPr>
      <w:r w:rsidRPr="00671259">
        <w:rPr>
          <w:rFonts w:ascii="Arial" w:hAnsi="Arial"/>
          <w:lang w:eastAsia="de-DE"/>
        </w:rPr>
        <w:t>Turbulence phenomenon is caused when an interruption or impediment is introduced to the air (or liquid) flow.</w:t>
      </w:r>
    </w:p>
    <w:p w14:paraId="4FA6E1E9" w14:textId="77777777" w:rsidR="00244A07" w:rsidRPr="00671259" w:rsidRDefault="00244A07" w:rsidP="007279EF">
      <w:pPr>
        <w:rPr>
          <w:rFonts w:ascii="Arial" w:hAnsi="Arial"/>
          <w:lang w:eastAsia="de-DE"/>
        </w:rPr>
      </w:pPr>
      <w:r w:rsidRPr="00671259">
        <w:rPr>
          <w:rFonts w:ascii="Arial" w:hAnsi="Arial"/>
          <w:lang w:eastAsia="de-DE"/>
        </w:rPr>
        <w:t>For example, a river may flow smoothly until it hits a boulder, at which point the water around the obstacle will become turbulent as it moves around or over it. In the air, turbulence can be caused by obstacles on the ground, ranging from mountains to buildings.</w:t>
      </w:r>
    </w:p>
    <w:p w14:paraId="50359138" w14:textId="77777777" w:rsidR="00244A07" w:rsidRPr="00671259" w:rsidRDefault="00244A07" w:rsidP="007279EF">
      <w:pPr>
        <w:rPr>
          <w:rFonts w:ascii="Arial" w:hAnsi="Arial"/>
          <w:lang w:eastAsia="de-DE"/>
        </w:rPr>
      </w:pPr>
      <w:r w:rsidRPr="00671259">
        <w:rPr>
          <w:rFonts w:ascii="Arial" w:hAnsi="Arial"/>
          <w:lang w:eastAsia="de-DE"/>
        </w:rPr>
        <w:t>Turbulence is characterized by apparently random and chaotic three-dimensional vorticity, and the agitated, irregular motion usually involves movement at various rates of speed, this is why turbulence can be very difficult to predict.</w:t>
      </w:r>
    </w:p>
    <w:p w14:paraId="3210E890" w14:textId="77777777" w:rsidR="00244A07" w:rsidRPr="00671259" w:rsidRDefault="00244A07" w:rsidP="00244A07">
      <w:pPr>
        <w:pStyle w:val="BodyText"/>
        <w:rPr>
          <w:rFonts w:ascii="Arial" w:hAnsi="Arial"/>
        </w:rPr>
      </w:pPr>
    </w:p>
    <w:p w14:paraId="4DB6A046" w14:textId="77777777" w:rsidR="00244A07" w:rsidRPr="00671259" w:rsidRDefault="00D52865" w:rsidP="00244A07">
      <w:pPr>
        <w:pStyle w:val="BodyText"/>
        <w:jc w:val="center"/>
        <w:rPr>
          <w:rFonts w:ascii="Arial" w:hAnsi="Arial"/>
        </w:rPr>
      </w:pPr>
      <w:r>
        <w:rPr>
          <w:rFonts w:ascii="Arial" w:hAnsi="Arial"/>
          <w:noProof/>
          <w:lang w:val="en-US"/>
        </w:rPr>
        <w:drawing>
          <wp:inline distT="0" distB="0" distL="0" distR="0" wp14:anchorId="5851E11D" wp14:editId="58360D7F">
            <wp:extent cx="3030855" cy="2212340"/>
            <wp:effectExtent l="0" t="0" r="0" b="0"/>
            <wp:docPr id="2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030855" cy="2212340"/>
                    </a:xfrm>
                    <a:prstGeom prst="rect">
                      <a:avLst/>
                    </a:prstGeom>
                    <a:noFill/>
                    <a:ln>
                      <a:noFill/>
                    </a:ln>
                  </pic:spPr>
                </pic:pic>
              </a:graphicData>
            </a:graphic>
          </wp:inline>
        </w:drawing>
      </w:r>
    </w:p>
    <w:p w14:paraId="722F6D9A" w14:textId="77777777" w:rsidR="00244A07" w:rsidRPr="00671259" w:rsidRDefault="00244A07" w:rsidP="00244A07">
      <w:pPr>
        <w:pStyle w:val="BodyText"/>
        <w:jc w:val="center"/>
        <w:rPr>
          <w:rFonts w:ascii="Arial" w:hAnsi="Arial"/>
        </w:rPr>
      </w:pPr>
      <w:bookmarkStart w:id="280" w:name="_Toc334686392"/>
      <w:r w:rsidRPr="00671259">
        <w:rPr>
          <w:rFonts w:ascii="Arial" w:hAnsi="Arial"/>
        </w:rPr>
        <w:t xml:space="preserve">Figure </w:t>
      </w:r>
      <w:r w:rsidR="007410B1" w:rsidRPr="00671259">
        <w:rPr>
          <w:rFonts w:ascii="Arial" w:hAnsi="Arial"/>
        </w:rPr>
        <w:fldChar w:fldCharType="begin"/>
      </w:r>
      <w:r w:rsidR="007410B1" w:rsidRPr="00671259">
        <w:rPr>
          <w:rFonts w:ascii="Arial" w:hAnsi="Arial"/>
        </w:rPr>
        <w:instrText xml:space="preserve"> STYLEREF 1 \s </w:instrText>
      </w:r>
      <w:r w:rsidR="007410B1" w:rsidRPr="00671259">
        <w:rPr>
          <w:rFonts w:ascii="Arial" w:hAnsi="Arial"/>
        </w:rPr>
        <w:fldChar w:fldCharType="separate"/>
      </w:r>
      <w:r w:rsidR="007410B1" w:rsidRPr="00671259">
        <w:rPr>
          <w:rFonts w:ascii="Arial" w:hAnsi="Arial"/>
          <w:noProof/>
        </w:rPr>
        <w:t>1</w:t>
      </w:r>
      <w:r w:rsidR="007410B1" w:rsidRPr="00671259">
        <w:rPr>
          <w:rFonts w:ascii="Arial" w:hAnsi="Arial"/>
        </w:rPr>
        <w:fldChar w:fldCharType="end"/>
      </w:r>
      <w:r w:rsidR="007410B1" w:rsidRPr="00671259">
        <w:rPr>
          <w:rFonts w:ascii="Arial" w:hAnsi="Arial"/>
        </w:rPr>
        <w:noBreakHyphen/>
      </w:r>
      <w:r w:rsidR="007410B1" w:rsidRPr="00671259">
        <w:rPr>
          <w:rFonts w:ascii="Arial" w:hAnsi="Arial"/>
        </w:rPr>
        <w:fldChar w:fldCharType="begin"/>
      </w:r>
      <w:r w:rsidR="007410B1" w:rsidRPr="00671259">
        <w:rPr>
          <w:rFonts w:ascii="Arial" w:hAnsi="Arial"/>
        </w:rPr>
        <w:instrText xml:space="preserve"> SEQ Figure \* ARABIC \s 1 </w:instrText>
      </w:r>
      <w:r w:rsidR="007410B1" w:rsidRPr="00671259">
        <w:rPr>
          <w:rFonts w:ascii="Arial" w:hAnsi="Arial"/>
        </w:rPr>
        <w:fldChar w:fldCharType="separate"/>
      </w:r>
      <w:r w:rsidR="007410B1" w:rsidRPr="00671259">
        <w:rPr>
          <w:rFonts w:ascii="Arial" w:hAnsi="Arial"/>
          <w:noProof/>
        </w:rPr>
        <w:t>6</w:t>
      </w:r>
      <w:r w:rsidR="007410B1" w:rsidRPr="00671259">
        <w:rPr>
          <w:rFonts w:ascii="Arial" w:hAnsi="Arial"/>
        </w:rPr>
        <w:fldChar w:fldCharType="end"/>
      </w:r>
      <w:r w:rsidR="007279EF" w:rsidRPr="00671259">
        <w:rPr>
          <w:rFonts w:ascii="Arial" w:hAnsi="Arial"/>
        </w:rPr>
        <w:t>: E</w:t>
      </w:r>
      <w:r w:rsidRPr="00671259">
        <w:rPr>
          <w:rFonts w:ascii="Arial" w:hAnsi="Arial"/>
        </w:rPr>
        <w:t>xample of turbulence around a building</w:t>
      </w:r>
      <w:bookmarkEnd w:id="280"/>
    </w:p>
    <w:p w14:paraId="208C946C" w14:textId="77777777" w:rsidR="00725ACC" w:rsidRPr="00671259" w:rsidRDefault="00725ACC" w:rsidP="00725ACC">
      <w:pPr>
        <w:rPr>
          <w:rFonts w:ascii="Arial" w:hAnsi="Arial"/>
          <w:lang w:eastAsia="de-DE"/>
        </w:rPr>
      </w:pPr>
    </w:p>
    <w:p w14:paraId="4C26C73B" w14:textId="77777777" w:rsidR="00725ACC" w:rsidRPr="00671259" w:rsidRDefault="00725ACC" w:rsidP="00120A55">
      <w:pPr>
        <w:pStyle w:val="Heading4"/>
      </w:pPr>
      <w:r w:rsidRPr="00671259">
        <w:lastRenderedPageBreak/>
        <w:t>Tropical cyclones</w:t>
      </w:r>
    </w:p>
    <w:p w14:paraId="06B5EDAA" w14:textId="77777777" w:rsidR="00244A07" w:rsidRPr="00671259" w:rsidRDefault="00725ACC" w:rsidP="00725ACC">
      <w:pPr>
        <w:rPr>
          <w:rFonts w:ascii="Arial" w:hAnsi="Arial"/>
          <w:lang w:eastAsia="de-DE"/>
        </w:rPr>
      </w:pPr>
      <w:r w:rsidRPr="00671259">
        <w:rPr>
          <w:rFonts w:ascii="Arial" w:hAnsi="Arial"/>
          <w:lang w:eastAsia="de-DE"/>
        </w:rPr>
        <w:t>Tropical systems are officially ranked on one of several tropical cyclone scales according to their maximum sustained winds and in what oceanic basin they are located</w:t>
      </w:r>
      <w:r w:rsidR="000D252A" w:rsidRPr="00671259">
        <w:rPr>
          <w:rFonts w:ascii="Arial" w:hAnsi="Arial"/>
          <w:lang w:eastAsia="de-DE"/>
        </w:rPr>
        <w:t xml:space="preserve"> as </w:t>
      </w:r>
      <w:r w:rsidR="000D252A" w:rsidRPr="00671259">
        <w:rPr>
          <w:rFonts w:ascii="Arial" w:hAnsi="Arial"/>
          <w:lang w:eastAsia="de-DE"/>
        </w:rPr>
        <w:fldChar w:fldCharType="begin"/>
      </w:r>
      <w:r w:rsidR="000D252A" w:rsidRPr="00671259">
        <w:rPr>
          <w:rFonts w:ascii="Arial" w:hAnsi="Arial"/>
          <w:lang w:eastAsia="de-DE"/>
        </w:rPr>
        <w:instrText xml:space="preserve"> REF _Ref319592591 \h </w:instrText>
      </w:r>
      <w:r w:rsidR="000D252A" w:rsidRPr="00671259">
        <w:rPr>
          <w:rFonts w:ascii="Arial" w:hAnsi="Arial"/>
          <w:lang w:eastAsia="de-DE"/>
        </w:rPr>
      </w:r>
      <w:r w:rsidR="000D252A" w:rsidRPr="00671259">
        <w:rPr>
          <w:rFonts w:ascii="Arial" w:hAnsi="Arial"/>
          <w:lang w:eastAsia="de-DE"/>
        </w:rPr>
        <w:fldChar w:fldCharType="separate"/>
      </w:r>
      <w:r w:rsidR="00A62C3D" w:rsidRPr="00671259">
        <w:rPr>
          <w:rFonts w:ascii="Arial" w:hAnsi="Arial"/>
        </w:rPr>
        <w:t>Table 1</w:t>
      </w:r>
      <w:r w:rsidR="00A62C3D" w:rsidRPr="00671259">
        <w:rPr>
          <w:rFonts w:ascii="Arial" w:hAnsi="Arial"/>
        </w:rPr>
        <w:noBreakHyphen/>
        <w:t>4</w:t>
      </w:r>
      <w:r w:rsidR="000D252A" w:rsidRPr="00671259">
        <w:rPr>
          <w:rFonts w:ascii="Arial" w:hAnsi="Arial"/>
          <w:lang w:eastAsia="de-DE"/>
        </w:rPr>
        <w:fldChar w:fldCharType="end"/>
      </w:r>
      <w:r w:rsidR="000D252A" w:rsidRPr="00671259">
        <w:rPr>
          <w:rFonts w:ascii="Arial" w:hAnsi="Arial"/>
          <w:lang w:eastAsia="de-DE"/>
        </w:rPr>
        <w:t xml:space="preserve"> from the Wikipedia show</w:t>
      </w:r>
      <w:r w:rsidRPr="00671259">
        <w:rPr>
          <w:rFonts w:ascii="Arial" w:hAnsi="Arial"/>
          <w:lang w:eastAsia="de-DE"/>
        </w:rPr>
        <w:t xml:space="preserve">. </w:t>
      </w:r>
    </w:p>
    <w:p w14:paraId="0C6B5453" w14:textId="77777777" w:rsidR="000D252A" w:rsidRPr="00671259" w:rsidRDefault="00CD2A88" w:rsidP="00725ACC">
      <w:pPr>
        <w:rPr>
          <w:rFonts w:ascii="Arial" w:hAnsi="Arial"/>
          <w:lang w:eastAsia="de-DE"/>
        </w:rPr>
      </w:pPr>
      <w:r w:rsidRPr="00671259">
        <w:rPr>
          <w:rFonts w:ascii="Arial" w:hAnsi="Arial"/>
          <w:lang w:eastAsia="de-DE"/>
        </w:rPr>
        <w:t>Today, hurricane force winds are sometimes described as Beaufort scale 12 through 16, very roughly related to the respective category speeds of the Saffir–Simpson Hurricane Scale, by which actual hurricanes are measured, where Category 1 is equivalent to Beaufort 12. However, the extended Beaufort numbers above 13 do not match the Saffir–Simpson Scale.</w:t>
      </w:r>
    </w:p>
    <w:p w14:paraId="0C8EA529" w14:textId="77777777" w:rsidR="00CD2A88" w:rsidRPr="00671259" w:rsidRDefault="00CD2A88" w:rsidP="00725ACC">
      <w:pPr>
        <w:rPr>
          <w:rFonts w:ascii="Arial" w:hAnsi="Arial"/>
          <w:lang w:eastAsia="de-DE"/>
        </w:rPr>
      </w:pPr>
    </w:p>
    <w:p w14:paraId="5762C16D" w14:textId="77777777" w:rsidR="000D252A" w:rsidRPr="00671259" w:rsidRDefault="000D252A" w:rsidP="007410B1">
      <w:pPr>
        <w:pStyle w:val="Caption"/>
        <w:rPr>
          <w:rFonts w:ascii="Arial" w:hAnsi="Arial"/>
        </w:rPr>
      </w:pPr>
      <w:bookmarkStart w:id="281" w:name="_Ref319592591"/>
      <w:bookmarkStart w:id="282" w:name="_Toc334686367"/>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4</w:t>
      </w:r>
      <w:r w:rsidR="00CD2A88" w:rsidRPr="00671259">
        <w:rPr>
          <w:rFonts w:ascii="Arial" w:hAnsi="Arial"/>
        </w:rPr>
        <w:fldChar w:fldCharType="end"/>
      </w:r>
      <w:bookmarkEnd w:id="281"/>
      <w:r w:rsidRPr="00671259">
        <w:rPr>
          <w:rFonts w:ascii="Arial" w:hAnsi="Arial"/>
        </w:rPr>
        <w:t xml:space="preserve"> classification of tropical cyclones</w:t>
      </w:r>
      <w:bookmarkEnd w:id="282"/>
    </w:p>
    <w:tbl>
      <w:tblPr>
        <w:tblW w:w="8931" w:type="dxa"/>
        <w:tblCellSpacing w:w="15" w:type="dxa"/>
        <w:tblInd w:w="-366"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10"/>
        <w:gridCol w:w="708"/>
        <w:gridCol w:w="851"/>
        <w:gridCol w:w="708"/>
        <w:gridCol w:w="829"/>
        <w:gridCol w:w="864"/>
        <w:gridCol w:w="773"/>
        <w:gridCol w:w="869"/>
        <w:gridCol w:w="810"/>
        <w:gridCol w:w="810"/>
        <w:gridCol w:w="999"/>
      </w:tblGrid>
      <w:tr w:rsidR="00725ACC" w:rsidRPr="00671259" w14:paraId="50C8F30D" w14:textId="77777777" w:rsidTr="000901F8">
        <w:trPr>
          <w:trHeight w:val="497"/>
          <w:tblCellSpacing w:w="15" w:type="dxa"/>
        </w:trPr>
        <w:tc>
          <w:tcPr>
            <w:tcW w:w="8871" w:type="dxa"/>
            <w:gridSpan w:val="11"/>
            <w:tcBorders>
              <w:top w:val="outset" w:sz="6" w:space="0" w:color="auto"/>
              <w:left w:val="outset" w:sz="6" w:space="0" w:color="auto"/>
              <w:bottom w:val="outset" w:sz="6" w:space="0" w:color="auto"/>
              <w:right w:val="outset" w:sz="6" w:space="0" w:color="auto"/>
            </w:tcBorders>
            <w:shd w:val="clear" w:color="auto" w:fill="CCCCFF"/>
            <w:vAlign w:val="center"/>
          </w:tcPr>
          <w:p w14:paraId="02A360E5" w14:textId="77777777" w:rsidR="00725ACC" w:rsidRPr="00671259" w:rsidRDefault="00725ACC" w:rsidP="00725ACC">
            <w:pPr>
              <w:jc w:val="center"/>
              <w:rPr>
                <w:rFonts w:ascii="Arial" w:hAnsi="Arial"/>
                <w:b/>
                <w:bCs/>
                <w:sz w:val="16"/>
              </w:rPr>
            </w:pPr>
            <w:r w:rsidRPr="00671259">
              <w:rPr>
                <w:rFonts w:ascii="Arial" w:hAnsi="Arial"/>
                <w:b/>
                <w:bCs/>
                <w:sz w:val="16"/>
              </w:rPr>
              <w:t>Tropical Cyclone Classifications (all winds are 10-minute averages)</w:t>
            </w:r>
          </w:p>
        </w:tc>
      </w:tr>
      <w:tr w:rsidR="000D252A" w:rsidRPr="00671259" w14:paraId="5089BB16" w14:textId="77777777" w:rsidTr="000D252A">
        <w:trPr>
          <w:trHeight w:val="77"/>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48212CF7" w14:textId="77777777" w:rsidR="00725ACC" w:rsidRPr="00671259" w:rsidRDefault="005A47A4" w:rsidP="00725ACC">
            <w:pPr>
              <w:jc w:val="center"/>
              <w:rPr>
                <w:rFonts w:ascii="Arial" w:hAnsi="Arial"/>
                <w:b/>
                <w:bCs/>
                <w:sz w:val="16"/>
              </w:rPr>
            </w:pPr>
            <w:hyperlink r:id="rId78" w:tooltip="Beaufort scale" w:history="1">
              <w:r w:rsidR="00725ACC" w:rsidRPr="00671259">
                <w:rPr>
                  <w:rStyle w:val="Hyperlink"/>
                  <w:rFonts w:ascii="Arial" w:hAnsi="Arial"/>
                  <w:b/>
                  <w:bCs/>
                  <w:color w:val="auto"/>
                  <w:sz w:val="16"/>
                  <w:u w:val="none"/>
                </w:rPr>
                <w:t>Beaufort scale</w:t>
              </w:r>
            </w:hyperlink>
          </w:p>
        </w:tc>
        <w:tc>
          <w:tcPr>
            <w:tcW w:w="2237" w:type="dxa"/>
            <w:gridSpan w:val="3"/>
            <w:tcBorders>
              <w:top w:val="outset" w:sz="6" w:space="0" w:color="auto"/>
              <w:left w:val="outset" w:sz="6" w:space="0" w:color="auto"/>
              <w:bottom w:val="outset" w:sz="6" w:space="0" w:color="auto"/>
              <w:right w:val="outset" w:sz="6" w:space="0" w:color="auto"/>
            </w:tcBorders>
            <w:vAlign w:val="center"/>
          </w:tcPr>
          <w:p w14:paraId="3BC6D825" w14:textId="77777777" w:rsidR="00725ACC" w:rsidRPr="00671259" w:rsidRDefault="00725ACC" w:rsidP="00725ACC">
            <w:pPr>
              <w:jc w:val="center"/>
              <w:rPr>
                <w:rFonts w:ascii="Arial" w:hAnsi="Arial"/>
                <w:b/>
                <w:bCs/>
                <w:sz w:val="16"/>
              </w:rPr>
            </w:pPr>
            <w:r w:rsidRPr="00671259">
              <w:rPr>
                <w:rFonts w:ascii="Arial" w:hAnsi="Arial"/>
                <w:b/>
                <w:bCs/>
                <w:sz w:val="16"/>
              </w:rPr>
              <w:t>10-minute sustained winds</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565EEA2B" w14:textId="77777777" w:rsidR="00725ACC" w:rsidRPr="00671259" w:rsidRDefault="00725ACC" w:rsidP="00725ACC">
            <w:pPr>
              <w:jc w:val="center"/>
              <w:rPr>
                <w:rFonts w:ascii="Arial" w:hAnsi="Arial"/>
                <w:b/>
                <w:bCs/>
                <w:sz w:val="16"/>
              </w:rPr>
            </w:pPr>
            <w:r w:rsidRPr="00671259">
              <w:rPr>
                <w:rFonts w:ascii="Arial" w:hAnsi="Arial"/>
                <w:b/>
                <w:bCs/>
                <w:sz w:val="16"/>
              </w:rPr>
              <w:t>N Indian Ocean</w:t>
            </w:r>
            <w:r w:rsidRPr="00671259">
              <w:rPr>
                <w:rFonts w:ascii="Arial" w:hAnsi="Arial"/>
                <w:b/>
                <w:bCs/>
                <w:sz w:val="16"/>
              </w:rPr>
              <w:br/>
              <w:t>(</w:t>
            </w:r>
            <w:hyperlink r:id="rId79" w:tooltip="Indian Meteorological Department" w:history="1">
              <w:r w:rsidRPr="00671259">
                <w:rPr>
                  <w:rStyle w:val="Hyperlink"/>
                  <w:rFonts w:ascii="Arial" w:hAnsi="Arial"/>
                  <w:b/>
                  <w:bCs/>
                  <w:color w:val="auto"/>
                  <w:sz w:val="16"/>
                </w:rPr>
                <w:t>IMD</w:t>
              </w:r>
            </w:hyperlink>
            <w:r w:rsidRPr="00671259">
              <w:rPr>
                <w:rFonts w:ascii="Arial" w:hAnsi="Arial"/>
                <w:b/>
                <w:bCs/>
                <w:sz w:val="16"/>
              </w:rPr>
              <w:t>)</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124A4E96" w14:textId="77777777" w:rsidR="00725ACC" w:rsidRPr="00671259" w:rsidRDefault="00725ACC" w:rsidP="00725ACC">
            <w:pPr>
              <w:jc w:val="center"/>
              <w:rPr>
                <w:rFonts w:ascii="Arial" w:hAnsi="Arial"/>
                <w:b/>
                <w:bCs/>
                <w:sz w:val="16"/>
              </w:rPr>
            </w:pPr>
            <w:r w:rsidRPr="00671259">
              <w:rPr>
                <w:rFonts w:ascii="Arial" w:hAnsi="Arial"/>
                <w:b/>
                <w:bCs/>
                <w:sz w:val="16"/>
              </w:rPr>
              <w:t>SW Indian Ocean</w:t>
            </w:r>
            <w:r w:rsidRPr="00671259">
              <w:rPr>
                <w:rFonts w:ascii="Arial" w:hAnsi="Arial"/>
                <w:b/>
                <w:bCs/>
                <w:sz w:val="16"/>
              </w:rPr>
              <w:br/>
              <w:t>(</w:t>
            </w:r>
            <w:hyperlink r:id="rId80" w:tooltip="Météo-France" w:history="1">
              <w:r w:rsidRPr="00671259">
                <w:rPr>
                  <w:rStyle w:val="Hyperlink"/>
                  <w:rFonts w:ascii="Arial" w:hAnsi="Arial"/>
                  <w:b/>
                  <w:bCs/>
                  <w:color w:val="auto"/>
                  <w:sz w:val="16"/>
                </w:rPr>
                <w:t>MFR</w:t>
              </w:r>
            </w:hyperlink>
            <w:r w:rsidRPr="00671259">
              <w:rPr>
                <w:rFonts w:ascii="Arial" w:hAnsi="Arial"/>
                <w:b/>
                <w:bCs/>
                <w:sz w:val="16"/>
              </w:rPr>
              <w:t>)</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47B59799" w14:textId="77777777" w:rsidR="00725ACC" w:rsidRPr="00671259" w:rsidRDefault="00725ACC" w:rsidP="00725ACC">
            <w:pPr>
              <w:jc w:val="center"/>
              <w:rPr>
                <w:rFonts w:ascii="Arial" w:hAnsi="Arial"/>
                <w:b/>
                <w:bCs/>
                <w:sz w:val="16"/>
              </w:rPr>
            </w:pPr>
            <w:r w:rsidRPr="00671259">
              <w:rPr>
                <w:rFonts w:ascii="Arial" w:hAnsi="Arial"/>
                <w:b/>
                <w:bCs/>
                <w:sz w:val="16"/>
              </w:rPr>
              <w:t>Australia</w:t>
            </w:r>
            <w:r w:rsidRPr="00671259">
              <w:rPr>
                <w:rFonts w:ascii="Arial" w:hAnsi="Arial"/>
                <w:b/>
                <w:bCs/>
                <w:sz w:val="16"/>
              </w:rPr>
              <w:br/>
              <w:t>(</w:t>
            </w:r>
            <w:hyperlink r:id="rId81" w:tooltip="Bureau of Meteorology (Australia)" w:history="1">
              <w:r w:rsidRPr="00671259">
                <w:rPr>
                  <w:rStyle w:val="Hyperlink"/>
                  <w:rFonts w:ascii="Arial" w:hAnsi="Arial"/>
                  <w:b/>
                  <w:bCs/>
                  <w:color w:val="auto"/>
                  <w:sz w:val="16"/>
                </w:rPr>
                <w:t>BoM</w:t>
              </w:r>
            </w:hyperlink>
            <w:r w:rsidRPr="00671259">
              <w:rPr>
                <w:rFonts w:ascii="Arial" w:hAnsi="Arial"/>
                <w:b/>
                <w:bCs/>
                <w:sz w:val="16"/>
              </w:rPr>
              <w:t>)</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1C85B0E2" w14:textId="77777777" w:rsidR="00725ACC" w:rsidRPr="00671259" w:rsidRDefault="00725ACC" w:rsidP="00725ACC">
            <w:pPr>
              <w:jc w:val="center"/>
              <w:rPr>
                <w:rFonts w:ascii="Arial" w:hAnsi="Arial"/>
                <w:b/>
                <w:bCs/>
                <w:sz w:val="16"/>
              </w:rPr>
            </w:pPr>
            <w:r w:rsidRPr="00671259">
              <w:rPr>
                <w:rFonts w:ascii="Arial" w:hAnsi="Arial"/>
                <w:b/>
                <w:bCs/>
                <w:sz w:val="16"/>
              </w:rPr>
              <w:t>SW Pacific</w:t>
            </w:r>
            <w:r w:rsidRPr="00671259">
              <w:rPr>
                <w:rFonts w:ascii="Arial" w:hAnsi="Arial"/>
                <w:b/>
                <w:bCs/>
                <w:sz w:val="16"/>
              </w:rPr>
              <w:br/>
              <w:t>(</w:t>
            </w:r>
            <w:hyperlink r:id="rId82" w:tooltip="Fiji Meteorological Service" w:history="1">
              <w:r w:rsidRPr="00671259">
                <w:rPr>
                  <w:rStyle w:val="Hyperlink"/>
                  <w:rFonts w:ascii="Arial" w:hAnsi="Arial"/>
                  <w:b/>
                  <w:bCs/>
                  <w:color w:val="auto"/>
                  <w:sz w:val="16"/>
                </w:rPr>
                <w:t>FMS</w:t>
              </w:r>
            </w:hyperlink>
            <w:r w:rsidRPr="00671259">
              <w:rPr>
                <w:rFonts w:ascii="Arial" w:hAnsi="Arial"/>
                <w:b/>
                <w:bCs/>
                <w:sz w:val="16"/>
              </w:rPr>
              <w:t>)</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4FDFA1F2" w14:textId="77777777" w:rsidR="00725ACC" w:rsidRPr="00671259" w:rsidRDefault="00725ACC" w:rsidP="00725ACC">
            <w:pPr>
              <w:jc w:val="center"/>
              <w:rPr>
                <w:rFonts w:ascii="Arial" w:hAnsi="Arial"/>
                <w:b/>
                <w:bCs/>
                <w:sz w:val="16"/>
              </w:rPr>
            </w:pPr>
            <w:r w:rsidRPr="00671259">
              <w:rPr>
                <w:rFonts w:ascii="Arial" w:hAnsi="Arial"/>
                <w:b/>
                <w:bCs/>
                <w:sz w:val="16"/>
              </w:rPr>
              <w:t>NW Pacific</w:t>
            </w:r>
            <w:r w:rsidRPr="00671259">
              <w:rPr>
                <w:rFonts w:ascii="Arial" w:hAnsi="Arial"/>
                <w:b/>
                <w:bCs/>
                <w:sz w:val="16"/>
              </w:rPr>
              <w:br/>
              <w:t>(</w:t>
            </w:r>
            <w:hyperlink r:id="rId83" w:tooltip="Japan Meteorological Agency" w:history="1">
              <w:r w:rsidRPr="00671259">
                <w:rPr>
                  <w:rStyle w:val="Hyperlink"/>
                  <w:rFonts w:ascii="Arial" w:hAnsi="Arial"/>
                  <w:b/>
                  <w:bCs/>
                  <w:color w:val="auto"/>
                  <w:sz w:val="16"/>
                </w:rPr>
                <w:t>JMA</w:t>
              </w:r>
            </w:hyperlink>
            <w:r w:rsidRPr="00671259">
              <w:rPr>
                <w:rFonts w:ascii="Arial" w:hAnsi="Arial"/>
                <w:b/>
                <w:bCs/>
                <w:sz w:val="16"/>
              </w:rPr>
              <w:t>)</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154A491" w14:textId="77777777" w:rsidR="00725ACC" w:rsidRPr="00671259" w:rsidRDefault="00725ACC" w:rsidP="00725ACC">
            <w:pPr>
              <w:jc w:val="center"/>
              <w:rPr>
                <w:rFonts w:ascii="Arial" w:hAnsi="Arial"/>
                <w:b/>
                <w:bCs/>
                <w:sz w:val="16"/>
              </w:rPr>
            </w:pPr>
            <w:r w:rsidRPr="00671259">
              <w:rPr>
                <w:rFonts w:ascii="Arial" w:hAnsi="Arial"/>
                <w:b/>
                <w:bCs/>
                <w:sz w:val="16"/>
              </w:rPr>
              <w:t>NW Pacific</w:t>
            </w:r>
            <w:r w:rsidRPr="00671259">
              <w:rPr>
                <w:rFonts w:ascii="Arial" w:hAnsi="Arial"/>
                <w:b/>
                <w:bCs/>
                <w:sz w:val="16"/>
              </w:rPr>
              <w:br/>
              <w:t>(</w:t>
            </w:r>
            <w:hyperlink r:id="rId84" w:tooltip="Joint Typhoon Warning Center" w:history="1">
              <w:r w:rsidRPr="00671259">
                <w:rPr>
                  <w:rStyle w:val="Hyperlink"/>
                  <w:rFonts w:ascii="Arial" w:hAnsi="Arial"/>
                  <w:b/>
                  <w:bCs/>
                  <w:color w:val="auto"/>
                  <w:sz w:val="16"/>
                </w:rPr>
                <w:t>JTWC</w:t>
              </w:r>
            </w:hyperlink>
            <w:r w:rsidRPr="00671259">
              <w:rPr>
                <w:rFonts w:ascii="Arial" w:hAnsi="Arial"/>
                <w:b/>
                <w:bCs/>
                <w:sz w:val="16"/>
              </w:rPr>
              <w:t>)</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373A3ED8" w14:textId="77777777" w:rsidR="00725ACC" w:rsidRPr="00671259" w:rsidRDefault="00725ACC" w:rsidP="00725ACC">
            <w:pPr>
              <w:jc w:val="center"/>
              <w:rPr>
                <w:rFonts w:ascii="Arial" w:hAnsi="Arial"/>
                <w:b/>
                <w:bCs/>
                <w:sz w:val="16"/>
              </w:rPr>
            </w:pPr>
            <w:r w:rsidRPr="00671259">
              <w:rPr>
                <w:rFonts w:ascii="Arial" w:hAnsi="Arial"/>
                <w:b/>
                <w:bCs/>
                <w:sz w:val="16"/>
              </w:rPr>
              <w:t>NE Pacific &amp;</w:t>
            </w:r>
            <w:r w:rsidRPr="00671259">
              <w:rPr>
                <w:rFonts w:ascii="Arial" w:hAnsi="Arial"/>
                <w:b/>
                <w:bCs/>
                <w:sz w:val="16"/>
              </w:rPr>
              <w:br/>
              <w:t>N Atlantic</w:t>
            </w:r>
            <w:r w:rsidRPr="00671259">
              <w:rPr>
                <w:rFonts w:ascii="Arial" w:hAnsi="Arial"/>
                <w:b/>
                <w:bCs/>
                <w:sz w:val="16"/>
              </w:rPr>
              <w:br/>
              <w:t>(</w:t>
            </w:r>
            <w:hyperlink r:id="rId85" w:tooltip="National Hurricane Center" w:history="1">
              <w:r w:rsidRPr="00671259">
                <w:rPr>
                  <w:rStyle w:val="Hyperlink"/>
                  <w:rFonts w:ascii="Arial" w:hAnsi="Arial"/>
                  <w:b/>
                  <w:bCs/>
                  <w:color w:val="auto"/>
                  <w:sz w:val="16"/>
                </w:rPr>
                <w:t>NHC</w:t>
              </w:r>
            </w:hyperlink>
            <w:r w:rsidRPr="00671259">
              <w:rPr>
                <w:rFonts w:ascii="Arial" w:hAnsi="Arial"/>
                <w:b/>
                <w:bCs/>
                <w:sz w:val="16"/>
              </w:rPr>
              <w:t xml:space="preserve">, </w:t>
            </w:r>
            <w:hyperlink r:id="rId86" w:tooltip="Canadian Hurricane Centre" w:history="1">
              <w:r w:rsidRPr="00671259">
                <w:rPr>
                  <w:rStyle w:val="Hyperlink"/>
                  <w:rFonts w:ascii="Arial" w:hAnsi="Arial"/>
                  <w:b/>
                  <w:bCs/>
                  <w:color w:val="auto"/>
                  <w:sz w:val="16"/>
                </w:rPr>
                <w:t>CHC</w:t>
              </w:r>
            </w:hyperlink>
            <w:r w:rsidRPr="00671259">
              <w:rPr>
                <w:rFonts w:ascii="Arial" w:hAnsi="Arial"/>
                <w:b/>
                <w:bCs/>
                <w:sz w:val="16"/>
              </w:rPr>
              <w:t xml:space="preserve">, &amp; </w:t>
            </w:r>
            <w:hyperlink r:id="rId87" w:tooltip="Central Pacific Hurricane Center" w:history="1">
              <w:r w:rsidRPr="00671259">
                <w:rPr>
                  <w:rStyle w:val="Hyperlink"/>
                  <w:rFonts w:ascii="Arial" w:hAnsi="Arial"/>
                  <w:b/>
                  <w:bCs/>
                  <w:color w:val="auto"/>
                  <w:sz w:val="16"/>
                </w:rPr>
                <w:t>CPHC</w:t>
              </w:r>
            </w:hyperlink>
            <w:r w:rsidRPr="00671259">
              <w:rPr>
                <w:rFonts w:ascii="Arial" w:hAnsi="Arial"/>
                <w:b/>
                <w:bCs/>
                <w:sz w:val="16"/>
              </w:rPr>
              <w:t>)</w:t>
            </w:r>
          </w:p>
        </w:tc>
      </w:tr>
      <w:tr w:rsidR="000D252A" w:rsidRPr="00671259" w14:paraId="6460EF38" w14:textId="77777777" w:rsidTr="000D252A">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4EDB13EE" w14:textId="77777777" w:rsidR="00725ACC" w:rsidRPr="00671259" w:rsidRDefault="00725ACC" w:rsidP="00725ACC">
            <w:pPr>
              <w:jc w:val="center"/>
              <w:rPr>
                <w:rFonts w:ascii="Arial" w:hAnsi="Arial"/>
                <w:b/>
                <w:bCs/>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4598829A" w14:textId="77777777" w:rsidR="00725ACC" w:rsidRPr="00671259" w:rsidRDefault="005A47A4" w:rsidP="00725ACC">
            <w:pPr>
              <w:jc w:val="center"/>
              <w:rPr>
                <w:rFonts w:ascii="Arial" w:hAnsi="Arial"/>
                <w:b/>
                <w:bCs/>
                <w:sz w:val="16"/>
              </w:rPr>
            </w:pPr>
            <w:hyperlink r:id="rId88" w:tooltip="Knot (unit)" w:history="1">
              <w:r w:rsidR="00725ACC" w:rsidRPr="00671259">
                <w:rPr>
                  <w:rStyle w:val="Hyperlink"/>
                  <w:rFonts w:ascii="Arial" w:hAnsi="Arial"/>
                  <w:b/>
                  <w:bCs/>
                  <w:color w:val="auto"/>
                  <w:sz w:val="16"/>
                </w:rPr>
                <w:t>knots</w:t>
              </w:r>
            </w:hyperlink>
          </w:p>
        </w:tc>
        <w:tc>
          <w:tcPr>
            <w:tcW w:w="821" w:type="dxa"/>
            <w:tcBorders>
              <w:top w:val="outset" w:sz="6" w:space="0" w:color="auto"/>
              <w:left w:val="outset" w:sz="6" w:space="0" w:color="auto"/>
              <w:bottom w:val="outset" w:sz="6" w:space="0" w:color="auto"/>
              <w:right w:val="outset" w:sz="6" w:space="0" w:color="auto"/>
            </w:tcBorders>
            <w:vAlign w:val="center"/>
          </w:tcPr>
          <w:p w14:paraId="06D7326E" w14:textId="77777777" w:rsidR="00725ACC" w:rsidRPr="00671259" w:rsidRDefault="00725ACC" w:rsidP="00725ACC">
            <w:pPr>
              <w:jc w:val="center"/>
              <w:rPr>
                <w:rFonts w:ascii="Arial" w:hAnsi="Arial"/>
                <w:b/>
                <w:bCs/>
                <w:sz w:val="16"/>
              </w:rPr>
            </w:pPr>
            <w:r w:rsidRPr="00671259">
              <w:rPr>
                <w:rFonts w:ascii="Arial" w:hAnsi="Arial"/>
                <w:b/>
                <w:bCs/>
                <w:sz w:val="16"/>
              </w:rPr>
              <w:t>km/h</w:t>
            </w:r>
          </w:p>
        </w:tc>
        <w:tc>
          <w:tcPr>
            <w:tcW w:w="678" w:type="dxa"/>
            <w:tcBorders>
              <w:top w:val="outset" w:sz="6" w:space="0" w:color="auto"/>
              <w:left w:val="outset" w:sz="6" w:space="0" w:color="auto"/>
              <w:bottom w:val="outset" w:sz="6" w:space="0" w:color="auto"/>
              <w:right w:val="outset" w:sz="6" w:space="0" w:color="auto"/>
            </w:tcBorders>
            <w:vAlign w:val="center"/>
          </w:tcPr>
          <w:p w14:paraId="08B64955" w14:textId="77777777" w:rsidR="00725ACC" w:rsidRPr="00671259" w:rsidRDefault="00725ACC" w:rsidP="00725ACC">
            <w:pPr>
              <w:jc w:val="center"/>
              <w:rPr>
                <w:rFonts w:ascii="Arial" w:hAnsi="Arial"/>
                <w:b/>
                <w:bCs/>
                <w:sz w:val="16"/>
              </w:rPr>
            </w:pPr>
            <w:r w:rsidRPr="00671259">
              <w:rPr>
                <w:rFonts w:ascii="Arial" w:hAnsi="Arial"/>
                <w:b/>
                <w:bCs/>
                <w:sz w:val="16"/>
              </w:rPr>
              <w:t>mph</w:t>
            </w:r>
          </w:p>
        </w:tc>
        <w:tc>
          <w:tcPr>
            <w:tcW w:w="799" w:type="dxa"/>
            <w:vMerge/>
            <w:tcBorders>
              <w:top w:val="outset" w:sz="6" w:space="0" w:color="auto"/>
              <w:left w:val="outset" w:sz="6" w:space="0" w:color="auto"/>
              <w:bottom w:val="outset" w:sz="6" w:space="0" w:color="auto"/>
              <w:right w:val="outset" w:sz="6" w:space="0" w:color="auto"/>
            </w:tcBorders>
            <w:vAlign w:val="center"/>
          </w:tcPr>
          <w:p w14:paraId="5427EB2A" w14:textId="77777777" w:rsidR="00725ACC" w:rsidRPr="00671259" w:rsidRDefault="00725ACC" w:rsidP="00725ACC">
            <w:pPr>
              <w:jc w:val="center"/>
              <w:rPr>
                <w:rFonts w:ascii="Arial" w:hAnsi="Arial"/>
                <w:b/>
                <w:bCs/>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1A758752" w14:textId="77777777" w:rsidR="00725ACC" w:rsidRPr="00671259" w:rsidRDefault="00725ACC" w:rsidP="00725ACC">
            <w:pPr>
              <w:jc w:val="center"/>
              <w:rPr>
                <w:rFonts w:ascii="Arial" w:hAnsi="Arial"/>
                <w:b/>
                <w:bCs/>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29D51F32" w14:textId="77777777" w:rsidR="00725ACC" w:rsidRPr="00671259" w:rsidRDefault="00725ACC" w:rsidP="00725ACC">
            <w:pPr>
              <w:jc w:val="center"/>
              <w:rPr>
                <w:rFonts w:ascii="Arial" w:hAnsi="Arial"/>
                <w:b/>
                <w:bCs/>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701A82CC" w14:textId="77777777" w:rsidR="00725ACC" w:rsidRPr="00671259" w:rsidRDefault="00725ACC" w:rsidP="00725ACC">
            <w:pPr>
              <w:jc w:val="center"/>
              <w:rPr>
                <w:rFonts w:ascii="Arial" w:hAnsi="Arial"/>
                <w:b/>
                <w:bCs/>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418D0CF" w14:textId="77777777" w:rsidR="00725ACC" w:rsidRPr="00671259" w:rsidRDefault="00725ACC" w:rsidP="00725ACC">
            <w:pPr>
              <w:jc w:val="center"/>
              <w:rPr>
                <w:rFonts w:ascii="Arial" w:hAnsi="Arial"/>
                <w:b/>
                <w:bCs/>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070F630E" w14:textId="77777777" w:rsidR="00725ACC" w:rsidRPr="00671259" w:rsidRDefault="00725ACC" w:rsidP="00725ACC">
            <w:pPr>
              <w:jc w:val="center"/>
              <w:rPr>
                <w:rFonts w:ascii="Arial" w:hAnsi="Arial"/>
                <w:b/>
                <w:bCs/>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7457B8FE" w14:textId="77777777" w:rsidR="00725ACC" w:rsidRPr="00671259" w:rsidRDefault="00725ACC" w:rsidP="00725ACC">
            <w:pPr>
              <w:jc w:val="center"/>
              <w:rPr>
                <w:rFonts w:ascii="Arial" w:hAnsi="Arial"/>
                <w:b/>
                <w:bCs/>
                <w:sz w:val="16"/>
              </w:rPr>
            </w:pPr>
          </w:p>
        </w:tc>
      </w:tr>
      <w:tr w:rsidR="000D252A" w:rsidRPr="00671259" w14:paraId="1617186C" w14:textId="77777777" w:rsidTr="000D252A">
        <w:trPr>
          <w:trHeight w:val="71"/>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75C6166D" w14:textId="77777777" w:rsidR="00725ACC" w:rsidRPr="00671259" w:rsidRDefault="00725ACC" w:rsidP="00725ACC">
            <w:pPr>
              <w:jc w:val="center"/>
              <w:rPr>
                <w:rFonts w:ascii="Arial" w:hAnsi="Arial"/>
                <w:sz w:val="16"/>
              </w:rPr>
            </w:pPr>
            <w:r w:rsidRPr="00671259">
              <w:rPr>
                <w:rFonts w:ascii="Arial" w:hAnsi="Arial"/>
                <w:sz w:val="16"/>
              </w:rPr>
              <w:t>0–6</w:t>
            </w:r>
          </w:p>
        </w:tc>
        <w:tc>
          <w:tcPr>
            <w:tcW w:w="678" w:type="dxa"/>
            <w:tcBorders>
              <w:top w:val="outset" w:sz="6" w:space="0" w:color="auto"/>
              <w:left w:val="outset" w:sz="6" w:space="0" w:color="auto"/>
              <w:bottom w:val="outset" w:sz="6" w:space="0" w:color="auto"/>
              <w:right w:val="outset" w:sz="6" w:space="0" w:color="auto"/>
            </w:tcBorders>
            <w:vAlign w:val="center"/>
          </w:tcPr>
          <w:p w14:paraId="4B5740B1" w14:textId="77777777" w:rsidR="00725ACC" w:rsidRPr="00671259" w:rsidRDefault="00725ACC" w:rsidP="00725ACC">
            <w:pPr>
              <w:jc w:val="center"/>
              <w:rPr>
                <w:rFonts w:ascii="Arial" w:hAnsi="Arial"/>
                <w:sz w:val="16"/>
              </w:rPr>
            </w:pPr>
            <w:r w:rsidRPr="00671259">
              <w:rPr>
                <w:rFonts w:ascii="Arial" w:hAnsi="Arial"/>
                <w:sz w:val="16"/>
              </w:rPr>
              <w:t>&lt;28</w:t>
            </w:r>
          </w:p>
        </w:tc>
        <w:tc>
          <w:tcPr>
            <w:tcW w:w="821" w:type="dxa"/>
            <w:tcBorders>
              <w:top w:val="outset" w:sz="6" w:space="0" w:color="auto"/>
              <w:left w:val="outset" w:sz="6" w:space="0" w:color="auto"/>
              <w:bottom w:val="outset" w:sz="6" w:space="0" w:color="auto"/>
              <w:right w:val="outset" w:sz="6" w:space="0" w:color="auto"/>
            </w:tcBorders>
            <w:vAlign w:val="center"/>
          </w:tcPr>
          <w:p w14:paraId="6D59B21F" w14:textId="77777777" w:rsidR="00725ACC" w:rsidRPr="00671259" w:rsidRDefault="00725ACC" w:rsidP="00725ACC">
            <w:pPr>
              <w:jc w:val="center"/>
              <w:rPr>
                <w:rFonts w:ascii="Arial" w:hAnsi="Arial"/>
                <w:sz w:val="16"/>
              </w:rPr>
            </w:pPr>
            <w:r w:rsidRPr="00671259">
              <w:rPr>
                <w:rFonts w:ascii="Arial" w:hAnsi="Arial"/>
                <w:sz w:val="16"/>
              </w:rPr>
              <w:t>&lt;52</w:t>
            </w:r>
          </w:p>
        </w:tc>
        <w:tc>
          <w:tcPr>
            <w:tcW w:w="678" w:type="dxa"/>
            <w:tcBorders>
              <w:top w:val="outset" w:sz="6" w:space="0" w:color="auto"/>
              <w:left w:val="outset" w:sz="6" w:space="0" w:color="auto"/>
              <w:bottom w:val="outset" w:sz="6" w:space="0" w:color="auto"/>
              <w:right w:val="outset" w:sz="6" w:space="0" w:color="auto"/>
            </w:tcBorders>
            <w:vAlign w:val="center"/>
          </w:tcPr>
          <w:p w14:paraId="251337B7" w14:textId="77777777" w:rsidR="00725ACC" w:rsidRPr="00671259" w:rsidRDefault="00725ACC" w:rsidP="00725ACC">
            <w:pPr>
              <w:jc w:val="center"/>
              <w:rPr>
                <w:rFonts w:ascii="Arial" w:hAnsi="Arial"/>
                <w:sz w:val="16"/>
              </w:rPr>
            </w:pPr>
            <w:r w:rsidRPr="00671259">
              <w:rPr>
                <w:rFonts w:ascii="Arial" w:hAnsi="Arial"/>
                <w:sz w:val="16"/>
              </w:rPr>
              <w:t>&lt;32</w:t>
            </w:r>
          </w:p>
        </w:tc>
        <w:tc>
          <w:tcPr>
            <w:tcW w:w="799" w:type="dxa"/>
            <w:tcBorders>
              <w:top w:val="outset" w:sz="6" w:space="0" w:color="auto"/>
              <w:left w:val="outset" w:sz="6" w:space="0" w:color="auto"/>
              <w:bottom w:val="outset" w:sz="6" w:space="0" w:color="auto"/>
              <w:right w:val="outset" w:sz="6" w:space="0" w:color="auto"/>
            </w:tcBorders>
            <w:vAlign w:val="center"/>
          </w:tcPr>
          <w:p w14:paraId="6D4D230C" w14:textId="77777777" w:rsidR="00725ACC" w:rsidRPr="00671259" w:rsidRDefault="00725ACC" w:rsidP="00725ACC">
            <w:pPr>
              <w:jc w:val="center"/>
              <w:rPr>
                <w:rFonts w:ascii="Arial" w:hAnsi="Arial"/>
                <w:sz w:val="16"/>
              </w:rPr>
            </w:pPr>
            <w:r w:rsidRPr="00671259">
              <w:rPr>
                <w:rFonts w:ascii="Arial" w:hAnsi="Arial"/>
                <w:sz w:val="16"/>
              </w:rPr>
              <w:t>Depression</w:t>
            </w:r>
          </w:p>
        </w:tc>
        <w:tc>
          <w:tcPr>
            <w:tcW w:w="834" w:type="dxa"/>
            <w:tcBorders>
              <w:top w:val="outset" w:sz="6" w:space="0" w:color="auto"/>
              <w:left w:val="outset" w:sz="6" w:space="0" w:color="auto"/>
              <w:bottom w:val="outset" w:sz="6" w:space="0" w:color="auto"/>
              <w:right w:val="outset" w:sz="6" w:space="0" w:color="auto"/>
            </w:tcBorders>
            <w:vAlign w:val="center"/>
          </w:tcPr>
          <w:p w14:paraId="43466CB5" w14:textId="77777777" w:rsidR="00725ACC" w:rsidRPr="00671259" w:rsidRDefault="00725ACC" w:rsidP="00725ACC">
            <w:pPr>
              <w:jc w:val="center"/>
              <w:rPr>
                <w:rFonts w:ascii="Arial" w:hAnsi="Arial"/>
                <w:sz w:val="16"/>
              </w:rPr>
            </w:pPr>
            <w:r w:rsidRPr="00671259">
              <w:rPr>
                <w:rFonts w:ascii="Arial" w:hAnsi="Arial"/>
                <w:sz w:val="16"/>
              </w:rPr>
              <w:t>Tropical Disturbance</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7FC54493" w14:textId="77777777" w:rsidR="00725ACC" w:rsidRPr="00671259" w:rsidRDefault="00725ACC" w:rsidP="00725ACC">
            <w:pPr>
              <w:jc w:val="center"/>
              <w:rPr>
                <w:rFonts w:ascii="Arial" w:hAnsi="Arial"/>
                <w:sz w:val="16"/>
              </w:rPr>
            </w:pPr>
            <w:r w:rsidRPr="00671259">
              <w:rPr>
                <w:rFonts w:ascii="Arial" w:hAnsi="Arial"/>
                <w:sz w:val="16"/>
              </w:rPr>
              <w:t>Tropical Low</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4DE4C006" w14:textId="77777777" w:rsidR="00725ACC" w:rsidRPr="00671259" w:rsidRDefault="00725ACC" w:rsidP="00725ACC">
            <w:pPr>
              <w:jc w:val="center"/>
              <w:rPr>
                <w:rFonts w:ascii="Arial" w:hAnsi="Arial"/>
                <w:sz w:val="16"/>
              </w:rPr>
            </w:pPr>
            <w:r w:rsidRPr="00671259">
              <w:rPr>
                <w:rFonts w:ascii="Arial" w:hAnsi="Arial"/>
                <w:sz w:val="16"/>
              </w:rPr>
              <w:t>Tropical Depression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BA79380" w14:textId="77777777" w:rsidR="00725ACC" w:rsidRPr="00671259" w:rsidRDefault="00725ACC" w:rsidP="00725ACC">
            <w:pPr>
              <w:jc w:val="center"/>
              <w:rPr>
                <w:rFonts w:ascii="Arial" w:hAnsi="Arial"/>
                <w:sz w:val="16"/>
              </w:rPr>
            </w:pPr>
            <w:r w:rsidRPr="00671259">
              <w:rPr>
                <w:rFonts w:ascii="Arial" w:hAnsi="Arial"/>
                <w:sz w:val="16"/>
              </w:rPr>
              <w:t>Tropical Depression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46D26FDD" w14:textId="77777777" w:rsidR="00725ACC" w:rsidRPr="00671259" w:rsidRDefault="00725ACC" w:rsidP="00725ACC">
            <w:pPr>
              <w:jc w:val="center"/>
              <w:rPr>
                <w:rFonts w:ascii="Arial" w:hAnsi="Arial"/>
                <w:sz w:val="16"/>
              </w:rPr>
            </w:pPr>
            <w:r w:rsidRPr="00671259">
              <w:rPr>
                <w:rFonts w:ascii="Arial" w:hAnsi="Arial"/>
                <w:sz w:val="16"/>
              </w:rPr>
              <w:t>Tropical Depression</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121A4D60" w14:textId="77777777" w:rsidR="00725ACC" w:rsidRPr="00671259" w:rsidRDefault="00725ACC" w:rsidP="00725ACC">
            <w:pPr>
              <w:jc w:val="center"/>
              <w:rPr>
                <w:rFonts w:ascii="Arial" w:hAnsi="Arial"/>
                <w:sz w:val="16"/>
              </w:rPr>
            </w:pPr>
            <w:r w:rsidRPr="00671259">
              <w:rPr>
                <w:rFonts w:ascii="Arial" w:hAnsi="Arial"/>
                <w:sz w:val="16"/>
              </w:rPr>
              <w:t>Tropical Depression</w:t>
            </w:r>
          </w:p>
        </w:tc>
      </w:tr>
      <w:tr w:rsidR="000D252A" w:rsidRPr="00671259" w14:paraId="74020AF3" w14:textId="77777777" w:rsidTr="000D252A">
        <w:trPr>
          <w:trHeight w:val="49"/>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0F1091B9" w14:textId="77777777" w:rsidR="00725ACC" w:rsidRPr="00671259" w:rsidRDefault="00725ACC" w:rsidP="00725ACC">
            <w:pPr>
              <w:jc w:val="center"/>
              <w:rPr>
                <w:rFonts w:ascii="Arial" w:hAnsi="Arial"/>
                <w:sz w:val="16"/>
              </w:rPr>
            </w:pPr>
            <w:r w:rsidRPr="00671259">
              <w:rPr>
                <w:rFonts w:ascii="Arial" w:hAnsi="Arial"/>
                <w:sz w:val="16"/>
              </w:rPr>
              <w:t>7</w:t>
            </w:r>
          </w:p>
        </w:tc>
        <w:tc>
          <w:tcPr>
            <w:tcW w:w="678" w:type="dxa"/>
            <w:tcBorders>
              <w:top w:val="outset" w:sz="6" w:space="0" w:color="auto"/>
              <w:left w:val="outset" w:sz="6" w:space="0" w:color="auto"/>
              <w:bottom w:val="outset" w:sz="6" w:space="0" w:color="auto"/>
              <w:right w:val="outset" w:sz="6" w:space="0" w:color="auto"/>
            </w:tcBorders>
            <w:vAlign w:val="center"/>
          </w:tcPr>
          <w:p w14:paraId="09B31950" w14:textId="77777777" w:rsidR="00725ACC" w:rsidRPr="00671259" w:rsidRDefault="00725ACC" w:rsidP="00725ACC">
            <w:pPr>
              <w:jc w:val="center"/>
              <w:rPr>
                <w:rFonts w:ascii="Arial" w:hAnsi="Arial"/>
                <w:sz w:val="16"/>
              </w:rPr>
            </w:pPr>
            <w:r w:rsidRPr="00671259">
              <w:rPr>
                <w:rFonts w:ascii="Arial" w:hAnsi="Arial"/>
                <w:sz w:val="16"/>
              </w:rPr>
              <w:t>28-29</w:t>
            </w:r>
          </w:p>
        </w:tc>
        <w:tc>
          <w:tcPr>
            <w:tcW w:w="821" w:type="dxa"/>
            <w:tcBorders>
              <w:top w:val="outset" w:sz="6" w:space="0" w:color="auto"/>
              <w:left w:val="outset" w:sz="6" w:space="0" w:color="auto"/>
              <w:bottom w:val="outset" w:sz="6" w:space="0" w:color="auto"/>
              <w:right w:val="outset" w:sz="6" w:space="0" w:color="auto"/>
            </w:tcBorders>
            <w:vAlign w:val="center"/>
          </w:tcPr>
          <w:p w14:paraId="36DEC0E5" w14:textId="77777777" w:rsidR="00725ACC" w:rsidRPr="00671259" w:rsidRDefault="00725ACC" w:rsidP="00725ACC">
            <w:pPr>
              <w:jc w:val="center"/>
              <w:rPr>
                <w:rFonts w:ascii="Arial" w:hAnsi="Arial"/>
                <w:sz w:val="16"/>
              </w:rPr>
            </w:pPr>
            <w:r w:rsidRPr="00671259">
              <w:rPr>
                <w:rFonts w:ascii="Arial" w:hAnsi="Arial"/>
                <w:sz w:val="16"/>
              </w:rPr>
              <w:t>52-56</w:t>
            </w:r>
          </w:p>
        </w:tc>
        <w:tc>
          <w:tcPr>
            <w:tcW w:w="678" w:type="dxa"/>
            <w:tcBorders>
              <w:top w:val="outset" w:sz="6" w:space="0" w:color="auto"/>
              <w:left w:val="outset" w:sz="6" w:space="0" w:color="auto"/>
              <w:bottom w:val="outset" w:sz="6" w:space="0" w:color="auto"/>
              <w:right w:val="outset" w:sz="6" w:space="0" w:color="auto"/>
            </w:tcBorders>
            <w:vAlign w:val="center"/>
          </w:tcPr>
          <w:p w14:paraId="1A9AD8D3" w14:textId="77777777" w:rsidR="00725ACC" w:rsidRPr="00671259" w:rsidRDefault="00725ACC" w:rsidP="00725ACC">
            <w:pPr>
              <w:jc w:val="center"/>
              <w:rPr>
                <w:rFonts w:ascii="Arial" w:hAnsi="Arial"/>
                <w:sz w:val="16"/>
              </w:rPr>
            </w:pPr>
            <w:r w:rsidRPr="00671259">
              <w:rPr>
                <w:rFonts w:ascii="Arial" w:hAnsi="Arial"/>
                <w:sz w:val="16"/>
              </w:rPr>
              <w:t>32-35</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417CE301" w14:textId="77777777" w:rsidR="00725ACC" w:rsidRPr="00671259" w:rsidRDefault="00725ACC" w:rsidP="00725ACC">
            <w:pPr>
              <w:jc w:val="center"/>
              <w:rPr>
                <w:rFonts w:ascii="Arial" w:hAnsi="Arial"/>
                <w:sz w:val="16"/>
              </w:rPr>
            </w:pPr>
            <w:r w:rsidRPr="00671259">
              <w:rPr>
                <w:rFonts w:ascii="Arial" w:hAnsi="Arial"/>
                <w:sz w:val="16"/>
              </w:rPr>
              <w:t>Deep Depression</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6F1D7AB9" w14:textId="77777777" w:rsidR="00725ACC" w:rsidRPr="00671259" w:rsidRDefault="00725ACC" w:rsidP="00725ACC">
            <w:pPr>
              <w:jc w:val="center"/>
              <w:rPr>
                <w:rFonts w:ascii="Arial" w:hAnsi="Arial"/>
                <w:sz w:val="16"/>
              </w:rPr>
            </w:pPr>
            <w:r w:rsidRPr="00671259">
              <w:rPr>
                <w:rFonts w:ascii="Arial" w:hAnsi="Arial"/>
                <w:sz w:val="16"/>
              </w:rPr>
              <w:t>Tropical Depression</w:t>
            </w:r>
          </w:p>
        </w:tc>
        <w:tc>
          <w:tcPr>
            <w:tcW w:w="743" w:type="dxa"/>
            <w:vMerge/>
            <w:tcBorders>
              <w:top w:val="outset" w:sz="6" w:space="0" w:color="auto"/>
              <w:left w:val="outset" w:sz="6" w:space="0" w:color="auto"/>
              <w:bottom w:val="outset" w:sz="6" w:space="0" w:color="auto"/>
              <w:right w:val="outset" w:sz="6" w:space="0" w:color="auto"/>
            </w:tcBorders>
            <w:vAlign w:val="center"/>
          </w:tcPr>
          <w:p w14:paraId="58F9F17C"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7B1F9A4"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1C2C904"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38A68063"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669818F3" w14:textId="77777777" w:rsidR="00725ACC" w:rsidRPr="00671259" w:rsidRDefault="00725ACC" w:rsidP="00725ACC">
            <w:pPr>
              <w:jc w:val="center"/>
              <w:rPr>
                <w:rFonts w:ascii="Arial" w:hAnsi="Arial"/>
                <w:sz w:val="16"/>
              </w:rPr>
            </w:pPr>
          </w:p>
        </w:tc>
      </w:tr>
      <w:tr w:rsidR="000D252A" w:rsidRPr="00671259" w14:paraId="4EB3FAD6" w14:textId="77777777" w:rsidTr="000D252A">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0D6B02F8" w14:textId="77777777" w:rsidR="00725ACC" w:rsidRPr="00671259" w:rsidRDefault="00725ACC" w:rsidP="00725ACC">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5D5D8CC7" w14:textId="77777777" w:rsidR="00725ACC" w:rsidRPr="00671259" w:rsidRDefault="00725ACC" w:rsidP="00725ACC">
            <w:pPr>
              <w:jc w:val="center"/>
              <w:rPr>
                <w:rFonts w:ascii="Arial" w:hAnsi="Arial"/>
                <w:sz w:val="16"/>
              </w:rPr>
            </w:pPr>
            <w:r w:rsidRPr="00671259">
              <w:rPr>
                <w:rFonts w:ascii="Arial" w:hAnsi="Arial"/>
                <w:sz w:val="16"/>
              </w:rPr>
              <w:t>30-33</w:t>
            </w:r>
          </w:p>
        </w:tc>
        <w:tc>
          <w:tcPr>
            <w:tcW w:w="821" w:type="dxa"/>
            <w:tcBorders>
              <w:top w:val="outset" w:sz="6" w:space="0" w:color="auto"/>
              <w:left w:val="outset" w:sz="6" w:space="0" w:color="auto"/>
              <w:bottom w:val="outset" w:sz="6" w:space="0" w:color="auto"/>
              <w:right w:val="outset" w:sz="6" w:space="0" w:color="auto"/>
            </w:tcBorders>
            <w:vAlign w:val="center"/>
          </w:tcPr>
          <w:p w14:paraId="68EEA055" w14:textId="77777777" w:rsidR="00725ACC" w:rsidRPr="00671259" w:rsidRDefault="00725ACC" w:rsidP="00725ACC">
            <w:pPr>
              <w:jc w:val="center"/>
              <w:rPr>
                <w:rFonts w:ascii="Arial" w:hAnsi="Arial"/>
                <w:sz w:val="16"/>
              </w:rPr>
            </w:pPr>
            <w:r w:rsidRPr="00671259">
              <w:rPr>
                <w:rFonts w:ascii="Arial" w:hAnsi="Arial"/>
                <w:sz w:val="16"/>
              </w:rPr>
              <w:t>56-63</w:t>
            </w:r>
          </w:p>
        </w:tc>
        <w:tc>
          <w:tcPr>
            <w:tcW w:w="678" w:type="dxa"/>
            <w:tcBorders>
              <w:top w:val="outset" w:sz="6" w:space="0" w:color="auto"/>
              <w:left w:val="outset" w:sz="6" w:space="0" w:color="auto"/>
              <w:bottom w:val="outset" w:sz="6" w:space="0" w:color="auto"/>
              <w:right w:val="outset" w:sz="6" w:space="0" w:color="auto"/>
            </w:tcBorders>
            <w:vAlign w:val="center"/>
          </w:tcPr>
          <w:p w14:paraId="2589C841" w14:textId="77777777" w:rsidR="00725ACC" w:rsidRPr="00671259" w:rsidRDefault="00725ACC" w:rsidP="00725ACC">
            <w:pPr>
              <w:jc w:val="center"/>
              <w:rPr>
                <w:rFonts w:ascii="Arial" w:hAnsi="Arial"/>
                <w:sz w:val="16"/>
              </w:rPr>
            </w:pPr>
            <w:r w:rsidRPr="00671259">
              <w:rPr>
                <w:rFonts w:ascii="Arial" w:hAnsi="Arial"/>
                <w:sz w:val="16"/>
              </w:rPr>
              <w:t>35-39</w:t>
            </w:r>
          </w:p>
        </w:tc>
        <w:tc>
          <w:tcPr>
            <w:tcW w:w="799" w:type="dxa"/>
            <w:vMerge/>
            <w:tcBorders>
              <w:top w:val="outset" w:sz="6" w:space="0" w:color="auto"/>
              <w:left w:val="outset" w:sz="6" w:space="0" w:color="auto"/>
              <w:bottom w:val="outset" w:sz="6" w:space="0" w:color="auto"/>
              <w:right w:val="outset" w:sz="6" w:space="0" w:color="auto"/>
            </w:tcBorders>
            <w:vAlign w:val="center"/>
          </w:tcPr>
          <w:p w14:paraId="31D42441"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327FA5C2"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6606DCA4"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304B5F43"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6926574"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94B045B"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5DF30281" w14:textId="77777777" w:rsidR="00725ACC" w:rsidRPr="00671259" w:rsidRDefault="00725ACC" w:rsidP="00725ACC">
            <w:pPr>
              <w:jc w:val="center"/>
              <w:rPr>
                <w:rFonts w:ascii="Arial" w:hAnsi="Arial"/>
                <w:sz w:val="16"/>
              </w:rPr>
            </w:pPr>
          </w:p>
        </w:tc>
      </w:tr>
      <w:tr w:rsidR="000D252A" w:rsidRPr="00671259" w14:paraId="612F3649" w14:textId="77777777" w:rsidTr="000D252A">
        <w:trPr>
          <w:trHeight w:val="101"/>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69AAB3C3" w14:textId="77777777" w:rsidR="00725ACC" w:rsidRPr="00671259" w:rsidRDefault="00725ACC" w:rsidP="00725ACC">
            <w:pPr>
              <w:jc w:val="center"/>
              <w:rPr>
                <w:rFonts w:ascii="Arial" w:hAnsi="Arial"/>
                <w:sz w:val="16"/>
              </w:rPr>
            </w:pPr>
            <w:r w:rsidRPr="00671259">
              <w:rPr>
                <w:rFonts w:ascii="Arial" w:hAnsi="Arial"/>
                <w:sz w:val="16"/>
              </w:rPr>
              <w:t>8–9</w:t>
            </w:r>
          </w:p>
        </w:tc>
        <w:tc>
          <w:tcPr>
            <w:tcW w:w="678" w:type="dxa"/>
            <w:tcBorders>
              <w:top w:val="outset" w:sz="6" w:space="0" w:color="auto"/>
              <w:left w:val="outset" w:sz="6" w:space="0" w:color="auto"/>
              <w:bottom w:val="outset" w:sz="6" w:space="0" w:color="auto"/>
              <w:right w:val="outset" w:sz="6" w:space="0" w:color="auto"/>
            </w:tcBorders>
            <w:vAlign w:val="center"/>
          </w:tcPr>
          <w:p w14:paraId="54BF3FBE" w14:textId="77777777" w:rsidR="00725ACC" w:rsidRPr="00671259" w:rsidRDefault="00725ACC" w:rsidP="00725ACC">
            <w:pPr>
              <w:jc w:val="center"/>
              <w:rPr>
                <w:rFonts w:ascii="Arial" w:hAnsi="Arial"/>
                <w:sz w:val="16"/>
              </w:rPr>
            </w:pPr>
            <w:r w:rsidRPr="00671259">
              <w:rPr>
                <w:rFonts w:ascii="Arial" w:hAnsi="Arial"/>
                <w:sz w:val="16"/>
              </w:rPr>
              <w:t>34–47</w:t>
            </w:r>
          </w:p>
        </w:tc>
        <w:tc>
          <w:tcPr>
            <w:tcW w:w="821" w:type="dxa"/>
            <w:tcBorders>
              <w:top w:val="outset" w:sz="6" w:space="0" w:color="auto"/>
              <w:left w:val="outset" w:sz="6" w:space="0" w:color="auto"/>
              <w:bottom w:val="outset" w:sz="6" w:space="0" w:color="auto"/>
              <w:right w:val="outset" w:sz="6" w:space="0" w:color="auto"/>
            </w:tcBorders>
            <w:vAlign w:val="center"/>
          </w:tcPr>
          <w:p w14:paraId="47FD382F" w14:textId="77777777" w:rsidR="00725ACC" w:rsidRPr="00671259" w:rsidRDefault="00725ACC" w:rsidP="00725ACC">
            <w:pPr>
              <w:jc w:val="center"/>
              <w:rPr>
                <w:rFonts w:ascii="Arial" w:hAnsi="Arial"/>
                <w:sz w:val="16"/>
              </w:rPr>
            </w:pPr>
            <w:r w:rsidRPr="00671259">
              <w:rPr>
                <w:rFonts w:ascii="Arial" w:hAnsi="Arial"/>
                <w:sz w:val="16"/>
              </w:rPr>
              <w:t>63-89</w:t>
            </w:r>
          </w:p>
        </w:tc>
        <w:tc>
          <w:tcPr>
            <w:tcW w:w="678" w:type="dxa"/>
            <w:tcBorders>
              <w:top w:val="outset" w:sz="6" w:space="0" w:color="auto"/>
              <w:left w:val="outset" w:sz="6" w:space="0" w:color="auto"/>
              <w:bottom w:val="outset" w:sz="6" w:space="0" w:color="auto"/>
              <w:right w:val="outset" w:sz="6" w:space="0" w:color="auto"/>
            </w:tcBorders>
            <w:vAlign w:val="center"/>
          </w:tcPr>
          <w:p w14:paraId="58614CF2" w14:textId="77777777" w:rsidR="00725ACC" w:rsidRPr="00671259" w:rsidRDefault="00725ACC" w:rsidP="00725ACC">
            <w:pPr>
              <w:jc w:val="center"/>
              <w:rPr>
                <w:rFonts w:ascii="Arial" w:hAnsi="Arial"/>
                <w:sz w:val="16"/>
              </w:rPr>
            </w:pPr>
            <w:r w:rsidRPr="00671259">
              <w:rPr>
                <w:rFonts w:ascii="Arial" w:hAnsi="Arial"/>
                <w:sz w:val="16"/>
              </w:rPr>
              <w:t>39-55</w:t>
            </w:r>
          </w:p>
        </w:tc>
        <w:tc>
          <w:tcPr>
            <w:tcW w:w="799" w:type="dxa"/>
            <w:tcBorders>
              <w:top w:val="outset" w:sz="6" w:space="0" w:color="auto"/>
              <w:left w:val="outset" w:sz="6" w:space="0" w:color="auto"/>
              <w:bottom w:val="outset" w:sz="6" w:space="0" w:color="auto"/>
              <w:right w:val="outset" w:sz="6" w:space="0" w:color="auto"/>
            </w:tcBorders>
            <w:vAlign w:val="center"/>
          </w:tcPr>
          <w:p w14:paraId="27D1D301" w14:textId="77777777" w:rsidR="00725ACC" w:rsidRPr="00671259" w:rsidRDefault="00725ACC" w:rsidP="00725ACC">
            <w:pPr>
              <w:jc w:val="center"/>
              <w:rPr>
                <w:rFonts w:ascii="Arial" w:hAnsi="Arial"/>
                <w:sz w:val="16"/>
              </w:rPr>
            </w:pPr>
            <w:r w:rsidRPr="00671259">
              <w:rPr>
                <w:rFonts w:ascii="Arial" w:hAnsi="Arial"/>
                <w:sz w:val="16"/>
              </w:rPr>
              <w:t>Cyclonic Storm</w:t>
            </w:r>
          </w:p>
        </w:tc>
        <w:tc>
          <w:tcPr>
            <w:tcW w:w="834" w:type="dxa"/>
            <w:tcBorders>
              <w:top w:val="outset" w:sz="6" w:space="0" w:color="auto"/>
              <w:left w:val="outset" w:sz="6" w:space="0" w:color="auto"/>
              <w:bottom w:val="outset" w:sz="6" w:space="0" w:color="auto"/>
              <w:right w:val="outset" w:sz="6" w:space="0" w:color="auto"/>
            </w:tcBorders>
            <w:vAlign w:val="center"/>
          </w:tcPr>
          <w:p w14:paraId="3798A734" w14:textId="77777777" w:rsidR="00725ACC" w:rsidRPr="00671259" w:rsidRDefault="00725ACC" w:rsidP="00725ACC">
            <w:pPr>
              <w:jc w:val="center"/>
              <w:rPr>
                <w:rFonts w:ascii="Arial" w:hAnsi="Arial"/>
                <w:sz w:val="16"/>
              </w:rPr>
            </w:pPr>
            <w:r w:rsidRPr="00671259">
              <w:rPr>
                <w:rFonts w:ascii="Arial" w:hAnsi="Arial"/>
                <w:sz w:val="16"/>
              </w:rPr>
              <w:t>Moderate Tropical Storm</w:t>
            </w:r>
          </w:p>
        </w:tc>
        <w:tc>
          <w:tcPr>
            <w:tcW w:w="743" w:type="dxa"/>
            <w:tcBorders>
              <w:top w:val="outset" w:sz="6" w:space="0" w:color="auto"/>
              <w:left w:val="outset" w:sz="6" w:space="0" w:color="auto"/>
              <w:bottom w:val="outset" w:sz="6" w:space="0" w:color="auto"/>
              <w:right w:val="outset" w:sz="6" w:space="0" w:color="auto"/>
            </w:tcBorders>
            <w:vAlign w:val="center"/>
          </w:tcPr>
          <w:p w14:paraId="7653478F" w14:textId="77777777" w:rsidR="00725ACC" w:rsidRPr="00671259" w:rsidRDefault="00725ACC" w:rsidP="00725ACC">
            <w:pPr>
              <w:jc w:val="center"/>
              <w:rPr>
                <w:rFonts w:ascii="Arial" w:hAnsi="Arial"/>
                <w:sz w:val="16"/>
              </w:rPr>
            </w:pPr>
            <w:r w:rsidRPr="00671259">
              <w:rPr>
                <w:rFonts w:ascii="Arial" w:hAnsi="Arial"/>
                <w:sz w:val="16"/>
              </w:rPr>
              <w:t>Tropical Cyclone (1)</w:t>
            </w:r>
          </w:p>
        </w:tc>
        <w:tc>
          <w:tcPr>
            <w:tcW w:w="839" w:type="dxa"/>
            <w:tcBorders>
              <w:top w:val="outset" w:sz="6" w:space="0" w:color="auto"/>
              <w:left w:val="outset" w:sz="6" w:space="0" w:color="auto"/>
              <w:bottom w:val="outset" w:sz="6" w:space="0" w:color="auto"/>
              <w:right w:val="outset" w:sz="6" w:space="0" w:color="auto"/>
            </w:tcBorders>
            <w:vAlign w:val="center"/>
          </w:tcPr>
          <w:p w14:paraId="73ED38B3" w14:textId="77777777" w:rsidR="00725ACC" w:rsidRPr="00671259" w:rsidRDefault="00725ACC" w:rsidP="00725ACC">
            <w:pPr>
              <w:jc w:val="center"/>
              <w:rPr>
                <w:rFonts w:ascii="Arial" w:hAnsi="Arial"/>
                <w:sz w:val="16"/>
              </w:rPr>
            </w:pPr>
            <w:r w:rsidRPr="00671259">
              <w:rPr>
                <w:rFonts w:ascii="Arial" w:hAnsi="Arial"/>
                <w:sz w:val="16"/>
              </w:rPr>
              <w:t>Tropical Cyclone (1)</w:t>
            </w:r>
          </w:p>
        </w:tc>
        <w:tc>
          <w:tcPr>
            <w:tcW w:w="780" w:type="dxa"/>
            <w:tcBorders>
              <w:top w:val="outset" w:sz="6" w:space="0" w:color="auto"/>
              <w:left w:val="outset" w:sz="6" w:space="0" w:color="auto"/>
              <w:bottom w:val="outset" w:sz="6" w:space="0" w:color="auto"/>
              <w:right w:val="outset" w:sz="6" w:space="0" w:color="auto"/>
            </w:tcBorders>
            <w:vAlign w:val="center"/>
          </w:tcPr>
          <w:p w14:paraId="6EA51FB0" w14:textId="77777777" w:rsidR="00725ACC" w:rsidRPr="00671259" w:rsidRDefault="00725ACC" w:rsidP="00725ACC">
            <w:pPr>
              <w:jc w:val="center"/>
              <w:rPr>
                <w:rFonts w:ascii="Arial" w:hAnsi="Arial"/>
                <w:sz w:val="16"/>
              </w:rPr>
            </w:pPr>
            <w:r w:rsidRPr="00671259">
              <w:rPr>
                <w:rFonts w:ascii="Arial" w:hAnsi="Arial"/>
                <w:sz w:val="16"/>
              </w:rPr>
              <w:t>Tropical Storm</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4FBD9C19" w14:textId="77777777" w:rsidR="00725ACC" w:rsidRPr="00671259" w:rsidRDefault="00725ACC" w:rsidP="00725ACC">
            <w:pPr>
              <w:jc w:val="center"/>
              <w:rPr>
                <w:rFonts w:ascii="Arial" w:hAnsi="Arial"/>
                <w:sz w:val="16"/>
              </w:rPr>
            </w:pPr>
            <w:r w:rsidRPr="00671259">
              <w:rPr>
                <w:rFonts w:ascii="Arial" w:hAnsi="Arial"/>
                <w:sz w:val="16"/>
              </w:rPr>
              <w:t>Tropical Storm</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381A39FB" w14:textId="77777777" w:rsidR="00725ACC" w:rsidRPr="00671259" w:rsidRDefault="00725ACC" w:rsidP="00725ACC">
            <w:pPr>
              <w:jc w:val="center"/>
              <w:rPr>
                <w:rFonts w:ascii="Arial" w:hAnsi="Arial"/>
                <w:sz w:val="16"/>
              </w:rPr>
            </w:pPr>
            <w:r w:rsidRPr="00671259">
              <w:rPr>
                <w:rFonts w:ascii="Arial" w:hAnsi="Arial"/>
                <w:sz w:val="16"/>
              </w:rPr>
              <w:t>Tropical Storm</w:t>
            </w:r>
          </w:p>
        </w:tc>
      </w:tr>
      <w:tr w:rsidR="000D252A" w:rsidRPr="00671259" w14:paraId="7AC544D3" w14:textId="77777777" w:rsidTr="000D252A">
        <w:trPr>
          <w:trHeight w:val="45"/>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6B428222" w14:textId="77777777" w:rsidR="00725ACC" w:rsidRPr="00671259" w:rsidRDefault="00725ACC" w:rsidP="00725ACC">
            <w:pPr>
              <w:jc w:val="center"/>
              <w:rPr>
                <w:rFonts w:ascii="Arial" w:hAnsi="Arial"/>
                <w:sz w:val="16"/>
              </w:rPr>
            </w:pPr>
            <w:r w:rsidRPr="00671259">
              <w:rPr>
                <w:rFonts w:ascii="Arial" w:hAnsi="Arial"/>
                <w:sz w:val="16"/>
              </w:rPr>
              <w:t>10</w:t>
            </w:r>
          </w:p>
        </w:tc>
        <w:tc>
          <w:tcPr>
            <w:tcW w:w="678" w:type="dxa"/>
            <w:tcBorders>
              <w:top w:val="outset" w:sz="6" w:space="0" w:color="auto"/>
              <w:left w:val="outset" w:sz="6" w:space="0" w:color="auto"/>
              <w:bottom w:val="outset" w:sz="6" w:space="0" w:color="auto"/>
              <w:right w:val="outset" w:sz="6" w:space="0" w:color="auto"/>
            </w:tcBorders>
            <w:vAlign w:val="center"/>
          </w:tcPr>
          <w:p w14:paraId="7187369A" w14:textId="77777777" w:rsidR="00725ACC" w:rsidRPr="00671259" w:rsidRDefault="00725ACC" w:rsidP="00725ACC">
            <w:pPr>
              <w:jc w:val="center"/>
              <w:rPr>
                <w:rFonts w:ascii="Arial" w:hAnsi="Arial"/>
                <w:sz w:val="16"/>
              </w:rPr>
            </w:pPr>
            <w:r w:rsidRPr="00671259">
              <w:rPr>
                <w:rFonts w:ascii="Arial" w:hAnsi="Arial"/>
                <w:sz w:val="16"/>
              </w:rPr>
              <w:t>48–55</w:t>
            </w:r>
          </w:p>
        </w:tc>
        <w:tc>
          <w:tcPr>
            <w:tcW w:w="821" w:type="dxa"/>
            <w:tcBorders>
              <w:top w:val="outset" w:sz="6" w:space="0" w:color="auto"/>
              <w:left w:val="outset" w:sz="6" w:space="0" w:color="auto"/>
              <w:bottom w:val="outset" w:sz="6" w:space="0" w:color="auto"/>
              <w:right w:val="outset" w:sz="6" w:space="0" w:color="auto"/>
            </w:tcBorders>
            <w:vAlign w:val="center"/>
          </w:tcPr>
          <w:p w14:paraId="6B46B3A5" w14:textId="77777777" w:rsidR="00725ACC" w:rsidRPr="00671259" w:rsidRDefault="00725ACC" w:rsidP="00725ACC">
            <w:pPr>
              <w:jc w:val="center"/>
              <w:rPr>
                <w:rFonts w:ascii="Arial" w:hAnsi="Arial"/>
                <w:sz w:val="16"/>
              </w:rPr>
            </w:pPr>
            <w:r w:rsidRPr="00671259">
              <w:rPr>
                <w:rFonts w:ascii="Arial" w:hAnsi="Arial"/>
                <w:sz w:val="16"/>
              </w:rPr>
              <w:t>89-104</w:t>
            </w:r>
          </w:p>
        </w:tc>
        <w:tc>
          <w:tcPr>
            <w:tcW w:w="678" w:type="dxa"/>
            <w:tcBorders>
              <w:top w:val="outset" w:sz="6" w:space="0" w:color="auto"/>
              <w:left w:val="outset" w:sz="6" w:space="0" w:color="auto"/>
              <w:bottom w:val="outset" w:sz="6" w:space="0" w:color="auto"/>
              <w:right w:val="outset" w:sz="6" w:space="0" w:color="auto"/>
            </w:tcBorders>
            <w:vAlign w:val="center"/>
          </w:tcPr>
          <w:p w14:paraId="1266AAF8" w14:textId="77777777" w:rsidR="00725ACC" w:rsidRPr="00671259" w:rsidRDefault="00725ACC" w:rsidP="00725ACC">
            <w:pPr>
              <w:jc w:val="center"/>
              <w:rPr>
                <w:rFonts w:ascii="Arial" w:hAnsi="Arial"/>
                <w:sz w:val="16"/>
              </w:rPr>
            </w:pPr>
            <w:r w:rsidRPr="00671259">
              <w:rPr>
                <w:rFonts w:ascii="Arial" w:hAnsi="Arial"/>
                <w:sz w:val="16"/>
              </w:rPr>
              <w:t>55-64</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07B9A079" w14:textId="77777777" w:rsidR="00725ACC" w:rsidRPr="00671259" w:rsidRDefault="00725ACC" w:rsidP="00725ACC">
            <w:pPr>
              <w:jc w:val="center"/>
              <w:rPr>
                <w:rFonts w:ascii="Arial" w:hAnsi="Arial"/>
                <w:sz w:val="16"/>
              </w:rPr>
            </w:pPr>
            <w:r w:rsidRPr="00671259">
              <w:rPr>
                <w:rFonts w:ascii="Arial" w:hAnsi="Arial"/>
                <w:sz w:val="16"/>
              </w:rPr>
              <w:t>Severe Cyclonic Storm</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774DF428" w14:textId="77777777" w:rsidR="00725ACC" w:rsidRPr="00671259" w:rsidRDefault="00725ACC" w:rsidP="00725ACC">
            <w:pPr>
              <w:jc w:val="center"/>
              <w:rPr>
                <w:rFonts w:ascii="Arial" w:hAnsi="Arial"/>
                <w:sz w:val="16"/>
              </w:rPr>
            </w:pPr>
            <w:r w:rsidRPr="00671259">
              <w:rPr>
                <w:rFonts w:ascii="Arial" w:hAnsi="Arial"/>
                <w:sz w:val="16"/>
              </w:rPr>
              <w:t>Severe Tropical Storm</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049C9733" w14:textId="77777777" w:rsidR="00725ACC" w:rsidRPr="00671259" w:rsidRDefault="00725ACC" w:rsidP="00725ACC">
            <w:pPr>
              <w:jc w:val="center"/>
              <w:rPr>
                <w:rFonts w:ascii="Arial" w:hAnsi="Arial"/>
                <w:sz w:val="16"/>
              </w:rPr>
            </w:pPr>
            <w:r w:rsidRPr="00671259">
              <w:rPr>
                <w:rFonts w:ascii="Arial" w:hAnsi="Arial"/>
                <w:sz w:val="16"/>
              </w:rPr>
              <w:t>Tropical Cyclone (2)</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06612BF7" w14:textId="77777777" w:rsidR="00725ACC" w:rsidRPr="00671259" w:rsidRDefault="00725ACC" w:rsidP="00725ACC">
            <w:pPr>
              <w:jc w:val="center"/>
              <w:rPr>
                <w:rFonts w:ascii="Arial" w:hAnsi="Arial"/>
                <w:sz w:val="16"/>
              </w:rPr>
            </w:pPr>
            <w:r w:rsidRPr="00671259">
              <w:rPr>
                <w:rFonts w:ascii="Arial" w:hAnsi="Arial"/>
                <w:sz w:val="16"/>
              </w:rPr>
              <w:t>Tropical Cyclone (2)</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8E04B31" w14:textId="77777777" w:rsidR="00725ACC" w:rsidRPr="00671259" w:rsidRDefault="00725ACC" w:rsidP="00725ACC">
            <w:pPr>
              <w:jc w:val="center"/>
              <w:rPr>
                <w:rFonts w:ascii="Arial" w:hAnsi="Arial"/>
                <w:sz w:val="16"/>
              </w:rPr>
            </w:pPr>
            <w:r w:rsidRPr="00671259">
              <w:rPr>
                <w:rFonts w:ascii="Arial" w:hAnsi="Arial"/>
                <w:sz w:val="16"/>
              </w:rPr>
              <w:t>Severe Tropical Storm</w:t>
            </w:r>
          </w:p>
        </w:tc>
        <w:tc>
          <w:tcPr>
            <w:tcW w:w="780" w:type="dxa"/>
            <w:vMerge/>
            <w:tcBorders>
              <w:top w:val="outset" w:sz="6" w:space="0" w:color="auto"/>
              <w:left w:val="outset" w:sz="6" w:space="0" w:color="auto"/>
              <w:bottom w:val="outset" w:sz="6" w:space="0" w:color="auto"/>
              <w:right w:val="outset" w:sz="6" w:space="0" w:color="auto"/>
            </w:tcBorders>
            <w:vAlign w:val="center"/>
          </w:tcPr>
          <w:p w14:paraId="2FB173F0"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45B98F8F" w14:textId="77777777" w:rsidR="00725ACC" w:rsidRPr="00671259" w:rsidRDefault="00725ACC" w:rsidP="00725ACC">
            <w:pPr>
              <w:jc w:val="center"/>
              <w:rPr>
                <w:rFonts w:ascii="Arial" w:hAnsi="Arial"/>
                <w:sz w:val="16"/>
              </w:rPr>
            </w:pPr>
          </w:p>
        </w:tc>
      </w:tr>
      <w:tr w:rsidR="000D252A" w:rsidRPr="00671259" w14:paraId="1634EFC3" w14:textId="77777777" w:rsidTr="000D252A">
        <w:trPr>
          <w:trHeight w:val="47"/>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7CEE57B9" w14:textId="77777777" w:rsidR="00725ACC" w:rsidRPr="00671259" w:rsidRDefault="00725ACC" w:rsidP="00725ACC">
            <w:pPr>
              <w:jc w:val="center"/>
              <w:rPr>
                <w:rFonts w:ascii="Arial" w:hAnsi="Arial"/>
                <w:sz w:val="16"/>
              </w:rPr>
            </w:pPr>
            <w:r w:rsidRPr="00671259">
              <w:rPr>
                <w:rFonts w:ascii="Arial" w:hAnsi="Arial"/>
                <w:sz w:val="16"/>
              </w:rPr>
              <w:t>11</w:t>
            </w:r>
          </w:p>
        </w:tc>
        <w:tc>
          <w:tcPr>
            <w:tcW w:w="678" w:type="dxa"/>
            <w:tcBorders>
              <w:top w:val="outset" w:sz="6" w:space="0" w:color="auto"/>
              <w:left w:val="outset" w:sz="6" w:space="0" w:color="auto"/>
              <w:bottom w:val="outset" w:sz="6" w:space="0" w:color="auto"/>
              <w:right w:val="outset" w:sz="6" w:space="0" w:color="auto"/>
            </w:tcBorders>
            <w:vAlign w:val="center"/>
          </w:tcPr>
          <w:p w14:paraId="5EA844D3" w14:textId="77777777" w:rsidR="00725ACC" w:rsidRPr="00671259" w:rsidRDefault="00725ACC" w:rsidP="00725ACC">
            <w:pPr>
              <w:jc w:val="center"/>
              <w:rPr>
                <w:rFonts w:ascii="Arial" w:hAnsi="Arial"/>
                <w:sz w:val="16"/>
              </w:rPr>
            </w:pPr>
            <w:r w:rsidRPr="00671259">
              <w:rPr>
                <w:rFonts w:ascii="Arial" w:hAnsi="Arial"/>
                <w:sz w:val="16"/>
              </w:rPr>
              <w:t>56–63</w:t>
            </w:r>
          </w:p>
        </w:tc>
        <w:tc>
          <w:tcPr>
            <w:tcW w:w="821" w:type="dxa"/>
            <w:tcBorders>
              <w:top w:val="outset" w:sz="6" w:space="0" w:color="auto"/>
              <w:left w:val="outset" w:sz="6" w:space="0" w:color="auto"/>
              <w:bottom w:val="outset" w:sz="6" w:space="0" w:color="auto"/>
              <w:right w:val="outset" w:sz="6" w:space="0" w:color="auto"/>
            </w:tcBorders>
            <w:vAlign w:val="center"/>
          </w:tcPr>
          <w:p w14:paraId="78652CCA" w14:textId="77777777" w:rsidR="00725ACC" w:rsidRPr="00671259" w:rsidRDefault="00725ACC" w:rsidP="00725ACC">
            <w:pPr>
              <w:jc w:val="center"/>
              <w:rPr>
                <w:rFonts w:ascii="Arial" w:hAnsi="Arial"/>
                <w:sz w:val="16"/>
              </w:rPr>
            </w:pPr>
            <w:r w:rsidRPr="00671259">
              <w:rPr>
                <w:rFonts w:ascii="Arial" w:hAnsi="Arial"/>
                <w:sz w:val="16"/>
              </w:rPr>
              <w:t>104-119</w:t>
            </w:r>
          </w:p>
        </w:tc>
        <w:tc>
          <w:tcPr>
            <w:tcW w:w="678" w:type="dxa"/>
            <w:tcBorders>
              <w:top w:val="outset" w:sz="6" w:space="0" w:color="auto"/>
              <w:left w:val="outset" w:sz="6" w:space="0" w:color="auto"/>
              <w:bottom w:val="outset" w:sz="6" w:space="0" w:color="auto"/>
              <w:right w:val="outset" w:sz="6" w:space="0" w:color="auto"/>
            </w:tcBorders>
            <w:vAlign w:val="center"/>
          </w:tcPr>
          <w:p w14:paraId="5C742EED" w14:textId="77777777" w:rsidR="00725ACC" w:rsidRPr="00671259" w:rsidRDefault="00725ACC" w:rsidP="00725ACC">
            <w:pPr>
              <w:jc w:val="center"/>
              <w:rPr>
                <w:rFonts w:ascii="Arial" w:hAnsi="Arial"/>
                <w:sz w:val="16"/>
              </w:rPr>
            </w:pPr>
            <w:r w:rsidRPr="00671259">
              <w:rPr>
                <w:rFonts w:ascii="Arial" w:hAnsi="Arial"/>
                <w:sz w:val="16"/>
              </w:rPr>
              <w:t>64-74</w:t>
            </w:r>
          </w:p>
        </w:tc>
        <w:tc>
          <w:tcPr>
            <w:tcW w:w="799" w:type="dxa"/>
            <w:vMerge/>
            <w:tcBorders>
              <w:top w:val="outset" w:sz="6" w:space="0" w:color="auto"/>
              <w:left w:val="outset" w:sz="6" w:space="0" w:color="auto"/>
              <w:bottom w:val="outset" w:sz="6" w:space="0" w:color="auto"/>
              <w:right w:val="outset" w:sz="6" w:space="0" w:color="auto"/>
            </w:tcBorders>
            <w:vAlign w:val="center"/>
          </w:tcPr>
          <w:p w14:paraId="70392983"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5BFA8A9D"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35A484F9"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38E196E"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7D7243AF"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39B8FA8"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21E2D5E8" w14:textId="77777777" w:rsidR="00725ACC" w:rsidRPr="00671259" w:rsidRDefault="00725ACC" w:rsidP="00725ACC">
            <w:pPr>
              <w:jc w:val="center"/>
              <w:rPr>
                <w:rFonts w:ascii="Arial" w:hAnsi="Arial"/>
                <w:sz w:val="16"/>
              </w:rPr>
            </w:pPr>
          </w:p>
        </w:tc>
      </w:tr>
      <w:tr w:rsidR="000D252A" w:rsidRPr="00671259" w14:paraId="5DECE0AC" w14:textId="77777777" w:rsidTr="000D252A">
        <w:trPr>
          <w:trHeight w:val="73"/>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07DED473" w14:textId="77777777" w:rsidR="00725ACC" w:rsidRPr="00671259" w:rsidRDefault="00725ACC" w:rsidP="00725ACC">
            <w:pPr>
              <w:jc w:val="center"/>
              <w:rPr>
                <w:rFonts w:ascii="Arial" w:hAnsi="Arial"/>
                <w:sz w:val="16"/>
              </w:rPr>
            </w:pPr>
            <w:r w:rsidRPr="00671259">
              <w:rPr>
                <w:rFonts w:ascii="Arial" w:hAnsi="Arial"/>
                <w:sz w:val="16"/>
              </w:rPr>
              <w:t>12</w:t>
            </w:r>
          </w:p>
        </w:tc>
        <w:tc>
          <w:tcPr>
            <w:tcW w:w="678" w:type="dxa"/>
            <w:tcBorders>
              <w:top w:val="outset" w:sz="6" w:space="0" w:color="auto"/>
              <w:left w:val="outset" w:sz="6" w:space="0" w:color="auto"/>
              <w:bottom w:val="outset" w:sz="6" w:space="0" w:color="auto"/>
              <w:right w:val="outset" w:sz="6" w:space="0" w:color="auto"/>
            </w:tcBorders>
            <w:vAlign w:val="center"/>
          </w:tcPr>
          <w:p w14:paraId="0A88F3A2" w14:textId="77777777" w:rsidR="00725ACC" w:rsidRPr="00671259" w:rsidRDefault="00725ACC" w:rsidP="00725ACC">
            <w:pPr>
              <w:jc w:val="center"/>
              <w:rPr>
                <w:rFonts w:ascii="Arial" w:hAnsi="Arial"/>
                <w:sz w:val="16"/>
              </w:rPr>
            </w:pPr>
            <w:r w:rsidRPr="00671259">
              <w:rPr>
                <w:rFonts w:ascii="Arial" w:hAnsi="Arial"/>
                <w:sz w:val="16"/>
              </w:rPr>
              <w:t>64–72</w:t>
            </w:r>
          </w:p>
        </w:tc>
        <w:tc>
          <w:tcPr>
            <w:tcW w:w="821" w:type="dxa"/>
            <w:tcBorders>
              <w:top w:val="outset" w:sz="6" w:space="0" w:color="auto"/>
              <w:left w:val="outset" w:sz="6" w:space="0" w:color="auto"/>
              <w:bottom w:val="outset" w:sz="6" w:space="0" w:color="auto"/>
              <w:right w:val="outset" w:sz="6" w:space="0" w:color="auto"/>
            </w:tcBorders>
            <w:vAlign w:val="center"/>
          </w:tcPr>
          <w:p w14:paraId="42F735A3" w14:textId="77777777" w:rsidR="00725ACC" w:rsidRPr="00671259" w:rsidRDefault="00725ACC" w:rsidP="00725ACC">
            <w:pPr>
              <w:jc w:val="center"/>
              <w:rPr>
                <w:rFonts w:ascii="Arial" w:hAnsi="Arial"/>
                <w:sz w:val="16"/>
              </w:rPr>
            </w:pPr>
            <w:r w:rsidRPr="00671259">
              <w:rPr>
                <w:rFonts w:ascii="Arial" w:hAnsi="Arial"/>
                <w:sz w:val="16"/>
              </w:rPr>
              <w:t>119-135</w:t>
            </w:r>
          </w:p>
        </w:tc>
        <w:tc>
          <w:tcPr>
            <w:tcW w:w="678" w:type="dxa"/>
            <w:tcBorders>
              <w:top w:val="outset" w:sz="6" w:space="0" w:color="auto"/>
              <w:left w:val="outset" w:sz="6" w:space="0" w:color="auto"/>
              <w:bottom w:val="outset" w:sz="6" w:space="0" w:color="auto"/>
              <w:right w:val="outset" w:sz="6" w:space="0" w:color="auto"/>
            </w:tcBorders>
            <w:vAlign w:val="center"/>
          </w:tcPr>
          <w:p w14:paraId="20D1995D" w14:textId="77777777" w:rsidR="00725ACC" w:rsidRPr="00671259" w:rsidRDefault="00725ACC" w:rsidP="00725ACC">
            <w:pPr>
              <w:jc w:val="center"/>
              <w:rPr>
                <w:rFonts w:ascii="Arial" w:hAnsi="Arial"/>
                <w:sz w:val="16"/>
              </w:rPr>
            </w:pPr>
            <w:r w:rsidRPr="00671259">
              <w:rPr>
                <w:rFonts w:ascii="Arial" w:hAnsi="Arial"/>
                <w:sz w:val="16"/>
              </w:rPr>
              <w:t>74-84</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23F554E3" w14:textId="77777777" w:rsidR="00725ACC" w:rsidRPr="00671259" w:rsidRDefault="00725ACC" w:rsidP="00725ACC">
            <w:pPr>
              <w:jc w:val="center"/>
              <w:rPr>
                <w:rFonts w:ascii="Arial" w:hAnsi="Arial"/>
                <w:sz w:val="16"/>
              </w:rPr>
            </w:pPr>
            <w:r w:rsidRPr="00671259">
              <w:rPr>
                <w:rFonts w:ascii="Arial" w:hAnsi="Arial"/>
                <w:sz w:val="16"/>
              </w:rPr>
              <w:t>Very Severe Cyclonic Storm</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15C6429D" w14:textId="77777777" w:rsidR="00725ACC" w:rsidRPr="00671259" w:rsidRDefault="00725ACC" w:rsidP="00725ACC">
            <w:pPr>
              <w:jc w:val="center"/>
              <w:rPr>
                <w:rFonts w:ascii="Arial" w:hAnsi="Arial"/>
                <w:sz w:val="16"/>
              </w:rPr>
            </w:pPr>
            <w:r w:rsidRPr="00671259">
              <w:rPr>
                <w:rFonts w:ascii="Arial" w:hAnsi="Arial"/>
                <w:sz w:val="16"/>
              </w:rPr>
              <w:t>Tropical Cyclone</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71F632B6" w14:textId="77777777" w:rsidR="00725ACC" w:rsidRPr="00671259" w:rsidRDefault="00725ACC" w:rsidP="00725ACC">
            <w:pPr>
              <w:jc w:val="center"/>
              <w:rPr>
                <w:rFonts w:ascii="Arial" w:hAnsi="Arial"/>
                <w:sz w:val="16"/>
              </w:rPr>
            </w:pPr>
            <w:r w:rsidRPr="00671259">
              <w:rPr>
                <w:rFonts w:ascii="Arial" w:hAnsi="Arial"/>
                <w:sz w:val="16"/>
              </w:rPr>
              <w:t>Severe Tropical Cyclone (3)</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0D045A5E" w14:textId="77777777" w:rsidR="00725ACC" w:rsidRPr="00671259" w:rsidRDefault="00725ACC" w:rsidP="00725ACC">
            <w:pPr>
              <w:jc w:val="center"/>
              <w:rPr>
                <w:rFonts w:ascii="Arial" w:hAnsi="Arial"/>
                <w:sz w:val="16"/>
              </w:rPr>
            </w:pPr>
            <w:r w:rsidRPr="00671259">
              <w:rPr>
                <w:rFonts w:ascii="Arial" w:hAnsi="Arial"/>
                <w:sz w:val="16"/>
              </w:rPr>
              <w:t>Severe Tropical Cyclone (3)</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7B0B9180" w14:textId="77777777" w:rsidR="00725ACC" w:rsidRPr="00671259" w:rsidRDefault="00725ACC" w:rsidP="00725ACC">
            <w:pPr>
              <w:jc w:val="center"/>
              <w:rPr>
                <w:rFonts w:ascii="Arial" w:hAnsi="Arial"/>
                <w:sz w:val="16"/>
              </w:rPr>
            </w:pPr>
            <w:r w:rsidRPr="00671259">
              <w:rPr>
                <w:rFonts w:ascii="Arial" w:hAnsi="Arial"/>
                <w:sz w:val="16"/>
              </w:rPr>
              <w:t>Typhoon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05D9D50A" w14:textId="77777777" w:rsidR="00725ACC" w:rsidRPr="00671259" w:rsidRDefault="00725ACC" w:rsidP="00725ACC">
            <w:pPr>
              <w:jc w:val="center"/>
              <w:rPr>
                <w:rFonts w:ascii="Arial" w:hAnsi="Arial"/>
                <w:sz w:val="16"/>
              </w:rPr>
            </w:pPr>
            <w:r w:rsidRPr="00671259">
              <w:rPr>
                <w:rFonts w:ascii="Arial" w:hAnsi="Arial"/>
                <w:sz w:val="16"/>
              </w:rPr>
              <w:t>Typhoon</w:t>
            </w:r>
          </w:p>
        </w:tc>
        <w:tc>
          <w:tcPr>
            <w:tcW w:w="954" w:type="dxa"/>
            <w:tcBorders>
              <w:top w:val="outset" w:sz="6" w:space="0" w:color="auto"/>
              <w:left w:val="outset" w:sz="6" w:space="0" w:color="auto"/>
              <w:bottom w:val="outset" w:sz="6" w:space="0" w:color="auto"/>
              <w:right w:val="outset" w:sz="6" w:space="0" w:color="auto"/>
            </w:tcBorders>
            <w:vAlign w:val="center"/>
          </w:tcPr>
          <w:p w14:paraId="10CE85BA" w14:textId="77777777" w:rsidR="00725ACC" w:rsidRPr="00671259" w:rsidRDefault="00725ACC" w:rsidP="00725ACC">
            <w:pPr>
              <w:jc w:val="center"/>
              <w:rPr>
                <w:rFonts w:ascii="Arial" w:hAnsi="Arial"/>
                <w:sz w:val="16"/>
              </w:rPr>
            </w:pPr>
            <w:r w:rsidRPr="00671259">
              <w:rPr>
                <w:rFonts w:ascii="Arial" w:hAnsi="Arial"/>
                <w:sz w:val="16"/>
              </w:rPr>
              <w:t>Hurricane (1)</w:t>
            </w:r>
          </w:p>
        </w:tc>
      </w:tr>
      <w:tr w:rsidR="000D252A" w:rsidRPr="00671259" w14:paraId="0A634BF9" w14:textId="77777777" w:rsidTr="000D252A">
        <w:trPr>
          <w:trHeight w:val="73"/>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637417D9" w14:textId="77777777" w:rsidR="00725ACC" w:rsidRPr="00671259" w:rsidRDefault="00725ACC" w:rsidP="00725ACC">
            <w:pPr>
              <w:jc w:val="center"/>
              <w:rPr>
                <w:rFonts w:ascii="Arial" w:hAnsi="Arial"/>
                <w:sz w:val="16"/>
              </w:rPr>
            </w:pPr>
            <w:r w:rsidRPr="00671259">
              <w:rPr>
                <w:rFonts w:ascii="Arial" w:hAnsi="Arial"/>
                <w:sz w:val="16"/>
              </w:rPr>
              <w:t>13</w:t>
            </w:r>
          </w:p>
        </w:tc>
        <w:tc>
          <w:tcPr>
            <w:tcW w:w="678" w:type="dxa"/>
            <w:tcBorders>
              <w:top w:val="outset" w:sz="6" w:space="0" w:color="auto"/>
              <w:left w:val="outset" w:sz="6" w:space="0" w:color="auto"/>
              <w:bottom w:val="outset" w:sz="6" w:space="0" w:color="auto"/>
              <w:right w:val="outset" w:sz="6" w:space="0" w:color="auto"/>
            </w:tcBorders>
            <w:vAlign w:val="center"/>
          </w:tcPr>
          <w:p w14:paraId="77C3D936" w14:textId="77777777" w:rsidR="00725ACC" w:rsidRPr="00671259" w:rsidRDefault="00725ACC" w:rsidP="00725ACC">
            <w:pPr>
              <w:jc w:val="center"/>
              <w:rPr>
                <w:rFonts w:ascii="Arial" w:hAnsi="Arial"/>
                <w:sz w:val="16"/>
              </w:rPr>
            </w:pPr>
            <w:r w:rsidRPr="00671259">
              <w:rPr>
                <w:rFonts w:ascii="Arial" w:hAnsi="Arial"/>
                <w:sz w:val="16"/>
              </w:rPr>
              <w:t>73–85</w:t>
            </w:r>
          </w:p>
        </w:tc>
        <w:tc>
          <w:tcPr>
            <w:tcW w:w="821" w:type="dxa"/>
            <w:tcBorders>
              <w:top w:val="outset" w:sz="6" w:space="0" w:color="auto"/>
              <w:left w:val="outset" w:sz="6" w:space="0" w:color="auto"/>
              <w:bottom w:val="outset" w:sz="6" w:space="0" w:color="auto"/>
              <w:right w:val="outset" w:sz="6" w:space="0" w:color="auto"/>
            </w:tcBorders>
            <w:vAlign w:val="center"/>
          </w:tcPr>
          <w:p w14:paraId="2F70F6B6" w14:textId="77777777" w:rsidR="00725ACC" w:rsidRPr="00671259" w:rsidRDefault="00725ACC" w:rsidP="00725ACC">
            <w:pPr>
              <w:jc w:val="center"/>
              <w:rPr>
                <w:rFonts w:ascii="Arial" w:hAnsi="Arial"/>
                <w:sz w:val="16"/>
              </w:rPr>
            </w:pPr>
            <w:r w:rsidRPr="00671259">
              <w:rPr>
                <w:rFonts w:ascii="Arial" w:hAnsi="Arial"/>
                <w:sz w:val="16"/>
              </w:rPr>
              <w:t>135-159</w:t>
            </w:r>
          </w:p>
        </w:tc>
        <w:tc>
          <w:tcPr>
            <w:tcW w:w="678" w:type="dxa"/>
            <w:tcBorders>
              <w:top w:val="outset" w:sz="6" w:space="0" w:color="auto"/>
              <w:left w:val="outset" w:sz="6" w:space="0" w:color="auto"/>
              <w:bottom w:val="outset" w:sz="6" w:space="0" w:color="auto"/>
              <w:right w:val="outset" w:sz="6" w:space="0" w:color="auto"/>
            </w:tcBorders>
            <w:vAlign w:val="center"/>
          </w:tcPr>
          <w:p w14:paraId="1BB574F8" w14:textId="77777777" w:rsidR="00725ACC" w:rsidRPr="00671259" w:rsidRDefault="00725ACC" w:rsidP="00725ACC">
            <w:pPr>
              <w:jc w:val="center"/>
              <w:rPr>
                <w:rFonts w:ascii="Arial" w:hAnsi="Arial"/>
                <w:sz w:val="16"/>
              </w:rPr>
            </w:pPr>
            <w:r w:rsidRPr="00671259">
              <w:rPr>
                <w:rFonts w:ascii="Arial" w:hAnsi="Arial"/>
                <w:sz w:val="16"/>
              </w:rPr>
              <w:t>84-99</w:t>
            </w:r>
          </w:p>
        </w:tc>
        <w:tc>
          <w:tcPr>
            <w:tcW w:w="799" w:type="dxa"/>
            <w:vMerge/>
            <w:tcBorders>
              <w:top w:val="outset" w:sz="6" w:space="0" w:color="auto"/>
              <w:left w:val="outset" w:sz="6" w:space="0" w:color="auto"/>
              <w:bottom w:val="outset" w:sz="6" w:space="0" w:color="auto"/>
              <w:right w:val="outset" w:sz="6" w:space="0" w:color="auto"/>
            </w:tcBorders>
            <w:vAlign w:val="center"/>
          </w:tcPr>
          <w:p w14:paraId="1B550133"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271BB05C"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6C49810D"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5AE8C270"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E782020"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1753282" w14:textId="77777777" w:rsidR="00725ACC" w:rsidRPr="00671259" w:rsidRDefault="00725ACC" w:rsidP="00725ACC">
            <w:pPr>
              <w:jc w:val="center"/>
              <w:rPr>
                <w:rFonts w:ascii="Arial" w:hAnsi="Arial"/>
                <w:sz w:val="16"/>
              </w:rPr>
            </w:pPr>
          </w:p>
        </w:tc>
        <w:tc>
          <w:tcPr>
            <w:tcW w:w="954" w:type="dxa"/>
            <w:tcBorders>
              <w:top w:val="outset" w:sz="6" w:space="0" w:color="auto"/>
              <w:left w:val="outset" w:sz="6" w:space="0" w:color="auto"/>
              <w:bottom w:val="outset" w:sz="6" w:space="0" w:color="auto"/>
              <w:right w:val="outset" w:sz="6" w:space="0" w:color="auto"/>
            </w:tcBorders>
            <w:vAlign w:val="center"/>
          </w:tcPr>
          <w:p w14:paraId="181F78A0" w14:textId="77777777" w:rsidR="00725ACC" w:rsidRPr="00671259" w:rsidRDefault="00725ACC" w:rsidP="00725ACC">
            <w:pPr>
              <w:jc w:val="center"/>
              <w:rPr>
                <w:rFonts w:ascii="Arial" w:hAnsi="Arial"/>
                <w:sz w:val="16"/>
              </w:rPr>
            </w:pPr>
            <w:r w:rsidRPr="00671259">
              <w:rPr>
                <w:rFonts w:ascii="Arial" w:hAnsi="Arial"/>
                <w:sz w:val="16"/>
              </w:rPr>
              <w:t>Hurricane (2)</w:t>
            </w:r>
          </w:p>
        </w:tc>
      </w:tr>
      <w:tr w:rsidR="000D252A" w:rsidRPr="00671259" w14:paraId="6F9F25B2" w14:textId="77777777" w:rsidTr="000D252A">
        <w:trPr>
          <w:trHeight w:val="42"/>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1E664BA0" w14:textId="77777777" w:rsidR="00725ACC" w:rsidRPr="00671259" w:rsidRDefault="00725ACC" w:rsidP="00725ACC">
            <w:pPr>
              <w:jc w:val="center"/>
              <w:rPr>
                <w:rFonts w:ascii="Arial" w:hAnsi="Arial"/>
                <w:sz w:val="16"/>
              </w:rPr>
            </w:pPr>
            <w:r w:rsidRPr="00671259">
              <w:rPr>
                <w:rFonts w:ascii="Arial" w:hAnsi="Arial"/>
                <w:sz w:val="16"/>
              </w:rPr>
              <w:t>14</w:t>
            </w:r>
          </w:p>
        </w:tc>
        <w:tc>
          <w:tcPr>
            <w:tcW w:w="678" w:type="dxa"/>
            <w:tcBorders>
              <w:top w:val="outset" w:sz="6" w:space="0" w:color="auto"/>
              <w:left w:val="outset" w:sz="6" w:space="0" w:color="auto"/>
              <w:bottom w:val="outset" w:sz="6" w:space="0" w:color="auto"/>
              <w:right w:val="outset" w:sz="6" w:space="0" w:color="auto"/>
            </w:tcBorders>
            <w:vAlign w:val="center"/>
          </w:tcPr>
          <w:p w14:paraId="55700D7E" w14:textId="77777777" w:rsidR="00725ACC" w:rsidRPr="00671259" w:rsidRDefault="00725ACC" w:rsidP="00725ACC">
            <w:pPr>
              <w:jc w:val="center"/>
              <w:rPr>
                <w:rFonts w:ascii="Arial" w:hAnsi="Arial"/>
                <w:sz w:val="16"/>
              </w:rPr>
            </w:pPr>
            <w:r w:rsidRPr="00671259">
              <w:rPr>
                <w:rFonts w:ascii="Arial" w:hAnsi="Arial"/>
                <w:sz w:val="16"/>
              </w:rPr>
              <w:t>86–89</w:t>
            </w:r>
          </w:p>
        </w:tc>
        <w:tc>
          <w:tcPr>
            <w:tcW w:w="821" w:type="dxa"/>
            <w:tcBorders>
              <w:top w:val="outset" w:sz="6" w:space="0" w:color="auto"/>
              <w:left w:val="outset" w:sz="6" w:space="0" w:color="auto"/>
              <w:bottom w:val="outset" w:sz="6" w:space="0" w:color="auto"/>
              <w:right w:val="outset" w:sz="6" w:space="0" w:color="auto"/>
            </w:tcBorders>
            <w:vAlign w:val="center"/>
          </w:tcPr>
          <w:p w14:paraId="46C288D8" w14:textId="77777777" w:rsidR="00725ACC" w:rsidRPr="00671259" w:rsidRDefault="00725ACC" w:rsidP="00725ACC">
            <w:pPr>
              <w:jc w:val="center"/>
              <w:rPr>
                <w:rFonts w:ascii="Arial" w:hAnsi="Arial"/>
                <w:sz w:val="16"/>
              </w:rPr>
            </w:pPr>
            <w:r w:rsidRPr="00671259">
              <w:rPr>
                <w:rFonts w:ascii="Arial" w:hAnsi="Arial"/>
                <w:sz w:val="16"/>
              </w:rPr>
              <w:t>159-167</w:t>
            </w:r>
          </w:p>
        </w:tc>
        <w:tc>
          <w:tcPr>
            <w:tcW w:w="678" w:type="dxa"/>
            <w:tcBorders>
              <w:top w:val="outset" w:sz="6" w:space="0" w:color="auto"/>
              <w:left w:val="outset" w:sz="6" w:space="0" w:color="auto"/>
              <w:bottom w:val="outset" w:sz="6" w:space="0" w:color="auto"/>
              <w:right w:val="outset" w:sz="6" w:space="0" w:color="auto"/>
            </w:tcBorders>
            <w:vAlign w:val="center"/>
          </w:tcPr>
          <w:p w14:paraId="300899CA" w14:textId="77777777" w:rsidR="00725ACC" w:rsidRPr="00671259" w:rsidRDefault="00725ACC" w:rsidP="00725ACC">
            <w:pPr>
              <w:jc w:val="center"/>
              <w:rPr>
                <w:rFonts w:ascii="Arial" w:hAnsi="Arial"/>
                <w:sz w:val="16"/>
              </w:rPr>
            </w:pPr>
            <w:r w:rsidRPr="00671259">
              <w:rPr>
                <w:rFonts w:ascii="Arial" w:hAnsi="Arial"/>
                <w:sz w:val="16"/>
              </w:rPr>
              <w:t>99-104</w:t>
            </w:r>
          </w:p>
        </w:tc>
        <w:tc>
          <w:tcPr>
            <w:tcW w:w="799" w:type="dxa"/>
            <w:vMerge/>
            <w:tcBorders>
              <w:top w:val="outset" w:sz="6" w:space="0" w:color="auto"/>
              <w:left w:val="outset" w:sz="6" w:space="0" w:color="auto"/>
              <w:bottom w:val="outset" w:sz="6" w:space="0" w:color="auto"/>
              <w:right w:val="outset" w:sz="6" w:space="0" w:color="auto"/>
            </w:tcBorders>
            <w:vAlign w:val="center"/>
          </w:tcPr>
          <w:p w14:paraId="5500B39F"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16F7C16B" w14:textId="77777777" w:rsidR="00725ACC" w:rsidRPr="00671259" w:rsidRDefault="00725ACC" w:rsidP="00725ACC">
            <w:pPr>
              <w:jc w:val="center"/>
              <w:rPr>
                <w:rFonts w:ascii="Arial" w:hAnsi="Arial"/>
                <w:sz w:val="16"/>
              </w:rPr>
            </w:pP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39C3D381" w14:textId="77777777" w:rsidR="00725ACC" w:rsidRPr="00671259" w:rsidRDefault="00725ACC" w:rsidP="00725ACC">
            <w:pPr>
              <w:jc w:val="center"/>
              <w:rPr>
                <w:rFonts w:ascii="Arial" w:hAnsi="Arial"/>
                <w:sz w:val="16"/>
              </w:rPr>
            </w:pPr>
            <w:r w:rsidRPr="00671259">
              <w:rPr>
                <w:rFonts w:ascii="Arial" w:hAnsi="Arial"/>
                <w:sz w:val="16"/>
              </w:rPr>
              <w:t>Severe Tropical Cyclone (4)</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2895C718" w14:textId="77777777" w:rsidR="00725ACC" w:rsidRPr="00671259" w:rsidRDefault="00725ACC" w:rsidP="00725ACC">
            <w:pPr>
              <w:jc w:val="center"/>
              <w:rPr>
                <w:rFonts w:ascii="Arial" w:hAnsi="Arial"/>
                <w:sz w:val="16"/>
              </w:rPr>
            </w:pPr>
            <w:r w:rsidRPr="00671259">
              <w:rPr>
                <w:rFonts w:ascii="Arial" w:hAnsi="Arial"/>
                <w:sz w:val="16"/>
              </w:rPr>
              <w:t>Severe Tropical Cyclone (4)</w:t>
            </w:r>
          </w:p>
        </w:tc>
        <w:tc>
          <w:tcPr>
            <w:tcW w:w="780" w:type="dxa"/>
            <w:vMerge/>
            <w:tcBorders>
              <w:top w:val="outset" w:sz="6" w:space="0" w:color="auto"/>
              <w:left w:val="outset" w:sz="6" w:space="0" w:color="auto"/>
              <w:bottom w:val="outset" w:sz="6" w:space="0" w:color="auto"/>
              <w:right w:val="outset" w:sz="6" w:space="0" w:color="auto"/>
            </w:tcBorders>
            <w:vAlign w:val="center"/>
          </w:tcPr>
          <w:p w14:paraId="1503A549"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7E89286" w14:textId="77777777" w:rsidR="00725ACC" w:rsidRPr="00671259" w:rsidRDefault="00725ACC" w:rsidP="00725ACC">
            <w:pPr>
              <w:jc w:val="center"/>
              <w:rPr>
                <w:rFonts w:ascii="Arial" w:hAnsi="Arial"/>
                <w:sz w:val="16"/>
              </w:rPr>
            </w:pP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4049F094" w14:textId="77777777" w:rsidR="00725ACC" w:rsidRPr="00671259" w:rsidRDefault="00725ACC" w:rsidP="00725ACC">
            <w:pPr>
              <w:jc w:val="center"/>
              <w:rPr>
                <w:rFonts w:ascii="Arial" w:hAnsi="Arial"/>
                <w:sz w:val="16"/>
              </w:rPr>
            </w:pPr>
            <w:r w:rsidRPr="00671259">
              <w:rPr>
                <w:rFonts w:ascii="Arial" w:hAnsi="Arial"/>
                <w:sz w:val="16"/>
              </w:rPr>
              <w:t>Major Hurricane (3)</w:t>
            </w:r>
          </w:p>
        </w:tc>
      </w:tr>
      <w:tr w:rsidR="000D252A" w:rsidRPr="00671259" w14:paraId="5230F635" w14:textId="77777777" w:rsidTr="000D252A">
        <w:trPr>
          <w:trHeight w:val="49"/>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477605E4" w14:textId="77777777" w:rsidR="00725ACC" w:rsidRPr="00671259" w:rsidRDefault="00725ACC" w:rsidP="00725ACC">
            <w:pPr>
              <w:jc w:val="center"/>
              <w:rPr>
                <w:rFonts w:ascii="Arial" w:hAnsi="Arial"/>
                <w:sz w:val="16"/>
              </w:rPr>
            </w:pPr>
            <w:r w:rsidRPr="00671259">
              <w:rPr>
                <w:rFonts w:ascii="Arial" w:hAnsi="Arial"/>
                <w:sz w:val="16"/>
              </w:rPr>
              <w:t>15</w:t>
            </w:r>
          </w:p>
        </w:tc>
        <w:tc>
          <w:tcPr>
            <w:tcW w:w="678" w:type="dxa"/>
            <w:tcBorders>
              <w:top w:val="outset" w:sz="6" w:space="0" w:color="auto"/>
              <w:left w:val="outset" w:sz="6" w:space="0" w:color="auto"/>
              <w:bottom w:val="outset" w:sz="6" w:space="0" w:color="auto"/>
              <w:right w:val="outset" w:sz="6" w:space="0" w:color="auto"/>
            </w:tcBorders>
            <w:vAlign w:val="center"/>
          </w:tcPr>
          <w:p w14:paraId="15CCC8C8" w14:textId="77777777" w:rsidR="00725ACC" w:rsidRPr="00671259" w:rsidRDefault="00725ACC" w:rsidP="00725ACC">
            <w:pPr>
              <w:jc w:val="center"/>
              <w:rPr>
                <w:rFonts w:ascii="Arial" w:hAnsi="Arial"/>
                <w:sz w:val="16"/>
              </w:rPr>
            </w:pPr>
            <w:r w:rsidRPr="00671259">
              <w:rPr>
                <w:rFonts w:ascii="Arial" w:hAnsi="Arial"/>
                <w:sz w:val="16"/>
              </w:rPr>
              <w:t>90–99</w:t>
            </w:r>
          </w:p>
        </w:tc>
        <w:tc>
          <w:tcPr>
            <w:tcW w:w="821" w:type="dxa"/>
            <w:tcBorders>
              <w:top w:val="outset" w:sz="6" w:space="0" w:color="auto"/>
              <w:left w:val="outset" w:sz="6" w:space="0" w:color="auto"/>
              <w:bottom w:val="outset" w:sz="6" w:space="0" w:color="auto"/>
              <w:right w:val="outset" w:sz="6" w:space="0" w:color="auto"/>
            </w:tcBorders>
            <w:vAlign w:val="center"/>
          </w:tcPr>
          <w:p w14:paraId="6C3F6909" w14:textId="77777777" w:rsidR="00725ACC" w:rsidRPr="00671259" w:rsidRDefault="00725ACC" w:rsidP="00725ACC">
            <w:pPr>
              <w:jc w:val="center"/>
              <w:rPr>
                <w:rFonts w:ascii="Arial" w:hAnsi="Arial"/>
                <w:sz w:val="16"/>
              </w:rPr>
            </w:pPr>
            <w:r w:rsidRPr="00671259">
              <w:rPr>
                <w:rFonts w:ascii="Arial" w:hAnsi="Arial"/>
                <w:sz w:val="16"/>
              </w:rPr>
              <w:t>167-185</w:t>
            </w:r>
          </w:p>
        </w:tc>
        <w:tc>
          <w:tcPr>
            <w:tcW w:w="678" w:type="dxa"/>
            <w:tcBorders>
              <w:top w:val="outset" w:sz="6" w:space="0" w:color="auto"/>
              <w:left w:val="outset" w:sz="6" w:space="0" w:color="auto"/>
              <w:bottom w:val="outset" w:sz="6" w:space="0" w:color="auto"/>
              <w:right w:val="outset" w:sz="6" w:space="0" w:color="auto"/>
            </w:tcBorders>
            <w:vAlign w:val="center"/>
          </w:tcPr>
          <w:p w14:paraId="57AD69F1" w14:textId="77777777" w:rsidR="00725ACC" w:rsidRPr="00671259" w:rsidRDefault="00725ACC" w:rsidP="00725ACC">
            <w:pPr>
              <w:jc w:val="center"/>
              <w:rPr>
                <w:rFonts w:ascii="Arial" w:hAnsi="Arial"/>
                <w:sz w:val="16"/>
              </w:rPr>
            </w:pPr>
            <w:r w:rsidRPr="00671259">
              <w:rPr>
                <w:rFonts w:ascii="Arial" w:hAnsi="Arial"/>
                <w:sz w:val="16"/>
              </w:rPr>
              <w:t>104-115</w:t>
            </w:r>
          </w:p>
        </w:tc>
        <w:tc>
          <w:tcPr>
            <w:tcW w:w="799" w:type="dxa"/>
            <w:vMerge/>
            <w:tcBorders>
              <w:top w:val="outset" w:sz="6" w:space="0" w:color="auto"/>
              <w:left w:val="outset" w:sz="6" w:space="0" w:color="auto"/>
              <w:bottom w:val="outset" w:sz="6" w:space="0" w:color="auto"/>
              <w:right w:val="outset" w:sz="6" w:space="0" w:color="auto"/>
            </w:tcBorders>
            <w:vAlign w:val="center"/>
          </w:tcPr>
          <w:p w14:paraId="32C61D24" w14:textId="77777777" w:rsidR="00725ACC" w:rsidRPr="00671259" w:rsidRDefault="00725ACC" w:rsidP="00725ACC">
            <w:pPr>
              <w:jc w:val="center"/>
              <w:rPr>
                <w:rFonts w:ascii="Arial" w:hAnsi="Arial"/>
                <w:sz w:val="16"/>
              </w:rPr>
            </w:pP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7558B8B4" w14:textId="77777777" w:rsidR="00725ACC" w:rsidRPr="00671259" w:rsidRDefault="00725ACC" w:rsidP="00725ACC">
            <w:pPr>
              <w:jc w:val="center"/>
              <w:rPr>
                <w:rFonts w:ascii="Arial" w:hAnsi="Arial"/>
                <w:sz w:val="16"/>
              </w:rPr>
            </w:pPr>
            <w:r w:rsidRPr="00671259">
              <w:rPr>
                <w:rFonts w:ascii="Arial" w:hAnsi="Arial"/>
                <w:sz w:val="16"/>
              </w:rPr>
              <w:t>Intense Tropical Cyclone</w:t>
            </w:r>
          </w:p>
        </w:tc>
        <w:tc>
          <w:tcPr>
            <w:tcW w:w="743" w:type="dxa"/>
            <w:vMerge/>
            <w:tcBorders>
              <w:top w:val="outset" w:sz="6" w:space="0" w:color="auto"/>
              <w:left w:val="outset" w:sz="6" w:space="0" w:color="auto"/>
              <w:bottom w:val="outset" w:sz="6" w:space="0" w:color="auto"/>
              <w:right w:val="outset" w:sz="6" w:space="0" w:color="auto"/>
            </w:tcBorders>
            <w:vAlign w:val="center"/>
          </w:tcPr>
          <w:p w14:paraId="67B2CE4B"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51A10BA8"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A4901E7"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DDAB48A"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5A4CDFC2" w14:textId="77777777" w:rsidR="00725ACC" w:rsidRPr="00671259" w:rsidRDefault="00725ACC" w:rsidP="00725ACC">
            <w:pPr>
              <w:jc w:val="center"/>
              <w:rPr>
                <w:rFonts w:ascii="Arial" w:hAnsi="Arial"/>
                <w:sz w:val="16"/>
              </w:rPr>
            </w:pPr>
          </w:p>
        </w:tc>
      </w:tr>
      <w:tr w:rsidR="000D252A" w:rsidRPr="00671259" w14:paraId="54B34C08" w14:textId="77777777" w:rsidTr="000D252A">
        <w:trPr>
          <w:trHeight w:val="45"/>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3B623C33" w14:textId="77777777" w:rsidR="00725ACC" w:rsidRPr="00671259" w:rsidRDefault="00725ACC" w:rsidP="00725ACC">
            <w:pPr>
              <w:jc w:val="center"/>
              <w:rPr>
                <w:rFonts w:ascii="Arial" w:hAnsi="Arial"/>
                <w:sz w:val="16"/>
              </w:rPr>
            </w:pPr>
            <w:r w:rsidRPr="00671259">
              <w:rPr>
                <w:rFonts w:ascii="Arial" w:hAnsi="Arial"/>
                <w:sz w:val="16"/>
              </w:rPr>
              <w:t>16</w:t>
            </w:r>
          </w:p>
        </w:tc>
        <w:tc>
          <w:tcPr>
            <w:tcW w:w="678" w:type="dxa"/>
            <w:tcBorders>
              <w:top w:val="outset" w:sz="6" w:space="0" w:color="auto"/>
              <w:left w:val="outset" w:sz="6" w:space="0" w:color="auto"/>
              <w:bottom w:val="outset" w:sz="6" w:space="0" w:color="auto"/>
              <w:right w:val="outset" w:sz="6" w:space="0" w:color="auto"/>
            </w:tcBorders>
            <w:vAlign w:val="center"/>
          </w:tcPr>
          <w:p w14:paraId="42AC4E6A" w14:textId="77777777" w:rsidR="00725ACC" w:rsidRPr="00671259" w:rsidRDefault="00725ACC" w:rsidP="00725ACC">
            <w:pPr>
              <w:jc w:val="center"/>
              <w:rPr>
                <w:rFonts w:ascii="Arial" w:hAnsi="Arial"/>
                <w:sz w:val="16"/>
              </w:rPr>
            </w:pPr>
            <w:r w:rsidRPr="00671259">
              <w:rPr>
                <w:rFonts w:ascii="Arial" w:hAnsi="Arial"/>
                <w:sz w:val="16"/>
              </w:rPr>
              <w:t>100–106</w:t>
            </w:r>
          </w:p>
        </w:tc>
        <w:tc>
          <w:tcPr>
            <w:tcW w:w="821" w:type="dxa"/>
            <w:tcBorders>
              <w:top w:val="outset" w:sz="6" w:space="0" w:color="auto"/>
              <w:left w:val="outset" w:sz="6" w:space="0" w:color="auto"/>
              <w:bottom w:val="outset" w:sz="6" w:space="0" w:color="auto"/>
              <w:right w:val="outset" w:sz="6" w:space="0" w:color="auto"/>
            </w:tcBorders>
            <w:vAlign w:val="center"/>
          </w:tcPr>
          <w:p w14:paraId="674902D6" w14:textId="77777777" w:rsidR="00725ACC" w:rsidRPr="00671259" w:rsidRDefault="00725ACC" w:rsidP="00725ACC">
            <w:pPr>
              <w:jc w:val="center"/>
              <w:rPr>
                <w:rFonts w:ascii="Arial" w:hAnsi="Arial"/>
                <w:sz w:val="16"/>
              </w:rPr>
            </w:pPr>
            <w:r w:rsidRPr="00671259">
              <w:rPr>
                <w:rFonts w:ascii="Arial" w:hAnsi="Arial"/>
                <w:sz w:val="16"/>
              </w:rPr>
              <w:t>185-198</w:t>
            </w:r>
          </w:p>
        </w:tc>
        <w:tc>
          <w:tcPr>
            <w:tcW w:w="678" w:type="dxa"/>
            <w:tcBorders>
              <w:top w:val="outset" w:sz="6" w:space="0" w:color="auto"/>
              <w:left w:val="outset" w:sz="6" w:space="0" w:color="auto"/>
              <w:bottom w:val="outset" w:sz="6" w:space="0" w:color="auto"/>
              <w:right w:val="outset" w:sz="6" w:space="0" w:color="auto"/>
            </w:tcBorders>
            <w:vAlign w:val="center"/>
          </w:tcPr>
          <w:p w14:paraId="76FEACC5" w14:textId="77777777" w:rsidR="00725ACC" w:rsidRPr="00671259" w:rsidRDefault="00725ACC" w:rsidP="00725ACC">
            <w:pPr>
              <w:jc w:val="center"/>
              <w:rPr>
                <w:rFonts w:ascii="Arial" w:hAnsi="Arial"/>
                <w:sz w:val="16"/>
              </w:rPr>
            </w:pPr>
            <w:r w:rsidRPr="00671259">
              <w:rPr>
                <w:rFonts w:ascii="Arial" w:hAnsi="Arial"/>
                <w:sz w:val="16"/>
              </w:rPr>
              <w:t>115-123</w:t>
            </w:r>
          </w:p>
        </w:tc>
        <w:tc>
          <w:tcPr>
            <w:tcW w:w="799" w:type="dxa"/>
            <w:vMerge/>
            <w:tcBorders>
              <w:top w:val="outset" w:sz="6" w:space="0" w:color="auto"/>
              <w:left w:val="outset" w:sz="6" w:space="0" w:color="auto"/>
              <w:bottom w:val="outset" w:sz="6" w:space="0" w:color="auto"/>
              <w:right w:val="outset" w:sz="6" w:space="0" w:color="auto"/>
            </w:tcBorders>
            <w:vAlign w:val="center"/>
          </w:tcPr>
          <w:p w14:paraId="23370A63"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11964585"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4CF5B2B7"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8D6078D"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15EC635F"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8AD015D" w14:textId="77777777" w:rsidR="00725ACC" w:rsidRPr="00671259" w:rsidRDefault="00725ACC" w:rsidP="00725ACC">
            <w:pPr>
              <w:jc w:val="center"/>
              <w:rPr>
                <w:rFonts w:ascii="Arial" w:hAnsi="Arial"/>
                <w:sz w:val="16"/>
              </w:rPr>
            </w:pP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101A1C10" w14:textId="77777777" w:rsidR="00725ACC" w:rsidRPr="00671259" w:rsidRDefault="00725ACC" w:rsidP="00725ACC">
            <w:pPr>
              <w:jc w:val="center"/>
              <w:rPr>
                <w:rFonts w:ascii="Arial" w:hAnsi="Arial"/>
                <w:sz w:val="16"/>
              </w:rPr>
            </w:pPr>
            <w:r w:rsidRPr="00671259">
              <w:rPr>
                <w:rFonts w:ascii="Arial" w:hAnsi="Arial"/>
                <w:sz w:val="16"/>
              </w:rPr>
              <w:t>Major Hurricane (4)</w:t>
            </w:r>
          </w:p>
        </w:tc>
      </w:tr>
      <w:tr w:rsidR="000D252A" w:rsidRPr="00671259" w14:paraId="215C39DE" w14:textId="77777777" w:rsidTr="000D252A">
        <w:trPr>
          <w:trHeight w:val="47"/>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7D78ADE9" w14:textId="77777777" w:rsidR="00725ACC" w:rsidRPr="00671259" w:rsidRDefault="00725ACC" w:rsidP="00725ACC">
            <w:pPr>
              <w:jc w:val="center"/>
              <w:rPr>
                <w:rFonts w:ascii="Arial" w:hAnsi="Arial"/>
                <w:sz w:val="16"/>
              </w:rPr>
            </w:pPr>
            <w:r w:rsidRPr="00671259">
              <w:rPr>
                <w:rFonts w:ascii="Arial" w:hAnsi="Arial"/>
                <w:sz w:val="16"/>
              </w:rPr>
              <w:t>17</w:t>
            </w:r>
          </w:p>
        </w:tc>
        <w:tc>
          <w:tcPr>
            <w:tcW w:w="678" w:type="dxa"/>
            <w:tcBorders>
              <w:top w:val="outset" w:sz="6" w:space="0" w:color="auto"/>
              <w:left w:val="outset" w:sz="6" w:space="0" w:color="auto"/>
              <w:bottom w:val="outset" w:sz="6" w:space="0" w:color="auto"/>
              <w:right w:val="outset" w:sz="6" w:space="0" w:color="auto"/>
            </w:tcBorders>
            <w:vAlign w:val="center"/>
          </w:tcPr>
          <w:p w14:paraId="19B4D023" w14:textId="77777777" w:rsidR="00725ACC" w:rsidRPr="00671259" w:rsidRDefault="00725ACC" w:rsidP="00725ACC">
            <w:pPr>
              <w:jc w:val="center"/>
              <w:rPr>
                <w:rFonts w:ascii="Arial" w:hAnsi="Arial"/>
                <w:sz w:val="16"/>
              </w:rPr>
            </w:pPr>
            <w:r w:rsidRPr="00671259">
              <w:rPr>
                <w:rFonts w:ascii="Arial" w:hAnsi="Arial"/>
                <w:sz w:val="16"/>
              </w:rPr>
              <w:t>107-114</w:t>
            </w:r>
          </w:p>
        </w:tc>
        <w:tc>
          <w:tcPr>
            <w:tcW w:w="821" w:type="dxa"/>
            <w:tcBorders>
              <w:top w:val="outset" w:sz="6" w:space="0" w:color="auto"/>
              <w:left w:val="outset" w:sz="6" w:space="0" w:color="auto"/>
              <w:bottom w:val="outset" w:sz="6" w:space="0" w:color="auto"/>
              <w:right w:val="outset" w:sz="6" w:space="0" w:color="auto"/>
            </w:tcBorders>
            <w:vAlign w:val="center"/>
          </w:tcPr>
          <w:p w14:paraId="48A1985F" w14:textId="77777777" w:rsidR="00725ACC" w:rsidRPr="00671259" w:rsidRDefault="00725ACC" w:rsidP="00725ACC">
            <w:pPr>
              <w:jc w:val="center"/>
              <w:rPr>
                <w:rFonts w:ascii="Arial" w:hAnsi="Arial"/>
                <w:sz w:val="16"/>
              </w:rPr>
            </w:pPr>
            <w:r w:rsidRPr="00671259">
              <w:rPr>
                <w:rFonts w:ascii="Arial" w:hAnsi="Arial"/>
                <w:sz w:val="16"/>
              </w:rPr>
              <w:t>198-213</w:t>
            </w:r>
          </w:p>
        </w:tc>
        <w:tc>
          <w:tcPr>
            <w:tcW w:w="678" w:type="dxa"/>
            <w:tcBorders>
              <w:top w:val="outset" w:sz="6" w:space="0" w:color="auto"/>
              <w:left w:val="outset" w:sz="6" w:space="0" w:color="auto"/>
              <w:bottom w:val="outset" w:sz="6" w:space="0" w:color="auto"/>
              <w:right w:val="outset" w:sz="6" w:space="0" w:color="auto"/>
            </w:tcBorders>
            <w:vAlign w:val="center"/>
          </w:tcPr>
          <w:p w14:paraId="7A5F3D30" w14:textId="77777777" w:rsidR="00725ACC" w:rsidRPr="00671259" w:rsidRDefault="00725ACC" w:rsidP="00725ACC">
            <w:pPr>
              <w:jc w:val="center"/>
              <w:rPr>
                <w:rFonts w:ascii="Arial" w:hAnsi="Arial"/>
                <w:sz w:val="16"/>
              </w:rPr>
            </w:pPr>
            <w:r w:rsidRPr="00671259">
              <w:rPr>
                <w:rFonts w:ascii="Arial" w:hAnsi="Arial"/>
                <w:sz w:val="16"/>
              </w:rPr>
              <w:t>123-132</w:t>
            </w:r>
          </w:p>
        </w:tc>
        <w:tc>
          <w:tcPr>
            <w:tcW w:w="799" w:type="dxa"/>
            <w:vMerge/>
            <w:tcBorders>
              <w:top w:val="outset" w:sz="6" w:space="0" w:color="auto"/>
              <w:left w:val="outset" w:sz="6" w:space="0" w:color="auto"/>
              <w:bottom w:val="outset" w:sz="6" w:space="0" w:color="auto"/>
              <w:right w:val="outset" w:sz="6" w:space="0" w:color="auto"/>
            </w:tcBorders>
            <w:vAlign w:val="center"/>
          </w:tcPr>
          <w:p w14:paraId="32BB61FC"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59AACAA6" w14:textId="77777777" w:rsidR="00725ACC" w:rsidRPr="00671259" w:rsidRDefault="00725ACC" w:rsidP="00725ACC">
            <w:pPr>
              <w:jc w:val="center"/>
              <w:rPr>
                <w:rFonts w:ascii="Arial" w:hAnsi="Arial"/>
                <w:sz w:val="16"/>
              </w:rPr>
            </w:pP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082D34CD" w14:textId="77777777" w:rsidR="00725ACC" w:rsidRPr="00671259" w:rsidRDefault="00725ACC" w:rsidP="00725ACC">
            <w:pPr>
              <w:jc w:val="center"/>
              <w:rPr>
                <w:rFonts w:ascii="Arial" w:hAnsi="Arial"/>
                <w:sz w:val="16"/>
              </w:rPr>
            </w:pPr>
            <w:r w:rsidRPr="00671259">
              <w:rPr>
                <w:rFonts w:ascii="Arial" w:hAnsi="Arial"/>
                <w:sz w:val="16"/>
              </w:rPr>
              <w:t>Severe Tropical Cyclone (5)</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494F3E91" w14:textId="77777777" w:rsidR="00725ACC" w:rsidRPr="00671259" w:rsidRDefault="00725ACC" w:rsidP="00725ACC">
            <w:pPr>
              <w:jc w:val="center"/>
              <w:rPr>
                <w:rFonts w:ascii="Arial" w:hAnsi="Arial"/>
                <w:sz w:val="16"/>
              </w:rPr>
            </w:pPr>
            <w:r w:rsidRPr="00671259">
              <w:rPr>
                <w:rFonts w:ascii="Arial" w:hAnsi="Arial"/>
                <w:sz w:val="16"/>
              </w:rPr>
              <w:t>Severe Tropical Cyclone (5)</w:t>
            </w:r>
          </w:p>
        </w:tc>
        <w:tc>
          <w:tcPr>
            <w:tcW w:w="780" w:type="dxa"/>
            <w:vMerge/>
            <w:tcBorders>
              <w:top w:val="outset" w:sz="6" w:space="0" w:color="auto"/>
              <w:left w:val="outset" w:sz="6" w:space="0" w:color="auto"/>
              <w:bottom w:val="outset" w:sz="6" w:space="0" w:color="auto"/>
              <w:right w:val="outset" w:sz="6" w:space="0" w:color="auto"/>
            </w:tcBorders>
            <w:vAlign w:val="center"/>
          </w:tcPr>
          <w:p w14:paraId="00200CF5"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689DC308"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074FF44F" w14:textId="77777777" w:rsidR="00725ACC" w:rsidRPr="00671259" w:rsidRDefault="00725ACC" w:rsidP="00725ACC">
            <w:pPr>
              <w:jc w:val="center"/>
              <w:rPr>
                <w:rFonts w:ascii="Arial" w:hAnsi="Arial"/>
                <w:sz w:val="16"/>
              </w:rPr>
            </w:pPr>
          </w:p>
        </w:tc>
      </w:tr>
      <w:tr w:rsidR="000D252A" w:rsidRPr="00671259" w14:paraId="3F95FBF7" w14:textId="77777777" w:rsidTr="000D252A">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6A24B1D8" w14:textId="77777777" w:rsidR="00725ACC" w:rsidRPr="00671259" w:rsidRDefault="00725ACC" w:rsidP="00725ACC">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noWrap/>
            <w:vAlign w:val="center"/>
          </w:tcPr>
          <w:p w14:paraId="1CC78E27" w14:textId="77777777" w:rsidR="00725ACC" w:rsidRPr="00671259" w:rsidRDefault="00725ACC" w:rsidP="00725ACC">
            <w:pPr>
              <w:jc w:val="center"/>
              <w:rPr>
                <w:rFonts w:ascii="Arial" w:hAnsi="Arial"/>
                <w:sz w:val="16"/>
              </w:rPr>
            </w:pPr>
            <w:r w:rsidRPr="00671259">
              <w:rPr>
                <w:rFonts w:ascii="Arial" w:hAnsi="Arial"/>
                <w:sz w:val="16"/>
              </w:rPr>
              <w:t>115–119</w:t>
            </w:r>
          </w:p>
        </w:tc>
        <w:tc>
          <w:tcPr>
            <w:tcW w:w="821" w:type="dxa"/>
            <w:tcBorders>
              <w:top w:val="outset" w:sz="6" w:space="0" w:color="auto"/>
              <w:left w:val="outset" w:sz="6" w:space="0" w:color="auto"/>
              <w:bottom w:val="outset" w:sz="6" w:space="0" w:color="auto"/>
              <w:right w:val="outset" w:sz="6" w:space="0" w:color="auto"/>
            </w:tcBorders>
            <w:noWrap/>
            <w:vAlign w:val="center"/>
          </w:tcPr>
          <w:p w14:paraId="2EA52A1D" w14:textId="77777777" w:rsidR="00725ACC" w:rsidRPr="00671259" w:rsidRDefault="00725ACC" w:rsidP="00725ACC">
            <w:pPr>
              <w:jc w:val="center"/>
              <w:rPr>
                <w:rFonts w:ascii="Arial" w:hAnsi="Arial"/>
                <w:sz w:val="16"/>
              </w:rPr>
            </w:pPr>
            <w:r w:rsidRPr="00671259">
              <w:rPr>
                <w:rFonts w:ascii="Arial" w:hAnsi="Arial"/>
                <w:sz w:val="16"/>
              </w:rPr>
              <w:t>213-222</w:t>
            </w:r>
          </w:p>
        </w:tc>
        <w:tc>
          <w:tcPr>
            <w:tcW w:w="678" w:type="dxa"/>
            <w:tcBorders>
              <w:top w:val="outset" w:sz="6" w:space="0" w:color="auto"/>
              <w:left w:val="outset" w:sz="6" w:space="0" w:color="auto"/>
              <w:bottom w:val="outset" w:sz="6" w:space="0" w:color="auto"/>
              <w:right w:val="outset" w:sz="6" w:space="0" w:color="auto"/>
            </w:tcBorders>
            <w:noWrap/>
            <w:vAlign w:val="center"/>
          </w:tcPr>
          <w:p w14:paraId="114D5A01" w14:textId="77777777" w:rsidR="00725ACC" w:rsidRPr="00671259" w:rsidRDefault="00725ACC" w:rsidP="00725ACC">
            <w:pPr>
              <w:jc w:val="center"/>
              <w:rPr>
                <w:rFonts w:ascii="Arial" w:hAnsi="Arial"/>
                <w:sz w:val="16"/>
              </w:rPr>
            </w:pPr>
            <w:r w:rsidRPr="00671259">
              <w:rPr>
                <w:rFonts w:ascii="Arial" w:hAnsi="Arial"/>
                <w:sz w:val="16"/>
              </w:rPr>
              <w:t>132-138</w:t>
            </w:r>
          </w:p>
        </w:tc>
        <w:tc>
          <w:tcPr>
            <w:tcW w:w="799" w:type="dxa"/>
            <w:vMerge/>
            <w:tcBorders>
              <w:top w:val="outset" w:sz="6" w:space="0" w:color="auto"/>
              <w:left w:val="outset" w:sz="6" w:space="0" w:color="auto"/>
              <w:bottom w:val="outset" w:sz="6" w:space="0" w:color="auto"/>
              <w:right w:val="outset" w:sz="6" w:space="0" w:color="auto"/>
            </w:tcBorders>
            <w:vAlign w:val="center"/>
          </w:tcPr>
          <w:p w14:paraId="5F828611" w14:textId="77777777" w:rsidR="00725ACC" w:rsidRPr="00671259" w:rsidRDefault="00725ACC" w:rsidP="00725ACC">
            <w:pPr>
              <w:jc w:val="center"/>
              <w:rPr>
                <w:rFonts w:ascii="Arial" w:hAnsi="Arial"/>
                <w:sz w:val="16"/>
              </w:rPr>
            </w:pP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2D5E32BD" w14:textId="77777777" w:rsidR="00725ACC" w:rsidRPr="00671259" w:rsidRDefault="00725ACC" w:rsidP="00725ACC">
            <w:pPr>
              <w:jc w:val="center"/>
              <w:rPr>
                <w:rFonts w:ascii="Arial" w:hAnsi="Arial"/>
                <w:sz w:val="16"/>
              </w:rPr>
            </w:pPr>
            <w:r w:rsidRPr="00671259">
              <w:rPr>
                <w:rFonts w:ascii="Arial" w:hAnsi="Arial"/>
                <w:sz w:val="16"/>
              </w:rPr>
              <w:t>Very Intense Tropical Cyclone</w:t>
            </w:r>
          </w:p>
        </w:tc>
        <w:tc>
          <w:tcPr>
            <w:tcW w:w="743" w:type="dxa"/>
            <w:vMerge/>
            <w:tcBorders>
              <w:top w:val="outset" w:sz="6" w:space="0" w:color="auto"/>
              <w:left w:val="outset" w:sz="6" w:space="0" w:color="auto"/>
              <w:bottom w:val="outset" w:sz="6" w:space="0" w:color="auto"/>
              <w:right w:val="outset" w:sz="6" w:space="0" w:color="auto"/>
            </w:tcBorders>
            <w:vAlign w:val="center"/>
          </w:tcPr>
          <w:p w14:paraId="11CD3A1B"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93ACF31"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302B32D0" w14:textId="77777777" w:rsidR="00725ACC" w:rsidRPr="00671259" w:rsidRDefault="00725ACC" w:rsidP="00725ACC">
            <w:pPr>
              <w:jc w:val="center"/>
              <w:rPr>
                <w:rFonts w:ascii="Arial" w:hAnsi="Arial"/>
                <w:sz w:val="16"/>
              </w:rPr>
            </w:pP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04492F41" w14:textId="77777777" w:rsidR="00725ACC" w:rsidRPr="00671259" w:rsidRDefault="00725ACC" w:rsidP="00725ACC">
            <w:pPr>
              <w:jc w:val="center"/>
              <w:rPr>
                <w:rFonts w:ascii="Arial" w:hAnsi="Arial"/>
                <w:sz w:val="16"/>
              </w:rPr>
            </w:pPr>
            <w:r w:rsidRPr="00671259">
              <w:rPr>
                <w:rFonts w:ascii="Arial" w:hAnsi="Arial"/>
                <w:sz w:val="16"/>
              </w:rPr>
              <w:t>Super Typhoon</w:t>
            </w:r>
          </w:p>
        </w:tc>
        <w:tc>
          <w:tcPr>
            <w:tcW w:w="954" w:type="dxa"/>
            <w:vMerge/>
            <w:tcBorders>
              <w:top w:val="outset" w:sz="6" w:space="0" w:color="auto"/>
              <w:left w:val="outset" w:sz="6" w:space="0" w:color="auto"/>
              <w:bottom w:val="outset" w:sz="6" w:space="0" w:color="auto"/>
              <w:right w:val="outset" w:sz="6" w:space="0" w:color="auto"/>
            </w:tcBorders>
            <w:vAlign w:val="center"/>
          </w:tcPr>
          <w:p w14:paraId="06A6945A" w14:textId="77777777" w:rsidR="00725ACC" w:rsidRPr="00671259" w:rsidRDefault="00725ACC" w:rsidP="00725ACC">
            <w:pPr>
              <w:jc w:val="center"/>
              <w:rPr>
                <w:rFonts w:ascii="Arial" w:hAnsi="Arial"/>
                <w:sz w:val="16"/>
              </w:rPr>
            </w:pPr>
          </w:p>
        </w:tc>
      </w:tr>
      <w:tr w:rsidR="000D252A" w:rsidRPr="00671259" w14:paraId="57E37DA7" w14:textId="77777777" w:rsidTr="000D252A">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77F00034" w14:textId="77777777" w:rsidR="00725ACC" w:rsidRPr="00671259" w:rsidRDefault="00725ACC" w:rsidP="00725ACC">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4D44C40D" w14:textId="77777777" w:rsidR="00725ACC" w:rsidRPr="00671259" w:rsidRDefault="00725ACC" w:rsidP="00725ACC">
            <w:pPr>
              <w:jc w:val="center"/>
              <w:rPr>
                <w:rFonts w:ascii="Arial" w:hAnsi="Arial"/>
                <w:sz w:val="16"/>
              </w:rPr>
            </w:pPr>
            <w:r w:rsidRPr="00671259">
              <w:rPr>
                <w:rFonts w:ascii="Arial" w:hAnsi="Arial"/>
                <w:sz w:val="16"/>
              </w:rPr>
              <w:t>&gt;120</w:t>
            </w:r>
          </w:p>
        </w:tc>
        <w:tc>
          <w:tcPr>
            <w:tcW w:w="821" w:type="dxa"/>
            <w:tcBorders>
              <w:top w:val="outset" w:sz="6" w:space="0" w:color="auto"/>
              <w:left w:val="outset" w:sz="6" w:space="0" w:color="auto"/>
              <w:bottom w:val="outset" w:sz="6" w:space="0" w:color="auto"/>
              <w:right w:val="outset" w:sz="6" w:space="0" w:color="auto"/>
            </w:tcBorders>
            <w:vAlign w:val="center"/>
          </w:tcPr>
          <w:p w14:paraId="6221F59F" w14:textId="77777777" w:rsidR="00725ACC" w:rsidRPr="00671259" w:rsidRDefault="00725ACC" w:rsidP="00725ACC">
            <w:pPr>
              <w:jc w:val="center"/>
              <w:rPr>
                <w:rFonts w:ascii="Arial" w:hAnsi="Arial"/>
                <w:sz w:val="16"/>
              </w:rPr>
            </w:pPr>
            <w:r w:rsidRPr="00671259">
              <w:rPr>
                <w:rFonts w:ascii="Arial" w:hAnsi="Arial"/>
                <w:sz w:val="16"/>
              </w:rPr>
              <w:t>&gt;222</w:t>
            </w:r>
          </w:p>
        </w:tc>
        <w:tc>
          <w:tcPr>
            <w:tcW w:w="678" w:type="dxa"/>
            <w:tcBorders>
              <w:top w:val="outset" w:sz="6" w:space="0" w:color="auto"/>
              <w:left w:val="outset" w:sz="6" w:space="0" w:color="auto"/>
              <w:bottom w:val="outset" w:sz="6" w:space="0" w:color="auto"/>
              <w:right w:val="outset" w:sz="6" w:space="0" w:color="auto"/>
            </w:tcBorders>
            <w:vAlign w:val="center"/>
          </w:tcPr>
          <w:p w14:paraId="4BD8B8DE" w14:textId="77777777" w:rsidR="00725ACC" w:rsidRPr="00671259" w:rsidRDefault="00725ACC" w:rsidP="00725ACC">
            <w:pPr>
              <w:jc w:val="center"/>
              <w:rPr>
                <w:rFonts w:ascii="Arial" w:hAnsi="Arial"/>
                <w:sz w:val="16"/>
              </w:rPr>
            </w:pPr>
            <w:r w:rsidRPr="00671259">
              <w:rPr>
                <w:rFonts w:ascii="Arial" w:hAnsi="Arial"/>
                <w:sz w:val="16"/>
              </w:rPr>
              <w:t>&gt;138</w:t>
            </w:r>
          </w:p>
        </w:tc>
        <w:tc>
          <w:tcPr>
            <w:tcW w:w="799" w:type="dxa"/>
            <w:tcBorders>
              <w:top w:val="outset" w:sz="6" w:space="0" w:color="auto"/>
              <w:left w:val="outset" w:sz="6" w:space="0" w:color="auto"/>
              <w:bottom w:val="outset" w:sz="6" w:space="0" w:color="auto"/>
              <w:right w:val="outset" w:sz="6" w:space="0" w:color="auto"/>
            </w:tcBorders>
            <w:vAlign w:val="center"/>
          </w:tcPr>
          <w:p w14:paraId="5438E9E6" w14:textId="77777777" w:rsidR="00725ACC" w:rsidRPr="00671259" w:rsidRDefault="00725ACC" w:rsidP="00725ACC">
            <w:pPr>
              <w:jc w:val="center"/>
              <w:rPr>
                <w:rFonts w:ascii="Arial" w:hAnsi="Arial"/>
                <w:sz w:val="16"/>
              </w:rPr>
            </w:pPr>
            <w:r w:rsidRPr="00671259">
              <w:rPr>
                <w:rFonts w:ascii="Arial" w:hAnsi="Arial"/>
                <w:sz w:val="16"/>
              </w:rPr>
              <w:t>Super Cyclonic Storm</w:t>
            </w:r>
          </w:p>
        </w:tc>
        <w:tc>
          <w:tcPr>
            <w:tcW w:w="834" w:type="dxa"/>
            <w:vMerge/>
            <w:tcBorders>
              <w:top w:val="outset" w:sz="6" w:space="0" w:color="auto"/>
              <w:left w:val="outset" w:sz="6" w:space="0" w:color="auto"/>
              <w:bottom w:val="outset" w:sz="6" w:space="0" w:color="auto"/>
              <w:right w:val="outset" w:sz="6" w:space="0" w:color="auto"/>
            </w:tcBorders>
            <w:vAlign w:val="center"/>
          </w:tcPr>
          <w:p w14:paraId="267200D0"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7E95E062"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56CE11FA"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3A947FC2"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6DF60A71" w14:textId="77777777" w:rsidR="00725ACC" w:rsidRPr="00671259" w:rsidRDefault="00725ACC" w:rsidP="00725ACC">
            <w:pPr>
              <w:jc w:val="center"/>
              <w:rPr>
                <w:rFonts w:ascii="Arial" w:hAnsi="Arial"/>
                <w:sz w:val="16"/>
              </w:rPr>
            </w:pPr>
          </w:p>
        </w:tc>
        <w:tc>
          <w:tcPr>
            <w:tcW w:w="954" w:type="dxa"/>
            <w:tcBorders>
              <w:top w:val="outset" w:sz="6" w:space="0" w:color="auto"/>
              <w:left w:val="outset" w:sz="6" w:space="0" w:color="auto"/>
              <w:bottom w:val="outset" w:sz="6" w:space="0" w:color="auto"/>
              <w:right w:val="outset" w:sz="6" w:space="0" w:color="auto"/>
            </w:tcBorders>
            <w:vAlign w:val="center"/>
          </w:tcPr>
          <w:p w14:paraId="12FB9082" w14:textId="77777777" w:rsidR="00725ACC" w:rsidRPr="00671259" w:rsidRDefault="00725ACC" w:rsidP="00725ACC">
            <w:pPr>
              <w:jc w:val="center"/>
              <w:rPr>
                <w:rFonts w:ascii="Arial" w:hAnsi="Arial"/>
                <w:sz w:val="16"/>
              </w:rPr>
            </w:pPr>
            <w:r w:rsidRPr="00671259">
              <w:rPr>
                <w:rFonts w:ascii="Arial" w:hAnsi="Arial"/>
                <w:sz w:val="16"/>
              </w:rPr>
              <w:t>Major Hurricane (5)</w:t>
            </w:r>
          </w:p>
        </w:tc>
      </w:tr>
    </w:tbl>
    <w:p w14:paraId="4D5852DF" w14:textId="77777777" w:rsidR="000D252A" w:rsidRPr="00671259" w:rsidRDefault="000D252A" w:rsidP="00725ACC">
      <w:pPr>
        <w:rPr>
          <w:rFonts w:ascii="Arial" w:hAnsi="Arial"/>
          <w:lang w:eastAsia="de-DE"/>
        </w:rPr>
      </w:pPr>
    </w:p>
    <w:p w14:paraId="507021BB" w14:textId="77777777" w:rsidR="00725ACC" w:rsidRPr="00671259" w:rsidRDefault="000D252A" w:rsidP="00725ACC">
      <w:pPr>
        <w:rPr>
          <w:rFonts w:ascii="Arial" w:hAnsi="Arial"/>
          <w:lang w:eastAsia="de-DE"/>
        </w:rPr>
      </w:pPr>
      <w:r w:rsidRPr="00671259">
        <w:rPr>
          <w:rFonts w:ascii="Arial" w:hAnsi="Arial"/>
          <w:lang w:eastAsia="de-DE"/>
        </w:rPr>
        <w:t>For VTS it may not be feasible to continue full operation at very high wind speeds e.g above Beaufort scale 12 and it may e.g be advisable to stop radar antennas to reduce the risk of damage in severe conditions</w:t>
      </w:r>
    </w:p>
    <w:p w14:paraId="78CAF246" w14:textId="77777777" w:rsidR="00C66392" w:rsidRPr="00671259" w:rsidRDefault="00C66392" w:rsidP="0058374F">
      <w:pPr>
        <w:pStyle w:val="Heading3"/>
      </w:pPr>
      <w:bookmarkStart w:id="283" w:name="_Toc334686111"/>
      <w:r w:rsidRPr="00671259">
        <w:lastRenderedPageBreak/>
        <w:t xml:space="preserve">Lightning </w:t>
      </w:r>
      <w:r w:rsidR="00D15AFF" w:rsidRPr="00671259">
        <w:t>protection</w:t>
      </w:r>
      <w:bookmarkEnd w:id="283"/>
    </w:p>
    <w:p w14:paraId="1CBD647D" w14:textId="77777777" w:rsidR="004E1B45" w:rsidRPr="00671259" w:rsidRDefault="00EF0DCB" w:rsidP="00EF0DCB">
      <w:pPr>
        <w:rPr>
          <w:rFonts w:ascii="Arial" w:hAnsi="Arial"/>
          <w:lang w:eastAsia="de-DE"/>
        </w:rPr>
      </w:pPr>
      <w:r w:rsidRPr="00671259">
        <w:rPr>
          <w:rFonts w:ascii="Arial" w:hAnsi="Arial"/>
          <w:lang w:eastAsia="de-DE"/>
        </w:rPr>
        <w:t xml:space="preserve">Lightning protection is often subject to national or local legislation taking local conditions, severity, earth conductivity, power grid constraints </w:t>
      </w:r>
      <w:r w:rsidR="00347DDA" w:rsidRPr="00671259">
        <w:rPr>
          <w:rFonts w:ascii="Arial" w:hAnsi="Arial"/>
          <w:lang w:eastAsia="de-DE"/>
        </w:rPr>
        <w:t>etc.</w:t>
      </w:r>
      <w:r w:rsidRPr="00671259">
        <w:rPr>
          <w:rFonts w:ascii="Arial" w:hAnsi="Arial"/>
          <w:lang w:eastAsia="de-DE"/>
        </w:rPr>
        <w:t xml:space="preserve"> into account.</w:t>
      </w:r>
      <w:r w:rsidR="004E1B45" w:rsidRPr="00671259">
        <w:rPr>
          <w:rFonts w:ascii="Arial" w:hAnsi="Arial"/>
          <w:lang w:eastAsia="de-DE"/>
        </w:rPr>
        <w:t xml:space="preserve"> The guidance from country to country differ depending of lightning frequency and severity. As a </w:t>
      </w:r>
      <w:r w:rsidR="00347DDA" w:rsidRPr="00671259">
        <w:rPr>
          <w:rFonts w:ascii="Arial" w:hAnsi="Arial"/>
          <w:lang w:eastAsia="de-DE"/>
        </w:rPr>
        <w:t>consequence</w:t>
      </w:r>
      <w:r w:rsidR="004E1B45" w:rsidRPr="00671259">
        <w:rPr>
          <w:rFonts w:ascii="Arial" w:hAnsi="Arial"/>
          <w:lang w:eastAsia="de-DE"/>
        </w:rPr>
        <w:t xml:space="preserve"> requirements to the number and type of lightning arrestors, number of earthling points and cross section of lightning conductors vary.</w:t>
      </w:r>
    </w:p>
    <w:p w14:paraId="28C4C908" w14:textId="77777777" w:rsidR="00EF0DCB" w:rsidRPr="00671259" w:rsidRDefault="00EF0DCB" w:rsidP="00EF0DCB">
      <w:pPr>
        <w:rPr>
          <w:rFonts w:ascii="Arial" w:hAnsi="Arial"/>
          <w:lang w:eastAsia="de-DE"/>
        </w:rPr>
      </w:pPr>
      <w:r w:rsidRPr="00671259">
        <w:rPr>
          <w:rFonts w:ascii="Arial" w:hAnsi="Arial"/>
          <w:lang w:eastAsia="de-DE"/>
        </w:rPr>
        <w:t xml:space="preserve">Furthermore, the individual equipment design may </w:t>
      </w:r>
      <w:r w:rsidR="004E1B45" w:rsidRPr="00671259">
        <w:rPr>
          <w:rFonts w:ascii="Arial" w:hAnsi="Arial"/>
          <w:lang w:eastAsia="de-DE"/>
        </w:rPr>
        <w:t>set special requirements</w:t>
      </w:r>
      <w:r w:rsidRPr="00671259">
        <w:rPr>
          <w:rFonts w:ascii="Arial" w:hAnsi="Arial"/>
          <w:lang w:eastAsia="de-DE"/>
        </w:rPr>
        <w:t>.</w:t>
      </w:r>
    </w:p>
    <w:p w14:paraId="20610589" w14:textId="77777777" w:rsidR="00EF0DCB" w:rsidRPr="00671259" w:rsidRDefault="00EF0DCB" w:rsidP="00EF0DCB">
      <w:pPr>
        <w:rPr>
          <w:rFonts w:ascii="Arial" w:hAnsi="Arial"/>
          <w:lang w:eastAsia="de-DE"/>
        </w:rPr>
      </w:pPr>
      <w:r w:rsidRPr="00671259">
        <w:rPr>
          <w:rFonts w:ascii="Arial" w:hAnsi="Arial"/>
          <w:lang w:eastAsia="de-DE"/>
        </w:rPr>
        <w:t>In general principles are:</w:t>
      </w:r>
    </w:p>
    <w:p w14:paraId="451E1324" w14:textId="77777777" w:rsidR="00A40587" w:rsidRPr="00671259" w:rsidRDefault="00EF0DCB" w:rsidP="00C00276">
      <w:pPr>
        <w:numPr>
          <w:ilvl w:val="0"/>
          <w:numId w:val="57"/>
        </w:numPr>
        <w:rPr>
          <w:rFonts w:ascii="Arial" w:hAnsi="Arial"/>
          <w:lang w:eastAsia="de-DE"/>
        </w:rPr>
      </w:pPr>
      <w:r w:rsidRPr="00671259">
        <w:rPr>
          <w:rFonts w:ascii="Arial" w:hAnsi="Arial"/>
          <w:lang w:eastAsia="de-DE"/>
        </w:rPr>
        <w:t xml:space="preserve">That lightning arresters shall </w:t>
      </w:r>
      <w:r w:rsidR="00A40587" w:rsidRPr="00671259">
        <w:rPr>
          <w:rFonts w:ascii="Arial" w:hAnsi="Arial"/>
          <w:lang w:eastAsia="de-DE"/>
        </w:rPr>
        <w:t xml:space="preserve">be higher than other equipments and designed to protect the entire installation. They should </w:t>
      </w:r>
      <w:r w:rsidRPr="00671259">
        <w:rPr>
          <w:rFonts w:ascii="Arial" w:hAnsi="Arial"/>
          <w:lang w:eastAsia="de-DE"/>
        </w:rPr>
        <w:t>have separate down conductor(s)</w:t>
      </w:r>
      <w:r w:rsidR="004E1B45" w:rsidRPr="00671259">
        <w:rPr>
          <w:rFonts w:ascii="Arial" w:hAnsi="Arial"/>
          <w:lang w:eastAsia="de-DE"/>
        </w:rPr>
        <w:t xml:space="preserve"> on the exterior of buildings and</w:t>
      </w:r>
      <w:r w:rsidR="00A40587" w:rsidRPr="00671259">
        <w:rPr>
          <w:rFonts w:ascii="Arial" w:hAnsi="Arial"/>
          <w:lang w:eastAsia="de-DE"/>
        </w:rPr>
        <w:t xml:space="preserve"> </w:t>
      </w:r>
      <w:r w:rsidR="004E1B45" w:rsidRPr="00671259">
        <w:rPr>
          <w:rFonts w:ascii="Arial" w:hAnsi="Arial"/>
          <w:lang w:eastAsia="de-DE"/>
        </w:rPr>
        <w:t>the down conductors</w:t>
      </w:r>
      <w:r w:rsidR="00A40587" w:rsidRPr="00671259">
        <w:rPr>
          <w:rFonts w:ascii="Arial" w:hAnsi="Arial"/>
          <w:lang w:eastAsia="de-DE"/>
        </w:rPr>
        <w:t xml:space="preserve"> must not be connected to metal parts of buildings such as steel reinforcements, handrails and antenna masts.</w:t>
      </w:r>
    </w:p>
    <w:p w14:paraId="2DD112A9" w14:textId="77777777" w:rsidR="004E1B45" w:rsidRPr="00671259" w:rsidRDefault="004E1B45" w:rsidP="00C00276">
      <w:pPr>
        <w:numPr>
          <w:ilvl w:val="0"/>
          <w:numId w:val="57"/>
        </w:numPr>
        <w:rPr>
          <w:rFonts w:ascii="Arial" w:hAnsi="Arial"/>
          <w:lang w:eastAsia="de-DE"/>
        </w:rPr>
      </w:pPr>
      <w:r w:rsidRPr="00671259">
        <w:rPr>
          <w:rFonts w:ascii="Arial" w:hAnsi="Arial"/>
          <w:lang w:eastAsia="de-DE"/>
        </w:rPr>
        <w:t>Safety grounding of equipment should be kept separate from lightning protection</w:t>
      </w:r>
    </w:p>
    <w:p w14:paraId="48C5BB48" w14:textId="77777777" w:rsidR="00EF0DCB" w:rsidRPr="00671259" w:rsidRDefault="00A40587" w:rsidP="00C00276">
      <w:pPr>
        <w:numPr>
          <w:ilvl w:val="0"/>
          <w:numId w:val="57"/>
        </w:numPr>
        <w:rPr>
          <w:rFonts w:ascii="Arial" w:hAnsi="Arial"/>
          <w:lang w:eastAsia="de-DE"/>
        </w:rPr>
      </w:pPr>
      <w:r w:rsidRPr="00671259">
        <w:rPr>
          <w:rFonts w:ascii="Arial" w:hAnsi="Arial"/>
          <w:lang w:eastAsia="de-DE"/>
        </w:rPr>
        <w:t>Potential equalization must be done in earth never in the top of the equipment</w:t>
      </w:r>
    </w:p>
    <w:p w14:paraId="64AE837C" w14:textId="77777777" w:rsidR="004E1B45" w:rsidRPr="00671259" w:rsidRDefault="004E1B45" w:rsidP="004E1B45">
      <w:pPr>
        <w:ind w:left="414"/>
        <w:rPr>
          <w:rFonts w:ascii="Arial" w:hAnsi="Arial"/>
          <w:lang w:eastAsia="de-DE"/>
        </w:rPr>
      </w:pPr>
    </w:p>
    <w:p w14:paraId="15F70D15" w14:textId="77777777" w:rsidR="00C66392" w:rsidRPr="00671259" w:rsidRDefault="00C66392" w:rsidP="0058374F">
      <w:pPr>
        <w:pStyle w:val="Heading3"/>
      </w:pPr>
      <w:bookmarkStart w:id="284" w:name="_Toc334686112"/>
      <w:r w:rsidRPr="00671259">
        <w:t>Warning lights</w:t>
      </w:r>
      <w:bookmarkEnd w:id="284"/>
    </w:p>
    <w:p w14:paraId="41BD9AB9" w14:textId="77777777" w:rsidR="0049668E" w:rsidRPr="00671259" w:rsidRDefault="0049668E" w:rsidP="00C66392">
      <w:pPr>
        <w:rPr>
          <w:rFonts w:ascii="Arial" w:hAnsi="Arial"/>
        </w:rPr>
      </w:pPr>
      <w:r w:rsidRPr="00671259">
        <w:rPr>
          <w:rFonts w:ascii="Arial" w:hAnsi="Arial"/>
        </w:rPr>
        <w:t xml:space="preserve">Note that high structures </w:t>
      </w:r>
      <w:r w:rsidR="00C66392" w:rsidRPr="00671259">
        <w:rPr>
          <w:rFonts w:ascii="Arial" w:hAnsi="Arial"/>
        </w:rPr>
        <w:t>may include warning lights at the radar towers for air traffic.</w:t>
      </w:r>
      <w:r w:rsidRPr="00671259">
        <w:rPr>
          <w:rFonts w:ascii="Arial" w:hAnsi="Arial"/>
        </w:rPr>
        <w:t xml:space="preserve"> It is recommended to consult local aviation authorities on that subject.</w:t>
      </w:r>
    </w:p>
    <w:p w14:paraId="21E5789C" w14:textId="77777777" w:rsidR="00D15AFF" w:rsidRPr="00671259" w:rsidRDefault="00D15AFF" w:rsidP="0058374F">
      <w:pPr>
        <w:pStyle w:val="Heading3"/>
      </w:pPr>
      <w:bookmarkStart w:id="285" w:name="_Toc334686113"/>
      <w:r w:rsidRPr="00671259">
        <w:t>Access</w:t>
      </w:r>
      <w:bookmarkEnd w:id="285"/>
    </w:p>
    <w:p w14:paraId="7B50C47F" w14:textId="77777777" w:rsidR="00D444D7" w:rsidRPr="00671259" w:rsidRDefault="00D444D7" w:rsidP="00D444D7">
      <w:pPr>
        <w:rPr>
          <w:rFonts w:ascii="Arial" w:hAnsi="Arial"/>
          <w:lang w:eastAsia="de-DE"/>
        </w:rPr>
      </w:pPr>
      <w:r w:rsidRPr="00671259">
        <w:rPr>
          <w:rFonts w:ascii="Arial" w:hAnsi="Arial"/>
          <w:lang w:eastAsia="de-DE"/>
        </w:rPr>
        <w:t xml:space="preserve">As part of the design of VTS or VTS equipment locations, the VTS authority should analyse the needs </w:t>
      </w:r>
      <w:r w:rsidR="002749D0" w:rsidRPr="00671259">
        <w:rPr>
          <w:rFonts w:ascii="Arial" w:hAnsi="Arial"/>
          <w:lang w:eastAsia="de-DE"/>
        </w:rPr>
        <w:t>for access for</w:t>
      </w:r>
      <w:r w:rsidRPr="00671259">
        <w:rPr>
          <w:rFonts w:ascii="Arial" w:hAnsi="Arial"/>
          <w:lang w:eastAsia="de-DE"/>
        </w:rPr>
        <w:t xml:space="preserve"> installation</w:t>
      </w:r>
      <w:r w:rsidR="002749D0" w:rsidRPr="00671259">
        <w:rPr>
          <w:rFonts w:ascii="Arial" w:hAnsi="Arial"/>
          <w:lang w:eastAsia="de-DE"/>
        </w:rPr>
        <w:t xml:space="preserve"> and service. Fencing and other protective means against illegal intrusion will also be needed in many cases. </w:t>
      </w:r>
    </w:p>
    <w:p w14:paraId="648F3572" w14:textId="77777777" w:rsidR="00D15AFF" w:rsidRPr="00671259" w:rsidRDefault="00D444D7" w:rsidP="0058374F">
      <w:pPr>
        <w:pStyle w:val="Heading3"/>
      </w:pPr>
      <w:bookmarkStart w:id="286" w:name="_Toc334686114"/>
      <w:r w:rsidRPr="00671259">
        <w:t xml:space="preserve">Electrical </w:t>
      </w:r>
      <w:r w:rsidR="00D15AFF" w:rsidRPr="00671259">
        <w:t>Power</w:t>
      </w:r>
      <w:bookmarkEnd w:id="286"/>
    </w:p>
    <w:p w14:paraId="65023340" w14:textId="77777777" w:rsidR="00D444D7" w:rsidRPr="00671259" w:rsidRDefault="00D444D7" w:rsidP="00D444D7">
      <w:pPr>
        <w:rPr>
          <w:rFonts w:ascii="Arial" w:hAnsi="Arial"/>
          <w:lang w:eastAsia="de-DE"/>
        </w:rPr>
      </w:pPr>
      <w:r w:rsidRPr="00671259">
        <w:rPr>
          <w:rFonts w:ascii="Arial" w:hAnsi="Arial"/>
          <w:lang w:eastAsia="de-DE"/>
        </w:rPr>
        <w:t>VTS equipment is often installed in harsh environments and lack of reliable power may require back up and/or Uninterruptable Power Supplies (UPS).</w:t>
      </w:r>
    </w:p>
    <w:p w14:paraId="2074FA1D" w14:textId="77777777" w:rsidR="00C66392" w:rsidRPr="00671259" w:rsidRDefault="00D444D7" w:rsidP="002749D0">
      <w:pPr>
        <w:rPr>
          <w:rFonts w:ascii="Arial" w:hAnsi="Arial"/>
          <w:lang w:eastAsia="de-DE"/>
        </w:rPr>
      </w:pPr>
      <w:r w:rsidRPr="00671259">
        <w:rPr>
          <w:rFonts w:ascii="Arial" w:hAnsi="Arial"/>
          <w:lang w:eastAsia="de-DE"/>
        </w:rPr>
        <w:t>The VTS authority should analyse the needs at the installation and assure that the availability of electrical power is included in the availability considerations.</w:t>
      </w:r>
    </w:p>
    <w:p w14:paraId="42ABF889" w14:textId="77777777" w:rsidR="00CC1344" w:rsidRPr="00671259" w:rsidRDefault="00CC1344" w:rsidP="00671A0D">
      <w:pPr>
        <w:pStyle w:val="Heading2"/>
        <w:rPr>
          <w:highlight w:val="green"/>
        </w:rPr>
      </w:pPr>
      <w:bookmarkStart w:id="287" w:name="_Toc334686115"/>
      <w:r w:rsidRPr="00671259">
        <w:rPr>
          <w:highlight w:val="green"/>
        </w:rPr>
        <w:t>Marking and identification</w:t>
      </w:r>
      <w:bookmarkEnd w:id="233"/>
      <w:bookmarkEnd w:id="234"/>
      <w:bookmarkEnd w:id="235"/>
      <w:bookmarkEnd w:id="236"/>
      <w:bookmarkEnd w:id="237"/>
      <w:bookmarkEnd w:id="238"/>
      <w:bookmarkEnd w:id="239"/>
      <w:bookmarkEnd w:id="240"/>
      <w:bookmarkEnd w:id="241"/>
      <w:bookmarkEnd w:id="242"/>
      <w:bookmarkEnd w:id="287"/>
    </w:p>
    <w:p w14:paraId="5A6A7CFB" w14:textId="77777777" w:rsidR="00CC1344" w:rsidRPr="00671259" w:rsidRDefault="00CC1344" w:rsidP="008374D6">
      <w:pPr>
        <w:rPr>
          <w:rFonts w:ascii="Arial" w:hAnsi="Arial"/>
          <w:highlight w:val="green"/>
        </w:rPr>
      </w:pPr>
      <w:r w:rsidRPr="00671259">
        <w:rPr>
          <w:rFonts w:ascii="Arial" w:hAnsi="Arial"/>
          <w:highlight w:val="green"/>
        </w:rPr>
        <w:t xml:space="preserve">All </w:t>
      </w:r>
      <w:r w:rsidR="00347DDA" w:rsidRPr="00671259">
        <w:rPr>
          <w:rFonts w:ascii="Arial" w:hAnsi="Arial"/>
          <w:highlight w:val="green"/>
        </w:rPr>
        <w:t>equipment</w:t>
      </w:r>
      <w:r w:rsidRPr="00671259">
        <w:rPr>
          <w:rFonts w:ascii="Arial" w:hAnsi="Arial"/>
          <w:highlight w:val="green"/>
        </w:rPr>
        <w:t xml:space="preserve"> should be marked with manufacturer name, type and serial number</w:t>
      </w:r>
    </w:p>
    <w:p w14:paraId="42498186" w14:textId="77777777" w:rsidR="00CC1344" w:rsidRPr="00671259" w:rsidRDefault="00CC1344" w:rsidP="008374D6">
      <w:pPr>
        <w:rPr>
          <w:rFonts w:ascii="Arial" w:hAnsi="Arial"/>
          <w:highlight w:val="green"/>
        </w:rPr>
      </w:pPr>
      <w:r w:rsidRPr="00671259">
        <w:rPr>
          <w:rFonts w:ascii="Arial" w:hAnsi="Arial"/>
          <w:highlight w:val="green"/>
        </w:rPr>
        <w:t xml:space="preserve">Local or national legislation may require signposts etc. </w:t>
      </w:r>
    </w:p>
    <w:p w14:paraId="18FAD171" w14:textId="77777777" w:rsidR="00152F52" w:rsidRPr="00671259" w:rsidRDefault="00152F52" w:rsidP="008374D6">
      <w:pPr>
        <w:rPr>
          <w:rFonts w:ascii="Arial" w:hAnsi="Arial"/>
          <w:highlight w:val="green"/>
        </w:rPr>
      </w:pPr>
      <w:r w:rsidRPr="00671259">
        <w:rPr>
          <w:rFonts w:ascii="Arial" w:hAnsi="Arial"/>
          <w:highlight w:val="green"/>
        </w:rPr>
        <w:t>National and/or local regulations may require the posting of signs to notify the public that they are under surveillance.</w:t>
      </w:r>
    </w:p>
    <w:p w14:paraId="694194C5" w14:textId="77777777" w:rsidR="002749D0" w:rsidRPr="00671259" w:rsidRDefault="002749D0" w:rsidP="0058374F">
      <w:pPr>
        <w:pStyle w:val="Heading2"/>
      </w:pPr>
      <w:bookmarkStart w:id="288" w:name="_Toc303417255"/>
      <w:bookmarkStart w:id="289" w:name="_Toc314488003"/>
      <w:bookmarkStart w:id="290" w:name="_Toc334686116"/>
      <w:bookmarkStart w:id="291" w:name="_Toc169319054"/>
      <w:bookmarkStart w:id="292" w:name="_Toc169319245"/>
      <w:bookmarkStart w:id="293" w:name="_Toc169399890"/>
      <w:bookmarkStart w:id="294" w:name="_Toc169401979"/>
      <w:bookmarkStart w:id="295" w:name="_Toc286917006"/>
      <w:bookmarkStart w:id="296" w:name="_Toc303382743"/>
      <w:bookmarkStart w:id="297" w:name="_Toc303383018"/>
      <w:bookmarkStart w:id="298" w:name="_Toc303383214"/>
      <w:bookmarkStart w:id="299" w:name="_Toc303417254"/>
      <w:bookmarkStart w:id="300" w:name="_Toc314488002"/>
      <w:r w:rsidRPr="00671259">
        <w:t xml:space="preserve">Safety and security </w:t>
      </w:r>
      <w:bookmarkEnd w:id="288"/>
      <w:bookmarkEnd w:id="289"/>
      <w:r w:rsidRPr="00671259">
        <w:t>precautions</w:t>
      </w:r>
      <w:bookmarkEnd w:id="290"/>
    </w:p>
    <w:p w14:paraId="13F536AA" w14:textId="77777777" w:rsidR="00802ED9" w:rsidRPr="00671259" w:rsidRDefault="00802ED9" w:rsidP="002749D0">
      <w:pPr>
        <w:rPr>
          <w:rFonts w:ascii="Arial" w:hAnsi="Arial"/>
        </w:rPr>
      </w:pPr>
      <w:r w:rsidRPr="00671259">
        <w:rPr>
          <w:rFonts w:ascii="Arial" w:hAnsi="Arial"/>
        </w:rPr>
        <w:t>For each installation the VTS authority should perform a h</w:t>
      </w:r>
      <w:r w:rsidR="002749D0" w:rsidRPr="00671259">
        <w:rPr>
          <w:rFonts w:ascii="Arial" w:hAnsi="Arial"/>
        </w:rPr>
        <w:t>azard analysis</w:t>
      </w:r>
      <w:r w:rsidRPr="00671259">
        <w:rPr>
          <w:rFonts w:ascii="Arial" w:hAnsi="Arial"/>
        </w:rPr>
        <w:t xml:space="preserve"> and determine requirements in accordance to that. </w:t>
      </w:r>
    </w:p>
    <w:p w14:paraId="413EDD37" w14:textId="77777777" w:rsidR="00802ED9" w:rsidRPr="00671259" w:rsidRDefault="00802ED9" w:rsidP="002749D0">
      <w:pPr>
        <w:rPr>
          <w:rFonts w:ascii="Arial" w:hAnsi="Arial"/>
        </w:rPr>
      </w:pPr>
      <w:r w:rsidRPr="00671259">
        <w:rPr>
          <w:rFonts w:ascii="Arial" w:hAnsi="Arial"/>
        </w:rPr>
        <w:t>A safety analysis should at least include:</w:t>
      </w:r>
    </w:p>
    <w:p w14:paraId="23B96F6F" w14:textId="77777777" w:rsidR="00802ED9" w:rsidRPr="00671259" w:rsidRDefault="00802ED9" w:rsidP="00C00276">
      <w:pPr>
        <w:numPr>
          <w:ilvl w:val="0"/>
          <w:numId w:val="55"/>
        </w:numPr>
        <w:rPr>
          <w:rFonts w:ascii="Arial" w:hAnsi="Arial"/>
        </w:rPr>
      </w:pPr>
      <w:r w:rsidRPr="00671259">
        <w:rPr>
          <w:rFonts w:ascii="Arial" w:hAnsi="Arial"/>
        </w:rPr>
        <w:t xml:space="preserve">safety switch to stop rotating antennas, </w:t>
      </w:r>
    </w:p>
    <w:p w14:paraId="1BF4B0BF" w14:textId="77777777" w:rsidR="00802ED9" w:rsidRPr="00671259" w:rsidRDefault="00802ED9" w:rsidP="00C00276">
      <w:pPr>
        <w:numPr>
          <w:ilvl w:val="0"/>
          <w:numId w:val="55"/>
        </w:numPr>
        <w:rPr>
          <w:rFonts w:ascii="Arial" w:hAnsi="Arial"/>
        </w:rPr>
      </w:pPr>
      <w:r w:rsidRPr="00671259">
        <w:rPr>
          <w:rFonts w:ascii="Arial" w:hAnsi="Arial"/>
        </w:rPr>
        <w:t>precautions regarding electromagnetic radiation, rotating machinery and electrical shock, railings on masts etc.</w:t>
      </w:r>
    </w:p>
    <w:p w14:paraId="152D4470" w14:textId="77777777" w:rsidR="002749D0" w:rsidRPr="00671259" w:rsidRDefault="00802ED9" w:rsidP="00C00276">
      <w:pPr>
        <w:numPr>
          <w:ilvl w:val="0"/>
          <w:numId w:val="55"/>
        </w:numPr>
        <w:rPr>
          <w:rFonts w:ascii="Arial" w:hAnsi="Arial"/>
        </w:rPr>
      </w:pPr>
      <w:r w:rsidRPr="00671259">
        <w:rPr>
          <w:rFonts w:ascii="Arial" w:hAnsi="Arial"/>
        </w:rPr>
        <w:lastRenderedPageBreak/>
        <w:t>instructions to personnel performing maintenance</w:t>
      </w:r>
    </w:p>
    <w:p w14:paraId="04A7473F" w14:textId="77777777" w:rsidR="00802ED9" w:rsidRPr="00671259" w:rsidRDefault="00802ED9" w:rsidP="00C00276">
      <w:pPr>
        <w:numPr>
          <w:ilvl w:val="0"/>
          <w:numId w:val="55"/>
        </w:numPr>
        <w:rPr>
          <w:rFonts w:ascii="Arial" w:hAnsi="Arial"/>
        </w:rPr>
      </w:pPr>
      <w:r w:rsidRPr="00671259">
        <w:rPr>
          <w:rFonts w:ascii="Arial" w:hAnsi="Arial"/>
        </w:rPr>
        <w:t>protection of the general public</w:t>
      </w:r>
    </w:p>
    <w:p w14:paraId="2064E519" w14:textId="77777777" w:rsidR="00802ED9" w:rsidRPr="00671259" w:rsidRDefault="00802ED9" w:rsidP="00802ED9">
      <w:pPr>
        <w:rPr>
          <w:rFonts w:ascii="Arial" w:hAnsi="Arial"/>
        </w:rPr>
      </w:pPr>
    </w:p>
    <w:p w14:paraId="59B5C62C" w14:textId="77777777" w:rsidR="00802ED9" w:rsidRPr="00671259" w:rsidRDefault="00802ED9" w:rsidP="00802ED9">
      <w:pPr>
        <w:rPr>
          <w:rFonts w:ascii="Arial" w:hAnsi="Arial"/>
        </w:rPr>
      </w:pPr>
      <w:r w:rsidRPr="00671259">
        <w:rPr>
          <w:rFonts w:ascii="Arial" w:hAnsi="Arial"/>
        </w:rPr>
        <w:t xml:space="preserve">Security measures should at least </w:t>
      </w:r>
      <w:r w:rsidR="00B85CE6" w:rsidRPr="00671259">
        <w:rPr>
          <w:rFonts w:ascii="Arial" w:hAnsi="Arial"/>
        </w:rPr>
        <w:t>consider</w:t>
      </w:r>
      <w:r w:rsidRPr="00671259">
        <w:rPr>
          <w:rFonts w:ascii="Arial" w:hAnsi="Arial"/>
        </w:rPr>
        <w:t>:</w:t>
      </w:r>
    </w:p>
    <w:p w14:paraId="2D807AE0" w14:textId="77777777" w:rsidR="00802ED9" w:rsidRPr="00671259" w:rsidRDefault="00B85CE6" w:rsidP="00C00276">
      <w:pPr>
        <w:numPr>
          <w:ilvl w:val="0"/>
          <w:numId w:val="56"/>
        </w:numPr>
        <w:rPr>
          <w:rFonts w:ascii="Arial" w:hAnsi="Arial"/>
        </w:rPr>
      </w:pPr>
      <w:r w:rsidRPr="00671259">
        <w:rPr>
          <w:rFonts w:ascii="Arial" w:hAnsi="Arial"/>
        </w:rPr>
        <w:t>access</w:t>
      </w:r>
      <w:r w:rsidR="00802ED9" w:rsidRPr="00671259">
        <w:rPr>
          <w:rFonts w:ascii="Arial" w:hAnsi="Arial"/>
        </w:rPr>
        <w:t xml:space="preserve"> restrictions</w:t>
      </w:r>
    </w:p>
    <w:p w14:paraId="34F6A4A3" w14:textId="77777777" w:rsidR="00B85CE6" w:rsidRPr="00671259" w:rsidRDefault="00B85CE6" w:rsidP="00C00276">
      <w:pPr>
        <w:numPr>
          <w:ilvl w:val="0"/>
          <w:numId w:val="56"/>
        </w:numPr>
        <w:rPr>
          <w:rFonts w:ascii="Arial" w:hAnsi="Arial"/>
        </w:rPr>
      </w:pPr>
      <w:r w:rsidRPr="00671259">
        <w:rPr>
          <w:rFonts w:ascii="Arial" w:hAnsi="Arial"/>
        </w:rPr>
        <w:t>alarm systems</w:t>
      </w:r>
    </w:p>
    <w:p w14:paraId="7516E311" w14:textId="77777777" w:rsidR="00B85CE6" w:rsidRPr="00671259" w:rsidRDefault="00B85CE6" w:rsidP="00C00276">
      <w:pPr>
        <w:numPr>
          <w:ilvl w:val="0"/>
          <w:numId w:val="56"/>
        </w:numPr>
        <w:rPr>
          <w:rFonts w:ascii="Arial" w:hAnsi="Arial"/>
        </w:rPr>
      </w:pPr>
      <w:r w:rsidRPr="00671259">
        <w:rPr>
          <w:rFonts w:ascii="Arial" w:hAnsi="Arial"/>
        </w:rPr>
        <w:t>protection of data</w:t>
      </w:r>
    </w:p>
    <w:p w14:paraId="0A120BEC" w14:textId="77777777" w:rsidR="00802ED9" w:rsidRPr="00671259" w:rsidRDefault="00802ED9" w:rsidP="00802ED9">
      <w:pPr>
        <w:rPr>
          <w:rFonts w:ascii="Arial" w:hAnsi="Arial"/>
        </w:rPr>
      </w:pPr>
    </w:p>
    <w:p w14:paraId="7160233D" w14:textId="77777777" w:rsidR="00152F52" w:rsidRPr="00671259" w:rsidRDefault="00152F52" w:rsidP="0058374F">
      <w:pPr>
        <w:pStyle w:val="Heading2"/>
      </w:pPr>
      <w:bookmarkStart w:id="301" w:name="_Toc334686117"/>
      <w:r w:rsidRPr="00671259">
        <w:t>Documentation</w:t>
      </w:r>
      <w:bookmarkEnd w:id="291"/>
      <w:bookmarkEnd w:id="292"/>
      <w:bookmarkEnd w:id="293"/>
      <w:bookmarkEnd w:id="294"/>
      <w:bookmarkEnd w:id="295"/>
      <w:bookmarkEnd w:id="296"/>
      <w:bookmarkEnd w:id="297"/>
      <w:bookmarkEnd w:id="298"/>
      <w:bookmarkEnd w:id="299"/>
      <w:bookmarkEnd w:id="300"/>
      <w:bookmarkEnd w:id="301"/>
    </w:p>
    <w:p w14:paraId="1034D872" w14:textId="77777777" w:rsidR="00E56EDD" w:rsidRPr="00671259" w:rsidRDefault="00152F52" w:rsidP="00E56EDD">
      <w:pPr>
        <w:rPr>
          <w:rFonts w:ascii="Arial" w:hAnsi="Arial"/>
        </w:rPr>
      </w:pPr>
      <w:r w:rsidRPr="00671259">
        <w:rPr>
          <w:rFonts w:ascii="Arial" w:hAnsi="Arial"/>
        </w:rPr>
        <w:t xml:space="preserve">Documentation should be provided in </w:t>
      </w:r>
      <w:bookmarkStart w:id="302" w:name="_Toc120688961"/>
      <w:bookmarkStart w:id="303" w:name="_Toc120689321"/>
      <w:bookmarkStart w:id="304" w:name="_Toc120689497"/>
      <w:bookmarkStart w:id="305" w:name="_Toc169319075"/>
      <w:bookmarkStart w:id="306" w:name="_Toc169319266"/>
      <w:bookmarkStart w:id="307" w:name="_Toc169399911"/>
      <w:bookmarkStart w:id="308" w:name="_Toc169402000"/>
      <w:bookmarkStart w:id="309" w:name="_Toc286917055"/>
      <w:bookmarkStart w:id="310" w:name="_Toc303382744"/>
      <w:bookmarkStart w:id="311" w:name="_Toc303383019"/>
      <w:bookmarkStart w:id="312" w:name="_Toc303383215"/>
      <w:r w:rsidR="002749D0" w:rsidRPr="00671259">
        <w:rPr>
          <w:rFonts w:ascii="Arial" w:hAnsi="Arial"/>
        </w:rPr>
        <w:t>electronic and/or paper format, at least including:</w:t>
      </w:r>
    </w:p>
    <w:p w14:paraId="56603580" w14:textId="77777777" w:rsidR="002749D0" w:rsidRPr="00671259" w:rsidRDefault="002749D0" w:rsidP="00C00276">
      <w:pPr>
        <w:numPr>
          <w:ilvl w:val="0"/>
          <w:numId w:val="54"/>
        </w:numPr>
        <w:rPr>
          <w:rFonts w:ascii="Arial" w:hAnsi="Arial"/>
        </w:rPr>
      </w:pPr>
      <w:r w:rsidRPr="00671259">
        <w:rPr>
          <w:rFonts w:ascii="Arial" w:hAnsi="Arial"/>
        </w:rPr>
        <w:t>Certificates</w:t>
      </w:r>
      <w:r w:rsidR="00E001AC" w:rsidRPr="00671259">
        <w:rPr>
          <w:rFonts w:ascii="Arial" w:hAnsi="Arial"/>
        </w:rPr>
        <w:t xml:space="preserve"> and permissions</w:t>
      </w:r>
      <w:r w:rsidRPr="00671259">
        <w:rPr>
          <w:rFonts w:ascii="Arial" w:hAnsi="Arial"/>
        </w:rPr>
        <w:t xml:space="preserve"> as required by law (e.g. CE marking,</w:t>
      </w:r>
      <w:r w:rsidR="00E001AC" w:rsidRPr="00671259">
        <w:rPr>
          <w:rFonts w:ascii="Arial" w:hAnsi="Arial"/>
        </w:rPr>
        <w:t xml:space="preserve"> permission to radiate, permit to build and acoustic noise certificate</w:t>
      </w:r>
      <w:r w:rsidRPr="00671259">
        <w:rPr>
          <w:rFonts w:ascii="Arial" w:hAnsi="Arial"/>
        </w:rPr>
        <w:t>)</w:t>
      </w:r>
    </w:p>
    <w:p w14:paraId="43F15028" w14:textId="77777777" w:rsidR="002749D0" w:rsidRPr="00671259" w:rsidRDefault="00E001AC" w:rsidP="00C00276">
      <w:pPr>
        <w:numPr>
          <w:ilvl w:val="0"/>
          <w:numId w:val="54"/>
        </w:numPr>
        <w:rPr>
          <w:rFonts w:ascii="Arial" w:hAnsi="Arial"/>
        </w:rPr>
      </w:pPr>
      <w:r w:rsidRPr="00671259">
        <w:rPr>
          <w:rFonts w:ascii="Arial" w:hAnsi="Arial"/>
        </w:rPr>
        <w:t xml:space="preserve">Instructions to health care (e.g regarding radiation, electrical safety and rotating machinery) </w:t>
      </w:r>
    </w:p>
    <w:p w14:paraId="1B9CF483" w14:textId="77777777" w:rsidR="00E001AC" w:rsidRPr="00671259" w:rsidRDefault="00E001AC" w:rsidP="00C00276">
      <w:pPr>
        <w:numPr>
          <w:ilvl w:val="0"/>
          <w:numId w:val="54"/>
        </w:numPr>
        <w:rPr>
          <w:rFonts w:ascii="Arial" w:hAnsi="Arial"/>
        </w:rPr>
      </w:pPr>
      <w:r w:rsidRPr="00671259">
        <w:rPr>
          <w:rFonts w:ascii="Arial" w:hAnsi="Arial"/>
        </w:rPr>
        <w:t>Test procedures, test certificates, "As build" documentation, etc</w:t>
      </w:r>
    </w:p>
    <w:p w14:paraId="6F5D013B" w14:textId="77777777" w:rsidR="002749D0" w:rsidRPr="00671259" w:rsidRDefault="002749D0" w:rsidP="00C00276">
      <w:pPr>
        <w:numPr>
          <w:ilvl w:val="0"/>
          <w:numId w:val="54"/>
        </w:numPr>
        <w:rPr>
          <w:rFonts w:ascii="Arial" w:hAnsi="Arial"/>
        </w:rPr>
      </w:pPr>
      <w:r w:rsidRPr="00671259">
        <w:rPr>
          <w:rFonts w:ascii="Arial" w:hAnsi="Arial"/>
        </w:rPr>
        <w:t>Operating instructions</w:t>
      </w:r>
    </w:p>
    <w:p w14:paraId="5E0524C0" w14:textId="77777777" w:rsidR="002749D0" w:rsidRPr="00671259" w:rsidRDefault="00E001AC" w:rsidP="00C00276">
      <w:pPr>
        <w:numPr>
          <w:ilvl w:val="0"/>
          <w:numId w:val="54"/>
        </w:numPr>
        <w:rPr>
          <w:rFonts w:ascii="Arial" w:hAnsi="Arial"/>
        </w:rPr>
      </w:pPr>
      <w:r w:rsidRPr="00671259">
        <w:rPr>
          <w:rFonts w:ascii="Arial" w:hAnsi="Arial"/>
        </w:rPr>
        <w:t>Maintenance instructions (preventive and corrective) inclusive of procedures and spare parts catalogue.</w:t>
      </w:r>
    </w:p>
    <w:p w14:paraId="065FBE62" w14:textId="77777777" w:rsidR="00FC4EA7" w:rsidRDefault="00B85CE6" w:rsidP="003F67BC">
      <w:pPr>
        <w:rPr>
          <w:rFonts w:ascii="Arial" w:hAnsi="Arial"/>
        </w:rPr>
      </w:pPr>
      <w:bookmarkStart w:id="313" w:name="_Toc159656649"/>
      <w:bookmarkStart w:id="314" w:name="_Toc159656728"/>
      <w:bookmarkEnd w:id="127"/>
      <w:bookmarkEnd w:id="128"/>
      <w:bookmarkEnd w:id="129"/>
      <w:bookmarkEnd w:id="130"/>
      <w:bookmarkEnd w:id="131"/>
      <w:bookmarkEnd w:id="132"/>
      <w:bookmarkEnd w:id="133"/>
      <w:bookmarkEnd w:id="134"/>
      <w:bookmarkEnd w:id="135"/>
      <w:bookmarkEnd w:id="302"/>
      <w:bookmarkEnd w:id="303"/>
      <w:bookmarkEnd w:id="304"/>
      <w:bookmarkEnd w:id="305"/>
      <w:bookmarkEnd w:id="306"/>
      <w:bookmarkEnd w:id="307"/>
      <w:bookmarkEnd w:id="308"/>
      <w:bookmarkEnd w:id="309"/>
      <w:bookmarkEnd w:id="310"/>
      <w:bookmarkEnd w:id="311"/>
      <w:bookmarkEnd w:id="312"/>
      <w:proofErr w:type="gramStart"/>
      <w:r w:rsidRPr="00671259">
        <w:rPr>
          <w:rFonts w:ascii="Arial" w:hAnsi="Arial"/>
        </w:rPr>
        <w:t>Recommendation to verification is handled by</w:t>
      </w:r>
      <w:r w:rsidR="000F7A9E" w:rsidRPr="00671259">
        <w:rPr>
          <w:rFonts w:ascii="Arial" w:hAnsi="Arial"/>
        </w:rPr>
        <w:t xml:space="preserve"> </w:t>
      </w:r>
      <w:r w:rsidR="006935CF" w:rsidRPr="00671259">
        <w:rPr>
          <w:rFonts w:ascii="Arial" w:hAnsi="Arial"/>
        </w:rPr>
        <w:fldChar w:fldCharType="begin"/>
      </w:r>
      <w:r w:rsidR="006935CF" w:rsidRPr="00671259">
        <w:rPr>
          <w:rFonts w:ascii="Arial" w:hAnsi="Arial"/>
        </w:rPr>
        <w:instrText xml:space="preserve"> REF _Ref315262133 \r \h </w:instrText>
      </w:r>
      <w:r w:rsidR="006B288C" w:rsidRPr="00671259">
        <w:rPr>
          <w:rFonts w:ascii="Arial" w:hAnsi="Arial"/>
        </w:rPr>
        <w:instrText xml:space="preserve"> \* MERGEFORMAT </w:instrText>
      </w:r>
      <w:r w:rsidR="006935CF" w:rsidRPr="00671259">
        <w:rPr>
          <w:rFonts w:ascii="Arial" w:hAnsi="Arial"/>
        </w:rPr>
      </w:r>
      <w:r w:rsidR="006935CF" w:rsidRPr="00671259">
        <w:rPr>
          <w:rFonts w:ascii="Arial" w:hAnsi="Arial"/>
        </w:rPr>
        <w:fldChar w:fldCharType="separate"/>
      </w:r>
      <w:r w:rsidR="00A62C3D" w:rsidRPr="00671259">
        <w:rPr>
          <w:rFonts w:ascii="Arial" w:hAnsi="Arial"/>
        </w:rPr>
        <w:t>ANNEX 13</w:t>
      </w:r>
      <w:proofErr w:type="gramEnd"/>
      <w:r w:rsidR="006935CF" w:rsidRPr="00671259">
        <w:rPr>
          <w:rFonts w:ascii="Arial" w:hAnsi="Arial"/>
        </w:rPr>
        <w:fldChar w:fldCharType="end"/>
      </w:r>
      <w:bookmarkStart w:id="315" w:name="_Toc159656650"/>
      <w:bookmarkStart w:id="316" w:name="_Toc159656729"/>
      <w:bookmarkStart w:id="317" w:name="_Toc314488004"/>
      <w:bookmarkEnd w:id="313"/>
      <w:bookmarkEnd w:id="314"/>
    </w:p>
    <w:p w14:paraId="221766E8" w14:textId="77777777" w:rsidR="003F67BC" w:rsidRPr="003F67BC" w:rsidRDefault="003F67BC" w:rsidP="003F67BC">
      <w:pPr>
        <w:rPr>
          <w:rFonts w:ascii="Arial" w:hAnsi="Arial"/>
        </w:rPr>
      </w:pPr>
    </w:p>
    <w:p w14:paraId="76D399AF" w14:textId="77777777" w:rsidR="00FC4EA7" w:rsidRPr="00671259" w:rsidRDefault="00FC4EA7" w:rsidP="0058374F">
      <w:pPr>
        <w:pStyle w:val="Heading2"/>
      </w:pPr>
      <w:bookmarkStart w:id="318" w:name="_Toc334686118"/>
      <w:r w:rsidRPr="00671259">
        <w:t>Local Port Services Considerations</w:t>
      </w:r>
      <w:bookmarkEnd w:id="318"/>
    </w:p>
    <w:p w14:paraId="2EBBD2C0" w14:textId="77777777" w:rsidR="00FC4EA7" w:rsidRPr="00671259" w:rsidRDefault="00FC4EA7" w:rsidP="00FC4EA7">
      <w:pPr>
        <w:pStyle w:val="BodyText"/>
        <w:rPr>
          <w:rFonts w:ascii="Arial" w:hAnsi="Arial"/>
        </w:rPr>
      </w:pPr>
      <w:r w:rsidRPr="00671259">
        <w:rPr>
          <w:rFonts w:ascii="Arial" w:hAnsi="Arial"/>
        </w:rPr>
        <w:t xml:space="preserve">As stated in the VTS manual Local Port Services (LPS) is applicable to those ports where it has been identified from their Formal Risk Assessment that a VTS is excessive or inappropriate. It does not imply a lower standard or a poorer service to their customers.  </w:t>
      </w:r>
    </w:p>
    <w:p w14:paraId="7690D31C" w14:textId="77777777" w:rsidR="00DB0B66" w:rsidRDefault="00FC4EA7" w:rsidP="00FC4EA7">
      <w:pPr>
        <w:pStyle w:val="BodyText"/>
        <w:rPr>
          <w:rFonts w:ascii="Arial" w:hAnsi="Arial"/>
        </w:rPr>
      </w:pPr>
      <w:r w:rsidRPr="00671259">
        <w:rPr>
          <w:rFonts w:ascii="Arial" w:hAnsi="Arial"/>
        </w:rPr>
        <w:t xml:space="preserve">The main difference arising from the provision of LPS is that it does not interact with traffic, nor is it required to have the ability and/or the resources to respond to developing traffic situations and there is no requirement for a vessel traffic image to be maintained.  </w:t>
      </w:r>
    </w:p>
    <w:p w14:paraId="2CFFBE54" w14:textId="77777777" w:rsidR="00FC4EA7" w:rsidRPr="00671259" w:rsidRDefault="00FC4EA7" w:rsidP="00FC4EA7">
      <w:pPr>
        <w:pStyle w:val="BodyText"/>
        <w:rPr>
          <w:rFonts w:ascii="Arial" w:hAnsi="Arial"/>
        </w:rPr>
      </w:pPr>
      <w:r w:rsidRPr="00671259">
        <w:rPr>
          <w:rFonts w:ascii="Arial" w:hAnsi="Arial"/>
        </w:rPr>
        <w:t>It should be noted that LPS are outside of the scope of VTS, as they do not meet international standards, although they will invariably meet the standards of a lower level of capability sufficient to meet local needs.</w:t>
      </w:r>
    </w:p>
    <w:p w14:paraId="6A355862" w14:textId="77777777" w:rsidR="0077643B" w:rsidRPr="00671259" w:rsidRDefault="00916A2A" w:rsidP="0077643B">
      <w:pPr>
        <w:pStyle w:val="Heading1"/>
        <w:rPr>
          <w:highlight w:val="green"/>
          <w:lang w:val="en-GB"/>
        </w:rPr>
      </w:pPr>
      <w:r w:rsidRPr="00671259">
        <w:rPr>
          <w:highlight w:val="green"/>
        </w:rPr>
        <w:br w:type="page"/>
      </w:r>
      <w:bookmarkStart w:id="319" w:name="_Toc334686119"/>
      <w:bookmarkEnd w:id="315"/>
      <w:bookmarkEnd w:id="316"/>
      <w:bookmarkEnd w:id="317"/>
      <w:r w:rsidR="0077643B" w:rsidRPr="00671259">
        <w:rPr>
          <w:highlight w:val="green"/>
          <w:lang w:val="en-GB"/>
        </w:rPr>
        <w:lastRenderedPageBreak/>
        <w:t>Radar</w:t>
      </w:r>
      <w:bookmarkEnd w:id="319"/>
      <w:r w:rsidR="0077643B" w:rsidRPr="00671259">
        <w:rPr>
          <w:highlight w:val="green"/>
          <w:lang w:val="en-GB"/>
        </w:rPr>
        <w:t xml:space="preserve"> </w:t>
      </w:r>
    </w:p>
    <w:p w14:paraId="1B8C8677" w14:textId="77777777" w:rsidR="0077643B" w:rsidRPr="00671259" w:rsidRDefault="0077643B" w:rsidP="0077643B">
      <w:pPr>
        <w:pStyle w:val="BodyText"/>
        <w:rPr>
          <w:rFonts w:ascii="Arial" w:hAnsi="Arial"/>
          <w:sz w:val="22"/>
          <w:szCs w:val="22"/>
          <w:highlight w:val="green"/>
        </w:rPr>
      </w:pPr>
    </w:p>
    <w:p w14:paraId="790F350E" w14:textId="77777777" w:rsidR="0077643B" w:rsidRPr="00671259" w:rsidRDefault="0077643B" w:rsidP="0077643B">
      <w:pPr>
        <w:pStyle w:val="Heading2"/>
        <w:tabs>
          <w:tab w:val="num" w:pos="576"/>
        </w:tabs>
        <w:ind w:left="576" w:hanging="576"/>
        <w:jc w:val="left"/>
        <w:rPr>
          <w:highlight w:val="green"/>
        </w:rPr>
      </w:pPr>
      <w:bookmarkStart w:id="320" w:name="_Toc303382745"/>
      <w:bookmarkStart w:id="321" w:name="_Toc303383020"/>
      <w:bookmarkStart w:id="322" w:name="_Toc303383216"/>
      <w:bookmarkStart w:id="323" w:name="_Toc303417256"/>
      <w:bookmarkStart w:id="324" w:name="_Toc314488005"/>
      <w:bookmarkStart w:id="325" w:name="_Toc334686120"/>
      <w:r w:rsidRPr="00671259">
        <w:rPr>
          <w:highlight w:val="green"/>
        </w:rPr>
        <w:t>Introduction</w:t>
      </w:r>
      <w:bookmarkEnd w:id="320"/>
      <w:bookmarkEnd w:id="321"/>
      <w:bookmarkEnd w:id="322"/>
      <w:bookmarkEnd w:id="323"/>
      <w:bookmarkEnd w:id="324"/>
      <w:bookmarkEnd w:id="325"/>
    </w:p>
    <w:p w14:paraId="57735245" w14:textId="77777777" w:rsidR="0077643B" w:rsidRPr="00671259" w:rsidRDefault="0077643B" w:rsidP="0077643B">
      <w:pPr>
        <w:rPr>
          <w:rFonts w:ascii="Arial" w:hAnsi="Arial"/>
          <w:highlight w:val="green"/>
        </w:rPr>
      </w:pPr>
      <w:r w:rsidRPr="00671259">
        <w:rPr>
          <w:rFonts w:ascii="Arial" w:hAnsi="Arial"/>
          <w:highlight w:val="green"/>
        </w:rPr>
        <w:t>The purpose of this Annex is to support VTS authorities and integrators in the selection of radar sensors for new and existing VTS systems. The radar solution to a given VTS application may consist of one or more networked radar sensors. Unlike other applications, VTS radars normally need to operate simultaneously on short and long range and this leads to receiver dynamic range requirements that far exceed, for example, those required on</w:t>
      </w:r>
      <w:r w:rsidR="00347DDA">
        <w:rPr>
          <w:rFonts w:ascii="Arial" w:hAnsi="Arial"/>
          <w:highlight w:val="green"/>
        </w:rPr>
        <w:t xml:space="preserve"> </w:t>
      </w:r>
      <w:r w:rsidRPr="00671259">
        <w:rPr>
          <w:rFonts w:ascii="Arial" w:hAnsi="Arial"/>
          <w:highlight w:val="green"/>
        </w:rPr>
        <w:t>board a ship. However, in some cases marine navigational radar may fulfil requirements in a VTS area with low complexity or as a gap filler within a radar sensor network.</w:t>
      </w:r>
    </w:p>
    <w:p w14:paraId="7E280864" w14:textId="77777777" w:rsidR="0077643B" w:rsidRPr="00671259" w:rsidRDefault="0077643B" w:rsidP="0077643B">
      <w:pPr>
        <w:rPr>
          <w:rFonts w:ascii="Arial" w:hAnsi="Arial"/>
          <w:highlight w:val="green"/>
        </w:rPr>
      </w:pPr>
      <w:r w:rsidRPr="00671259">
        <w:rPr>
          <w:rFonts w:ascii="Arial" w:hAnsi="Arial"/>
          <w:highlight w:val="green"/>
        </w:rPr>
        <w:t xml:space="preserve">Weather-related phenomena pose significant challenges to the design and specification of radar sensors. Ducting, for example, may influence VTS radars more than ships’ radars. Additionally, more effective clutter suppression for sea, rain and land may be required than that normally associated with a conventional shipboard radar. </w:t>
      </w:r>
    </w:p>
    <w:p w14:paraId="60D6D0AC" w14:textId="77777777" w:rsidR="0077643B" w:rsidRPr="00671259" w:rsidRDefault="0077643B" w:rsidP="0077643B">
      <w:pPr>
        <w:rPr>
          <w:rFonts w:ascii="Arial" w:hAnsi="Arial"/>
          <w:highlight w:val="green"/>
        </w:rPr>
      </w:pPr>
      <w:r w:rsidRPr="00671259">
        <w:rPr>
          <w:rFonts w:ascii="Arial" w:hAnsi="Arial"/>
          <w:highlight w:val="green"/>
        </w:rPr>
        <w:t xml:space="preserve">Specific security objectives also introduce particular challenges to the radar sensor where there could be a need to detect small targets in heavy clutter conditions or where small versus large target discrimination is essential.   </w:t>
      </w:r>
    </w:p>
    <w:p w14:paraId="2C104980" w14:textId="77777777" w:rsidR="0077643B" w:rsidRPr="00671259" w:rsidRDefault="0077643B" w:rsidP="0077643B">
      <w:pPr>
        <w:rPr>
          <w:rFonts w:ascii="Arial" w:hAnsi="Arial"/>
        </w:rPr>
      </w:pPr>
      <w:r w:rsidRPr="00671259">
        <w:rPr>
          <w:rFonts w:ascii="Arial" w:hAnsi="Arial"/>
          <w:highlight w:val="green"/>
        </w:rPr>
        <w:t>The use of multi-sensor integration, including radar, AIS and other sensors, imposes additional demands on radar sensor performance and accuracy. False and inaccurate information from the</w:t>
      </w:r>
      <w:r>
        <w:rPr>
          <w:rFonts w:ascii="Arial" w:hAnsi="Arial"/>
          <w:highlight w:val="green"/>
        </w:rPr>
        <w:t xml:space="preserve"> </w:t>
      </w:r>
      <w:r w:rsidRPr="00347DDA">
        <w:rPr>
          <w:rFonts w:ascii="Arial" w:hAnsi="Arial"/>
          <w:highlight w:val="green"/>
        </w:rPr>
        <w:t xml:space="preserve">radar sensors, when </w:t>
      </w:r>
      <w:r w:rsidRPr="00671259">
        <w:rPr>
          <w:rFonts w:ascii="Arial" w:hAnsi="Arial"/>
          <w:highlight w:val="green"/>
        </w:rPr>
        <w:t>improperly associated with information from other radars or sensors, may lead to increased risks to safe navigation and security-related decisions.  Such false and inaccurate information can arise from antenna side lobes, time side lobes, Doppler side lobes, ghost targets (multiple reflections), range ambiguous returns and inappropriate data processing.  Appropriate assessment of data integrity and accuracy from the radar sensor(s) is a vital requirement arising from the overall VTS solution.</w:t>
      </w:r>
      <w:r w:rsidRPr="00671259">
        <w:rPr>
          <w:rFonts w:ascii="Arial" w:hAnsi="Arial"/>
        </w:rPr>
        <w:t xml:space="preserve"> </w:t>
      </w:r>
    </w:p>
    <w:p w14:paraId="07E08660" w14:textId="77777777" w:rsidR="0077643B" w:rsidRPr="00671259" w:rsidRDefault="0077643B" w:rsidP="0077643B">
      <w:pPr>
        <w:rPr>
          <w:rFonts w:ascii="Arial" w:hAnsi="Arial"/>
        </w:rPr>
      </w:pPr>
      <w:r>
        <w:rPr>
          <w:rFonts w:ascii="Arial" w:hAnsi="Arial"/>
          <w:highlight w:val="green"/>
        </w:rPr>
        <w:t>It is recommend</w:t>
      </w:r>
      <w:r w:rsidRPr="00671259">
        <w:rPr>
          <w:rFonts w:ascii="Arial" w:hAnsi="Arial"/>
          <w:highlight w:val="green"/>
        </w:rPr>
        <w:t>ed that the VTS Authority should specify the Operational and associated Validation Requirements rather than Technical Specifications of radar sensor(s).</w:t>
      </w:r>
      <w:bookmarkStart w:id="326" w:name="_Toc120688871"/>
      <w:bookmarkStart w:id="327" w:name="_Toc120689044"/>
      <w:bookmarkStart w:id="328" w:name="_Toc120689220"/>
      <w:bookmarkStart w:id="329" w:name="_Toc120689398"/>
      <w:bookmarkStart w:id="330" w:name="_Toc159656656"/>
      <w:bookmarkStart w:id="331" w:name="_Toc159656735"/>
      <w:bookmarkStart w:id="332" w:name="_Toc169318991"/>
      <w:bookmarkStart w:id="333" w:name="_Toc169319182"/>
      <w:bookmarkStart w:id="334" w:name="_Toc169399827"/>
      <w:bookmarkStart w:id="335" w:name="_Toc169401916"/>
      <w:bookmarkStart w:id="336" w:name="_Toc286916943"/>
      <w:bookmarkStart w:id="337" w:name="_Toc303382746"/>
      <w:bookmarkStart w:id="338" w:name="_Toc303383021"/>
      <w:bookmarkStart w:id="339" w:name="_Toc303383217"/>
      <w:bookmarkStart w:id="340" w:name="_Toc303417257"/>
      <w:bookmarkStart w:id="341" w:name="_Toc120688867"/>
      <w:bookmarkStart w:id="342" w:name="_Toc120689040"/>
      <w:bookmarkStart w:id="343" w:name="_Toc120689216"/>
      <w:bookmarkStart w:id="344" w:name="_Toc120689394"/>
      <w:bookmarkStart w:id="345" w:name="_Toc159656652"/>
      <w:bookmarkStart w:id="346" w:name="_Toc159656731"/>
      <w:bookmarkStart w:id="347" w:name="_Toc169318990"/>
      <w:bookmarkStart w:id="348" w:name="_Toc169319181"/>
      <w:bookmarkStart w:id="349" w:name="_Toc169399826"/>
      <w:bookmarkStart w:id="350" w:name="_Toc169401915"/>
      <w:bookmarkStart w:id="351" w:name="_Toc286916934"/>
    </w:p>
    <w:p w14:paraId="4B8FC04E" w14:textId="77777777" w:rsidR="0077643B" w:rsidRPr="00671259" w:rsidRDefault="0077643B" w:rsidP="0077643B">
      <w:pPr>
        <w:pStyle w:val="Heading2"/>
        <w:tabs>
          <w:tab w:val="num" w:pos="576"/>
        </w:tabs>
        <w:ind w:left="576" w:hanging="576"/>
        <w:jc w:val="left"/>
      </w:pPr>
      <w:bookmarkStart w:id="352" w:name="_Toc334686121"/>
      <w:r w:rsidRPr="00671259">
        <w:t>Definitions and clarifications</w:t>
      </w:r>
      <w:bookmarkEnd w:id="352"/>
      <w:r w:rsidRPr="00671259">
        <w:t xml:space="preserve"> </w:t>
      </w:r>
    </w:p>
    <w:p w14:paraId="64D14959" w14:textId="77777777" w:rsidR="0077643B" w:rsidRPr="00671259" w:rsidRDefault="0077643B" w:rsidP="0077643B">
      <w:pPr>
        <w:pStyle w:val="Heading3"/>
      </w:pPr>
      <w:bookmarkStart w:id="353" w:name="_Toc334686122"/>
      <w:r w:rsidRPr="00671259">
        <w:t>Definitions</w:t>
      </w:r>
      <w:bookmarkEnd w:id="353"/>
    </w:p>
    <w:p w14:paraId="4BF7D371" w14:textId="77777777" w:rsidR="0077643B" w:rsidRPr="00D45EB8" w:rsidRDefault="0077643B" w:rsidP="0077643B">
      <w:pPr>
        <w:rPr>
          <w:rFonts w:ascii="Arial" w:hAnsi="Arial"/>
          <w:highlight w:val="green"/>
        </w:rPr>
      </w:pPr>
      <w:r w:rsidRPr="00D45EB8">
        <w:rPr>
          <w:rFonts w:ascii="Arial" w:hAnsi="Arial"/>
          <w:highlight w:val="green"/>
        </w:rPr>
        <w:t>For general terms used throughout this annex refer to:</w:t>
      </w:r>
    </w:p>
    <w:p w14:paraId="7D777668" w14:textId="77777777" w:rsidR="0077643B" w:rsidRPr="00D45EB8" w:rsidRDefault="0077643B" w:rsidP="0077643B">
      <w:pPr>
        <w:pStyle w:val="ListBullet"/>
        <w:rPr>
          <w:rFonts w:ascii="Arial" w:hAnsi="Arial"/>
          <w:highlight w:val="green"/>
        </w:rPr>
      </w:pPr>
      <w:r w:rsidRPr="00D45EB8">
        <w:rPr>
          <w:rFonts w:ascii="Arial" w:hAnsi="Arial"/>
          <w:highlight w:val="green"/>
        </w:rPr>
        <w:t>IEEE Std 686-1997</w:t>
      </w:r>
      <w:r w:rsidRPr="00D45EB8">
        <w:rPr>
          <w:rFonts w:ascii="Arial" w:hAnsi="Arial"/>
          <w:highlight w:val="green"/>
        </w:rPr>
        <w:tab/>
        <w:t>IEEE Standard Radar Definitions.</w:t>
      </w:r>
    </w:p>
    <w:p w14:paraId="6B06643F" w14:textId="77777777" w:rsidR="0077643B" w:rsidRPr="00D45EB8" w:rsidRDefault="0077643B" w:rsidP="0077643B">
      <w:pPr>
        <w:rPr>
          <w:rFonts w:ascii="Arial" w:hAnsi="Arial"/>
          <w:highlight w:val="green"/>
        </w:rPr>
      </w:pPr>
      <w:r w:rsidRPr="00D45EB8">
        <w:rPr>
          <w:rFonts w:ascii="Arial" w:hAnsi="Arial"/>
          <w:highlight w:val="green"/>
        </w:rPr>
        <w:t>Specific terms are defined as follows:</w:t>
      </w:r>
    </w:p>
    <w:p w14:paraId="6F40B773" w14:textId="77777777" w:rsidR="0077643B" w:rsidRPr="00D45EB8" w:rsidRDefault="0077643B" w:rsidP="0077643B">
      <w:pPr>
        <w:pStyle w:val="ListBullet"/>
        <w:rPr>
          <w:rFonts w:ascii="Arial" w:hAnsi="Arial"/>
          <w:highlight w:val="green"/>
        </w:rPr>
      </w:pPr>
      <w:bookmarkStart w:id="354" w:name="_Toc120688870"/>
      <w:bookmarkStart w:id="355" w:name="_Toc120689043"/>
      <w:bookmarkStart w:id="356" w:name="_Toc120689219"/>
      <w:bookmarkStart w:id="357" w:name="_Toc120689397"/>
      <w:bookmarkStart w:id="358" w:name="_Toc159656655"/>
      <w:bookmarkStart w:id="359" w:name="_Toc159656734"/>
      <w:r w:rsidRPr="00D45EB8">
        <w:rPr>
          <w:rFonts w:ascii="Arial" w:hAnsi="Arial"/>
          <w:b/>
          <w:highlight w:val="green"/>
        </w:rPr>
        <w:t>Azimuth (Antenna) Side Lobes</w:t>
      </w:r>
      <w:r w:rsidRPr="00D45EB8">
        <w:rPr>
          <w:rFonts w:ascii="Arial" w:hAnsi="Arial"/>
          <w:highlight w:val="green"/>
        </w:rPr>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"nulls". The side lobes may produce responses from targets in unwanted directions, allowing disturbing signals (intentional or not) to enter the receiver, and in addition makes the radar detectable by receivers which are not illuminated by the main beam.</w:t>
      </w:r>
    </w:p>
    <w:p w14:paraId="20CAACA4" w14:textId="77777777" w:rsidR="0077643B" w:rsidRPr="00926EC4" w:rsidRDefault="0077643B" w:rsidP="0077643B">
      <w:pPr>
        <w:pStyle w:val="ListBullet"/>
        <w:rPr>
          <w:rFonts w:ascii="Arial" w:hAnsi="Arial"/>
          <w:b/>
          <w:highlight w:val="green"/>
        </w:rPr>
      </w:pPr>
      <w:r w:rsidRPr="00926EC4">
        <w:rPr>
          <w:rFonts w:ascii="Arial" w:hAnsi="Arial"/>
          <w:b/>
          <w:highlight w:val="green"/>
        </w:rPr>
        <w:t xml:space="preserve">Availability </w:t>
      </w:r>
      <w:r w:rsidRPr="00926EC4">
        <w:rPr>
          <w:rFonts w:ascii="Arial" w:hAnsi="Arial"/>
          <w:highlight w:val="green"/>
        </w:rPr>
        <w:t>is the probability that a system will perform its specified function when required.</w:t>
      </w:r>
    </w:p>
    <w:p w14:paraId="1A4DDEC8" w14:textId="77777777" w:rsidR="0077643B" w:rsidRPr="00671259" w:rsidRDefault="0077643B" w:rsidP="0077643B">
      <w:pPr>
        <w:pStyle w:val="ListBullet"/>
        <w:rPr>
          <w:rFonts w:ascii="Arial" w:hAnsi="Arial"/>
        </w:rPr>
      </w:pPr>
      <w:r w:rsidRPr="00926EC4">
        <w:rPr>
          <w:rFonts w:ascii="Arial" w:hAnsi="Arial"/>
          <w:b/>
          <w:highlight w:val="green"/>
        </w:rPr>
        <w:t>Blind Spots</w:t>
      </w:r>
      <w:r w:rsidRPr="00926EC4">
        <w:rPr>
          <w:rFonts w:ascii="Arial" w:hAnsi="Arial"/>
          <w:highlight w:val="green"/>
        </w:rPr>
        <w:t xml:space="preserve"> – typically resulting from either blind range (the Range corresponding to an echo delay of one or more PRIs: the echo then arrives at the receiver while the radar is transmitting a new pulse and the receiver is blanked) or Blind speed (target speeds which produce Doppler shift which are integer multiples of the radar PRF, which are therefore aliased to zero Doppler and cancelled by the clutter rejection filtering). </w:t>
      </w:r>
      <w:r w:rsidRPr="00926EC4">
        <w:rPr>
          <w:rFonts w:ascii="Arial" w:hAnsi="Arial"/>
          <w:b/>
          <w:highlight w:val="green"/>
        </w:rPr>
        <w:t>Blind spots</w:t>
      </w:r>
      <w:r w:rsidRPr="00926EC4">
        <w:rPr>
          <w:rFonts w:ascii="Arial" w:hAnsi="Arial"/>
          <w:highlight w:val="green"/>
        </w:rPr>
        <w:t xml:space="preserve"> can also arise behind significant obstructions in the field of view (buildings, land masses, oil tankers)</w:t>
      </w:r>
    </w:p>
    <w:p w14:paraId="386851E8" w14:textId="77777777" w:rsidR="0077643B" w:rsidRPr="00671259" w:rsidRDefault="0077643B" w:rsidP="0077643B">
      <w:pPr>
        <w:pStyle w:val="ListBullet"/>
        <w:rPr>
          <w:rFonts w:ascii="Arial" w:hAnsi="Arial"/>
        </w:rPr>
      </w:pPr>
      <w:r w:rsidRPr="00926EC4">
        <w:rPr>
          <w:rFonts w:ascii="Arial" w:hAnsi="Arial"/>
          <w:b/>
          <w:highlight w:val="green"/>
        </w:rPr>
        <w:t>Chirp</w:t>
      </w:r>
      <w:r w:rsidRPr="00926EC4">
        <w:rPr>
          <w:rFonts w:ascii="Arial" w:hAnsi="Arial"/>
          <w:highlight w:val="green"/>
        </w:rPr>
        <w:t xml:space="preserve"> -  frequency modulation of the carrier frequency applied within the radar pulse to increase its bandwidth and therefore the range resolution (see also pulse compression)</w:t>
      </w:r>
    </w:p>
    <w:p w14:paraId="151B146A" w14:textId="77777777" w:rsidR="0077643B" w:rsidRPr="00671259" w:rsidRDefault="0077643B" w:rsidP="0077643B">
      <w:pPr>
        <w:pStyle w:val="ListBullet"/>
        <w:rPr>
          <w:rFonts w:ascii="Arial" w:hAnsi="Arial"/>
          <w:highlight w:val="yellow"/>
        </w:rPr>
      </w:pPr>
      <w:r w:rsidRPr="00926EC4">
        <w:rPr>
          <w:rFonts w:ascii="Arial" w:hAnsi="Arial"/>
          <w:b/>
          <w:highlight w:val="green"/>
        </w:rPr>
        <w:t>Coherence</w:t>
      </w:r>
      <w:r w:rsidRPr="00926EC4">
        <w:rPr>
          <w:rFonts w:ascii="Arial" w:hAnsi="Arial"/>
          <w:highlight w:val="green"/>
        </w:rPr>
        <w:t xml:space="preserve"> - capability of a system to keep a stable phase reference during the target illumination time in order to properly exploit the received phase information for MTI, pulse Doppler processing or other purposes</w:t>
      </w:r>
    </w:p>
    <w:p w14:paraId="4AEAE5E6" w14:textId="77777777" w:rsidR="0077643B" w:rsidRPr="00671259" w:rsidRDefault="0077643B" w:rsidP="0077643B">
      <w:pPr>
        <w:pStyle w:val="ListBullet"/>
        <w:rPr>
          <w:rFonts w:ascii="Arial" w:hAnsi="Arial"/>
        </w:rPr>
      </w:pPr>
      <w:r w:rsidRPr="00926EC4">
        <w:rPr>
          <w:rFonts w:ascii="Arial" w:hAnsi="Arial"/>
          <w:b/>
          <w:highlight w:val="green"/>
        </w:rPr>
        <w:t>Doppler</w:t>
      </w:r>
      <w:r w:rsidRPr="00926EC4">
        <w:rPr>
          <w:rFonts w:ascii="Arial" w:hAnsi="Arial"/>
          <w:highlight w:val="green"/>
        </w:rPr>
        <w:t xml:space="preserve"> - shift in frequency of a wave due to the relative motion between the transmitter and the receiver. Frequency shift is relative </w:t>
      </w:r>
      <w:r>
        <w:rPr>
          <w:rFonts w:ascii="Arial" w:hAnsi="Arial"/>
          <w:highlight w:val="green"/>
        </w:rPr>
        <w:t>target velocity/wavelength</w:t>
      </w:r>
      <w:r w:rsidRPr="00926EC4">
        <w:rPr>
          <w:rFonts w:ascii="Arial" w:hAnsi="Arial"/>
          <w:highlight w:val="green"/>
        </w:rPr>
        <w:t>. Radar echoes are shifted twice this value because this shift must be accounted for in both the forward and the return path.</w:t>
      </w:r>
    </w:p>
    <w:p w14:paraId="308275A8" w14:textId="77777777" w:rsidR="0077643B" w:rsidRPr="00671259" w:rsidRDefault="0077643B" w:rsidP="0077643B">
      <w:pPr>
        <w:pStyle w:val="ListBullet"/>
        <w:rPr>
          <w:rFonts w:ascii="Arial" w:hAnsi="Arial"/>
        </w:rPr>
      </w:pPr>
      <w:r w:rsidRPr="00DC488D">
        <w:rPr>
          <w:rFonts w:ascii="Arial" w:hAnsi="Arial"/>
          <w:b/>
          <w:highlight w:val="green"/>
        </w:rPr>
        <w:t>Doppler Side Lobes</w:t>
      </w:r>
      <w:r w:rsidRPr="00DC488D">
        <w:rPr>
          <w:rFonts w:ascii="Arial" w:hAnsi="Arial"/>
          <w:highlight w:val="green"/>
        </w:rPr>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7E8845A" w14:textId="77777777" w:rsidR="0077643B" w:rsidRPr="00671259" w:rsidRDefault="0077643B" w:rsidP="0077643B">
      <w:pPr>
        <w:pStyle w:val="ListBullet"/>
        <w:rPr>
          <w:rFonts w:ascii="Arial" w:hAnsi="Arial"/>
        </w:rPr>
      </w:pPr>
      <w:r w:rsidRPr="005B7EF7">
        <w:rPr>
          <w:rFonts w:ascii="Arial" w:hAnsi="Arial"/>
          <w:b/>
          <w:highlight w:val="green"/>
        </w:rPr>
        <w:t>FMCW - Frequency Modulation - Continuous Wave</w:t>
      </w:r>
      <w:r w:rsidRPr="005B7EF7">
        <w:rPr>
          <w:rFonts w:ascii="Arial" w:hAnsi="Arial"/>
          <w:highlight w:val="green"/>
        </w:rPr>
        <w:t xml:space="preserve"> - A type of radar where a continuous wave instead of pulse is transmitted.  The range information is derived by frequency modulating the carrier with a saw tooth waveform and comparing the echo FM modulation envelope with the reference</w:t>
      </w:r>
    </w:p>
    <w:p w14:paraId="4E2A2DC3" w14:textId="77777777" w:rsidR="0077643B" w:rsidRDefault="0077643B" w:rsidP="0077643B">
      <w:pPr>
        <w:pStyle w:val="ListBullet"/>
        <w:rPr>
          <w:rFonts w:ascii="Arial" w:hAnsi="Arial"/>
        </w:rPr>
      </w:pPr>
      <w:r w:rsidRPr="006F6516">
        <w:rPr>
          <w:rFonts w:ascii="Arial" w:hAnsi="Arial"/>
          <w:b/>
          <w:highlight w:val="green"/>
        </w:rPr>
        <w:t>Ghost Targets (Ghost Echoes)</w:t>
      </w:r>
      <w:r w:rsidRPr="006F6516">
        <w:rPr>
          <w:rFonts w:ascii="Arial" w:hAnsi="Arial"/>
          <w:highlight w:val="green"/>
        </w:rPr>
        <w:t xml:space="preserve"> – undesirable radar echoes resulting from a number of sources. For example multipath related wave reflections caused by large structures or surface reflections, time sidelobes, antenna azimuth sidelobes, and Doppler sidelobes.</w:t>
      </w:r>
    </w:p>
    <w:p w14:paraId="432A6D1A" w14:textId="77777777" w:rsidR="0077643B" w:rsidRPr="001D026C" w:rsidRDefault="0077643B" w:rsidP="001D026C">
      <w:pPr>
        <w:pStyle w:val="ListBullet"/>
        <w:rPr>
          <w:rFonts w:ascii="Arial" w:hAnsi="Arial"/>
          <w:highlight w:val="green"/>
        </w:rPr>
      </w:pPr>
      <w:r w:rsidRPr="001D026C">
        <w:rPr>
          <w:rFonts w:ascii="Arial" w:hAnsi="Arial"/>
          <w:b/>
          <w:highlight w:val="green"/>
        </w:rPr>
        <w:t>Interference rejection</w:t>
      </w:r>
      <w:r w:rsidRPr="001D026C">
        <w:rPr>
          <w:rFonts w:ascii="Arial" w:hAnsi="Arial"/>
          <w:highlight w:val="green"/>
        </w:rPr>
        <w:t xml:space="preserve"> - </w:t>
      </w:r>
      <w:r w:rsidR="001D026C">
        <w:rPr>
          <w:rFonts w:ascii="Arial" w:hAnsi="Arial"/>
          <w:highlight w:val="green"/>
        </w:rPr>
        <w:t>t</w:t>
      </w:r>
      <w:r w:rsidR="001D026C" w:rsidRPr="001D026C">
        <w:rPr>
          <w:rFonts w:ascii="Arial" w:hAnsi="Arial"/>
          <w:highlight w:val="green"/>
        </w:rPr>
        <w:t>his function is included to seek to 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4DA8616D" w14:textId="77777777" w:rsidR="0077643B" w:rsidRDefault="0077643B" w:rsidP="0077643B">
      <w:pPr>
        <w:pStyle w:val="ListBullet"/>
        <w:rPr>
          <w:rFonts w:ascii="Arial" w:hAnsi="Arial"/>
        </w:rPr>
      </w:pPr>
      <w:r w:rsidRPr="006F6516">
        <w:rPr>
          <w:rFonts w:ascii="Arial" w:hAnsi="Arial"/>
          <w:b/>
          <w:highlight w:val="green"/>
        </w:rPr>
        <w:t>Normal weather and propagation conditions</w:t>
      </w:r>
      <w:r w:rsidRPr="006F6516">
        <w:rPr>
          <w:rFonts w:ascii="Arial" w:hAnsi="Arial"/>
          <w:highlight w:val="green"/>
        </w:rPr>
        <w:t xml:space="preserve"> are the conditions not exceeded 99% to 99.9 % of the time as defined by the individual VTS authority.  The rest of the time is considered having </w:t>
      </w:r>
      <w:r w:rsidRPr="006F6516">
        <w:rPr>
          <w:rFonts w:ascii="Arial" w:hAnsi="Arial"/>
          <w:b/>
          <w:highlight w:val="green"/>
        </w:rPr>
        <w:t>adverse weather and propagation conditions</w:t>
      </w:r>
      <w:r w:rsidRPr="006F6516">
        <w:rPr>
          <w:rFonts w:ascii="Arial" w:hAnsi="Arial"/>
          <w:highlight w:val="green"/>
        </w:rPr>
        <w:t>.</w:t>
      </w:r>
    </w:p>
    <w:p w14:paraId="4FAE6A6A" w14:textId="77777777" w:rsidR="0077643B" w:rsidRPr="000D6920" w:rsidRDefault="0077643B" w:rsidP="0077643B">
      <w:pPr>
        <w:pStyle w:val="ListBullet"/>
        <w:rPr>
          <w:rFonts w:ascii="Arial" w:hAnsi="Arial"/>
        </w:rPr>
      </w:pPr>
      <w:r w:rsidRPr="00B47917">
        <w:rPr>
          <w:rFonts w:ascii="Arial" w:hAnsi="Arial"/>
          <w:b/>
          <w:highlight w:val="green"/>
        </w:rPr>
        <w:t xml:space="preserve">Plot extraction – </w:t>
      </w:r>
      <w:r w:rsidRPr="00B47917">
        <w:rPr>
          <w:rFonts w:ascii="Arial" w:hAnsi="Arial"/>
          <w:highlight w:val="green"/>
        </w:rPr>
        <w:t>the process of determining the likely target related radar returns from the radar video signal. This typically consists of comparing the video voltage level with a threshold which can be (dynamically) adapted to local background noise and clutter conditions.</w:t>
      </w:r>
    </w:p>
    <w:p w14:paraId="713539D9" w14:textId="77777777" w:rsidR="0077643B" w:rsidRPr="00671259" w:rsidRDefault="0077643B" w:rsidP="0077643B">
      <w:pPr>
        <w:pStyle w:val="ListBullet"/>
        <w:rPr>
          <w:rFonts w:ascii="Arial" w:hAnsi="Arial"/>
          <w:u w:val="single"/>
        </w:rPr>
      </w:pPr>
      <w:r w:rsidRPr="00480081">
        <w:rPr>
          <w:rFonts w:ascii="Arial" w:hAnsi="Arial"/>
          <w:b/>
          <w:highlight w:val="green"/>
        </w:rPr>
        <w:t xml:space="preserve">Polarisation </w:t>
      </w:r>
      <w:r w:rsidRPr="00480081">
        <w:rPr>
          <w:rFonts w:ascii="Arial" w:hAnsi="Arial"/>
          <w:highlight w:val="green"/>
        </w:rPr>
        <w:t xml:space="preserve">of a radar signal is determined by the orientation of the electrical field. In the case of </w:t>
      </w:r>
      <w:r w:rsidRPr="00480081">
        <w:rPr>
          <w:rFonts w:ascii="Arial" w:hAnsi="Arial"/>
          <w:b/>
          <w:highlight w:val="green"/>
        </w:rPr>
        <w:t>circular polarisation</w:t>
      </w:r>
      <w:r w:rsidRPr="00480081">
        <w:rPr>
          <w:rFonts w:ascii="Arial" w:hAnsi="Arial"/>
          <w:highlight w:val="green"/>
        </w:rPr>
        <w:t xml:space="preserve"> the field rotates left or right.</w:t>
      </w:r>
    </w:p>
    <w:p w14:paraId="21F935C4" w14:textId="77777777" w:rsidR="0077643B" w:rsidRPr="00671259" w:rsidRDefault="0077643B" w:rsidP="0077643B">
      <w:pPr>
        <w:pStyle w:val="ListBullet"/>
        <w:rPr>
          <w:rFonts w:ascii="Arial" w:hAnsi="Arial"/>
        </w:rPr>
      </w:pPr>
      <w:r w:rsidRPr="00480081">
        <w:rPr>
          <w:rFonts w:ascii="Arial" w:hAnsi="Arial"/>
          <w:b/>
          <w:highlight w:val="green"/>
        </w:rPr>
        <w:t>Pulse</w:t>
      </w:r>
      <w:r w:rsidRPr="00480081">
        <w:rPr>
          <w:rFonts w:ascii="Arial" w:hAnsi="Arial"/>
          <w:highlight w:val="green"/>
        </w:rPr>
        <w:t xml:space="preserve"> – typically a pulse (modulated in the case of pulse compression radar) of RF energy transmitted from the radar</w:t>
      </w:r>
    </w:p>
    <w:p w14:paraId="70906476" w14:textId="77777777" w:rsidR="0077643B" w:rsidRPr="00480081" w:rsidRDefault="0077643B" w:rsidP="0077643B">
      <w:pPr>
        <w:pStyle w:val="ListBullet"/>
        <w:rPr>
          <w:rFonts w:ascii="Arial" w:hAnsi="Arial"/>
          <w:highlight w:val="green"/>
        </w:rPr>
      </w:pPr>
      <w:r w:rsidRPr="00480081">
        <w:rPr>
          <w:rFonts w:ascii="Arial" w:hAnsi="Arial"/>
          <w:b/>
          <w:highlight w:val="green"/>
        </w:rPr>
        <w:t>Pulse Compression</w:t>
      </w:r>
      <w:r w:rsidRPr="00480081">
        <w:rPr>
          <w:rFonts w:ascii="Arial" w:hAnsi="Arial"/>
          <w:highlight w:val="green"/>
        </w:rPr>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6E6AEEE9" w14:textId="77777777" w:rsidR="0077643B" w:rsidRPr="00D55D72" w:rsidRDefault="0077643B" w:rsidP="0077643B">
      <w:pPr>
        <w:pStyle w:val="ListBullet"/>
        <w:rPr>
          <w:rFonts w:ascii="Arial" w:hAnsi="Arial"/>
          <w:highlight w:val="green"/>
        </w:rPr>
      </w:pPr>
      <w:r w:rsidRPr="00D55D72">
        <w:rPr>
          <w:rFonts w:ascii="Arial" w:hAnsi="Arial"/>
          <w:b/>
          <w:highlight w:val="green"/>
        </w:rPr>
        <w:t>Radar</w:t>
      </w:r>
      <w:r w:rsidRPr="00480081">
        <w:rPr>
          <w:rFonts w:ascii="Arial" w:hAnsi="Arial"/>
          <w:highlight w:val="green"/>
        </w:rPr>
        <w:t xml:space="preserve"> </w:t>
      </w:r>
      <w:r>
        <w:rPr>
          <w:rFonts w:ascii="Arial" w:hAnsi="Arial"/>
          <w:highlight w:val="green"/>
        </w:rPr>
        <w:t xml:space="preserve">- </w:t>
      </w:r>
      <w:r w:rsidRPr="00480081">
        <w:rPr>
          <w:rFonts w:ascii="Arial" w:hAnsi="Arial"/>
          <w:highlight w:val="green"/>
        </w:rPr>
        <w:t xml:space="preserve">as referred to in this document relates to all aspects of the radar from sensor through to the presentation of radar </w:t>
      </w:r>
      <w:r>
        <w:rPr>
          <w:rFonts w:ascii="Arial" w:hAnsi="Arial"/>
          <w:highlight w:val="green"/>
        </w:rPr>
        <w:t xml:space="preserve">information from one or more radar sensors </w:t>
      </w:r>
      <w:r w:rsidRPr="00480081">
        <w:rPr>
          <w:rFonts w:ascii="Arial" w:hAnsi="Arial"/>
          <w:highlight w:val="green"/>
        </w:rPr>
        <w:t>to the VTS operat</w:t>
      </w:r>
      <w:r w:rsidRPr="00D55D72">
        <w:rPr>
          <w:rFonts w:ascii="Arial" w:hAnsi="Arial"/>
          <w:highlight w:val="green"/>
        </w:rPr>
        <w:t>or.</w:t>
      </w:r>
    </w:p>
    <w:p w14:paraId="175C5E27" w14:textId="77777777" w:rsidR="0077643B" w:rsidRPr="00671259" w:rsidRDefault="0077643B" w:rsidP="0077643B">
      <w:pPr>
        <w:pStyle w:val="ListBullet"/>
        <w:rPr>
          <w:rFonts w:ascii="Arial" w:hAnsi="Arial"/>
        </w:rPr>
      </w:pPr>
      <w:r w:rsidRPr="007B4852">
        <w:rPr>
          <w:rFonts w:ascii="Arial" w:hAnsi="Arial"/>
          <w:b/>
          <w:highlight w:val="green"/>
        </w:rPr>
        <w:t>Radar Cross Section</w:t>
      </w:r>
      <w:r w:rsidRPr="007B4852">
        <w:rPr>
          <w:rFonts w:ascii="Arial" w:hAnsi="Arial"/>
          <w:highlight w:val="green"/>
        </w:rPr>
        <w:t xml:space="preserve"> – an assessment of the cross sectional area presented by a reflector (typically a target or unwanted “clutter”) to the transmitted radar energy. The RCS can vary with frequency and  target attitude,</w:t>
      </w:r>
      <w:r w:rsidRPr="00671259">
        <w:rPr>
          <w:rFonts w:ascii="Arial" w:hAnsi="Arial"/>
        </w:rPr>
        <w:t xml:space="preserve"> </w:t>
      </w:r>
    </w:p>
    <w:p w14:paraId="4D94BB3C" w14:textId="77777777" w:rsidR="0077643B" w:rsidRPr="00671259" w:rsidRDefault="0077643B" w:rsidP="0077643B">
      <w:pPr>
        <w:pStyle w:val="ListBullet"/>
        <w:rPr>
          <w:rFonts w:ascii="Arial" w:hAnsi="Arial"/>
        </w:rPr>
      </w:pPr>
      <w:r w:rsidRPr="007B4852">
        <w:rPr>
          <w:rFonts w:ascii="Arial" w:hAnsi="Arial"/>
          <w:b/>
          <w:highlight w:val="green"/>
        </w:rPr>
        <w:t>Radar information</w:t>
      </w:r>
      <w:r w:rsidRPr="007B4852">
        <w:rPr>
          <w:rFonts w:ascii="Arial" w:hAnsi="Arial"/>
          <w:highlight w:val="green"/>
        </w:rPr>
        <w:t xml:space="preserve"> – a generic term potentially referring to the radar picture/video, target data, clutter data, topographical data, navigation aids, SARTs etc.</w:t>
      </w:r>
    </w:p>
    <w:p w14:paraId="5DDFC80F" w14:textId="77777777" w:rsidR="0077643B" w:rsidRPr="005D358E" w:rsidRDefault="0077643B" w:rsidP="0077643B">
      <w:pPr>
        <w:pStyle w:val="ListBullet"/>
        <w:rPr>
          <w:rFonts w:ascii="Arial" w:hAnsi="Arial"/>
          <w:b/>
          <w:highlight w:val="yellow"/>
        </w:rPr>
      </w:pPr>
      <w:r w:rsidRPr="005D358E">
        <w:rPr>
          <w:rFonts w:ascii="Arial" w:hAnsi="Arial"/>
          <w:b/>
          <w:highlight w:val="yellow"/>
        </w:rPr>
        <w:t>Radar P</w:t>
      </w:r>
      <w:r w:rsidRPr="005D358E">
        <w:rPr>
          <w:rFonts w:ascii="Arial" w:hAnsi="Arial"/>
          <w:b/>
          <w:highlight w:val="yellow"/>
          <w:vertAlign w:val="subscript"/>
        </w:rPr>
        <w:t xml:space="preserve">D </w:t>
      </w:r>
      <w:r w:rsidRPr="005D358E">
        <w:rPr>
          <w:rFonts w:ascii="Arial" w:hAnsi="Arial"/>
          <w:highlight w:val="yellow"/>
        </w:rPr>
        <w:t>– is the probability of target detection at the output of a radar, subsequent to plot extraction, but prior to tracking, and presentation. Note, in some systems the boundary of the radar and its achieved P</w:t>
      </w:r>
      <w:r w:rsidRPr="005D358E">
        <w:rPr>
          <w:rFonts w:ascii="Arial" w:hAnsi="Arial"/>
          <w:highlight w:val="yellow"/>
          <w:vertAlign w:val="subscript"/>
        </w:rPr>
        <w:t>D</w:t>
      </w:r>
      <w:r w:rsidRPr="005D358E">
        <w:rPr>
          <w:rFonts w:ascii="Arial" w:hAnsi="Arial"/>
          <w:highlight w:val="yellow"/>
        </w:rPr>
        <w:t xml:space="preserve"> complicate this definition –</w:t>
      </w:r>
      <w:r>
        <w:rPr>
          <w:rFonts w:ascii="Arial" w:hAnsi="Arial"/>
          <w:highlight w:val="yellow"/>
        </w:rPr>
        <w:t xml:space="preserve"> </w:t>
      </w:r>
      <w:r w:rsidRPr="005D358E">
        <w:rPr>
          <w:rFonts w:ascii="Arial" w:hAnsi="Arial"/>
          <w:highlight w:val="yellow"/>
        </w:rPr>
        <w:t>clarification may be required to minimise misunderstanding arising from, for example, data compression or video processing.</w:t>
      </w:r>
    </w:p>
    <w:p w14:paraId="6D0ACA6D" w14:textId="77777777" w:rsidR="0077643B" w:rsidRPr="00527526" w:rsidRDefault="0077643B" w:rsidP="0077643B">
      <w:pPr>
        <w:pStyle w:val="ListBullet"/>
        <w:rPr>
          <w:rFonts w:ascii="Arial" w:hAnsi="Arial"/>
        </w:rPr>
      </w:pPr>
      <w:r w:rsidRPr="005D358E">
        <w:rPr>
          <w:rFonts w:ascii="Arial" w:hAnsi="Arial"/>
          <w:b/>
          <w:highlight w:val="yellow"/>
        </w:rPr>
        <w:t>Radar P</w:t>
      </w:r>
      <w:r w:rsidRPr="005D358E">
        <w:rPr>
          <w:rFonts w:ascii="Arial" w:hAnsi="Arial"/>
          <w:b/>
          <w:highlight w:val="yellow"/>
          <w:vertAlign w:val="subscript"/>
        </w:rPr>
        <w:t xml:space="preserve">FA </w:t>
      </w:r>
      <w:r w:rsidRPr="005D358E">
        <w:rPr>
          <w:rFonts w:ascii="Arial" w:hAnsi="Arial"/>
          <w:highlight w:val="yellow"/>
        </w:rPr>
        <w:t>– is</w:t>
      </w:r>
      <w:r w:rsidRPr="005D358E">
        <w:rPr>
          <w:rFonts w:ascii="Arial" w:hAnsi="Arial"/>
          <w:b/>
          <w:highlight w:val="yellow"/>
          <w:vertAlign w:val="subscript"/>
        </w:rPr>
        <w:t xml:space="preserve"> </w:t>
      </w:r>
      <w:r w:rsidRPr="005D358E">
        <w:rPr>
          <w:rFonts w:ascii="Arial" w:hAnsi="Arial"/>
          <w:highlight w:val="yellow"/>
        </w:rPr>
        <w:t>the probability of false alarm at the output of a radar, subsequent to plot extraction, but prior to tracking, and presentation. Note, in some systems the boundary of the radar and its achieved P</w:t>
      </w:r>
      <w:r w:rsidRPr="005D358E">
        <w:rPr>
          <w:rFonts w:ascii="Arial" w:hAnsi="Arial"/>
          <w:highlight w:val="yellow"/>
          <w:vertAlign w:val="subscript"/>
        </w:rPr>
        <w:t>FA</w:t>
      </w:r>
      <w:r w:rsidRPr="005D358E">
        <w:rPr>
          <w:rFonts w:ascii="Arial" w:hAnsi="Arial"/>
          <w:highlight w:val="yellow"/>
        </w:rPr>
        <w:t xml:space="preserve"> complicate this definition –</w:t>
      </w:r>
      <w:r>
        <w:rPr>
          <w:rFonts w:ascii="Arial" w:hAnsi="Arial"/>
          <w:highlight w:val="yellow"/>
        </w:rPr>
        <w:t xml:space="preserve"> </w:t>
      </w:r>
      <w:r w:rsidRPr="005D358E">
        <w:rPr>
          <w:rFonts w:ascii="Arial" w:hAnsi="Arial"/>
          <w:highlight w:val="yellow"/>
        </w:rPr>
        <w:t xml:space="preserve">clarification may be required to minimise misunderstanding arising from, for example, noise related threshold crossings vs. unwanted radar energy </w:t>
      </w:r>
      <w:r w:rsidRPr="00527526">
        <w:rPr>
          <w:rFonts w:ascii="Arial" w:hAnsi="Arial"/>
          <w:highlight w:val="yellow"/>
        </w:rPr>
        <w:t>reflections (unwanted targets, clutter etc.) or side lobe effects (ghost targets).</w:t>
      </w:r>
    </w:p>
    <w:p w14:paraId="5204B5C7" w14:textId="77777777" w:rsidR="0077643B" w:rsidRPr="00671259" w:rsidRDefault="0077643B" w:rsidP="0077643B">
      <w:pPr>
        <w:autoSpaceDE w:val="0"/>
        <w:autoSpaceDN w:val="0"/>
        <w:adjustRightInd w:val="0"/>
        <w:spacing w:after="0"/>
        <w:ind w:left="993" w:hanging="426"/>
        <w:jc w:val="left"/>
        <w:rPr>
          <w:rFonts w:ascii="Arial" w:hAnsi="Arial"/>
          <w:sz w:val="23"/>
          <w:szCs w:val="23"/>
        </w:rPr>
      </w:pPr>
      <w:r w:rsidRPr="005D358E">
        <w:rPr>
          <w:rFonts w:ascii="Arial" w:hAnsi="Arial"/>
          <w:b/>
          <w:szCs w:val="22"/>
          <w:highlight w:val="green"/>
        </w:rPr>
        <w:t>Radar Plots</w:t>
      </w:r>
      <w:r w:rsidRPr="005D358E">
        <w:rPr>
          <w:rFonts w:ascii="Arial" w:hAnsi="Arial"/>
          <w:szCs w:val="22"/>
          <w:highlight w:val="green"/>
        </w:rPr>
        <w:t xml:space="preserve"> - A</w:t>
      </w:r>
      <w:r w:rsidRPr="005D358E">
        <w:rPr>
          <w:rFonts w:ascii="Arial" w:hAnsi="Arial"/>
          <w:sz w:val="23"/>
          <w:szCs w:val="23"/>
          <w:highlight w:val="green"/>
        </w:rPr>
        <w:t xml:space="preserve"> likely target report resulting from integration of the received echoes inside the antenna beamwidth. Each target report contains range and bearing information</w:t>
      </w:r>
    </w:p>
    <w:p w14:paraId="19BE68A4" w14:textId="77777777" w:rsidR="0077643B" w:rsidRPr="00671259" w:rsidRDefault="0077643B" w:rsidP="0077643B">
      <w:pPr>
        <w:autoSpaceDE w:val="0"/>
        <w:autoSpaceDN w:val="0"/>
        <w:adjustRightInd w:val="0"/>
        <w:spacing w:after="0"/>
        <w:jc w:val="left"/>
        <w:rPr>
          <w:rFonts w:ascii="Arial" w:hAnsi="Arial"/>
          <w:szCs w:val="22"/>
          <w:highlight w:val="cyan"/>
        </w:rPr>
      </w:pPr>
    </w:p>
    <w:p w14:paraId="38C10AC9" w14:textId="77777777" w:rsidR="0077643B" w:rsidRPr="00671259" w:rsidRDefault="0077643B" w:rsidP="0077643B">
      <w:pPr>
        <w:shd w:val="clear" w:color="auto" w:fill="FFFFFF"/>
        <w:ind w:left="993" w:hanging="426"/>
        <w:jc w:val="left"/>
        <w:rPr>
          <w:rFonts w:ascii="Arial" w:hAnsi="Arial"/>
          <w:szCs w:val="22"/>
          <w:highlight w:val="cyan"/>
        </w:rPr>
      </w:pPr>
      <w:r w:rsidRPr="005B32F3">
        <w:rPr>
          <w:rFonts w:ascii="Arial" w:hAnsi="Arial"/>
          <w:b/>
          <w:szCs w:val="22"/>
          <w:highlight w:val="green"/>
        </w:rPr>
        <w:t>Radar video</w:t>
      </w:r>
      <w:r w:rsidRPr="005B32F3">
        <w:rPr>
          <w:rFonts w:ascii="Arial" w:hAnsi="Arial"/>
          <w:szCs w:val="22"/>
          <w:highlight w:val="green"/>
        </w:rPr>
        <w:t xml:space="preserve"> – a time varying voltage signal proportional to the sum of the RF signals being received and the RF noise inherent in the receiver itself</w:t>
      </w:r>
      <w:r>
        <w:rPr>
          <w:rFonts w:ascii="Arial" w:hAnsi="Arial"/>
          <w:szCs w:val="22"/>
        </w:rPr>
        <w:t xml:space="preserve">. </w:t>
      </w:r>
      <w:r w:rsidRPr="005B32F3">
        <w:rPr>
          <w:rFonts w:ascii="Arial" w:hAnsi="Arial"/>
          <w:szCs w:val="22"/>
          <w:highlight w:val="green"/>
        </w:rPr>
        <w:t>Traditionally, radar video is an analogue signal with associated azimuth reference information. Recently, radar systems have become available which provide equivalent data in proprietary digital format.</w:t>
      </w:r>
      <w:r w:rsidRPr="00671259">
        <w:rPr>
          <w:rFonts w:ascii="Arial" w:hAnsi="Arial"/>
          <w:szCs w:val="22"/>
        </w:rPr>
        <w:br/>
      </w:r>
    </w:p>
    <w:p w14:paraId="60C78521" w14:textId="77777777" w:rsidR="0077643B" w:rsidRPr="00671259" w:rsidRDefault="0077643B" w:rsidP="0077643B">
      <w:pPr>
        <w:autoSpaceDE w:val="0"/>
        <w:autoSpaceDN w:val="0"/>
        <w:adjustRightInd w:val="0"/>
        <w:spacing w:after="0"/>
        <w:ind w:left="993" w:hanging="426"/>
        <w:jc w:val="left"/>
        <w:rPr>
          <w:rFonts w:ascii="Arial" w:hAnsi="Arial"/>
          <w:sz w:val="23"/>
          <w:szCs w:val="23"/>
        </w:rPr>
      </w:pPr>
      <w:r w:rsidRPr="002A4BE6">
        <w:rPr>
          <w:rFonts w:ascii="Arial" w:hAnsi="Arial"/>
          <w:b/>
          <w:szCs w:val="22"/>
          <w:highlight w:val="green"/>
        </w:rPr>
        <w:t>Radar tracks</w:t>
      </w:r>
      <w:r w:rsidRPr="002A4BE6">
        <w:rPr>
          <w:rFonts w:ascii="Arial" w:hAnsi="Arial"/>
          <w:szCs w:val="22"/>
          <w:highlight w:val="green"/>
        </w:rPr>
        <w:t xml:space="preserve"> - A</w:t>
      </w:r>
      <w:r w:rsidRPr="002A4BE6">
        <w:rPr>
          <w:rFonts w:ascii="Arial" w:hAnsi="Arial"/>
          <w:sz w:val="23"/>
          <w:szCs w:val="23"/>
          <w:highlight w:val="green"/>
        </w:rPr>
        <w:t xml:space="preserve"> target report resulting from the correlation, by a special algorithm (tracking) of a succession of radar reported positions (radar plots) for one object. The report normally contains filtered position and speed vector information.</w:t>
      </w:r>
    </w:p>
    <w:p w14:paraId="614B2119" w14:textId="77777777" w:rsidR="0077643B" w:rsidRPr="00671259" w:rsidRDefault="0077643B" w:rsidP="0077643B">
      <w:pPr>
        <w:autoSpaceDE w:val="0"/>
        <w:autoSpaceDN w:val="0"/>
        <w:adjustRightInd w:val="0"/>
        <w:spacing w:after="0"/>
        <w:jc w:val="left"/>
        <w:rPr>
          <w:rFonts w:ascii="Arial" w:hAnsi="Arial"/>
          <w:szCs w:val="22"/>
        </w:rPr>
      </w:pPr>
    </w:p>
    <w:p w14:paraId="1A419B52" w14:textId="77777777" w:rsidR="0077643B" w:rsidRPr="00671259" w:rsidRDefault="0077643B" w:rsidP="0077643B">
      <w:pPr>
        <w:pStyle w:val="ListBullet"/>
        <w:rPr>
          <w:rFonts w:ascii="Arial" w:hAnsi="Arial"/>
        </w:rPr>
      </w:pPr>
      <w:r w:rsidRPr="002A4BE6">
        <w:rPr>
          <w:rFonts w:ascii="Arial" w:hAnsi="Arial"/>
          <w:b/>
          <w:highlight w:val="green"/>
        </w:rPr>
        <w:t>Range ambiguous returns</w:t>
      </w:r>
      <w:r w:rsidRPr="002A4BE6">
        <w:rPr>
          <w:rFonts w:ascii="Arial" w:hAnsi="Arial"/>
          <w:highlight w:val="green"/>
        </w:rPr>
        <w:t xml:space="preserve"> – the measured range of a target typically assumes that the target true range is less than the first range ambiguity (the Range corresponding to an echo delay of one PRI) whereas large targets beyond this range can be detected but typically with (incorrect) ambiguous range measurement. Techniques exist for the resolution of range ambiguity if required.</w:t>
      </w:r>
      <w:r>
        <w:rPr>
          <w:rFonts w:ascii="Arial" w:hAnsi="Arial"/>
        </w:rPr>
        <w:t xml:space="preserve"> </w:t>
      </w:r>
      <w:r w:rsidRPr="002A4BE6">
        <w:rPr>
          <w:rFonts w:ascii="Arial" w:hAnsi="Arial"/>
          <w:highlight w:val="green"/>
        </w:rPr>
        <w:t>See also blind spots above.</w:t>
      </w:r>
    </w:p>
    <w:p w14:paraId="61F04718" w14:textId="77777777" w:rsidR="0077643B" w:rsidRPr="00671259" w:rsidRDefault="0077643B" w:rsidP="0077643B">
      <w:pPr>
        <w:pStyle w:val="ListBullet"/>
        <w:rPr>
          <w:rFonts w:ascii="Arial" w:hAnsi="Arial"/>
          <w:b/>
        </w:rPr>
      </w:pPr>
      <w:r w:rsidRPr="002A4BE6">
        <w:rPr>
          <w:rFonts w:ascii="Arial" w:hAnsi="Arial"/>
          <w:b/>
          <w:highlight w:val="green"/>
        </w:rPr>
        <w:t>Range Side lobes –</w:t>
      </w:r>
      <w:r w:rsidRPr="002A4BE6">
        <w:rPr>
          <w:rFonts w:ascii="Arial" w:hAnsi="Arial"/>
          <w:highlight w:val="green"/>
        </w:rPr>
        <w:t xml:space="preserve"> see time side lobes (below)</w:t>
      </w:r>
    </w:p>
    <w:p w14:paraId="59E4474C" w14:textId="77777777" w:rsidR="0077643B" w:rsidRPr="00671259" w:rsidRDefault="0077643B" w:rsidP="0077643B">
      <w:pPr>
        <w:pStyle w:val="ListBullet"/>
        <w:rPr>
          <w:rFonts w:ascii="Arial" w:hAnsi="Arial"/>
          <w:b/>
        </w:rPr>
      </w:pPr>
      <w:r w:rsidRPr="002A4BE6">
        <w:rPr>
          <w:rFonts w:ascii="Arial" w:hAnsi="Arial"/>
          <w:b/>
          <w:highlight w:val="green"/>
        </w:rPr>
        <w:t>Reliability</w:t>
      </w:r>
      <w:r w:rsidRPr="002A4BE6">
        <w:rPr>
          <w:rFonts w:ascii="Arial" w:hAnsi="Arial"/>
          <w:highlight w:val="green"/>
        </w:rPr>
        <w:t xml:space="preserve"> </w:t>
      </w:r>
      <w:r>
        <w:rPr>
          <w:rFonts w:ascii="Arial" w:hAnsi="Arial"/>
          <w:highlight w:val="green"/>
        </w:rPr>
        <w:t xml:space="preserve">- </w:t>
      </w:r>
      <w:r w:rsidRPr="002A4BE6">
        <w:rPr>
          <w:rFonts w:ascii="Arial" w:hAnsi="Arial"/>
          <w:highlight w:val="green"/>
        </w:rPr>
        <w:t>the probability that a system, when it is available performs a specified function without failure under given conditions for a given period of time.</w:t>
      </w:r>
    </w:p>
    <w:p w14:paraId="259017D0" w14:textId="77777777" w:rsidR="0077643B" w:rsidRPr="00671259" w:rsidRDefault="0077643B" w:rsidP="0077643B">
      <w:pPr>
        <w:pStyle w:val="ListBullet"/>
        <w:rPr>
          <w:rFonts w:ascii="Arial" w:hAnsi="Arial"/>
        </w:rPr>
      </w:pPr>
      <w:r w:rsidRPr="002A4BE6">
        <w:rPr>
          <w:rFonts w:ascii="Arial" w:hAnsi="Arial"/>
          <w:b/>
          <w:highlight w:val="green"/>
        </w:rPr>
        <w:t xml:space="preserve">Sea characteristics </w:t>
      </w:r>
      <w:r w:rsidRPr="002A4BE6">
        <w:rPr>
          <w:rFonts w:ascii="Arial" w:hAnsi="Arial"/>
          <w:highlight w:val="green"/>
        </w:rPr>
        <w:t xml:space="preserve">– often described by sea state but additional parameters can also be of interest. </w:t>
      </w:r>
      <w:r>
        <w:rPr>
          <w:rFonts w:ascii="Arial" w:hAnsi="Arial"/>
          <w:highlight w:val="green"/>
        </w:rPr>
        <w:t>Sea c</w:t>
      </w:r>
      <w:r w:rsidRPr="002A4BE6">
        <w:rPr>
          <w:rFonts w:ascii="Arial" w:hAnsi="Arial"/>
          <w:highlight w:val="green"/>
        </w:rPr>
        <w:t>haracteristics include wave/swell height, direction and speed of waves/swell, distance between waves/swell, salinity etc.</w:t>
      </w:r>
    </w:p>
    <w:p w14:paraId="23EE3AF0" w14:textId="77777777" w:rsidR="0077643B" w:rsidRPr="00671259" w:rsidRDefault="0077643B" w:rsidP="0077643B">
      <w:pPr>
        <w:pStyle w:val="ListBullet"/>
        <w:rPr>
          <w:rFonts w:ascii="Arial" w:hAnsi="Arial"/>
        </w:rPr>
      </w:pPr>
      <w:r w:rsidRPr="002A4BE6">
        <w:rPr>
          <w:rFonts w:ascii="Arial" w:hAnsi="Arial"/>
          <w:b/>
          <w:highlight w:val="green"/>
        </w:rPr>
        <w:t>Standard Atmospheric Condition</w:t>
      </w:r>
      <w:r w:rsidRPr="002A4BE6">
        <w:rPr>
          <w:rFonts w:ascii="Arial" w:hAnsi="Arial"/>
          <w:highlight w:val="green"/>
        </w:rPr>
        <w:t xml:space="preserve"> - The International Commission of Air Navigation (ICAN) uses a definition for a standard atmosphere, defining temperature and pressure relative to the height.  In the troposphere (0 meters to 11,000 meters), the temperature is defined to be 15 °C at the surface and changing -6.5 °C/km.</w:t>
      </w:r>
    </w:p>
    <w:p w14:paraId="0557E1C2" w14:textId="77777777" w:rsidR="0077643B" w:rsidRPr="00671259" w:rsidRDefault="0077643B" w:rsidP="0077643B">
      <w:pPr>
        <w:pStyle w:val="ListBullet"/>
        <w:rPr>
          <w:rFonts w:ascii="Arial" w:hAnsi="Arial"/>
        </w:rPr>
      </w:pPr>
      <w:r w:rsidRPr="00152F74">
        <w:rPr>
          <w:rFonts w:ascii="Arial" w:hAnsi="Arial"/>
          <w:b/>
          <w:highlight w:val="green"/>
        </w:rPr>
        <w:t>Squint</w:t>
      </w:r>
      <w:r>
        <w:rPr>
          <w:rFonts w:ascii="Arial" w:hAnsi="Arial"/>
          <w:highlight w:val="green"/>
        </w:rPr>
        <w:t xml:space="preserve"> - </w:t>
      </w:r>
      <w:r w:rsidRPr="00152F74">
        <w:rPr>
          <w:rFonts w:ascii="Arial" w:hAnsi="Arial"/>
          <w:highlight w:val="green"/>
        </w:rPr>
        <w:t>the potential angular difference between the beam pointing direction at different transmission frequencies. When present, this effect is measured and calibrated during radar sensor commissioning.</w:t>
      </w:r>
    </w:p>
    <w:p w14:paraId="177C776B" w14:textId="77777777" w:rsidR="0077643B" w:rsidRPr="00671259" w:rsidRDefault="0077643B" w:rsidP="0077643B">
      <w:pPr>
        <w:pStyle w:val="ListBullet"/>
        <w:rPr>
          <w:rFonts w:ascii="Arial" w:hAnsi="Arial"/>
        </w:rPr>
      </w:pPr>
      <w:r w:rsidRPr="00152F74">
        <w:rPr>
          <w:rFonts w:ascii="Arial" w:hAnsi="Arial"/>
          <w:b/>
          <w:highlight w:val="green"/>
        </w:rPr>
        <w:t>Target fluctuations</w:t>
      </w:r>
      <w:r w:rsidRPr="00152F74">
        <w:rPr>
          <w:rFonts w:ascii="Arial" w:hAnsi="Arial"/>
          <w:highlight w:val="green"/>
        </w:rPr>
        <w:t xml:space="preserve"> – </w:t>
      </w:r>
      <w:bookmarkStart w:id="360" w:name="Glint"/>
      <w:bookmarkEnd w:id="360"/>
      <w:r w:rsidRPr="00152F74">
        <w:rPr>
          <w:rFonts w:ascii="Arial" w:hAnsi="Arial"/>
          <w:highlight w:val="green"/>
        </w:rPr>
        <w:t>(also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Pr>
          <w:rFonts w:ascii="Arial" w:hAnsi="Arial"/>
        </w:rPr>
        <w:t xml:space="preserve"> </w:t>
      </w:r>
    </w:p>
    <w:p w14:paraId="1CFDF03B" w14:textId="77777777" w:rsidR="0077643B" w:rsidRPr="00671259" w:rsidRDefault="0077643B" w:rsidP="0077643B">
      <w:pPr>
        <w:pStyle w:val="ListBullet"/>
        <w:rPr>
          <w:rFonts w:ascii="Arial" w:hAnsi="Arial"/>
        </w:rPr>
      </w:pPr>
      <w:r w:rsidRPr="000D6920">
        <w:rPr>
          <w:rFonts w:ascii="Arial" w:hAnsi="Arial"/>
          <w:b/>
          <w:highlight w:val="green"/>
        </w:rPr>
        <w:t>Track swapping -</w:t>
      </w:r>
      <w:r w:rsidRPr="000D6920">
        <w:rPr>
          <w:rFonts w:ascii="Arial" w:hAnsi="Arial"/>
          <w:highlight w:val="green"/>
        </w:rPr>
        <w:t xml:space="preserve">  the (usually unwanted) transfer of a track identity (track label) to another track. This can break the intended association between a track and a physical object.</w:t>
      </w:r>
    </w:p>
    <w:p w14:paraId="54F5CF4A" w14:textId="77777777" w:rsidR="0077643B" w:rsidRPr="00671259" w:rsidRDefault="0077643B" w:rsidP="0077643B">
      <w:pPr>
        <w:pStyle w:val="ListBullet"/>
        <w:rPr>
          <w:rFonts w:ascii="Arial" w:hAnsi="Arial"/>
          <w:b/>
        </w:rPr>
      </w:pPr>
      <w:r w:rsidRPr="000D6920">
        <w:rPr>
          <w:rFonts w:ascii="Arial" w:hAnsi="Arial"/>
          <w:b/>
          <w:highlight w:val="green"/>
        </w:rPr>
        <w:t>Time Side Lobes</w:t>
      </w:r>
      <w:r w:rsidRPr="000D6920">
        <w:rPr>
          <w:rFonts w:ascii="Arial" w:hAnsi="Arial"/>
          <w:highlight w:val="green"/>
        </w:rPr>
        <w:t xml:space="preserve"> - when 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bookmarkStart w:id="361" w:name="_Toc303382752"/>
      <w:bookmarkStart w:id="362" w:name="_Toc303383027"/>
      <w:bookmarkStart w:id="363" w:name="_Toc303383223"/>
      <w:bookmarkStart w:id="364" w:name="_Toc303417263"/>
      <w:bookmarkEnd w:id="361"/>
      <w:bookmarkEnd w:id="362"/>
      <w:bookmarkEnd w:id="363"/>
      <w:bookmarkEnd w:id="364"/>
    </w:p>
    <w:p w14:paraId="751E2B23" w14:textId="77777777" w:rsidR="0077643B" w:rsidRPr="00671259" w:rsidRDefault="0077643B" w:rsidP="0077643B">
      <w:pPr>
        <w:ind w:left="1418" w:hanging="1418"/>
        <w:rPr>
          <w:rFonts w:ascii="Arial" w:hAnsi="Arial"/>
        </w:rPr>
      </w:pPr>
    </w:p>
    <w:p w14:paraId="2169D514" w14:textId="77777777" w:rsidR="0077643B" w:rsidRPr="00671259" w:rsidRDefault="0077643B" w:rsidP="0077643B">
      <w:pPr>
        <w:pStyle w:val="Heading3"/>
      </w:pPr>
      <w:bookmarkStart w:id="365" w:name="_Toc334686123"/>
      <w:bookmarkEnd w:id="354"/>
      <w:bookmarkEnd w:id="355"/>
      <w:bookmarkEnd w:id="356"/>
      <w:bookmarkEnd w:id="357"/>
      <w:bookmarkEnd w:id="358"/>
      <w:bookmarkEnd w:id="359"/>
      <w:r w:rsidRPr="00671259">
        <w:t xml:space="preserve">IALA target </w:t>
      </w:r>
      <w:r>
        <w:t>types for range coverage modelling</w:t>
      </w:r>
      <w:bookmarkEnd w:id="365"/>
    </w:p>
    <w:p w14:paraId="74202160" w14:textId="77777777" w:rsidR="0077643B" w:rsidRPr="00671259" w:rsidRDefault="0077643B" w:rsidP="0077643B">
      <w:pPr>
        <w:rPr>
          <w:rFonts w:ascii="Arial" w:hAnsi="Arial"/>
        </w:rPr>
      </w:pPr>
      <w:r w:rsidRPr="00671259">
        <w:rPr>
          <w:rFonts w:ascii="Arial" w:hAnsi="Arial"/>
          <w:highlight w:val="green"/>
        </w:rPr>
        <w:t>For calculation purposes,</w:t>
      </w:r>
      <w:r>
        <w:rPr>
          <w:rFonts w:ascii="Arial" w:hAnsi="Arial"/>
          <w:highlight w:val="green"/>
        </w:rPr>
        <w:t xml:space="preserve"> the</w:t>
      </w:r>
      <w:r w:rsidRPr="00671259">
        <w:rPr>
          <w:rFonts w:ascii="Arial" w:hAnsi="Arial"/>
          <w:highlight w:val="green"/>
        </w:rPr>
        <w:t xml:space="preserve"> IALA simplified target </w:t>
      </w:r>
      <w:r>
        <w:rPr>
          <w:rFonts w:ascii="Arial" w:hAnsi="Arial"/>
          <w:highlight w:val="green"/>
        </w:rPr>
        <w:t>types</w:t>
      </w:r>
      <w:r w:rsidRPr="00671259">
        <w:rPr>
          <w:rFonts w:ascii="Arial" w:hAnsi="Arial"/>
          <w:highlight w:val="green"/>
        </w:rPr>
        <w:t xml:space="preserve"> </w:t>
      </w:r>
      <w:r>
        <w:rPr>
          <w:rFonts w:ascii="Arial" w:hAnsi="Arial"/>
          <w:highlight w:val="green"/>
        </w:rPr>
        <w:t>are defined in</w:t>
      </w:r>
      <w:r w:rsidRPr="00671259">
        <w:rPr>
          <w:rFonts w:ascii="Arial" w:hAnsi="Arial"/>
          <w:highlight w:val="green"/>
        </w:rPr>
        <w:t xml:space="preserve"> </w:t>
      </w:r>
      <w:r w:rsidRPr="00671259">
        <w:rPr>
          <w:rFonts w:ascii="Arial" w:hAnsi="Arial"/>
          <w:highlight w:val="green"/>
        </w:rPr>
        <w:fldChar w:fldCharType="begin"/>
      </w:r>
      <w:r w:rsidRPr="00671259">
        <w:rPr>
          <w:rFonts w:ascii="Arial" w:hAnsi="Arial"/>
          <w:highlight w:val="green"/>
        </w:rPr>
        <w:instrText xml:space="preserve"> REF _Ref303427537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Table 2</w:t>
      </w:r>
      <w:r w:rsidRPr="00671259">
        <w:rPr>
          <w:rFonts w:ascii="Arial" w:hAnsi="Arial"/>
          <w:highlight w:val="green"/>
        </w:rPr>
        <w:noBreakHyphen/>
        <w:t>1</w:t>
      </w:r>
      <w:r w:rsidRPr="00671259">
        <w:rPr>
          <w:rFonts w:ascii="Arial" w:hAnsi="Arial"/>
          <w:highlight w:val="green"/>
        </w:rPr>
        <w:fldChar w:fldCharType="end"/>
      </w:r>
      <w:r w:rsidRPr="00671259">
        <w:rPr>
          <w:rFonts w:ascii="Arial" w:hAnsi="Arial"/>
        </w:rPr>
        <w:t xml:space="preserve">. </w:t>
      </w:r>
    </w:p>
    <w:p w14:paraId="0FAD5A29" w14:textId="77777777" w:rsidR="0077643B" w:rsidRPr="00B47917" w:rsidRDefault="0077643B" w:rsidP="0077643B">
      <w:pPr>
        <w:rPr>
          <w:rFonts w:ascii="Arial" w:hAnsi="Arial"/>
          <w:highlight w:val="green"/>
        </w:rPr>
      </w:pPr>
      <w:r w:rsidRPr="00B47917">
        <w:rPr>
          <w:rFonts w:ascii="Arial" w:hAnsi="Arial"/>
          <w:highlight w:val="green"/>
        </w:rPr>
        <w:t xml:space="preserve">Typical targets of interest are modelled as point targets with conservative estimate of Radar Cross Section and height. This is normally sufficient for </w:t>
      </w:r>
      <w:r>
        <w:rPr>
          <w:rFonts w:ascii="Arial" w:hAnsi="Arial"/>
          <w:highlight w:val="green"/>
        </w:rPr>
        <w:t xml:space="preserve">estimation of detection </w:t>
      </w:r>
      <w:r w:rsidRPr="00B47917">
        <w:rPr>
          <w:rFonts w:ascii="Arial" w:hAnsi="Arial"/>
          <w:highlight w:val="green"/>
        </w:rPr>
        <w:t xml:space="preserve">range </w:t>
      </w:r>
      <w:r>
        <w:rPr>
          <w:rFonts w:ascii="Arial" w:hAnsi="Arial"/>
          <w:highlight w:val="green"/>
        </w:rPr>
        <w:t xml:space="preserve">for consideration </w:t>
      </w:r>
      <w:r w:rsidRPr="00B47917">
        <w:rPr>
          <w:rFonts w:ascii="Arial" w:hAnsi="Arial"/>
          <w:highlight w:val="green"/>
        </w:rPr>
        <w:t>in VTS</w:t>
      </w:r>
      <w:r>
        <w:rPr>
          <w:rFonts w:ascii="Arial" w:hAnsi="Arial"/>
          <w:highlight w:val="green"/>
        </w:rPr>
        <w:t xml:space="preserve"> radar sensor coverage</w:t>
      </w:r>
      <w:r w:rsidRPr="00B47917">
        <w:rPr>
          <w:rFonts w:ascii="Arial" w:hAnsi="Arial"/>
          <w:highlight w:val="green"/>
        </w:rPr>
        <w:t>. However, further considerations are required for the overall design of radar systems as discussed later in this annex.</w:t>
      </w:r>
    </w:p>
    <w:p w14:paraId="08689B28" w14:textId="77777777" w:rsidR="0077643B" w:rsidRPr="00671259" w:rsidRDefault="0077643B" w:rsidP="0077643B">
      <w:pPr>
        <w:rPr>
          <w:rFonts w:ascii="Arial" w:hAnsi="Arial"/>
        </w:rPr>
      </w:pPr>
      <w:r>
        <w:rPr>
          <w:rFonts w:ascii="Arial" w:hAnsi="Arial"/>
          <w:highlight w:val="green"/>
        </w:rPr>
        <w:t>Advic</w:t>
      </w:r>
      <w:r w:rsidRPr="00B47917">
        <w:rPr>
          <w:rFonts w:ascii="Arial" w:hAnsi="Arial"/>
          <w:highlight w:val="green"/>
        </w:rPr>
        <w:t>e on radar performance estimation</w:t>
      </w:r>
      <w:r>
        <w:rPr>
          <w:rFonts w:ascii="Arial" w:hAnsi="Arial"/>
          <w:highlight w:val="green"/>
        </w:rPr>
        <w:t>,</w:t>
      </w:r>
      <w:r w:rsidRPr="00B47917">
        <w:rPr>
          <w:rFonts w:ascii="Arial" w:hAnsi="Arial"/>
          <w:highlight w:val="green"/>
        </w:rPr>
        <w:t xml:space="preserve"> including concerns regarding fluctuations are also discussed later in this annex.</w:t>
      </w:r>
    </w:p>
    <w:p w14:paraId="30151337" w14:textId="77777777" w:rsidR="0077643B" w:rsidRPr="00671259" w:rsidRDefault="0077643B" w:rsidP="0077643B">
      <w:pPr>
        <w:rPr>
          <w:rFonts w:ascii="Arial" w:hAnsi="Arial"/>
          <w:highlight w:val="green"/>
        </w:rPr>
      </w:pPr>
    </w:p>
    <w:p w14:paraId="338EFBF9" w14:textId="77777777" w:rsidR="0077643B" w:rsidRPr="00671259" w:rsidRDefault="0077643B" w:rsidP="0077643B">
      <w:pPr>
        <w:pStyle w:val="Caption"/>
        <w:rPr>
          <w:rFonts w:ascii="Arial" w:hAnsi="Arial"/>
          <w:highlight w:val="green"/>
        </w:rPr>
      </w:pPr>
      <w:bookmarkStart w:id="366" w:name="_Ref303427537"/>
      <w:bookmarkStart w:id="367" w:name="_Toc334686368"/>
      <w:r w:rsidRPr="00671259">
        <w:rPr>
          <w:rFonts w:ascii="Arial" w:hAnsi="Arial"/>
          <w:highlight w:val="green"/>
        </w:rPr>
        <w:t xml:space="preserve">Table </w:t>
      </w:r>
      <w:r w:rsidRPr="00671259">
        <w:rPr>
          <w:rFonts w:ascii="Arial" w:hAnsi="Arial"/>
          <w:highlight w:val="green"/>
        </w:rPr>
        <w:fldChar w:fldCharType="begin"/>
      </w:r>
      <w:r w:rsidRPr="00671259">
        <w:rPr>
          <w:rFonts w:ascii="Arial" w:hAnsi="Arial"/>
          <w:highlight w:val="green"/>
        </w:rPr>
        <w:instrText xml:space="preserve"> STYLEREF 1 \s </w:instrText>
      </w:r>
      <w:r w:rsidRPr="00671259">
        <w:rPr>
          <w:rFonts w:ascii="Arial" w:hAnsi="Arial"/>
          <w:highlight w:val="green"/>
        </w:rPr>
        <w:fldChar w:fldCharType="separate"/>
      </w:r>
      <w:r w:rsidRPr="00671259">
        <w:rPr>
          <w:rFonts w:ascii="Arial" w:hAnsi="Arial"/>
          <w:highlight w:val="green"/>
        </w:rPr>
        <w:t>2</w:t>
      </w:r>
      <w:r w:rsidRPr="00671259">
        <w:rPr>
          <w:rFonts w:ascii="Arial" w:hAnsi="Arial"/>
          <w:highlight w:val="green"/>
        </w:rPr>
        <w:fldChar w:fldCharType="end"/>
      </w:r>
      <w:r w:rsidRPr="00671259">
        <w:rPr>
          <w:rFonts w:ascii="Arial" w:hAnsi="Arial"/>
          <w:highlight w:val="green"/>
        </w:rPr>
        <w:noBreakHyphen/>
      </w:r>
      <w:r w:rsidRPr="00671259">
        <w:rPr>
          <w:rFonts w:ascii="Arial" w:hAnsi="Arial"/>
          <w:highlight w:val="green"/>
        </w:rPr>
        <w:fldChar w:fldCharType="begin"/>
      </w:r>
      <w:r w:rsidRPr="00671259">
        <w:rPr>
          <w:rFonts w:ascii="Arial" w:hAnsi="Arial"/>
          <w:highlight w:val="green"/>
        </w:rPr>
        <w:instrText xml:space="preserve"> SEQ Table \* ARABIC \s 1 </w:instrText>
      </w:r>
      <w:r w:rsidRPr="00671259">
        <w:rPr>
          <w:rFonts w:ascii="Arial" w:hAnsi="Arial"/>
          <w:highlight w:val="green"/>
        </w:rPr>
        <w:fldChar w:fldCharType="separate"/>
      </w:r>
      <w:r w:rsidRPr="00671259">
        <w:rPr>
          <w:rFonts w:ascii="Arial" w:hAnsi="Arial"/>
          <w:highlight w:val="green"/>
        </w:rPr>
        <w:t>1</w:t>
      </w:r>
      <w:r w:rsidRPr="00671259">
        <w:rPr>
          <w:rFonts w:ascii="Arial" w:hAnsi="Arial"/>
          <w:highlight w:val="green"/>
        </w:rPr>
        <w:fldChar w:fldCharType="end"/>
      </w:r>
      <w:bookmarkEnd w:id="366"/>
      <w:r w:rsidRPr="00671259">
        <w:rPr>
          <w:rFonts w:ascii="Arial" w:hAnsi="Arial"/>
          <w:highlight w:val="green"/>
        </w:rPr>
        <w:tab/>
        <w:t xml:space="preserve">IALA target </w:t>
      </w:r>
      <w:r>
        <w:rPr>
          <w:rFonts w:ascii="Arial" w:hAnsi="Arial"/>
          <w:highlight w:val="green"/>
        </w:rPr>
        <w:t>types</w:t>
      </w:r>
      <w:bookmarkEnd w:id="367"/>
    </w:p>
    <w:bookmarkStart w:id="368" w:name="_MON_1377168526"/>
    <w:bookmarkStart w:id="369" w:name="_MON_1377168652"/>
    <w:bookmarkStart w:id="370" w:name="_MON_1377168712"/>
    <w:bookmarkStart w:id="371" w:name="_MON_1377168799"/>
    <w:bookmarkStart w:id="372" w:name="_MON_1377168832"/>
    <w:bookmarkStart w:id="373" w:name="_MON_1377169040"/>
    <w:bookmarkStart w:id="374" w:name="_MON_1377170073"/>
    <w:bookmarkStart w:id="375" w:name="_MON_1377170222"/>
    <w:bookmarkStart w:id="376" w:name="_MON_1377325823"/>
    <w:bookmarkStart w:id="377" w:name="_MON_1378034771"/>
    <w:bookmarkStart w:id="378" w:name="_MON_1388570256"/>
    <w:bookmarkStart w:id="379" w:name="_MON_1388840264"/>
    <w:bookmarkStart w:id="380" w:name="_MON_1393309606"/>
    <w:bookmarkStart w:id="381" w:name="_MON_1393310082"/>
    <w:bookmarkStart w:id="382" w:name="_MON_1393310090"/>
    <w:bookmarkStart w:id="383" w:name="_MON_1393310118"/>
    <w:bookmarkStart w:id="384" w:name="_MON_1408261382"/>
    <w:bookmarkStart w:id="385" w:name="_MON_1408261436"/>
    <w:bookmarkStart w:id="386" w:name="_MON_1408361146"/>
    <w:bookmarkStart w:id="387" w:name="_MON_1377167962"/>
    <w:bookmarkStart w:id="388" w:name="_MON_1377168183"/>
    <w:bookmarkStart w:id="389" w:name="_MON_1377168197"/>
    <w:bookmarkStart w:id="390" w:name="_MON_1377168211"/>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Start w:id="391" w:name="_MON_1377168227"/>
    <w:bookmarkEnd w:id="391"/>
    <w:p w14:paraId="0F6554E1" w14:textId="77777777" w:rsidR="0077643B" w:rsidRPr="00671259" w:rsidRDefault="0077643B" w:rsidP="0077643B">
      <w:pPr>
        <w:rPr>
          <w:rFonts w:ascii="Arial" w:hAnsi="Arial"/>
          <w:color w:val="00FF00"/>
        </w:rPr>
      </w:pPr>
      <w:r w:rsidRPr="00671259">
        <w:rPr>
          <w:rFonts w:ascii="Arial" w:hAnsi="Arial"/>
          <w:color w:val="00FF00"/>
        </w:rPr>
        <w:object w:dxaOrig="11137" w:dyaOrig="5588" w14:anchorId="2CB09F06">
          <v:shape id="_x0000_i1029" type="#_x0000_t75" style="width:419.5pt;height:209.75pt" o:ole="">
            <v:imagedata r:id="rId89" o:title=""/>
          </v:shape>
          <o:OLEObject Type="Embed" ProgID="Excel.Sheet.8" ShapeID="_x0000_i1029" DrawAspect="Content" ObjectID="_1283759044" r:id="rId90"/>
        </w:object>
      </w:r>
    </w:p>
    <w:p w14:paraId="3D75F1E9" w14:textId="77777777" w:rsidR="0077643B" w:rsidRPr="00671259" w:rsidRDefault="0077643B" w:rsidP="0077643B">
      <w:pPr>
        <w:pStyle w:val="Heading3"/>
      </w:pPr>
      <w:bookmarkStart w:id="392" w:name="_Toc334686124"/>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r w:rsidRPr="00671259">
        <w:t>References</w:t>
      </w:r>
      <w:bookmarkEnd w:id="392"/>
    </w:p>
    <w:p w14:paraId="70CE5DFE" w14:textId="77777777" w:rsidR="0077643B" w:rsidRPr="00671259" w:rsidRDefault="0077643B" w:rsidP="0077643B">
      <w:pPr>
        <w:rPr>
          <w:rFonts w:ascii="Arial" w:hAnsi="Arial"/>
          <w:lang w:eastAsia="de-DE"/>
        </w:rPr>
      </w:pPr>
    </w:p>
    <w:tbl>
      <w:tblPr>
        <w:tblW w:w="0" w:type="auto"/>
        <w:tblLook w:val="00A0" w:firstRow="1" w:lastRow="0" w:firstColumn="1" w:lastColumn="0" w:noHBand="0" w:noVBand="0"/>
      </w:tblPr>
      <w:tblGrid>
        <w:gridCol w:w="534"/>
        <w:gridCol w:w="2409"/>
        <w:gridCol w:w="5445"/>
      </w:tblGrid>
      <w:tr w:rsidR="0077643B" w:rsidRPr="00391276" w14:paraId="0A40A173" w14:textId="77777777" w:rsidTr="004749B4">
        <w:tc>
          <w:tcPr>
            <w:tcW w:w="534" w:type="dxa"/>
          </w:tcPr>
          <w:p w14:paraId="37F8DE1F" w14:textId="77777777" w:rsidR="0077643B" w:rsidRPr="00391276" w:rsidRDefault="0077643B" w:rsidP="004749B4">
            <w:pPr>
              <w:rPr>
                <w:rFonts w:ascii="Arial" w:hAnsi="Arial"/>
                <w:szCs w:val="22"/>
                <w:highlight w:val="green"/>
              </w:rPr>
            </w:pPr>
            <w:r w:rsidRPr="00391276">
              <w:rPr>
                <w:rFonts w:ascii="Arial" w:hAnsi="Arial"/>
                <w:szCs w:val="22"/>
                <w:highlight w:val="green"/>
              </w:rPr>
              <w:t>[1]</w:t>
            </w:r>
          </w:p>
        </w:tc>
        <w:tc>
          <w:tcPr>
            <w:tcW w:w="2409" w:type="dxa"/>
          </w:tcPr>
          <w:p w14:paraId="616E270C" w14:textId="77777777" w:rsidR="0077643B" w:rsidRPr="00391276" w:rsidRDefault="0077643B" w:rsidP="004749B4">
            <w:pPr>
              <w:rPr>
                <w:rFonts w:ascii="Arial" w:hAnsi="Arial"/>
                <w:highlight w:val="green"/>
              </w:rPr>
            </w:pPr>
            <w:r w:rsidRPr="00391276">
              <w:rPr>
                <w:rFonts w:ascii="Arial" w:hAnsi="Arial"/>
                <w:highlight w:val="green"/>
              </w:rPr>
              <w:t>IEEE Std 686-1997</w:t>
            </w:r>
          </w:p>
        </w:tc>
        <w:tc>
          <w:tcPr>
            <w:tcW w:w="5445" w:type="dxa"/>
          </w:tcPr>
          <w:p w14:paraId="59DCE4C1" w14:textId="77777777" w:rsidR="0077643B" w:rsidRPr="00391276" w:rsidRDefault="0077643B" w:rsidP="004749B4">
            <w:pPr>
              <w:rPr>
                <w:rFonts w:ascii="Arial" w:hAnsi="Arial"/>
                <w:highlight w:val="green"/>
              </w:rPr>
            </w:pPr>
            <w:r w:rsidRPr="00391276">
              <w:rPr>
                <w:rFonts w:ascii="Arial" w:hAnsi="Arial"/>
                <w:highlight w:val="green"/>
              </w:rPr>
              <w:t>IEEE Standard Radar Definitions</w:t>
            </w:r>
          </w:p>
        </w:tc>
      </w:tr>
      <w:tr w:rsidR="0077643B" w:rsidRPr="00391276" w14:paraId="2C5A2BAC" w14:textId="77777777" w:rsidTr="004749B4">
        <w:tc>
          <w:tcPr>
            <w:tcW w:w="534" w:type="dxa"/>
          </w:tcPr>
          <w:p w14:paraId="6C7E6A61" w14:textId="77777777" w:rsidR="0077643B" w:rsidRPr="00391276" w:rsidRDefault="0077643B" w:rsidP="004749B4">
            <w:pPr>
              <w:rPr>
                <w:rFonts w:ascii="Arial" w:hAnsi="Arial"/>
                <w:highlight w:val="green"/>
              </w:rPr>
            </w:pPr>
            <w:r w:rsidRPr="00391276">
              <w:rPr>
                <w:rFonts w:ascii="Arial" w:hAnsi="Arial"/>
                <w:highlight w:val="green"/>
              </w:rPr>
              <w:t>[2]</w:t>
            </w:r>
          </w:p>
        </w:tc>
        <w:tc>
          <w:tcPr>
            <w:tcW w:w="2409" w:type="dxa"/>
          </w:tcPr>
          <w:p w14:paraId="48C3EE85" w14:textId="77777777" w:rsidR="0077643B" w:rsidRPr="00391276" w:rsidRDefault="0077643B" w:rsidP="004749B4">
            <w:pPr>
              <w:rPr>
                <w:rFonts w:ascii="Arial" w:hAnsi="Arial"/>
                <w:highlight w:val="green"/>
              </w:rPr>
            </w:pPr>
            <w:r w:rsidRPr="00391276">
              <w:rPr>
                <w:rFonts w:ascii="Arial" w:hAnsi="Arial"/>
                <w:highlight w:val="green"/>
              </w:rPr>
              <w:t>Merrill I Skolnik</w:t>
            </w:r>
          </w:p>
        </w:tc>
        <w:tc>
          <w:tcPr>
            <w:tcW w:w="5445" w:type="dxa"/>
          </w:tcPr>
          <w:p w14:paraId="1FA231B8" w14:textId="77777777" w:rsidR="0077643B" w:rsidRPr="00391276" w:rsidRDefault="0077643B" w:rsidP="004749B4">
            <w:pPr>
              <w:rPr>
                <w:rFonts w:ascii="Arial" w:hAnsi="Arial"/>
                <w:highlight w:val="green"/>
              </w:rPr>
            </w:pPr>
            <w:r w:rsidRPr="00391276">
              <w:rPr>
                <w:rFonts w:ascii="Arial" w:hAnsi="Arial"/>
                <w:highlight w:val="green"/>
              </w:rPr>
              <w:t>Introduction to Radar Systems, McGraw-Hill Higher Education, ISBN 0-07-290980-3</w:t>
            </w:r>
          </w:p>
        </w:tc>
      </w:tr>
      <w:tr w:rsidR="0077643B" w:rsidRPr="00391276" w14:paraId="41157D91" w14:textId="77777777" w:rsidTr="004749B4">
        <w:tc>
          <w:tcPr>
            <w:tcW w:w="534" w:type="dxa"/>
          </w:tcPr>
          <w:p w14:paraId="1A4A386F" w14:textId="77777777" w:rsidR="0077643B" w:rsidRPr="00391276" w:rsidRDefault="0077643B" w:rsidP="004749B4">
            <w:pPr>
              <w:rPr>
                <w:rFonts w:ascii="Arial" w:hAnsi="Arial"/>
                <w:highlight w:val="green"/>
              </w:rPr>
            </w:pPr>
            <w:r w:rsidRPr="00391276">
              <w:rPr>
                <w:rFonts w:ascii="Arial" w:hAnsi="Arial"/>
                <w:highlight w:val="green"/>
              </w:rPr>
              <w:t>[3]</w:t>
            </w:r>
          </w:p>
        </w:tc>
        <w:tc>
          <w:tcPr>
            <w:tcW w:w="2409" w:type="dxa"/>
          </w:tcPr>
          <w:p w14:paraId="2C63B0B9" w14:textId="77777777" w:rsidR="0077643B" w:rsidRPr="00391276" w:rsidRDefault="0077643B" w:rsidP="004749B4">
            <w:pPr>
              <w:rPr>
                <w:rFonts w:ascii="Arial" w:hAnsi="Arial"/>
                <w:highlight w:val="green"/>
              </w:rPr>
            </w:pPr>
            <w:r w:rsidRPr="00391276">
              <w:rPr>
                <w:rFonts w:ascii="Arial" w:hAnsi="Arial"/>
                <w:highlight w:val="green"/>
              </w:rPr>
              <w:t>P.D.L. Williams, H.D, Cramp and Kay Curtis</w:t>
            </w:r>
          </w:p>
        </w:tc>
        <w:tc>
          <w:tcPr>
            <w:tcW w:w="5445" w:type="dxa"/>
          </w:tcPr>
          <w:p w14:paraId="077F7E1B" w14:textId="77777777" w:rsidR="0077643B" w:rsidRPr="00391276" w:rsidRDefault="0077643B" w:rsidP="004749B4">
            <w:pPr>
              <w:rPr>
                <w:rFonts w:ascii="Arial" w:hAnsi="Arial"/>
                <w:highlight w:val="green"/>
              </w:rPr>
            </w:pPr>
            <w:r w:rsidRPr="00391276">
              <w:rPr>
                <w:rFonts w:ascii="Arial" w:hAnsi="Arial"/>
                <w:highlight w:val="green"/>
              </w:rPr>
              <w:t>Experimental study of the radar cross section of maritime targets, ELECTRONIC CIRCUITS AND SYSTEMS, July 1978. Vol. 2. No 4.</w:t>
            </w:r>
          </w:p>
        </w:tc>
      </w:tr>
      <w:tr w:rsidR="0077643B" w:rsidRPr="00391276" w14:paraId="66759707" w14:textId="77777777" w:rsidTr="004749B4">
        <w:tc>
          <w:tcPr>
            <w:tcW w:w="534" w:type="dxa"/>
          </w:tcPr>
          <w:p w14:paraId="707F0082" w14:textId="77777777" w:rsidR="0077643B" w:rsidRPr="00391276" w:rsidRDefault="0077643B" w:rsidP="004749B4">
            <w:pPr>
              <w:rPr>
                <w:rFonts w:ascii="Arial" w:hAnsi="Arial"/>
                <w:highlight w:val="green"/>
              </w:rPr>
            </w:pPr>
            <w:r w:rsidRPr="00391276">
              <w:rPr>
                <w:rFonts w:ascii="Arial" w:hAnsi="Arial"/>
                <w:highlight w:val="green"/>
              </w:rPr>
              <w:t>[4]</w:t>
            </w:r>
          </w:p>
        </w:tc>
        <w:tc>
          <w:tcPr>
            <w:tcW w:w="2409" w:type="dxa"/>
          </w:tcPr>
          <w:p w14:paraId="53437D73" w14:textId="77777777" w:rsidR="0077643B" w:rsidRPr="00391276" w:rsidRDefault="0077643B" w:rsidP="004749B4">
            <w:pPr>
              <w:rPr>
                <w:rFonts w:ascii="Arial" w:hAnsi="Arial"/>
                <w:highlight w:val="green"/>
              </w:rPr>
            </w:pPr>
            <w:r w:rsidRPr="00391276">
              <w:rPr>
                <w:rFonts w:ascii="Arial" w:hAnsi="Arial"/>
                <w:highlight w:val="green"/>
              </w:rPr>
              <w:t>Ingo Harre</w:t>
            </w:r>
          </w:p>
        </w:tc>
        <w:tc>
          <w:tcPr>
            <w:tcW w:w="5445" w:type="dxa"/>
          </w:tcPr>
          <w:p w14:paraId="5F30994A" w14:textId="77777777" w:rsidR="0077643B" w:rsidRPr="00391276" w:rsidRDefault="0077643B" w:rsidP="004749B4">
            <w:pPr>
              <w:rPr>
                <w:rFonts w:ascii="Arial" w:hAnsi="Arial"/>
                <w:highlight w:val="green"/>
              </w:rPr>
            </w:pPr>
            <w:r w:rsidRPr="00391276">
              <w:rPr>
                <w:rFonts w:ascii="Arial" w:hAnsi="Arial"/>
                <w:highlight w:val="green"/>
              </w:rPr>
              <w:t>RCS in Radar Range Calculations for Maritime Targets</w:t>
            </w:r>
            <w:r w:rsidRPr="00391276">
              <w:rPr>
                <w:rFonts w:ascii="Arial" w:hAnsi="Arial"/>
                <w:szCs w:val="22"/>
                <w:highlight w:val="green"/>
              </w:rPr>
              <w:t xml:space="preserve">. </w:t>
            </w:r>
            <w:hyperlink r:id="rId91" w:history="1">
              <w:r w:rsidRPr="00391276">
                <w:rPr>
                  <w:rStyle w:val="Hyperlink"/>
                  <w:rFonts w:ascii="Arial" w:hAnsi="Arial"/>
                  <w:highlight w:val="green"/>
                </w:rPr>
                <w:t>http://www.mar-it.de/Radar/RCS/RCS_18.pdf</w:t>
              </w:r>
            </w:hyperlink>
          </w:p>
        </w:tc>
      </w:tr>
      <w:tr w:rsidR="0077643B" w:rsidRPr="00391276" w14:paraId="75D6400B" w14:textId="77777777" w:rsidTr="004749B4">
        <w:tc>
          <w:tcPr>
            <w:tcW w:w="534" w:type="dxa"/>
          </w:tcPr>
          <w:p w14:paraId="482FDE01" w14:textId="77777777" w:rsidR="0077643B" w:rsidRPr="00391276" w:rsidRDefault="0077643B" w:rsidP="004749B4">
            <w:pPr>
              <w:rPr>
                <w:rFonts w:ascii="Arial" w:hAnsi="Arial"/>
                <w:highlight w:val="green"/>
              </w:rPr>
            </w:pPr>
            <w:r w:rsidRPr="00391276">
              <w:rPr>
                <w:rFonts w:ascii="Arial" w:hAnsi="Arial"/>
                <w:highlight w:val="green"/>
              </w:rPr>
              <w:t>[5]</w:t>
            </w:r>
          </w:p>
        </w:tc>
        <w:tc>
          <w:tcPr>
            <w:tcW w:w="2409" w:type="dxa"/>
          </w:tcPr>
          <w:p w14:paraId="6F64ACDE" w14:textId="77777777" w:rsidR="0077643B" w:rsidRPr="00391276" w:rsidRDefault="0077643B" w:rsidP="004749B4">
            <w:pPr>
              <w:rPr>
                <w:rFonts w:ascii="Arial" w:hAnsi="Arial"/>
                <w:highlight w:val="green"/>
              </w:rPr>
            </w:pPr>
            <w:r w:rsidRPr="00391276">
              <w:rPr>
                <w:rFonts w:ascii="Arial" w:hAnsi="Arial"/>
                <w:highlight w:val="green"/>
              </w:rPr>
              <w:t xml:space="preserve">IMO </w:t>
            </w:r>
          </w:p>
        </w:tc>
        <w:tc>
          <w:tcPr>
            <w:tcW w:w="5445" w:type="dxa"/>
          </w:tcPr>
          <w:p w14:paraId="0448BF0E" w14:textId="77777777" w:rsidR="0077643B" w:rsidRPr="00391276" w:rsidRDefault="0077643B" w:rsidP="004749B4">
            <w:pPr>
              <w:rPr>
                <w:rFonts w:ascii="Arial" w:hAnsi="Arial"/>
                <w:highlight w:val="green"/>
              </w:rPr>
            </w:pPr>
            <w:r w:rsidRPr="00391276">
              <w:rPr>
                <w:rFonts w:ascii="Arial" w:hAnsi="Arial"/>
                <w:highlight w:val="green"/>
              </w:rPr>
              <w:t>Performance Standards for radar reflectors (latest edition)</w:t>
            </w:r>
          </w:p>
        </w:tc>
      </w:tr>
      <w:tr w:rsidR="0077643B" w:rsidRPr="00391276" w14:paraId="4A19FC38" w14:textId="77777777" w:rsidTr="004749B4">
        <w:tc>
          <w:tcPr>
            <w:tcW w:w="534" w:type="dxa"/>
          </w:tcPr>
          <w:p w14:paraId="3763DC89" w14:textId="77777777" w:rsidR="0077643B" w:rsidRPr="00391276" w:rsidRDefault="0077643B" w:rsidP="004749B4">
            <w:pPr>
              <w:rPr>
                <w:rFonts w:ascii="Arial" w:hAnsi="Arial"/>
                <w:highlight w:val="green"/>
              </w:rPr>
            </w:pPr>
            <w:r w:rsidRPr="00391276">
              <w:rPr>
                <w:rFonts w:ascii="Arial" w:hAnsi="Arial"/>
                <w:highlight w:val="green"/>
              </w:rPr>
              <w:t>[6]</w:t>
            </w:r>
          </w:p>
        </w:tc>
        <w:tc>
          <w:tcPr>
            <w:tcW w:w="2409" w:type="dxa"/>
          </w:tcPr>
          <w:p w14:paraId="0D103509" w14:textId="77777777" w:rsidR="0077643B" w:rsidRPr="00391276" w:rsidRDefault="0077643B" w:rsidP="004749B4">
            <w:pPr>
              <w:rPr>
                <w:rFonts w:ascii="Arial" w:hAnsi="Arial"/>
                <w:highlight w:val="green"/>
              </w:rPr>
            </w:pPr>
            <w:r w:rsidRPr="00391276">
              <w:rPr>
                <w:rFonts w:ascii="Arial" w:hAnsi="Arial"/>
                <w:highlight w:val="green"/>
              </w:rPr>
              <w:t>International Telecommunications Union (ITU)</w:t>
            </w:r>
          </w:p>
        </w:tc>
        <w:tc>
          <w:tcPr>
            <w:tcW w:w="5445" w:type="dxa"/>
          </w:tcPr>
          <w:p w14:paraId="41CF55C3" w14:textId="77777777" w:rsidR="0077643B" w:rsidRPr="00391276" w:rsidRDefault="0077643B" w:rsidP="004749B4">
            <w:pPr>
              <w:rPr>
                <w:rFonts w:ascii="Arial" w:hAnsi="Arial"/>
                <w:highlight w:val="green"/>
              </w:rPr>
            </w:pPr>
            <w:r w:rsidRPr="00391276">
              <w:rPr>
                <w:rFonts w:ascii="Arial" w:hAnsi="Arial"/>
                <w:highlight w:val="green"/>
              </w:rPr>
              <w:t>ITU-R  SM.1541 Unwanted emissions in the out-of-band domain</w:t>
            </w:r>
          </w:p>
        </w:tc>
      </w:tr>
      <w:tr w:rsidR="0077643B" w:rsidRPr="00391276" w14:paraId="20EF29F8" w14:textId="77777777" w:rsidTr="004749B4">
        <w:tc>
          <w:tcPr>
            <w:tcW w:w="534" w:type="dxa"/>
          </w:tcPr>
          <w:p w14:paraId="61EDDD23" w14:textId="77777777" w:rsidR="0077643B" w:rsidRPr="00391276" w:rsidRDefault="0077643B" w:rsidP="004749B4">
            <w:pPr>
              <w:rPr>
                <w:rFonts w:ascii="Arial" w:hAnsi="Arial"/>
                <w:highlight w:val="green"/>
              </w:rPr>
            </w:pPr>
            <w:r w:rsidRPr="00391276">
              <w:rPr>
                <w:rFonts w:ascii="Arial" w:hAnsi="Arial"/>
                <w:highlight w:val="green"/>
              </w:rPr>
              <w:t>[7]</w:t>
            </w:r>
          </w:p>
        </w:tc>
        <w:tc>
          <w:tcPr>
            <w:tcW w:w="2409" w:type="dxa"/>
          </w:tcPr>
          <w:p w14:paraId="7D497E06" w14:textId="77777777" w:rsidR="0077643B" w:rsidRPr="00391276" w:rsidRDefault="0077643B" w:rsidP="004749B4">
            <w:pPr>
              <w:rPr>
                <w:rFonts w:ascii="Arial" w:hAnsi="Arial"/>
                <w:highlight w:val="green"/>
              </w:rPr>
            </w:pPr>
            <w:r w:rsidRPr="00391276">
              <w:rPr>
                <w:rFonts w:ascii="Arial" w:hAnsi="Arial"/>
                <w:highlight w:val="green"/>
              </w:rPr>
              <w:t>International Telecommunications Union (ITU)</w:t>
            </w:r>
          </w:p>
        </w:tc>
        <w:tc>
          <w:tcPr>
            <w:tcW w:w="5445" w:type="dxa"/>
          </w:tcPr>
          <w:p w14:paraId="0774A51E" w14:textId="77777777" w:rsidR="0077643B" w:rsidRPr="00391276" w:rsidRDefault="0077643B" w:rsidP="004749B4">
            <w:pPr>
              <w:rPr>
                <w:rFonts w:ascii="Arial" w:hAnsi="Arial"/>
                <w:highlight w:val="green"/>
              </w:rPr>
            </w:pPr>
            <w:r w:rsidRPr="00391276">
              <w:rPr>
                <w:rFonts w:ascii="Arial" w:hAnsi="Arial"/>
                <w:highlight w:val="green"/>
              </w:rPr>
              <w:t>ITU-R  SM.329-9 Spurious emissions</w:t>
            </w:r>
          </w:p>
        </w:tc>
      </w:tr>
      <w:tr w:rsidR="0077643B" w:rsidRPr="00391276" w14:paraId="1E15D88C" w14:textId="77777777" w:rsidTr="004749B4">
        <w:tc>
          <w:tcPr>
            <w:tcW w:w="534" w:type="dxa"/>
          </w:tcPr>
          <w:p w14:paraId="1229E02B" w14:textId="77777777" w:rsidR="0077643B" w:rsidRPr="00391276" w:rsidRDefault="0077643B" w:rsidP="004749B4">
            <w:pPr>
              <w:rPr>
                <w:rFonts w:ascii="Arial" w:hAnsi="Arial"/>
                <w:highlight w:val="green"/>
              </w:rPr>
            </w:pPr>
            <w:r w:rsidRPr="00391276">
              <w:rPr>
                <w:rFonts w:ascii="Arial" w:hAnsi="Arial"/>
                <w:highlight w:val="green"/>
              </w:rPr>
              <w:t>[8]</w:t>
            </w:r>
          </w:p>
        </w:tc>
        <w:tc>
          <w:tcPr>
            <w:tcW w:w="2409" w:type="dxa"/>
          </w:tcPr>
          <w:p w14:paraId="6B8999A0" w14:textId="77777777" w:rsidR="0077643B" w:rsidRPr="00391276" w:rsidRDefault="0077643B" w:rsidP="004749B4">
            <w:pPr>
              <w:jc w:val="left"/>
              <w:rPr>
                <w:rFonts w:ascii="Arial" w:hAnsi="Arial"/>
                <w:highlight w:val="green"/>
              </w:rPr>
            </w:pPr>
            <w:r w:rsidRPr="00391276">
              <w:rPr>
                <w:rFonts w:ascii="Arial" w:hAnsi="Arial"/>
                <w:highlight w:val="green"/>
              </w:rPr>
              <w:t>The International Organisation for Standardisation( ISO)</w:t>
            </w:r>
          </w:p>
        </w:tc>
        <w:tc>
          <w:tcPr>
            <w:tcW w:w="5445" w:type="dxa"/>
          </w:tcPr>
          <w:p w14:paraId="18D77E52" w14:textId="77777777" w:rsidR="0077643B" w:rsidRPr="00391276" w:rsidRDefault="0077643B" w:rsidP="004749B4">
            <w:pPr>
              <w:rPr>
                <w:rFonts w:ascii="Arial" w:hAnsi="Arial"/>
                <w:highlight w:val="green"/>
              </w:rPr>
            </w:pPr>
            <w:r w:rsidRPr="00391276">
              <w:rPr>
                <w:rFonts w:ascii="Arial" w:hAnsi="Arial"/>
                <w:highlight w:val="green"/>
              </w:rPr>
              <w:t>ISO 8729 Ships and marine technology – Marine radar reflectors</w:t>
            </w:r>
          </w:p>
        </w:tc>
      </w:tr>
      <w:tr w:rsidR="0077643B" w:rsidRPr="00391276" w14:paraId="0091E464" w14:textId="77777777" w:rsidTr="004749B4">
        <w:tc>
          <w:tcPr>
            <w:tcW w:w="534" w:type="dxa"/>
          </w:tcPr>
          <w:p w14:paraId="472134A5" w14:textId="77777777" w:rsidR="0077643B" w:rsidRPr="00391276" w:rsidRDefault="0077643B" w:rsidP="004749B4">
            <w:pPr>
              <w:rPr>
                <w:rFonts w:ascii="Arial" w:hAnsi="Arial"/>
                <w:highlight w:val="green"/>
              </w:rPr>
            </w:pPr>
            <w:r w:rsidRPr="00391276">
              <w:rPr>
                <w:rFonts w:ascii="Arial" w:hAnsi="Arial"/>
                <w:highlight w:val="green"/>
              </w:rPr>
              <w:t>[9]</w:t>
            </w:r>
          </w:p>
        </w:tc>
        <w:tc>
          <w:tcPr>
            <w:tcW w:w="2409" w:type="dxa"/>
          </w:tcPr>
          <w:p w14:paraId="5FED8A36" w14:textId="77777777" w:rsidR="0077643B" w:rsidRPr="00391276" w:rsidRDefault="0077643B" w:rsidP="004749B4">
            <w:pPr>
              <w:rPr>
                <w:rFonts w:ascii="Arial" w:hAnsi="Arial"/>
                <w:highlight w:val="green"/>
              </w:rPr>
            </w:pPr>
            <w:r w:rsidRPr="00391276">
              <w:rPr>
                <w:rFonts w:ascii="Arial" w:hAnsi="Arial"/>
                <w:highlight w:val="green"/>
              </w:rPr>
              <w:t>IALA</w:t>
            </w:r>
          </w:p>
        </w:tc>
        <w:tc>
          <w:tcPr>
            <w:tcW w:w="5445" w:type="dxa"/>
          </w:tcPr>
          <w:p w14:paraId="36DC2584" w14:textId="77777777" w:rsidR="0077643B" w:rsidRPr="00391276" w:rsidRDefault="0077643B" w:rsidP="004749B4">
            <w:pPr>
              <w:rPr>
                <w:rFonts w:ascii="Arial" w:hAnsi="Arial"/>
                <w:highlight w:val="yellow"/>
              </w:rPr>
            </w:pPr>
            <w:r w:rsidRPr="00391276">
              <w:rPr>
                <w:rFonts w:ascii="Arial" w:hAnsi="Arial"/>
                <w:highlight w:val="yellow"/>
              </w:rPr>
              <w:t xml:space="preserve">IALA 1056 Guideline for VTS radar </w:t>
            </w:r>
            <w:commentRangeStart w:id="393"/>
            <w:r w:rsidRPr="00391276">
              <w:rPr>
                <w:rFonts w:ascii="Arial" w:hAnsi="Arial"/>
                <w:highlight w:val="yellow"/>
              </w:rPr>
              <w:t>service</w:t>
            </w:r>
            <w:commentRangeEnd w:id="393"/>
            <w:r w:rsidRPr="00391276">
              <w:rPr>
                <w:rStyle w:val="CommentReference"/>
                <w:rFonts w:ascii="Arial" w:hAnsi="Arial"/>
                <w:highlight w:val="yellow"/>
              </w:rPr>
              <w:commentReference w:id="393"/>
            </w:r>
          </w:p>
          <w:p w14:paraId="36980202" w14:textId="77777777" w:rsidR="0077643B" w:rsidRPr="00391276" w:rsidRDefault="0077643B" w:rsidP="004749B4">
            <w:pPr>
              <w:rPr>
                <w:rFonts w:ascii="Arial" w:hAnsi="Arial"/>
                <w:sz w:val="20"/>
                <w:szCs w:val="20"/>
                <w:highlight w:val="green"/>
              </w:rPr>
            </w:pPr>
          </w:p>
        </w:tc>
      </w:tr>
      <w:tr w:rsidR="0077643B" w:rsidRPr="00671259" w14:paraId="0F2C8FFC" w14:textId="77777777" w:rsidTr="004749B4">
        <w:tc>
          <w:tcPr>
            <w:tcW w:w="534" w:type="dxa"/>
          </w:tcPr>
          <w:p w14:paraId="77F385C0" w14:textId="77777777" w:rsidR="0077643B" w:rsidRPr="00391276" w:rsidRDefault="0077643B" w:rsidP="004749B4">
            <w:pPr>
              <w:rPr>
                <w:rFonts w:ascii="Arial" w:hAnsi="Arial"/>
                <w:highlight w:val="green"/>
              </w:rPr>
            </w:pPr>
            <w:r w:rsidRPr="00391276">
              <w:rPr>
                <w:rFonts w:ascii="Arial" w:hAnsi="Arial"/>
                <w:highlight w:val="green"/>
              </w:rPr>
              <w:t>[9]</w:t>
            </w:r>
          </w:p>
        </w:tc>
        <w:tc>
          <w:tcPr>
            <w:tcW w:w="2409" w:type="dxa"/>
          </w:tcPr>
          <w:p w14:paraId="545F0425" w14:textId="77777777" w:rsidR="0077643B" w:rsidRPr="00391276" w:rsidRDefault="0077643B" w:rsidP="004749B4">
            <w:pPr>
              <w:rPr>
                <w:rFonts w:ascii="Arial" w:hAnsi="Arial"/>
                <w:highlight w:val="green"/>
              </w:rPr>
            </w:pPr>
            <w:r w:rsidRPr="00391276">
              <w:rPr>
                <w:rFonts w:ascii="Arial" w:hAnsi="Arial"/>
                <w:highlight w:val="green"/>
              </w:rPr>
              <w:t>ICAN</w:t>
            </w:r>
          </w:p>
        </w:tc>
        <w:tc>
          <w:tcPr>
            <w:tcW w:w="5445" w:type="dxa"/>
          </w:tcPr>
          <w:p w14:paraId="5C2EEC50" w14:textId="77777777" w:rsidR="0077643B" w:rsidRPr="00391276" w:rsidRDefault="0077643B" w:rsidP="004749B4">
            <w:pPr>
              <w:rPr>
                <w:rFonts w:ascii="Arial" w:hAnsi="Arial"/>
                <w:highlight w:val="green"/>
              </w:rPr>
            </w:pPr>
            <w:r w:rsidRPr="00391276">
              <w:rPr>
                <w:rFonts w:ascii="Arial" w:hAnsi="Arial"/>
                <w:highlight w:val="green"/>
              </w:rPr>
              <w:t>Std Atmosphere</w:t>
            </w:r>
          </w:p>
        </w:tc>
      </w:tr>
    </w:tbl>
    <w:p w14:paraId="3B9C5EA2" w14:textId="77777777" w:rsidR="0077643B" w:rsidRPr="00671259" w:rsidRDefault="0077643B" w:rsidP="0077643B">
      <w:pPr>
        <w:rPr>
          <w:rFonts w:ascii="Arial" w:hAnsi="Arial"/>
        </w:rPr>
      </w:pPr>
    </w:p>
    <w:p w14:paraId="78E74D82" w14:textId="77777777" w:rsidR="0077643B" w:rsidRPr="00671259" w:rsidRDefault="0077643B" w:rsidP="0077643B">
      <w:pPr>
        <w:rPr>
          <w:rFonts w:ascii="Arial" w:hAnsi="Arial"/>
        </w:rPr>
      </w:pPr>
    </w:p>
    <w:p w14:paraId="5C955A34" w14:textId="77777777" w:rsidR="0077643B" w:rsidRPr="00671259" w:rsidRDefault="0077643B" w:rsidP="0077643B">
      <w:pPr>
        <w:rPr>
          <w:rFonts w:ascii="Arial" w:hAnsi="Arial"/>
        </w:rPr>
      </w:pPr>
    </w:p>
    <w:p w14:paraId="68B25EF8" w14:textId="77777777" w:rsidR="0077643B" w:rsidRPr="00671259" w:rsidRDefault="0077643B" w:rsidP="0077643B">
      <w:pPr>
        <w:pStyle w:val="Heading3"/>
      </w:pPr>
      <w:bookmarkStart w:id="394" w:name="_Toc120688869"/>
      <w:bookmarkStart w:id="395" w:name="_Toc120689042"/>
      <w:bookmarkStart w:id="396" w:name="_Toc120689218"/>
      <w:bookmarkStart w:id="397" w:name="_Toc120689396"/>
      <w:bookmarkStart w:id="398" w:name="_Toc159656654"/>
      <w:bookmarkStart w:id="399" w:name="_Toc159656733"/>
      <w:bookmarkStart w:id="400" w:name="_Toc169318994"/>
      <w:bookmarkStart w:id="401" w:name="_Toc169319185"/>
      <w:bookmarkStart w:id="402" w:name="_Toc169399830"/>
      <w:bookmarkStart w:id="403" w:name="_Toc169401919"/>
      <w:bookmarkStart w:id="404" w:name="_Toc286916946"/>
      <w:bookmarkStart w:id="405" w:name="_Toc303382747"/>
      <w:bookmarkStart w:id="406" w:name="_Toc303383022"/>
      <w:bookmarkStart w:id="407" w:name="_Toc303383218"/>
      <w:bookmarkStart w:id="408" w:name="_Toc303417258"/>
      <w:bookmarkStart w:id="409" w:name="_Toc314488010"/>
      <w:bookmarkStart w:id="410" w:name="_Toc334686125"/>
      <w:r w:rsidRPr="00671259">
        <w:t>Software tools</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p>
    <w:p w14:paraId="1DF24762" w14:textId="77777777" w:rsidR="0077643B" w:rsidRPr="00671259" w:rsidRDefault="0077643B" w:rsidP="0077643B">
      <w:pPr>
        <w:rPr>
          <w:rFonts w:ascii="Arial" w:hAnsi="Arial"/>
        </w:rPr>
      </w:pPr>
    </w:p>
    <w:tbl>
      <w:tblPr>
        <w:tblW w:w="0" w:type="auto"/>
        <w:tblInd w:w="-34" w:type="dxa"/>
        <w:tblLook w:val="00A0" w:firstRow="1" w:lastRow="0" w:firstColumn="1" w:lastColumn="0" w:noHBand="0" w:noVBand="0"/>
      </w:tblPr>
      <w:tblGrid>
        <w:gridCol w:w="1560"/>
        <w:gridCol w:w="6772"/>
      </w:tblGrid>
      <w:tr w:rsidR="0077643B" w:rsidRPr="00B97774" w14:paraId="1E53D56E" w14:textId="77777777" w:rsidTr="004749B4">
        <w:tc>
          <w:tcPr>
            <w:tcW w:w="1560" w:type="dxa"/>
          </w:tcPr>
          <w:p w14:paraId="72A934AB" w14:textId="77777777" w:rsidR="0077643B" w:rsidRPr="00B97774" w:rsidRDefault="0077643B" w:rsidP="004749B4">
            <w:pPr>
              <w:rPr>
                <w:rFonts w:ascii="Arial" w:hAnsi="Arial"/>
                <w:highlight w:val="green"/>
              </w:rPr>
            </w:pPr>
            <w:r w:rsidRPr="00B97774">
              <w:rPr>
                <w:rFonts w:ascii="Arial" w:hAnsi="Arial"/>
                <w:highlight w:val="green"/>
              </w:rPr>
              <w:t>CARPET</w:t>
            </w:r>
          </w:p>
          <w:p w14:paraId="60567B8E" w14:textId="77777777" w:rsidR="0077643B" w:rsidRPr="00B97774" w:rsidRDefault="0077643B" w:rsidP="004749B4">
            <w:pPr>
              <w:rPr>
                <w:rFonts w:ascii="Arial" w:hAnsi="Arial"/>
                <w:highlight w:val="green"/>
              </w:rPr>
            </w:pPr>
          </w:p>
        </w:tc>
        <w:tc>
          <w:tcPr>
            <w:tcW w:w="6772" w:type="dxa"/>
          </w:tcPr>
          <w:p w14:paraId="70CEE51A" w14:textId="77777777" w:rsidR="0077643B" w:rsidRPr="00B97774" w:rsidRDefault="0077643B" w:rsidP="004749B4">
            <w:pPr>
              <w:rPr>
                <w:rFonts w:ascii="Arial" w:hAnsi="Arial"/>
                <w:highlight w:val="green"/>
              </w:rPr>
            </w:pPr>
            <w:r w:rsidRPr="00B97774">
              <w:rPr>
                <w:rFonts w:ascii="Arial" w:hAnsi="Arial"/>
                <w:highlight w:val="green"/>
              </w:rPr>
              <w:t>Computer Aided Radar Performance Tool</w:t>
            </w:r>
          </w:p>
          <w:p w14:paraId="4C381393" w14:textId="77777777" w:rsidR="0077643B" w:rsidRPr="00B97774" w:rsidRDefault="0077643B" w:rsidP="004749B4">
            <w:pPr>
              <w:jc w:val="left"/>
              <w:rPr>
                <w:rFonts w:ascii="Arial" w:hAnsi="Arial"/>
                <w:highlight w:val="green"/>
              </w:rPr>
            </w:pPr>
            <w:r w:rsidRPr="00B97774">
              <w:rPr>
                <w:rFonts w:ascii="Arial" w:hAnsi="Arial"/>
                <w:highlight w:val="green"/>
              </w:rPr>
              <w:t xml:space="preserve">TNO (Toegepast Natuurkundig Onderzoek) Physics and Electronics Laboratory, P.O. Box 96864, 2509 JG The Hague, Netherlands, </w:t>
            </w:r>
            <w:hyperlink r:id="rId92" w:history="1">
              <w:r w:rsidRPr="00B97774">
                <w:rPr>
                  <w:rStyle w:val="Hyperlink"/>
                  <w:rFonts w:ascii="Arial" w:hAnsi="Arial"/>
                  <w:highlight w:val="green"/>
                </w:rPr>
                <w:t>http://www.tno.nl</w:t>
              </w:r>
            </w:hyperlink>
          </w:p>
        </w:tc>
      </w:tr>
      <w:tr w:rsidR="0077643B" w:rsidRPr="00B97774" w14:paraId="7A327E9E" w14:textId="77777777" w:rsidTr="004749B4">
        <w:tc>
          <w:tcPr>
            <w:tcW w:w="1560" w:type="dxa"/>
          </w:tcPr>
          <w:p w14:paraId="112FAD70" w14:textId="77777777" w:rsidR="0077643B" w:rsidRPr="00B97774" w:rsidRDefault="0077643B" w:rsidP="004749B4">
            <w:pPr>
              <w:rPr>
                <w:rFonts w:ascii="Arial" w:hAnsi="Arial"/>
                <w:highlight w:val="green"/>
              </w:rPr>
            </w:pPr>
            <w:r w:rsidRPr="00B97774">
              <w:rPr>
                <w:rFonts w:ascii="Arial" w:hAnsi="Arial"/>
                <w:highlight w:val="green"/>
              </w:rPr>
              <w:t>AREPS</w:t>
            </w:r>
          </w:p>
          <w:p w14:paraId="6D1D584F" w14:textId="77777777" w:rsidR="0077643B" w:rsidRPr="00B97774" w:rsidRDefault="0077643B" w:rsidP="004749B4">
            <w:pPr>
              <w:rPr>
                <w:rFonts w:ascii="Arial" w:hAnsi="Arial"/>
                <w:highlight w:val="green"/>
              </w:rPr>
            </w:pPr>
          </w:p>
          <w:p w14:paraId="19D1B880" w14:textId="77777777" w:rsidR="0077643B" w:rsidRPr="00B97774" w:rsidRDefault="0077643B" w:rsidP="004749B4">
            <w:pPr>
              <w:rPr>
                <w:rFonts w:ascii="Arial" w:hAnsi="Arial"/>
                <w:highlight w:val="green"/>
              </w:rPr>
            </w:pPr>
          </w:p>
          <w:p w14:paraId="1D9FCC43" w14:textId="77777777" w:rsidR="0077643B" w:rsidRPr="00B97774" w:rsidRDefault="0077643B" w:rsidP="004749B4">
            <w:pPr>
              <w:rPr>
                <w:rFonts w:ascii="Arial" w:hAnsi="Arial"/>
                <w:highlight w:val="green"/>
              </w:rPr>
            </w:pPr>
          </w:p>
        </w:tc>
        <w:tc>
          <w:tcPr>
            <w:tcW w:w="6772" w:type="dxa"/>
          </w:tcPr>
          <w:p w14:paraId="166BDDF1" w14:textId="77777777" w:rsidR="0077643B" w:rsidRPr="00B97774" w:rsidRDefault="0077643B" w:rsidP="004749B4">
            <w:pPr>
              <w:rPr>
                <w:rFonts w:ascii="Arial" w:hAnsi="Arial"/>
                <w:highlight w:val="green"/>
              </w:rPr>
            </w:pPr>
            <w:r w:rsidRPr="00B97774">
              <w:rPr>
                <w:rFonts w:ascii="Arial" w:hAnsi="Arial"/>
                <w:highlight w:val="green"/>
              </w:rPr>
              <w:t>Advanced Refractive Effects Prediction System</w:t>
            </w:r>
          </w:p>
          <w:p w14:paraId="432E117C" w14:textId="77777777" w:rsidR="0077643B" w:rsidRPr="00B97774" w:rsidRDefault="0077643B" w:rsidP="004749B4">
            <w:pPr>
              <w:jc w:val="left"/>
              <w:rPr>
                <w:rStyle w:val="Hyperlink"/>
                <w:rFonts w:ascii="Arial" w:hAnsi="Arial"/>
                <w:highlight w:val="green"/>
              </w:rPr>
            </w:pPr>
            <w:r w:rsidRPr="00B97774">
              <w:rPr>
                <w:rFonts w:ascii="Arial" w:hAnsi="Arial"/>
                <w:highlight w:val="green"/>
              </w:rPr>
              <w:t xml:space="preserve">Space and Naval Warfare Systems Center, San Diego, </w:t>
            </w:r>
            <w:hyperlink r:id="rId93" w:history="1">
              <w:r w:rsidRPr="00B97774">
                <w:rPr>
                  <w:rStyle w:val="Hyperlink"/>
                  <w:rFonts w:ascii="Arial" w:hAnsi="Arial"/>
                  <w:highlight w:val="green"/>
                </w:rPr>
                <w:t>http://sunspot.spawar.navy.mil</w:t>
              </w:r>
            </w:hyperlink>
            <w:r w:rsidRPr="00B97774">
              <w:rPr>
                <w:rStyle w:val="Hyperlink"/>
                <w:rFonts w:ascii="Arial" w:hAnsi="Arial"/>
                <w:highlight w:val="green"/>
              </w:rPr>
              <w:t>.</w:t>
            </w:r>
          </w:p>
          <w:p w14:paraId="59619EF5" w14:textId="77777777" w:rsidR="0077643B" w:rsidRPr="00B97774" w:rsidRDefault="0077643B" w:rsidP="004749B4">
            <w:pPr>
              <w:jc w:val="left"/>
              <w:rPr>
                <w:rStyle w:val="Hyperlink"/>
                <w:rFonts w:ascii="Arial" w:hAnsi="Arial"/>
                <w:highlight w:val="green"/>
              </w:rPr>
            </w:pPr>
          </w:p>
          <w:p w14:paraId="111BFFD6" w14:textId="77777777" w:rsidR="0077643B" w:rsidRPr="00B97774" w:rsidRDefault="0077643B" w:rsidP="004749B4">
            <w:pPr>
              <w:rPr>
                <w:rFonts w:ascii="Arial" w:hAnsi="Arial"/>
                <w:highlight w:val="green"/>
              </w:rPr>
            </w:pPr>
          </w:p>
        </w:tc>
      </w:tr>
    </w:tbl>
    <w:p w14:paraId="7E307758" w14:textId="77777777" w:rsidR="0077643B" w:rsidRPr="00671259" w:rsidRDefault="0077643B" w:rsidP="0077643B">
      <w:pPr>
        <w:rPr>
          <w:rFonts w:ascii="Arial" w:hAnsi="Arial"/>
        </w:rPr>
      </w:pPr>
      <w:r w:rsidRPr="00B97774">
        <w:rPr>
          <w:rFonts w:ascii="Arial" w:hAnsi="Arial"/>
          <w:highlight w:val="green"/>
        </w:rPr>
        <w:t>The use of off-the-shelf performance tools for assessment of the latest radar sensors employing complex multiple pulse waveforms may require specialist assistance to obtain appropriate and valid performance predictions.</w:t>
      </w:r>
    </w:p>
    <w:p w14:paraId="245F663A" w14:textId="77777777" w:rsidR="0077643B" w:rsidRPr="00794393" w:rsidRDefault="0077643B" w:rsidP="0077643B">
      <w:pPr>
        <w:pStyle w:val="Heading2"/>
        <w:tabs>
          <w:tab w:val="num" w:pos="576"/>
        </w:tabs>
        <w:ind w:left="576" w:hanging="576"/>
        <w:jc w:val="left"/>
        <w:rPr>
          <w:highlight w:val="green"/>
        </w:rPr>
      </w:pPr>
      <w:bookmarkStart w:id="411" w:name="_Toc334686126"/>
      <w:bookmarkStart w:id="412" w:name="_Toc303382764"/>
      <w:bookmarkStart w:id="413" w:name="_Toc303383039"/>
      <w:bookmarkStart w:id="414" w:name="_Toc303383235"/>
      <w:bookmarkStart w:id="415" w:name="_Toc303417275"/>
      <w:bookmarkStart w:id="416" w:name="_Toc314488012"/>
      <w:bookmarkStart w:id="417" w:name="_Toc169318996"/>
      <w:bookmarkStart w:id="418" w:name="_Toc169319187"/>
      <w:bookmarkStart w:id="419" w:name="_Toc169399832"/>
      <w:bookmarkStart w:id="420" w:name="_Toc169401921"/>
      <w:bookmarkStart w:id="421" w:name="_Toc286916948"/>
      <w:bookmarkStart w:id="422" w:name="_Toc303382776"/>
      <w:bookmarkStart w:id="423" w:name="_Toc303383051"/>
      <w:bookmarkStart w:id="424" w:name="_Toc303383247"/>
      <w:bookmarkStart w:id="425" w:name="_Toc303417287"/>
      <w:bookmarkStart w:id="426" w:name="_Toc303382753"/>
      <w:bookmarkStart w:id="427" w:name="_Toc303383028"/>
      <w:bookmarkStart w:id="428" w:name="_Toc303383224"/>
      <w:bookmarkStart w:id="429" w:name="_Toc303417264"/>
      <w:r w:rsidRPr="00794393">
        <w:rPr>
          <w:highlight w:val="green"/>
        </w:rPr>
        <w:t>Radar System solutions</w:t>
      </w:r>
      <w:bookmarkEnd w:id="411"/>
    </w:p>
    <w:p w14:paraId="7AE19143" w14:textId="77777777" w:rsidR="0077643B" w:rsidRPr="00794393" w:rsidRDefault="0077643B" w:rsidP="0077643B">
      <w:pPr>
        <w:pStyle w:val="BodyText"/>
        <w:rPr>
          <w:rFonts w:ascii="Arial" w:hAnsi="Arial"/>
          <w:sz w:val="22"/>
          <w:szCs w:val="22"/>
          <w:highlight w:val="green"/>
        </w:rPr>
      </w:pPr>
      <w:r w:rsidRPr="00794393">
        <w:rPr>
          <w:rFonts w:ascii="Arial" w:hAnsi="Arial"/>
          <w:sz w:val="22"/>
          <w:szCs w:val="22"/>
          <w:highlight w:val="green"/>
        </w:rPr>
        <w:t xml:space="preserve">The radar coverage required for a VTS application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14:paraId="3A8EC182" w14:textId="77777777" w:rsidR="0077643B" w:rsidRPr="00794393" w:rsidRDefault="0077643B" w:rsidP="0077643B">
      <w:pPr>
        <w:pStyle w:val="BodyText"/>
        <w:rPr>
          <w:rFonts w:ascii="Arial" w:hAnsi="Arial"/>
          <w:sz w:val="22"/>
          <w:szCs w:val="22"/>
          <w:highlight w:val="green"/>
        </w:rPr>
      </w:pPr>
      <w:r w:rsidRPr="00794393">
        <w:rPr>
          <w:rFonts w:ascii="Arial" w:hAnsi="Arial"/>
          <w:sz w:val="22"/>
          <w:szCs w:val="22"/>
          <w:highlight w:val="green"/>
        </w:rPr>
        <w:t>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This detailed assessment of radar design should not be undertaken by the VTS authority.</w:t>
      </w:r>
    </w:p>
    <w:p w14:paraId="11A26FF9" w14:textId="77777777" w:rsidR="0077643B" w:rsidRPr="00671259" w:rsidRDefault="0077643B" w:rsidP="0077643B">
      <w:pPr>
        <w:pStyle w:val="BodyText"/>
        <w:rPr>
          <w:rFonts w:ascii="Arial" w:hAnsi="Arial"/>
          <w:sz w:val="22"/>
          <w:szCs w:val="22"/>
        </w:rPr>
      </w:pPr>
      <w:r w:rsidRPr="00794393">
        <w:rPr>
          <w:rFonts w:ascii="Arial" w:hAnsi="Arial"/>
          <w:sz w:val="22"/>
          <w:szCs w:val="22"/>
          <w:highlight w:val="green"/>
        </w:rPr>
        <w:t>Therefore, the VTS Authority should keep options open, avoiding detailed technical specifications, and requiring that VTS vendors propose solutions to meet the specified operational and functional requirements based on the recommendations in this document.</w:t>
      </w:r>
      <w:r w:rsidRPr="00671259">
        <w:rPr>
          <w:rFonts w:ascii="Arial" w:hAnsi="Arial"/>
          <w:sz w:val="22"/>
          <w:szCs w:val="22"/>
        </w:rPr>
        <w:t xml:space="preserve">  </w:t>
      </w:r>
    </w:p>
    <w:p w14:paraId="1FAE4B79" w14:textId="77777777" w:rsidR="0077643B" w:rsidRPr="00671259" w:rsidRDefault="0077643B" w:rsidP="0077643B">
      <w:pPr>
        <w:pStyle w:val="Heading2"/>
        <w:tabs>
          <w:tab w:val="num" w:pos="576"/>
        </w:tabs>
        <w:ind w:left="576" w:hanging="576"/>
        <w:jc w:val="left"/>
        <w:rPr>
          <w:highlight w:val="green"/>
        </w:rPr>
      </w:pPr>
      <w:bookmarkStart w:id="430" w:name="_Toc334686127"/>
      <w:r w:rsidRPr="00671259">
        <w:rPr>
          <w:highlight w:val="green"/>
        </w:rPr>
        <w:t>Radar</w:t>
      </w:r>
      <w:bookmarkEnd w:id="412"/>
      <w:bookmarkEnd w:id="413"/>
      <w:bookmarkEnd w:id="414"/>
      <w:bookmarkEnd w:id="415"/>
      <w:r w:rsidRPr="00671259">
        <w:rPr>
          <w:highlight w:val="green"/>
        </w:rPr>
        <w:t xml:space="preserve"> types</w:t>
      </w:r>
      <w:bookmarkEnd w:id="416"/>
      <w:bookmarkEnd w:id="430"/>
    </w:p>
    <w:p w14:paraId="7C921448" w14:textId="77777777" w:rsidR="0077643B" w:rsidRPr="00671259" w:rsidRDefault="0077643B" w:rsidP="0077643B">
      <w:pPr>
        <w:rPr>
          <w:rFonts w:ascii="Arial" w:hAnsi="Arial"/>
          <w:highlight w:val="green"/>
        </w:rPr>
      </w:pPr>
      <w:r w:rsidRPr="00671259">
        <w:rPr>
          <w:rFonts w:ascii="Arial" w:hAnsi="Arial"/>
          <w:highlight w:val="green"/>
        </w:rPr>
        <w:t>VTS radars could be of the following types:</w:t>
      </w:r>
    </w:p>
    <w:p w14:paraId="0B20F842"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Pulse Radar (usually Magnetron based)</w:t>
      </w:r>
    </w:p>
    <w:p w14:paraId="0AE0B740"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Pulse Compression radar (usually Solid State)</w:t>
      </w:r>
    </w:p>
    <w:p w14:paraId="69E2B95C"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Frequency Modulated Continuous Wave, FMCW (usually Solid State)</w:t>
      </w:r>
    </w:p>
    <w:p w14:paraId="39EDF795" w14:textId="77777777" w:rsidR="0077643B" w:rsidRPr="00671259" w:rsidRDefault="0077643B" w:rsidP="0077643B">
      <w:pPr>
        <w:rPr>
          <w:rFonts w:ascii="Arial" w:hAnsi="Arial"/>
          <w:highlight w:val="green"/>
        </w:rPr>
      </w:pPr>
      <w:r w:rsidRPr="00671259">
        <w:rPr>
          <w:rFonts w:ascii="Arial" w:hAnsi="Arial"/>
          <w:highlight w:val="green"/>
        </w:rPr>
        <w:t xml:space="preserve">A general explanation of each radar type will follow. </w:t>
      </w:r>
    </w:p>
    <w:p w14:paraId="793FDDF3" w14:textId="77777777" w:rsidR="0077643B" w:rsidRPr="00671259" w:rsidRDefault="0077643B" w:rsidP="0077643B">
      <w:pPr>
        <w:pStyle w:val="Heading3"/>
        <w:rPr>
          <w:highlight w:val="green"/>
        </w:rPr>
      </w:pPr>
      <w:bookmarkStart w:id="431" w:name="_Toc303382765"/>
      <w:bookmarkStart w:id="432" w:name="_Toc303383040"/>
      <w:bookmarkStart w:id="433" w:name="_Toc303383236"/>
      <w:bookmarkStart w:id="434" w:name="_Toc303417276"/>
      <w:bookmarkStart w:id="435" w:name="_Toc314488013"/>
      <w:bookmarkStart w:id="436" w:name="_Toc334686128"/>
      <w:r w:rsidRPr="00671259">
        <w:rPr>
          <w:highlight w:val="green"/>
        </w:rPr>
        <w:t>Pulse Radar</w:t>
      </w:r>
      <w:bookmarkEnd w:id="431"/>
      <w:bookmarkEnd w:id="432"/>
      <w:bookmarkEnd w:id="433"/>
      <w:bookmarkEnd w:id="434"/>
      <w:bookmarkEnd w:id="435"/>
      <w:bookmarkEnd w:id="436"/>
    </w:p>
    <w:p w14:paraId="2232B6C7" w14:textId="77777777" w:rsidR="0077643B" w:rsidRPr="00671259" w:rsidRDefault="0077643B" w:rsidP="0077643B">
      <w:pPr>
        <w:rPr>
          <w:rFonts w:ascii="Arial" w:hAnsi="Arial"/>
          <w:highlight w:val="green"/>
        </w:rPr>
      </w:pPr>
      <w:r w:rsidRPr="00671259">
        <w:rPr>
          <w:rFonts w:ascii="Arial" w:hAnsi="Arial"/>
          <w:highlight w:val="green"/>
        </w:rPr>
        <w:t xml:space="preserve">A pulse radar typically transmits high peak power RF pulses (10 to 50 kilowatt) </w:t>
      </w:r>
      <w:r>
        <w:rPr>
          <w:rFonts w:ascii="Arial" w:hAnsi="Arial"/>
          <w:highlight w:val="green"/>
        </w:rPr>
        <w:t>for very short duration (50 to 10</w:t>
      </w:r>
      <w:r w:rsidRPr="00671259">
        <w:rPr>
          <w:rFonts w:ascii="Arial" w:hAnsi="Arial"/>
          <w:highlight w:val="green"/>
        </w:rPr>
        <w:t xml:space="preserve">00 nano seconds). The transmission is made with a pulse repetition frequency (PRF) of typically 1000 to 4000 pulses per second. Upon reception, the returned signal is amplified, demodulated and processed. </w:t>
      </w:r>
    </w:p>
    <w:p w14:paraId="0E9AC1BE" w14:textId="77777777" w:rsidR="0077643B" w:rsidRPr="00671259" w:rsidRDefault="0077643B" w:rsidP="0077643B">
      <w:pPr>
        <w:rPr>
          <w:rFonts w:ascii="Arial" w:hAnsi="Arial"/>
          <w:highlight w:val="green"/>
        </w:rPr>
      </w:pPr>
      <w:r w:rsidRPr="00671259">
        <w:rPr>
          <w:rFonts w:ascii="Arial" w:hAnsi="Arial"/>
          <w:highlight w:val="green"/>
        </w:rPr>
        <w:t>Main characteristics include:</w:t>
      </w:r>
    </w:p>
    <w:p w14:paraId="62075A82"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It is a well known and proven technology</w:t>
      </w:r>
    </w:p>
    <w:p w14:paraId="4F2807D0"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Increased pulse duration translates into longer-range detection, but poorer range resolution and less ability to penetrate adverse weather conditions.</w:t>
      </w:r>
    </w:p>
    <w:p w14:paraId="4DC0A78E" w14:textId="77777777" w:rsidR="0077643B" w:rsidRPr="00671259" w:rsidRDefault="0077643B" w:rsidP="0077643B">
      <w:pPr>
        <w:numPr>
          <w:ilvl w:val="0"/>
          <w:numId w:val="6"/>
        </w:numPr>
        <w:rPr>
          <w:rFonts w:ascii="Arial" w:hAnsi="Arial"/>
          <w:highlight w:val="green"/>
        </w:rPr>
      </w:pPr>
      <w:r w:rsidRPr="00794393">
        <w:rPr>
          <w:rFonts w:ascii="Arial" w:hAnsi="Arial"/>
          <w:highlight w:val="green"/>
        </w:rPr>
        <w:t>Normally with</w:t>
      </w:r>
      <w:r w:rsidRPr="00671259">
        <w:rPr>
          <w:rFonts w:ascii="Arial" w:hAnsi="Arial"/>
        </w:rPr>
        <w:t xml:space="preserve"> </w:t>
      </w:r>
      <w:r w:rsidRPr="00671259">
        <w:rPr>
          <w:rFonts w:ascii="Arial" w:hAnsi="Arial"/>
          <w:highlight w:val="green"/>
        </w:rPr>
        <w:t>fixed transmission frequency(ies)</w:t>
      </w:r>
    </w:p>
    <w:p w14:paraId="72E8C920" w14:textId="77777777" w:rsidR="0077643B" w:rsidRPr="00671259" w:rsidRDefault="0077643B" w:rsidP="0077643B">
      <w:pPr>
        <w:numPr>
          <w:ilvl w:val="0"/>
          <w:numId w:val="6"/>
        </w:numPr>
        <w:rPr>
          <w:rFonts w:ascii="Arial" w:hAnsi="Arial"/>
          <w:highlight w:val="green"/>
        </w:rPr>
      </w:pPr>
      <w:r>
        <w:rPr>
          <w:rFonts w:ascii="Arial" w:hAnsi="Arial"/>
          <w:highlight w:val="green"/>
        </w:rPr>
        <w:t>May require</w:t>
      </w:r>
      <w:r w:rsidRPr="00671259">
        <w:rPr>
          <w:rFonts w:ascii="Arial" w:hAnsi="Arial"/>
          <w:highlight w:val="green"/>
        </w:rPr>
        <w:t xml:space="preserve"> </w:t>
      </w:r>
      <w:r>
        <w:rPr>
          <w:rFonts w:ascii="Arial" w:hAnsi="Arial"/>
          <w:highlight w:val="green"/>
        </w:rPr>
        <w:t>wide frequency band allocation</w:t>
      </w:r>
      <w:r w:rsidRPr="00794393">
        <w:rPr>
          <w:rFonts w:ascii="Arial" w:hAnsi="Arial"/>
          <w:highlight w:val="green"/>
        </w:rPr>
        <w:t xml:space="preserve"> </w:t>
      </w:r>
      <w:r w:rsidRPr="00671259">
        <w:rPr>
          <w:rFonts w:ascii="Arial" w:hAnsi="Arial"/>
          <w:highlight w:val="green"/>
        </w:rPr>
        <w:t xml:space="preserve">for </w:t>
      </w:r>
      <w:r>
        <w:rPr>
          <w:rFonts w:ascii="Arial" w:hAnsi="Arial"/>
          <w:highlight w:val="green"/>
        </w:rPr>
        <w:t>compatibility with adjacent equipment</w:t>
      </w:r>
    </w:p>
    <w:p w14:paraId="6778C8F5" w14:textId="77777777" w:rsidR="0077643B" w:rsidRPr="00671259" w:rsidRDefault="0077643B" w:rsidP="0077643B">
      <w:pPr>
        <w:rPr>
          <w:rFonts w:ascii="Arial" w:hAnsi="Arial"/>
          <w:highlight w:val="green"/>
        </w:rPr>
      </w:pPr>
      <w:r w:rsidRPr="00671259">
        <w:rPr>
          <w:rFonts w:ascii="Arial" w:hAnsi="Arial"/>
          <w:highlight w:val="green"/>
        </w:rPr>
        <w:t>Additional challenges include:</w:t>
      </w:r>
    </w:p>
    <w:p w14:paraId="1FC2546B" w14:textId="77777777" w:rsidR="0077643B" w:rsidRPr="00671259" w:rsidRDefault="0077643B" w:rsidP="0077643B">
      <w:pPr>
        <w:numPr>
          <w:ilvl w:val="0"/>
          <w:numId w:val="9"/>
        </w:numPr>
        <w:rPr>
          <w:rFonts w:ascii="Arial" w:hAnsi="Arial"/>
          <w:highlight w:val="green"/>
        </w:rPr>
      </w:pPr>
      <w:r w:rsidRPr="00671259">
        <w:rPr>
          <w:rFonts w:ascii="Arial" w:hAnsi="Arial"/>
          <w:highlight w:val="green"/>
        </w:rPr>
        <w:t>The need to reduce out of band transmissions. Note that ITU requirements for shipborne radar are less stringent than for land based radar.</w:t>
      </w:r>
    </w:p>
    <w:p w14:paraId="7D2D588C" w14:textId="77777777" w:rsidR="0077643B" w:rsidRPr="00671259" w:rsidRDefault="0077643B" w:rsidP="0077643B">
      <w:pPr>
        <w:pStyle w:val="Heading3"/>
        <w:rPr>
          <w:highlight w:val="green"/>
        </w:rPr>
      </w:pPr>
      <w:bookmarkStart w:id="437" w:name="_Toc303382766"/>
      <w:bookmarkStart w:id="438" w:name="_Toc303383041"/>
      <w:bookmarkStart w:id="439" w:name="_Toc303383237"/>
      <w:bookmarkStart w:id="440" w:name="_Toc303417277"/>
      <w:bookmarkStart w:id="441" w:name="_Toc314488014"/>
      <w:bookmarkStart w:id="442" w:name="_Toc334686129"/>
      <w:r w:rsidRPr="00671259">
        <w:rPr>
          <w:highlight w:val="green"/>
        </w:rPr>
        <w:t>Pulse Compression radar</w:t>
      </w:r>
      <w:bookmarkEnd w:id="437"/>
      <w:bookmarkEnd w:id="438"/>
      <w:bookmarkEnd w:id="439"/>
      <w:bookmarkEnd w:id="440"/>
      <w:bookmarkEnd w:id="441"/>
      <w:bookmarkEnd w:id="442"/>
    </w:p>
    <w:p w14:paraId="4FAADE3B" w14:textId="77777777" w:rsidR="0077643B" w:rsidRPr="00671259" w:rsidRDefault="0077643B" w:rsidP="0077643B">
      <w:pPr>
        <w:rPr>
          <w:rFonts w:ascii="Arial" w:hAnsi="Arial"/>
          <w:highlight w:val="green"/>
        </w:rPr>
      </w:pPr>
      <w:r w:rsidRPr="00671259">
        <w:rPr>
          <w:rFonts w:ascii="Arial" w:hAnsi="Arial"/>
          <w:highlight w:val="green"/>
        </w:rPr>
        <w:t>A pulse compression radar transmits low peak power modulated chirps (</w:t>
      </w:r>
      <w:r>
        <w:rPr>
          <w:rFonts w:ascii="Arial" w:hAnsi="Arial"/>
          <w:highlight w:val="green"/>
        </w:rPr>
        <w:t xml:space="preserve">typically </w:t>
      </w:r>
      <w:r w:rsidRPr="00671259">
        <w:rPr>
          <w:rFonts w:ascii="Arial" w:hAnsi="Arial"/>
          <w:highlight w:val="green"/>
        </w:rPr>
        <w:t xml:space="preserve">up to 200 watts and eventually higher) with a </w:t>
      </w:r>
      <w:r>
        <w:rPr>
          <w:rFonts w:ascii="Arial" w:hAnsi="Arial"/>
          <w:highlight w:val="green"/>
        </w:rPr>
        <w:t xml:space="preserve">typical pulse </w:t>
      </w:r>
      <w:r w:rsidRPr="00671259">
        <w:rPr>
          <w:rFonts w:ascii="Arial" w:hAnsi="Arial"/>
          <w:highlight w:val="green"/>
        </w:rPr>
        <w:t>duration of up to 100 micro seconds. The transmission is made with a chirp repetition frequency of typically 1000 to 20000 chirps per second. Upon reception, the returned signal is amplified, pulse-compressed and processed</w:t>
      </w:r>
    </w:p>
    <w:p w14:paraId="691C6282" w14:textId="77777777" w:rsidR="0077643B" w:rsidRPr="00671259" w:rsidRDefault="0077643B" w:rsidP="0077643B">
      <w:pPr>
        <w:rPr>
          <w:rFonts w:ascii="Arial" w:hAnsi="Arial"/>
          <w:highlight w:val="green"/>
        </w:rPr>
      </w:pPr>
      <w:r w:rsidRPr="00671259">
        <w:rPr>
          <w:rFonts w:ascii="Arial" w:hAnsi="Arial"/>
          <w:highlight w:val="green"/>
        </w:rPr>
        <w:t xml:space="preserve">The energy in the chirp of a pulse compression radar is comparable to the energy emitted in a pulse from a magnetron radar, The longer chirps are converted into short pulses upon reception by the process of pulse compression, therefore high range resolution can be maintained at all ranges. </w:t>
      </w:r>
    </w:p>
    <w:p w14:paraId="00FC16B5" w14:textId="77777777" w:rsidR="0077643B" w:rsidRPr="00671259" w:rsidRDefault="0077643B" w:rsidP="0077643B">
      <w:pPr>
        <w:rPr>
          <w:rFonts w:ascii="Arial" w:hAnsi="Arial"/>
          <w:highlight w:val="green"/>
        </w:rPr>
      </w:pPr>
      <w:r w:rsidRPr="00671259">
        <w:rPr>
          <w:rFonts w:ascii="Arial" w:hAnsi="Arial"/>
          <w:highlight w:val="green"/>
        </w:rPr>
        <w:t>Main characteristics include:</w:t>
      </w:r>
    </w:p>
    <w:p w14:paraId="61FFCC6F"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It is based on well known and proven principles, but the high power at high frequency solid state amplifier technology  relies on recent developments</w:t>
      </w:r>
    </w:p>
    <w:p w14:paraId="2D529E63" w14:textId="77777777" w:rsidR="0077643B" w:rsidRPr="00671259" w:rsidRDefault="0077643B" w:rsidP="0077643B">
      <w:pPr>
        <w:numPr>
          <w:ilvl w:val="0"/>
          <w:numId w:val="6"/>
        </w:numPr>
        <w:rPr>
          <w:rFonts w:ascii="Arial" w:hAnsi="Arial"/>
          <w:highlight w:val="green"/>
        </w:rPr>
      </w:pPr>
      <w:r>
        <w:rPr>
          <w:rFonts w:ascii="Arial" w:hAnsi="Arial"/>
          <w:highlight w:val="green"/>
        </w:rPr>
        <w:t>No need for m</w:t>
      </w:r>
      <w:r w:rsidRPr="00671259">
        <w:rPr>
          <w:rFonts w:ascii="Arial" w:hAnsi="Arial"/>
          <w:highlight w:val="green"/>
        </w:rPr>
        <w:t xml:space="preserve">agnetron replacement due to solid state power amplifier, reducing the need for periodic maintenance. </w:t>
      </w:r>
    </w:p>
    <w:p w14:paraId="5592F5A9"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Increase</w:t>
      </w:r>
      <w:r>
        <w:rPr>
          <w:rFonts w:ascii="Arial" w:hAnsi="Arial"/>
          <w:highlight w:val="green"/>
        </w:rPr>
        <w:t>d</w:t>
      </w:r>
      <w:r w:rsidRPr="00671259">
        <w:rPr>
          <w:rFonts w:ascii="Arial" w:hAnsi="Arial"/>
          <w:highlight w:val="green"/>
        </w:rPr>
        <w:t xml:space="preserve"> ability to penetrate adverse weather conditions facilitating smaller target detection</w:t>
      </w:r>
    </w:p>
    <w:p w14:paraId="01E728FE"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 xml:space="preserve">Transmission frequencies can be programmed, which adds flexibility </w:t>
      </w:r>
    </w:p>
    <w:p w14:paraId="1C1C4E86"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Cleaner spectrum</w:t>
      </w:r>
      <w:r>
        <w:rPr>
          <w:rFonts w:ascii="Arial" w:hAnsi="Arial"/>
          <w:highlight w:val="green"/>
        </w:rPr>
        <w:t xml:space="preserve"> than magnetron radars</w:t>
      </w:r>
      <w:r w:rsidRPr="00671259">
        <w:rPr>
          <w:rFonts w:ascii="Arial" w:hAnsi="Arial"/>
          <w:highlight w:val="green"/>
        </w:rPr>
        <w:t>, which means fewer emissions outside the allocated frequency band(s)</w:t>
      </w:r>
    </w:p>
    <w:p w14:paraId="04FD31A5" w14:textId="77777777" w:rsidR="0077643B" w:rsidRPr="00671259" w:rsidRDefault="0077643B" w:rsidP="0077643B">
      <w:pPr>
        <w:rPr>
          <w:rFonts w:ascii="Arial" w:hAnsi="Arial"/>
          <w:highlight w:val="green"/>
        </w:rPr>
      </w:pPr>
      <w:r w:rsidRPr="00671259">
        <w:rPr>
          <w:rFonts w:ascii="Arial" w:hAnsi="Arial"/>
          <w:highlight w:val="green"/>
        </w:rPr>
        <w:t>Additional challenges include:</w:t>
      </w:r>
    </w:p>
    <w:p w14:paraId="00662B9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 xml:space="preserve">The need for sophisticated interference rejection due to the longer chirps transmitted </w:t>
      </w:r>
    </w:p>
    <w:p w14:paraId="6AA2C62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The need for simultaneous short and long range detection increases complexity</w:t>
      </w:r>
    </w:p>
    <w:p w14:paraId="0198838A"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High power</w:t>
      </w:r>
      <w:r>
        <w:rPr>
          <w:rFonts w:ascii="Arial" w:hAnsi="Arial"/>
          <w:highlight w:val="green"/>
        </w:rPr>
        <w:t xml:space="preserve"> solid state amplifiers operate</w:t>
      </w:r>
      <w:r w:rsidRPr="00671259">
        <w:rPr>
          <w:rFonts w:ascii="Arial" w:hAnsi="Arial"/>
          <w:highlight w:val="green"/>
        </w:rPr>
        <w:t xml:space="preserve"> with large currents therefore requiring careful design to obtain high reliability </w:t>
      </w:r>
    </w:p>
    <w:p w14:paraId="52FAFDED"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By nature the pulse compression radar creates so-called time side lobes. Avoiding such side lobes, require</w:t>
      </w:r>
      <w:r>
        <w:rPr>
          <w:rFonts w:ascii="Arial" w:hAnsi="Arial"/>
          <w:highlight w:val="green"/>
        </w:rPr>
        <w:t>s</w:t>
      </w:r>
      <w:r w:rsidRPr="00671259">
        <w:rPr>
          <w:rFonts w:ascii="Arial" w:hAnsi="Arial"/>
          <w:highlight w:val="green"/>
        </w:rPr>
        <w:t xml:space="preserve"> sophisticated techniques, alternatively side lobes</w:t>
      </w:r>
      <w:r>
        <w:rPr>
          <w:rFonts w:ascii="Arial" w:hAnsi="Arial"/>
          <w:highlight w:val="green"/>
        </w:rPr>
        <w:t xml:space="preserve"> suppression may imply reduced detection of</w:t>
      </w:r>
      <w:r w:rsidRPr="00671259">
        <w:rPr>
          <w:rFonts w:ascii="Arial" w:hAnsi="Arial"/>
          <w:highlight w:val="green"/>
        </w:rPr>
        <w:t xml:space="preserve"> small targets in the vicinity of larger targets</w:t>
      </w:r>
    </w:p>
    <w:p w14:paraId="01EC612B" w14:textId="77777777" w:rsidR="0077643B" w:rsidRPr="00671259" w:rsidRDefault="0077643B" w:rsidP="0077643B">
      <w:pPr>
        <w:pStyle w:val="Heading3"/>
        <w:rPr>
          <w:highlight w:val="green"/>
        </w:rPr>
      </w:pPr>
      <w:bookmarkStart w:id="443" w:name="_Toc303382767"/>
      <w:bookmarkStart w:id="444" w:name="_Toc303383042"/>
      <w:bookmarkStart w:id="445" w:name="_Toc303383238"/>
      <w:bookmarkStart w:id="446" w:name="_Toc303417278"/>
      <w:bookmarkStart w:id="447" w:name="_Toc314488015"/>
      <w:bookmarkStart w:id="448" w:name="_Toc334686130"/>
      <w:r w:rsidRPr="00671259">
        <w:rPr>
          <w:highlight w:val="green"/>
        </w:rPr>
        <w:t>Frequency Modulated Continuous Wave</w:t>
      </w:r>
      <w:bookmarkStart w:id="449" w:name="_Toc303382768"/>
      <w:bookmarkStart w:id="450" w:name="_Toc303383043"/>
      <w:bookmarkStart w:id="451" w:name="_Toc303383239"/>
      <w:bookmarkStart w:id="452" w:name="_Toc303417279"/>
      <w:bookmarkEnd w:id="443"/>
      <w:bookmarkEnd w:id="444"/>
      <w:bookmarkEnd w:id="445"/>
      <w:bookmarkEnd w:id="446"/>
      <w:bookmarkEnd w:id="447"/>
      <w:bookmarkEnd w:id="449"/>
      <w:bookmarkEnd w:id="450"/>
      <w:bookmarkEnd w:id="451"/>
      <w:bookmarkEnd w:id="452"/>
      <w:bookmarkEnd w:id="448"/>
    </w:p>
    <w:p w14:paraId="6458550F" w14:textId="77777777" w:rsidR="0077643B" w:rsidRPr="00671259" w:rsidRDefault="0077643B" w:rsidP="0077643B">
      <w:pPr>
        <w:rPr>
          <w:rFonts w:ascii="Arial" w:hAnsi="Arial"/>
          <w:highlight w:val="green"/>
        </w:rPr>
      </w:pPr>
      <w:r w:rsidRPr="00671259">
        <w:rPr>
          <w:rFonts w:ascii="Arial" w:hAnsi="Arial"/>
          <w:highlight w:val="green"/>
        </w:rPr>
        <w:t>Frequency modulated continuous wave radar transmits low peak power continuous wave forms (</w:t>
      </w:r>
      <w:r>
        <w:rPr>
          <w:rFonts w:ascii="Arial" w:hAnsi="Arial"/>
          <w:highlight w:val="green"/>
        </w:rPr>
        <w:t xml:space="preserve">typically </w:t>
      </w:r>
      <w:r w:rsidRPr="00671259">
        <w:rPr>
          <w:rFonts w:ascii="Arial" w:hAnsi="Arial"/>
          <w:highlight w:val="green"/>
        </w:rPr>
        <w:t>up to 50 watts). The waveforms are repeated with a typical rate of 500 to 2000 per second. Upon reception, the returned signal is amplified, compressed and processed</w:t>
      </w:r>
    </w:p>
    <w:p w14:paraId="2BC40143" w14:textId="77777777" w:rsidR="0077643B" w:rsidRPr="00671259" w:rsidRDefault="0077643B" w:rsidP="0077643B">
      <w:pPr>
        <w:rPr>
          <w:rFonts w:ascii="Arial" w:hAnsi="Arial"/>
          <w:highlight w:val="green"/>
        </w:rPr>
      </w:pPr>
      <w:r w:rsidRPr="00671259">
        <w:rPr>
          <w:rFonts w:ascii="Arial" w:hAnsi="Arial"/>
          <w:highlight w:val="green"/>
        </w:rPr>
        <w:t xml:space="preserve">The energy in a frequency modulated continuous wave radar is comparable to the energy emitted in a pulse from a magnetron radar, The waveforms are converted into pulses upon reception, therefore high range resolution can be maintained at all ranges. </w:t>
      </w:r>
    </w:p>
    <w:p w14:paraId="19712588" w14:textId="77777777" w:rsidR="0077643B" w:rsidRPr="00671259" w:rsidRDefault="0077643B" w:rsidP="0077643B">
      <w:pPr>
        <w:rPr>
          <w:rFonts w:ascii="Arial" w:hAnsi="Arial"/>
          <w:highlight w:val="green"/>
        </w:rPr>
      </w:pPr>
      <w:r w:rsidRPr="00671259">
        <w:rPr>
          <w:rFonts w:ascii="Arial" w:hAnsi="Arial"/>
          <w:highlight w:val="green"/>
        </w:rPr>
        <w:t>Main characteristics include:</w:t>
      </w:r>
    </w:p>
    <w:p w14:paraId="24B9A31B"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It is based on well known and proven principles</w:t>
      </w:r>
    </w:p>
    <w:p w14:paraId="00B30E57" w14:textId="77777777" w:rsidR="0077643B" w:rsidRPr="00671259" w:rsidRDefault="0077643B" w:rsidP="0077643B">
      <w:pPr>
        <w:numPr>
          <w:ilvl w:val="0"/>
          <w:numId w:val="6"/>
        </w:numPr>
        <w:rPr>
          <w:rFonts w:ascii="Arial" w:hAnsi="Arial"/>
          <w:highlight w:val="green"/>
        </w:rPr>
      </w:pPr>
      <w:r>
        <w:rPr>
          <w:rFonts w:ascii="Arial" w:hAnsi="Arial"/>
          <w:highlight w:val="green"/>
        </w:rPr>
        <w:t>No need for m</w:t>
      </w:r>
      <w:r w:rsidRPr="00671259">
        <w:rPr>
          <w:rFonts w:ascii="Arial" w:hAnsi="Arial"/>
          <w:highlight w:val="green"/>
        </w:rPr>
        <w:t xml:space="preserve">agnetron replacement due to solid state power amplifier, reducing the need for periodic maintenance. </w:t>
      </w:r>
    </w:p>
    <w:p w14:paraId="7039D6AD"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The ability to detect from very short range</w:t>
      </w:r>
    </w:p>
    <w:p w14:paraId="75ED9817"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 xml:space="preserve">Transmission frequencies can be programmed, which adds flexibility </w:t>
      </w:r>
    </w:p>
    <w:p w14:paraId="36F0AFA7"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Cleaner spectrum</w:t>
      </w:r>
      <w:r>
        <w:rPr>
          <w:rFonts w:ascii="Arial" w:hAnsi="Arial"/>
          <w:highlight w:val="green"/>
        </w:rPr>
        <w:t xml:space="preserve"> than magnetron radars</w:t>
      </w:r>
      <w:r w:rsidRPr="00671259">
        <w:rPr>
          <w:rFonts w:ascii="Arial" w:hAnsi="Arial"/>
          <w:highlight w:val="green"/>
        </w:rPr>
        <w:t>, which means fewer emissions outside the allocated frequency band(s)</w:t>
      </w:r>
    </w:p>
    <w:p w14:paraId="4A8F78E7" w14:textId="77777777" w:rsidR="0077643B" w:rsidRPr="00671259" w:rsidRDefault="0077643B" w:rsidP="0077643B">
      <w:pPr>
        <w:rPr>
          <w:rFonts w:ascii="Arial" w:hAnsi="Arial"/>
          <w:highlight w:val="green"/>
        </w:rPr>
      </w:pPr>
      <w:r w:rsidRPr="00671259">
        <w:rPr>
          <w:rFonts w:ascii="Arial" w:hAnsi="Arial"/>
          <w:highlight w:val="green"/>
        </w:rPr>
        <w:t>Additional challenges include:</w:t>
      </w:r>
    </w:p>
    <w:p w14:paraId="7D1E0A95"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Dynamic limitations restrict the ability to handle small and large target</w:t>
      </w:r>
      <w:r>
        <w:rPr>
          <w:rFonts w:ascii="Arial" w:hAnsi="Arial"/>
          <w:highlight w:val="green"/>
        </w:rPr>
        <w:t>s</w:t>
      </w:r>
      <w:r w:rsidRPr="00671259">
        <w:rPr>
          <w:rFonts w:ascii="Arial" w:hAnsi="Arial"/>
          <w:highlight w:val="green"/>
        </w:rPr>
        <w:t xml:space="preserve"> simultaneously. This also affects long range detection</w:t>
      </w:r>
    </w:p>
    <w:p w14:paraId="04890013"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Target revisit rate is low compared to typical VTS target kinematics</w:t>
      </w:r>
    </w:p>
    <w:p w14:paraId="16D49BD1"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The need for sophisticated interference rejection, even more than for pulse compression radars</w:t>
      </w:r>
    </w:p>
    <w:p w14:paraId="756A5C44"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 xml:space="preserve">By nature FMCW creates so-called time side lobes. Suppressing the side lobes may imply </w:t>
      </w:r>
      <w:r>
        <w:rPr>
          <w:rFonts w:ascii="Arial" w:hAnsi="Arial"/>
          <w:highlight w:val="green"/>
        </w:rPr>
        <w:t>reduced detection of</w:t>
      </w:r>
      <w:r w:rsidRPr="00671259">
        <w:rPr>
          <w:rFonts w:ascii="Arial" w:hAnsi="Arial"/>
          <w:highlight w:val="green"/>
        </w:rPr>
        <w:t xml:space="preserve"> small targets in the vicinity of larger targets</w:t>
      </w:r>
    </w:p>
    <w:p w14:paraId="0C629784" w14:textId="77777777" w:rsidR="0077643B" w:rsidRPr="00DE2E5F" w:rsidRDefault="0077643B" w:rsidP="0077643B">
      <w:pPr>
        <w:numPr>
          <w:ilvl w:val="0"/>
          <w:numId w:val="7"/>
        </w:numPr>
        <w:rPr>
          <w:rFonts w:ascii="Arial" w:hAnsi="Arial"/>
          <w:highlight w:val="green"/>
        </w:rPr>
      </w:pPr>
      <w:r w:rsidRPr="00DE2E5F">
        <w:rPr>
          <w:rFonts w:ascii="Arial" w:hAnsi="Arial"/>
          <w:highlight w:val="green"/>
        </w:rPr>
        <w:t>More complicated antenna system, 2 antennas or complicated antenna feed.</w:t>
      </w:r>
    </w:p>
    <w:p w14:paraId="3D5B4B57" w14:textId="77777777" w:rsidR="0077643B" w:rsidRPr="00671259" w:rsidRDefault="0077643B" w:rsidP="0077643B">
      <w:pPr>
        <w:ind w:left="360"/>
        <w:rPr>
          <w:rFonts w:ascii="Arial" w:hAnsi="Arial"/>
          <w:highlight w:val="green"/>
        </w:rPr>
      </w:pPr>
    </w:p>
    <w:p w14:paraId="72661EC5" w14:textId="77777777" w:rsidR="0077643B" w:rsidRPr="00DA03D2" w:rsidRDefault="0077643B" w:rsidP="0077643B">
      <w:pPr>
        <w:pStyle w:val="Heading2"/>
        <w:tabs>
          <w:tab w:val="num" w:pos="576"/>
        </w:tabs>
        <w:ind w:left="576" w:hanging="576"/>
        <w:jc w:val="left"/>
        <w:rPr>
          <w:highlight w:val="yellow"/>
        </w:rPr>
      </w:pPr>
      <w:bookmarkStart w:id="453" w:name="_Toc303382758"/>
      <w:bookmarkStart w:id="454" w:name="_Toc303383033"/>
      <w:bookmarkStart w:id="455" w:name="_Toc303383229"/>
      <w:bookmarkStart w:id="456" w:name="_Toc303383425"/>
      <w:bookmarkStart w:id="457" w:name="_Toc303417269"/>
      <w:bookmarkStart w:id="458" w:name="_Toc303419687"/>
      <w:bookmarkStart w:id="459" w:name="_Toc334686131"/>
      <w:bookmarkStart w:id="460" w:name="_Toc286916937"/>
      <w:bookmarkStart w:id="461" w:name="_Toc303382754"/>
      <w:bookmarkStart w:id="462" w:name="_Toc303383029"/>
      <w:bookmarkStart w:id="463" w:name="_Toc303383225"/>
      <w:bookmarkStart w:id="464" w:name="_Toc303417265"/>
      <w:bookmarkEnd w:id="453"/>
      <w:bookmarkEnd w:id="454"/>
      <w:bookmarkEnd w:id="455"/>
      <w:bookmarkEnd w:id="456"/>
      <w:bookmarkEnd w:id="457"/>
      <w:bookmarkEnd w:id="458"/>
      <w:r w:rsidRPr="00DA03D2">
        <w:rPr>
          <w:highlight w:val="yellow"/>
        </w:rPr>
        <w:t>Antennas</w:t>
      </w:r>
      <w:bookmarkEnd w:id="459"/>
    </w:p>
    <w:p w14:paraId="52B7676C" w14:textId="77777777" w:rsidR="0077643B" w:rsidRPr="00B23DDC" w:rsidRDefault="0077643B" w:rsidP="0077643B">
      <w:pPr>
        <w:rPr>
          <w:rFonts w:ascii="Arial" w:hAnsi="Arial"/>
        </w:rPr>
      </w:pPr>
      <w:r w:rsidRPr="00DA03D2">
        <w:rPr>
          <w:rFonts w:ascii="Arial" w:hAnsi="Arial"/>
          <w:highlight w:val="yellow"/>
        </w:rPr>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 The identified operational needs will allow the radar designer some flexibility to achieve the best solution within the constraints of cost and location options.</w:t>
      </w:r>
    </w:p>
    <w:p w14:paraId="61077DD0" w14:textId="77777777" w:rsidR="0077643B" w:rsidRPr="00DA03D2" w:rsidRDefault="0077643B" w:rsidP="0077643B">
      <w:pPr>
        <w:pStyle w:val="Heading3"/>
        <w:rPr>
          <w:highlight w:val="yellow"/>
        </w:rPr>
      </w:pPr>
      <w:bookmarkStart w:id="465" w:name="_Toc334686132"/>
      <w:r w:rsidRPr="00DA03D2">
        <w:rPr>
          <w:highlight w:val="yellow"/>
        </w:rPr>
        <w:t>Antenna Principles</w:t>
      </w:r>
      <w:bookmarkEnd w:id="465"/>
    </w:p>
    <w:p w14:paraId="77727DC2" w14:textId="77777777" w:rsidR="0077643B" w:rsidRPr="00DA03D2" w:rsidRDefault="0077643B" w:rsidP="0077643B">
      <w:pPr>
        <w:rPr>
          <w:rFonts w:ascii="Arial" w:hAnsi="Arial"/>
          <w:highlight w:val="yellow"/>
        </w:rPr>
      </w:pPr>
      <w:r w:rsidRPr="00DA03D2">
        <w:rPr>
          <w:rFonts w:ascii="Arial" w:hAnsi="Arial"/>
          <w:highlight w:val="yellow"/>
        </w:rPr>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p>
    <w:p w14:paraId="7E4F7C93" w14:textId="77777777" w:rsidR="0077643B" w:rsidRPr="00DA03D2" w:rsidRDefault="0077643B" w:rsidP="0077643B">
      <w:pPr>
        <w:rPr>
          <w:rFonts w:ascii="Arial" w:hAnsi="Arial"/>
          <w:highlight w:val="yellow"/>
        </w:rPr>
      </w:pPr>
      <w:r w:rsidRPr="00DA03D2">
        <w:rPr>
          <w:rFonts w:ascii="Arial" w:hAnsi="Arial"/>
          <w:highlight w:val="yellow"/>
        </w:rPr>
        <w:t>The installed antenna height is determined based on avoidance of physical obstructions, and the compromise between the need for close range visibility vs long range performance. (see also section 2.7.1.1)</w:t>
      </w:r>
    </w:p>
    <w:p w14:paraId="4A6B1268" w14:textId="77777777" w:rsidR="0077643B" w:rsidRPr="00DA03D2" w:rsidRDefault="0077643B" w:rsidP="0077643B">
      <w:pPr>
        <w:rPr>
          <w:rFonts w:ascii="Arial" w:hAnsi="Arial"/>
          <w:highlight w:val="yellow"/>
        </w:rPr>
      </w:pPr>
      <w:r w:rsidRPr="00DA03D2">
        <w:rPr>
          <w:rFonts w:ascii="Arial" w:hAnsi="Arial"/>
          <w:highlight w:val="yellow"/>
        </w:rPr>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08ADF521" w14:textId="77777777" w:rsidR="0077643B" w:rsidRDefault="0077643B" w:rsidP="0077643B">
      <w:pPr>
        <w:rPr>
          <w:rFonts w:ascii="Arial" w:hAnsi="Arial"/>
        </w:rPr>
      </w:pPr>
      <w:r w:rsidRPr="00DA03D2">
        <w:rPr>
          <w:rFonts w:ascii="Arial" w:hAnsi="Arial"/>
          <w:highlight w:val="yellow"/>
        </w:rPr>
        <w:t>In the future (post 2012), there is the possibility that flat face electronic scanning antennas may be introduced to the VTS market. These have advantages in terms of no rotating parts, flexible beam management, no lost time or energy looking over land and the possibility to focus attention (and radar detection time) to enhance detection performance and update rate dynamically to improve radar data in some key directions. Note this antenna technology may also have disadvantages in terms of cost and perceived complexity.</w:t>
      </w:r>
    </w:p>
    <w:p w14:paraId="14A1A232" w14:textId="77777777" w:rsidR="0077643B" w:rsidRPr="00DA03D2" w:rsidRDefault="0077643B" w:rsidP="0077643B">
      <w:pPr>
        <w:pStyle w:val="Heading3"/>
        <w:rPr>
          <w:highlight w:val="yellow"/>
        </w:rPr>
      </w:pPr>
      <w:bookmarkStart w:id="466" w:name="_Toc334686133"/>
      <w:r w:rsidRPr="00DA03D2">
        <w:rPr>
          <w:highlight w:val="yellow"/>
        </w:rPr>
        <w:t>Antenna side lobes</w:t>
      </w:r>
      <w:bookmarkEnd w:id="466"/>
    </w:p>
    <w:p w14:paraId="17D81C47" w14:textId="77777777" w:rsidR="0077643B" w:rsidRPr="00DA03D2" w:rsidRDefault="0077643B" w:rsidP="0077643B">
      <w:pPr>
        <w:rPr>
          <w:rFonts w:ascii="Arial" w:hAnsi="Arial"/>
          <w:highlight w:val="yellow"/>
        </w:rPr>
      </w:pPr>
      <w:r w:rsidRPr="00DA03D2">
        <w:rPr>
          <w:rFonts w:ascii="Arial" w:hAnsi="Arial"/>
          <w:highlight w:val="yellow"/>
        </w:rPr>
        <w:t>The antenna designer uses an amplitude weighting function to control the azimuth side lobe levels to a level which recognises the requirements for close in (&lt;10 degrees form the main lobe peak) azimuth side lobes and the requirements for side lobes beyond this region. Side lobes are specified as a ratio (in dB) relative to the antenna beam peak.</w:t>
      </w:r>
    </w:p>
    <w:p w14:paraId="58C1878A" w14:textId="77777777" w:rsidR="0077643B" w:rsidRPr="00DA03D2" w:rsidRDefault="0077643B" w:rsidP="0077643B">
      <w:pPr>
        <w:rPr>
          <w:rFonts w:ascii="Arial" w:hAnsi="Arial"/>
          <w:highlight w:val="yellow"/>
        </w:rPr>
      </w:pPr>
      <w:r w:rsidRPr="00DA03D2">
        <w:rPr>
          <w:rFonts w:ascii="Arial" w:hAnsi="Arial"/>
          <w:highlight w:val="yellow"/>
        </w:rPr>
        <w:t xml:space="preserve">The antenna gain defined from a specific point in the radar system is specified as a ratio above “isotropic” (dB or dBi) and can be increased by increasing the physical size of the antenna although this will also reduce the beamwidth.   </w:t>
      </w:r>
    </w:p>
    <w:p w14:paraId="1379985F" w14:textId="77777777" w:rsidR="0077643B" w:rsidRDefault="0077643B" w:rsidP="0077643B">
      <w:pPr>
        <w:rPr>
          <w:rFonts w:ascii="Arial" w:hAnsi="Arial"/>
        </w:rPr>
      </w:pPr>
      <w:r w:rsidRPr="00DA03D2">
        <w:rPr>
          <w:rFonts w:ascii="Arial" w:hAnsi="Arial"/>
          <w:highlight w:val="yellow"/>
        </w:rPr>
        <w:t xml:space="preserve">Elevation side lobes are not typically specified for VTS antennas. They are unlikely to be a major contributor to the performance of the </w:t>
      </w:r>
      <w:r>
        <w:rPr>
          <w:rFonts w:ascii="Arial" w:hAnsi="Arial"/>
          <w:highlight w:val="yellow"/>
        </w:rPr>
        <w:t xml:space="preserve">VTS </w:t>
      </w:r>
      <w:r w:rsidRPr="00DA03D2">
        <w:rPr>
          <w:rFonts w:ascii="Arial" w:hAnsi="Arial"/>
          <w:highlight w:val="yellow"/>
        </w:rPr>
        <w:t>radar system</w:t>
      </w:r>
      <w:r w:rsidRPr="00B23DDC">
        <w:rPr>
          <w:rFonts w:ascii="Arial" w:hAnsi="Arial"/>
        </w:rPr>
        <w:t>.</w:t>
      </w:r>
    </w:p>
    <w:p w14:paraId="3AD722D1" w14:textId="77777777" w:rsidR="0077643B" w:rsidRPr="00DA03D2" w:rsidRDefault="0077643B" w:rsidP="0077643B">
      <w:pPr>
        <w:pStyle w:val="Heading3"/>
        <w:rPr>
          <w:highlight w:val="yellow"/>
        </w:rPr>
      </w:pPr>
      <w:bookmarkStart w:id="467" w:name="_Toc334686134"/>
      <w:r w:rsidRPr="00DA03D2">
        <w:rPr>
          <w:highlight w:val="yellow"/>
        </w:rPr>
        <w:t>Antenna robustness</w:t>
      </w:r>
      <w:bookmarkEnd w:id="467"/>
    </w:p>
    <w:p w14:paraId="6A5F8F81" w14:textId="77777777" w:rsidR="0077643B" w:rsidRPr="00DA03D2" w:rsidRDefault="0077643B" w:rsidP="0077643B">
      <w:pPr>
        <w:rPr>
          <w:rFonts w:ascii="Arial" w:hAnsi="Arial"/>
          <w:highlight w:val="yellow"/>
        </w:rPr>
      </w:pPr>
      <w:r w:rsidRPr="00DA03D2">
        <w:rPr>
          <w:rFonts w:ascii="Arial" w:hAnsi="Arial"/>
          <w:highlight w:val="yellow"/>
        </w:rPr>
        <w:t>The installation of a radar can introduce problems resulting from high winds. In some cases it may be appropriate to separately specify both the survival wind limits and a lower operational wind limit within which the system shall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6F11310F" w14:textId="77777777" w:rsidR="0077643B" w:rsidRDefault="0077643B" w:rsidP="0077643B">
      <w:pPr>
        <w:rPr>
          <w:rFonts w:ascii="Arial" w:hAnsi="Arial"/>
        </w:rPr>
      </w:pPr>
      <w:r w:rsidRPr="00DA03D2">
        <w:rPr>
          <w:rFonts w:ascii="Arial" w:hAnsi="Arial"/>
          <w:highlight w:val="yellow"/>
        </w:rPr>
        <w:t>In extreme conditions, it may be appropriate to house the rotating radar antenna within a static radome although this can increase costs and RF losses and complicate maintenance of some components.</w:t>
      </w:r>
    </w:p>
    <w:p w14:paraId="01940D8E" w14:textId="77777777" w:rsidR="0077643B" w:rsidRPr="00DA03D2" w:rsidRDefault="0077643B" w:rsidP="0077643B">
      <w:pPr>
        <w:pStyle w:val="Heading3"/>
        <w:rPr>
          <w:highlight w:val="yellow"/>
        </w:rPr>
      </w:pPr>
      <w:bookmarkStart w:id="468" w:name="_Toc334686135"/>
      <w:r w:rsidRPr="00DA03D2">
        <w:rPr>
          <w:highlight w:val="yellow"/>
        </w:rPr>
        <w:t>Antenna accessibility</w:t>
      </w:r>
      <w:bookmarkEnd w:id="468"/>
    </w:p>
    <w:p w14:paraId="27D8B2DD" w14:textId="77777777" w:rsidR="0077643B" w:rsidRPr="00B23DDC" w:rsidRDefault="0077643B" w:rsidP="0077643B">
      <w:pPr>
        <w:rPr>
          <w:rFonts w:ascii="Arial" w:hAnsi="Arial"/>
        </w:rPr>
      </w:pPr>
      <w:r w:rsidRPr="00DA03D2">
        <w:rPr>
          <w:rFonts w:ascii="Arial" w:hAnsi="Arial"/>
          <w:highlight w:val="yellow"/>
        </w:rPr>
        <w:t>When siting a radar, the accessibility should be carefully considered – for example an access ladder and maintenance platform may be required to ease maintenance on a tower or tall building.</w:t>
      </w:r>
    </w:p>
    <w:p w14:paraId="3F529D8E" w14:textId="77777777" w:rsidR="0077643B" w:rsidRPr="00540E2B" w:rsidRDefault="0077643B" w:rsidP="0077643B">
      <w:pPr>
        <w:pStyle w:val="Heading3"/>
        <w:rPr>
          <w:highlight w:val="yellow"/>
        </w:rPr>
      </w:pPr>
      <w:bookmarkStart w:id="469" w:name="_Toc334686136"/>
      <w:r w:rsidRPr="00540E2B">
        <w:rPr>
          <w:highlight w:val="yellow"/>
        </w:rPr>
        <w:t>Choice of Upmast vs Downmast Transceivers</w:t>
      </w:r>
      <w:bookmarkEnd w:id="469"/>
    </w:p>
    <w:p w14:paraId="5F732AB0" w14:textId="77777777" w:rsidR="0077643B" w:rsidRPr="00540E2B" w:rsidRDefault="0077643B" w:rsidP="0077643B">
      <w:pPr>
        <w:rPr>
          <w:rFonts w:ascii="Arial" w:hAnsi="Arial"/>
          <w:highlight w:val="yellow"/>
        </w:rPr>
      </w:pPr>
      <w:r w:rsidRPr="00540E2B">
        <w:rPr>
          <w:rFonts w:ascii="Arial" w:hAnsi="Arial"/>
          <w:highlight w:val="yellow"/>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 Conversely, an upmast transceiver installation may be more difficult to access for maintenance and servicing than a downmast transceiver which might also benefit from an environmentally controlled location.</w:t>
      </w:r>
    </w:p>
    <w:p w14:paraId="603978DA" w14:textId="77777777" w:rsidR="0077643B" w:rsidRPr="00540E2B" w:rsidRDefault="0077643B" w:rsidP="0077643B">
      <w:pPr>
        <w:rPr>
          <w:rFonts w:ascii="Arial" w:hAnsi="Arial"/>
          <w:highlight w:val="yellow"/>
        </w:rPr>
      </w:pPr>
      <w:r w:rsidRPr="00540E2B">
        <w:rPr>
          <w:rFonts w:ascii="Arial" w:hAnsi="Arial"/>
          <w:highlight w:val="yellow"/>
        </w:rPr>
        <w:t>Further issues might include the need to transfer high bandwidth video (on copper or fibre or microwave link etc) which can influence the radar designer’s selection of whether to use an upmast or downmast transceiver.</w:t>
      </w:r>
    </w:p>
    <w:p w14:paraId="17DE3803" w14:textId="77777777" w:rsidR="0077643B" w:rsidRPr="00671259" w:rsidRDefault="0077643B" w:rsidP="0077643B">
      <w:pPr>
        <w:rPr>
          <w:rFonts w:ascii="Arial" w:hAnsi="Arial"/>
          <w:highlight w:val="cyan"/>
        </w:rPr>
      </w:pPr>
    </w:p>
    <w:p w14:paraId="43178562" w14:textId="77777777" w:rsidR="0077643B" w:rsidRPr="00671259" w:rsidRDefault="0077643B" w:rsidP="0077643B">
      <w:pPr>
        <w:pStyle w:val="Heading2"/>
        <w:tabs>
          <w:tab w:val="num" w:pos="576"/>
        </w:tabs>
        <w:ind w:left="576" w:hanging="576"/>
        <w:jc w:val="left"/>
        <w:rPr>
          <w:highlight w:val="green"/>
        </w:rPr>
      </w:pPr>
      <w:bookmarkStart w:id="470" w:name="_Toc334686137"/>
      <w:r w:rsidRPr="00671259">
        <w:rPr>
          <w:highlight w:val="green"/>
        </w:rPr>
        <w:t>Characteristics of Radar Target</w:t>
      </w:r>
      <w:bookmarkEnd w:id="460"/>
      <w:bookmarkEnd w:id="461"/>
      <w:bookmarkEnd w:id="462"/>
      <w:bookmarkEnd w:id="463"/>
      <w:bookmarkEnd w:id="464"/>
      <w:r w:rsidRPr="00671259">
        <w:rPr>
          <w:highlight w:val="green"/>
        </w:rPr>
        <w:t>s</w:t>
      </w:r>
      <w:bookmarkEnd w:id="470"/>
    </w:p>
    <w:p w14:paraId="7864E693" w14:textId="77777777" w:rsidR="0077643B" w:rsidRPr="00671259" w:rsidRDefault="0077643B" w:rsidP="0077643B">
      <w:pPr>
        <w:rPr>
          <w:rFonts w:ascii="Arial" w:hAnsi="Arial"/>
        </w:rPr>
      </w:pPr>
      <w:r w:rsidRPr="00DE2E5F">
        <w:rPr>
          <w:rFonts w:ascii="Arial" w:hAnsi="Arial"/>
          <w:highlight w:val="green"/>
        </w:rPr>
        <w:t xml:space="preserve">VTS radar targets are defined by their height above sea level, their speed and manoeuvrability, their polarisation characteristics, their radar cross section (RCS) and the fluctuations in RCS. </w:t>
      </w:r>
    </w:p>
    <w:p w14:paraId="51EE9DC5" w14:textId="77777777" w:rsidR="0077643B" w:rsidRPr="00671259" w:rsidRDefault="0077643B" w:rsidP="0077643B">
      <w:pPr>
        <w:pStyle w:val="Heading3"/>
        <w:rPr>
          <w:highlight w:val="green"/>
        </w:rPr>
      </w:pPr>
      <w:bookmarkStart w:id="471" w:name="_Toc303382755"/>
      <w:bookmarkStart w:id="472" w:name="_Toc303383030"/>
      <w:bookmarkStart w:id="473" w:name="_Toc303383226"/>
      <w:bookmarkStart w:id="474" w:name="_Toc303417266"/>
      <w:bookmarkStart w:id="475" w:name="_Toc334686138"/>
      <w:r w:rsidRPr="00671259">
        <w:rPr>
          <w:highlight w:val="green"/>
        </w:rPr>
        <w:t>Radar Cross Section</w:t>
      </w:r>
      <w:bookmarkEnd w:id="471"/>
      <w:bookmarkEnd w:id="472"/>
      <w:bookmarkEnd w:id="473"/>
      <w:bookmarkEnd w:id="474"/>
      <w:bookmarkEnd w:id="475"/>
    </w:p>
    <w:p w14:paraId="4A277EE2" w14:textId="77777777" w:rsidR="0077643B" w:rsidRPr="00671259" w:rsidRDefault="0077643B" w:rsidP="0077643B">
      <w:pPr>
        <w:rPr>
          <w:rFonts w:ascii="Arial" w:hAnsi="Arial"/>
          <w:highlight w:val="green"/>
        </w:rPr>
      </w:pPr>
      <w:r w:rsidRPr="00671259">
        <w:rPr>
          <w:rFonts w:ascii="Arial" w:hAnsi="Arial"/>
          <w:highlight w:val="green"/>
        </w:rPr>
        <w:t xml:space="preserve">A target may be observed when transmitted radio energy is reflected back from the target to the receiver. The amount of energy reflected is directly proportional to the radar cross section of the target. </w:t>
      </w:r>
    </w:p>
    <w:p w14:paraId="683B88A7" w14:textId="77777777" w:rsidR="0077643B" w:rsidRPr="00671259" w:rsidRDefault="0077643B" w:rsidP="0077643B">
      <w:pPr>
        <w:rPr>
          <w:rFonts w:ascii="Arial" w:hAnsi="Arial"/>
          <w:highlight w:val="green"/>
        </w:rPr>
      </w:pPr>
      <w:r w:rsidRPr="00671259">
        <w:rPr>
          <w:rFonts w:ascii="Arial" w:hAnsi="Arial"/>
          <w:highlight w:val="green"/>
        </w:rPr>
        <w:t>The RCS is defined as the ratio between the power [in W] scattered by the target back towards the radar receiver and the power density [in W/m</w:t>
      </w:r>
      <w:r w:rsidRPr="00DE2E5F">
        <w:rPr>
          <w:rFonts w:ascii="Arial" w:hAnsi="Arial"/>
          <w:highlight w:val="green"/>
          <w:vertAlign w:val="superscript"/>
        </w:rPr>
        <w:t>2</w:t>
      </w:r>
      <w:r w:rsidRPr="00671259">
        <w:rPr>
          <w:rFonts w:ascii="Arial" w:hAnsi="Arial"/>
          <w:highlight w:val="green"/>
        </w:rPr>
        <w:t>] hitting the target. Thus RCS is measured in m</w:t>
      </w:r>
      <w:r w:rsidRPr="00DE2E5F">
        <w:rPr>
          <w:rFonts w:ascii="Arial" w:hAnsi="Arial"/>
          <w:highlight w:val="green"/>
          <w:vertAlign w:val="superscript"/>
        </w:rPr>
        <w:t>2</w:t>
      </w:r>
      <w:r>
        <w:rPr>
          <w:rFonts w:ascii="Arial" w:hAnsi="Arial"/>
          <w:highlight w:val="green"/>
        </w:rPr>
        <w:t xml:space="preserve"> and has the dimensions of</w:t>
      </w:r>
      <w:r w:rsidRPr="00671259">
        <w:rPr>
          <w:rFonts w:ascii="Arial" w:hAnsi="Arial"/>
          <w:highlight w:val="green"/>
        </w:rPr>
        <w:t xml:space="preserve"> area.</w:t>
      </w:r>
    </w:p>
    <w:p w14:paraId="4EF665BA" w14:textId="77777777" w:rsidR="0077643B" w:rsidRPr="00671259" w:rsidRDefault="0077643B" w:rsidP="0077643B">
      <w:pPr>
        <w:pStyle w:val="BodyText"/>
        <w:ind w:left="720"/>
        <w:rPr>
          <w:rFonts w:ascii="Arial" w:hAnsi="Arial"/>
          <w:sz w:val="22"/>
          <w:szCs w:val="22"/>
          <w:highlight w:val="green"/>
        </w:rPr>
      </w:pPr>
      <w:r w:rsidRPr="00671259">
        <w:rPr>
          <w:rFonts w:ascii="Arial" w:hAnsi="Arial"/>
          <w:b/>
          <w:sz w:val="22"/>
          <w:szCs w:val="22"/>
          <w:highlight w:val="green"/>
        </w:rPr>
        <w:t>Note:</w:t>
      </w:r>
      <w:r w:rsidRPr="00671259">
        <w:rPr>
          <w:rFonts w:ascii="Arial" w:hAnsi="Arial"/>
          <w:sz w:val="22"/>
          <w:szCs w:val="22"/>
          <w:highlight w:val="green"/>
        </w:rPr>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p>
    <w:p w14:paraId="5DA98276" w14:textId="77777777" w:rsidR="0077643B" w:rsidRPr="00671259" w:rsidRDefault="0077643B" w:rsidP="0077643B">
      <w:pPr>
        <w:rPr>
          <w:rFonts w:ascii="Arial" w:hAnsi="Arial"/>
          <w:highlight w:val="green"/>
        </w:rPr>
      </w:pPr>
      <w:r w:rsidRPr="00671259">
        <w:rPr>
          <w:rFonts w:ascii="Arial" w:hAnsi="Arial"/>
          <w:highlight w:val="green"/>
        </w:rPr>
        <w:t>The RCS of a target will fluctuate as a result of target movements</w:t>
      </w:r>
      <w:r>
        <w:rPr>
          <w:rFonts w:ascii="Arial" w:hAnsi="Arial"/>
          <w:highlight w:val="green"/>
        </w:rPr>
        <w:t>, frequency</w:t>
      </w:r>
      <w:r w:rsidRPr="00671259">
        <w:rPr>
          <w:rFonts w:ascii="Arial" w:hAnsi="Arial"/>
          <w:highlight w:val="green"/>
        </w:rPr>
        <w:t xml:space="preserve"> and environmental effects with consequences on the detection and presentation of the target.</w:t>
      </w:r>
    </w:p>
    <w:p w14:paraId="4AFEC64D" w14:textId="77777777" w:rsidR="0077643B" w:rsidRPr="00671259" w:rsidRDefault="0077643B" w:rsidP="0077643B">
      <w:pPr>
        <w:pStyle w:val="Heading3"/>
      </w:pPr>
      <w:bookmarkStart w:id="476" w:name="_Toc334686139"/>
      <w:r w:rsidRPr="00671259">
        <w:t>Polarisation</w:t>
      </w:r>
      <w:bookmarkEnd w:id="476"/>
    </w:p>
    <w:p w14:paraId="2B0A6538" w14:textId="77777777" w:rsidR="0077643B" w:rsidRPr="00AC7C71" w:rsidRDefault="0077643B" w:rsidP="0077643B">
      <w:pPr>
        <w:rPr>
          <w:rFonts w:ascii="Arial" w:hAnsi="Arial"/>
          <w:highlight w:val="green"/>
          <w:lang w:eastAsia="de-DE"/>
        </w:rPr>
      </w:pPr>
      <w:r w:rsidRPr="00AC7C71">
        <w:rPr>
          <w:rFonts w:ascii="Arial" w:hAnsi="Arial"/>
          <w:highlight w:val="green"/>
          <w:lang w:eastAsia="de-DE"/>
        </w:rPr>
        <w:t>Radio waves are polarised and objects will often reflect differently for the polarisation used. This can be utilised by radar system designers, where rules of thumb are that:</w:t>
      </w:r>
    </w:p>
    <w:p w14:paraId="48D9E8BD"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Target returns from linear polarisation, (horizontal or vertical) in general will be stronger than returns from circular polarisation</w:t>
      </w:r>
    </w:p>
    <w:p w14:paraId="6AC27ADE"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Normally linear polarisation (horizontal or vertical) will result in substantially higher rain clutter returns than circular polarisation.</w:t>
      </w:r>
    </w:p>
    <w:p w14:paraId="41F0792E"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 xml:space="preserve">Normally vertical or circular polarisation will result in higher sea clutter returns than horizontal polarisation, especially for lower sea states. </w:t>
      </w:r>
    </w:p>
    <w:p w14:paraId="4165AE15"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Non-metallic and natural objects, such as human beings will return linear polarised radio waves much better than circular polarised radio waves.</w:t>
      </w:r>
    </w:p>
    <w:p w14:paraId="74D42355"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Most radar reflectors will be poor reflectors for circular polarised radio waves.</w:t>
      </w:r>
    </w:p>
    <w:p w14:paraId="095C6D91"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 xml:space="preserve">Distant ships with vertical masts tend to give the strongest return for vertical polarisation, whereas the opposite tends to be the case for modern ship designs without tall masts. </w:t>
      </w:r>
    </w:p>
    <w:p w14:paraId="39E4068E" w14:textId="77777777" w:rsidR="0077643B" w:rsidRPr="00AC7C71" w:rsidRDefault="0077643B" w:rsidP="0077643B">
      <w:pPr>
        <w:rPr>
          <w:rFonts w:ascii="Arial" w:hAnsi="Arial"/>
          <w:highlight w:val="green"/>
          <w:lang w:eastAsia="de-DE"/>
        </w:rPr>
      </w:pPr>
      <w:r w:rsidRPr="00AC7C71">
        <w:rPr>
          <w:rFonts w:ascii="Arial" w:hAnsi="Arial"/>
          <w:highlight w:val="green"/>
          <w:lang w:eastAsia="de-DE"/>
        </w:rPr>
        <w:t xml:space="preserve">In summary complex designs are possible in which operators may select the polarisation. However, this adds to equipment costs and adds to the VTS operator workload – the resulting performance benefits are unlikely to justify this complexity.  </w:t>
      </w:r>
    </w:p>
    <w:p w14:paraId="7BDC35DF" w14:textId="77777777" w:rsidR="0077643B" w:rsidRPr="00671259" w:rsidRDefault="0077643B" w:rsidP="0077643B">
      <w:pPr>
        <w:rPr>
          <w:rFonts w:ascii="Arial" w:hAnsi="Arial"/>
          <w:lang w:eastAsia="de-DE"/>
        </w:rPr>
      </w:pPr>
      <w:r w:rsidRPr="00AC7C71">
        <w:rPr>
          <w:rFonts w:ascii="Arial" w:hAnsi="Arial"/>
          <w:highlight w:val="green"/>
          <w:lang w:eastAsia="de-DE"/>
        </w:rPr>
        <w:t xml:space="preserve">In general the best cost/performance combined with ease of operation is achieved by horizontal polarisation. Circular or switchable may however be </w:t>
      </w:r>
      <w:r>
        <w:rPr>
          <w:rFonts w:ascii="Arial" w:hAnsi="Arial"/>
          <w:highlight w:val="green"/>
          <w:lang w:eastAsia="de-DE"/>
        </w:rPr>
        <w:t xml:space="preserve">appropriate </w:t>
      </w:r>
      <w:r w:rsidRPr="00AC7C71">
        <w:rPr>
          <w:rFonts w:ascii="Arial" w:hAnsi="Arial"/>
          <w:highlight w:val="green"/>
          <w:lang w:eastAsia="de-DE"/>
        </w:rPr>
        <w:t>to achieve acceptable performance for operation in areas with extreme (tropical) rainfall.</w:t>
      </w:r>
      <w:r w:rsidRPr="00671259">
        <w:rPr>
          <w:rFonts w:ascii="Arial" w:hAnsi="Arial"/>
          <w:lang w:eastAsia="de-DE"/>
        </w:rPr>
        <w:t xml:space="preserve"> </w:t>
      </w:r>
    </w:p>
    <w:p w14:paraId="4A0BA65F" w14:textId="77777777" w:rsidR="0077643B" w:rsidRPr="00671259" w:rsidRDefault="0077643B" w:rsidP="0077643B">
      <w:pPr>
        <w:pStyle w:val="Heading3"/>
      </w:pPr>
      <w:bookmarkStart w:id="477" w:name="_Toc334686140"/>
      <w:r w:rsidRPr="00671259">
        <w:t>Complex target models</w:t>
      </w:r>
      <w:bookmarkEnd w:id="477"/>
    </w:p>
    <w:p w14:paraId="3BFA55D1" w14:textId="77777777" w:rsidR="0077643B" w:rsidRPr="00F155B3" w:rsidRDefault="0077643B" w:rsidP="0077643B">
      <w:pPr>
        <w:rPr>
          <w:rFonts w:ascii="Arial" w:hAnsi="Arial"/>
          <w:highlight w:val="green"/>
          <w:lang w:eastAsia="de-DE"/>
        </w:rPr>
      </w:pPr>
      <w:r w:rsidRPr="00F155B3">
        <w:rPr>
          <w:rFonts w:ascii="Arial" w:hAnsi="Arial"/>
          <w:highlight w:val="green"/>
          <w:lang w:eastAsia="de-DE"/>
        </w:rPr>
        <w:t xml:space="preserve">The point target characteristics in </w:t>
      </w:r>
      <w:r w:rsidRPr="00F155B3">
        <w:rPr>
          <w:rFonts w:ascii="Arial" w:hAnsi="Arial"/>
          <w:highlight w:val="green"/>
          <w:lang w:eastAsia="de-DE"/>
        </w:rPr>
        <w:fldChar w:fldCharType="begin"/>
      </w:r>
      <w:r w:rsidRPr="00F155B3">
        <w:rPr>
          <w:rFonts w:ascii="Arial" w:hAnsi="Arial"/>
          <w:highlight w:val="green"/>
          <w:lang w:eastAsia="de-DE"/>
        </w:rPr>
        <w:instrText xml:space="preserve"> REF _Ref303427537 \h  \* MERGEFORMAT </w:instrText>
      </w:r>
      <w:r w:rsidRPr="00F155B3">
        <w:rPr>
          <w:rFonts w:ascii="Arial" w:hAnsi="Arial"/>
          <w:highlight w:val="green"/>
          <w:lang w:eastAsia="de-DE"/>
        </w:rPr>
      </w:r>
      <w:r w:rsidRPr="00F155B3">
        <w:rPr>
          <w:rFonts w:ascii="Arial" w:hAnsi="Arial"/>
          <w:highlight w:val="green"/>
          <w:lang w:eastAsia="de-DE"/>
        </w:rPr>
        <w:fldChar w:fldCharType="separate"/>
      </w:r>
      <w:r w:rsidRPr="00F155B3">
        <w:rPr>
          <w:rFonts w:ascii="Arial" w:hAnsi="Arial"/>
          <w:highlight w:val="green"/>
        </w:rPr>
        <w:t>Table 2</w:t>
      </w:r>
      <w:r w:rsidRPr="00F155B3">
        <w:rPr>
          <w:rFonts w:ascii="Arial" w:hAnsi="Arial"/>
          <w:highlight w:val="green"/>
        </w:rPr>
        <w:noBreakHyphen/>
        <w:t>1</w:t>
      </w:r>
      <w:r w:rsidRPr="00F155B3">
        <w:rPr>
          <w:rFonts w:ascii="Arial" w:hAnsi="Arial"/>
          <w:highlight w:val="green"/>
          <w:lang w:eastAsia="de-DE"/>
        </w:rPr>
        <w:fldChar w:fldCharType="end"/>
      </w:r>
      <w:r w:rsidRPr="00F155B3">
        <w:rPr>
          <w:rFonts w:ascii="Arial" w:hAnsi="Arial"/>
          <w:highlight w:val="green"/>
          <w:lang w:eastAsia="de-DE"/>
        </w:rPr>
        <w:t xml:space="preserve"> will normally be sufficient for range calculation of specific targets of interest in VTS. </w:t>
      </w:r>
    </w:p>
    <w:p w14:paraId="0DBAFB76" w14:textId="77777777" w:rsidR="0077643B" w:rsidRPr="00671259" w:rsidRDefault="0077643B" w:rsidP="0077643B">
      <w:pPr>
        <w:rPr>
          <w:rFonts w:ascii="Arial" w:hAnsi="Arial"/>
        </w:rPr>
      </w:pPr>
      <w:r w:rsidRPr="00F155B3">
        <w:rPr>
          <w:rFonts w:ascii="Arial" w:hAnsi="Arial"/>
          <w:highlight w:val="green"/>
        </w:rPr>
        <w:t xml:space="preserve">However, the design of a radar system shall consider the overall characteristics of all objects within coverage range of the individual radar and </w:t>
      </w:r>
      <w:r w:rsidRPr="00F155B3">
        <w:rPr>
          <w:rFonts w:ascii="Arial" w:hAnsi="Arial"/>
          <w:highlight w:val="green"/>
        </w:rPr>
        <w:fldChar w:fldCharType="begin"/>
      </w:r>
      <w:r w:rsidRPr="00F155B3">
        <w:rPr>
          <w:rFonts w:ascii="Arial" w:hAnsi="Arial"/>
          <w:highlight w:val="green"/>
        </w:rPr>
        <w:instrText xml:space="preserve"> REF _Ref304327263 \h  \* MERGEFORMAT </w:instrText>
      </w:r>
      <w:r w:rsidRPr="00F155B3">
        <w:rPr>
          <w:rFonts w:ascii="Arial" w:hAnsi="Arial"/>
          <w:highlight w:val="green"/>
        </w:rPr>
      </w:r>
      <w:r w:rsidRPr="00F155B3">
        <w:rPr>
          <w:rFonts w:ascii="Arial" w:hAnsi="Arial"/>
          <w:highlight w:val="green"/>
        </w:rPr>
        <w:fldChar w:fldCharType="separate"/>
      </w:r>
      <w:r w:rsidRPr="00F155B3">
        <w:rPr>
          <w:rFonts w:ascii="Arial" w:hAnsi="Arial"/>
          <w:highlight w:val="green"/>
        </w:rPr>
        <w:t>Table 2</w:t>
      </w:r>
      <w:r w:rsidRPr="00F155B3">
        <w:rPr>
          <w:rFonts w:ascii="Arial" w:hAnsi="Arial"/>
          <w:highlight w:val="green"/>
        </w:rPr>
        <w:noBreakHyphen/>
        <w:t>2</w:t>
      </w:r>
      <w:r w:rsidRPr="00F155B3">
        <w:rPr>
          <w:rFonts w:ascii="Arial" w:hAnsi="Arial"/>
          <w:highlight w:val="green"/>
        </w:rPr>
        <w:fldChar w:fldCharType="end"/>
      </w:r>
      <w:r w:rsidRPr="00F155B3">
        <w:rPr>
          <w:rFonts w:ascii="Arial" w:hAnsi="Arial"/>
          <w:highlight w:val="green"/>
        </w:rPr>
        <w:t xml:space="preserve"> provides an overview of such characterises for targets, typically of interest to VTS radar.  Data is primarily based on reference [3] and [4], supplemented by data obtained from the experiences of IALA VTS committee members</w:t>
      </w:r>
      <w:r w:rsidRPr="00671259">
        <w:rPr>
          <w:rFonts w:ascii="Arial" w:hAnsi="Arial"/>
        </w:rPr>
        <w:t xml:space="preserve">. </w:t>
      </w:r>
    </w:p>
    <w:p w14:paraId="594D8ABF" w14:textId="77777777" w:rsidR="0077643B" w:rsidRPr="00671259" w:rsidRDefault="0077643B" w:rsidP="0077643B">
      <w:pPr>
        <w:rPr>
          <w:rFonts w:ascii="Arial" w:hAnsi="Arial"/>
          <w:highlight w:val="green"/>
        </w:rPr>
      </w:pPr>
    </w:p>
    <w:p w14:paraId="0ED0BA06" w14:textId="77777777" w:rsidR="0077643B" w:rsidRPr="00671259" w:rsidRDefault="0077643B" w:rsidP="0077643B">
      <w:pPr>
        <w:pStyle w:val="Caption"/>
        <w:rPr>
          <w:rFonts w:ascii="Arial" w:hAnsi="Arial"/>
        </w:rPr>
      </w:pPr>
      <w:bookmarkStart w:id="478" w:name="_Ref304327263"/>
      <w:bookmarkStart w:id="479" w:name="_Toc334686369"/>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rPr>
        <w:t>2</w:t>
      </w:r>
      <w:r w:rsidRPr="00671259">
        <w:rPr>
          <w:rFonts w:ascii="Arial" w:hAnsi="Arial"/>
        </w:rPr>
        <w:fldChar w:fldCharType="end"/>
      </w:r>
      <w:bookmarkEnd w:id="478"/>
      <w:r w:rsidRPr="00671259">
        <w:rPr>
          <w:rFonts w:ascii="Arial" w:hAnsi="Arial"/>
        </w:rPr>
        <w:tab/>
        <w:t>Typical target characteristics.</w:t>
      </w:r>
      <w:bookmarkEnd w:id="479"/>
    </w:p>
    <w:tbl>
      <w:tblPr>
        <w:tblW w:w="8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34"/>
        <w:gridCol w:w="2274"/>
        <w:gridCol w:w="1253"/>
        <w:gridCol w:w="992"/>
        <w:gridCol w:w="3245"/>
      </w:tblGrid>
      <w:tr w:rsidR="0077643B" w:rsidRPr="00671259" w14:paraId="0DD85713" w14:textId="77777777" w:rsidTr="004749B4">
        <w:trPr>
          <w:cantSplit/>
          <w:trHeight w:val="349"/>
          <w:tblHeader/>
        </w:trPr>
        <w:tc>
          <w:tcPr>
            <w:tcW w:w="2808" w:type="dxa"/>
            <w:gridSpan w:val="2"/>
            <w:vMerge w:val="restart"/>
            <w:vAlign w:val="center"/>
          </w:tcPr>
          <w:p w14:paraId="787D3C96" w14:textId="77777777" w:rsidR="0077643B" w:rsidRPr="00F155B3" w:rsidRDefault="0077643B" w:rsidP="004749B4">
            <w:pPr>
              <w:jc w:val="center"/>
              <w:rPr>
                <w:rFonts w:ascii="Arial" w:hAnsi="Arial"/>
                <w:highlight w:val="green"/>
              </w:rPr>
            </w:pPr>
            <w:r w:rsidRPr="00F155B3">
              <w:rPr>
                <w:rFonts w:ascii="Arial" w:hAnsi="Arial"/>
                <w:highlight w:val="green"/>
              </w:rPr>
              <w:t>Target</w:t>
            </w:r>
          </w:p>
        </w:tc>
        <w:tc>
          <w:tcPr>
            <w:tcW w:w="5490" w:type="dxa"/>
            <w:gridSpan w:val="3"/>
            <w:vAlign w:val="center"/>
          </w:tcPr>
          <w:p w14:paraId="778A4079" w14:textId="77777777" w:rsidR="0077643B" w:rsidRPr="00F155B3" w:rsidRDefault="0077643B" w:rsidP="004749B4">
            <w:pPr>
              <w:jc w:val="center"/>
              <w:rPr>
                <w:rFonts w:ascii="Arial" w:hAnsi="Arial"/>
                <w:highlight w:val="green"/>
              </w:rPr>
            </w:pPr>
            <w:r w:rsidRPr="00F155B3">
              <w:rPr>
                <w:rFonts w:ascii="Arial" w:hAnsi="Arial"/>
                <w:highlight w:val="green"/>
              </w:rPr>
              <w:t>Typical characteristics at X-band</w:t>
            </w:r>
          </w:p>
        </w:tc>
      </w:tr>
      <w:tr w:rsidR="0077643B" w:rsidRPr="00671259" w14:paraId="63251A2E" w14:textId="77777777" w:rsidTr="004749B4">
        <w:trPr>
          <w:cantSplit/>
          <w:trHeight w:val="349"/>
          <w:tblHeader/>
        </w:trPr>
        <w:tc>
          <w:tcPr>
            <w:tcW w:w="2808" w:type="dxa"/>
            <w:gridSpan w:val="2"/>
            <w:vMerge/>
            <w:tcBorders>
              <w:bottom w:val="single" w:sz="4" w:space="0" w:color="auto"/>
            </w:tcBorders>
            <w:vAlign w:val="center"/>
          </w:tcPr>
          <w:p w14:paraId="3F9123C8" w14:textId="77777777" w:rsidR="0077643B" w:rsidRPr="00F155B3" w:rsidRDefault="0077643B" w:rsidP="004749B4">
            <w:pPr>
              <w:rPr>
                <w:rFonts w:ascii="Arial" w:hAnsi="Arial"/>
                <w:b/>
                <w:bCs/>
                <w:sz w:val="20"/>
                <w:highlight w:val="green"/>
              </w:rPr>
            </w:pPr>
          </w:p>
        </w:tc>
        <w:tc>
          <w:tcPr>
            <w:tcW w:w="1253" w:type="dxa"/>
            <w:vAlign w:val="center"/>
          </w:tcPr>
          <w:p w14:paraId="3E168C1E" w14:textId="77777777" w:rsidR="0077643B" w:rsidRPr="00F155B3" w:rsidRDefault="0077643B" w:rsidP="004749B4">
            <w:pPr>
              <w:jc w:val="center"/>
              <w:rPr>
                <w:rFonts w:ascii="Arial" w:hAnsi="Arial"/>
                <w:highlight w:val="green"/>
              </w:rPr>
            </w:pPr>
            <w:r w:rsidRPr="00F155B3">
              <w:rPr>
                <w:rFonts w:ascii="Arial" w:hAnsi="Arial"/>
                <w:highlight w:val="green"/>
              </w:rPr>
              <w:t>RCS</w:t>
            </w:r>
          </w:p>
        </w:tc>
        <w:tc>
          <w:tcPr>
            <w:tcW w:w="992" w:type="dxa"/>
            <w:vAlign w:val="center"/>
          </w:tcPr>
          <w:p w14:paraId="020A3A49" w14:textId="77777777" w:rsidR="0077643B" w:rsidRPr="00F155B3" w:rsidRDefault="0077643B" w:rsidP="004749B4">
            <w:pPr>
              <w:rPr>
                <w:rFonts w:ascii="Arial" w:hAnsi="Arial"/>
                <w:highlight w:val="green"/>
              </w:rPr>
            </w:pPr>
            <w:r w:rsidRPr="00F155B3">
              <w:rPr>
                <w:rFonts w:ascii="Arial" w:hAnsi="Arial"/>
                <w:highlight w:val="green"/>
              </w:rPr>
              <w:t>Height</w:t>
            </w:r>
          </w:p>
        </w:tc>
        <w:tc>
          <w:tcPr>
            <w:tcW w:w="3245" w:type="dxa"/>
            <w:vAlign w:val="center"/>
          </w:tcPr>
          <w:p w14:paraId="5D6ABEC3" w14:textId="77777777" w:rsidR="0077643B" w:rsidRPr="00F155B3" w:rsidRDefault="0077643B" w:rsidP="004749B4">
            <w:pPr>
              <w:rPr>
                <w:rFonts w:ascii="Arial" w:hAnsi="Arial"/>
                <w:highlight w:val="green"/>
              </w:rPr>
            </w:pPr>
            <w:r w:rsidRPr="00F155B3">
              <w:rPr>
                <w:rFonts w:ascii="Arial" w:hAnsi="Arial"/>
                <w:highlight w:val="green"/>
              </w:rPr>
              <w:t>Fluctuations etc.</w:t>
            </w:r>
          </w:p>
        </w:tc>
      </w:tr>
      <w:tr w:rsidR="0077643B" w:rsidRPr="00671259" w14:paraId="6C9988E6" w14:textId="77777777" w:rsidTr="004749B4">
        <w:trPr>
          <w:cantSplit/>
        </w:trPr>
        <w:tc>
          <w:tcPr>
            <w:tcW w:w="534" w:type="dxa"/>
            <w:tcBorders>
              <w:top w:val="single" w:sz="4" w:space="0" w:color="auto"/>
              <w:left w:val="single" w:sz="4" w:space="0" w:color="auto"/>
              <w:bottom w:val="single" w:sz="4" w:space="0" w:color="auto"/>
              <w:right w:val="single" w:sz="4" w:space="0" w:color="auto"/>
            </w:tcBorders>
            <w:vAlign w:val="center"/>
          </w:tcPr>
          <w:p w14:paraId="216A314D" w14:textId="77777777" w:rsidR="0077643B" w:rsidRPr="00F155B3" w:rsidRDefault="0077643B" w:rsidP="004749B4">
            <w:pPr>
              <w:jc w:val="center"/>
              <w:rPr>
                <w:rFonts w:ascii="Arial" w:hAnsi="Arial"/>
                <w:sz w:val="20"/>
                <w:highlight w:val="green"/>
              </w:rPr>
            </w:pPr>
            <w:r w:rsidRPr="00F155B3">
              <w:rPr>
                <w:rFonts w:ascii="Arial" w:hAnsi="Arial"/>
                <w:sz w:val="20"/>
                <w:highlight w:val="green"/>
              </w:rPr>
              <w:t>A</w:t>
            </w:r>
          </w:p>
        </w:tc>
        <w:tc>
          <w:tcPr>
            <w:tcW w:w="2274" w:type="dxa"/>
            <w:tcBorders>
              <w:top w:val="single" w:sz="4" w:space="0" w:color="auto"/>
              <w:left w:val="single" w:sz="4" w:space="0" w:color="auto"/>
              <w:bottom w:val="single" w:sz="4" w:space="0" w:color="auto"/>
              <w:right w:val="single" w:sz="4" w:space="0" w:color="auto"/>
            </w:tcBorders>
            <w:vAlign w:val="center"/>
          </w:tcPr>
          <w:p w14:paraId="01F2219B"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Aids to Navigation without radar reflector.</w:t>
            </w:r>
          </w:p>
        </w:tc>
        <w:tc>
          <w:tcPr>
            <w:tcW w:w="1253" w:type="dxa"/>
            <w:tcBorders>
              <w:left w:val="single" w:sz="4" w:space="0" w:color="auto"/>
            </w:tcBorders>
            <w:vAlign w:val="center"/>
          </w:tcPr>
          <w:p w14:paraId="40FFE77D" w14:textId="77777777" w:rsidR="0077643B" w:rsidRPr="00F155B3" w:rsidRDefault="0077643B" w:rsidP="004749B4">
            <w:pPr>
              <w:pStyle w:val="Style10ptCentered"/>
              <w:rPr>
                <w:rFonts w:ascii="Arial" w:hAnsi="Arial"/>
                <w:highlight w:val="green"/>
              </w:rPr>
            </w:pPr>
            <w:r w:rsidRPr="00F155B3">
              <w:rPr>
                <w:rFonts w:ascii="Arial" w:hAnsi="Arial"/>
                <w:highlight w:val="green"/>
              </w:rPr>
              <w:t>Up to 1 m2</w:t>
            </w:r>
          </w:p>
        </w:tc>
        <w:tc>
          <w:tcPr>
            <w:tcW w:w="992" w:type="dxa"/>
            <w:vMerge w:val="restart"/>
            <w:vAlign w:val="center"/>
          </w:tcPr>
          <w:p w14:paraId="34607863" w14:textId="77777777" w:rsidR="0077643B" w:rsidRPr="00F155B3" w:rsidRDefault="0077643B" w:rsidP="004749B4">
            <w:pPr>
              <w:pStyle w:val="Style10ptCentered"/>
              <w:rPr>
                <w:rFonts w:ascii="Arial" w:hAnsi="Arial"/>
                <w:highlight w:val="green"/>
              </w:rPr>
            </w:pPr>
            <w:r w:rsidRPr="00F155B3">
              <w:rPr>
                <w:rFonts w:ascii="Arial" w:hAnsi="Arial"/>
                <w:highlight w:val="green"/>
              </w:rPr>
              <w:t>1 to 4 m ASL</w:t>
            </w:r>
          </w:p>
        </w:tc>
        <w:tc>
          <w:tcPr>
            <w:tcW w:w="3245" w:type="dxa"/>
            <w:vAlign w:val="center"/>
          </w:tcPr>
          <w:p w14:paraId="73F72D80" w14:textId="77777777" w:rsidR="0077643B" w:rsidRPr="00F155B3" w:rsidRDefault="0077643B" w:rsidP="004749B4">
            <w:pPr>
              <w:jc w:val="left"/>
              <w:rPr>
                <w:rFonts w:ascii="Arial" w:hAnsi="Arial"/>
                <w:highlight w:val="green"/>
              </w:rPr>
            </w:pPr>
            <w:r w:rsidRPr="00F155B3">
              <w:rPr>
                <w:rFonts w:ascii="Arial" w:hAnsi="Arial"/>
                <w:highlight w:val="green"/>
              </w:rPr>
              <w:t>Rapidly fluctuating, highly dependent on sea characteristics. Polarisation characteristics will often vary depending on wind.</w:t>
            </w:r>
          </w:p>
        </w:tc>
      </w:tr>
      <w:tr w:rsidR="0077643B" w:rsidRPr="00671259" w14:paraId="75EAA591" w14:textId="77777777" w:rsidTr="004749B4">
        <w:trPr>
          <w:cantSplit/>
        </w:trPr>
        <w:tc>
          <w:tcPr>
            <w:tcW w:w="534" w:type="dxa"/>
            <w:tcBorders>
              <w:top w:val="single" w:sz="4" w:space="0" w:color="auto"/>
            </w:tcBorders>
            <w:vAlign w:val="center"/>
          </w:tcPr>
          <w:p w14:paraId="5925D411" w14:textId="77777777" w:rsidR="0077643B" w:rsidRPr="00F155B3" w:rsidRDefault="0077643B" w:rsidP="004749B4">
            <w:pPr>
              <w:pStyle w:val="Style10ptCentered"/>
              <w:rPr>
                <w:rFonts w:ascii="Arial" w:hAnsi="Arial"/>
                <w:highlight w:val="green"/>
              </w:rPr>
            </w:pPr>
            <w:r w:rsidRPr="00F155B3">
              <w:rPr>
                <w:rFonts w:ascii="Arial" w:hAnsi="Arial"/>
                <w:highlight w:val="green"/>
              </w:rPr>
              <w:t>B</w:t>
            </w:r>
          </w:p>
        </w:tc>
        <w:tc>
          <w:tcPr>
            <w:tcW w:w="2274" w:type="dxa"/>
            <w:tcBorders>
              <w:top w:val="single" w:sz="4" w:space="0" w:color="auto"/>
            </w:tcBorders>
            <w:vAlign w:val="center"/>
          </w:tcPr>
          <w:p w14:paraId="1B457B67"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Aids to Navigation with radar reflector.</w:t>
            </w:r>
          </w:p>
        </w:tc>
        <w:tc>
          <w:tcPr>
            <w:tcW w:w="1253" w:type="dxa"/>
            <w:vAlign w:val="center"/>
          </w:tcPr>
          <w:p w14:paraId="539BCF1F" w14:textId="77777777" w:rsidR="0077643B" w:rsidRPr="00F155B3" w:rsidRDefault="0077643B" w:rsidP="004749B4">
            <w:pPr>
              <w:pStyle w:val="Style10ptCentered"/>
              <w:rPr>
                <w:rFonts w:ascii="Arial" w:hAnsi="Arial"/>
                <w:highlight w:val="green"/>
              </w:rPr>
            </w:pPr>
            <w:r w:rsidRPr="00F155B3">
              <w:rPr>
                <w:rFonts w:ascii="Arial" w:hAnsi="Arial"/>
                <w:highlight w:val="green"/>
              </w:rPr>
              <w:t>10 – 100 m2</w:t>
            </w:r>
          </w:p>
        </w:tc>
        <w:tc>
          <w:tcPr>
            <w:tcW w:w="992" w:type="dxa"/>
            <w:vMerge/>
            <w:vAlign w:val="center"/>
          </w:tcPr>
          <w:p w14:paraId="1B65B4A7" w14:textId="77777777" w:rsidR="0077643B" w:rsidRPr="00F155B3" w:rsidRDefault="0077643B" w:rsidP="004749B4">
            <w:pPr>
              <w:rPr>
                <w:rFonts w:ascii="Arial" w:hAnsi="Arial"/>
                <w:sz w:val="20"/>
                <w:highlight w:val="green"/>
              </w:rPr>
            </w:pPr>
          </w:p>
        </w:tc>
        <w:tc>
          <w:tcPr>
            <w:tcW w:w="3245" w:type="dxa"/>
            <w:vAlign w:val="center"/>
          </w:tcPr>
          <w:p w14:paraId="27D01CB9" w14:textId="77777777" w:rsidR="0077643B" w:rsidRPr="00F155B3" w:rsidRDefault="0077643B" w:rsidP="004749B4">
            <w:pPr>
              <w:jc w:val="left"/>
              <w:rPr>
                <w:rFonts w:ascii="Arial" w:hAnsi="Arial"/>
                <w:highlight w:val="green"/>
              </w:rPr>
            </w:pPr>
            <w:r w:rsidRPr="00F155B3">
              <w:rPr>
                <w:rFonts w:ascii="Arial" w:hAnsi="Arial"/>
                <w:highlight w:val="green"/>
              </w:rPr>
              <w:t>Rapidly fluctuating, wind and currents may tilt to blind angles and lobing may cause reflectors to be in blind spots. Most radar reflectors will be poor radar targets in case of circular polarisation</w:t>
            </w:r>
          </w:p>
        </w:tc>
      </w:tr>
      <w:tr w:rsidR="0077643B" w:rsidRPr="00671259" w14:paraId="21D35805" w14:textId="77777777" w:rsidTr="004749B4">
        <w:trPr>
          <w:cantSplit/>
        </w:trPr>
        <w:tc>
          <w:tcPr>
            <w:tcW w:w="534" w:type="dxa"/>
            <w:vAlign w:val="center"/>
          </w:tcPr>
          <w:p w14:paraId="45DEAD01" w14:textId="77777777" w:rsidR="0077643B" w:rsidRPr="00F155B3" w:rsidRDefault="0077643B" w:rsidP="004749B4">
            <w:pPr>
              <w:pStyle w:val="Style10ptCentered"/>
              <w:rPr>
                <w:rFonts w:ascii="Arial" w:hAnsi="Arial"/>
                <w:highlight w:val="green"/>
              </w:rPr>
            </w:pPr>
            <w:r w:rsidRPr="00F155B3">
              <w:rPr>
                <w:rFonts w:ascii="Arial" w:hAnsi="Arial"/>
                <w:highlight w:val="green"/>
              </w:rPr>
              <w:t>C</w:t>
            </w:r>
          </w:p>
        </w:tc>
        <w:tc>
          <w:tcPr>
            <w:tcW w:w="2274" w:type="dxa"/>
            <w:vAlign w:val="center"/>
          </w:tcPr>
          <w:p w14:paraId="0A9FC6A0"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 xml:space="preserve">Small open boat, fibreglass, wood or rubber with outboard motor and at least 2 persons onboard, small speedboat, small fishing vessels or small sailing boats. </w:t>
            </w:r>
          </w:p>
        </w:tc>
        <w:tc>
          <w:tcPr>
            <w:tcW w:w="1253" w:type="dxa"/>
            <w:vAlign w:val="center"/>
          </w:tcPr>
          <w:p w14:paraId="2E9391A3" w14:textId="77777777" w:rsidR="0077643B" w:rsidRPr="00F155B3" w:rsidRDefault="0077643B" w:rsidP="004749B4">
            <w:pPr>
              <w:rPr>
                <w:rStyle w:val="Style10pt1"/>
                <w:rFonts w:ascii="Arial" w:hAnsi="Arial"/>
                <w:highlight w:val="green"/>
              </w:rPr>
            </w:pPr>
            <w:r w:rsidRPr="00F155B3">
              <w:rPr>
                <w:rFonts w:ascii="Arial" w:hAnsi="Arial"/>
                <w:highlight w:val="green"/>
              </w:rPr>
              <w:t>0.5 – 5 m</w:t>
            </w:r>
            <w:r w:rsidRPr="00F155B3">
              <w:rPr>
                <w:rFonts w:ascii="Arial" w:hAnsi="Arial"/>
                <w:highlight w:val="green"/>
                <w:vertAlign w:val="superscript"/>
              </w:rPr>
              <w:t>2</w:t>
            </w:r>
          </w:p>
        </w:tc>
        <w:tc>
          <w:tcPr>
            <w:tcW w:w="992" w:type="dxa"/>
            <w:vAlign w:val="center"/>
          </w:tcPr>
          <w:p w14:paraId="6E46E5D1" w14:textId="77777777" w:rsidR="0077643B" w:rsidRPr="00F155B3" w:rsidRDefault="0077643B" w:rsidP="004749B4">
            <w:pPr>
              <w:pStyle w:val="Style10ptCentered"/>
              <w:rPr>
                <w:rFonts w:ascii="Arial" w:hAnsi="Arial"/>
                <w:highlight w:val="green"/>
              </w:rPr>
            </w:pPr>
            <w:r w:rsidRPr="00F155B3">
              <w:rPr>
                <w:rFonts w:ascii="Arial" w:hAnsi="Arial"/>
                <w:highlight w:val="green"/>
              </w:rPr>
              <w:t>0.5 to 1 m ASL</w:t>
            </w:r>
          </w:p>
        </w:tc>
        <w:tc>
          <w:tcPr>
            <w:tcW w:w="3245" w:type="dxa"/>
            <w:vAlign w:val="center"/>
          </w:tcPr>
          <w:p w14:paraId="30EB6755" w14:textId="77777777" w:rsidR="0077643B" w:rsidRPr="00F155B3" w:rsidRDefault="0077643B" w:rsidP="004749B4">
            <w:pPr>
              <w:jc w:val="left"/>
              <w:rPr>
                <w:rFonts w:ascii="Arial" w:hAnsi="Arial"/>
                <w:highlight w:val="green"/>
              </w:rPr>
            </w:pPr>
            <w:r w:rsidRPr="00F155B3">
              <w:rPr>
                <w:rFonts w:ascii="Arial" w:hAnsi="Arial"/>
                <w:highlight w:val="green"/>
              </w:rPr>
              <w:t>Rapidly fluctuating may be hidden behind waves up to 50 % of the time.</w:t>
            </w:r>
          </w:p>
          <w:p w14:paraId="51E7EAA4" w14:textId="77777777" w:rsidR="0077643B" w:rsidRPr="00F155B3" w:rsidRDefault="0077643B" w:rsidP="004749B4">
            <w:pPr>
              <w:jc w:val="left"/>
              <w:rPr>
                <w:rFonts w:ascii="Arial" w:hAnsi="Arial"/>
                <w:highlight w:val="green"/>
              </w:rPr>
            </w:pPr>
            <w:r w:rsidRPr="00F155B3">
              <w:rPr>
                <w:rFonts w:ascii="Arial" w:hAnsi="Arial"/>
                <w:highlight w:val="green"/>
              </w:rPr>
              <w:t>Slow moving targets tend to lie lower in the water than fast moving ones and therefore RCS visible to the radar tends to increase with speed.</w:t>
            </w:r>
          </w:p>
          <w:p w14:paraId="49216959" w14:textId="77777777" w:rsidR="0077643B" w:rsidRPr="00F155B3" w:rsidRDefault="0077643B" w:rsidP="004749B4">
            <w:pPr>
              <w:jc w:val="left"/>
              <w:rPr>
                <w:rFonts w:ascii="Arial" w:hAnsi="Arial"/>
                <w:sz w:val="20"/>
                <w:highlight w:val="green"/>
              </w:rPr>
            </w:pPr>
            <w:r w:rsidRPr="00F155B3">
              <w:rPr>
                <w:rFonts w:ascii="Arial" w:hAnsi="Arial"/>
                <w:highlight w:val="green"/>
              </w:rPr>
              <w:t>Humans and non-metallic targets will give poor radar return in case of circular polarisation</w:t>
            </w:r>
          </w:p>
        </w:tc>
      </w:tr>
      <w:tr w:rsidR="0077643B" w:rsidRPr="00671259" w14:paraId="439A9F69" w14:textId="77777777" w:rsidTr="004749B4">
        <w:trPr>
          <w:cantSplit/>
        </w:trPr>
        <w:tc>
          <w:tcPr>
            <w:tcW w:w="534" w:type="dxa"/>
            <w:vAlign w:val="center"/>
          </w:tcPr>
          <w:p w14:paraId="43E485BE" w14:textId="77777777" w:rsidR="0077643B" w:rsidRPr="00F155B3" w:rsidRDefault="0077643B" w:rsidP="004749B4">
            <w:pPr>
              <w:pStyle w:val="Style10ptCentered"/>
              <w:rPr>
                <w:rFonts w:ascii="Arial" w:hAnsi="Arial"/>
                <w:highlight w:val="green"/>
              </w:rPr>
            </w:pPr>
            <w:r w:rsidRPr="00F155B3">
              <w:rPr>
                <w:rFonts w:ascii="Arial" w:hAnsi="Arial"/>
                <w:highlight w:val="green"/>
              </w:rPr>
              <w:t>D</w:t>
            </w:r>
          </w:p>
        </w:tc>
        <w:tc>
          <w:tcPr>
            <w:tcW w:w="2274" w:type="dxa"/>
            <w:vAlign w:val="center"/>
          </w:tcPr>
          <w:p w14:paraId="30EBA044" w14:textId="77777777" w:rsidR="0077643B" w:rsidRPr="00F155B3" w:rsidRDefault="0077643B" w:rsidP="004749B4">
            <w:pPr>
              <w:jc w:val="left"/>
              <w:rPr>
                <w:rFonts w:ascii="Arial" w:hAnsi="Arial"/>
                <w:highlight w:val="green"/>
              </w:rPr>
            </w:pPr>
            <w:r w:rsidRPr="00F155B3">
              <w:rPr>
                <w:rFonts w:ascii="Arial" w:hAnsi="Arial"/>
                <w:highlight w:val="green"/>
              </w:rPr>
              <w:t>Inshore fishing vessels, sailing boats and speedboats, equipped with radar reflector of good quality.</w:t>
            </w:r>
          </w:p>
        </w:tc>
        <w:tc>
          <w:tcPr>
            <w:tcW w:w="1253" w:type="dxa"/>
            <w:vAlign w:val="center"/>
          </w:tcPr>
          <w:p w14:paraId="5A702D2A"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3 – 10 m</w:t>
            </w:r>
            <w:r w:rsidRPr="00F155B3">
              <w:rPr>
                <w:rFonts w:ascii="Arial" w:hAnsi="Arial"/>
                <w:color w:val="000000"/>
                <w:highlight w:val="green"/>
                <w:vertAlign w:val="superscript"/>
              </w:rPr>
              <w:t>2</w:t>
            </w:r>
          </w:p>
        </w:tc>
        <w:tc>
          <w:tcPr>
            <w:tcW w:w="992" w:type="dxa"/>
            <w:vAlign w:val="center"/>
          </w:tcPr>
          <w:p w14:paraId="1C8183A5"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1 to 2 m ASL</w:t>
            </w:r>
          </w:p>
        </w:tc>
        <w:tc>
          <w:tcPr>
            <w:tcW w:w="3245" w:type="dxa"/>
            <w:shd w:val="clear" w:color="auto" w:fill="auto"/>
            <w:vAlign w:val="center"/>
          </w:tcPr>
          <w:p w14:paraId="2FA40D2F" w14:textId="77777777" w:rsidR="0077643B" w:rsidRPr="00F155B3" w:rsidRDefault="0077643B" w:rsidP="004749B4">
            <w:pPr>
              <w:pStyle w:val="Header"/>
              <w:tabs>
                <w:tab w:val="clear" w:pos="4153"/>
                <w:tab w:val="clear" w:pos="8306"/>
              </w:tabs>
              <w:jc w:val="left"/>
              <w:rPr>
                <w:rFonts w:ascii="Arial" w:hAnsi="Arial"/>
                <w:color w:val="000000"/>
                <w:sz w:val="20"/>
                <w:szCs w:val="20"/>
                <w:highlight w:val="green"/>
              </w:rPr>
            </w:pPr>
            <w:r w:rsidRPr="00F155B3">
              <w:rPr>
                <w:rFonts w:ascii="Arial" w:hAnsi="Arial"/>
                <w:color w:val="000000"/>
                <w:sz w:val="20"/>
                <w:szCs w:val="20"/>
                <w:highlight w:val="green"/>
              </w:rPr>
              <w:t>Rapidly fluctuating.</w:t>
            </w:r>
          </w:p>
        </w:tc>
      </w:tr>
      <w:tr w:rsidR="0077643B" w:rsidRPr="00671259" w14:paraId="066B9731" w14:textId="77777777" w:rsidTr="004749B4">
        <w:trPr>
          <w:cantSplit/>
        </w:trPr>
        <w:tc>
          <w:tcPr>
            <w:tcW w:w="534" w:type="dxa"/>
            <w:vAlign w:val="center"/>
          </w:tcPr>
          <w:p w14:paraId="1DE26918" w14:textId="77777777" w:rsidR="0077643B" w:rsidRPr="00F155B3" w:rsidRDefault="0077643B" w:rsidP="004749B4">
            <w:pPr>
              <w:pStyle w:val="Style10ptCentered"/>
              <w:rPr>
                <w:rFonts w:ascii="Arial" w:hAnsi="Arial"/>
                <w:highlight w:val="green"/>
              </w:rPr>
            </w:pPr>
            <w:r w:rsidRPr="00F155B3">
              <w:rPr>
                <w:rFonts w:ascii="Arial" w:hAnsi="Arial"/>
                <w:highlight w:val="green"/>
              </w:rPr>
              <w:t>E</w:t>
            </w:r>
          </w:p>
        </w:tc>
        <w:tc>
          <w:tcPr>
            <w:tcW w:w="2274" w:type="dxa"/>
            <w:vAlign w:val="center"/>
          </w:tcPr>
          <w:p w14:paraId="11E6916B" w14:textId="77777777" w:rsidR="0077643B" w:rsidRPr="00F155B3" w:rsidRDefault="0077643B" w:rsidP="004749B4">
            <w:pPr>
              <w:jc w:val="left"/>
              <w:rPr>
                <w:rFonts w:ascii="Arial" w:hAnsi="Arial"/>
                <w:highlight w:val="green"/>
              </w:rPr>
            </w:pPr>
            <w:r w:rsidRPr="00F155B3">
              <w:rPr>
                <w:rFonts w:ascii="Arial" w:hAnsi="Arial"/>
                <w:highlight w:val="green"/>
              </w:rPr>
              <w:t>Small metal ships, fishing vessels, patrol vessels and other similar vessels.</w:t>
            </w:r>
          </w:p>
        </w:tc>
        <w:tc>
          <w:tcPr>
            <w:tcW w:w="1253" w:type="dxa"/>
            <w:vAlign w:val="center"/>
          </w:tcPr>
          <w:p w14:paraId="5565653A"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10 – 100 m</w:t>
            </w:r>
            <w:r w:rsidRPr="00F155B3">
              <w:rPr>
                <w:rFonts w:ascii="Arial" w:hAnsi="Arial"/>
                <w:color w:val="000000"/>
                <w:highlight w:val="green"/>
                <w:vertAlign w:val="superscript"/>
              </w:rPr>
              <w:t>2</w:t>
            </w:r>
          </w:p>
        </w:tc>
        <w:tc>
          <w:tcPr>
            <w:tcW w:w="992" w:type="dxa"/>
            <w:vAlign w:val="center"/>
          </w:tcPr>
          <w:p w14:paraId="2DE9341E"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2 to 4 m ASL</w:t>
            </w:r>
          </w:p>
        </w:tc>
        <w:tc>
          <w:tcPr>
            <w:tcW w:w="3245" w:type="dxa"/>
            <w:shd w:val="clear" w:color="auto" w:fill="auto"/>
            <w:vAlign w:val="center"/>
          </w:tcPr>
          <w:p w14:paraId="668138C4" w14:textId="77777777" w:rsidR="0077643B" w:rsidRPr="00F155B3" w:rsidRDefault="0077643B" w:rsidP="004749B4">
            <w:pPr>
              <w:jc w:val="left"/>
              <w:rPr>
                <w:rFonts w:ascii="Arial" w:hAnsi="Arial"/>
                <w:color w:val="000000"/>
                <w:sz w:val="20"/>
                <w:szCs w:val="20"/>
                <w:highlight w:val="green"/>
              </w:rPr>
            </w:pPr>
            <w:r w:rsidRPr="00F155B3">
              <w:rPr>
                <w:rFonts w:ascii="Arial" w:hAnsi="Arial"/>
                <w:color w:val="000000"/>
                <w:sz w:val="20"/>
                <w:szCs w:val="20"/>
                <w:highlight w:val="green"/>
              </w:rPr>
              <w:t>Moderately fluctuating.</w:t>
            </w:r>
          </w:p>
        </w:tc>
      </w:tr>
      <w:tr w:rsidR="0077643B" w:rsidRPr="00671259" w14:paraId="3D89AEFC" w14:textId="77777777" w:rsidTr="004749B4">
        <w:trPr>
          <w:cantSplit/>
        </w:trPr>
        <w:tc>
          <w:tcPr>
            <w:tcW w:w="534" w:type="dxa"/>
            <w:vAlign w:val="center"/>
          </w:tcPr>
          <w:p w14:paraId="6893DA10" w14:textId="77777777" w:rsidR="0077643B" w:rsidRPr="00F155B3" w:rsidRDefault="0077643B" w:rsidP="004749B4">
            <w:pPr>
              <w:pStyle w:val="Style10ptCentered"/>
              <w:rPr>
                <w:rFonts w:ascii="Arial" w:hAnsi="Arial"/>
                <w:highlight w:val="green"/>
              </w:rPr>
            </w:pPr>
            <w:r w:rsidRPr="00F155B3">
              <w:rPr>
                <w:rFonts w:ascii="Arial" w:hAnsi="Arial"/>
                <w:highlight w:val="green"/>
              </w:rPr>
              <w:t>F</w:t>
            </w:r>
          </w:p>
        </w:tc>
        <w:tc>
          <w:tcPr>
            <w:tcW w:w="2274" w:type="dxa"/>
            <w:vAlign w:val="center"/>
          </w:tcPr>
          <w:p w14:paraId="0B21788C" w14:textId="77777777" w:rsidR="0077643B" w:rsidRPr="00F155B3" w:rsidRDefault="0077643B" w:rsidP="004749B4">
            <w:pPr>
              <w:jc w:val="left"/>
              <w:rPr>
                <w:rFonts w:ascii="Arial" w:hAnsi="Arial"/>
                <w:highlight w:val="green"/>
              </w:rPr>
            </w:pPr>
            <w:r w:rsidRPr="00F155B3">
              <w:rPr>
                <w:rFonts w:ascii="Arial" w:hAnsi="Arial"/>
                <w:highlight w:val="green"/>
              </w:rPr>
              <w:t>Coasters and other similar vessels.</w:t>
            </w:r>
          </w:p>
        </w:tc>
        <w:tc>
          <w:tcPr>
            <w:tcW w:w="1253" w:type="dxa"/>
            <w:vAlign w:val="center"/>
          </w:tcPr>
          <w:p w14:paraId="1E1A5972"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100 – 1000 m</w:t>
            </w:r>
            <w:r w:rsidRPr="00F155B3">
              <w:rPr>
                <w:rFonts w:ascii="Arial" w:hAnsi="Arial"/>
                <w:color w:val="000000"/>
                <w:highlight w:val="green"/>
                <w:vertAlign w:val="superscript"/>
              </w:rPr>
              <w:t>2</w:t>
            </w:r>
          </w:p>
        </w:tc>
        <w:tc>
          <w:tcPr>
            <w:tcW w:w="992" w:type="dxa"/>
            <w:vAlign w:val="center"/>
          </w:tcPr>
          <w:p w14:paraId="73E621EF"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6 to 10 m ASL</w:t>
            </w:r>
          </w:p>
        </w:tc>
        <w:tc>
          <w:tcPr>
            <w:tcW w:w="3245" w:type="dxa"/>
            <w:vMerge w:val="restart"/>
            <w:vAlign w:val="center"/>
          </w:tcPr>
          <w:p w14:paraId="5EB0BE84" w14:textId="77777777" w:rsidR="0077643B" w:rsidRPr="00F155B3" w:rsidRDefault="0077643B" w:rsidP="004749B4">
            <w:pPr>
              <w:jc w:val="left"/>
              <w:rPr>
                <w:rFonts w:ascii="Arial" w:hAnsi="Arial"/>
                <w:highlight w:val="green"/>
              </w:rPr>
            </w:pPr>
            <w:r w:rsidRPr="00F155B3">
              <w:rPr>
                <w:rFonts w:ascii="Arial" w:hAnsi="Arial"/>
                <w:highlight w:val="green"/>
              </w:rPr>
              <w:t>RCS is highly dependent on aspect angle of the individual vessel. Rate of fluctuations is typically moderate.</w:t>
            </w:r>
          </w:p>
        </w:tc>
      </w:tr>
      <w:tr w:rsidR="0077643B" w:rsidRPr="00671259" w14:paraId="1ED869E6" w14:textId="77777777" w:rsidTr="004749B4">
        <w:trPr>
          <w:cantSplit/>
        </w:trPr>
        <w:tc>
          <w:tcPr>
            <w:tcW w:w="534" w:type="dxa"/>
            <w:vAlign w:val="center"/>
          </w:tcPr>
          <w:p w14:paraId="660ADC00" w14:textId="77777777" w:rsidR="0077643B" w:rsidRPr="008F18B4" w:rsidRDefault="0077643B" w:rsidP="004749B4">
            <w:pPr>
              <w:pStyle w:val="Style10ptCentered"/>
              <w:rPr>
                <w:rFonts w:ascii="Arial" w:hAnsi="Arial"/>
                <w:highlight w:val="green"/>
              </w:rPr>
            </w:pPr>
            <w:r w:rsidRPr="008F18B4">
              <w:rPr>
                <w:rFonts w:ascii="Arial" w:hAnsi="Arial"/>
                <w:highlight w:val="green"/>
              </w:rPr>
              <w:t>G</w:t>
            </w:r>
          </w:p>
        </w:tc>
        <w:tc>
          <w:tcPr>
            <w:tcW w:w="2274" w:type="dxa"/>
            <w:vAlign w:val="center"/>
          </w:tcPr>
          <w:p w14:paraId="49A6DFC4" w14:textId="77777777" w:rsidR="0077643B" w:rsidRPr="008F18B4" w:rsidRDefault="0077643B" w:rsidP="004749B4">
            <w:pPr>
              <w:jc w:val="left"/>
              <w:rPr>
                <w:rFonts w:ascii="Arial" w:hAnsi="Arial"/>
                <w:highlight w:val="green"/>
              </w:rPr>
            </w:pPr>
            <w:r w:rsidRPr="008F18B4">
              <w:rPr>
                <w:rFonts w:ascii="Arial" w:hAnsi="Arial"/>
                <w:highlight w:val="green"/>
              </w:rPr>
              <w:t>Large coasters, Bulk carriers, cargo ships and other similar vessels.</w:t>
            </w:r>
          </w:p>
        </w:tc>
        <w:tc>
          <w:tcPr>
            <w:tcW w:w="1253" w:type="dxa"/>
            <w:vAlign w:val="center"/>
          </w:tcPr>
          <w:p w14:paraId="21E32E08" w14:textId="77777777" w:rsidR="0077643B" w:rsidRPr="008F18B4" w:rsidRDefault="0077643B" w:rsidP="004749B4">
            <w:pPr>
              <w:pStyle w:val="Style10ptCentered"/>
              <w:rPr>
                <w:rFonts w:ascii="Arial" w:hAnsi="Arial"/>
                <w:color w:val="000000"/>
                <w:highlight w:val="green"/>
              </w:rPr>
            </w:pPr>
            <w:r w:rsidRPr="008F18B4">
              <w:rPr>
                <w:rFonts w:ascii="Arial" w:hAnsi="Arial"/>
                <w:color w:val="000000"/>
                <w:highlight w:val="green"/>
              </w:rPr>
              <w:t>1000 – 10,000 m</w:t>
            </w:r>
            <w:r w:rsidRPr="008F18B4">
              <w:rPr>
                <w:rFonts w:ascii="Arial" w:hAnsi="Arial"/>
                <w:color w:val="000000"/>
                <w:highlight w:val="green"/>
                <w:vertAlign w:val="superscript"/>
              </w:rPr>
              <w:t>2</w:t>
            </w:r>
          </w:p>
        </w:tc>
        <w:tc>
          <w:tcPr>
            <w:tcW w:w="992" w:type="dxa"/>
            <w:vAlign w:val="center"/>
          </w:tcPr>
          <w:p w14:paraId="2369BBDB" w14:textId="77777777" w:rsidR="0077643B" w:rsidRPr="008F18B4" w:rsidRDefault="0077643B" w:rsidP="004749B4">
            <w:pPr>
              <w:pStyle w:val="Style10ptCentered"/>
              <w:rPr>
                <w:rFonts w:ascii="Arial" w:hAnsi="Arial"/>
                <w:color w:val="000000"/>
                <w:highlight w:val="green"/>
              </w:rPr>
            </w:pPr>
            <w:r w:rsidRPr="008F18B4">
              <w:rPr>
                <w:rFonts w:ascii="Arial" w:hAnsi="Arial"/>
                <w:color w:val="000000"/>
                <w:highlight w:val="green"/>
              </w:rPr>
              <w:t>10 to 25 m ASL</w:t>
            </w:r>
          </w:p>
        </w:tc>
        <w:tc>
          <w:tcPr>
            <w:tcW w:w="3245" w:type="dxa"/>
            <w:vMerge/>
            <w:vAlign w:val="center"/>
          </w:tcPr>
          <w:p w14:paraId="2A5876F5" w14:textId="77777777" w:rsidR="0077643B" w:rsidRPr="00671259" w:rsidRDefault="0077643B" w:rsidP="004749B4">
            <w:pPr>
              <w:jc w:val="left"/>
              <w:rPr>
                <w:rFonts w:ascii="Arial" w:hAnsi="Arial"/>
                <w:color w:val="000000"/>
                <w:sz w:val="20"/>
                <w:szCs w:val="20"/>
              </w:rPr>
            </w:pPr>
          </w:p>
        </w:tc>
      </w:tr>
      <w:tr w:rsidR="0077643B" w:rsidRPr="00671259" w14:paraId="0730215A" w14:textId="77777777" w:rsidTr="004749B4">
        <w:trPr>
          <w:cantSplit/>
        </w:trPr>
        <w:tc>
          <w:tcPr>
            <w:tcW w:w="534" w:type="dxa"/>
            <w:vAlign w:val="center"/>
          </w:tcPr>
          <w:p w14:paraId="6F636EAC" w14:textId="77777777" w:rsidR="0077643B" w:rsidRPr="00F155B3" w:rsidRDefault="0077643B" w:rsidP="004749B4">
            <w:pPr>
              <w:pStyle w:val="Style10ptCentered"/>
              <w:rPr>
                <w:rFonts w:ascii="Arial" w:hAnsi="Arial"/>
                <w:highlight w:val="green"/>
              </w:rPr>
            </w:pPr>
            <w:r w:rsidRPr="00F155B3">
              <w:rPr>
                <w:rFonts w:ascii="Arial" w:hAnsi="Arial"/>
                <w:highlight w:val="green"/>
              </w:rPr>
              <w:t>H</w:t>
            </w:r>
          </w:p>
        </w:tc>
        <w:tc>
          <w:tcPr>
            <w:tcW w:w="2274" w:type="dxa"/>
            <w:vAlign w:val="center"/>
          </w:tcPr>
          <w:p w14:paraId="5499BFAF" w14:textId="77777777" w:rsidR="0077643B" w:rsidRPr="00F155B3" w:rsidRDefault="0077643B" w:rsidP="004749B4">
            <w:pPr>
              <w:jc w:val="left"/>
              <w:rPr>
                <w:rFonts w:ascii="Arial" w:hAnsi="Arial"/>
                <w:highlight w:val="green"/>
              </w:rPr>
            </w:pPr>
            <w:r w:rsidRPr="00F155B3">
              <w:rPr>
                <w:rFonts w:ascii="Arial" w:hAnsi="Arial"/>
                <w:highlight w:val="green"/>
              </w:rPr>
              <w:t>Container carriers, tankers and other similar vessels.</w:t>
            </w:r>
          </w:p>
        </w:tc>
        <w:tc>
          <w:tcPr>
            <w:tcW w:w="1253" w:type="dxa"/>
            <w:vAlign w:val="center"/>
          </w:tcPr>
          <w:p w14:paraId="295B7883"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 xml:space="preserve">   10,000 – 2,000,000 m</w:t>
            </w:r>
            <w:r w:rsidRPr="00F155B3">
              <w:rPr>
                <w:rFonts w:ascii="Arial" w:hAnsi="Arial"/>
                <w:color w:val="000000"/>
                <w:highlight w:val="green"/>
                <w:vertAlign w:val="superscript"/>
              </w:rPr>
              <w:t>2</w:t>
            </w:r>
          </w:p>
        </w:tc>
        <w:tc>
          <w:tcPr>
            <w:tcW w:w="992" w:type="dxa"/>
            <w:vAlign w:val="center"/>
          </w:tcPr>
          <w:p w14:paraId="352B0E8F"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15 to 40 m ASL</w:t>
            </w:r>
          </w:p>
        </w:tc>
        <w:tc>
          <w:tcPr>
            <w:tcW w:w="3245" w:type="dxa"/>
            <w:vMerge/>
            <w:vAlign w:val="center"/>
          </w:tcPr>
          <w:p w14:paraId="4FDA5D0A" w14:textId="77777777" w:rsidR="0077643B" w:rsidRPr="00F155B3" w:rsidRDefault="0077643B" w:rsidP="004749B4">
            <w:pPr>
              <w:jc w:val="left"/>
              <w:rPr>
                <w:rFonts w:ascii="Arial" w:hAnsi="Arial"/>
                <w:color w:val="000000"/>
                <w:sz w:val="20"/>
                <w:szCs w:val="20"/>
                <w:highlight w:val="green"/>
              </w:rPr>
            </w:pPr>
          </w:p>
        </w:tc>
      </w:tr>
      <w:tr w:rsidR="0077643B" w:rsidRPr="00671259" w14:paraId="1A2E73BF" w14:textId="77777777" w:rsidTr="004749B4">
        <w:trPr>
          <w:cantSplit/>
        </w:trPr>
        <w:tc>
          <w:tcPr>
            <w:tcW w:w="534" w:type="dxa"/>
            <w:vAlign w:val="center"/>
          </w:tcPr>
          <w:p w14:paraId="5C7C2F91" w14:textId="77777777" w:rsidR="0077643B" w:rsidRPr="00F155B3" w:rsidRDefault="0077643B" w:rsidP="004749B4">
            <w:pPr>
              <w:pStyle w:val="Style10ptCentered"/>
              <w:rPr>
                <w:rFonts w:ascii="Arial" w:hAnsi="Arial"/>
                <w:highlight w:val="green"/>
              </w:rPr>
            </w:pPr>
            <w:r w:rsidRPr="00F155B3">
              <w:rPr>
                <w:rFonts w:ascii="Arial" w:hAnsi="Arial"/>
                <w:highlight w:val="green"/>
              </w:rPr>
              <w:t>I</w:t>
            </w:r>
          </w:p>
        </w:tc>
        <w:tc>
          <w:tcPr>
            <w:tcW w:w="2274" w:type="dxa"/>
            <w:vAlign w:val="center"/>
          </w:tcPr>
          <w:p w14:paraId="2339BE85" w14:textId="77777777" w:rsidR="0077643B" w:rsidRPr="00F155B3" w:rsidRDefault="0077643B" w:rsidP="004749B4">
            <w:pPr>
              <w:jc w:val="left"/>
              <w:rPr>
                <w:rFonts w:ascii="Arial" w:hAnsi="Arial"/>
                <w:highlight w:val="green"/>
              </w:rPr>
            </w:pPr>
            <w:r w:rsidRPr="00F155B3">
              <w:rPr>
                <w:rFonts w:ascii="Arial" w:hAnsi="Arial"/>
                <w:highlight w:val="green"/>
              </w:rPr>
              <w:t>Buildings, cranes. Stacks of containers and other large structures.</w:t>
            </w:r>
          </w:p>
        </w:tc>
        <w:tc>
          <w:tcPr>
            <w:tcW w:w="1253" w:type="dxa"/>
            <w:vAlign w:val="center"/>
          </w:tcPr>
          <w:p w14:paraId="794EBCEB"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1,000,000 m</w:t>
            </w:r>
            <w:r w:rsidRPr="00F155B3">
              <w:rPr>
                <w:rFonts w:ascii="Arial" w:hAnsi="Arial"/>
                <w:color w:val="000000"/>
                <w:highlight w:val="green"/>
                <w:vertAlign w:val="superscript"/>
              </w:rPr>
              <w:t>2</w:t>
            </w:r>
          </w:p>
        </w:tc>
        <w:tc>
          <w:tcPr>
            <w:tcW w:w="992" w:type="dxa"/>
            <w:vAlign w:val="center"/>
          </w:tcPr>
          <w:p w14:paraId="5CB283F2"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Depends on site</w:t>
            </w:r>
          </w:p>
        </w:tc>
        <w:tc>
          <w:tcPr>
            <w:tcW w:w="3245" w:type="dxa"/>
            <w:vAlign w:val="center"/>
          </w:tcPr>
          <w:p w14:paraId="477CCF6D" w14:textId="77777777" w:rsidR="0077643B" w:rsidRPr="00F155B3" w:rsidRDefault="0077643B" w:rsidP="004749B4">
            <w:pPr>
              <w:jc w:val="left"/>
              <w:rPr>
                <w:rFonts w:ascii="Arial" w:hAnsi="Arial"/>
                <w:highlight w:val="green"/>
              </w:rPr>
            </w:pPr>
            <w:r w:rsidRPr="00F155B3">
              <w:rPr>
                <w:rFonts w:ascii="Arial" w:hAnsi="Arial"/>
                <w:highlight w:val="green"/>
              </w:rPr>
              <w:t>Insignificant.</w:t>
            </w:r>
          </w:p>
        </w:tc>
      </w:tr>
      <w:tr w:rsidR="0077643B" w:rsidRPr="00671259" w14:paraId="160E71F9" w14:textId="77777777" w:rsidTr="004749B4">
        <w:trPr>
          <w:cantSplit/>
        </w:trPr>
        <w:tc>
          <w:tcPr>
            <w:tcW w:w="534" w:type="dxa"/>
          </w:tcPr>
          <w:p w14:paraId="031B367D" w14:textId="77777777" w:rsidR="0077643B" w:rsidRPr="00F155B3" w:rsidRDefault="0077643B" w:rsidP="004749B4">
            <w:pPr>
              <w:pStyle w:val="Style10ptCentered"/>
              <w:rPr>
                <w:rFonts w:ascii="Arial" w:hAnsi="Arial"/>
                <w:highlight w:val="green"/>
              </w:rPr>
            </w:pPr>
          </w:p>
          <w:p w14:paraId="4606138E" w14:textId="77777777" w:rsidR="0077643B" w:rsidRPr="00F155B3" w:rsidRDefault="0077643B" w:rsidP="004749B4">
            <w:pPr>
              <w:pStyle w:val="Style10ptCentered"/>
              <w:rPr>
                <w:rFonts w:ascii="Arial" w:hAnsi="Arial"/>
                <w:highlight w:val="green"/>
              </w:rPr>
            </w:pPr>
            <w:r w:rsidRPr="00F155B3">
              <w:rPr>
                <w:rFonts w:ascii="Arial" w:hAnsi="Arial"/>
                <w:highlight w:val="green"/>
              </w:rPr>
              <w:t>J</w:t>
            </w:r>
          </w:p>
        </w:tc>
        <w:tc>
          <w:tcPr>
            <w:tcW w:w="2274" w:type="dxa"/>
            <w:vAlign w:val="center"/>
          </w:tcPr>
          <w:p w14:paraId="722906A0"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Floating items, oil drums and other similar items. Birds, floating or flying.</w:t>
            </w:r>
          </w:p>
        </w:tc>
        <w:tc>
          <w:tcPr>
            <w:tcW w:w="1253" w:type="dxa"/>
            <w:vAlign w:val="center"/>
          </w:tcPr>
          <w:p w14:paraId="2AF02961"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1 m</w:t>
            </w:r>
            <w:r w:rsidRPr="00F155B3">
              <w:rPr>
                <w:rFonts w:ascii="Arial" w:hAnsi="Arial"/>
                <w:color w:val="000000"/>
                <w:highlight w:val="green"/>
                <w:vertAlign w:val="superscript"/>
              </w:rPr>
              <w:t>2</w:t>
            </w:r>
          </w:p>
        </w:tc>
        <w:tc>
          <w:tcPr>
            <w:tcW w:w="992" w:type="dxa"/>
            <w:vAlign w:val="center"/>
          </w:tcPr>
          <w:p w14:paraId="5A702E73"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0 to 0.5 m ASL</w:t>
            </w:r>
          </w:p>
        </w:tc>
        <w:tc>
          <w:tcPr>
            <w:tcW w:w="3245" w:type="dxa"/>
            <w:vAlign w:val="center"/>
          </w:tcPr>
          <w:p w14:paraId="1CB2E52B" w14:textId="77777777" w:rsidR="0077643B" w:rsidRPr="00F155B3" w:rsidRDefault="0077643B" w:rsidP="004749B4">
            <w:pPr>
              <w:jc w:val="left"/>
              <w:rPr>
                <w:rFonts w:ascii="Arial" w:hAnsi="Arial"/>
                <w:highlight w:val="green"/>
              </w:rPr>
            </w:pPr>
            <w:r w:rsidRPr="00F155B3">
              <w:rPr>
                <w:rFonts w:ascii="Arial" w:hAnsi="Arial"/>
                <w:highlight w:val="green"/>
              </w:rPr>
              <w:t>Rapidly fluctuating, highly dependent on sea characteristics.</w:t>
            </w:r>
          </w:p>
        </w:tc>
      </w:tr>
      <w:tr w:rsidR="0077643B" w:rsidRPr="00671259" w14:paraId="35F63BDA" w14:textId="77777777" w:rsidTr="004749B4">
        <w:trPr>
          <w:cantSplit/>
        </w:trPr>
        <w:tc>
          <w:tcPr>
            <w:tcW w:w="534" w:type="dxa"/>
          </w:tcPr>
          <w:p w14:paraId="43371EA5" w14:textId="77777777" w:rsidR="0077643B" w:rsidRPr="00F155B3" w:rsidRDefault="0077643B" w:rsidP="004749B4">
            <w:pPr>
              <w:rPr>
                <w:rFonts w:ascii="Arial" w:hAnsi="Arial"/>
                <w:sz w:val="20"/>
                <w:highlight w:val="green"/>
              </w:rPr>
            </w:pPr>
          </w:p>
          <w:p w14:paraId="349F7AD5" w14:textId="77777777" w:rsidR="0077643B" w:rsidRPr="00F155B3" w:rsidRDefault="0077643B" w:rsidP="004749B4">
            <w:pPr>
              <w:jc w:val="center"/>
              <w:rPr>
                <w:rFonts w:ascii="Arial" w:hAnsi="Arial"/>
                <w:highlight w:val="green"/>
              </w:rPr>
            </w:pPr>
            <w:r w:rsidRPr="00F155B3">
              <w:rPr>
                <w:rFonts w:ascii="Arial" w:hAnsi="Arial"/>
                <w:highlight w:val="green"/>
              </w:rPr>
              <w:t>K</w:t>
            </w:r>
          </w:p>
        </w:tc>
        <w:tc>
          <w:tcPr>
            <w:tcW w:w="2274" w:type="dxa"/>
            <w:vAlign w:val="center"/>
          </w:tcPr>
          <w:p w14:paraId="6537FD84"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Flocks of birds.</w:t>
            </w:r>
          </w:p>
        </w:tc>
        <w:tc>
          <w:tcPr>
            <w:tcW w:w="1253" w:type="dxa"/>
            <w:vAlign w:val="center"/>
          </w:tcPr>
          <w:p w14:paraId="30059D60"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3 m</w:t>
            </w:r>
            <w:r w:rsidRPr="00F155B3">
              <w:rPr>
                <w:rFonts w:ascii="Arial" w:hAnsi="Arial"/>
                <w:color w:val="000000"/>
                <w:highlight w:val="green"/>
                <w:vertAlign w:val="superscript"/>
              </w:rPr>
              <w:t>2</w:t>
            </w:r>
          </w:p>
        </w:tc>
        <w:tc>
          <w:tcPr>
            <w:tcW w:w="992" w:type="dxa"/>
            <w:vAlign w:val="center"/>
          </w:tcPr>
          <w:p w14:paraId="62733F58"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Sea level and up</w:t>
            </w:r>
          </w:p>
        </w:tc>
        <w:tc>
          <w:tcPr>
            <w:tcW w:w="3245" w:type="dxa"/>
            <w:vAlign w:val="center"/>
          </w:tcPr>
          <w:p w14:paraId="7A51FA24" w14:textId="77777777" w:rsidR="0077643B" w:rsidRPr="00F155B3" w:rsidRDefault="0077643B" w:rsidP="004749B4">
            <w:pPr>
              <w:jc w:val="left"/>
              <w:rPr>
                <w:rFonts w:ascii="Arial" w:hAnsi="Arial"/>
                <w:highlight w:val="green"/>
              </w:rPr>
            </w:pPr>
            <w:r w:rsidRPr="00F155B3">
              <w:rPr>
                <w:rFonts w:ascii="Arial" w:hAnsi="Arial"/>
                <w:highlight w:val="green"/>
              </w:rPr>
              <w:t>Rapidly fluctuating, flight paths tend to be characteristic of given species in given areas of interest.</w:t>
            </w:r>
          </w:p>
        </w:tc>
      </w:tr>
      <w:tr w:rsidR="0077643B" w:rsidRPr="00671259" w14:paraId="6A22B7B2" w14:textId="77777777" w:rsidTr="004749B4">
        <w:trPr>
          <w:cantSplit/>
        </w:trPr>
        <w:tc>
          <w:tcPr>
            <w:tcW w:w="534" w:type="dxa"/>
          </w:tcPr>
          <w:p w14:paraId="4262EEF0" w14:textId="77777777" w:rsidR="0077643B" w:rsidRPr="00F155B3" w:rsidRDefault="0077643B" w:rsidP="004749B4">
            <w:pPr>
              <w:jc w:val="center"/>
              <w:rPr>
                <w:rFonts w:ascii="Arial" w:hAnsi="Arial"/>
                <w:highlight w:val="green"/>
              </w:rPr>
            </w:pPr>
            <w:r w:rsidRPr="00F155B3">
              <w:rPr>
                <w:rFonts w:ascii="Arial" w:hAnsi="Arial"/>
                <w:highlight w:val="green"/>
              </w:rPr>
              <w:t>L</w:t>
            </w:r>
          </w:p>
        </w:tc>
        <w:tc>
          <w:tcPr>
            <w:tcW w:w="2274" w:type="dxa"/>
            <w:vAlign w:val="center"/>
          </w:tcPr>
          <w:p w14:paraId="687557BC"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 xml:space="preserve">Jet Skis and other personal water craft </w:t>
            </w:r>
          </w:p>
        </w:tc>
        <w:tc>
          <w:tcPr>
            <w:tcW w:w="1253" w:type="dxa"/>
            <w:vAlign w:val="center"/>
          </w:tcPr>
          <w:p w14:paraId="78B3AC5F"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0.5 m</w:t>
            </w:r>
            <w:r w:rsidRPr="00F155B3">
              <w:rPr>
                <w:rFonts w:ascii="Arial" w:hAnsi="Arial"/>
                <w:color w:val="000000"/>
                <w:highlight w:val="green"/>
                <w:vertAlign w:val="superscript"/>
              </w:rPr>
              <w:t>2</w:t>
            </w:r>
          </w:p>
        </w:tc>
        <w:tc>
          <w:tcPr>
            <w:tcW w:w="992" w:type="dxa"/>
            <w:vAlign w:val="center"/>
          </w:tcPr>
          <w:p w14:paraId="1FE8B9FD"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0  to 1 m ASL</w:t>
            </w:r>
          </w:p>
        </w:tc>
        <w:tc>
          <w:tcPr>
            <w:tcW w:w="3245" w:type="dxa"/>
            <w:vAlign w:val="center"/>
          </w:tcPr>
          <w:p w14:paraId="3E33F3F4" w14:textId="77777777" w:rsidR="0077643B" w:rsidRPr="00F155B3" w:rsidRDefault="0077643B" w:rsidP="004749B4">
            <w:pPr>
              <w:jc w:val="left"/>
              <w:rPr>
                <w:rFonts w:ascii="Arial" w:hAnsi="Arial"/>
                <w:highlight w:val="green"/>
              </w:rPr>
            </w:pPr>
            <w:r w:rsidRPr="00F155B3">
              <w:rPr>
                <w:rFonts w:ascii="Arial" w:hAnsi="Arial"/>
                <w:highlight w:val="green"/>
              </w:rPr>
              <w:t>Rapidly fluctuating but virtually independent of  aspect angle</w:t>
            </w:r>
          </w:p>
        </w:tc>
      </w:tr>
      <w:tr w:rsidR="0077643B" w:rsidRPr="00671259" w14:paraId="5A0B9A13" w14:textId="77777777" w:rsidTr="004749B4">
        <w:trPr>
          <w:cantSplit/>
        </w:trPr>
        <w:tc>
          <w:tcPr>
            <w:tcW w:w="534" w:type="dxa"/>
          </w:tcPr>
          <w:p w14:paraId="50EE229F" w14:textId="77777777" w:rsidR="0077643B" w:rsidRPr="00F155B3" w:rsidRDefault="0077643B" w:rsidP="004749B4">
            <w:pPr>
              <w:jc w:val="center"/>
              <w:rPr>
                <w:rFonts w:ascii="Arial" w:hAnsi="Arial"/>
                <w:highlight w:val="green"/>
              </w:rPr>
            </w:pPr>
            <w:r w:rsidRPr="00F155B3">
              <w:rPr>
                <w:rFonts w:ascii="Arial" w:hAnsi="Arial"/>
                <w:highlight w:val="green"/>
              </w:rPr>
              <w:t>M</w:t>
            </w:r>
          </w:p>
        </w:tc>
        <w:tc>
          <w:tcPr>
            <w:tcW w:w="2274" w:type="dxa"/>
            <w:vAlign w:val="center"/>
          </w:tcPr>
          <w:p w14:paraId="5AB30A5F"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 xml:space="preserve">Wind turbines (onshore and offshore) </w:t>
            </w:r>
          </w:p>
        </w:tc>
        <w:tc>
          <w:tcPr>
            <w:tcW w:w="1253" w:type="dxa"/>
            <w:vAlign w:val="center"/>
          </w:tcPr>
          <w:p w14:paraId="21A1CBD6"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1,000,000 m</w:t>
            </w:r>
            <w:r w:rsidRPr="00F155B3">
              <w:rPr>
                <w:rFonts w:ascii="Arial" w:hAnsi="Arial"/>
                <w:color w:val="000000"/>
                <w:highlight w:val="green"/>
                <w:vertAlign w:val="superscript"/>
              </w:rPr>
              <w:t>2</w:t>
            </w:r>
          </w:p>
        </w:tc>
        <w:tc>
          <w:tcPr>
            <w:tcW w:w="992" w:type="dxa"/>
            <w:vAlign w:val="center"/>
          </w:tcPr>
          <w:p w14:paraId="571584BE" w14:textId="77777777" w:rsidR="0077643B" w:rsidRPr="00F155B3" w:rsidRDefault="0077643B" w:rsidP="004749B4">
            <w:pPr>
              <w:pStyle w:val="Style10ptCentered"/>
              <w:rPr>
                <w:rFonts w:ascii="Arial" w:hAnsi="Arial"/>
                <w:color w:val="000000"/>
                <w:highlight w:val="green"/>
              </w:rPr>
            </w:pPr>
          </w:p>
        </w:tc>
        <w:tc>
          <w:tcPr>
            <w:tcW w:w="3245" w:type="dxa"/>
            <w:vAlign w:val="center"/>
          </w:tcPr>
          <w:p w14:paraId="6F92491C" w14:textId="77777777" w:rsidR="0077643B" w:rsidRPr="00F155B3" w:rsidRDefault="0077643B" w:rsidP="004749B4">
            <w:pPr>
              <w:jc w:val="left"/>
              <w:rPr>
                <w:rFonts w:ascii="Arial" w:hAnsi="Arial"/>
                <w:highlight w:val="green"/>
              </w:rPr>
            </w:pPr>
            <w:r w:rsidRPr="00F155B3">
              <w:rPr>
                <w:rFonts w:ascii="Arial" w:hAnsi="Arial"/>
                <w:highlight w:val="green"/>
              </w:rPr>
              <w:t>Fluctuations for towers are insignificant. Rotating parts give a wide spectrum of Doppler shifts with RCS up to hundreds of m</w:t>
            </w:r>
            <w:r w:rsidRPr="00F155B3">
              <w:rPr>
                <w:rFonts w:ascii="Arial" w:hAnsi="Arial"/>
                <w:highlight w:val="green"/>
                <w:vertAlign w:val="superscript"/>
              </w:rPr>
              <w:t>2</w:t>
            </w:r>
            <w:r w:rsidRPr="00F155B3">
              <w:rPr>
                <w:rFonts w:ascii="Arial" w:hAnsi="Arial"/>
                <w:highlight w:val="green"/>
              </w:rPr>
              <w:t xml:space="preserve"> </w:t>
            </w:r>
          </w:p>
        </w:tc>
      </w:tr>
    </w:tbl>
    <w:p w14:paraId="0A22C21E" w14:textId="77777777" w:rsidR="0077643B" w:rsidRPr="00671259" w:rsidRDefault="0077643B" w:rsidP="0077643B">
      <w:pPr>
        <w:rPr>
          <w:rFonts w:ascii="Arial" w:hAnsi="Arial"/>
        </w:rPr>
      </w:pPr>
    </w:p>
    <w:p w14:paraId="727DABFF" w14:textId="77777777" w:rsidR="0077643B" w:rsidRPr="00671259" w:rsidRDefault="0077643B" w:rsidP="0077643B">
      <w:pPr>
        <w:rPr>
          <w:rFonts w:ascii="Arial" w:hAnsi="Arial"/>
          <w:highlight w:val="green"/>
        </w:rPr>
      </w:pPr>
      <w:r w:rsidRPr="00671259">
        <w:rPr>
          <w:rFonts w:ascii="Arial" w:hAnsi="Arial"/>
          <w:highlight w:val="green"/>
        </w:rPr>
        <w:t xml:space="preserve">Note: Modern warship design seeks to minimise RCS and as a result the above figures cannot be related to such vessels. </w:t>
      </w:r>
    </w:p>
    <w:p w14:paraId="5A3C5131" w14:textId="77777777" w:rsidR="0077643B" w:rsidRPr="00671259" w:rsidRDefault="0077643B" w:rsidP="0077643B">
      <w:pPr>
        <w:rPr>
          <w:rFonts w:ascii="Arial" w:hAnsi="Arial"/>
          <w:highlight w:val="green"/>
        </w:rPr>
      </w:pPr>
      <w:r w:rsidRPr="00671259">
        <w:rPr>
          <w:rFonts w:ascii="Arial" w:hAnsi="Arial"/>
          <w:highlight w:val="green"/>
        </w:rPr>
        <w:t>RCS on targets using S-band is typically 40 % of the RCS in X-band except for small non-metallic targets where difference between the 2 bands can be much higher.</w:t>
      </w:r>
    </w:p>
    <w:p w14:paraId="5703B2DF" w14:textId="77777777" w:rsidR="0077643B" w:rsidRPr="008F18B4" w:rsidRDefault="0077643B" w:rsidP="0077643B">
      <w:pPr>
        <w:rPr>
          <w:rFonts w:ascii="Arial" w:hAnsi="Arial"/>
          <w:highlight w:val="green"/>
        </w:rPr>
      </w:pPr>
      <w:r w:rsidRPr="008F18B4">
        <w:rPr>
          <w:rFonts w:ascii="Arial" w:hAnsi="Arial"/>
          <w:highlight w:val="green"/>
        </w:rPr>
        <w:t>To determine RCS on targets using other radar bands, such as Ka and Ku the standard radar textbooks should be consulted to scale from the X-band figures in tables 2-1 and 2-</w:t>
      </w:r>
      <w:r>
        <w:rPr>
          <w:rFonts w:ascii="Arial" w:hAnsi="Arial"/>
          <w:highlight w:val="green"/>
        </w:rPr>
        <w:t>2.</w:t>
      </w:r>
    </w:p>
    <w:p w14:paraId="43F1E855" w14:textId="77777777" w:rsidR="0077643B" w:rsidRPr="0058282A" w:rsidRDefault="0077643B" w:rsidP="0077643B">
      <w:pPr>
        <w:pStyle w:val="Heading3"/>
        <w:rPr>
          <w:highlight w:val="yellow"/>
        </w:rPr>
      </w:pPr>
      <w:bookmarkStart w:id="480" w:name="_Toc334686141"/>
      <w:bookmarkStart w:id="481" w:name="_Toc314488016"/>
      <w:r w:rsidRPr="0058282A">
        <w:rPr>
          <w:highlight w:val="yellow"/>
        </w:rPr>
        <w:t>Target speed and manoeuvrability</w:t>
      </w:r>
      <w:bookmarkEnd w:id="480"/>
    </w:p>
    <w:p w14:paraId="326ADE1F" w14:textId="77777777" w:rsidR="0077643B" w:rsidRPr="0058282A" w:rsidRDefault="0077643B" w:rsidP="0077643B">
      <w:pPr>
        <w:rPr>
          <w:rFonts w:ascii="Arial" w:hAnsi="Arial"/>
          <w:szCs w:val="22"/>
          <w:highlight w:val="yellow"/>
        </w:rPr>
      </w:pPr>
      <w:r w:rsidRPr="0058282A">
        <w:rPr>
          <w:rFonts w:ascii="Arial" w:hAnsi="Arial"/>
          <w:highlight w:val="yellow"/>
        </w:rPr>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The VTS Authority should ensure that the range of target speeds and manoeuvres is specified as part of the operational needs.</w:t>
      </w:r>
    </w:p>
    <w:p w14:paraId="48D80B8D" w14:textId="77777777" w:rsidR="0077643B" w:rsidRDefault="0077643B" w:rsidP="0077643B">
      <w:pPr>
        <w:pStyle w:val="Heading2"/>
        <w:numPr>
          <w:ilvl w:val="0"/>
          <w:numId w:val="0"/>
        </w:numPr>
        <w:ind w:left="576" w:hanging="576"/>
        <w:rPr>
          <w:highlight w:val="green"/>
        </w:rPr>
      </w:pPr>
    </w:p>
    <w:p w14:paraId="233FF438" w14:textId="77777777" w:rsidR="0077643B" w:rsidRPr="00671259" w:rsidRDefault="0077643B" w:rsidP="0077643B">
      <w:pPr>
        <w:pStyle w:val="Heading2"/>
        <w:tabs>
          <w:tab w:val="num" w:pos="576"/>
        </w:tabs>
        <w:ind w:left="576" w:hanging="576"/>
        <w:jc w:val="left"/>
        <w:rPr>
          <w:highlight w:val="green"/>
        </w:rPr>
      </w:pPr>
      <w:bookmarkStart w:id="482" w:name="_Toc334686142"/>
      <w:r w:rsidRPr="00671259">
        <w:rPr>
          <w:highlight w:val="green"/>
        </w:rPr>
        <w:t>Operational Requirements</w:t>
      </w:r>
      <w:bookmarkEnd w:id="417"/>
      <w:bookmarkEnd w:id="418"/>
      <w:bookmarkEnd w:id="419"/>
      <w:bookmarkEnd w:id="420"/>
      <w:bookmarkEnd w:id="421"/>
      <w:bookmarkEnd w:id="422"/>
      <w:bookmarkEnd w:id="423"/>
      <w:bookmarkEnd w:id="424"/>
      <w:bookmarkEnd w:id="425"/>
      <w:bookmarkEnd w:id="481"/>
      <w:bookmarkEnd w:id="482"/>
    </w:p>
    <w:p w14:paraId="6788D392" w14:textId="77777777" w:rsidR="0077643B" w:rsidRPr="00671259" w:rsidRDefault="0077643B" w:rsidP="0077643B">
      <w:pPr>
        <w:pStyle w:val="BodyText"/>
        <w:rPr>
          <w:rFonts w:ascii="Arial" w:hAnsi="Arial"/>
          <w:sz w:val="23"/>
          <w:szCs w:val="23"/>
          <w:highlight w:val="green"/>
        </w:rPr>
      </w:pPr>
      <w:bookmarkStart w:id="483" w:name="_Toc120688906"/>
      <w:bookmarkStart w:id="484" w:name="_Toc120689079"/>
      <w:bookmarkStart w:id="485" w:name="_Toc120689255"/>
      <w:bookmarkStart w:id="486" w:name="_Toc120689433"/>
      <w:bookmarkStart w:id="487" w:name="_Toc159656699"/>
      <w:bookmarkStart w:id="488" w:name="_Toc159656770"/>
      <w:bookmarkStart w:id="489" w:name="_Toc169319011"/>
      <w:bookmarkStart w:id="490" w:name="_Toc169319202"/>
      <w:bookmarkStart w:id="491" w:name="_Toc169399847"/>
      <w:bookmarkStart w:id="492" w:name="_Toc169401936"/>
      <w:bookmarkStart w:id="493" w:name="_Toc286916963"/>
      <w:bookmarkStart w:id="494" w:name="_Toc303382778"/>
      <w:bookmarkStart w:id="495" w:name="_Toc303383053"/>
      <w:bookmarkStart w:id="496" w:name="_Toc303383249"/>
      <w:bookmarkStart w:id="497" w:name="_Toc303417289"/>
      <w:bookmarkStart w:id="498" w:name="_Toc120688922"/>
      <w:bookmarkStart w:id="499" w:name="_Toc120689095"/>
      <w:bookmarkStart w:id="500" w:name="_Toc120689271"/>
      <w:bookmarkStart w:id="501" w:name="_Toc120689449"/>
      <w:bookmarkStart w:id="502" w:name="_Toc159656724"/>
      <w:bookmarkStart w:id="503" w:name="_Toc159656787"/>
      <w:bookmarkStart w:id="504" w:name="_Toc169319006"/>
      <w:bookmarkStart w:id="505" w:name="_Toc169319197"/>
      <w:bookmarkStart w:id="506" w:name="_Toc169399842"/>
      <w:bookmarkStart w:id="507" w:name="_Toc169401931"/>
      <w:bookmarkStart w:id="508" w:name="_Toc286916958"/>
      <w:bookmarkStart w:id="509" w:name="_Toc120688913"/>
      <w:bookmarkStart w:id="510" w:name="_Toc120689086"/>
      <w:bookmarkStart w:id="511" w:name="_Toc120689262"/>
      <w:bookmarkStart w:id="512" w:name="_Toc120689440"/>
      <w:bookmarkStart w:id="513" w:name="_Toc159656706"/>
      <w:bookmarkStart w:id="514" w:name="_Toc159656777"/>
      <w:bookmarkStart w:id="515" w:name="_Toc169319008"/>
      <w:bookmarkStart w:id="516" w:name="_Toc169319199"/>
      <w:bookmarkStart w:id="517" w:name="_Toc169399844"/>
      <w:bookmarkStart w:id="518" w:name="_Toc169401933"/>
      <w:bookmarkStart w:id="519" w:name="_Toc286916960"/>
    </w:p>
    <w:p w14:paraId="07296FF8" w14:textId="77777777" w:rsidR="0077643B" w:rsidRPr="00671259" w:rsidRDefault="0077643B" w:rsidP="0077643B">
      <w:pPr>
        <w:rPr>
          <w:rFonts w:ascii="Arial" w:hAnsi="Arial"/>
          <w:highlight w:val="green"/>
        </w:rPr>
      </w:pPr>
      <w:r w:rsidRPr="00671259">
        <w:rPr>
          <w:rFonts w:ascii="Arial" w:hAnsi="Arial"/>
          <w:highlight w:val="green"/>
        </w:rPr>
        <w:t xml:space="preserve">It is recommenced that the VTS Authority should specify the Operational and associated Validation Requirements rather than Technical Specifications of radar sensor(s). </w:t>
      </w:r>
    </w:p>
    <w:p w14:paraId="5BB92E18" w14:textId="77777777" w:rsidR="0077643B" w:rsidRPr="00671259" w:rsidRDefault="0077643B" w:rsidP="0077643B">
      <w:pPr>
        <w:rPr>
          <w:rFonts w:ascii="Arial" w:hAnsi="Arial"/>
          <w:highlight w:val="green"/>
        </w:rPr>
      </w:pPr>
      <w:r w:rsidRPr="00671259">
        <w:rPr>
          <w:rFonts w:ascii="Arial" w:hAnsi="Arial"/>
          <w:highlight w:val="green"/>
        </w:rPr>
        <w:t>The operational requirements may be determined by:</w:t>
      </w:r>
    </w:p>
    <w:p w14:paraId="6A2A46FA"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Definition of the radar coverage of the VTS area, based on possible radar location(s), the navigation characteristics, and the subdivision into requirements for Basic, Standard and/or Advanced capability</w:t>
      </w:r>
      <w:r>
        <w:rPr>
          <w:rFonts w:ascii="Arial" w:hAnsi="Arial"/>
          <w:highlight w:val="green"/>
        </w:rPr>
        <w:t xml:space="preserve"> derived from the assessment of risks (as described in Annex 1).</w:t>
      </w:r>
    </w:p>
    <w:p w14:paraId="72F1D31D"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 xml:space="preserve">Definition of targets to be detected </w:t>
      </w:r>
    </w:p>
    <w:p w14:paraId="423CE7C3"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Determination of environmental capabilities and constraints</w:t>
      </w:r>
    </w:p>
    <w:p w14:paraId="3593F0CB"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Determination of  other influencing factors, radar location</w:t>
      </w:r>
      <w:r>
        <w:rPr>
          <w:rFonts w:ascii="Arial" w:hAnsi="Arial"/>
          <w:highlight w:val="green"/>
        </w:rPr>
        <w:t>(s)</w:t>
      </w:r>
      <w:r w:rsidRPr="00671259">
        <w:rPr>
          <w:rFonts w:ascii="Arial" w:hAnsi="Arial"/>
          <w:highlight w:val="green"/>
        </w:rPr>
        <w:t xml:space="preserve">, obstructions </w:t>
      </w:r>
    </w:p>
    <w:p w14:paraId="07896421"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 xml:space="preserve">Definition of targets detection requirements in weather and propagation conditions normal for the VTS area. </w:t>
      </w:r>
    </w:p>
    <w:p w14:paraId="3CD30B4C"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Definition of radar dynamic capabilities and constraints</w:t>
      </w:r>
    </w:p>
    <w:p w14:paraId="07653D20" w14:textId="77777777" w:rsidR="0077643B" w:rsidRPr="00671259" w:rsidRDefault="0077643B" w:rsidP="0077643B">
      <w:pPr>
        <w:rPr>
          <w:rFonts w:ascii="Arial" w:hAnsi="Arial"/>
          <w:highlight w:val="green"/>
        </w:rPr>
      </w:pPr>
      <w:r w:rsidRPr="00671259">
        <w:rPr>
          <w:rFonts w:ascii="Arial" w:hAnsi="Arial"/>
          <w:highlight w:val="green"/>
        </w:rPr>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51E6B849" w14:textId="77777777" w:rsidR="0077643B" w:rsidRPr="00671259" w:rsidRDefault="0077643B" w:rsidP="0077643B">
      <w:pPr>
        <w:rPr>
          <w:rFonts w:ascii="Arial" w:hAnsi="Arial"/>
        </w:rPr>
      </w:pPr>
    </w:p>
    <w:p w14:paraId="1B38A32F" w14:textId="77777777" w:rsidR="0077643B" w:rsidRPr="00671259" w:rsidRDefault="0077643B" w:rsidP="0077643B">
      <w:pPr>
        <w:pStyle w:val="Heading3"/>
        <w:rPr>
          <w:highlight w:val="green"/>
        </w:rPr>
      </w:pPr>
      <w:bookmarkStart w:id="520" w:name="_Toc314488017"/>
      <w:bookmarkStart w:id="521" w:name="_Toc334686143"/>
      <w:r w:rsidRPr="00671259">
        <w:rPr>
          <w:highlight w:val="green"/>
        </w:rPr>
        <w:t>The area</w:t>
      </w:r>
      <w:bookmarkEnd w:id="520"/>
      <w:bookmarkEnd w:id="521"/>
    </w:p>
    <w:p w14:paraId="66D913AB" w14:textId="77777777" w:rsidR="0077643B" w:rsidRPr="00671259" w:rsidRDefault="0077643B" w:rsidP="0077643B">
      <w:pPr>
        <w:rPr>
          <w:rFonts w:ascii="Arial" w:hAnsi="Arial"/>
          <w:highlight w:val="green"/>
        </w:rPr>
      </w:pPr>
      <w:r w:rsidRPr="00671259">
        <w:rPr>
          <w:rFonts w:ascii="Arial" w:hAnsi="Arial"/>
          <w:highlight w:val="green"/>
        </w:rPr>
        <w:t xml:space="preserve">The VTS area should be subdivided into requirements for Basic, Standard and/or Advanced capability as discussed in ANNEX 1, paragraph </w:t>
      </w:r>
      <w:r w:rsidRPr="00671259">
        <w:rPr>
          <w:rFonts w:ascii="Arial" w:hAnsi="Arial"/>
          <w:highlight w:val="green"/>
        </w:rPr>
        <w:fldChar w:fldCharType="begin"/>
      </w:r>
      <w:r w:rsidRPr="00671259">
        <w:rPr>
          <w:rFonts w:ascii="Arial" w:hAnsi="Arial"/>
          <w:highlight w:val="green"/>
        </w:rPr>
        <w:instrText xml:space="preserve"> REF _Ref304318129 \r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1.3.2</w:t>
      </w:r>
      <w:r w:rsidRPr="00671259">
        <w:rPr>
          <w:rFonts w:ascii="Arial" w:hAnsi="Arial"/>
          <w:highlight w:val="green"/>
        </w:rPr>
        <w:fldChar w:fldCharType="end"/>
      </w:r>
      <w:r w:rsidRPr="00671259">
        <w:rPr>
          <w:rFonts w:ascii="Arial" w:hAnsi="Arial"/>
          <w:highlight w:val="green"/>
        </w:rPr>
        <w:t xml:space="preserve"> and the need for radar and other sensors coverage shall be defined on the basis of a risk assessment. </w:t>
      </w:r>
    </w:p>
    <w:p w14:paraId="30D47FE8" w14:textId="77777777" w:rsidR="0077643B" w:rsidRPr="00671259" w:rsidRDefault="0077643B" w:rsidP="0077643B">
      <w:pPr>
        <w:rPr>
          <w:rFonts w:ascii="Arial" w:hAnsi="Arial"/>
          <w:highlight w:val="green"/>
        </w:rPr>
      </w:pPr>
      <w:r w:rsidRPr="00671259">
        <w:rPr>
          <w:rFonts w:ascii="Arial" w:hAnsi="Arial"/>
          <w:highlight w:val="green"/>
        </w:rPr>
        <w:t xml:space="preserve">The selected location of radar(s) and their height should ensure that the desired coverage requirements are met. </w:t>
      </w:r>
    </w:p>
    <w:p w14:paraId="633BB9A0" w14:textId="77777777" w:rsidR="0077643B" w:rsidRPr="00671259" w:rsidRDefault="0077643B" w:rsidP="0077643B">
      <w:pPr>
        <w:pStyle w:val="Heading4"/>
        <w:rPr>
          <w:rFonts w:cs="Times New Roman"/>
          <w:highlight w:val="green"/>
        </w:rPr>
      </w:pPr>
      <w:r w:rsidRPr="00671259">
        <w:rPr>
          <w:rFonts w:cs="Times New Roman"/>
          <w:highlight w:val="green"/>
        </w:rPr>
        <w:t>Antenna height</w:t>
      </w:r>
    </w:p>
    <w:p w14:paraId="054D20DF" w14:textId="77777777" w:rsidR="0077643B" w:rsidRPr="00671259" w:rsidRDefault="0077643B" w:rsidP="0077643B">
      <w:pPr>
        <w:rPr>
          <w:rFonts w:ascii="Arial" w:hAnsi="Arial"/>
        </w:rPr>
      </w:pPr>
      <w:r w:rsidRPr="00671259">
        <w:rPr>
          <w:rFonts w:ascii="Arial" w:hAnsi="Arial"/>
          <w:highlight w:val="green"/>
        </w:rPr>
        <w:t>The figures below illustrate how the height of the antenna above the water line affects the maximum and minimum detection range performance.</w:t>
      </w:r>
    </w:p>
    <w:p w14:paraId="7AF2B425" w14:textId="77777777" w:rsidR="0077643B" w:rsidRPr="00671259" w:rsidRDefault="0077643B" w:rsidP="0077643B">
      <w:pPr>
        <w:rPr>
          <w:rFonts w:ascii="Arial" w:hAnsi="Arial"/>
        </w:rPr>
      </w:pPr>
      <w:r w:rsidRPr="00671259">
        <w:rPr>
          <w:rFonts w:ascii="Arial" w:hAnsi="Arial"/>
          <w:highlight w:val="green"/>
        </w:rPr>
        <w:t>Careful consideration should be given to optimise radar location(s) and antenna height(s) to ensure appropriate coverage of the VTS area.</w:t>
      </w:r>
    </w:p>
    <w:p w14:paraId="4BF5E4EE" w14:textId="77777777" w:rsidR="0077643B" w:rsidRPr="00671259" w:rsidRDefault="0077643B" w:rsidP="0077643B">
      <w:pPr>
        <w:rPr>
          <w:rFonts w:ascii="Arial" w:hAnsi="Arial"/>
        </w:rPr>
      </w:pPr>
    </w:p>
    <w:p w14:paraId="335C511C" w14:textId="77777777" w:rsidR="0077643B" w:rsidRPr="00671259" w:rsidRDefault="0077643B" w:rsidP="0077643B">
      <w:pPr>
        <w:keepNext/>
        <w:rPr>
          <w:rFonts w:ascii="Arial" w:hAnsi="Arial"/>
        </w:rPr>
      </w:pPr>
      <w:r>
        <w:rPr>
          <w:rFonts w:ascii="Arial" w:hAnsi="Arial"/>
          <w:noProof/>
          <w:lang w:val="en-US"/>
        </w:rPr>
        <w:drawing>
          <wp:inline distT="0" distB="0" distL="0" distR="0" wp14:anchorId="0ED17383" wp14:editId="14492343">
            <wp:extent cx="5327015" cy="165671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327015" cy="1656715"/>
                    </a:xfrm>
                    <a:prstGeom prst="rect">
                      <a:avLst/>
                    </a:prstGeom>
                    <a:noFill/>
                    <a:ln>
                      <a:noFill/>
                    </a:ln>
                  </pic:spPr>
                </pic:pic>
              </a:graphicData>
            </a:graphic>
          </wp:inline>
        </w:drawing>
      </w:r>
    </w:p>
    <w:p w14:paraId="77A0600F" w14:textId="77777777" w:rsidR="0077643B" w:rsidRPr="00671259" w:rsidRDefault="0077643B" w:rsidP="0077643B">
      <w:pPr>
        <w:jc w:val="center"/>
        <w:rPr>
          <w:rFonts w:ascii="Arial" w:hAnsi="Arial"/>
        </w:rPr>
      </w:pPr>
      <w:bookmarkStart w:id="522" w:name="_Toc334686393"/>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1</w:t>
      </w:r>
      <w:r w:rsidRPr="00671259">
        <w:rPr>
          <w:rFonts w:ascii="Arial" w:hAnsi="Arial"/>
        </w:rPr>
        <w:fldChar w:fldCharType="end"/>
      </w:r>
      <w:r w:rsidRPr="00671259">
        <w:rPr>
          <w:rFonts w:ascii="Arial" w:hAnsi="Arial"/>
        </w:rPr>
        <w:tab/>
        <w:t>Target range and visibility</w:t>
      </w:r>
      <w:bookmarkEnd w:id="522"/>
    </w:p>
    <w:p w14:paraId="5E9204D3" w14:textId="77777777" w:rsidR="0077643B" w:rsidRPr="00671259" w:rsidRDefault="0077643B" w:rsidP="0077643B">
      <w:pPr>
        <w:jc w:val="center"/>
        <w:rPr>
          <w:rFonts w:ascii="Arial" w:hAnsi="Arial"/>
        </w:rPr>
      </w:pPr>
    </w:p>
    <w:p w14:paraId="22D009B7" w14:textId="77777777" w:rsidR="0077643B" w:rsidRPr="00671259" w:rsidRDefault="0077643B" w:rsidP="0077643B">
      <w:pPr>
        <w:pStyle w:val="Heading3"/>
        <w:rPr>
          <w:highlight w:val="green"/>
        </w:rPr>
      </w:pPr>
      <w:bookmarkStart w:id="523" w:name="_Toc314488018"/>
      <w:bookmarkStart w:id="524" w:name="_Toc334686144"/>
      <w:r w:rsidRPr="00671259">
        <w:rPr>
          <w:highlight w:val="green"/>
        </w:rPr>
        <w:t>Targets to be detected</w:t>
      </w:r>
      <w:bookmarkEnd w:id="523"/>
      <w:bookmarkEnd w:id="524"/>
    </w:p>
    <w:p w14:paraId="22117D03" w14:textId="77777777" w:rsidR="0077643B" w:rsidRPr="00671259" w:rsidRDefault="0077643B" w:rsidP="0077643B">
      <w:pPr>
        <w:rPr>
          <w:rFonts w:ascii="Arial" w:hAnsi="Arial"/>
          <w:highlight w:val="green"/>
        </w:rPr>
      </w:pPr>
      <w:r w:rsidRPr="00671259">
        <w:rPr>
          <w:rFonts w:ascii="Arial" w:hAnsi="Arial"/>
          <w:highlight w:val="green"/>
        </w:rPr>
        <w:t xml:space="preserve">The radar in a VTS should be capable of detecting and tracking all types of surface objects defined by the VTS authority in weather conditions normal for the individual site. </w:t>
      </w:r>
    </w:p>
    <w:p w14:paraId="13F5932A" w14:textId="77777777" w:rsidR="0077643B" w:rsidRPr="00671259" w:rsidRDefault="0077643B" w:rsidP="0077643B">
      <w:pPr>
        <w:rPr>
          <w:rFonts w:ascii="Arial" w:hAnsi="Arial"/>
        </w:rPr>
      </w:pPr>
      <w:r w:rsidRPr="00B87B2B">
        <w:rPr>
          <w:rFonts w:ascii="Arial" w:hAnsi="Arial"/>
          <w:highlight w:val="green"/>
        </w:rPr>
        <w:fldChar w:fldCharType="begin"/>
      </w:r>
      <w:r w:rsidRPr="00B87B2B">
        <w:rPr>
          <w:rFonts w:ascii="Arial" w:hAnsi="Arial"/>
          <w:highlight w:val="green"/>
        </w:rPr>
        <w:instrText xml:space="preserve"> REF _Ref159394928 \h  \* MERGEFORMAT </w:instrText>
      </w:r>
      <w:r w:rsidRPr="00B87B2B">
        <w:rPr>
          <w:rFonts w:ascii="Arial" w:hAnsi="Arial"/>
          <w:highlight w:val="green"/>
        </w:rPr>
      </w:r>
      <w:r w:rsidRPr="00B87B2B">
        <w:rPr>
          <w:rFonts w:ascii="Arial" w:hAnsi="Arial"/>
          <w:highlight w:val="green"/>
        </w:rPr>
        <w:fldChar w:fldCharType="separate"/>
      </w:r>
      <w:r w:rsidRPr="00B87B2B">
        <w:rPr>
          <w:rFonts w:ascii="Arial" w:hAnsi="Arial"/>
          <w:highlight w:val="green"/>
        </w:rPr>
        <w:t>Table 2</w:t>
      </w:r>
      <w:r w:rsidRPr="00B87B2B">
        <w:rPr>
          <w:rFonts w:ascii="Arial" w:hAnsi="Arial"/>
          <w:highlight w:val="green"/>
        </w:rPr>
        <w:noBreakHyphen/>
        <w:t>3</w:t>
      </w:r>
      <w:r w:rsidRPr="00B87B2B">
        <w:rPr>
          <w:rFonts w:ascii="Arial" w:hAnsi="Arial"/>
          <w:highlight w:val="green"/>
        </w:rPr>
        <w:fldChar w:fldCharType="end"/>
      </w:r>
      <w:r w:rsidRPr="00B87B2B">
        <w:rPr>
          <w:rFonts w:ascii="Arial" w:hAnsi="Arial"/>
          <w:highlight w:val="green"/>
        </w:rPr>
        <w:t xml:space="preserve"> lists the IALA target types to be detected for Basic, Standard and advanced Capability. Refer to </w:t>
      </w:r>
      <w:r w:rsidRPr="00B87B2B">
        <w:rPr>
          <w:rFonts w:ascii="Arial" w:hAnsi="Arial"/>
          <w:highlight w:val="green"/>
        </w:rPr>
        <w:fldChar w:fldCharType="begin"/>
      </w:r>
      <w:r w:rsidRPr="00B87B2B">
        <w:rPr>
          <w:rFonts w:ascii="Arial" w:hAnsi="Arial"/>
          <w:highlight w:val="green"/>
        </w:rPr>
        <w:instrText xml:space="preserve"> REF _Ref303427537 \h  \* MERGEFORMAT </w:instrText>
      </w:r>
      <w:r w:rsidRPr="00B87B2B">
        <w:rPr>
          <w:rFonts w:ascii="Arial" w:hAnsi="Arial"/>
          <w:highlight w:val="green"/>
        </w:rPr>
      </w:r>
      <w:r w:rsidRPr="00B87B2B">
        <w:rPr>
          <w:rFonts w:ascii="Arial" w:hAnsi="Arial"/>
          <w:highlight w:val="green"/>
        </w:rPr>
        <w:fldChar w:fldCharType="separate"/>
      </w:r>
      <w:r w:rsidRPr="00B87B2B">
        <w:rPr>
          <w:rFonts w:ascii="Arial" w:hAnsi="Arial"/>
          <w:highlight w:val="green"/>
        </w:rPr>
        <w:t>Table 2</w:t>
      </w:r>
      <w:r w:rsidRPr="00B87B2B">
        <w:rPr>
          <w:rFonts w:ascii="Arial" w:hAnsi="Arial"/>
          <w:highlight w:val="green"/>
        </w:rPr>
        <w:noBreakHyphen/>
        <w:t>1</w:t>
      </w:r>
      <w:r w:rsidRPr="00B87B2B">
        <w:rPr>
          <w:rFonts w:ascii="Arial" w:hAnsi="Arial"/>
          <w:highlight w:val="green"/>
        </w:rPr>
        <w:fldChar w:fldCharType="end"/>
      </w:r>
      <w:r w:rsidRPr="00B87B2B">
        <w:rPr>
          <w:rFonts w:ascii="Arial" w:hAnsi="Arial"/>
          <w:highlight w:val="green"/>
        </w:rPr>
        <w:t xml:space="preserve"> for IALA target definitions. Obviously, smaller targets at close range are detectable by radars in any of the 3 categories, but table 2-3 indicates the minimum requirement.</w:t>
      </w:r>
    </w:p>
    <w:p w14:paraId="4F1B7924" w14:textId="77777777" w:rsidR="0077643B" w:rsidRPr="00671259" w:rsidRDefault="0077643B" w:rsidP="0077643B">
      <w:pPr>
        <w:rPr>
          <w:rFonts w:ascii="Arial" w:hAnsi="Arial"/>
        </w:rPr>
      </w:pPr>
    </w:p>
    <w:p w14:paraId="6C032D79" w14:textId="77777777" w:rsidR="0077643B" w:rsidRPr="00671259" w:rsidRDefault="0077643B" w:rsidP="0077643B">
      <w:pPr>
        <w:pStyle w:val="Caption"/>
        <w:rPr>
          <w:rFonts w:ascii="Arial" w:hAnsi="Arial"/>
        </w:rPr>
      </w:pPr>
      <w:bookmarkStart w:id="525" w:name="_Ref159394928"/>
      <w:bookmarkStart w:id="526" w:name="_Toc159655730"/>
      <w:bookmarkStart w:id="527" w:name="_Toc161646932"/>
      <w:bookmarkStart w:id="528" w:name="_Toc334686370"/>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rPr>
        <w:t>3</w:t>
      </w:r>
      <w:r w:rsidRPr="00671259">
        <w:rPr>
          <w:rFonts w:ascii="Arial" w:hAnsi="Arial"/>
        </w:rPr>
        <w:fldChar w:fldCharType="end"/>
      </w:r>
      <w:bookmarkEnd w:id="525"/>
      <w:r w:rsidRPr="00671259">
        <w:rPr>
          <w:rFonts w:ascii="Arial" w:hAnsi="Arial"/>
        </w:rPr>
        <w:tab/>
        <w:t>Target</w:t>
      </w:r>
      <w:bookmarkEnd w:id="526"/>
      <w:bookmarkEnd w:id="527"/>
      <w:r w:rsidRPr="00671259">
        <w:rPr>
          <w:rFonts w:ascii="Arial" w:hAnsi="Arial"/>
        </w:rPr>
        <w:t>s to be detected</w:t>
      </w:r>
      <w:bookmarkEnd w:id="528"/>
    </w:p>
    <w:bookmarkStart w:id="529" w:name="_MON_1377170173"/>
    <w:bookmarkStart w:id="530" w:name="_MON_1377170292"/>
    <w:bookmarkStart w:id="531" w:name="_MON_1377196244"/>
    <w:bookmarkStart w:id="532" w:name="_MON_1377326366"/>
    <w:bookmarkStart w:id="533" w:name="_MON_1378103486"/>
    <w:bookmarkStart w:id="534" w:name="_MON_1388570359"/>
    <w:bookmarkStart w:id="535" w:name="_MON_1388570368"/>
    <w:bookmarkStart w:id="536" w:name="_MON_1388575147"/>
    <w:bookmarkStart w:id="537" w:name="_MON_1388992876"/>
    <w:bookmarkStart w:id="538" w:name="_MON_1377169493"/>
    <w:bookmarkStart w:id="539" w:name="_MON_1377169739"/>
    <w:bookmarkStart w:id="540" w:name="_MON_1377169764"/>
    <w:bookmarkStart w:id="541" w:name="_MON_1377169876"/>
    <w:bookmarkEnd w:id="529"/>
    <w:bookmarkEnd w:id="530"/>
    <w:bookmarkEnd w:id="531"/>
    <w:bookmarkEnd w:id="532"/>
    <w:bookmarkEnd w:id="533"/>
    <w:bookmarkEnd w:id="534"/>
    <w:bookmarkEnd w:id="535"/>
    <w:bookmarkEnd w:id="536"/>
    <w:bookmarkEnd w:id="537"/>
    <w:bookmarkEnd w:id="538"/>
    <w:bookmarkEnd w:id="539"/>
    <w:bookmarkEnd w:id="540"/>
    <w:bookmarkEnd w:id="541"/>
    <w:commentRangeStart w:id="542"/>
    <w:bookmarkStart w:id="543" w:name="_MON_1377169971"/>
    <w:bookmarkEnd w:id="543"/>
    <w:p w14:paraId="50F45B2A" w14:textId="77777777" w:rsidR="0077643B" w:rsidRPr="00671259" w:rsidRDefault="0077643B" w:rsidP="0077643B">
      <w:pPr>
        <w:rPr>
          <w:rFonts w:ascii="Arial" w:hAnsi="Arial"/>
        </w:rPr>
      </w:pPr>
      <w:r w:rsidRPr="00671259">
        <w:rPr>
          <w:rFonts w:ascii="Arial" w:hAnsi="Arial"/>
        </w:rPr>
        <w:object w:dxaOrig="8435" w:dyaOrig="5400" w14:anchorId="54DA7D6E">
          <v:shape id="_x0000_i1030" type="#_x0000_t75" style="width:421.7pt;height:269.65pt" o:ole="">
            <v:imagedata r:id="rId95" o:title=""/>
          </v:shape>
          <o:OLEObject Type="Embed" ProgID="Excel.Sheet.8" ShapeID="_x0000_i1030" DrawAspect="Content" ObjectID="_1283759045" r:id="rId96"/>
        </w:object>
      </w:r>
      <w:commentRangeEnd w:id="542"/>
      <w:r w:rsidRPr="00671259">
        <w:rPr>
          <w:rStyle w:val="CommentReference"/>
          <w:rFonts w:ascii="Arial" w:hAnsi="Arial"/>
        </w:rPr>
        <w:commentReference w:id="542"/>
      </w:r>
    </w:p>
    <w:p w14:paraId="495A3CCA" w14:textId="77777777" w:rsidR="0077643B" w:rsidRPr="00671259" w:rsidRDefault="0077643B" w:rsidP="0077643B">
      <w:pPr>
        <w:rPr>
          <w:rFonts w:ascii="Arial" w:hAnsi="Arial"/>
          <w:highlight w:val="green"/>
        </w:rPr>
      </w:pPr>
      <w:r w:rsidRPr="00671259">
        <w:rPr>
          <w:rFonts w:ascii="Arial" w:hAnsi="Arial"/>
          <w:highlight w:val="green"/>
        </w:rPr>
        <w:t>In addition any special object</w:t>
      </w:r>
      <w:r>
        <w:rPr>
          <w:rFonts w:ascii="Arial" w:hAnsi="Arial"/>
          <w:highlight w:val="green"/>
        </w:rPr>
        <w:t>s</w:t>
      </w:r>
      <w:r w:rsidRPr="00671259">
        <w:rPr>
          <w:rFonts w:ascii="Arial" w:hAnsi="Arial"/>
          <w:highlight w:val="green"/>
        </w:rPr>
        <w:t xml:space="preserve"> of interest should be specified separately.</w:t>
      </w:r>
    </w:p>
    <w:p w14:paraId="25DAE5C1" w14:textId="77777777" w:rsidR="0077643B" w:rsidRPr="00BD1250" w:rsidRDefault="0077643B" w:rsidP="0077643B">
      <w:pPr>
        <w:pStyle w:val="Heading3"/>
        <w:rPr>
          <w:highlight w:val="green"/>
        </w:rPr>
      </w:pPr>
      <w:bookmarkStart w:id="544" w:name="_Toc314488020"/>
      <w:bookmarkStart w:id="545" w:name="_Toc334686145"/>
      <w:r w:rsidRPr="00BD1250">
        <w:rPr>
          <w:highlight w:val="green"/>
        </w:rPr>
        <w:t>Determination of environmental capabilities and constraints</w:t>
      </w:r>
      <w:bookmarkEnd w:id="544"/>
      <w:bookmarkEnd w:id="545"/>
    </w:p>
    <w:p w14:paraId="59ACE4D2" w14:textId="77777777" w:rsidR="0077643B" w:rsidRPr="00BD1250" w:rsidRDefault="0077643B" w:rsidP="0077643B">
      <w:pPr>
        <w:rPr>
          <w:rFonts w:ascii="Arial" w:hAnsi="Arial"/>
          <w:highlight w:val="green"/>
        </w:rPr>
      </w:pPr>
      <w:r w:rsidRPr="00BD1250">
        <w:rPr>
          <w:rFonts w:ascii="Arial" w:hAnsi="Arial"/>
          <w:highlight w:val="green"/>
        </w:rPr>
        <w:t xml:space="preserve">The environmental conditions of the VTS area should be described, including the annual cycle. This should include conditions to be expected as normal over a 12-month period as well as extreme events. </w:t>
      </w:r>
    </w:p>
    <w:p w14:paraId="58D31F9C" w14:textId="77777777" w:rsidR="0077643B" w:rsidRPr="00BD1250" w:rsidRDefault="0077643B" w:rsidP="0077643B">
      <w:pPr>
        <w:rPr>
          <w:rFonts w:ascii="Arial" w:hAnsi="Arial"/>
          <w:highlight w:val="green"/>
        </w:rPr>
      </w:pPr>
      <w:r w:rsidRPr="00BD1250">
        <w:rPr>
          <w:rFonts w:ascii="Arial" w:hAnsi="Arial"/>
          <w:highlight w:val="green"/>
        </w:rPr>
        <w:t xml:space="preserve">Restrictions with respect to operation and access to site(s) due to weather should also be included. </w:t>
      </w:r>
    </w:p>
    <w:p w14:paraId="36707CEA" w14:textId="77777777" w:rsidR="0077643B" w:rsidRPr="00BD1250" w:rsidRDefault="0077643B" w:rsidP="0077643B">
      <w:pPr>
        <w:rPr>
          <w:rFonts w:ascii="Arial" w:hAnsi="Arial"/>
          <w:highlight w:val="green"/>
        </w:rPr>
      </w:pPr>
      <w:r w:rsidRPr="00BD1250">
        <w:rPr>
          <w:rFonts w:ascii="Arial" w:hAnsi="Arial"/>
          <w:highlight w:val="green"/>
        </w:rPr>
        <w:t xml:space="preserve">It is highlighted that individual assessments for individual VTS sites must be made. A standard set of specifications for environmental requirements cannot be made to cover all VTS installations, and the tables included in this paragraph are only indicative, giving performance obtainable by traditional magnetron radars. </w:t>
      </w:r>
    </w:p>
    <w:p w14:paraId="1474DD4D" w14:textId="77777777" w:rsidR="0077643B" w:rsidRPr="00671259" w:rsidRDefault="0077643B" w:rsidP="0077643B">
      <w:pPr>
        <w:rPr>
          <w:rFonts w:ascii="Arial" w:hAnsi="Arial"/>
        </w:rPr>
      </w:pPr>
      <w:r w:rsidRPr="00BD1250">
        <w:rPr>
          <w:rFonts w:ascii="Arial" w:hAnsi="Arial"/>
          <w:highlight w:val="green"/>
        </w:rPr>
        <w:t>New technology radars may allow for additional performance within economical reach.</w:t>
      </w:r>
      <w:r w:rsidRPr="00671259">
        <w:rPr>
          <w:rFonts w:ascii="Arial" w:hAnsi="Arial"/>
        </w:rPr>
        <w:t xml:space="preserve">  </w:t>
      </w:r>
    </w:p>
    <w:p w14:paraId="625A809A" w14:textId="77777777" w:rsidR="0077643B" w:rsidRPr="00671259" w:rsidRDefault="0077643B" w:rsidP="0077643B">
      <w:pPr>
        <w:rPr>
          <w:rFonts w:ascii="Arial" w:hAnsi="Arial"/>
        </w:rPr>
      </w:pPr>
    </w:p>
    <w:p w14:paraId="45048589" w14:textId="77777777" w:rsidR="0077643B" w:rsidRPr="00BD1250" w:rsidRDefault="0077643B" w:rsidP="0077643B">
      <w:pPr>
        <w:pStyle w:val="Heading4"/>
        <w:rPr>
          <w:rFonts w:cs="Times New Roman"/>
          <w:highlight w:val="green"/>
        </w:rPr>
      </w:pPr>
      <w:r w:rsidRPr="00BD1250">
        <w:rPr>
          <w:rFonts w:cs="Times New Roman"/>
          <w:highlight w:val="green"/>
        </w:rPr>
        <w:t>Precipitation</w:t>
      </w:r>
    </w:p>
    <w:p w14:paraId="5983C0B2" w14:textId="77777777" w:rsidR="0077643B" w:rsidRPr="00BD1250" w:rsidRDefault="0077643B" w:rsidP="0077643B">
      <w:pPr>
        <w:rPr>
          <w:rFonts w:ascii="Arial" w:hAnsi="Arial"/>
          <w:highlight w:val="green"/>
        </w:rPr>
      </w:pPr>
      <w:r w:rsidRPr="00BD1250">
        <w:rPr>
          <w:rFonts w:ascii="Arial" w:hAnsi="Arial"/>
          <w:highlight w:val="green"/>
          <w:lang w:eastAsia="de-DE"/>
        </w:rPr>
        <w:t xml:space="preserve">Information about precipitation over the VTS areas should be obtained from meteorological services, and </w:t>
      </w:r>
      <w:r w:rsidRPr="00BD1250">
        <w:rPr>
          <w:rFonts w:ascii="Arial" w:hAnsi="Arial"/>
          <w:highlight w:val="green"/>
        </w:rPr>
        <w:t xml:space="preserve">the VTS authority should define the required radar performance requirements in clear conditions as well as for normal precipitation conditions. </w:t>
      </w:r>
    </w:p>
    <w:p w14:paraId="2E844408" w14:textId="77777777" w:rsidR="0077643B" w:rsidRPr="00BD1250" w:rsidRDefault="0077643B" w:rsidP="0077643B">
      <w:pPr>
        <w:rPr>
          <w:rFonts w:ascii="Arial" w:hAnsi="Arial"/>
          <w:highlight w:val="green"/>
          <w:lang w:eastAsia="de-DE"/>
        </w:rPr>
      </w:pPr>
      <w:r w:rsidRPr="00BD1250">
        <w:rPr>
          <w:rFonts w:ascii="Arial" w:hAnsi="Arial"/>
          <w:highlight w:val="green"/>
        </w:rPr>
        <w:t xml:space="preserve">Note that rising coastline tends to increase precipitation over land at some locations, and normal as well as extreme precipitation over sea may therefore differ substantially from precipitation statistics determined for land-based meteorological stations. </w:t>
      </w:r>
    </w:p>
    <w:p w14:paraId="2332B8CE" w14:textId="77777777" w:rsidR="0077643B" w:rsidRPr="00671259" w:rsidRDefault="0077643B" w:rsidP="0077643B">
      <w:pPr>
        <w:rPr>
          <w:rFonts w:ascii="Arial" w:hAnsi="Arial"/>
        </w:rPr>
      </w:pPr>
      <w:r w:rsidRPr="00BD1250">
        <w:rPr>
          <w:rFonts w:ascii="Arial" w:hAnsi="Arial"/>
          <w:highlight w:val="green"/>
        </w:rPr>
        <w:fldChar w:fldCharType="begin"/>
      </w:r>
      <w:r w:rsidRPr="00BD1250">
        <w:rPr>
          <w:rFonts w:ascii="Arial" w:hAnsi="Arial"/>
          <w:highlight w:val="green"/>
        </w:rPr>
        <w:instrText xml:space="preserve"> REF _Ref304325697 \h  \* MERGEFORMAT </w:instrText>
      </w:r>
      <w:r w:rsidRPr="00BD1250">
        <w:rPr>
          <w:rFonts w:ascii="Arial" w:hAnsi="Arial"/>
          <w:highlight w:val="green"/>
        </w:rPr>
      </w:r>
      <w:r w:rsidRPr="00BD1250">
        <w:rPr>
          <w:rFonts w:ascii="Arial" w:hAnsi="Arial"/>
          <w:highlight w:val="green"/>
        </w:rPr>
        <w:fldChar w:fldCharType="separate"/>
      </w:r>
      <w:r w:rsidRPr="00BD1250">
        <w:rPr>
          <w:rFonts w:ascii="Arial" w:hAnsi="Arial"/>
          <w:highlight w:val="green"/>
        </w:rPr>
        <w:t>Table 2</w:t>
      </w:r>
      <w:r w:rsidRPr="00BD1250">
        <w:rPr>
          <w:rFonts w:ascii="Arial" w:hAnsi="Arial"/>
          <w:highlight w:val="green"/>
        </w:rPr>
        <w:noBreakHyphen/>
        <w:t>4</w:t>
      </w:r>
      <w:r w:rsidRPr="00BD1250">
        <w:rPr>
          <w:rFonts w:ascii="Arial" w:hAnsi="Arial"/>
          <w:highlight w:val="green"/>
        </w:rPr>
        <w:fldChar w:fldCharType="end"/>
      </w:r>
      <w:r w:rsidRPr="00BD1250">
        <w:rPr>
          <w:rFonts w:ascii="Arial" w:hAnsi="Arial"/>
          <w:highlight w:val="green"/>
        </w:rPr>
        <w:t xml:space="preserve"> provides typical precipitation data used in VTS radar specifications. It should be noted that intensities may exceed these values for brief periods of time, but it might not be economically feasible to design for such occasions.</w:t>
      </w:r>
    </w:p>
    <w:p w14:paraId="6BE87EC4" w14:textId="77777777" w:rsidR="0077643B" w:rsidRPr="00671259" w:rsidRDefault="0077643B" w:rsidP="0077643B">
      <w:pPr>
        <w:rPr>
          <w:rFonts w:ascii="Arial" w:hAnsi="Arial"/>
          <w:highlight w:val="yellow"/>
        </w:rPr>
      </w:pPr>
    </w:p>
    <w:p w14:paraId="51540D6D" w14:textId="77777777" w:rsidR="0077643B" w:rsidRPr="00BD1250" w:rsidRDefault="0077643B" w:rsidP="0077643B">
      <w:pPr>
        <w:pStyle w:val="Caption"/>
        <w:rPr>
          <w:rFonts w:ascii="Arial" w:hAnsi="Arial"/>
          <w:highlight w:val="green"/>
        </w:rPr>
      </w:pPr>
      <w:bookmarkStart w:id="546" w:name="_Ref304325697"/>
      <w:bookmarkStart w:id="547" w:name="_Toc334686371"/>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rPr>
        <w:t>4</w:t>
      </w:r>
      <w:r w:rsidRPr="00671259">
        <w:rPr>
          <w:rFonts w:ascii="Arial" w:hAnsi="Arial"/>
        </w:rPr>
        <w:fldChar w:fldCharType="end"/>
      </w:r>
      <w:bookmarkEnd w:id="546"/>
      <w:r w:rsidRPr="00671259">
        <w:rPr>
          <w:rFonts w:ascii="Arial" w:hAnsi="Arial"/>
        </w:rPr>
        <w:t xml:space="preserve"> </w:t>
      </w:r>
      <w:r w:rsidRPr="00671259">
        <w:rPr>
          <w:rFonts w:ascii="Arial" w:hAnsi="Arial"/>
        </w:rPr>
        <w:tab/>
      </w:r>
      <w:r w:rsidRPr="00BD1250">
        <w:rPr>
          <w:rFonts w:ascii="Arial" w:hAnsi="Arial"/>
          <w:highlight w:val="green"/>
        </w:rPr>
        <w:t>Typical precipitation specification levels (rainfall rate) for VTS radar</w:t>
      </w:r>
      <w:bookmarkEnd w:id="547"/>
    </w:p>
    <w:bookmarkStart w:id="548" w:name="_MON_1378105520"/>
    <w:bookmarkStart w:id="549" w:name="_MON_1378105619"/>
    <w:bookmarkStart w:id="550" w:name="_MON_1388825319"/>
    <w:bookmarkStart w:id="551" w:name="_MON_1388825725"/>
    <w:bookmarkStart w:id="552" w:name="_MON_1388825907"/>
    <w:bookmarkStart w:id="553" w:name="_MON_1388825952"/>
    <w:bookmarkStart w:id="554" w:name="_MON_1388825968"/>
    <w:bookmarkStart w:id="555" w:name="_MON_1388825975"/>
    <w:bookmarkStart w:id="556" w:name="_MON_1388826003"/>
    <w:bookmarkStart w:id="557" w:name="_MON_1388826033"/>
    <w:bookmarkStart w:id="558" w:name="_MON_1388826064"/>
    <w:bookmarkStart w:id="559" w:name="_MON_1388993126"/>
    <w:bookmarkStart w:id="560" w:name="_MON_1393327780"/>
    <w:bookmarkStart w:id="561" w:name="_MON_1378064563"/>
    <w:bookmarkStart w:id="562" w:name="_MON_1378064987"/>
    <w:bookmarkStart w:id="563" w:name="_MON_1378065006"/>
    <w:bookmarkStart w:id="564" w:name="_MON_1378066942"/>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Start w:id="565" w:name="_MON_1378067342"/>
    <w:bookmarkEnd w:id="565"/>
    <w:p w14:paraId="209401EA" w14:textId="77777777" w:rsidR="0077643B" w:rsidRPr="00BD1250" w:rsidRDefault="0077643B" w:rsidP="0077643B">
      <w:pPr>
        <w:pStyle w:val="Caption"/>
        <w:rPr>
          <w:rFonts w:ascii="Arial" w:hAnsi="Arial"/>
          <w:szCs w:val="24"/>
          <w:highlight w:val="green"/>
        </w:rPr>
      </w:pPr>
      <w:r w:rsidRPr="00BD1250">
        <w:rPr>
          <w:rFonts w:ascii="Arial" w:hAnsi="Arial"/>
          <w:highlight w:val="green"/>
        </w:rPr>
        <w:object w:dxaOrig="9540" w:dyaOrig="3008" w14:anchorId="5D0AD8B9">
          <v:shape id="_x0000_i1031" type="#_x0000_t75" style="width:417.25pt;height:131.95pt" o:ole="">
            <v:imagedata r:id="rId97" o:title=""/>
          </v:shape>
          <o:OLEObject Type="Embed" ProgID="Excel.Sheet.8" ShapeID="_x0000_i1031" DrawAspect="Content" ObjectID="_1283759046" r:id="rId98"/>
        </w:object>
      </w:r>
    </w:p>
    <w:p w14:paraId="691A3663" w14:textId="77777777" w:rsidR="0077643B" w:rsidRPr="00BD1250" w:rsidRDefault="0077643B" w:rsidP="0077643B">
      <w:pPr>
        <w:pStyle w:val="Caption"/>
        <w:rPr>
          <w:rFonts w:ascii="Arial" w:hAnsi="Arial"/>
          <w:highlight w:val="green"/>
        </w:rPr>
      </w:pPr>
      <w:r w:rsidRPr="00BD1250">
        <w:rPr>
          <w:rFonts w:ascii="Arial" w:hAnsi="Arial"/>
          <w:highlight w:val="green"/>
        </w:rPr>
        <w:t>Note that rainfalls are rare in dry/hot regions, maybe only once or twice per year and the Authority should consider if  rain shall be specified at all.</w:t>
      </w:r>
    </w:p>
    <w:p w14:paraId="2DA55FA3" w14:textId="77777777" w:rsidR="0077643B" w:rsidRPr="00671259" w:rsidRDefault="0077643B" w:rsidP="0077643B">
      <w:pPr>
        <w:rPr>
          <w:rFonts w:ascii="Arial" w:hAnsi="Arial"/>
        </w:rPr>
      </w:pPr>
      <w:r w:rsidRPr="00BD1250">
        <w:rPr>
          <w:rFonts w:ascii="Arial" w:hAnsi="Arial"/>
          <w:highlight w:val="green"/>
        </w:rPr>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3C52CABB" w14:textId="77777777" w:rsidR="0077643B" w:rsidRPr="00671259" w:rsidRDefault="0077643B" w:rsidP="0077643B">
      <w:pPr>
        <w:rPr>
          <w:rFonts w:ascii="Arial" w:hAnsi="Arial"/>
        </w:rPr>
      </w:pPr>
    </w:p>
    <w:p w14:paraId="4F382B98" w14:textId="77777777" w:rsidR="0077643B" w:rsidRPr="009646E5" w:rsidRDefault="0077643B" w:rsidP="0077643B">
      <w:pPr>
        <w:pStyle w:val="Heading4"/>
        <w:rPr>
          <w:rFonts w:cs="Times New Roman"/>
          <w:highlight w:val="green"/>
        </w:rPr>
      </w:pPr>
      <w:r w:rsidRPr="009646E5">
        <w:rPr>
          <w:rFonts w:cs="Times New Roman"/>
          <w:highlight w:val="green"/>
        </w:rPr>
        <w:t>Sea Clutter</w:t>
      </w:r>
    </w:p>
    <w:p w14:paraId="38ED40E2" w14:textId="77777777" w:rsidR="0077643B" w:rsidRPr="009646E5" w:rsidRDefault="0077643B" w:rsidP="0077643B">
      <w:pPr>
        <w:rPr>
          <w:rFonts w:ascii="Arial" w:hAnsi="Arial"/>
          <w:szCs w:val="22"/>
          <w:highlight w:val="green"/>
        </w:rPr>
      </w:pPr>
      <w:r w:rsidRPr="009646E5">
        <w:rPr>
          <w:rFonts w:ascii="Arial" w:hAnsi="Arial"/>
          <w:highlight w:val="green"/>
        </w:rPr>
        <w:t xml:space="preserve">Numerous Sea clutter models exist, however, the CARPET models derive the mean sea clutter reflectivity from the clutter model developed by the Georgia Institute of Technology (GIT). </w:t>
      </w:r>
      <w:r w:rsidRPr="009646E5">
        <w:rPr>
          <w:rFonts w:ascii="Arial" w:hAnsi="Arial"/>
          <w:szCs w:val="22"/>
          <w:highlight w:val="green"/>
        </w:rPr>
        <w:t>The average wave height is derived from the hydro-graphic sea state so that fully developed sea conditions are assumed. The hydrographical sea state scale with the corresponding wind speeds and average wave heights are shown below.</w:t>
      </w:r>
    </w:p>
    <w:p w14:paraId="00DEEFB4" w14:textId="77777777" w:rsidR="0077643B" w:rsidRPr="009646E5" w:rsidRDefault="0077643B" w:rsidP="0077643B">
      <w:pPr>
        <w:rPr>
          <w:rFonts w:ascii="Arial" w:hAnsi="Arial"/>
          <w:szCs w:val="22"/>
          <w:highlight w:val="green"/>
        </w:rPr>
      </w:pPr>
    </w:p>
    <w:p w14:paraId="039E7874" w14:textId="77777777" w:rsidR="0077643B" w:rsidRPr="009646E5" w:rsidRDefault="0077643B" w:rsidP="0077643B">
      <w:pPr>
        <w:pStyle w:val="Caption"/>
        <w:rPr>
          <w:rFonts w:ascii="Arial" w:hAnsi="Arial"/>
          <w:highlight w:val="green"/>
        </w:rPr>
      </w:pPr>
      <w:bookmarkStart w:id="566" w:name="_Toc334686372"/>
      <w:r w:rsidRPr="009646E5">
        <w:rPr>
          <w:rFonts w:ascii="Arial" w:hAnsi="Arial"/>
          <w:highlight w:val="green"/>
        </w:rPr>
        <w:t xml:space="preserve">Table </w:t>
      </w:r>
      <w:r w:rsidRPr="009646E5">
        <w:rPr>
          <w:rFonts w:ascii="Arial" w:hAnsi="Arial"/>
          <w:highlight w:val="green"/>
        </w:rPr>
        <w:fldChar w:fldCharType="begin"/>
      </w:r>
      <w:r w:rsidRPr="009646E5">
        <w:rPr>
          <w:rFonts w:ascii="Arial" w:hAnsi="Arial"/>
          <w:highlight w:val="green"/>
        </w:rPr>
        <w:instrText xml:space="preserve"> STYLEREF 1 \s </w:instrText>
      </w:r>
      <w:r w:rsidRPr="009646E5">
        <w:rPr>
          <w:rFonts w:ascii="Arial" w:hAnsi="Arial"/>
          <w:highlight w:val="green"/>
        </w:rPr>
        <w:fldChar w:fldCharType="separate"/>
      </w:r>
      <w:r w:rsidRPr="009646E5">
        <w:rPr>
          <w:rFonts w:ascii="Arial" w:hAnsi="Arial"/>
          <w:highlight w:val="green"/>
        </w:rPr>
        <w:t>2</w:t>
      </w:r>
      <w:r w:rsidRPr="009646E5">
        <w:rPr>
          <w:rFonts w:ascii="Arial" w:hAnsi="Arial"/>
          <w:highlight w:val="green"/>
        </w:rPr>
        <w:fldChar w:fldCharType="end"/>
      </w:r>
      <w:r w:rsidRPr="009646E5">
        <w:rPr>
          <w:rFonts w:ascii="Arial" w:hAnsi="Arial"/>
          <w:highlight w:val="green"/>
        </w:rPr>
        <w:noBreakHyphen/>
      </w:r>
      <w:r w:rsidRPr="009646E5">
        <w:rPr>
          <w:rFonts w:ascii="Arial" w:hAnsi="Arial"/>
          <w:highlight w:val="green"/>
        </w:rPr>
        <w:fldChar w:fldCharType="begin"/>
      </w:r>
      <w:r w:rsidRPr="009646E5">
        <w:rPr>
          <w:rFonts w:ascii="Arial" w:hAnsi="Arial"/>
          <w:highlight w:val="green"/>
        </w:rPr>
        <w:instrText xml:space="preserve"> SEQ Table \* ARABIC \s 1 </w:instrText>
      </w:r>
      <w:r w:rsidRPr="009646E5">
        <w:rPr>
          <w:rFonts w:ascii="Arial" w:hAnsi="Arial"/>
          <w:highlight w:val="green"/>
        </w:rPr>
        <w:fldChar w:fldCharType="separate"/>
      </w:r>
      <w:r w:rsidRPr="009646E5">
        <w:rPr>
          <w:rFonts w:ascii="Arial" w:hAnsi="Arial"/>
          <w:highlight w:val="green"/>
        </w:rPr>
        <w:t>5</w:t>
      </w:r>
      <w:r w:rsidRPr="009646E5">
        <w:rPr>
          <w:rFonts w:ascii="Arial" w:hAnsi="Arial"/>
          <w:highlight w:val="green"/>
        </w:rPr>
        <w:fldChar w:fldCharType="end"/>
      </w:r>
      <w:r w:rsidRPr="009646E5">
        <w:rPr>
          <w:rFonts w:ascii="Arial" w:hAnsi="Arial"/>
          <w:highlight w:val="green"/>
        </w:rPr>
        <w:t xml:space="preserve"> </w:t>
      </w:r>
      <w:r w:rsidRPr="009646E5">
        <w:rPr>
          <w:rFonts w:ascii="Arial" w:hAnsi="Arial"/>
          <w:highlight w:val="green"/>
        </w:rPr>
        <w:tab/>
        <w:t>Douglas (GIT) Sea state table</w:t>
      </w:r>
      <w:bookmarkEnd w:id="566"/>
    </w:p>
    <w:bookmarkStart w:id="567" w:name="_MON_1388992325"/>
    <w:bookmarkStart w:id="568" w:name="_MON_1393688303"/>
    <w:bookmarkStart w:id="569" w:name="_MON_1393688346"/>
    <w:bookmarkStart w:id="570" w:name="_MON_1388828137"/>
    <w:bookmarkStart w:id="571" w:name="_MON_1388828167"/>
    <w:bookmarkStart w:id="572" w:name="_MON_1388828276"/>
    <w:bookmarkStart w:id="573" w:name="_MON_1388834203"/>
    <w:bookmarkEnd w:id="567"/>
    <w:bookmarkEnd w:id="568"/>
    <w:bookmarkEnd w:id="569"/>
    <w:bookmarkEnd w:id="570"/>
    <w:bookmarkEnd w:id="571"/>
    <w:bookmarkEnd w:id="572"/>
    <w:bookmarkEnd w:id="573"/>
    <w:bookmarkStart w:id="574" w:name="_MON_1388992245"/>
    <w:bookmarkEnd w:id="574"/>
    <w:p w14:paraId="717FA61F" w14:textId="77777777" w:rsidR="0077643B" w:rsidRPr="009646E5" w:rsidRDefault="0077643B" w:rsidP="0077643B">
      <w:pPr>
        <w:jc w:val="center"/>
        <w:rPr>
          <w:rFonts w:ascii="Arial" w:hAnsi="Arial"/>
          <w:szCs w:val="22"/>
          <w:highlight w:val="green"/>
        </w:rPr>
      </w:pPr>
      <w:r w:rsidRPr="009646E5">
        <w:rPr>
          <w:rFonts w:ascii="Arial" w:hAnsi="Arial"/>
          <w:highlight w:val="green"/>
        </w:rPr>
        <w:object w:dxaOrig="7138" w:dyaOrig="2741" w14:anchorId="04292367">
          <v:shape id="_x0000_i1032" type="#_x0000_t75" style="width:356.85pt;height:137.3pt" o:ole="">
            <v:imagedata r:id="rId99" o:title=""/>
          </v:shape>
          <o:OLEObject Type="Embed" ProgID="Excel.Sheet.8" ShapeID="_x0000_i1032" DrawAspect="Content" ObjectID="_1283759047" r:id="rId100"/>
        </w:object>
      </w:r>
    </w:p>
    <w:p w14:paraId="4914F080" w14:textId="77777777" w:rsidR="0077643B" w:rsidRPr="009646E5" w:rsidRDefault="0077643B" w:rsidP="0077643B">
      <w:pPr>
        <w:rPr>
          <w:rFonts w:ascii="Arial" w:hAnsi="Arial"/>
          <w:szCs w:val="22"/>
          <w:highlight w:val="green"/>
        </w:rPr>
      </w:pPr>
    </w:p>
    <w:p w14:paraId="435B350B" w14:textId="77777777" w:rsidR="0077643B" w:rsidRPr="009646E5" w:rsidRDefault="0077643B" w:rsidP="0077643B">
      <w:pPr>
        <w:rPr>
          <w:rFonts w:ascii="Arial" w:hAnsi="Arial"/>
          <w:highlight w:val="green"/>
        </w:rPr>
      </w:pPr>
      <w:r w:rsidRPr="009646E5">
        <w:rPr>
          <w:rFonts w:ascii="Arial" w:hAnsi="Arial"/>
          <w:highlight w:val="green"/>
        </w:rPr>
        <w:t>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w:t>
      </w:r>
    </w:p>
    <w:p w14:paraId="1D0EB8F8" w14:textId="77777777" w:rsidR="0077643B" w:rsidRPr="00671259" w:rsidRDefault="0077643B" w:rsidP="0077643B">
      <w:pPr>
        <w:rPr>
          <w:rFonts w:ascii="Arial" w:hAnsi="Arial"/>
        </w:rPr>
      </w:pPr>
      <w:r w:rsidRPr="009646E5">
        <w:rPr>
          <w:rFonts w:ascii="Arial" w:hAnsi="Arial"/>
          <w:highlight w:val="green"/>
        </w:rPr>
        <w:fldChar w:fldCharType="begin"/>
      </w:r>
      <w:r w:rsidRPr="009646E5">
        <w:rPr>
          <w:rFonts w:ascii="Arial" w:hAnsi="Arial"/>
          <w:highlight w:val="green"/>
        </w:rPr>
        <w:instrText xml:space="preserve"> REF _Ref315093924 \h  \* MERGEFORMAT </w:instrText>
      </w:r>
      <w:r w:rsidRPr="009646E5">
        <w:rPr>
          <w:rFonts w:ascii="Arial" w:hAnsi="Arial"/>
          <w:highlight w:val="green"/>
        </w:rPr>
      </w:r>
      <w:r w:rsidRPr="009646E5">
        <w:rPr>
          <w:rFonts w:ascii="Arial" w:hAnsi="Arial"/>
          <w:highlight w:val="green"/>
        </w:rPr>
        <w:fldChar w:fldCharType="separate"/>
      </w:r>
      <w:r w:rsidRPr="009646E5">
        <w:rPr>
          <w:rFonts w:ascii="Arial" w:hAnsi="Arial"/>
          <w:highlight w:val="green"/>
        </w:rPr>
        <w:t>Table 2</w:t>
      </w:r>
      <w:r w:rsidRPr="009646E5">
        <w:rPr>
          <w:rFonts w:ascii="Arial" w:hAnsi="Arial"/>
          <w:highlight w:val="green"/>
        </w:rPr>
        <w:noBreakHyphen/>
        <w:t>6</w:t>
      </w:r>
      <w:r w:rsidRPr="009646E5">
        <w:rPr>
          <w:rFonts w:ascii="Arial" w:hAnsi="Arial"/>
          <w:highlight w:val="green"/>
        </w:rPr>
        <w:fldChar w:fldCharType="end"/>
      </w:r>
      <w:r w:rsidRPr="009646E5">
        <w:rPr>
          <w:rFonts w:ascii="Arial" w:hAnsi="Arial"/>
          <w:highlight w:val="green"/>
        </w:rPr>
        <w:t xml:space="preserve"> provides typical sea state requirements used in VTS radar specifications, S and X band.</w:t>
      </w:r>
      <w:r w:rsidRPr="00671259">
        <w:rPr>
          <w:rFonts w:ascii="Arial" w:hAnsi="Arial"/>
        </w:rPr>
        <w:t xml:space="preserve"> </w:t>
      </w:r>
    </w:p>
    <w:p w14:paraId="58DAD0FE" w14:textId="77777777" w:rsidR="0077643B" w:rsidRPr="00671259" w:rsidRDefault="0077643B" w:rsidP="0077643B">
      <w:pPr>
        <w:rPr>
          <w:rFonts w:ascii="Arial" w:hAnsi="Arial"/>
        </w:rPr>
      </w:pPr>
    </w:p>
    <w:p w14:paraId="5D908460" w14:textId="77777777" w:rsidR="0077643B" w:rsidRPr="009646E5" w:rsidRDefault="0077643B" w:rsidP="0077643B">
      <w:pPr>
        <w:pStyle w:val="Caption"/>
        <w:rPr>
          <w:rFonts w:ascii="Arial" w:hAnsi="Arial"/>
          <w:highlight w:val="green"/>
        </w:rPr>
      </w:pPr>
      <w:bookmarkStart w:id="575" w:name="_Ref315093924"/>
      <w:bookmarkStart w:id="576" w:name="_Ref315093915"/>
      <w:bookmarkStart w:id="577" w:name="_Toc334686373"/>
      <w:r w:rsidRPr="009646E5">
        <w:rPr>
          <w:rFonts w:ascii="Arial" w:hAnsi="Arial"/>
          <w:highlight w:val="green"/>
        </w:rPr>
        <w:t xml:space="preserve">Table </w:t>
      </w:r>
      <w:r w:rsidRPr="009646E5">
        <w:rPr>
          <w:rFonts w:ascii="Arial" w:hAnsi="Arial"/>
          <w:highlight w:val="green"/>
        </w:rPr>
        <w:fldChar w:fldCharType="begin"/>
      </w:r>
      <w:r w:rsidRPr="009646E5">
        <w:rPr>
          <w:rFonts w:ascii="Arial" w:hAnsi="Arial"/>
          <w:highlight w:val="green"/>
        </w:rPr>
        <w:instrText xml:space="preserve"> STYLEREF 1 \s </w:instrText>
      </w:r>
      <w:r w:rsidRPr="009646E5">
        <w:rPr>
          <w:rFonts w:ascii="Arial" w:hAnsi="Arial"/>
          <w:highlight w:val="green"/>
        </w:rPr>
        <w:fldChar w:fldCharType="separate"/>
      </w:r>
      <w:r w:rsidRPr="009646E5">
        <w:rPr>
          <w:rFonts w:ascii="Arial" w:hAnsi="Arial"/>
          <w:highlight w:val="green"/>
        </w:rPr>
        <w:t>2</w:t>
      </w:r>
      <w:r w:rsidRPr="009646E5">
        <w:rPr>
          <w:rFonts w:ascii="Arial" w:hAnsi="Arial"/>
          <w:highlight w:val="green"/>
        </w:rPr>
        <w:fldChar w:fldCharType="end"/>
      </w:r>
      <w:r w:rsidRPr="009646E5">
        <w:rPr>
          <w:rFonts w:ascii="Arial" w:hAnsi="Arial"/>
          <w:highlight w:val="green"/>
        </w:rPr>
        <w:noBreakHyphen/>
      </w:r>
      <w:r w:rsidRPr="009646E5">
        <w:rPr>
          <w:rFonts w:ascii="Arial" w:hAnsi="Arial"/>
          <w:highlight w:val="green"/>
        </w:rPr>
        <w:fldChar w:fldCharType="begin"/>
      </w:r>
      <w:r w:rsidRPr="009646E5">
        <w:rPr>
          <w:rFonts w:ascii="Arial" w:hAnsi="Arial"/>
          <w:highlight w:val="green"/>
        </w:rPr>
        <w:instrText xml:space="preserve"> SEQ Table \* ARABIC \s 1 </w:instrText>
      </w:r>
      <w:r w:rsidRPr="009646E5">
        <w:rPr>
          <w:rFonts w:ascii="Arial" w:hAnsi="Arial"/>
          <w:highlight w:val="green"/>
        </w:rPr>
        <w:fldChar w:fldCharType="separate"/>
      </w:r>
      <w:r w:rsidRPr="009646E5">
        <w:rPr>
          <w:rFonts w:ascii="Arial" w:hAnsi="Arial"/>
          <w:highlight w:val="green"/>
        </w:rPr>
        <w:t>6</w:t>
      </w:r>
      <w:r w:rsidRPr="009646E5">
        <w:rPr>
          <w:rFonts w:ascii="Arial" w:hAnsi="Arial"/>
          <w:highlight w:val="green"/>
        </w:rPr>
        <w:fldChar w:fldCharType="end"/>
      </w:r>
      <w:bookmarkEnd w:id="575"/>
      <w:r w:rsidRPr="009646E5">
        <w:rPr>
          <w:rFonts w:ascii="Arial" w:hAnsi="Arial"/>
          <w:highlight w:val="green"/>
        </w:rPr>
        <w:t xml:space="preserve"> </w:t>
      </w:r>
      <w:r w:rsidRPr="009646E5">
        <w:rPr>
          <w:rFonts w:ascii="Arial" w:hAnsi="Arial"/>
          <w:highlight w:val="green"/>
        </w:rPr>
        <w:tab/>
        <w:t>Typical sea state specification levels for VTS radar</w:t>
      </w:r>
      <w:bookmarkEnd w:id="576"/>
      <w:r w:rsidRPr="009646E5">
        <w:rPr>
          <w:rFonts w:ascii="Arial" w:hAnsi="Arial"/>
          <w:highlight w:val="green"/>
        </w:rPr>
        <w:t xml:space="preserve">  (Douglas Scale)</w:t>
      </w:r>
      <w:bookmarkEnd w:id="577"/>
    </w:p>
    <w:tbl>
      <w:tblPr>
        <w:tblW w:w="7527"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707"/>
        <w:gridCol w:w="1150"/>
        <w:gridCol w:w="1134"/>
        <w:gridCol w:w="1134"/>
        <w:gridCol w:w="1134"/>
        <w:gridCol w:w="1134"/>
        <w:gridCol w:w="1134"/>
      </w:tblGrid>
      <w:tr w:rsidR="0077643B" w:rsidRPr="009646E5" w14:paraId="313A1C09" w14:textId="77777777" w:rsidTr="004749B4">
        <w:trPr>
          <w:cantSplit/>
          <w:trHeight w:val="633"/>
          <w:jc w:val="center"/>
        </w:trPr>
        <w:tc>
          <w:tcPr>
            <w:tcW w:w="707"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C334A7E" w14:textId="77777777" w:rsidR="0077643B" w:rsidRPr="009646E5" w:rsidRDefault="0077643B" w:rsidP="004749B4">
            <w:pPr>
              <w:keepNext/>
              <w:keepLines/>
              <w:ind w:left="113" w:right="113"/>
              <w:jc w:val="center"/>
              <w:rPr>
                <w:rFonts w:ascii="Arial" w:hAnsi="Arial"/>
                <w:b/>
                <w:bCs/>
                <w:szCs w:val="22"/>
                <w:highlight w:val="green"/>
              </w:rPr>
            </w:pPr>
            <w:r w:rsidRPr="009646E5">
              <w:rPr>
                <w:rFonts w:ascii="Arial" w:hAnsi="Arial"/>
                <w:szCs w:val="22"/>
                <w:highlight w:val="green"/>
              </w:rPr>
              <w:t>IALA Target type</w:t>
            </w:r>
          </w:p>
        </w:tc>
        <w:tc>
          <w:tcPr>
            <w:tcW w:w="2284" w:type="dxa"/>
            <w:gridSpan w:val="2"/>
            <w:tcBorders>
              <w:top w:val="single" w:sz="4" w:space="0" w:color="auto"/>
              <w:left w:val="single" w:sz="4" w:space="0" w:color="auto"/>
              <w:bottom w:val="single" w:sz="6" w:space="0" w:color="000000"/>
              <w:right w:val="single" w:sz="4" w:space="0" w:color="auto"/>
            </w:tcBorders>
            <w:vAlign w:val="center"/>
          </w:tcPr>
          <w:p w14:paraId="26BD81AB" w14:textId="77777777" w:rsidR="0077643B" w:rsidRPr="009646E5" w:rsidRDefault="0077643B" w:rsidP="004749B4">
            <w:pPr>
              <w:keepNext/>
              <w:keepLines/>
              <w:jc w:val="center"/>
              <w:rPr>
                <w:rFonts w:ascii="Arial" w:hAnsi="Arial"/>
                <w:b/>
                <w:sz w:val="24"/>
                <w:highlight w:val="green"/>
              </w:rPr>
            </w:pPr>
            <w:r w:rsidRPr="009646E5">
              <w:rPr>
                <w:rFonts w:ascii="Arial" w:hAnsi="Arial"/>
                <w:b/>
                <w:sz w:val="24"/>
                <w:highlight w:val="green"/>
              </w:rPr>
              <w:t>Basic</w:t>
            </w:r>
          </w:p>
        </w:tc>
        <w:tc>
          <w:tcPr>
            <w:tcW w:w="2268" w:type="dxa"/>
            <w:gridSpan w:val="2"/>
            <w:tcBorders>
              <w:top w:val="single" w:sz="4" w:space="0" w:color="auto"/>
              <w:left w:val="single" w:sz="4" w:space="0" w:color="auto"/>
              <w:bottom w:val="single" w:sz="6" w:space="0" w:color="000000"/>
              <w:right w:val="single" w:sz="4" w:space="0" w:color="auto"/>
            </w:tcBorders>
            <w:vAlign w:val="center"/>
          </w:tcPr>
          <w:p w14:paraId="4F2431F2" w14:textId="77777777" w:rsidR="0077643B" w:rsidRPr="009646E5" w:rsidRDefault="0077643B" w:rsidP="004749B4">
            <w:pPr>
              <w:keepNext/>
              <w:keepLines/>
              <w:jc w:val="center"/>
              <w:rPr>
                <w:rFonts w:ascii="Arial" w:hAnsi="Arial"/>
                <w:b/>
                <w:sz w:val="24"/>
                <w:highlight w:val="green"/>
              </w:rPr>
            </w:pPr>
            <w:r w:rsidRPr="009646E5">
              <w:rPr>
                <w:rFonts w:ascii="Arial" w:hAnsi="Arial"/>
                <w:b/>
                <w:sz w:val="24"/>
                <w:highlight w:val="green"/>
              </w:rPr>
              <w:t>Standard</w:t>
            </w:r>
          </w:p>
        </w:tc>
        <w:tc>
          <w:tcPr>
            <w:tcW w:w="2268" w:type="dxa"/>
            <w:gridSpan w:val="2"/>
            <w:tcBorders>
              <w:top w:val="single" w:sz="4" w:space="0" w:color="auto"/>
              <w:left w:val="single" w:sz="4" w:space="0" w:color="auto"/>
              <w:bottom w:val="single" w:sz="6" w:space="0" w:color="000000"/>
              <w:right w:val="single" w:sz="4" w:space="0" w:color="000000"/>
            </w:tcBorders>
            <w:vAlign w:val="center"/>
          </w:tcPr>
          <w:p w14:paraId="3A9CECED" w14:textId="77777777" w:rsidR="0077643B" w:rsidRPr="009646E5" w:rsidRDefault="0077643B" w:rsidP="004749B4">
            <w:pPr>
              <w:keepNext/>
              <w:keepLines/>
              <w:jc w:val="center"/>
              <w:rPr>
                <w:rFonts w:ascii="Arial" w:hAnsi="Arial"/>
                <w:b/>
                <w:sz w:val="24"/>
                <w:highlight w:val="green"/>
              </w:rPr>
            </w:pPr>
            <w:r w:rsidRPr="009646E5">
              <w:rPr>
                <w:rFonts w:ascii="Arial" w:hAnsi="Arial"/>
                <w:b/>
                <w:sz w:val="24"/>
                <w:highlight w:val="green"/>
              </w:rPr>
              <w:t>Advanced</w:t>
            </w:r>
          </w:p>
        </w:tc>
      </w:tr>
      <w:tr w:rsidR="0077643B" w:rsidRPr="009646E5" w14:paraId="2810B6B4" w14:textId="77777777" w:rsidTr="004749B4">
        <w:trPr>
          <w:cantSplit/>
          <w:trHeight w:val="741"/>
          <w:jc w:val="center"/>
        </w:trPr>
        <w:tc>
          <w:tcPr>
            <w:tcW w:w="707" w:type="dxa"/>
            <w:vMerge/>
            <w:tcBorders>
              <w:top w:val="single" w:sz="6" w:space="0" w:color="000000"/>
              <w:left w:val="single" w:sz="4" w:space="0" w:color="auto"/>
              <w:bottom w:val="single" w:sz="4" w:space="0" w:color="auto"/>
              <w:right w:val="single" w:sz="4" w:space="0" w:color="auto"/>
            </w:tcBorders>
            <w:shd w:val="clear" w:color="auto" w:fill="auto"/>
            <w:vAlign w:val="center"/>
          </w:tcPr>
          <w:p w14:paraId="1D525A3E" w14:textId="77777777" w:rsidR="0077643B" w:rsidRPr="009646E5" w:rsidRDefault="0077643B" w:rsidP="004749B4">
            <w:pPr>
              <w:keepNext/>
              <w:keepLines/>
              <w:jc w:val="center"/>
              <w:rPr>
                <w:rFonts w:ascii="Arial" w:hAnsi="Arial"/>
                <w:b/>
                <w:szCs w:val="22"/>
                <w:highlight w:val="green"/>
              </w:rPr>
            </w:pPr>
          </w:p>
        </w:tc>
        <w:tc>
          <w:tcPr>
            <w:tcW w:w="1150" w:type="dxa"/>
            <w:tcBorders>
              <w:top w:val="single" w:sz="6" w:space="0" w:color="000000"/>
              <w:left w:val="single" w:sz="4" w:space="0" w:color="auto"/>
              <w:bottom w:val="single" w:sz="4" w:space="0" w:color="000000"/>
              <w:right w:val="single" w:sz="4" w:space="0" w:color="auto"/>
            </w:tcBorders>
            <w:vAlign w:val="center"/>
          </w:tcPr>
          <w:p w14:paraId="7B5CAF3F"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General</w:t>
            </w:r>
          </w:p>
        </w:tc>
        <w:tc>
          <w:tcPr>
            <w:tcW w:w="1134" w:type="dxa"/>
            <w:tcBorders>
              <w:top w:val="single" w:sz="6" w:space="0" w:color="000000"/>
              <w:bottom w:val="single" w:sz="4" w:space="0" w:color="000000"/>
              <w:right w:val="single" w:sz="4" w:space="0" w:color="auto"/>
            </w:tcBorders>
            <w:vAlign w:val="center"/>
          </w:tcPr>
          <w:p w14:paraId="2DBC02F7"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Ports and inland waterways</w:t>
            </w:r>
          </w:p>
        </w:tc>
        <w:tc>
          <w:tcPr>
            <w:tcW w:w="1134" w:type="dxa"/>
            <w:tcBorders>
              <w:top w:val="single" w:sz="6" w:space="0" w:color="000000"/>
              <w:bottom w:val="single" w:sz="4" w:space="0" w:color="000000"/>
              <w:right w:val="single" w:sz="4" w:space="0" w:color="auto"/>
            </w:tcBorders>
            <w:vAlign w:val="center"/>
          </w:tcPr>
          <w:p w14:paraId="20CA99F8"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General</w:t>
            </w:r>
          </w:p>
        </w:tc>
        <w:tc>
          <w:tcPr>
            <w:tcW w:w="1134" w:type="dxa"/>
            <w:tcBorders>
              <w:top w:val="single" w:sz="6" w:space="0" w:color="000000"/>
              <w:bottom w:val="single" w:sz="4" w:space="0" w:color="000000"/>
              <w:right w:val="single" w:sz="4" w:space="0" w:color="auto"/>
            </w:tcBorders>
            <w:vAlign w:val="center"/>
          </w:tcPr>
          <w:p w14:paraId="17818993"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Ports and inland waterways</w:t>
            </w:r>
          </w:p>
        </w:tc>
        <w:tc>
          <w:tcPr>
            <w:tcW w:w="1134" w:type="dxa"/>
            <w:tcBorders>
              <w:top w:val="single" w:sz="6" w:space="0" w:color="000000"/>
              <w:bottom w:val="single" w:sz="4" w:space="0" w:color="auto"/>
              <w:right w:val="single" w:sz="4" w:space="0" w:color="auto"/>
            </w:tcBorders>
            <w:vAlign w:val="center"/>
          </w:tcPr>
          <w:p w14:paraId="5F879502"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General</w:t>
            </w:r>
          </w:p>
        </w:tc>
        <w:tc>
          <w:tcPr>
            <w:tcW w:w="1134" w:type="dxa"/>
            <w:tcBorders>
              <w:top w:val="single" w:sz="6" w:space="0" w:color="000000"/>
              <w:bottom w:val="single" w:sz="4" w:space="0" w:color="auto"/>
              <w:right w:val="single" w:sz="4" w:space="0" w:color="000000"/>
            </w:tcBorders>
            <w:vAlign w:val="center"/>
          </w:tcPr>
          <w:p w14:paraId="6F6C47F0"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Ports and inland waterways</w:t>
            </w:r>
          </w:p>
        </w:tc>
      </w:tr>
      <w:tr w:rsidR="0077643B" w:rsidRPr="009646E5" w14:paraId="1762D8B7" w14:textId="77777777" w:rsidTr="004749B4">
        <w:trPr>
          <w:cantSplit/>
          <w:trHeight w:val="408"/>
          <w:jc w:val="center"/>
        </w:trPr>
        <w:tc>
          <w:tcPr>
            <w:tcW w:w="707" w:type="dxa"/>
            <w:tcBorders>
              <w:top w:val="single" w:sz="4" w:space="0" w:color="auto"/>
              <w:left w:val="single" w:sz="4" w:space="0" w:color="auto"/>
              <w:bottom w:val="single" w:sz="6" w:space="0" w:color="000000"/>
              <w:right w:val="single" w:sz="4" w:space="0" w:color="auto"/>
            </w:tcBorders>
            <w:vAlign w:val="center"/>
          </w:tcPr>
          <w:p w14:paraId="243DDC40"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1</w:t>
            </w:r>
          </w:p>
        </w:tc>
        <w:tc>
          <w:tcPr>
            <w:tcW w:w="2284" w:type="dxa"/>
            <w:gridSpan w:val="2"/>
            <w:vMerge w:val="restart"/>
            <w:tcBorders>
              <w:top w:val="single" w:sz="4" w:space="0" w:color="000000"/>
              <w:left w:val="single" w:sz="4" w:space="0" w:color="000000"/>
              <w:right w:val="single" w:sz="4" w:space="0" w:color="000000"/>
            </w:tcBorders>
            <w:vAlign w:val="center"/>
          </w:tcPr>
          <w:p w14:paraId="74375A50"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NIL</w:t>
            </w:r>
          </w:p>
        </w:tc>
        <w:tc>
          <w:tcPr>
            <w:tcW w:w="2268" w:type="dxa"/>
            <w:gridSpan w:val="2"/>
            <w:tcBorders>
              <w:top w:val="single" w:sz="4" w:space="0" w:color="000000"/>
              <w:left w:val="single" w:sz="4" w:space="0" w:color="000000"/>
              <w:bottom w:val="single" w:sz="4" w:space="0" w:color="000000"/>
              <w:right w:val="single" w:sz="4" w:space="0" w:color="auto"/>
            </w:tcBorders>
            <w:vAlign w:val="center"/>
          </w:tcPr>
          <w:p w14:paraId="0A90B1D1"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NIL</w:t>
            </w:r>
          </w:p>
        </w:tc>
        <w:tc>
          <w:tcPr>
            <w:tcW w:w="1134" w:type="dxa"/>
            <w:tcBorders>
              <w:top w:val="single" w:sz="4" w:space="0" w:color="auto"/>
              <w:left w:val="single" w:sz="4" w:space="0" w:color="auto"/>
              <w:bottom w:val="single" w:sz="6" w:space="0" w:color="000000"/>
              <w:right w:val="single" w:sz="4" w:space="0" w:color="auto"/>
            </w:tcBorders>
            <w:vAlign w:val="center"/>
          </w:tcPr>
          <w:p w14:paraId="6C02510D"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4</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2FEC4D6B"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3</w:t>
            </w:r>
          </w:p>
        </w:tc>
      </w:tr>
      <w:tr w:rsidR="0077643B" w:rsidRPr="009646E5" w14:paraId="0D66586A" w14:textId="77777777" w:rsidTr="004749B4">
        <w:trPr>
          <w:cantSplit/>
          <w:trHeight w:val="363"/>
          <w:jc w:val="center"/>
        </w:trPr>
        <w:tc>
          <w:tcPr>
            <w:tcW w:w="707" w:type="dxa"/>
            <w:tcBorders>
              <w:top w:val="single" w:sz="6" w:space="0" w:color="000000"/>
              <w:left w:val="single" w:sz="4" w:space="0" w:color="auto"/>
              <w:bottom w:val="single" w:sz="6" w:space="0" w:color="000000"/>
              <w:right w:val="single" w:sz="4" w:space="0" w:color="auto"/>
            </w:tcBorders>
            <w:vAlign w:val="center"/>
          </w:tcPr>
          <w:p w14:paraId="4620ABF6"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2</w:t>
            </w:r>
          </w:p>
        </w:tc>
        <w:tc>
          <w:tcPr>
            <w:tcW w:w="2284" w:type="dxa"/>
            <w:gridSpan w:val="2"/>
            <w:vMerge/>
            <w:tcBorders>
              <w:left w:val="single" w:sz="4" w:space="0" w:color="000000"/>
              <w:bottom w:val="single" w:sz="4" w:space="0" w:color="000000"/>
              <w:right w:val="single" w:sz="4" w:space="0" w:color="auto"/>
            </w:tcBorders>
            <w:vAlign w:val="center"/>
          </w:tcPr>
          <w:p w14:paraId="6E71E125"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4" w:space="0" w:color="auto"/>
              <w:left w:val="single" w:sz="4" w:space="0" w:color="auto"/>
              <w:right w:val="single" w:sz="4" w:space="0" w:color="auto"/>
            </w:tcBorders>
            <w:vAlign w:val="center"/>
          </w:tcPr>
          <w:p w14:paraId="21D72E0C"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3</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570E4186"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3</w:t>
            </w:r>
          </w:p>
        </w:tc>
        <w:tc>
          <w:tcPr>
            <w:tcW w:w="1134" w:type="dxa"/>
            <w:tcBorders>
              <w:top w:val="single" w:sz="6" w:space="0" w:color="000000"/>
              <w:left w:val="single" w:sz="4" w:space="0" w:color="auto"/>
              <w:bottom w:val="single" w:sz="6" w:space="0" w:color="000000"/>
              <w:right w:val="single" w:sz="4" w:space="0" w:color="auto"/>
            </w:tcBorders>
            <w:vAlign w:val="center"/>
          </w:tcPr>
          <w:p w14:paraId="58F4903D"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5</w:t>
            </w:r>
          </w:p>
        </w:tc>
        <w:tc>
          <w:tcPr>
            <w:tcW w:w="1134" w:type="dxa"/>
            <w:vMerge/>
            <w:tcBorders>
              <w:top w:val="single" w:sz="6" w:space="0" w:color="000000"/>
              <w:left w:val="single" w:sz="4" w:space="0" w:color="auto"/>
              <w:bottom w:val="single" w:sz="4" w:space="0" w:color="auto"/>
              <w:right w:val="single" w:sz="4" w:space="0" w:color="auto"/>
            </w:tcBorders>
            <w:vAlign w:val="center"/>
          </w:tcPr>
          <w:p w14:paraId="394E56D7" w14:textId="77777777" w:rsidR="0077643B" w:rsidRPr="009646E5" w:rsidRDefault="0077643B" w:rsidP="004749B4">
            <w:pPr>
              <w:keepNext/>
              <w:keepLines/>
              <w:jc w:val="center"/>
              <w:rPr>
                <w:rFonts w:ascii="Arial" w:hAnsi="Arial"/>
                <w:sz w:val="20"/>
                <w:szCs w:val="20"/>
                <w:highlight w:val="green"/>
              </w:rPr>
            </w:pPr>
          </w:p>
        </w:tc>
      </w:tr>
      <w:tr w:rsidR="0077643B" w:rsidRPr="009646E5" w14:paraId="5BDC9277" w14:textId="77777777" w:rsidTr="004749B4">
        <w:trPr>
          <w:cantSplit/>
          <w:trHeight w:val="102"/>
          <w:jc w:val="center"/>
        </w:trPr>
        <w:tc>
          <w:tcPr>
            <w:tcW w:w="707" w:type="dxa"/>
            <w:tcBorders>
              <w:top w:val="single" w:sz="6" w:space="0" w:color="000000"/>
              <w:left w:val="single" w:sz="4" w:space="0" w:color="auto"/>
              <w:bottom w:val="single" w:sz="6" w:space="0" w:color="000000"/>
              <w:right w:val="single" w:sz="4" w:space="0" w:color="auto"/>
            </w:tcBorders>
            <w:vAlign w:val="center"/>
          </w:tcPr>
          <w:p w14:paraId="2A5A99F9"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3</w:t>
            </w:r>
          </w:p>
        </w:tc>
        <w:tc>
          <w:tcPr>
            <w:tcW w:w="1150" w:type="dxa"/>
            <w:tcBorders>
              <w:top w:val="single" w:sz="4" w:space="0" w:color="000000"/>
              <w:right w:val="single" w:sz="4" w:space="0" w:color="auto"/>
            </w:tcBorders>
            <w:vAlign w:val="center"/>
          </w:tcPr>
          <w:p w14:paraId="70D1B986"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3</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38C7423D"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2</w:t>
            </w:r>
          </w:p>
          <w:p w14:paraId="4F45020A" w14:textId="77777777" w:rsidR="0077643B" w:rsidRPr="009646E5" w:rsidRDefault="0077643B" w:rsidP="004749B4">
            <w:pPr>
              <w:keepNext/>
              <w:keepLines/>
              <w:rPr>
                <w:rFonts w:ascii="Arial" w:hAnsi="Arial"/>
                <w:sz w:val="20"/>
                <w:szCs w:val="20"/>
                <w:highlight w:val="green"/>
              </w:rPr>
            </w:pPr>
          </w:p>
        </w:tc>
        <w:tc>
          <w:tcPr>
            <w:tcW w:w="1134" w:type="dxa"/>
            <w:tcBorders>
              <w:top w:val="single" w:sz="4" w:space="0" w:color="000000"/>
              <w:left w:val="single" w:sz="4" w:space="0" w:color="auto"/>
              <w:right w:val="single" w:sz="4" w:space="0" w:color="auto"/>
            </w:tcBorders>
            <w:vAlign w:val="center"/>
          </w:tcPr>
          <w:p w14:paraId="256C1858"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4</w:t>
            </w:r>
          </w:p>
        </w:tc>
        <w:tc>
          <w:tcPr>
            <w:tcW w:w="1134" w:type="dxa"/>
            <w:vMerge/>
            <w:tcBorders>
              <w:top w:val="single" w:sz="6" w:space="0" w:color="000000"/>
              <w:left w:val="single" w:sz="4" w:space="0" w:color="auto"/>
              <w:bottom w:val="single" w:sz="4" w:space="0" w:color="auto"/>
              <w:right w:val="single" w:sz="4" w:space="0" w:color="auto"/>
            </w:tcBorders>
            <w:vAlign w:val="center"/>
          </w:tcPr>
          <w:p w14:paraId="3EEEB239"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6" w:space="0" w:color="000000"/>
              <w:right w:val="single" w:sz="4" w:space="0" w:color="auto"/>
            </w:tcBorders>
            <w:vAlign w:val="center"/>
          </w:tcPr>
          <w:p w14:paraId="66380EC5"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6</w:t>
            </w:r>
          </w:p>
        </w:tc>
        <w:tc>
          <w:tcPr>
            <w:tcW w:w="1134" w:type="dxa"/>
            <w:vMerge/>
            <w:tcBorders>
              <w:top w:val="single" w:sz="6" w:space="0" w:color="000000"/>
              <w:left w:val="single" w:sz="4" w:space="0" w:color="auto"/>
              <w:bottom w:val="single" w:sz="4" w:space="0" w:color="auto"/>
              <w:right w:val="single" w:sz="4" w:space="0" w:color="auto"/>
            </w:tcBorders>
            <w:vAlign w:val="center"/>
          </w:tcPr>
          <w:p w14:paraId="0F9B8226" w14:textId="77777777" w:rsidR="0077643B" w:rsidRPr="009646E5" w:rsidRDefault="0077643B" w:rsidP="004749B4">
            <w:pPr>
              <w:keepNext/>
              <w:keepLines/>
              <w:jc w:val="center"/>
              <w:rPr>
                <w:rFonts w:ascii="Arial" w:hAnsi="Arial"/>
                <w:sz w:val="20"/>
                <w:szCs w:val="20"/>
                <w:highlight w:val="green"/>
              </w:rPr>
            </w:pPr>
          </w:p>
        </w:tc>
      </w:tr>
      <w:tr w:rsidR="0077643B" w:rsidRPr="009646E5" w14:paraId="361758D9" w14:textId="77777777" w:rsidTr="004749B4">
        <w:trPr>
          <w:cantSplit/>
          <w:trHeight w:val="65"/>
          <w:jc w:val="center"/>
        </w:trPr>
        <w:tc>
          <w:tcPr>
            <w:tcW w:w="707" w:type="dxa"/>
            <w:tcBorders>
              <w:top w:val="single" w:sz="6" w:space="0" w:color="000000"/>
              <w:left w:val="single" w:sz="4" w:space="0" w:color="auto"/>
              <w:bottom w:val="single" w:sz="6" w:space="0" w:color="000000"/>
              <w:right w:val="single" w:sz="4" w:space="0" w:color="auto"/>
            </w:tcBorders>
            <w:vAlign w:val="center"/>
          </w:tcPr>
          <w:p w14:paraId="37EBD4F2"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4</w:t>
            </w:r>
          </w:p>
        </w:tc>
        <w:tc>
          <w:tcPr>
            <w:tcW w:w="1150" w:type="dxa"/>
            <w:tcBorders>
              <w:top w:val="single" w:sz="6" w:space="0" w:color="000000"/>
              <w:bottom w:val="single" w:sz="4" w:space="0" w:color="auto"/>
              <w:right w:val="single" w:sz="4" w:space="0" w:color="auto"/>
            </w:tcBorders>
            <w:vAlign w:val="center"/>
          </w:tcPr>
          <w:p w14:paraId="6D550919"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4</w:t>
            </w:r>
          </w:p>
        </w:tc>
        <w:tc>
          <w:tcPr>
            <w:tcW w:w="1134" w:type="dxa"/>
            <w:vMerge/>
            <w:tcBorders>
              <w:top w:val="single" w:sz="6" w:space="0" w:color="000000"/>
              <w:left w:val="single" w:sz="4" w:space="0" w:color="auto"/>
              <w:bottom w:val="single" w:sz="4" w:space="0" w:color="auto"/>
              <w:right w:val="single" w:sz="4" w:space="0" w:color="auto"/>
            </w:tcBorders>
            <w:vAlign w:val="center"/>
          </w:tcPr>
          <w:p w14:paraId="724B0555"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right w:val="single" w:sz="4" w:space="0" w:color="auto"/>
            </w:tcBorders>
            <w:vAlign w:val="center"/>
          </w:tcPr>
          <w:p w14:paraId="43187475"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5</w:t>
            </w:r>
          </w:p>
        </w:tc>
        <w:tc>
          <w:tcPr>
            <w:tcW w:w="1134" w:type="dxa"/>
            <w:vMerge/>
            <w:tcBorders>
              <w:top w:val="single" w:sz="6" w:space="0" w:color="000000"/>
              <w:left w:val="single" w:sz="4" w:space="0" w:color="auto"/>
              <w:bottom w:val="single" w:sz="4" w:space="0" w:color="auto"/>
              <w:right w:val="single" w:sz="4" w:space="0" w:color="auto"/>
            </w:tcBorders>
            <w:vAlign w:val="center"/>
          </w:tcPr>
          <w:p w14:paraId="1C38799C"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6" w:space="0" w:color="000000"/>
              <w:right w:val="single" w:sz="4" w:space="0" w:color="auto"/>
            </w:tcBorders>
            <w:vAlign w:val="center"/>
          </w:tcPr>
          <w:p w14:paraId="3D9E05A0"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7</w:t>
            </w:r>
          </w:p>
        </w:tc>
        <w:tc>
          <w:tcPr>
            <w:tcW w:w="1134" w:type="dxa"/>
            <w:vMerge/>
            <w:tcBorders>
              <w:top w:val="single" w:sz="6" w:space="0" w:color="000000"/>
              <w:left w:val="single" w:sz="4" w:space="0" w:color="auto"/>
              <w:bottom w:val="single" w:sz="4" w:space="0" w:color="auto"/>
              <w:right w:val="single" w:sz="4" w:space="0" w:color="auto"/>
            </w:tcBorders>
            <w:vAlign w:val="center"/>
          </w:tcPr>
          <w:p w14:paraId="724AAE8D" w14:textId="77777777" w:rsidR="0077643B" w:rsidRPr="009646E5" w:rsidRDefault="0077643B" w:rsidP="004749B4">
            <w:pPr>
              <w:keepNext/>
              <w:keepLines/>
              <w:jc w:val="center"/>
              <w:rPr>
                <w:rFonts w:ascii="Arial" w:hAnsi="Arial"/>
                <w:sz w:val="20"/>
                <w:szCs w:val="20"/>
                <w:highlight w:val="green"/>
              </w:rPr>
            </w:pPr>
          </w:p>
        </w:tc>
      </w:tr>
      <w:tr w:rsidR="0077643B" w:rsidRPr="009646E5" w14:paraId="21661FFB" w14:textId="77777777" w:rsidTr="004749B4">
        <w:trPr>
          <w:cantSplit/>
          <w:trHeight w:val="309"/>
          <w:jc w:val="center"/>
        </w:trPr>
        <w:tc>
          <w:tcPr>
            <w:tcW w:w="707" w:type="dxa"/>
            <w:tcBorders>
              <w:top w:val="single" w:sz="6" w:space="0" w:color="000000"/>
              <w:left w:val="single" w:sz="4" w:space="0" w:color="auto"/>
              <w:bottom w:val="single" w:sz="6" w:space="0" w:color="000000"/>
              <w:right w:val="single" w:sz="4" w:space="0" w:color="auto"/>
            </w:tcBorders>
            <w:vAlign w:val="center"/>
          </w:tcPr>
          <w:p w14:paraId="38B85FF7"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5</w:t>
            </w:r>
          </w:p>
        </w:tc>
        <w:tc>
          <w:tcPr>
            <w:tcW w:w="1150" w:type="dxa"/>
            <w:tcBorders>
              <w:top w:val="single" w:sz="4" w:space="0" w:color="auto"/>
              <w:left w:val="single" w:sz="4" w:space="0" w:color="auto"/>
              <w:bottom w:val="single" w:sz="4" w:space="0" w:color="auto"/>
              <w:right w:val="single" w:sz="4" w:space="0" w:color="auto"/>
            </w:tcBorders>
            <w:vAlign w:val="center"/>
          </w:tcPr>
          <w:p w14:paraId="1446461F"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5</w:t>
            </w:r>
          </w:p>
        </w:tc>
        <w:tc>
          <w:tcPr>
            <w:tcW w:w="1134" w:type="dxa"/>
            <w:vMerge/>
            <w:tcBorders>
              <w:top w:val="single" w:sz="6" w:space="0" w:color="000000"/>
              <w:left w:val="single" w:sz="4" w:space="0" w:color="auto"/>
              <w:bottom w:val="single" w:sz="4" w:space="0" w:color="auto"/>
              <w:right w:val="single" w:sz="4" w:space="0" w:color="auto"/>
            </w:tcBorders>
            <w:vAlign w:val="center"/>
          </w:tcPr>
          <w:p w14:paraId="66FCE05C"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4" w:space="0" w:color="auto"/>
              <w:right w:val="single" w:sz="4" w:space="0" w:color="auto"/>
            </w:tcBorders>
            <w:vAlign w:val="center"/>
          </w:tcPr>
          <w:p w14:paraId="0E38261B"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6</w:t>
            </w:r>
          </w:p>
        </w:tc>
        <w:tc>
          <w:tcPr>
            <w:tcW w:w="1134" w:type="dxa"/>
            <w:vMerge/>
            <w:tcBorders>
              <w:top w:val="single" w:sz="6" w:space="0" w:color="000000"/>
              <w:left w:val="single" w:sz="4" w:space="0" w:color="auto"/>
              <w:bottom w:val="single" w:sz="4" w:space="0" w:color="auto"/>
              <w:right w:val="single" w:sz="4" w:space="0" w:color="auto"/>
            </w:tcBorders>
            <w:vAlign w:val="center"/>
          </w:tcPr>
          <w:p w14:paraId="1B1A96E1"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4" w:space="0" w:color="auto"/>
              <w:right w:val="single" w:sz="4" w:space="0" w:color="auto"/>
            </w:tcBorders>
            <w:vAlign w:val="center"/>
          </w:tcPr>
          <w:p w14:paraId="661AEAA3"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8</w:t>
            </w:r>
          </w:p>
        </w:tc>
        <w:tc>
          <w:tcPr>
            <w:tcW w:w="1134" w:type="dxa"/>
            <w:vMerge/>
            <w:tcBorders>
              <w:top w:val="single" w:sz="6" w:space="0" w:color="000000"/>
              <w:left w:val="single" w:sz="4" w:space="0" w:color="auto"/>
              <w:bottom w:val="single" w:sz="4" w:space="0" w:color="auto"/>
              <w:right w:val="single" w:sz="4" w:space="0" w:color="auto"/>
            </w:tcBorders>
            <w:vAlign w:val="center"/>
          </w:tcPr>
          <w:p w14:paraId="31A85232" w14:textId="77777777" w:rsidR="0077643B" w:rsidRPr="009646E5" w:rsidRDefault="0077643B" w:rsidP="004749B4">
            <w:pPr>
              <w:keepNext/>
              <w:keepLines/>
              <w:jc w:val="center"/>
              <w:rPr>
                <w:rFonts w:ascii="Arial" w:hAnsi="Arial"/>
                <w:sz w:val="20"/>
                <w:szCs w:val="20"/>
                <w:highlight w:val="green"/>
              </w:rPr>
            </w:pPr>
          </w:p>
        </w:tc>
      </w:tr>
    </w:tbl>
    <w:p w14:paraId="65E5B586" w14:textId="77777777" w:rsidR="0077643B" w:rsidRPr="009646E5" w:rsidRDefault="0077643B" w:rsidP="0077643B">
      <w:pPr>
        <w:rPr>
          <w:rFonts w:ascii="Arial" w:hAnsi="Arial"/>
          <w:highlight w:val="green"/>
        </w:rPr>
      </w:pPr>
    </w:p>
    <w:p w14:paraId="3871D19D" w14:textId="77777777" w:rsidR="0077643B" w:rsidRPr="009646E5" w:rsidRDefault="0077643B" w:rsidP="0077643B">
      <w:pPr>
        <w:rPr>
          <w:rFonts w:ascii="Arial" w:hAnsi="Arial"/>
          <w:highlight w:val="green"/>
        </w:rPr>
      </w:pPr>
    </w:p>
    <w:p w14:paraId="01833826" w14:textId="77777777" w:rsidR="0077643B" w:rsidRPr="00671259" w:rsidRDefault="0077643B" w:rsidP="0077643B">
      <w:pPr>
        <w:pStyle w:val="Heading3"/>
        <w:rPr>
          <w:highlight w:val="green"/>
        </w:rPr>
      </w:pPr>
      <w:bookmarkStart w:id="578" w:name="_Toc314488022"/>
      <w:bookmarkStart w:id="579" w:name="_Toc334686146"/>
      <w:r w:rsidRPr="00671259">
        <w:rPr>
          <w:highlight w:val="green"/>
        </w:rPr>
        <w:t>Other influencing factors, obstructions, interference etc.</w:t>
      </w:r>
      <w:bookmarkEnd w:id="578"/>
      <w:bookmarkEnd w:id="579"/>
    </w:p>
    <w:p w14:paraId="220DC18E" w14:textId="77777777" w:rsidR="0077643B" w:rsidRPr="009646E5" w:rsidRDefault="0077643B" w:rsidP="0077643B">
      <w:pPr>
        <w:rPr>
          <w:rFonts w:ascii="Arial" w:hAnsi="Arial"/>
          <w:highlight w:val="green"/>
        </w:rPr>
      </w:pPr>
      <w:r w:rsidRPr="009646E5">
        <w:rPr>
          <w:rFonts w:ascii="Arial" w:hAnsi="Arial"/>
          <w:highlight w:val="green"/>
        </w:rPr>
        <w:t>Obstructions, e.g. topography, buildings and other man made structures may block or reflect radar signals. Other radars and sources of electromagnetic radiation may cause interference.</w:t>
      </w:r>
    </w:p>
    <w:p w14:paraId="04C71D76" w14:textId="77777777" w:rsidR="0077643B" w:rsidRPr="00671259" w:rsidRDefault="0077643B" w:rsidP="0077643B">
      <w:pPr>
        <w:rPr>
          <w:rFonts w:ascii="Arial" w:hAnsi="Arial"/>
          <w:highlight w:val="green"/>
        </w:rPr>
      </w:pPr>
      <w:r w:rsidRPr="00671259">
        <w:rPr>
          <w:rFonts w:ascii="Arial" w:hAnsi="Arial"/>
          <w:highlight w:val="green"/>
        </w:rPr>
        <w:t>Inland and harbour VTS will often require special considerations as</w:t>
      </w:r>
      <w:r>
        <w:rPr>
          <w:rFonts w:ascii="Arial" w:hAnsi="Arial"/>
          <w:highlight w:val="green"/>
        </w:rPr>
        <w:t xml:space="preserve"> the </w:t>
      </w:r>
      <w:r w:rsidRPr="00671259">
        <w:rPr>
          <w:rFonts w:ascii="Arial" w:hAnsi="Arial"/>
          <w:highlight w:val="green"/>
        </w:rPr>
        <w:t xml:space="preserve">number of structures, their density and their close ranges can create very complex distortions. Additional care must be taken to assess and mitigate effects caused by natural and man made structures such as bridges, buildings, river banks, sheet metal pilings, and steep bends.   </w:t>
      </w:r>
    </w:p>
    <w:p w14:paraId="65C1F1AC" w14:textId="77777777" w:rsidR="0077643B" w:rsidRPr="00671259" w:rsidRDefault="0077643B" w:rsidP="0077643B">
      <w:pPr>
        <w:pStyle w:val="Heading4"/>
        <w:rPr>
          <w:rFonts w:cs="Times New Roman"/>
          <w:highlight w:val="green"/>
        </w:rPr>
      </w:pPr>
      <w:r w:rsidRPr="00671259">
        <w:rPr>
          <w:rFonts w:cs="Times New Roman"/>
          <w:highlight w:val="green"/>
        </w:rPr>
        <w:t>Shadowing effects</w:t>
      </w:r>
    </w:p>
    <w:p w14:paraId="5C6145B6" w14:textId="77777777" w:rsidR="0077643B" w:rsidRPr="00671259" w:rsidRDefault="0077643B" w:rsidP="0077643B">
      <w:pPr>
        <w:pStyle w:val="BodyText"/>
        <w:rPr>
          <w:rFonts w:ascii="Arial" w:hAnsi="Arial"/>
          <w:sz w:val="22"/>
          <w:szCs w:val="22"/>
          <w:highlight w:val="green"/>
        </w:rPr>
      </w:pPr>
      <w:r w:rsidRPr="00671259">
        <w:rPr>
          <w:rFonts w:ascii="Arial" w:hAnsi="Arial"/>
          <w:sz w:val="22"/>
          <w:szCs w:val="22"/>
          <w:highlight w:val="green"/>
        </w:rPr>
        <w:t>Radar detection may be blocked by shadowing effects that, to the extent possible, should be avoided. Such effects include:</w:t>
      </w:r>
    </w:p>
    <w:p w14:paraId="1ABC40C5"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Targets being hidden by larger targets or other obstructions</w:t>
      </w:r>
    </w:p>
    <w:p w14:paraId="430D7D63"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Masking of small targets by the effects of range and time side lobes</w:t>
      </w:r>
    </w:p>
    <w:p w14:paraId="7790252A" w14:textId="77777777" w:rsidR="0077643B" w:rsidRPr="00671259" w:rsidRDefault="0077643B" w:rsidP="0077643B">
      <w:pPr>
        <w:rPr>
          <w:rFonts w:ascii="Arial" w:hAnsi="Arial"/>
          <w:highlight w:val="green"/>
        </w:rPr>
      </w:pPr>
      <w:r w:rsidRPr="00671259">
        <w:rPr>
          <w:rFonts w:ascii="Arial" w:hAnsi="Arial"/>
          <w:highlight w:val="green"/>
        </w:rPr>
        <w:t>These effects can be minimised by the appropriate siting of radars and selection of equipment with low side lobes.</w:t>
      </w:r>
    </w:p>
    <w:p w14:paraId="6FEEB32B" w14:textId="77777777" w:rsidR="0077643B" w:rsidRPr="00F92CBA" w:rsidRDefault="0077643B" w:rsidP="0077643B">
      <w:pPr>
        <w:pStyle w:val="Heading4"/>
        <w:rPr>
          <w:rFonts w:cs="Times New Roman"/>
          <w:highlight w:val="green"/>
        </w:rPr>
      </w:pPr>
      <w:r w:rsidRPr="00F92CBA">
        <w:rPr>
          <w:rFonts w:cs="Times New Roman"/>
          <w:highlight w:val="green"/>
        </w:rPr>
        <w:t>Multipath effects</w:t>
      </w:r>
    </w:p>
    <w:p w14:paraId="335C5CA7" w14:textId="77777777" w:rsidR="0077643B" w:rsidRPr="00F92CBA" w:rsidRDefault="0077643B" w:rsidP="0077643B">
      <w:pPr>
        <w:rPr>
          <w:rFonts w:ascii="Arial" w:hAnsi="Arial"/>
          <w:highlight w:val="green"/>
        </w:rPr>
      </w:pPr>
      <w:r w:rsidRPr="00F92CBA">
        <w:rPr>
          <w:rFonts w:ascii="Arial" w:hAnsi="Arial"/>
          <w:highlight w:val="green"/>
        </w:rPr>
        <w:t xml:space="preserve">The classical radar multipath behaviour associated with air targets and sea surface reflections has limited application and relevance to a system designed for the detection of surface targets. This effect is included within CARPET and, for VTS scenarios, results in shorter detection ranges than might be expected from free- space calculations. </w:t>
      </w:r>
    </w:p>
    <w:p w14:paraId="795B3906" w14:textId="77777777" w:rsidR="0077643B" w:rsidRPr="0030558A" w:rsidRDefault="0077643B" w:rsidP="0077643B">
      <w:pPr>
        <w:rPr>
          <w:rFonts w:ascii="Arial" w:hAnsi="Arial"/>
        </w:rPr>
      </w:pPr>
      <w:r w:rsidRPr="00F92CBA">
        <w:rPr>
          <w:rFonts w:ascii="Arial" w:hAnsi="Arial"/>
          <w:highlight w:val="green"/>
        </w:rPr>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 specific radar model is developed.</w:t>
      </w:r>
    </w:p>
    <w:p w14:paraId="3BA78A86" w14:textId="77777777" w:rsidR="0077643B" w:rsidRPr="00F92CBA" w:rsidRDefault="0077643B" w:rsidP="0077643B">
      <w:pPr>
        <w:rPr>
          <w:rFonts w:ascii="Arial" w:hAnsi="Arial"/>
          <w:highlight w:val="green"/>
        </w:rPr>
      </w:pPr>
      <w:r w:rsidRPr="00F92CBA">
        <w:rPr>
          <w:rFonts w:ascii="Arial" w:hAnsi="Arial"/>
          <w:highlight w:val="green"/>
        </w:rPr>
        <w:t>In addition, ghost targets can exist. These derive from undesirable radar echoes resulting from multipath related wave reflections caused by large structures, buildings or vessels.</w:t>
      </w:r>
    </w:p>
    <w:p w14:paraId="257A0D86" w14:textId="77777777" w:rsidR="0077643B" w:rsidRPr="00671259" w:rsidRDefault="0077643B" w:rsidP="0077643B">
      <w:pPr>
        <w:rPr>
          <w:rFonts w:ascii="Arial" w:hAnsi="Arial"/>
          <w:highlight w:val="cyan"/>
        </w:rPr>
      </w:pPr>
    </w:p>
    <w:p w14:paraId="56659529" w14:textId="77777777" w:rsidR="0077643B" w:rsidRPr="00671259" w:rsidRDefault="0077643B" w:rsidP="0077643B">
      <w:pPr>
        <w:pStyle w:val="Heading4"/>
        <w:rPr>
          <w:rFonts w:cs="Times New Roman"/>
          <w:highlight w:val="green"/>
        </w:rPr>
      </w:pPr>
      <w:bookmarkStart w:id="580" w:name="_Toc303382760"/>
      <w:bookmarkStart w:id="581" w:name="_Toc303383035"/>
      <w:bookmarkStart w:id="582" w:name="_Toc303383231"/>
      <w:bookmarkStart w:id="583" w:name="_Toc303417271"/>
      <w:r w:rsidRPr="00671259">
        <w:rPr>
          <w:rFonts w:cs="Times New Roman"/>
          <w:highlight w:val="green"/>
        </w:rPr>
        <w:t>Influence from Wind farms</w:t>
      </w:r>
      <w:bookmarkEnd w:id="580"/>
      <w:bookmarkEnd w:id="581"/>
      <w:bookmarkEnd w:id="582"/>
      <w:bookmarkEnd w:id="583"/>
      <w:r w:rsidRPr="00671259">
        <w:rPr>
          <w:rFonts w:cs="Times New Roman"/>
          <w:highlight w:val="green"/>
        </w:rPr>
        <w:t xml:space="preserve"> </w:t>
      </w:r>
    </w:p>
    <w:p w14:paraId="12182AAD" w14:textId="77777777" w:rsidR="0077643B" w:rsidRPr="00671259" w:rsidRDefault="0077643B" w:rsidP="0077643B">
      <w:pPr>
        <w:rPr>
          <w:rFonts w:ascii="Arial" w:hAnsi="Arial"/>
          <w:highlight w:val="green"/>
        </w:rPr>
      </w:pPr>
      <w:r w:rsidRPr="00671259">
        <w:rPr>
          <w:rFonts w:ascii="Arial" w:hAnsi="Arial"/>
          <w:highlight w:val="green"/>
        </w:rPr>
        <w:t xml:space="preserve">Wind turbines produce large static target-like returns which, from a VTS Operator’s perspective, are normally easy to distinguish from vessel traffic. </w:t>
      </w:r>
    </w:p>
    <w:p w14:paraId="4429EE16" w14:textId="77777777" w:rsidR="0077643B" w:rsidRPr="00671259" w:rsidRDefault="0077643B" w:rsidP="0077643B">
      <w:pPr>
        <w:rPr>
          <w:rFonts w:ascii="Arial" w:hAnsi="Arial"/>
          <w:highlight w:val="green"/>
        </w:rPr>
      </w:pPr>
      <w:r w:rsidRPr="00671259">
        <w:rPr>
          <w:rFonts w:ascii="Arial" w:hAnsi="Arial"/>
          <w:highlight w:val="green"/>
        </w:rPr>
        <w:t xml:space="preserve">The complex return from a wind turbine is made up of two key elements </w:t>
      </w:r>
    </w:p>
    <w:p w14:paraId="179FA78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 xml:space="preserve">The tower and generator housing offering a large static zero-Doppler RCS, in some cases up to 1 million square meters. </w:t>
      </w:r>
    </w:p>
    <w:p w14:paraId="62EA77E0"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 xml:space="preserve">The rotating blades of the turbine offering a complex spread of non-zero-Doppler RCS, typically up to 100 square meters, which will vary with wind direction and speed.    </w:t>
      </w:r>
    </w:p>
    <w:p w14:paraId="5805AF0E" w14:textId="77777777" w:rsidR="0077643B" w:rsidRPr="00671259" w:rsidRDefault="0077643B" w:rsidP="0077643B">
      <w:pPr>
        <w:rPr>
          <w:rFonts w:ascii="Arial" w:hAnsi="Arial"/>
          <w:highlight w:val="green"/>
        </w:rPr>
      </w:pPr>
      <w:r w:rsidRPr="00671259">
        <w:rPr>
          <w:rFonts w:ascii="Arial" w:hAnsi="Arial"/>
          <w:highlight w:val="green"/>
        </w:rPr>
        <w:t xml:space="preserve">This composite return will be seen as a large static target by a conventional pulse radar,  whereas FMCW and coherent radars using Doppler processing will see a complex target spread across the Doppler domain.  </w:t>
      </w:r>
    </w:p>
    <w:p w14:paraId="6D198E64" w14:textId="77777777" w:rsidR="0077643B" w:rsidRPr="00671259" w:rsidRDefault="0077643B" w:rsidP="0077643B">
      <w:pPr>
        <w:rPr>
          <w:rFonts w:ascii="Arial" w:hAnsi="Arial"/>
          <w:szCs w:val="22"/>
          <w:highlight w:val="green"/>
        </w:rPr>
      </w:pPr>
      <w:r w:rsidRPr="00671259">
        <w:rPr>
          <w:rFonts w:ascii="Arial" w:hAnsi="Arial"/>
          <w:szCs w:val="22"/>
          <w:highlight w:val="green"/>
        </w:rPr>
        <w:t>The influence, independent of the applied radar technology, will be reflections causing unwanted ghost echoes and suppression of nearby targets. The large RCS may also result in antenna sidelobe returns, resulting in reduced detectability. The symmetrical layout of wind farms may add further to the disturbances.</w:t>
      </w:r>
    </w:p>
    <w:p w14:paraId="08787829" w14:textId="77777777" w:rsidR="0077643B" w:rsidRPr="00671259" w:rsidRDefault="0077643B" w:rsidP="0077643B">
      <w:pPr>
        <w:rPr>
          <w:rFonts w:ascii="Arial" w:hAnsi="Arial"/>
        </w:rPr>
      </w:pPr>
      <w:r w:rsidRPr="00671259">
        <w:rPr>
          <w:rFonts w:ascii="Arial" w:hAnsi="Arial"/>
          <w:highlight w:val="green"/>
        </w:rPr>
        <w:t>Solid state radar technology (with or without Doppler processing) using pulse compression techniques may in addition suffer reduced detectability due to time side lobes and disturbing Doppler shifts.</w:t>
      </w:r>
      <w:r w:rsidRPr="00671259">
        <w:rPr>
          <w:rFonts w:ascii="Arial" w:hAnsi="Arial"/>
        </w:rPr>
        <w:t xml:space="preserve"> </w:t>
      </w:r>
    </w:p>
    <w:p w14:paraId="10A66AAE" w14:textId="77777777" w:rsidR="0077643B" w:rsidRPr="00671259" w:rsidRDefault="0077643B" w:rsidP="0077643B">
      <w:pPr>
        <w:rPr>
          <w:rFonts w:ascii="Arial" w:hAnsi="Arial"/>
        </w:rPr>
      </w:pPr>
      <w:r w:rsidRPr="00671259">
        <w:rPr>
          <w:rFonts w:ascii="Arial" w:hAnsi="Arial"/>
          <w:highlight w:val="cyan"/>
        </w:rPr>
        <w:t>Add illustrations</w:t>
      </w:r>
    </w:p>
    <w:p w14:paraId="5B574803" w14:textId="77777777" w:rsidR="0077643B" w:rsidRPr="00800FDE" w:rsidRDefault="0077643B" w:rsidP="0077643B">
      <w:pPr>
        <w:pStyle w:val="Heading3"/>
        <w:rPr>
          <w:highlight w:val="green"/>
        </w:rPr>
      </w:pPr>
      <w:bookmarkStart w:id="584" w:name="_Toc334686147"/>
      <w:r w:rsidRPr="00800FDE">
        <w:rPr>
          <w:highlight w:val="green"/>
        </w:rPr>
        <w:t>Interference</w:t>
      </w:r>
      <w:bookmarkEnd w:id="584"/>
    </w:p>
    <w:p w14:paraId="3E727AC6" w14:textId="77777777" w:rsidR="0077643B" w:rsidRPr="00800FDE" w:rsidRDefault="0077643B" w:rsidP="0077643B">
      <w:pPr>
        <w:rPr>
          <w:rFonts w:ascii="Arial" w:hAnsi="Arial"/>
          <w:highlight w:val="green"/>
        </w:rPr>
      </w:pPr>
      <w:r w:rsidRPr="00800FDE">
        <w:rPr>
          <w:rFonts w:ascii="Arial" w:hAnsi="Arial"/>
          <w:highlight w:val="green"/>
        </w:rPr>
        <w:t>Interference can be split into susceptibility (received interference) and compatibility (transmitted interference).</w:t>
      </w:r>
    </w:p>
    <w:p w14:paraId="48DCD60C" w14:textId="77777777" w:rsidR="0077643B" w:rsidRPr="00671259" w:rsidRDefault="0077643B" w:rsidP="0077643B">
      <w:pPr>
        <w:rPr>
          <w:rFonts w:ascii="Arial" w:hAnsi="Arial"/>
        </w:rPr>
      </w:pPr>
      <w:r w:rsidRPr="00800FDE">
        <w:rPr>
          <w:rFonts w:ascii="Arial" w:hAnsi="Arial"/>
          <w:highlight w:val="green"/>
        </w:rPr>
        <w:t>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STC) offer further resistance. Waveform designs incorporating staggered PRFs and processing schemes designed to reject known interference patterns can also aid the radar receiver to suppress unwanted returns.</w:t>
      </w:r>
    </w:p>
    <w:p w14:paraId="5B0C5536" w14:textId="77777777" w:rsidR="0077643B" w:rsidRPr="00800FDE" w:rsidRDefault="0077643B" w:rsidP="0077643B">
      <w:pPr>
        <w:pStyle w:val="Heading4"/>
        <w:rPr>
          <w:rFonts w:cs="Times New Roman"/>
          <w:highlight w:val="green"/>
        </w:rPr>
      </w:pPr>
      <w:r w:rsidRPr="00800FDE">
        <w:rPr>
          <w:rFonts w:cs="Times New Roman"/>
          <w:highlight w:val="green"/>
        </w:rPr>
        <w:t>Radar susceptibility</w:t>
      </w:r>
    </w:p>
    <w:p w14:paraId="032DE412" w14:textId="77777777" w:rsidR="0077643B" w:rsidRPr="00800FDE" w:rsidRDefault="0077643B" w:rsidP="0077643B">
      <w:pPr>
        <w:rPr>
          <w:rFonts w:ascii="Arial" w:hAnsi="Arial"/>
          <w:highlight w:val="green"/>
        </w:rPr>
      </w:pPr>
      <w:r w:rsidRPr="00800FDE">
        <w:rPr>
          <w:rFonts w:ascii="Arial" w:hAnsi="Arial"/>
          <w:highlight w:val="green"/>
        </w:rPr>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must always be approached by a VTS integrator when considering any changes to a VTS network (radar, microwave link, communications etc.) to enable a holistic view of the changes and how they might affect all users.</w:t>
      </w:r>
    </w:p>
    <w:p w14:paraId="129325CA" w14:textId="77777777" w:rsidR="0077643B" w:rsidRPr="00800FDE" w:rsidRDefault="0077643B" w:rsidP="0077643B">
      <w:pPr>
        <w:rPr>
          <w:rFonts w:ascii="Arial" w:hAnsi="Arial"/>
          <w:highlight w:val="green"/>
        </w:rPr>
      </w:pPr>
      <w:r w:rsidRPr="00800FDE">
        <w:rPr>
          <w:rFonts w:ascii="Arial" w:hAnsi="Arial"/>
          <w:highlight w:val="green"/>
        </w:rPr>
        <w:t>The radar design can assist in minimising the susceptibility to unwanted received interference, e.g. by utilising low antenna side lobes, avoiding large reflecting surfaces, minimising receiver front end bandwidth etc.</w:t>
      </w:r>
    </w:p>
    <w:p w14:paraId="321D600C" w14:textId="77777777" w:rsidR="0077643B" w:rsidRPr="00671259" w:rsidRDefault="0077643B" w:rsidP="0077643B">
      <w:pPr>
        <w:rPr>
          <w:rFonts w:ascii="Arial" w:hAnsi="Arial"/>
        </w:rPr>
      </w:pPr>
      <w:r w:rsidRPr="00800FDE">
        <w:rPr>
          <w:rFonts w:ascii="Arial" w:hAnsi="Arial"/>
          <w:highlight w:val="green"/>
        </w:rPr>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etc. vs. spectrum usage and hence unwanted susceptibility with other transmitting spectrum users. FMCW radars transmit and receive (at low levels) for 100% of the time across a swept bandwidth</w:t>
      </w:r>
      <w:r w:rsidRPr="00671259">
        <w:rPr>
          <w:rFonts w:ascii="Arial" w:hAnsi="Arial"/>
        </w:rPr>
        <w:t>.</w:t>
      </w:r>
    </w:p>
    <w:p w14:paraId="2BFA768A" w14:textId="77777777" w:rsidR="0077643B" w:rsidRPr="00671259" w:rsidRDefault="0077643B" w:rsidP="0077643B">
      <w:pPr>
        <w:rPr>
          <w:rFonts w:ascii="Arial" w:hAnsi="Arial"/>
        </w:rPr>
      </w:pPr>
    </w:p>
    <w:p w14:paraId="42A25F3A" w14:textId="77777777" w:rsidR="0077643B" w:rsidRPr="00800FDE" w:rsidRDefault="0077643B" w:rsidP="0077643B">
      <w:pPr>
        <w:pStyle w:val="Heading4"/>
        <w:rPr>
          <w:rFonts w:cs="Times New Roman"/>
          <w:highlight w:val="green"/>
        </w:rPr>
      </w:pPr>
      <w:r w:rsidRPr="00800FDE">
        <w:rPr>
          <w:rFonts w:cs="Times New Roman"/>
          <w:highlight w:val="green"/>
        </w:rPr>
        <w:t xml:space="preserve">Radar compatibility with other users  </w:t>
      </w:r>
    </w:p>
    <w:p w14:paraId="6A2C1EC4" w14:textId="77777777" w:rsidR="0077643B" w:rsidRPr="00800FDE" w:rsidRDefault="0077643B" w:rsidP="0077643B">
      <w:pPr>
        <w:rPr>
          <w:rFonts w:ascii="Arial" w:hAnsi="Arial"/>
          <w:highlight w:val="green"/>
        </w:rPr>
      </w:pPr>
      <w:r w:rsidRPr="00800FDE">
        <w:rPr>
          <w:rFonts w:ascii="Arial" w:hAnsi="Arial"/>
          <w:highlight w:val="green"/>
        </w:rPr>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unwanted transmitted signals but elimination of the influence of such signals is likely to be impossible. As with susceptibility above, National spectrum allocation authorities must always be approached by a VTS integrator when considering any changes to the RF sub systems within a VTS network.</w:t>
      </w:r>
    </w:p>
    <w:p w14:paraId="39A53838" w14:textId="77777777" w:rsidR="0077643B" w:rsidRPr="00800FDE" w:rsidRDefault="0077643B" w:rsidP="0077643B">
      <w:pPr>
        <w:rPr>
          <w:rFonts w:ascii="Arial" w:hAnsi="Arial"/>
          <w:highlight w:val="green"/>
        </w:rPr>
      </w:pPr>
      <w:r w:rsidRPr="00800FDE">
        <w:rPr>
          <w:rFonts w:ascii="Arial" w:hAnsi="Arial"/>
          <w:highlight w:val="green"/>
        </w:rPr>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126A8F38" w14:textId="77777777" w:rsidR="0077643B" w:rsidRPr="00671259" w:rsidRDefault="0077643B" w:rsidP="0077643B">
      <w:pPr>
        <w:rPr>
          <w:rFonts w:ascii="Arial" w:hAnsi="Arial"/>
        </w:rPr>
      </w:pPr>
      <w:r w:rsidRPr="00800FDE">
        <w:rPr>
          <w:rFonts w:ascii="Arial" w:hAnsi="Arial"/>
          <w:highlight w:val="green"/>
        </w:rPr>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 to pulse frequency variation, frequency diversity etc. all of which increase the use of the spectrum and increase the chances of unwanted degradation of adjacent systems.</w:t>
      </w:r>
      <w:r w:rsidRPr="00671259">
        <w:rPr>
          <w:rFonts w:ascii="Arial" w:hAnsi="Arial"/>
        </w:rPr>
        <w:t xml:space="preserve"> </w:t>
      </w:r>
    </w:p>
    <w:p w14:paraId="1D0506C7" w14:textId="77777777" w:rsidR="0077643B" w:rsidRPr="00671259" w:rsidRDefault="0077643B" w:rsidP="0077643B">
      <w:pPr>
        <w:rPr>
          <w:rFonts w:ascii="Arial" w:hAnsi="Arial"/>
        </w:rPr>
      </w:pPr>
    </w:p>
    <w:p w14:paraId="64E1B2F1" w14:textId="77777777" w:rsidR="0077643B" w:rsidRPr="00665CC1" w:rsidRDefault="0077643B" w:rsidP="0077643B">
      <w:pPr>
        <w:pStyle w:val="Heading4"/>
        <w:rPr>
          <w:rFonts w:cs="Times New Roman"/>
          <w:highlight w:val="green"/>
        </w:rPr>
      </w:pPr>
      <w:r w:rsidRPr="00665CC1">
        <w:rPr>
          <w:rFonts w:cs="Times New Roman"/>
          <w:highlight w:val="green"/>
        </w:rPr>
        <w:t>VTS radar network considerations</w:t>
      </w:r>
    </w:p>
    <w:p w14:paraId="419ABFA9" w14:textId="77777777" w:rsidR="0077643B" w:rsidRPr="00665CC1" w:rsidRDefault="0077643B" w:rsidP="0077643B">
      <w:pPr>
        <w:rPr>
          <w:rFonts w:ascii="Arial" w:hAnsi="Arial"/>
          <w:highlight w:val="green"/>
        </w:rPr>
      </w:pPr>
      <w:r w:rsidRPr="00665CC1">
        <w:rPr>
          <w:rFonts w:ascii="Arial" w:hAnsi="Arial"/>
          <w:highlight w:val="green"/>
        </w:rPr>
        <w:t>When considering the design of a network of radars, such as that required by some complex VTS locations, radar-to-radar interoperability cannot be ignored. Although the probability of the antennas of two radars pointing directly at each other is likely to be small, the receivers should each be protected against such an event. The more likely case is when one radar antenna is pointing at the other whilst the other is pointing somewhere else – a calculation of the unwanted received power reduced by the selectivity of the own radar antenna (its peak to sidelobe ratio) may not be sufficient to avoid unwanted receiver saturation or at least “blindness”. Consequently, the VTS radar network may need to use frequency separation between the unwanted transmission and the wanted receive signals. This is typically known as frequency planning and a competent radar supplier should be able to offer to undertake a study to identify the impacts and assess the need for a transmission plan to ensure that radar interoperability is possible.</w:t>
      </w:r>
    </w:p>
    <w:p w14:paraId="68B796C0" w14:textId="77777777" w:rsidR="0077643B" w:rsidRPr="00671259" w:rsidRDefault="0077643B" w:rsidP="0077643B">
      <w:pPr>
        <w:rPr>
          <w:rFonts w:ascii="Arial" w:hAnsi="Arial"/>
        </w:rPr>
      </w:pPr>
      <w:r w:rsidRPr="00665CC1">
        <w:rPr>
          <w:rFonts w:ascii="Arial" w:hAnsi="Arial"/>
          <w:highlight w:val="green"/>
        </w:rPr>
        <w:t>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Magnetron radars are typically tuned in the factory to a single transmission frequency.</w:t>
      </w:r>
    </w:p>
    <w:p w14:paraId="661F3437" w14:textId="77777777" w:rsidR="0077643B" w:rsidRPr="00671259" w:rsidRDefault="0077643B" w:rsidP="0077643B">
      <w:pPr>
        <w:rPr>
          <w:rFonts w:ascii="Arial" w:hAnsi="Arial"/>
          <w:highlight w:val="green"/>
        </w:rPr>
      </w:pPr>
      <w:bookmarkStart w:id="585" w:name="_Toc303382780"/>
      <w:bookmarkStart w:id="586" w:name="_Toc303383055"/>
      <w:bookmarkStart w:id="587" w:name="_Toc303383251"/>
      <w:bookmarkStart w:id="588" w:name="_Toc303417291"/>
    </w:p>
    <w:p w14:paraId="56231478" w14:textId="77777777" w:rsidR="0077643B" w:rsidRPr="00671259" w:rsidRDefault="0077643B" w:rsidP="0077643B">
      <w:pPr>
        <w:pStyle w:val="Heading3"/>
        <w:rPr>
          <w:highlight w:val="green"/>
        </w:rPr>
      </w:pPr>
      <w:bookmarkStart w:id="589" w:name="_Toc334686148"/>
      <w:r w:rsidRPr="00671259">
        <w:rPr>
          <w:highlight w:val="green"/>
        </w:rPr>
        <w:t>Target Detection requirements</w:t>
      </w:r>
      <w:bookmarkEnd w:id="589"/>
    </w:p>
    <w:bookmarkEnd w:id="585"/>
    <w:bookmarkEnd w:id="586"/>
    <w:bookmarkEnd w:id="587"/>
    <w:bookmarkEnd w:id="588"/>
    <w:p w14:paraId="1AD52E6A" w14:textId="77777777" w:rsidR="0077643B" w:rsidRPr="00671259" w:rsidRDefault="0077643B" w:rsidP="0077643B">
      <w:pPr>
        <w:rPr>
          <w:rFonts w:ascii="Arial" w:hAnsi="Arial"/>
          <w:highlight w:val="green"/>
        </w:rPr>
      </w:pPr>
      <w:r w:rsidRPr="00671259">
        <w:rPr>
          <w:rFonts w:ascii="Arial" w:hAnsi="Arial"/>
          <w:highlight w:val="green"/>
        </w:rPr>
        <w:t xml:space="preserve">The detection performance of a radar in a VTS should be sufficient to meet the requirement in the individual VTS areas, Basic, Standard and/or Advanced. </w:t>
      </w:r>
    </w:p>
    <w:p w14:paraId="7F6264C8" w14:textId="77777777" w:rsidR="0077643B" w:rsidRPr="00671259" w:rsidRDefault="0077643B" w:rsidP="0077643B">
      <w:pPr>
        <w:rPr>
          <w:rFonts w:ascii="Arial" w:hAnsi="Arial"/>
          <w:highlight w:val="green"/>
        </w:rPr>
      </w:pPr>
      <w:r w:rsidRPr="00671259">
        <w:rPr>
          <w:rFonts w:ascii="Arial" w:hAnsi="Arial"/>
          <w:highlight w:val="green"/>
        </w:rPr>
        <w:t>The VTS Authority shall ensure that the specified detection performance is achieved. It is strongly advised to consult experts with a sound operational and technical knowledge about the subject.</w:t>
      </w:r>
    </w:p>
    <w:p w14:paraId="7CC14969" w14:textId="77777777" w:rsidR="0077643B" w:rsidRPr="00671259" w:rsidRDefault="0077643B" w:rsidP="0077643B">
      <w:pPr>
        <w:rPr>
          <w:rFonts w:ascii="Arial" w:hAnsi="Arial"/>
          <w:highlight w:val="green"/>
        </w:rPr>
      </w:pPr>
      <w:r w:rsidRPr="00671259">
        <w:rPr>
          <w:rFonts w:ascii="Arial" w:hAnsi="Arial"/>
          <w:highlight w:val="green"/>
        </w:rPr>
        <w:t>Factors affecting the detection performance of radar systems including noise, interference, clutter, and propagation shall be taken into account. Special local conditions such as heavy rainfall should be taken into account.</w:t>
      </w:r>
    </w:p>
    <w:p w14:paraId="1E2A2B9F" w14:textId="77777777" w:rsidR="0077643B" w:rsidRPr="00671259" w:rsidRDefault="0077643B" w:rsidP="0077643B">
      <w:pPr>
        <w:rPr>
          <w:rFonts w:ascii="Arial" w:hAnsi="Arial"/>
          <w:highlight w:val="green"/>
        </w:rPr>
      </w:pPr>
    </w:p>
    <w:p w14:paraId="52D82A95" w14:textId="77777777" w:rsidR="0077643B" w:rsidRPr="00671259" w:rsidRDefault="0077643B" w:rsidP="0077643B">
      <w:pPr>
        <w:pStyle w:val="Heading4"/>
        <w:rPr>
          <w:rFonts w:cs="Times New Roman"/>
          <w:highlight w:val="green"/>
        </w:rPr>
      </w:pPr>
      <w:r w:rsidRPr="00671259">
        <w:rPr>
          <w:rFonts w:cs="Times New Roman"/>
          <w:highlight w:val="green"/>
        </w:rPr>
        <w:t xml:space="preserve">Determination of radar coverage </w:t>
      </w:r>
    </w:p>
    <w:p w14:paraId="49E67C55" w14:textId="77777777" w:rsidR="0077643B" w:rsidRPr="00671259" w:rsidRDefault="0077643B" w:rsidP="0077643B">
      <w:pPr>
        <w:rPr>
          <w:rFonts w:ascii="Arial" w:hAnsi="Arial"/>
          <w:highlight w:val="green"/>
        </w:rPr>
      </w:pPr>
      <w:r w:rsidRPr="00671259">
        <w:rPr>
          <w:rFonts w:ascii="Arial" w:hAnsi="Arial"/>
          <w:highlight w:val="green"/>
        </w:rPr>
        <w:t xml:space="preserve">The recommended method for determination of radar coverage and range performance is a combination of site inspections and radar system performance </w:t>
      </w:r>
      <w:r>
        <w:rPr>
          <w:rFonts w:ascii="Arial" w:hAnsi="Arial"/>
          <w:highlight w:val="green"/>
        </w:rPr>
        <w:t>predictions</w:t>
      </w:r>
      <w:r w:rsidRPr="00671259">
        <w:rPr>
          <w:rFonts w:ascii="Arial" w:hAnsi="Arial"/>
          <w:highlight w:val="green"/>
        </w:rPr>
        <w:t xml:space="preserve">.  </w:t>
      </w:r>
    </w:p>
    <w:p w14:paraId="2A3C996E" w14:textId="77777777" w:rsidR="0077643B" w:rsidRPr="00671259" w:rsidRDefault="0077643B" w:rsidP="0077643B">
      <w:pPr>
        <w:rPr>
          <w:rFonts w:ascii="Arial" w:hAnsi="Arial"/>
          <w:highlight w:val="green"/>
        </w:rPr>
      </w:pPr>
      <w:r w:rsidRPr="00671259">
        <w:rPr>
          <w:rFonts w:ascii="Arial" w:hAnsi="Arial"/>
          <w:highlight w:val="green"/>
        </w:rPr>
        <w:t>The evaluation shall include:</w:t>
      </w:r>
    </w:p>
    <w:p w14:paraId="71D6CE8D" w14:textId="77777777" w:rsidR="0077643B" w:rsidRPr="00671259" w:rsidRDefault="0077643B" w:rsidP="0077643B">
      <w:pPr>
        <w:numPr>
          <w:ilvl w:val="0"/>
          <w:numId w:val="7"/>
        </w:numPr>
        <w:rPr>
          <w:rFonts w:ascii="Arial" w:hAnsi="Arial"/>
          <w:szCs w:val="22"/>
          <w:highlight w:val="green"/>
        </w:rPr>
      </w:pPr>
      <w:r w:rsidRPr="00671259">
        <w:rPr>
          <w:rFonts w:ascii="Arial" w:hAnsi="Arial"/>
          <w:szCs w:val="22"/>
          <w:highlight w:val="green"/>
        </w:rPr>
        <w:t xml:space="preserve">Calculation of range detection performance, focused on the smallest targets of interest in poor weather conditions. All applicable losses must be included in calculations. </w:t>
      </w:r>
    </w:p>
    <w:p w14:paraId="58BEDCE6" w14:textId="77777777" w:rsidR="0077643B" w:rsidRPr="00671259" w:rsidRDefault="0077643B" w:rsidP="0077643B">
      <w:pPr>
        <w:numPr>
          <w:ilvl w:val="0"/>
          <w:numId w:val="7"/>
        </w:numPr>
        <w:rPr>
          <w:rFonts w:ascii="Arial" w:hAnsi="Arial"/>
          <w:szCs w:val="22"/>
          <w:highlight w:val="green"/>
        </w:rPr>
      </w:pPr>
      <w:r w:rsidRPr="00671259">
        <w:rPr>
          <w:rFonts w:ascii="Arial" w:hAnsi="Arial"/>
          <w:szCs w:val="22"/>
          <w:highlight w:val="green"/>
        </w:rPr>
        <w:t xml:space="preserve">Evaluation of the effects from propagation conditions and obstructions. </w:t>
      </w:r>
    </w:p>
    <w:p w14:paraId="2D2D5021" w14:textId="77777777" w:rsidR="0077643B" w:rsidRPr="00671259" w:rsidRDefault="0077643B" w:rsidP="0077643B">
      <w:pPr>
        <w:numPr>
          <w:ilvl w:val="0"/>
          <w:numId w:val="7"/>
        </w:numPr>
        <w:rPr>
          <w:rFonts w:ascii="Arial" w:hAnsi="Arial"/>
          <w:szCs w:val="22"/>
          <w:highlight w:val="green"/>
        </w:rPr>
      </w:pPr>
      <w:r w:rsidRPr="00671259">
        <w:rPr>
          <w:rFonts w:ascii="Arial" w:hAnsi="Arial"/>
          <w:szCs w:val="22"/>
          <w:highlight w:val="green"/>
        </w:rPr>
        <w:t>An evaluation of dynamic requirements.</w:t>
      </w:r>
    </w:p>
    <w:p w14:paraId="3E67BD08" w14:textId="77777777" w:rsidR="0077643B" w:rsidRPr="00671259" w:rsidRDefault="0077643B" w:rsidP="0077643B">
      <w:pPr>
        <w:rPr>
          <w:rFonts w:ascii="Arial" w:hAnsi="Arial"/>
          <w:highlight w:val="green"/>
        </w:rPr>
      </w:pPr>
      <w:r w:rsidRPr="00671259">
        <w:rPr>
          <w:rFonts w:ascii="Arial" w:hAnsi="Arial"/>
          <w:highlight w:val="green"/>
        </w:rPr>
        <w:t>The calculations may be supplemented by comparison and/or validation test.</w:t>
      </w:r>
    </w:p>
    <w:p w14:paraId="2CCBBAD8" w14:textId="77777777" w:rsidR="0077643B" w:rsidRPr="00671259" w:rsidRDefault="0077643B" w:rsidP="0077643B">
      <w:pPr>
        <w:rPr>
          <w:rFonts w:ascii="Arial" w:hAnsi="Arial"/>
        </w:rPr>
      </w:pPr>
      <w:r w:rsidRPr="00671259">
        <w:rPr>
          <w:rFonts w:ascii="Arial" w:hAnsi="Arial"/>
          <w:highlight w:val="green"/>
        </w:rPr>
        <w:t>It will typically not be possible to encounter all</w:t>
      </w:r>
      <w:r>
        <w:rPr>
          <w:rFonts w:ascii="Arial" w:hAnsi="Arial"/>
          <w:highlight w:val="green"/>
        </w:rPr>
        <w:t xml:space="preserve"> combinations of</w:t>
      </w:r>
      <w:r w:rsidRPr="00671259">
        <w:rPr>
          <w:rFonts w:ascii="Arial" w:hAnsi="Arial"/>
          <w:highlight w:val="green"/>
        </w:rPr>
        <w:t xml:space="preserve"> variables, and calculations are therefore made on the basis of a simplified model of the targets and the environment based on statistical information. It is important to understand the limitations and tolerances this entails.</w:t>
      </w:r>
      <w:r w:rsidRPr="00671259">
        <w:rPr>
          <w:rFonts w:ascii="Arial" w:hAnsi="Arial"/>
        </w:rPr>
        <w:t xml:space="preserve"> </w:t>
      </w:r>
    </w:p>
    <w:p w14:paraId="1ECBA944" w14:textId="77777777" w:rsidR="0077643B" w:rsidRPr="00671259" w:rsidRDefault="0077643B" w:rsidP="0077643B">
      <w:pPr>
        <w:rPr>
          <w:rFonts w:ascii="Arial" w:hAnsi="Arial"/>
        </w:rPr>
      </w:pPr>
    </w:p>
    <w:p w14:paraId="06296368" w14:textId="77777777" w:rsidR="0077643B" w:rsidRPr="00671259" w:rsidRDefault="0077643B" w:rsidP="0077643B">
      <w:pPr>
        <w:pStyle w:val="Heading4"/>
        <w:rPr>
          <w:rFonts w:cs="Times New Roman"/>
          <w:highlight w:val="green"/>
        </w:rPr>
      </w:pPr>
      <w:bookmarkStart w:id="590" w:name="_Ref304382623"/>
      <w:r w:rsidRPr="00671259">
        <w:rPr>
          <w:rFonts w:cs="Times New Roman"/>
          <w:highlight w:val="green"/>
        </w:rPr>
        <w:t>Probability of detection and probability of false alarm</w:t>
      </w:r>
    </w:p>
    <w:p w14:paraId="7CD74E1E" w14:textId="77777777" w:rsidR="0077643B" w:rsidRPr="00671259" w:rsidRDefault="0077643B" w:rsidP="0077643B">
      <w:pPr>
        <w:rPr>
          <w:rFonts w:ascii="Arial" w:hAnsi="Arial"/>
          <w:highlight w:val="green"/>
        </w:rPr>
      </w:pPr>
      <w:r w:rsidRPr="00671259">
        <w:rPr>
          <w:rFonts w:ascii="Arial" w:hAnsi="Arial"/>
          <w:highlight w:val="green"/>
        </w:rPr>
        <w:t xml:space="preserve">The probability of detection and false alarm rates used for calculations should comply with that required to meet the operational performance required. </w:t>
      </w:r>
    </w:p>
    <w:p w14:paraId="6ADCBDB9" w14:textId="77777777" w:rsidR="0077643B" w:rsidRPr="00671259" w:rsidRDefault="0077643B" w:rsidP="0077643B">
      <w:pPr>
        <w:rPr>
          <w:rFonts w:ascii="Arial" w:hAnsi="Arial"/>
          <w:highlight w:val="green"/>
        </w:rPr>
      </w:pPr>
      <w:r>
        <w:rPr>
          <w:rFonts w:ascii="Arial" w:hAnsi="Arial"/>
          <w:highlight w:val="green"/>
        </w:rPr>
        <w:t>At specified maximum coverage ranges, the s</w:t>
      </w:r>
      <w:r w:rsidRPr="00671259">
        <w:rPr>
          <w:rFonts w:ascii="Arial" w:hAnsi="Arial"/>
          <w:highlight w:val="green"/>
        </w:rPr>
        <w:t>ingle scan probability of detection values for VTS will typically lie in the range from 0.7 to 0.9.</w:t>
      </w:r>
    </w:p>
    <w:p w14:paraId="3167408B" w14:textId="77777777" w:rsidR="0077643B" w:rsidRPr="00671259" w:rsidRDefault="0077643B" w:rsidP="0077643B">
      <w:pPr>
        <w:rPr>
          <w:rFonts w:ascii="Arial" w:hAnsi="Arial"/>
          <w:highlight w:val="green"/>
        </w:rPr>
      </w:pPr>
      <w:r w:rsidRPr="00671259">
        <w:rPr>
          <w:rFonts w:ascii="Arial" w:hAnsi="Arial"/>
          <w:highlight w:val="green"/>
        </w:rPr>
        <w:t>It is normally desirable not to have noise and clutter spikes presented to the operator in each scan. Therefore, optimal false alarm rates for VTS applications normally lie in the range from 10</w:t>
      </w:r>
      <w:r w:rsidRPr="00671259">
        <w:rPr>
          <w:rFonts w:ascii="Arial" w:hAnsi="Arial"/>
          <w:highlight w:val="green"/>
          <w:vertAlign w:val="superscript"/>
        </w:rPr>
        <w:t>-4</w:t>
      </w:r>
      <w:r w:rsidRPr="00671259">
        <w:rPr>
          <w:rFonts w:ascii="Arial" w:hAnsi="Arial"/>
          <w:highlight w:val="green"/>
        </w:rPr>
        <w:t xml:space="preserve"> to 10</w:t>
      </w:r>
      <w:r w:rsidRPr="00671259">
        <w:rPr>
          <w:rFonts w:ascii="Arial" w:hAnsi="Arial"/>
          <w:highlight w:val="green"/>
          <w:vertAlign w:val="superscript"/>
        </w:rPr>
        <w:t xml:space="preserve">-5 </w:t>
      </w:r>
      <w:r w:rsidRPr="00671259">
        <w:rPr>
          <w:rFonts w:ascii="Arial" w:hAnsi="Arial"/>
          <w:highlight w:val="green"/>
        </w:rPr>
        <w:t>for the radar video display. The false alarms taken into account in the calculations should include unwanted information from noise and clutter, as presented to the operator or to the tracker (after signal processing), but not signals from other unwanted objects.</w:t>
      </w:r>
    </w:p>
    <w:p w14:paraId="6123E258" w14:textId="77777777" w:rsidR="0077643B" w:rsidRPr="00671259" w:rsidRDefault="0077643B" w:rsidP="0077643B">
      <w:pPr>
        <w:rPr>
          <w:rFonts w:ascii="Arial" w:hAnsi="Arial"/>
        </w:rPr>
      </w:pPr>
      <w:r w:rsidRPr="00671259">
        <w:rPr>
          <w:rFonts w:ascii="Arial" w:hAnsi="Arial"/>
          <w:highlight w:val="green"/>
        </w:rPr>
        <w:t>Different values may apply for the tracking, on condition that the tracking requirements are meet.</w:t>
      </w:r>
    </w:p>
    <w:p w14:paraId="38AF3F9B" w14:textId="77777777" w:rsidR="0077643B" w:rsidRDefault="0077643B" w:rsidP="0077643B">
      <w:pPr>
        <w:rPr>
          <w:rFonts w:ascii="Arial" w:hAnsi="Arial"/>
        </w:rPr>
      </w:pPr>
    </w:p>
    <w:p w14:paraId="3627FDE4" w14:textId="77777777" w:rsidR="0077643B" w:rsidRPr="00671259" w:rsidRDefault="0077643B" w:rsidP="0077643B">
      <w:pPr>
        <w:rPr>
          <w:rFonts w:ascii="Arial" w:hAnsi="Arial"/>
        </w:rPr>
      </w:pPr>
    </w:p>
    <w:p w14:paraId="3743F2D7" w14:textId="77777777" w:rsidR="0077643B" w:rsidRPr="00EC0243" w:rsidRDefault="0077643B" w:rsidP="0077643B">
      <w:pPr>
        <w:pStyle w:val="Heading3"/>
        <w:rPr>
          <w:highlight w:val="green"/>
        </w:rPr>
      </w:pPr>
      <w:bookmarkStart w:id="591" w:name="_Toc334686149"/>
      <w:r w:rsidRPr="00EC0243">
        <w:rPr>
          <w:highlight w:val="green"/>
        </w:rPr>
        <w:t>Calculation of radar detection performanc</w:t>
      </w:r>
      <w:bookmarkEnd w:id="590"/>
      <w:r w:rsidRPr="00EC0243">
        <w:rPr>
          <w:highlight w:val="green"/>
        </w:rPr>
        <w:t>e</w:t>
      </w:r>
      <w:bookmarkEnd w:id="591"/>
    </w:p>
    <w:p w14:paraId="44C7E1DF" w14:textId="77777777" w:rsidR="0077643B" w:rsidRPr="00EC0243" w:rsidRDefault="0077643B" w:rsidP="0077643B">
      <w:pPr>
        <w:rPr>
          <w:rFonts w:ascii="Arial" w:hAnsi="Arial"/>
          <w:highlight w:val="green"/>
        </w:rPr>
      </w:pPr>
      <w:r w:rsidRPr="00EC0243">
        <w:rPr>
          <w:rFonts w:ascii="Arial" w:hAnsi="Arial"/>
          <w:highlight w:val="green"/>
        </w:rPr>
        <w:t>The achievable target detection range is highly dependant on several factors including antenna height, target characteristics, weather and atmospheric propagation conditions.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4330F197" w14:textId="77777777" w:rsidR="0077643B" w:rsidRPr="00EC0243" w:rsidRDefault="0077643B" w:rsidP="0077643B">
      <w:pPr>
        <w:rPr>
          <w:rFonts w:ascii="Arial" w:hAnsi="Arial"/>
          <w:highlight w:val="green"/>
        </w:rPr>
      </w:pPr>
      <w:r w:rsidRPr="00EC0243">
        <w:rPr>
          <w:rFonts w:ascii="Arial" w:hAnsi="Arial"/>
          <w:highlight w:val="green"/>
        </w:rPr>
        <w:t xml:space="preserve">Calculation for magnetron radars can be performed by the CARPET program from TNO. CARPET may not be sufficient for determination of performance for pulse compression and magnetron radars, where it may be necessary to rely on vendor furnished information, possibly supported by performance tests.  </w:t>
      </w:r>
    </w:p>
    <w:p w14:paraId="47B115EE" w14:textId="77777777" w:rsidR="0077643B" w:rsidRPr="00671259" w:rsidRDefault="0077643B" w:rsidP="0077643B">
      <w:pPr>
        <w:pStyle w:val="BodyText"/>
        <w:ind w:left="720"/>
        <w:rPr>
          <w:rFonts w:ascii="Arial" w:hAnsi="Arial"/>
          <w:sz w:val="22"/>
          <w:szCs w:val="22"/>
        </w:rPr>
      </w:pPr>
      <w:r w:rsidRPr="00EC0243">
        <w:rPr>
          <w:rFonts w:ascii="Arial" w:hAnsi="Arial"/>
          <w:b/>
          <w:sz w:val="22"/>
          <w:szCs w:val="22"/>
          <w:highlight w:val="green"/>
        </w:rPr>
        <w:t>Warning:</w:t>
      </w:r>
      <w:r w:rsidRPr="00EC0243">
        <w:rPr>
          <w:rFonts w:ascii="Arial" w:hAnsi="Arial"/>
          <w:sz w:val="22"/>
          <w:szCs w:val="22"/>
          <w:highlight w:val="green"/>
        </w:rPr>
        <w:t xml:space="preserve"> The cumulative detection stated by CARPET can be very misleading if used for determination of VTS detection performance</w:t>
      </w:r>
      <w:r w:rsidRPr="00671259">
        <w:rPr>
          <w:rFonts w:ascii="Arial" w:hAnsi="Arial"/>
          <w:sz w:val="22"/>
          <w:szCs w:val="22"/>
        </w:rPr>
        <w:t>.</w:t>
      </w:r>
    </w:p>
    <w:p w14:paraId="6FA330C3" w14:textId="77777777" w:rsidR="0077643B" w:rsidRPr="00671259" w:rsidRDefault="0077643B" w:rsidP="0077643B">
      <w:pPr>
        <w:rPr>
          <w:rFonts w:ascii="Arial" w:hAnsi="Arial"/>
        </w:rPr>
      </w:pPr>
      <w:r w:rsidRPr="00DA60A7">
        <w:rPr>
          <w:rFonts w:ascii="Arial" w:hAnsi="Arial"/>
          <w:highlight w:val="green"/>
        </w:rPr>
        <w:t xml:space="preserve">The below table includes </w:t>
      </w:r>
      <w:r w:rsidRPr="00DA60A7">
        <w:rPr>
          <w:rFonts w:ascii="Arial" w:hAnsi="Arial"/>
          <w:b/>
          <w:highlight w:val="green"/>
        </w:rPr>
        <w:t xml:space="preserve">typical examples </w:t>
      </w:r>
      <w:r w:rsidRPr="00DA60A7">
        <w:rPr>
          <w:rFonts w:ascii="Arial" w:hAnsi="Arial"/>
          <w:highlight w:val="green"/>
        </w:rPr>
        <w:t xml:space="preserve">of detection and tracking ranges for X-band magnetron based radar systems for Basic, Standard and Advanced, in </w:t>
      </w:r>
      <w:r w:rsidRPr="00DA60A7">
        <w:rPr>
          <w:rFonts w:ascii="Arial" w:hAnsi="Arial"/>
          <w:highlight w:val="green"/>
          <w:u w:val="single"/>
        </w:rPr>
        <w:t>standard atmospheric conditions</w:t>
      </w:r>
      <w:r w:rsidRPr="00DA60A7">
        <w:rPr>
          <w:rFonts w:ascii="Arial" w:hAnsi="Arial"/>
          <w:highlight w:val="green"/>
        </w:rPr>
        <w:t>.</w:t>
      </w:r>
    </w:p>
    <w:p w14:paraId="629298DB" w14:textId="77777777" w:rsidR="0077643B" w:rsidRPr="00DA60A7" w:rsidRDefault="0077643B" w:rsidP="0077643B">
      <w:pPr>
        <w:pStyle w:val="Caption"/>
        <w:rPr>
          <w:rFonts w:ascii="Arial" w:hAnsi="Arial"/>
          <w:highlight w:val="green"/>
        </w:rPr>
      </w:pPr>
      <w:bookmarkStart w:id="592" w:name="_Toc334686374"/>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rPr>
        <w:t>7</w:t>
      </w:r>
      <w:r w:rsidRPr="00671259">
        <w:rPr>
          <w:rFonts w:ascii="Arial" w:hAnsi="Arial"/>
        </w:rPr>
        <w:fldChar w:fldCharType="end"/>
      </w:r>
      <w:r w:rsidRPr="00671259">
        <w:rPr>
          <w:rFonts w:ascii="Arial" w:hAnsi="Arial"/>
        </w:rPr>
        <w:t xml:space="preserve"> </w:t>
      </w:r>
      <w:r w:rsidRPr="00671259">
        <w:rPr>
          <w:rFonts w:ascii="Arial" w:hAnsi="Arial"/>
        </w:rPr>
        <w:tab/>
      </w:r>
      <w:r w:rsidRPr="00DA60A7">
        <w:rPr>
          <w:rFonts w:ascii="Arial" w:hAnsi="Arial"/>
          <w:highlight w:val="green"/>
        </w:rPr>
        <w:t>Typical range performance for X-band</w:t>
      </w:r>
      <w:r>
        <w:rPr>
          <w:rFonts w:ascii="Arial" w:hAnsi="Arial"/>
          <w:highlight w:val="green"/>
        </w:rPr>
        <w:t xml:space="preserve"> magnetron radars</w:t>
      </w:r>
      <w:bookmarkEnd w:id="592"/>
    </w:p>
    <w:tbl>
      <w:tblPr>
        <w:tblW w:w="8330" w:type="dxa"/>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803"/>
        <w:gridCol w:w="707"/>
        <w:gridCol w:w="1150"/>
        <w:gridCol w:w="1134"/>
        <w:gridCol w:w="1134"/>
        <w:gridCol w:w="1134"/>
        <w:gridCol w:w="1134"/>
        <w:gridCol w:w="1134"/>
      </w:tblGrid>
      <w:tr w:rsidR="0077643B" w:rsidRPr="00DA60A7" w14:paraId="7B199BDC" w14:textId="77777777" w:rsidTr="004749B4">
        <w:trPr>
          <w:cantSplit/>
          <w:trHeight w:val="633"/>
        </w:trPr>
        <w:tc>
          <w:tcPr>
            <w:tcW w:w="80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CFEF8AE" w14:textId="77777777" w:rsidR="0077643B" w:rsidRPr="00DA60A7" w:rsidRDefault="0077643B" w:rsidP="004749B4">
            <w:pPr>
              <w:keepNext/>
              <w:keepLines/>
              <w:ind w:left="113" w:right="113"/>
              <w:jc w:val="center"/>
              <w:rPr>
                <w:rFonts w:ascii="Arial" w:hAnsi="Arial"/>
                <w:b/>
                <w:bCs/>
                <w:szCs w:val="22"/>
                <w:highlight w:val="green"/>
              </w:rPr>
            </w:pPr>
            <w:r w:rsidRPr="00DA60A7">
              <w:rPr>
                <w:rFonts w:ascii="Arial" w:hAnsi="Arial"/>
                <w:szCs w:val="22"/>
                <w:highlight w:val="green"/>
              </w:rPr>
              <w:t>Antenna elevation</w:t>
            </w:r>
          </w:p>
        </w:tc>
        <w:tc>
          <w:tcPr>
            <w:tcW w:w="707"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C96ECFF" w14:textId="77777777" w:rsidR="0077643B" w:rsidRPr="00DA60A7" w:rsidRDefault="0077643B" w:rsidP="004749B4">
            <w:pPr>
              <w:keepNext/>
              <w:keepLines/>
              <w:ind w:left="113" w:right="113"/>
              <w:jc w:val="center"/>
              <w:rPr>
                <w:rFonts w:ascii="Arial" w:hAnsi="Arial"/>
                <w:b/>
                <w:bCs/>
                <w:szCs w:val="22"/>
                <w:highlight w:val="green"/>
              </w:rPr>
            </w:pPr>
            <w:r w:rsidRPr="00DA60A7">
              <w:rPr>
                <w:rFonts w:ascii="Arial" w:hAnsi="Arial"/>
                <w:szCs w:val="22"/>
                <w:highlight w:val="green"/>
              </w:rPr>
              <w:t>IALA Target type</w:t>
            </w:r>
          </w:p>
        </w:tc>
        <w:tc>
          <w:tcPr>
            <w:tcW w:w="2284" w:type="dxa"/>
            <w:gridSpan w:val="2"/>
            <w:tcBorders>
              <w:top w:val="single" w:sz="4" w:space="0" w:color="auto"/>
              <w:left w:val="single" w:sz="4" w:space="0" w:color="auto"/>
              <w:bottom w:val="single" w:sz="6" w:space="0" w:color="000000"/>
              <w:right w:val="single" w:sz="4" w:space="0" w:color="auto"/>
            </w:tcBorders>
            <w:vAlign w:val="center"/>
          </w:tcPr>
          <w:p w14:paraId="550EDEE8" w14:textId="77777777" w:rsidR="0077643B" w:rsidRPr="00DA60A7" w:rsidRDefault="0077643B" w:rsidP="004749B4">
            <w:pPr>
              <w:keepNext/>
              <w:keepLines/>
              <w:jc w:val="center"/>
              <w:rPr>
                <w:rFonts w:ascii="Arial" w:hAnsi="Arial"/>
                <w:b/>
                <w:sz w:val="24"/>
                <w:highlight w:val="green"/>
              </w:rPr>
            </w:pPr>
            <w:r w:rsidRPr="00DA60A7">
              <w:rPr>
                <w:rFonts w:ascii="Arial" w:hAnsi="Arial"/>
                <w:b/>
                <w:sz w:val="24"/>
                <w:highlight w:val="green"/>
              </w:rPr>
              <w:t>Basic</w:t>
            </w:r>
          </w:p>
        </w:tc>
        <w:tc>
          <w:tcPr>
            <w:tcW w:w="2268" w:type="dxa"/>
            <w:gridSpan w:val="2"/>
            <w:tcBorders>
              <w:top w:val="single" w:sz="4" w:space="0" w:color="auto"/>
              <w:left w:val="single" w:sz="4" w:space="0" w:color="auto"/>
              <w:bottom w:val="single" w:sz="6" w:space="0" w:color="000000"/>
              <w:right w:val="single" w:sz="4" w:space="0" w:color="auto"/>
            </w:tcBorders>
            <w:vAlign w:val="center"/>
          </w:tcPr>
          <w:p w14:paraId="368A562E" w14:textId="77777777" w:rsidR="0077643B" w:rsidRPr="00DA60A7" w:rsidRDefault="0077643B" w:rsidP="004749B4">
            <w:pPr>
              <w:keepNext/>
              <w:keepLines/>
              <w:jc w:val="center"/>
              <w:rPr>
                <w:rFonts w:ascii="Arial" w:hAnsi="Arial"/>
                <w:b/>
                <w:sz w:val="24"/>
                <w:highlight w:val="green"/>
              </w:rPr>
            </w:pPr>
            <w:r w:rsidRPr="00DA60A7">
              <w:rPr>
                <w:rFonts w:ascii="Arial" w:hAnsi="Arial"/>
                <w:b/>
                <w:sz w:val="24"/>
                <w:highlight w:val="green"/>
              </w:rPr>
              <w:t>Standard</w:t>
            </w:r>
          </w:p>
        </w:tc>
        <w:tc>
          <w:tcPr>
            <w:tcW w:w="2268" w:type="dxa"/>
            <w:gridSpan w:val="2"/>
            <w:tcBorders>
              <w:top w:val="single" w:sz="4" w:space="0" w:color="auto"/>
              <w:left w:val="single" w:sz="4" w:space="0" w:color="auto"/>
              <w:bottom w:val="single" w:sz="6" w:space="0" w:color="000000"/>
              <w:right w:val="single" w:sz="4" w:space="0" w:color="000000"/>
            </w:tcBorders>
            <w:vAlign w:val="center"/>
          </w:tcPr>
          <w:p w14:paraId="7418EBC3" w14:textId="77777777" w:rsidR="0077643B" w:rsidRPr="00DA60A7" w:rsidRDefault="0077643B" w:rsidP="004749B4">
            <w:pPr>
              <w:keepNext/>
              <w:keepLines/>
              <w:jc w:val="center"/>
              <w:rPr>
                <w:rFonts w:ascii="Arial" w:hAnsi="Arial"/>
                <w:b/>
                <w:sz w:val="24"/>
                <w:highlight w:val="green"/>
              </w:rPr>
            </w:pPr>
            <w:r w:rsidRPr="00DA60A7">
              <w:rPr>
                <w:rFonts w:ascii="Arial" w:hAnsi="Arial"/>
                <w:b/>
                <w:sz w:val="24"/>
                <w:highlight w:val="green"/>
              </w:rPr>
              <w:t>Advanced</w:t>
            </w:r>
          </w:p>
        </w:tc>
      </w:tr>
      <w:tr w:rsidR="0077643B" w:rsidRPr="00DA60A7" w14:paraId="57FB49DA" w14:textId="77777777" w:rsidTr="004749B4">
        <w:trPr>
          <w:cantSplit/>
          <w:trHeight w:val="741"/>
        </w:trPr>
        <w:tc>
          <w:tcPr>
            <w:tcW w:w="803" w:type="dxa"/>
            <w:vMerge/>
            <w:tcBorders>
              <w:top w:val="single" w:sz="6" w:space="0" w:color="000000"/>
              <w:left w:val="single" w:sz="4" w:space="0" w:color="auto"/>
              <w:bottom w:val="single" w:sz="4" w:space="0" w:color="auto"/>
              <w:right w:val="single" w:sz="4" w:space="0" w:color="auto"/>
            </w:tcBorders>
            <w:shd w:val="clear" w:color="auto" w:fill="auto"/>
            <w:vAlign w:val="center"/>
          </w:tcPr>
          <w:p w14:paraId="207D4939" w14:textId="77777777" w:rsidR="0077643B" w:rsidRPr="00DA60A7" w:rsidRDefault="0077643B" w:rsidP="004749B4">
            <w:pPr>
              <w:keepNext/>
              <w:keepLines/>
              <w:jc w:val="center"/>
              <w:rPr>
                <w:rFonts w:ascii="Arial" w:hAnsi="Arial"/>
                <w:b/>
                <w:szCs w:val="22"/>
                <w:highlight w:val="green"/>
              </w:rPr>
            </w:pPr>
          </w:p>
        </w:tc>
        <w:tc>
          <w:tcPr>
            <w:tcW w:w="707" w:type="dxa"/>
            <w:vMerge/>
            <w:tcBorders>
              <w:top w:val="single" w:sz="6" w:space="0" w:color="000000"/>
              <w:left w:val="single" w:sz="4" w:space="0" w:color="auto"/>
              <w:bottom w:val="single" w:sz="4" w:space="0" w:color="auto"/>
              <w:right w:val="single" w:sz="4" w:space="0" w:color="auto"/>
            </w:tcBorders>
            <w:shd w:val="clear" w:color="auto" w:fill="auto"/>
            <w:vAlign w:val="center"/>
          </w:tcPr>
          <w:p w14:paraId="016EE4C1" w14:textId="77777777" w:rsidR="0077643B" w:rsidRPr="00DA60A7" w:rsidRDefault="0077643B" w:rsidP="004749B4">
            <w:pPr>
              <w:keepNext/>
              <w:keepLines/>
              <w:jc w:val="center"/>
              <w:rPr>
                <w:rFonts w:ascii="Arial" w:hAnsi="Arial"/>
                <w:b/>
                <w:szCs w:val="22"/>
                <w:highlight w:val="green"/>
              </w:rPr>
            </w:pPr>
          </w:p>
        </w:tc>
        <w:tc>
          <w:tcPr>
            <w:tcW w:w="1150" w:type="dxa"/>
            <w:tcBorders>
              <w:top w:val="single" w:sz="6" w:space="0" w:color="000000"/>
              <w:left w:val="single" w:sz="4" w:space="0" w:color="auto"/>
              <w:bottom w:val="single" w:sz="4" w:space="0" w:color="000000"/>
              <w:right w:val="single" w:sz="4" w:space="0" w:color="auto"/>
            </w:tcBorders>
            <w:vAlign w:val="center"/>
          </w:tcPr>
          <w:p w14:paraId="164A79D0"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Clear</w:t>
            </w:r>
          </w:p>
        </w:tc>
        <w:tc>
          <w:tcPr>
            <w:tcW w:w="1134" w:type="dxa"/>
            <w:tcBorders>
              <w:top w:val="single" w:sz="6" w:space="0" w:color="000000"/>
              <w:bottom w:val="single" w:sz="4" w:space="0" w:color="000000"/>
              <w:right w:val="single" w:sz="4" w:space="0" w:color="auto"/>
            </w:tcBorders>
            <w:vAlign w:val="center"/>
          </w:tcPr>
          <w:p w14:paraId="422FCECB"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2 mm/h rain</w:t>
            </w:r>
          </w:p>
        </w:tc>
        <w:tc>
          <w:tcPr>
            <w:tcW w:w="1134" w:type="dxa"/>
            <w:tcBorders>
              <w:top w:val="single" w:sz="6" w:space="0" w:color="000000"/>
              <w:bottom w:val="single" w:sz="4" w:space="0" w:color="000000"/>
              <w:right w:val="single" w:sz="4" w:space="0" w:color="auto"/>
            </w:tcBorders>
            <w:vAlign w:val="center"/>
          </w:tcPr>
          <w:p w14:paraId="3F1D29DC"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Clear</w:t>
            </w:r>
          </w:p>
        </w:tc>
        <w:tc>
          <w:tcPr>
            <w:tcW w:w="1134" w:type="dxa"/>
            <w:tcBorders>
              <w:top w:val="single" w:sz="6" w:space="0" w:color="000000"/>
              <w:bottom w:val="single" w:sz="4" w:space="0" w:color="000000"/>
              <w:right w:val="single" w:sz="4" w:space="0" w:color="auto"/>
            </w:tcBorders>
            <w:vAlign w:val="center"/>
          </w:tcPr>
          <w:p w14:paraId="5CDBB27D"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4 mm/h rain</w:t>
            </w:r>
          </w:p>
        </w:tc>
        <w:tc>
          <w:tcPr>
            <w:tcW w:w="1134" w:type="dxa"/>
            <w:tcBorders>
              <w:top w:val="single" w:sz="6" w:space="0" w:color="000000"/>
              <w:bottom w:val="single" w:sz="6" w:space="0" w:color="000000"/>
              <w:right w:val="single" w:sz="4" w:space="0" w:color="auto"/>
            </w:tcBorders>
            <w:vAlign w:val="center"/>
          </w:tcPr>
          <w:p w14:paraId="735B4FE1"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Clear</w:t>
            </w:r>
          </w:p>
        </w:tc>
        <w:tc>
          <w:tcPr>
            <w:tcW w:w="1134" w:type="dxa"/>
            <w:tcBorders>
              <w:top w:val="single" w:sz="6" w:space="0" w:color="000000"/>
              <w:bottom w:val="single" w:sz="6" w:space="0" w:color="000000"/>
              <w:right w:val="single" w:sz="4" w:space="0" w:color="000000"/>
            </w:tcBorders>
            <w:vAlign w:val="center"/>
          </w:tcPr>
          <w:p w14:paraId="11146F37"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10 mm/h rain</w:t>
            </w:r>
          </w:p>
        </w:tc>
      </w:tr>
      <w:tr w:rsidR="0077643B" w:rsidRPr="00DA60A7" w14:paraId="2F95888B" w14:textId="77777777" w:rsidTr="004749B4">
        <w:trPr>
          <w:cantSplit/>
          <w:trHeight w:val="408"/>
        </w:trPr>
        <w:tc>
          <w:tcPr>
            <w:tcW w:w="803" w:type="dxa"/>
            <w:vMerge w:val="restart"/>
            <w:tcBorders>
              <w:top w:val="single" w:sz="4" w:space="0" w:color="auto"/>
              <w:left w:val="single" w:sz="4" w:space="0" w:color="auto"/>
            </w:tcBorders>
            <w:textDirection w:val="btLr"/>
            <w:vAlign w:val="center"/>
          </w:tcPr>
          <w:p w14:paraId="5E4D04DD" w14:textId="77777777" w:rsidR="0077643B" w:rsidRPr="00DA60A7" w:rsidRDefault="0077643B" w:rsidP="004749B4">
            <w:pPr>
              <w:keepNext/>
              <w:keepLines/>
              <w:ind w:left="113" w:right="113"/>
              <w:jc w:val="center"/>
              <w:rPr>
                <w:rFonts w:ascii="Arial" w:hAnsi="Arial"/>
                <w:szCs w:val="22"/>
                <w:highlight w:val="green"/>
              </w:rPr>
            </w:pPr>
            <w:r w:rsidRPr="00DA60A7">
              <w:rPr>
                <w:rFonts w:ascii="Arial" w:hAnsi="Arial"/>
                <w:szCs w:val="22"/>
                <w:highlight w:val="green"/>
              </w:rPr>
              <w:t>20 m ASL</w:t>
            </w:r>
          </w:p>
        </w:tc>
        <w:tc>
          <w:tcPr>
            <w:tcW w:w="707" w:type="dxa"/>
            <w:tcBorders>
              <w:top w:val="single" w:sz="4" w:space="0" w:color="auto"/>
              <w:left w:val="single" w:sz="4" w:space="0" w:color="auto"/>
              <w:bottom w:val="single" w:sz="6" w:space="0" w:color="000000"/>
              <w:right w:val="single" w:sz="4" w:space="0" w:color="auto"/>
            </w:tcBorders>
            <w:vAlign w:val="center"/>
          </w:tcPr>
          <w:p w14:paraId="4BC075DD"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1</w:t>
            </w:r>
          </w:p>
        </w:tc>
        <w:tc>
          <w:tcPr>
            <w:tcW w:w="2284" w:type="dxa"/>
            <w:gridSpan w:val="2"/>
            <w:vMerge w:val="restart"/>
            <w:tcBorders>
              <w:top w:val="single" w:sz="4" w:space="0" w:color="000000"/>
              <w:left w:val="single" w:sz="4" w:space="0" w:color="000000"/>
              <w:right w:val="single" w:sz="4" w:space="0" w:color="000000"/>
            </w:tcBorders>
            <w:vAlign w:val="center"/>
          </w:tcPr>
          <w:p w14:paraId="3176887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2268" w:type="dxa"/>
            <w:gridSpan w:val="2"/>
            <w:tcBorders>
              <w:top w:val="single" w:sz="4" w:space="0" w:color="000000"/>
              <w:left w:val="single" w:sz="4" w:space="0" w:color="000000"/>
              <w:bottom w:val="single" w:sz="4" w:space="0" w:color="000000"/>
              <w:right w:val="single" w:sz="4" w:space="0" w:color="000000"/>
            </w:tcBorders>
            <w:vAlign w:val="center"/>
          </w:tcPr>
          <w:p w14:paraId="2B5ED7C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1134" w:type="dxa"/>
            <w:tcBorders>
              <w:top w:val="single" w:sz="6" w:space="0" w:color="000000"/>
              <w:left w:val="single" w:sz="4" w:space="0" w:color="000000"/>
              <w:right w:val="nil"/>
            </w:tcBorders>
            <w:vAlign w:val="center"/>
          </w:tcPr>
          <w:p w14:paraId="70891295"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5 NM</w:t>
            </w:r>
          </w:p>
        </w:tc>
        <w:tc>
          <w:tcPr>
            <w:tcW w:w="1134" w:type="dxa"/>
            <w:tcBorders>
              <w:top w:val="single" w:sz="6" w:space="0" w:color="000000"/>
              <w:left w:val="nil"/>
              <w:right w:val="single" w:sz="4" w:space="0" w:color="000000"/>
            </w:tcBorders>
            <w:vAlign w:val="center"/>
          </w:tcPr>
          <w:p w14:paraId="559AD2C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r>
      <w:tr w:rsidR="0077643B" w:rsidRPr="00DA60A7" w14:paraId="2F4A40C4" w14:textId="77777777" w:rsidTr="004749B4">
        <w:trPr>
          <w:cantSplit/>
          <w:trHeight w:val="363"/>
        </w:trPr>
        <w:tc>
          <w:tcPr>
            <w:tcW w:w="803" w:type="dxa"/>
            <w:vMerge/>
            <w:tcBorders>
              <w:left w:val="single" w:sz="4" w:space="0" w:color="auto"/>
            </w:tcBorders>
            <w:vAlign w:val="center"/>
          </w:tcPr>
          <w:p w14:paraId="16A40B53"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6" w:space="0" w:color="000000"/>
              <w:left w:val="single" w:sz="4" w:space="0" w:color="auto"/>
              <w:bottom w:val="single" w:sz="6" w:space="0" w:color="000000"/>
              <w:right w:val="single" w:sz="4" w:space="0" w:color="auto"/>
            </w:tcBorders>
            <w:vAlign w:val="center"/>
          </w:tcPr>
          <w:p w14:paraId="2E5325ED"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2</w:t>
            </w:r>
          </w:p>
        </w:tc>
        <w:tc>
          <w:tcPr>
            <w:tcW w:w="2284" w:type="dxa"/>
            <w:gridSpan w:val="2"/>
            <w:vMerge/>
            <w:tcBorders>
              <w:left w:val="single" w:sz="4" w:space="0" w:color="000000"/>
              <w:bottom w:val="single" w:sz="4" w:space="0" w:color="000000"/>
              <w:right w:val="single" w:sz="4" w:space="0" w:color="000000"/>
            </w:tcBorders>
            <w:vAlign w:val="center"/>
          </w:tcPr>
          <w:p w14:paraId="46E2C678"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4" w:space="0" w:color="000000"/>
              <w:left w:val="single" w:sz="4" w:space="0" w:color="000000"/>
              <w:right w:val="nil"/>
            </w:tcBorders>
            <w:vAlign w:val="center"/>
          </w:tcPr>
          <w:p w14:paraId="04E4CD7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c>
          <w:tcPr>
            <w:tcW w:w="1134" w:type="dxa"/>
            <w:tcBorders>
              <w:top w:val="single" w:sz="4" w:space="0" w:color="000000"/>
              <w:left w:val="nil"/>
              <w:right w:val="single" w:sz="4" w:space="0" w:color="000000"/>
            </w:tcBorders>
            <w:vAlign w:val="center"/>
          </w:tcPr>
          <w:p w14:paraId="58AB79A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4NM</w:t>
            </w:r>
          </w:p>
        </w:tc>
        <w:tc>
          <w:tcPr>
            <w:tcW w:w="1134" w:type="dxa"/>
            <w:tcBorders>
              <w:top w:val="single" w:sz="6" w:space="0" w:color="000000"/>
              <w:left w:val="single" w:sz="4" w:space="0" w:color="000000"/>
              <w:right w:val="nil"/>
            </w:tcBorders>
            <w:vAlign w:val="center"/>
          </w:tcPr>
          <w:p w14:paraId="45675F60"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c>
          <w:tcPr>
            <w:tcW w:w="1134" w:type="dxa"/>
            <w:tcBorders>
              <w:top w:val="single" w:sz="6" w:space="0" w:color="000000"/>
              <w:left w:val="nil"/>
              <w:right w:val="single" w:sz="4" w:space="0" w:color="000000"/>
            </w:tcBorders>
            <w:vAlign w:val="center"/>
          </w:tcPr>
          <w:p w14:paraId="29C2BFF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6 NM</w:t>
            </w:r>
          </w:p>
        </w:tc>
      </w:tr>
      <w:tr w:rsidR="0077643B" w:rsidRPr="00DA60A7" w14:paraId="058D32BB" w14:textId="77777777" w:rsidTr="004749B4">
        <w:trPr>
          <w:cantSplit/>
          <w:trHeight w:val="102"/>
        </w:trPr>
        <w:tc>
          <w:tcPr>
            <w:tcW w:w="803" w:type="dxa"/>
            <w:vMerge/>
            <w:tcBorders>
              <w:left w:val="single" w:sz="4" w:space="0" w:color="auto"/>
            </w:tcBorders>
            <w:vAlign w:val="center"/>
          </w:tcPr>
          <w:p w14:paraId="4EA36C3B"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6" w:space="0" w:color="000000"/>
              <w:left w:val="single" w:sz="4" w:space="0" w:color="auto"/>
              <w:bottom w:val="single" w:sz="6" w:space="0" w:color="000000"/>
              <w:right w:val="single" w:sz="4" w:space="0" w:color="auto"/>
            </w:tcBorders>
            <w:vAlign w:val="center"/>
          </w:tcPr>
          <w:p w14:paraId="6E7BE2C8"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3</w:t>
            </w:r>
          </w:p>
        </w:tc>
        <w:tc>
          <w:tcPr>
            <w:tcW w:w="1150" w:type="dxa"/>
            <w:tcBorders>
              <w:top w:val="single" w:sz="4" w:space="0" w:color="000000"/>
              <w:right w:val="nil"/>
            </w:tcBorders>
            <w:vAlign w:val="center"/>
          </w:tcPr>
          <w:p w14:paraId="21B7FA3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c>
          <w:tcPr>
            <w:tcW w:w="1134" w:type="dxa"/>
            <w:tcBorders>
              <w:top w:val="single" w:sz="4" w:space="0" w:color="000000"/>
              <w:left w:val="nil"/>
              <w:right w:val="single" w:sz="4" w:space="0" w:color="auto"/>
            </w:tcBorders>
            <w:vAlign w:val="center"/>
          </w:tcPr>
          <w:p w14:paraId="2A069E4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4 NM</w:t>
            </w:r>
          </w:p>
        </w:tc>
        <w:tc>
          <w:tcPr>
            <w:tcW w:w="1134" w:type="dxa"/>
            <w:tcBorders>
              <w:top w:val="single" w:sz="4" w:space="0" w:color="000000"/>
              <w:right w:val="nil"/>
            </w:tcBorders>
            <w:vAlign w:val="center"/>
          </w:tcPr>
          <w:p w14:paraId="5AF37152"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8 NM</w:t>
            </w:r>
          </w:p>
        </w:tc>
        <w:tc>
          <w:tcPr>
            <w:tcW w:w="1134" w:type="dxa"/>
            <w:tcBorders>
              <w:top w:val="single" w:sz="4" w:space="0" w:color="000000"/>
              <w:left w:val="nil"/>
              <w:right w:val="single" w:sz="4" w:space="0" w:color="auto"/>
            </w:tcBorders>
            <w:vAlign w:val="center"/>
          </w:tcPr>
          <w:p w14:paraId="484F3AF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5NM</w:t>
            </w:r>
          </w:p>
        </w:tc>
        <w:tc>
          <w:tcPr>
            <w:tcW w:w="1134" w:type="dxa"/>
            <w:tcBorders>
              <w:top w:val="single" w:sz="6" w:space="0" w:color="000000"/>
              <w:right w:val="nil"/>
            </w:tcBorders>
            <w:vAlign w:val="center"/>
          </w:tcPr>
          <w:p w14:paraId="2296105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9 NM</w:t>
            </w:r>
          </w:p>
        </w:tc>
        <w:tc>
          <w:tcPr>
            <w:tcW w:w="1134" w:type="dxa"/>
            <w:tcBorders>
              <w:top w:val="single" w:sz="6" w:space="0" w:color="000000"/>
              <w:left w:val="nil"/>
              <w:right w:val="single" w:sz="4" w:space="0" w:color="000000"/>
            </w:tcBorders>
            <w:vAlign w:val="center"/>
          </w:tcPr>
          <w:p w14:paraId="71FCAD3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r>
      <w:tr w:rsidR="0077643B" w:rsidRPr="00DA60A7" w14:paraId="7FD24799" w14:textId="77777777" w:rsidTr="004749B4">
        <w:trPr>
          <w:cantSplit/>
          <w:trHeight w:val="65"/>
        </w:trPr>
        <w:tc>
          <w:tcPr>
            <w:tcW w:w="803" w:type="dxa"/>
            <w:vMerge/>
            <w:tcBorders>
              <w:left w:val="single" w:sz="4" w:space="0" w:color="auto"/>
            </w:tcBorders>
            <w:vAlign w:val="center"/>
          </w:tcPr>
          <w:p w14:paraId="14DFE237"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6" w:space="0" w:color="000000"/>
              <w:left w:val="single" w:sz="4" w:space="0" w:color="auto"/>
              <w:bottom w:val="single" w:sz="6" w:space="0" w:color="000000"/>
              <w:right w:val="single" w:sz="4" w:space="0" w:color="auto"/>
            </w:tcBorders>
            <w:vAlign w:val="center"/>
          </w:tcPr>
          <w:p w14:paraId="6BF606E2"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4</w:t>
            </w:r>
          </w:p>
        </w:tc>
        <w:tc>
          <w:tcPr>
            <w:tcW w:w="1150" w:type="dxa"/>
            <w:tcBorders>
              <w:top w:val="single" w:sz="6" w:space="0" w:color="000000"/>
              <w:right w:val="nil"/>
            </w:tcBorders>
            <w:vAlign w:val="center"/>
          </w:tcPr>
          <w:p w14:paraId="58730110"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9 NM</w:t>
            </w:r>
          </w:p>
        </w:tc>
        <w:tc>
          <w:tcPr>
            <w:tcW w:w="1134" w:type="dxa"/>
            <w:tcBorders>
              <w:top w:val="single" w:sz="6" w:space="0" w:color="000000"/>
              <w:left w:val="nil"/>
              <w:right w:val="single" w:sz="4" w:space="0" w:color="auto"/>
            </w:tcBorders>
            <w:vAlign w:val="center"/>
          </w:tcPr>
          <w:p w14:paraId="4EFCB17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8 NM</w:t>
            </w:r>
          </w:p>
        </w:tc>
        <w:tc>
          <w:tcPr>
            <w:tcW w:w="1134" w:type="dxa"/>
            <w:tcBorders>
              <w:top w:val="single" w:sz="6" w:space="0" w:color="000000"/>
              <w:right w:val="nil"/>
            </w:tcBorders>
            <w:vAlign w:val="center"/>
          </w:tcPr>
          <w:p w14:paraId="4F31A063"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11 NM</w:t>
            </w:r>
          </w:p>
        </w:tc>
        <w:tc>
          <w:tcPr>
            <w:tcW w:w="1134" w:type="dxa"/>
            <w:tcBorders>
              <w:top w:val="single" w:sz="6" w:space="0" w:color="000000"/>
              <w:left w:val="nil"/>
              <w:right w:val="single" w:sz="4" w:space="0" w:color="auto"/>
            </w:tcBorders>
            <w:vAlign w:val="center"/>
          </w:tcPr>
          <w:p w14:paraId="3DE2D49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9NM</w:t>
            </w:r>
          </w:p>
        </w:tc>
        <w:tc>
          <w:tcPr>
            <w:tcW w:w="1134" w:type="dxa"/>
            <w:tcBorders>
              <w:top w:val="single" w:sz="6" w:space="0" w:color="000000"/>
              <w:right w:val="nil"/>
            </w:tcBorders>
            <w:vAlign w:val="center"/>
          </w:tcPr>
          <w:p w14:paraId="4202DB3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4" w:space="0" w:color="000000"/>
            </w:tcBorders>
            <w:vAlign w:val="center"/>
          </w:tcPr>
          <w:p w14:paraId="02A1449F"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r>
      <w:tr w:rsidR="0077643B" w:rsidRPr="00DA60A7" w14:paraId="080E0D31" w14:textId="77777777" w:rsidTr="004749B4">
        <w:trPr>
          <w:cantSplit/>
          <w:trHeight w:val="309"/>
        </w:trPr>
        <w:tc>
          <w:tcPr>
            <w:tcW w:w="803" w:type="dxa"/>
            <w:vMerge/>
            <w:tcBorders>
              <w:left w:val="single" w:sz="4" w:space="0" w:color="auto"/>
            </w:tcBorders>
            <w:vAlign w:val="center"/>
          </w:tcPr>
          <w:p w14:paraId="4111AF7F"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6" w:space="0" w:color="000000"/>
              <w:left w:val="single" w:sz="4" w:space="0" w:color="auto"/>
              <w:bottom w:val="single" w:sz="6" w:space="0" w:color="000000"/>
              <w:right w:val="single" w:sz="4" w:space="0" w:color="auto"/>
            </w:tcBorders>
            <w:vAlign w:val="center"/>
          </w:tcPr>
          <w:p w14:paraId="5E866FBB"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5</w:t>
            </w:r>
          </w:p>
        </w:tc>
        <w:tc>
          <w:tcPr>
            <w:tcW w:w="1150" w:type="dxa"/>
            <w:tcBorders>
              <w:top w:val="single" w:sz="6" w:space="0" w:color="000000"/>
              <w:right w:val="nil"/>
            </w:tcBorders>
            <w:vAlign w:val="center"/>
          </w:tcPr>
          <w:p w14:paraId="6679358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4" w:space="0" w:color="auto"/>
            </w:tcBorders>
            <w:vAlign w:val="center"/>
          </w:tcPr>
          <w:p w14:paraId="530802D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right w:val="nil"/>
            </w:tcBorders>
            <w:vAlign w:val="center"/>
          </w:tcPr>
          <w:p w14:paraId="7560E64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c>
          <w:tcPr>
            <w:tcW w:w="1134" w:type="dxa"/>
            <w:tcBorders>
              <w:top w:val="single" w:sz="6" w:space="0" w:color="000000"/>
              <w:left w:val="nil"/>
              <w:right w:val="single" w:sz="4" w:space="0" w:color="auto"/>
            </w:tcBorders>
            <w:vAlign w:val="center"/>
          </w:tcPr>
          <w:p w14:paraId="216F80F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11 NM</w:t>
            </w:r>
          </w:p>
        </w:tc>
        <w:tc>
          <w:tcPr>
            <w:tcW w:w="1134" w:type="dxa"/>
            <w:tcBorders>
              <w:top w:val="single" w:sz="6" w:space="0" w:color="000000"/>
              <w:right w:val="nil"/>
            </w:tcBorders>
            <w:vAlign w:val="center"/>
          </w:tcPr>
          <w:p w14:paraId="4DB38D13"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14 NM</w:t>
            </w:r>
          </w:p>
        </w:tc>
        <w:tc>
          <w:tcPr>
            <w:tcW w:w="1134" w:type="dxa"/>
            <w:tcBorders>
              <w:top w:val="single" w:sz="6" w:space="0" w:color="000000"/>
              <w:left w:val="nil"/>
              <w:right w:val="single" w:sz="4" w:space="0" w:color="000000"/>
            </w:tcBorders>
            <w:vAlign w:val="center"/>
          </w:tcPr>
          <w:p w14:paraId="7C37E9B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r>
      <w:tr w:rsidR="0077643B" w:rsidRPr="00DA60A7" w14:paraId="1C74DA88" w14:textId="77777777" w:rsidTr="004749B4">
        <w:trPr>
          <w:cantSplit/>
          <w:trHeight w:val="235"/>
        </w:trPr>
        <w:tc>
          <w:tcPr>
            <w:tcW w:w="803" w:type="dxa"/>
            <w:vMerge w:val="restart"/>
            <w:tcBorders>
              <w:left w:val="single" w:sz="4" w:space="0" w:color="auto"/>
            </w:tcBorders>
            <w:textDirection w:val="btLr"/>
            <w:vAlign w:val="center"/>
          </w:tcPr>
          <w:p w14:paraId="1E1CC015" w14:textId="77777777" w:rsidR="0077643B" w:rsidRPr="00DA60A7" w:rsidRDefault="0077643B" w:rsidP="004749B4">
            <w:pPr>
              <w:keepNext/>
              <w:keepLines/>
              <w:ind w:left="113" w:right="113"/>
              <w:jc w:val="center"/>
              <w:rPr>
                <w:rFonts w:ascii="Arial" w:hAnsi="Arial"/>
                <w:szCs w:val="22"/>
                <w:highlight w:val="green"/>
              </w:rPr>
            </w:pPr>
            <w:r w:rsidRPr="00DA60A7">
              <w:rPr>
                <w:rFonts w:ascii="Arial" w:hAnsi="Arial"/>
                <w:szCs w:val="22"/>
                <w:highlight w:val="green"/>
              </w:rPr>
              <w:t>50 m ASL</w:t>
            </w:r>
          </w:p>
        </w:tc>
        <w:tc>
          <w:tcPr>
            <w:tcW w:w="707" w:type="dxa"/>
            <w:tcBorders>
              <w:top w:val="single" w:sz="6" w:space="0" w:color="000000"/>
              <w:left w:val="single" w:sz="4" w:space="0" w:color="auto"/>
              <w:bottom w:val="single" w:sz="4" w:space="0" w:color="000000"/>
              <w:right w:val="single" w:sz="4" w:space="0" w:color="auto"/>
            </w:tcBorders>
            <w:vAlign w:val="center"/>
          </w:tcPr>
          <w:p w14:paraId="5001B0B5"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1</w:t>
            </w:r>
          </w:p>
        </w:tc>
        <w:tc>
          <w:tcPr>
            <w:tcW w:w="2284" w:type="dxa"/>
            <w:gridSpan w:val="2"/>
            <w:vMerge w:val="restart"/>
            <w:tcBorders>
              <w:top w:val="single" w:sz="6" w:space="0" w:color="000000"/>
              <w:left w:val="single" w:sz="4" w:space="0" w:color="000000"/>
              <w:right w:val="single" w:sz="4" w:space="0" w:color="000000"/>
            </w:tcBorders>
            <w:vAlign w:val="center"/>
          </w:tcPr>
          <w:p w14:paraId="6BE4E9BE"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2268" w:type="dxa"/>
            <w:gridSpan w:val="2"/>
            <w:tcBorders>
              <w:top w:val="single" w:sz="6" w:space="0" w:color="000000"/>
              <w:left w:val="single" w:sz="4" w:space="0" w:color="000000"/>
              <w:bottom w:val="single" w:sz="4" w:space="0" w:color="000000"/>
              <w:right w:val="single" w:sz="4" w:space="0" w:color="000000"/>
            </w:tcBorders>
            <w:vAlign w:val="center"/>
          </w:tcPr>
          <w:p w14:paraId="47E7FDA2"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1134" w:type="dxa"/>
            <w:tcBorders>
              <w:top w:val="single" w:sz="6" w:space="0" w:color="000000"/>
              <w:left w:val="single" w:sz="4" w:space="0" w:color="000000"/>
              <w:right w:val="nil"/>
            </w:tcBorders>
            <w:vAlign w:val="center"/>
          </w:tcPr>
          <w:p w14:paraId="29FA0100"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left w:val="nil"/>
              <w:right w:val="single" w:sz="6" w:space="0" w:color="000000"/>
            </w:tcBorders>
            <w:vAlign w:val="center"/>
          </w:tcPr>
          <w:p w14:paraId="77052BF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r>
      <w:tr w:rsidR="0077643B" w:rsidRPr="00DA60A7" w14:paraId="70170AA6" w14:textId="77777777" w:rsidTr="004749B4">
        <w:trPr>
          <w:cantSplit/>
          <w:trHeight w:val="315"/>
        </w:trPr>
        <w:tc>
          <w:tcPr>
            <w:tcW w:w="803" w:type="dxa"/>
            <w:vMerge/>
            <w:tcBorders>
              <w:left w:val="single" w:sz="4" w:space="0" w:color="auto"/>
            </w:tcBorders>
            <w:vAlign w:val="center"/>
          </w:tcPr>
          <w:p w14:paraId="49F05C9C" w14:textId="77777777" w:rsidR="0077643B" w:rsidRPr="00DA60A7" w:rsidRDefault="0077643B" w:rsidP="004749B4">
            <w:pPr>
              <w:keepNext/>
              <w:keepLines/>
              <w:jc w:val="center"/>
              <w:rPr>
                <w:rFonts w:ascii="Arial" w:hAnsi="Arial"/>
                <w:b/>
                <w:szCs w:val="22"/>
                <w:highlight w:val="green"/>
              </w:rPr>
            </w:pPr>
          </w:p>
        </w:tc>
        <w:tc>
          <w:tcPr>
            <w:tcW w:w="707" w:type="dxa"/>
            <w:tcBorders>
              <w:top w:val="nil"/>
              <w:left w:val="single" w:sz="4" w:space="0" w:color="auto"/>
              <w:bottom w:val="single" w:sz="4" w:space="0" w:color="000000"/>
              <w:right w:val="single" w:sz="4" w:space="0" w:color="auto"/>
            </w:tcBorders>
            <w:vAlign w:val="center"/>
          </w:tcPr>
          <w:p w14:paraId="251DB845"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2</w:t>
            </w:r>
          </w:p>
        </w:tc>
        <w:tc>
          <w:tcPr>
            <w:tcW w:w="2284" w:type="dxa"/>
            <w:gridSpan w:val="2"/>
            <w:vMerge/>
            <w:tcBorders>
              <w:left w:val="single" w:sz="4" w:space="0" w:color="000000"/>
              <w:bottom w:val="single" w:sz="6" w:space="0" w:color="000000"/>
              <w:right w:val="single" w:sz="4" w:space="0" w:color="000000"/>
            </w:tcBorders>
            <w:vAlign w:val="center"/>
          </w:tcPr>
          <w:p w14:paraId="0033029E"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000000"/>
              <w:right w:val="nil"/>
            </w:tcBorders>
            <w:vAlign w:val="center"/>
          </w:tcPr>
          <w:p w14:paraId="3FF808D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left w:val="nil"/>
              <w:right w:val="single" w:sz="6" w:space="0" w:color="000000"/>
            </w:tcBorders>
            <w:vAlign w:val="center"/>
          </w:tcPr>
          <w:p w14:paraId="2977143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c>
          <w:tcPr>
            <w:tcW w:w="1134" w:type="dxa"/>
            <w:tcBorders>
              <w:top w:val="single" w:sz="6" w:space="0" w:color="000000"/>
              <w:left w:val="single" w:sz="6" w:space="0" w:color="000000"/>
              <w:right w:val="nil"/>
            </w:tcBorders>
            <w:vAlign w:val="center"/>
          </w:tcPr>
          <w:p w14:paraId="584F657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6" w:space="0" w:color="000000"/>
            </w:tcBorders>
            <w:vAlign w:val="center"/>
          </w:tcPr>
          <w:p w14:paraId="78F5284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9 NM</w:t>
            </w:r>
          </w:p>
        </w:tc>
      </w:tr>
      <w:tr w:rsidR="0077643B" w:rsidRPr="00DA60A7" w14:paraId="031B1886" w14:textId="77777777" w:rsidTr="004749B4">
        <w:trPr>
          <w:cantSplit/>
          <w:trHeight w:val="207"/>
        </w:trPr>
        <w:tc>
          <w:tcPr>
            <w:tcW w:w="803" w:type="dxa"/>
            <w:vMerge/>
            <w:tcBorders>
              <w:left w:val="single" w:sz="4" w:space="0" w:color="auto"/>
            </w:tcBorders>
            <w:vAlign w:val="center"/>
          </w:tcPr>
          <w:p w14:paraId="3F008102" w14:textId="77777777" w:rsidR="0077643B" w:rsidRPr="00DA60A7" w:rsidRDefault="0077643B" w:rsidP="004749B4">
            <w:pPr>
              <w:keepNext/>
              <w:keepLines/>
              <w:jc w:val="center"/>
              <w:rPr>
                <w:rFonts w:ascii="Arial" w:hAnsi="Arial"/>
                <w:b/>
                <w:szCs w:val="22"/>
                <w:highlight w:val="green"/>
              </w:rPr>
            </w:pPr>
          </w:p>
        </w:tc>
        <w:tc>
          <w:tcPr>
            <w:tcW w:w="707" w:type="dxa"/>
            <w:tcBorders>
              <w:top w:val="nil"/>
              <w:left w:val="single" w:sz="4" w:space="0" w:color="auto"/>
              <w:bottom w:val="single" w:sz="4" w:space="0" w:color="000000"/>
              <w:right w:val="single" w:sz="4" w:space="0" w:color="auto"/>
            </w:tcBorders>
            <w:vAlign w:val="center"/>
          </w:tcPr>
          <w:p w14:paraId="11620990"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3</w:t>
            </w:r>
          </w:p>
        </w:tc>
        <w:tc>
          <w:tcPr>
            <w:tcW w:w="1150" w:type="dxa"/>
            <w:tcBorders>
              <w:top w:val="single" w:sz="6" w:space="0" w:color="000000"/>
              <w:left w:val="single" w:sz="4" w:space="0" w:color="000000"/>
              <w:right w:val="nil"/>
            </w:tcBorders>
            <w:vAlign w:val="center"/>
          </w:tcPr>
          <w:p w14:paraId="79159900"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left w:val="nil"/>
              <w:right w:val="single" w:sz="4" w:space="0" w:color="000000"/>
            </w:tcBorders>
            <w:vAlign w:val="center"/>
          </w:tcPr>
          <w:p w14:paraId="4C9B7DF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6 NM</w:t>
            </w:r>
          </w:p>
        </w:tc>
        <w:tc>
          <w:tcPr>
            <w:tcW w:w="1134" w:type="dxa"/>
            <w:tcBorders>
              <w:top w:val="single" w:sz="6" w:space="0" w:color="000000"/>
              <w:left w:val="single" w:sz="4" w:space="0" w:color="000000"/>
              <w:right w:val="nil"/>
            </w:tcBorders>
            <w:vAlign w:val="center"/>
          </w:tcPr>
          <w:p w14:paraId="043CA5B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6" w:space="0" w:color="000000"/>
            </w:tcBorders>
            <w:vAlign w:val="center"/>
          </w:tcPr>
          <w:p w14:paraId="25AEBC7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8 NM</w:t>
            </w:r>
          </w:p>
        </w:tc>
        <w:tc>
          <w:tcPr>
            <w:tcW w:w="1134" w:type="dxa"/>
            <w:tcBorders>
              <w:top w:val="single" w:sz="6" w:space="0" w:color="000000"/>
              <w:left w:val="single" w:sz="6" w:space="0" w:color="000000"/>
              <w:right w:val="nil"/>
            </w:tcBorders>
            <w:vAlign w:val="center"/>
          </w:tcPr>
          <w:p w14:paraId="3B8110A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14 NM</w:t>
            </w:r>
          </w:p>
        </w:tc>
        <w:tc>
          <w:tcPr>
            <w:tcW w:w="1134" w:type="dxa"/>
            <w:tcBorders>
              <w:top w:val="single" w:sz="6" w:space="0" w:color="000000"/>
              <w:left w:val="nil"/>
              <w:right w:val="single" w:sz="6" w:space="0" w:color="000000"/>
            </w:tcBorders>
            <w:vAlign w:val="center"/>
          </w:tcPr>
          <w:p w14:paraId="61688DF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r>
      <w:tr w:rsidR="0077643B" w:rsidRPr="00DA60A7" w14:paraId="6DBA54BF" w14:textId="77777777" w:rsidTr="004749B4">
        <w:trPr>
          <w:cantSplit/>
          <w:trHeight w:val="65"/>
        </w:trPr>
        <w:tc>
          <w:tcPr>
            <w:tcW w:w="803" w:type="dxa"/>
            <w:vMerge/>
            <w:tcBorders>
              <w:left w:val="single" w:sz="4" w:space="0" w:color="auto"/>
            </w:tcBorders>
            <w:vAlign w:val="center"/>
          </w:tcPr>
          <w:p w14:paraId="41886D59" w14:textId="77777777" w:rsidR="0077643B" w:rsidRPr="00DA60A7" w:rsidRDefault="0077643B" w:rsidP="004749B4">
            <w:pPr>
              <w:keepNext/>
              <w:keepLines/>
              <w:jc w:val="center"/>
              <w:rPr>
                <w:rFonts w:ascii="Arial" w:hAnsi="Arial"/>
                <w:b/>
                <w:szCs w:val="22"/>
                <w:highlight w:val="green"/>
              </w:rPr>
            </w:pPr>
          </w:p>
        </w:tc>
        <w:tc>
          <w:tcPr>
            <w:tcW w:w="707" w:type="dxa"/>
            <w:tcBorders>
              <w:top w:val="nil"/>
              <w:left w:val="single" w:sz="4" w:space="0" w:color="auto"/>
              <w:bottom w:val="single" w:sz="4" w:space="0" w:color="000000"/>
              <w:right w:val="single" w:sz="4" w:space="0" w:color="auto"/>
            </w:tcBorders>
            <w:vAlign w:val="center"/>
          </w:tcPr>
          <w:p w14:paraId="29D7D0AB"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4</w:t>
            </w:r>
          </w:p>
        </w:tc>
        <w:tc>
          <w:tcPr>
            <w:tcW w:w="1150" w:type="dxa"/>
            <w:tcBorders>
              <w:top w:val="single" w:sz="6" w:space="0" w:color="000000"/>
              <w:left w:val="single" w:sz="4" w:space="0" w:color="000000"/>
              <w:right w:val="nil"/>
            </w:tcBorders>
            <w:vAlign w:val="center"/>
          </w:tcPr>
          <w:p w14:paraId="576CF8B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c>
          <w:tcPr>
            <w:tcW w:w="1134" w:type="dxa"/>
            <w:tcBorders>
              <w:top w:val="single" w:sz="6" w:space="0" w:color="000000"/>
              <w:left w:val="nil"/>
              <w:right w:val="single" w:sz="4" w:space="0" w:color="000000"/>
            </w:tcBorders>
            <w:vAlign w:val="center"/>
          </w:tcPr>
          <w:p w14:paraId="0A8ED1C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single" w:sz="4" w:space="0" w:color="000000"/>
              <w:right w:val="nil"/>
            </w:tcBorders>
            <w:vAlign w:val="center"/>
          </w:tcPr>
          <w:p w14:paraId="2412DA2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15 NM</w:t>
            </w:r>
          </w:p>
        </w:tc>
        <w:tc>
          <w:tcPr>
            <w:tcW w:w="1134" w:type="dxa"/>
            <w:tcBorders>
              <w:top w:val="single" w:sz="6" w:space="0" w:color="000000"/>
              <w:left w:val="nil"/>
              <w:right w:val="single" w:sz="6" w:space="0" w:color="000000"/>
            </w:tcBorders>
            <w:vAlign w:val="center"/>
          </w:tcPr>
          <w:p w14:paraId="02488EC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c>
          <w:tcPr>
            <w:tcW w:w="1134" w:type="dxa"/>
            <w:tcBorders>
              <w:top w:val="single" w:sz="6" w:space="0" w:color="000000"/>
              <w:left w:val="single" w:sz="6" w:space="0" w:color="000000"/>
              <w:right w:val="nil"/>
            </w:tcBorders>
            <w:vAlign w:val="center"/>
          </w:tcPr>
          <w:p w14:paraId="3499EBA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17 NM</w:t>
            </w:r>
          </w:p>
        </w:tc>
        <w:tc>
          <w:tcPr>
            <w:tcW w:w="1134" w:type="dxa"/>
            <w:tcBorders>
              <w:top w:val="single" w:sz="6" w:space="0" w:color="000000"/>
              <w:left w:val="nil"/>
              <w:right w:val="single" w:sz="6" w:space="0" w:color="000000"/>
            </w:tcBorders>
            <w:vAlign w:val="center"/>
          </w:tcPr>
          <w:p w14:paraId="0FF2B945"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15 NM</w:t>
            </w:r>
          </w:p>
        </w:tc>
      </w:tr>
      <w:tr w:rsidR="0077643B" w:rsidRPr="00DA60A7" w14:paraId="1D0D9B03" w14:textId="77777777" w:rsidTr="004749B4">
        <w:trPr>
          <w:cantSplit/>
          <w:trHeight w:val="429"/>
        </w:trPr>
        <w:tc>
          <w:tcPr>
            <w:tcW w:w="803" w:type="dxa"/>
            <w:vMerge/>
            <w:tcBorders>
              <w:left w:val="single" w:sz="4" w:space="0" w:color="auto"/>
            </w:tcBorders>
            <w:vAlign w:val="center"/>
          </w:tcPr>
          <w:p w14:paraId="20520492"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4" w:space="0" w:color="000000"/>
              <w:left w:val="single" w:sz="4" w:space="0" w:color="auto"/>
              <w:right w:val="single" w:sz="4" w:space="0" w:color="auto"/>
            </w:tcBorders>
            <w:vAlign w:val="center"/>
          </w:tcPr>
          <w:p w14:paraId="05861F26"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5</w:t>
            </w:r>
          </w:p>
        </w:tc>
        <w:tc>
          <w:tcPr>
            <w:tcW w:w="1150" w:type="dxa"/>
            <w:tcBorders>
              <w:top w:val="single" w:sz="6" w:space="0" w:color="000000"/>
              <w:left w:val="single" w:sz="4" w:space="0" w:color="000000"/>
              <w:right w:val="nil"/>
            </w:tcBorders>
            <w:vAlign w:val="center"/>
          </w:tcPr>
          <w:p w14:paraId="05659A93"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16 NM</w:t>
            </w:r>
          </w:p>
        </w:tc>
        <w:tc>
          <w:tcPr>
            <w:tcW w:w="1134" w:type="dxa"/>
            <w:tcBorders>
              <w:top w:val="single" w:sz="6" w:space="0" w:color="000000"/>
              <w:left w:val="nil"/>
              <w:right w:val="single" w:sz="4" w:space="0" w:color="000000"/>
            </w:tcBorders>
            <w:vAlign w:val="center"/>
          </w:tcPr>
          <w:p w14:paraId="25E79B7F"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15 NM</w:t>
            </w:r>
          </w:p>
        </w:tc>
        <w:tc>
          <w:tcPr>
            <w:tcW w:w="1134" w:type="dxa"/>
            <w:tcBorders>
              <w:top w:val="single" w:sz="6" w:space="0" w:color="000000"/>
              <w:left w:val="single" w:sz="4" w:space="0" w:color="000000"/>
              <w:right w:val="nil"/>
            </w:tcBorders>
            <w:vAlign w:val="center"/>
          </w:tcPr>
          <w:p w14:paraId="4145236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18 NM</w:t>
            </w:r>
          </w:p>
        </w:tc>
        <w:tc>
          <w:tcPr>
            <w:tcW w:w="1134" w:type="dxa"/>
            <w:tcBorders>
              <w:top w:val="single" w:sz="6" w:space="0" w:color="000000"/>
              <w:left w:val="nil"/>
              <w:right w:val="single" w:sz="4" w:space="0" w:color="000000"/>
            </w:tcBorders>
            <w:vAlign w:val="center"/>
          </w:tcPr>
          <w:p w14:paraId="146C6FE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17 NM</w:t>
            </w:r>
          </w:p>
        </w:tc>
        <w:tc>
          <w:tcPr>
            <w:tcW w:w="1134" w:type="dxa"/>
            <w:tcBorders>
              <w:top w:val="single" w:sz="6" w:space="0" w:color="000000"/>
              <w:left w:val="single" w:sz="4" w:space="0" w:color="000000"/>
              <w:right w:val="nil"/>
            </w:tcBorders>
            <w:vAlign w:val="center"/>
          </w:tcPr>
          <w:p w14:paraId="1F0DB4F5"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20 NM</w:t>
            </w:r>
          </w:p>
        </w:tc>
        <w:tc>
          <w:tcPr>
            <w:tcW w:w="1134" w:type="dxa"/>
            <w:tcBorders>
              <w:top w:val="single" w:sz="6" w:space="0" w:color="000000"/>
              <w:left w:val="nil"/>
              <w:right w:val="single" w:sz="6" w:space="0" w:color="000000"/>
            </w:tcBorders>
            <w:vAlign w:val="center"/>
          </w:tcPr>
          <w:p w14:paraId="6BE3CBC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18 NM</w:t>
            </w:r>
          </w:p>
        </w:tc>
      </w:tr>
      <w:tr w:rsidR="0077643B" w:rsidRPr="00DA60A7" w14:paraId="3566773D" w14:textId="77777777" w:rsidTr="004749B4">
        <w:trPr>
          <w:cantSplit/>
          <w:trHeight w:val="265"/>
        </w:trPr>
        <w:tc>
          <w:tcPr>
            <w:tcW w:w="803" w:type="dxa"/>
            <w:vMerge w:val="restart"/>
            <w:tcBorders>
              <w:top w:val="single" w:sz="6" w:space="0" w:color="000000"/>
              <w:left w:val="single" w:sz="4" w:space="0" w:color="auto"/>
              <w:bottom w:val="single" w:sz="4" w:space="0" w:color="000000"/>
              <w:right w:val="single" w:sz="4" w:space="0" w:color="000000"/>
            </w:tcBorders>
            <w:textDirection w:val="btLr"/>
            <w:vAlign w:val="center"/>
          </w:tcPr>
          <w:p w14:paraId="2E009689" w14:textId="77777777" w:rsidR="0077643B" w:rsidRPr="00DA60A7" w:rsidRDefault="0077643B" w:rsidP="004749B4">
            <w:pPr>
              <w:keepNext/>
              <w:keepLines/>
              <w:ind w:left="113" w:right="113"/>
              <w:jc w:val="center"/>
              <w:rPr>
                <w:rFonts w:ascii="Arial" w:hAnsi="Arial"/>
                <w:szCs w:val="22"/>
                <w:highlight w:val="green"/>
              </w:rPr>
            </w:pPr>
            <w:r w:rsidRPr="00DA60A7">
              <w:rPr>
                <w:rFonts w:ascii="Arial" w:hAnsi="Arial"/>
                <w:szCs w:val="22"/>
                <w:highlight w:val="green"/>
              </w:rPr>
              <w:t>100 m ASL</w:t>
            </w:r>
          </w:p>
        </w:tc>
        <w:tc>
          <w:tcPr>
            <w:tcW w:w="707" w:type="dxa"/>
            <w:tcBorders>
              <w:top w:val="single" w:sz="4" w:space="0" w:color="000000"/>
              <w:left w:val="single" w:sz="4" w:space="0" w:color="000000"/>
              <w:bottom w:val="single" w:sz="4" w:space="0" w:color="000000"/>
              <w:right w:val="single" w:sz="4" w:space="0" w:color="000000"/>
            </w:tcBorders>
            <w:vAlign w:val="center"/>
          </w:tcPr>
          <w:p w14:paraId="679BD471"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1</w:t>
            </w:r>
          </w:p>
        </w:tc>
        <w:tc>
          <w:tcPr>
            <w:tcW w:w="2284" w:type="dxa"/>
            <w:gridSpan w:val="2"/>
            <w:vMerge w:val="restart"/>
            <w:tcBorders>
              <w:top w:val="single" w:sz="4" w:space="0" w:color="auto"/>
              <w:left w:val="single" w:sz="4" w:space="0" w:color="auto"/>
              <w:bottom w:val="single" w:sz="4" w:space="0" w:color="auto"/>
              <w:right w:val="single" w:sz="4" w:space="0" w:color="auto"/>
            </w:tcBorders>
            <w:vAlign w:val="center"/>
          </w:tcPr>
          <w:p w14:paraId="6031E89D"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N/A</w:t>
            </w:r>
          </w:p>
        </w:tc>
        <w:tc>
          <w:tcPr>
            <w:tcW w:w="2268" w:type="dxa"/>
            <w:gridSpan w:val="2"/>
            <w:tcBorders>
              <w:top w:val="single" w:sz="6" w:space="0" w:color="000000"/>
              <w:left w:val="single" w:sz="4" w:space="0" w:color="auto"/>
              <w:right w:val="single" w:sz="4" w:space="0" w:color="000000"/>
            </w:tcBorders>
            <w:vAlign w:val="center"/>
          </w:tcPr>
          <w:p w14:paraId="75B5A8A5"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1134" w:type="dxa"/>
            <w:tcBorders>
              <w:top w:val="single" w:sz="6" w:space="0" w:color="000000"/>
              <w:left w:val="single" w:sz="4" w:space="0" w:color="000000"/>
              <w:right w:val="nil"/>
            </w:tcBorders>
            <w:vAlign w:val="center"/>
          </w:tcPr>
          <w:p w14:paraId="5513CB6F"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6" w:space="0" w:color="000000"/>
            </w:tcBorders>
            <w:vAlign w:val="center"/>
          </w:tcPr>
          <w:p w14:paraId="7370472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r>
      <w:tr w:rsidR="0077643B" w:rsidRPr="00DA60A7" w14:paraId="72D94E18" w14:textId="77777777" w:rsidTr="004749B4">
        <w:trPr>
          <w:cantSplit/>
          <w:trHeight w:val="228"/>
        </w:trPr>
        <w:tc>
          <w:tcPr>
            <w:tcW w:w="803" w:type="dxa"/>
            <w:vMerge/>
            <w:tcBorders>
              <w:top w:val="single" w:sz="6" w:space="0" w:color="000000"/>
              <w:left w:val="single" w:sz="4" w:space="0" w:color="auto"/>
              <w:bottom w:val="single" w:sz="4" w:space="0" w:color="000000"/>
              <w:right w:val="single" w:sz="4" w:space="0" w:color="000000"/>
            </w:tcBorders>
            <w:vAlign w:val="center"/>
          </w:tcPr>
          <w:p w14:paraId="36F93182" w14:textId="77777777" w:rsidR="0077643B" w:rsidRPr="00DA60A7" w:rsidRDefault="0077643B" w:rsidP="004749B4">
            <w:pPr>
              <w:keepNext/>
              <w:keepLines/>
              <w:jc w:val="center"/>
              <w:rPr>
                <w:rFonts w:ascii="Arial" w:hAnsi="Arial"/>
                <w:szCs w:val="22"/>
                <w:highlight w:val="green"/>
              </w:rPr>
            </w:pPr>
          </w:p>
        </w:tc>
        <w:tc>
          <w:tcPr>
            <w:tcW w:w="707" w:type="dxa"/>
            <w:tcBorders>
              <w:top w:val="nil"/>
              <w:left w:val="single" w:sz="4" w:space="0" w:color="000000"/>
              <w:bottom w:val="single" w:sz="4" w:space="0" w:color="000000"/>
              <w:right w:val="single" w:sz="4" w:space="0" w:color="000000"/>
            </w:tcBorders>
            <w:vAlign w:val="center"/>
          </w:tcPr>
          <w:p w14:paraId="10ED139C"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2</w:t>
            </w:r>
          </w:p>
        </w:tc>
        <w:tc>
          <w:tcPr>
            <w:tcW w:w="2284" w:type="dxa"/>
            <w:gridSpan w:val="2"/>
            <w:vMerge/>
            <w:tcBorders>
              <w:top w:val="single" w:sz="6" w:space="0" w:color="000000"/>
              <w:left w:val="single" w:sz="4" w:space="0" w:color="auto"/>
              <w:bottom w:val="single" w:sz="4" w:space="0" w:color="auto"/>
              <w:right w:val="single" w:sz="4" w:space="0" w:color="auto"/>
            </w:tcBorders>
            <w:vAlign w:val="center"/>
          </w:tcPr>
          <w:p w14:paraId="7215F0CE"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right w:val="nil"/>
            </w:tcBorders>
            <w:vAlign w:val="center"/>
          </w:tcPr>
          <w:p w14:paraId="4EC40453"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c>
          <w:tcPr>
            <w:tcW w:w="1134" w:type="dxa"/>
            <w:tcBorders>
              <w:top w:val="single" w:sz="6" w:space="0" w:color="000000"/>
              <w:left w:val="nil"/>
              <w:right w:val="single" w:sz="6" w:space="0" w:color="000000"/>
            </w:tcBorders>
            <w:vAlign w:val="center"/>
          </w:tcPr>
          <w:p w14:paraId="50E6B6C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5 NM</w:t>
            </w:r>
          </w:p>
        </w:tc>
        <w:tc>
          <w:tcPr>
            <w:tcW w:w="1134" w:type="dxa"/>
            <w:tcBorders>
              <w:top w:val="single" w:sz="6" w:space="0" w:color="000000"/>
              <w:left w:val="single" w:sz="6" w:space="0" w:color="000000"/>
              <w:right w:val="nil"/>
            </w:tcBorders>
            <w:vAlign w:val="center"/>
          </w:tcPr>
          <w:p w14:paraId="3DFF975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16 NM</w:t>
            </w:r>
          </w:p>
        </w:tc>
        <w:tc>
          <w:tcPr>
            <w:tcW w:w="1134" w:type="dxa"/>
            <w:tcBorders>
              <w:top w:val="single" w:sz="6" w:space="0" w:color="000000"/>
              <w:left w:val="nil"/>
              <w:right w:val="single" w:sz="6" w:space="0" w:color="000000"/>
            </w:tcBorders>
            <w:vAlign w:val="center"/>
          </w:tcPr>
          <w:p w14:paraId="115E89CE"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r>
      <w:tr w:rsidR="0077643B" w:rsidRPr="00DA60A7" w14:paraId="1A198145" w14:textId="77777777" w:rsidTr="004749B4">
        <w:trPr>
          <w:cantSplit/>
          <w:trHeight w:val="345"/>
        </w:trPr>
        <w:tc>
          <w:tcPr>
            <w:tcW w:w="803" w:type="dxa"/>
            <w:vMerge/>
            <w:tcBorders>
              <w:top w:val="single" w:sz="6" w:space="0" w:color="000000"/>
              <w:left w:val="single" w:sz="4" w:space="0" w:color="auto"/>
              <w:bottom w:val="single" w:sz="4" w:space="0" w:color="000000"/>
              <w:right w:val="single" w:sz="4" w:space="0" w:color="000000"/>
            </w:tcBorders>
            <w:vAlign w:val="center"/>
          </w:tcPr>
          <w:p w14:paraId="1595D9A5" w14:textId="77777777" w:rsidR="0077643B" w:rsidRPr="00DA60A7" w:rsidRDefault="0077643B" w:rsidP="004749B4">
            <w:pPr>
              <w:keepNext/>
              <w:keepLines/>
              <w:jc w:val="center"/>
              <w:rPr>
                <w:rFonts w:ascii="Arial" w:hAnsi="Arial"/>
                <w:szCs w:val="22"/>
                <w:highlight w:val="green"/>
              </w:rPr>
            </w:pPr>
          </w:p>
        </w:tc>
        <w:tc>
          <w:tcPr>
            <w:tcW w:w="707" w:type="dxa"/>
            <w:tcBorders>
              <w:top w:val="nil"/>
              <w:left w:val="single" w:sz="4" w:space="0" w:color="000000"/>
              <w:bottom w:val="single" w:sz="4" w:space="0" w:color="000000"/>
              <w:right w:val="single" w:sz="4" w:space="0" w:color="000000"/>
            </w:tcBorders>
            <w:vAlign w:val="center"/>
          </w:tcPr>
          <w:p w14:paraId="30CB4A36"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3</w:t>
            </w:r>
          </w:p>
        </w:tc>
        <w:tc>
          <w:tcPr>
            <w:tcW w:w="2284" w:type="dxa"/>
            <w:gridSpan w:val="2"/>
            <w:vMerge/>
            <w:tcBorders>
              <w:top w:val="single" w:sz="6" w:space="0" w:color="000000"/>
              <w:left w:val="single" w:sz="4" w:space="0" w:color="auto"/>
              <w:bottom w:val="single" w:sz="4" w:space="0" w:color="auto"/>
              <w:right w:val="single" w:sz="4" w:space="0" w:color="auto"/>
            </w:tcBorders>
            <w:vAlign w:val="center"/>
          </w:tcPr>
          <w:p w14:paraId="01EAC719"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right w:val="nil"/>
            </w:tcBorders>
            <w:vAlign w:val="center"/>
          </w:tcPr>
          <w:p w14:paraId="26E4B684"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17 NM</w:t>
            </w:r>
          </w:p>
        </w:tc>
        <w:tc>
          <w:tcPr>
            <w:tcW w:w="1134" w:type="dxa"/>
            <w:tcBorders>
              <w:top w:val="single" w:sz="6" w:space="0" w:color="000000"/>
              <w:left w:val="nil"/>
              <w:right w:val="single" w:sz="4" w:space="0" w:color="000000"/>
            </w:tcBorders>
            <w:vAlign w:val="center"/>
          </w:tcPr>
          <w:p w14:paraId="2F3AB4C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left w:val="single" w:sz="4" w:space="0" w:color="000000"/>
              <w:right w:val="nil"/>
            </w:tcBorders>
            <w:vAlign w:val="center"/>
          </w:tcPr>
          <w:p w14:paraId="7A362A6E"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18  NM</w:t>
            </w:r>
          </w:p>
        </w:tc>
        <w:tc>
          <w:tcPr>
            <w:tcW w:w="1134" w:type="dxa"/>
            <w:tcBorders>
              <w:top w:val="single" w:sz="6" w:space="0" w:color="000000"/>
              <w:left w:val="nil"/>
              <w:right w:val="single" w:sz="6" w:space="0" w:color="000000"/>
            </w:tcBorders>
            <w:vAlign w:val="center"/>
          </w:tcPr>
          <w:p w14:paraId="0B06ACA2"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16 NM</w:t>
            </w:r>
          </w:p>
        </w:tc>
      </w:tr>
      <w:tr w:rsidR="0077643B" w:rsidRPr="00DA60A7" w14:paraId="1555CC7A" w14:textId="77777777" w:rsidTr="004749B4">
        <w:trPr>
          <w:cantSplit/>
          <w:trHeight w:val="267"/>
        </w:trPr>
        <w:tc>
          <w:tcPr>
            <w:tcW w:w="803" w:type="dxa"/>
            <w:vMerge/>
            <w:tcBorders>
              <w:top w:val="single" w:sz="6" w:space="0" w:color="000000"/>
              <w:left w:val="single" w:sz="4" w:space="0" w:color="auto"/>
              <w:bottom w:val="single" w:sz="4" w:space="0" w:color="000000"/>
              <w:right w:val="single" w:sz="4" w:space="0" w:color="000000"/>
            </w:tcBorders>
            <w:vAlign w:val="center"/>
          </w:tcPr>
          <w:p w14:paraId="5F80F34E" w14:textId="77777777" w:rsidR="0077643B" w:rsidRPr="00DA60A7" w:rsidRDefault="0077643B" w:rsidP="004749B4">
            <w:pPr>
              <w:keepNext/>
              <w:keepLines/>
              <w:jc w:val="center"/>
              <w:rPr>
                <w:rFonts w:ascii="Arial" w:hAnsi="Arial"/>
                <w:szCs w:val="22"/>
                <w:highlight w:val="green"/>
              </w:rPr>
            </w:pPr>
          </w:p>
        </w:tc>
        <w:tc>
          <w:tcPr>
            <w:tcW w:w="707" w:type="dxa"/>
            <w:tcBorders>
              <w:top w:val="nil"/>
              <w:left w:val="single" w:sz="4" w:space="0" w:color="000000"/>
              <w:bottom w:val="single" w:sz="4" w:space="0" w:color="000000"/>
              <w:right w:val="single" w:sz="4" w:space="0" w:color="000000"/>
            </w:tcBorders>
            <w:vAlign w:val="center"/>
          </w:tcPr>
          <w:p w14:paraId="7102DCDC"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4</w:t>
            </w:r>
          </w:p>
        </w:tc>
        <w:tc>
          <w:tcPr>
            <w:tcW w:w="2284" w:type="dxa"/>
            <w:gridSpan w:val="2"/>
            <w:vMerge/>
            <w:tcBorders>
              <w:top w:val="single" w:sz="6" w:space="0" w:color="000000"/>
              <w:left w:val="single" w:sz="4" w:space="0" w:color="auto"/>
              <w:bottom w:val="single" w:sz="4" w:space="0" w:color="auto"/>
              <w:right w:val="single" w:sz="4" w:space="0" w:color="auto"/>
            </w:tcBorders>
            <w:vAlign w:val="center"/>
          </w:tcPr>
          <w:p w14:paraId="15DFE8D9"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4" w:space="0" w:color="auto"/>
              <w:right w:val="nil"/>
            </w:tcBorders>
            <w:vAlign w:val="center"/>
          </w:tcPr>
          <w:p w14:paraId="49F4894D"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20 NM</w:t>
            </w:r>
          </w:p>
        </w:tc>
        <w:tc>
          <w:tcPr>
            <w:tcW w:w="1134" w:type="dxa"/>
            <w:tcBorders>
              <w:top w:val="single" w:sz="6" w:space="0" w:color="000000"/>
              <w:left w:val="nil"/>
              <w:bottom w:val="single" w:sz="4" w:space="0" w:color="auto"/>
              <w:right w:val="single" w:sz="4" w:space="0" w:color="000000"/>
            </w:tcBorders>
            <w:vAlign w:val="center"/>
          </w:tcPr>
          <w:p w14:paraId="454418D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19 NM</w:t>
            </w:r>
          </w:p>
        </w:tc>
        <w:tc>
          <w:tcPr>
            <w:tcW w:w="1134" w:type="dxa"/>
            <w:tcBorders>
              <w:top w:val="single" w:sz="6" w:space="0" w:color="000000"/>
              <w:left w:val="single" w:sz="4" w:space="0" w:color="000000"/>
              <w:bottom w:val="single" w:sz="4" w:space="0" w:color="auto"/>
              <w:right w:val="nil"/>
            </w:tcBorders>
            <w:vAlign w:val="center"/>
          </w:tcPr>
          <w:p w14:paraId="607A40C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22 NM</w:t>
            </w:r>
          </w:p>
        </w:tc>
        <w:tc>
          <w:tcPr>
            <w:tcW w:w="1134" w:type="dxa"/>
            <w:tcBorders>
              <w:top w:val="single" w:sz="6" w:space="0" w:color="000000"/>
              <w:left w:val="nil"/>
              <w:bottom w:val="single" w:sz="4" w:space="0" w:color="auto"/>
              <w:right w:val="single" w:sz="6" w:space="0" w:color="000000"/>
            </w:tcBorders>
            <w:vAlign w:val="center"/>
          </w:tcPr>
          <w:p w14:paraId="4D140D7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20 NM</w:t>
            </w:r>
          </w:p>
        </w:tc>
      </w:tr>
      <w:tr w:rsidR="0077643B" w:rsidRPr="00DA60A7" w14:paraId="4B1540D6" w14:textId="77777777" w:rsidTr="004749B4">
        <w:trPr>
          <w:cantSplit/>
          <w:trHeight w:val="244"/>
        </w:trPr>
        <w:tc>
          <w:tcPr>
            <w:tcW w:w="803" w:type="dxa"/>
            <w:vMerge/>
            <w:tcBorders>
              <w:top w:val="single" w:sz="6" w:space="0" w:color="000000"/>
              <w:left w:val="single" w:sz="4" w:space="0" w:color="auto"/>
              <w:bottom w:val="single" w:sz="4" w:space="0" w:color="000000"/>
              <w:right w:val="single" w:sz="4" w:space="0" w:color="000000"/>
            </w:tcBorders>
            <w:vAlign w:val="center"/>
          </w:tcPr>
          <w:p w14:paraId="17921EEB" w14:textId="77777777" w:rsidR="0077643B" w:rsidRPr="00DA60A7" w:rsidRDefault="0077643B" w:rsidP="004749B4">
            <w:pPr>
              <w:keepNext/>
              <w:keepLines/>
              <w:jc w:val="center"/>
              <w:rPr>
                <w:rFonts w:ascii="Arial" w:hAnsi="Arial"/>
                <w:szCs w:val="22"/>
                <w:highlight w:val="green"/>
              </w:rPr>
            </w:pPr>
          </w:p>
        </w:tc>
        <w:tc>
          <w:tcPr>
            <w:tcW w:w="707" w:type="dxa"/>
            <w:tcBorders>
              <w:top w:val="single" w:sz="4" w:space="0" w:color="000000"/>
              <w:left w:val="single" w:sz="4" w:space="0" w:color="000000"/>
              <w:bottom w:val="single" w:sz="4" w:space="0" w:color="000000"/>
              <w:right w:val="single" w:sz="4" w:space="0" w:color="000000"/>
            </w:tcBorders>
            <w:vAlign w:val="center"/>
          </w:tcPr>
          <w:p w14:paraId="5BB8D27E"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5</w:t>
            </w:r>
          </w:p>
        </w:tc>
        <w:tc>
          <w:tcPr>
            <w:tcW w:w="2284" w:type="dxa"/>
            <w:gridSpan w:val="2"/>
            <w:vMerge/>
            <w:tcBorders>
              <w:top w:val="single" w:sz="6" w:space="0" w:color="000000"/>
              <w:left w:val="single" w:sz="4" w:space="0" w:color="auto"/>
              <w:bottom w:val="single" w:sz="4" w:space="0" w:color="auto"/>
              <w:right w:val="single" w:sz="4" w:space="0" w:color="auto"/>
            </w:tcBorders>
            <w:vAlign w:val="center"/>
          </w:tcPr>
          <w:p w14:paraId="5C7023A8"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4" w:space="0" w:color="auto"/>
              <w:left w:val="single" w:sz="4" w:space="0" w:color="auto"/>
              <w:bottom w:val="single" w:sz="4" w:space="0" w:color="auto"/>
              <w:right w:val="nil"/>
            </w:tcBorders>
            <w:vAlign w:val="center"/>
          </w:tcPr>
          <w:p w14:paraId="5514D5D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23 NM</w:t>
            </w:r>
          </w:p>
        </w:tc>
        <w:tc>
          <w:tcPr>
            <w:tcW w:w="1134" w:type="dxa"/>
            <w:tcBorders>
              <w:top w:val="single" w:sz="4" w:space="0" w:color="auto"/>
              <w:left w:val="nil"/>
              <w:bottom w:val="single" w:sz="4" w:space="0" w:color="auto"/>
              <w:right w:val="single" w:sz="4" w:space="0" w:color="000000"/>
            </w:tcBorders>
            <w:vAlign w:val="center"/>
          </w:tcPr>
          <w:p w14:paraId="1B5CBC4D"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22 NM</w:t>
            </w:r>
          </w:p>
        </w:tc>
        <w:tc>
          <w:tcPr>
            <w:tcW w:w="1134" w:type="dxa"/>
            <w:tcBorders>
              <w:top w:val="single" w:sz="4" w:space="0" w:color="auto"/>
              <w:left w:val="single" w:sz="4" w:space="0" w:color="000000"/>
              <w:bottom w:val="single" w:sz="4" w:space="0" w:color="auto"/>
              <w:right w:val="nil"/>
            </w:tcBorders>
            <w:vAlign w:val="center"/>
          </w:tcPr>
          <w:p w14:paraId="4FB0A0F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25 NM</w:t>
            </w:r>
          </w:p>
        </w:tc>
        <w:tc>
          <w:tcPr>
            <w:tcW w:w="1134" w:type="dxa"/>
            <w:tcBorders>
              <w:top w:val="single" w:sz="4" w:space="0" w:color="auto"/>
              <w:left w:val="nil"/>
              <w:bottom w:val="single" w:sz="4" w:space="0" w:color="auto"/>
              <w:right w:val="single" w:sz="4" w:space="0" w:color="auto"/>
            </w:tcBorders>
            <w:vAlign w:val="center"/>
          </w:tcPr>
          <w:p w14:paraId="461C69D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23 NM</w:t>
            </w:r>
          </w:p>
        </w:tc>
      </w:tr>
    </w:tbl>
    <w:p w14:paraId="09652285" w14:textId="77777777" w:rsidR="0077643B" w:rsidRPr="00DA60A7" w:rsidRDefault="0077643B" w:rsidP="0077643B">
      <w:pPr>
        <w:rPr>
          <w:rFonts w:ascii="Arial" w:hAnsi="Arial"/>
          <w:highlight w:val="green"/>
        </w:rPr>
      </w:pPr>
    </w:p>
    <w:p w14:paraId="07E9F474" w14:textId="77777777" w:rsidR="0077643B" w:rsidRPr="00DA60A7" w:rsidRDefault="0077643B" w:rsidP="0077643B">
      <w:pPr>
        <w:rPr>
          <w:rFonts w:ascii="Arial" w:hAnsi="Arial"/>
          <w:highlight w:val="green"/>
        </w:rPr>
      </w:pPr>
      <w:r w:rsidRPr="00DA60A7">
        <w:rPr>
          <w:rFonts w:ascii="Arial" w:hAnsi="Arial"/>
          <w:highlight w:val="green"/>
        </w:rPr>
        <w:t xml:space="preserve">It is normally sufficient to calculate detection range for small and medium size targets, therefore IALA targets type 6 and 7 are not included in the table. </w:t>
      </w:r>
    </w:p>
    <w:p w14:paraId="3553B918" w14:textId="77777777" w:rsidR="0077643B" w:rsidRPr="00DA60A7" w:rsidRDefault="0077643B" w:rsidP="0077643B">
      <w:pPr>
        <w:rPr>
          <w:rFonts w:ascii="Arial" w:hAnsi="Arial"/>
          <w:highlight w:val="green"/>
        </w:rPr>
      </w:pPr>
      <w:r w:rsidRPr="00DA60A7">
        <w:rPr>
          <w:rFonts w:ascii="Arial" w:hAnsi="Arial"/>
          <w:highlight w:val="green"/>
        </w:rPr>
        <w:t>The influences from sea clutter increases substantially and high elevated antennas are not applicable for Basic.</w:t>
      </w:r>
    </w:p>
    <w:p w14:paraId="67F094F9" w14:textId="77777777" w:rsidR="0077643B" w:rsidRPr="00DA60A7" w:rsidRDefault="0077643B" w:rsidP="0077643B">
      <w:pPr>
        <w:rPr>
          <w:rFonts w:ascii="Arial" w:hAnsi="Arial"/>
          <w:highlight w:val="green"/>
        </w:rPr>
      </w:pPr>
      <w:r w:rsidRPr="00DA60A7">
        <w:rPr>
          <w:rFonts w:ascii="Arial" w:hAnsi="Arial"/>
          <w:highlight w:val="green"/>
        </w:rPr>
        <w:t>It should be noted that radar performance predictions are indications and not guarantees of real world performance. There are many variables within a CARPET-based prediction that can only be considered to be approximations of target, radar and environment behaviour.</w:t>
      </w:r>
    </w:p>
    <w:p w14:paraId="13900AB2" w14:textId="77777777" w:rsidR="0077643B" w:rsidRPr="00671259" w:rsidRDefault="0077643B" w:rsidP="0077643B">
      <w:pPr>
        <w:rPr>
          <w:rFonts w:ascii="Arial" w:hAnsi="Arial"/>
        </w:rPr>
      </w:pPr>
      <w:r w:rsidRPr="00DA60A7">
        <w:rPr>
          <w:rFonts w:ascii="Arial" w:hAnsi="Arial"/>
          <w:highlight w:val="green"/>
        </w:rPr>
        <w:t xml:space="preserve">The below table includes </w:t>
      </w:r>
      <w:r w:rsidRPr="00DA60A7">
        <w:rPr>
          <w:rFonts w:ascii="Arial" w:hAnsi="Arial"/>
          <w:b/>
          <w:highlight w:val="green"/>
        </w:rPr>
        <w:t xml:space="preserve">typical examples </w:t>
      </w:r>
      <w:r w:rsidRPr="00DA60A7">
        <w:rPr>
          <w:rFonts w:ascii="Arial" w:hAnsi="Arial"/>
          <w:highlight w:val="green"/>
        </w:rPr>
        <w:t xml:space="preserve">of detection and tracking ranges for S-band magnetron based radar systems for Standard and advanced, in </w:t>
      </w:r>
      <w:r w:rsidRPr="00DA60A7">
        <w:rPr>
          <w:rFonts w:ascii="Arial" w:hAnsi="Arial"/>
          <w:highlight w:val="green"/>
          <w:u w:val="single"/>
        </w:rPr>
        <w:t>standard atmospheric conditions</w:t>
      </w:r>
      <w:r w:rsidRPr="00DA60A7">
        <w:rPr>
          <w:rFonts w:ascii="Arial" w:hAnsi="Arial"/>
          <w:highlight w:val="green"/>
        </w:rPr>
        <w:t>.</w:t>
      </w:r>
    </w:p>
    <w:p w14:paraId="17F71A45" w14:textId="77777777" w:rsidR="0077643B" w:rsidRPr="00671259" w:rsidRDefault="0077643B" w:rsidP="0077643B">
      <w:pPr>
        <w:rPr>
          <w:rFonts w:ascii="Arial" w:hAnsi="Arial"/>
        </w:rPr>
      </w:pPr>
    </w:p>
    <w:p w14:paraId="7DB7871B" w14:textId="77777777" w:rsidR="0077643B" w:rsidRPr="00DA60A7" w:rsidRDefault="0077643B" w:rsidP="0077643B">
      <w:pPr>
        <w:pStyle w:val="Caption"/>
        <w:rPr>
          <w:rFonts w:ascii="Arial" w:hAnsi="Arial"/>
          <w:highlight w:val="yellow"/>
        </w:rPr>
      </w:pPr>
      <w:bookmarkStart w:id="593" w:name="_Toc334686375"/>
      <w:r w:rsidRPr="00DA60A7">
        <w:rPr>
          <w:rFonts w:ascii="Arial" w:hAnsi="Arial"/>
          <w:highlight w:val="yellow"/>
        </w:rPr>
        <w:t xml:space="preserve">Table </w:t>
      </w:r>
      <w:r w:rsidRPr="00DA60A7">
        <w:rPr>
          <w:rFonts w:ascii="Arial" w:hAnsi="Arial"/>
          <w:highlight w:val="yellow"/>
        </w:rPr>
        <w:fldChar w:fldCharType="begin"/>
      </w:r>
      <w:r w:rsidRPr="00DA60A7">
        <w:rPr>
          <w:rFonts w:ascii="Arial" w:hAnsi="Arial"/>
          <w:highlight w:val="yellow"/>
        </w:rPr>
        <w:instrText xml:space="preserve"> STYLEREF 1 \s </w:instrText>
      </w:r>
      <w:r w:rsidRPr="00DA60A7">
        <w:rPr>
          <w:rFonts w:ascii="Arial" w:hAnsi="Arial"/>
          <w:highlight w:val="yellow"/>
        </w:rPr>
        <w:fldChar w:fldCharType="separate"/>
      </w:r>
      <w:r w:rsidRPr="00DA60A7">
        <w:rPr>
          <w:rFonts w:ascii="Arial" w:hAnsi="Arial"/>
          <w:highlight w:val="yellow"/>
        </w:rPr>
        <w:t>2</w:t>
      </w:r>
      <w:r w:rsidRPr="00DA60A7">
        <w:rPr>
          <w:rFonts w:ascii="Arial" w:hAnsi="Arial"/>
          <w:highlight w:val="yellow"/>
        </w:rPr>
        <w:fldChar w:fldCharType="end"/>
      </w:r>
      <w:r w:rsidRPr="00DA60A7">
        <w:rPr>
          <w:rFonts w:ascii="Arial" w:hAnsi="Arial"/>
          <w:highlight w:val="yellow"/>
        </w:rPr>
        <w:noBreakHyphen/>
      </w:r>
      <w:r w:rsidRPr="00DA60A7">
        <w:rPr>
          <w:rFonts w:ascii="Arial" w:hAnsi="Arial"/>
          <w:highlight w:val="yellow"/>
        </w:rPr>
        <w:fldChar w:fldCharType="begin"/>
      </w:r>
      <w:r w:rsidRPr="00DA60A7">
        <w:rPr>
          <w:rFonts w:ascii="Arial" w:hAnsi="Arial"/>
          <w:highlight w:val="yellow"/>
        </w:rPr>
        <w:instrText xml:space="preserve"> SEQ Table \* ARABIC \s 1 </w:instrText>
      </w:r>
      <w:r w:rsidRPr="00DA60A7">
        <w:rPr>
          <w:rFonts w:ascii="Arial" w:hAnsi="Arial"/>
          <w:highlight w:val="yellow"/>
        </w:rPr>
        <w:fldChar w:fldCharType="separate"/>
      </w:r>
      <w:r w:rsidRPr="00DA60A7">
        <w:rPr>
          <w:rFonts w:ascii="Arial" w:hAnsi="Arial"/>
          <w:highlight w:val="yellow"/>
        </w:rPr>
        <w:t>8</w:t>
      </w:r>
      <w:r w:rsidRPr="00DA60A7">
        <w:rPr>
          <w:rFonts w:ascii="Arial" w:hAnsi="Arial"/>
          <w:highlight w:val="yellow"/>
        </w:rPr>
        <w:fldChar w:fldCharType="end"/>
      </w:r>
      <w:r w:rsidRPr="00DA60A7">
        <w:rPr>
          <w:rFonts w:ascii="Arial" w:hAnsi="Arial"/>
          <w:highlight w:val="yellow"/>
        </w:rPr>
        <w:tab/>
      </w:r>
      <w:r w:rsidRPr="00DA60A7">
        <w:rPr>
          <w:rFonts w:ascii="Arial" w:hAnsi="Arial"/>
          <w:highlight w:val="yellow"/>
        </w:rPr>
        <w:tab/>
        <w:t>Typical range performance for S-Band magnetron radars</w:t>
      </w:r>
      <w:bookmarkEnd w:id="593"/>
    </w:p>
    <w:tbl>
      <w:tblPr>
        <w:tblW w:w="4359" w:type="pct"/>
        <w:jc w:val="center"/>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1267"/>
        <w:gridCol w:w="987"/>
        <w:gridCol w:w="1199"/>
        <w:gridCol w:w="1092"/>
        <w:gridCol w:w="1398"/>
        <w:gridCol w:w="1486"/>
      </w:tblGrid>
      <w:tr w:rsidR="0077643B" w:rsidRPr="00DA60A7" w14:paraId="54C97FB3" w14:textId="77777777" w:rsidTr="004749B4">
        <w:trPr>
          <w:cantSplit/>
          <w:trHeight w:val="617"/>
          <w:jc w:val="center"/>
        </w:trPr>
        <w:tc>
          <w:tcPr>
            <w:tcW w:w="853" w:type="pct"/>
            <w:vMerge w:val="restart"/>
            <w:tcBorders>
              <w:top w:val="single" w:sz="4" w:space="0" w:color="000000"/>
              <w:left w:val="single" w:sz="4" w:space="0" w:color="000000"/>
              <w:right w:val="single" w:sz="4" w:space="0" w:color="auto"/>
            </w:tcBorders>
            <w:vAlign w:val="center"/>
          </w:tcPr>
          <w:p w14:paraId="04C6FFF0" w14:textId="77777777" w:rsidR="0077643B" w:rsidRPr="00DA60A7" w:rsidRDefault="0077643B" w:rsidP="004749B4">
            <w:pPr>
              <w:keepNext/>
              <w:keepLines/>
              <w:jc w:val="center"/>
              <w:rPr>
                <w:rFonts w:ascii="Arial" w:hAnsi="Arial"/>
                <w:b/>
                <w:bCs/>
                <w:sz w:val="18"/>
                <w:szCs w:val="18"/>
                <w:highlight w:val="yellow"/>
              </w:rPr>
            </w:pPr>
            <w:r w:rsidRPr="00DA60A7">
              <w:rPr>
                <w:rFonts w:ascii="Arial" w:hAnsi="Arial"/>
                <w:b/>
                <w:sz w:val="18"/>
                <w:szCs w:val="18"/>
                <w:highlight w:val="yellow"/>
              </w:rPr>
              <w:t>Antenna elevation</w:t>
            </w:r>
          </w:p>
        </w:tc>
        <w:tc>
          <w:tcPr>
            <w:tcW w:w="664" w:type="pct"/>
            <w:vMerge w:val="restart"/>
            <w:tcBorders>
              <w:top w:val="single" w:sz="4" w:space="0" w:color="000000"/>
              <w:left w:val="single" w:sz="4" w:space="0" w:color="auto"/>
              <w:right w:val="single" w:sz="4" w:space="0" w:color="auto"/>
            </w:tcBorders>
            <w:vAlign w:val="center"/>
          </w:tcPr>
          <w:p w14:paraId="615547AB" w14:textId="77777777" w:rsidR="0077643B" w:rsidRPr="00DA60A7" w:rsidRDefault="0077643B" w:rsidP="004749B4">
            <w:pPr>
              <w:keepNext/>
              <w:keepLines/>
              <w:jc w:val="center"/>
              <w:rPr>
                <w:rFonts w:ascii="Arial" w:hAnsi="Arial"/>
                <w:b/>
                <w:bCs/>
                <w:sz w:val="18"/>
                <w:szCs w:val="18"/>
                <w:highlight w:val="yellow"/>
              </w:rPr>
            </w:pPr>
            <w:r w:rsidRPr="00DA60A7">
              <w:rPr>
                <w:rFonts w:ascii="Arial" w:hAnsi="Arial"/>
                <w:b/>
                <w:bCs/>
                <w:sz w:val="18"/>
                <w:szCs w:val="18"/>
                <w:highlight w:val="yellow"/>
              </w:rPr>
              <w:t>IALA Target type</w:t>
            </w:r>
          </w:p>
        </w:tc>
        <w:tc>
          <w:tcPr>
            <w:tcW w:w="1542" w:type="pct"/>
            <w:gridSpan w:val="2"/>
            <w:tcBorders>
              <w:top w:val="single" w:sz="4" w:space="0" w:color="000000"/>
              <w:left w:val="single" w:sz="4" w:space="0" w:color="auto"/>
              <w:right w:val="single" w:sz="4" w:space="0" w:color="auto"/>
            </w:tcBorders>
            <w:vAlign w:val="center"/>
          </w:tcPr>
          <w:p w14:paraId="1FAB4EC7" w14:textId="77777777" w:rsidR="0077643B" w:rsidRPr="00DA60A7" w:rsidRDefault="0077643B" w:rsidP="004749B4">
            <w:pPr>
              <w:keepNext/>
              <w:keepLines/>
              <w:jc w:val="center"/>
              <w:rPr>
                <w:rFonts w:ascii="Arial" w:hAnsi="Arial"/>
                <w:b/>
                <w:bCs/>
                <w:sz w:val="18"/>
                <w:szCs w:val="18"/>
                <w:highlight w:val="yellow"/>
              </w:rPr>
            </w:pPr>
            <w:r w:rsidRPr="00DA60A7">
              <w:rPr>
                <w:rFonts w:ascii="Arial" w:hAnsi="Arial"/>
                <w:b/>
                <w:bCs/>
                <w:sz w:val="18"/>
                <w:szCs w:val="18"/>
                <w:highlight w:val="yellow"/>
              </w:rPr>
              <w:t xml:space="preserve">Standard </w:t>
            </w:r>
          </w:p>
        </w:tc>
        <w:tc>
          <w:tcPr>
            <w:tcW w:w="1941" w:type="pct"/>
            <w:gridSpan w:val="2"/>
            <w:tcBorders>
              <w:top w:val="single" w:sz="4" w:space="0" w:color="000000"/>
              <w:left w:val="single" w:sz="4" w:space="0" w:color="auto"/>
              <w:right w:val="single" w:sz="4" w:space="0" w:color="000000"/>
            </w:tcBorders>
            <w:vAlign w:val="center"/>
          </w:tcPr>
          <w:p w14:paraId="09F9F21A" w14:textId="77777777" w:rsidR="0077643B" w:rsidRPr="00DA60A7" w:rsidRDefault="0077643B" w:rsidP="004749B4">
            <w:pPr>
              <w:keepNext/>
              <w:keepLines/>
              <w:jc w:val="center"/>
              <w:rPr>
                <w:rFonts w:ascii="Arial" w:hAnsi="Arial"/>
                <w:b/>
                <w:bCs/>
                <w:sz w:val="18"/>
                <w:szCs w:val="18"/>
                <w:highlight w:val="yellow"/>
              </w:rPr>
            </w:pPr>
            <w:r w:rsidRPr="00DA60A7">
              <w:rPr>
                <w:rFonts w:ascii="Arial" w:hAnsi="Arial"/>
                <w:b/>
                <w:bCs/>
                <w:sz w:val="18"/>
                <w:szCs w:val="18"/>
                <w:highlight w:val="yellow"/>
              </w:rPr>
              <w:t>Advanced</w:t>
            </w:r>
          </w:p>
        </w:tc>
      </w:tr>
      <w:tr w:rsidR="0077643B" w:rsidRPr="00DA60A7" w14:paraId="27890347" w14:textId="77777777" w:rsidTr="004749B4">
        <w:trPr>
          <w:cantSplit/>
          <w:trHeight w:val="478"/>
          <w:jc w:val="center"/>
        </w:trPr>
        <w:tc>
          <w:tcPr>
            <w:tcW w:w="853" w:type="pct"/>
            <w:vMerge/>
            <w:tcBorders>
              <w:left w:val="single" w:sz="4" w:space="0" w:color="000000"/>
              <w:right w:val="single" w:sz="4" w:space="0" w:color="auto"/>
            </w:tcBorders>
            <w:vAlign w:val="center"/>
          </w:tcPr>
          <w:p w14:paraId="5134CEF7" w14:textId="77777777" w:rsidR="0077643B" w:rsidRPr="00DA60A7" w:rsidRDefault="0077643B" w:rsidP="004749B4">
            <w:pPr>
              <w:keepNext/>
              <w:keepLines/>
              <w:jc w:val="center"/>
              <w:rPr>
                <w:rFonts w:ascii="Arial" w:hAnsi="Arial"/>
                <w:b/>
                <w:sz w:val="18"/>
                <w:szCs w:val="18"/>
                <w:highlight w:val="yellow"/>
              </w:rPr>
            </w:pPr>
          </w:p>
        </w:tc>
        <w:tc>
          <w:tcPr>
            <w:tcW w:w="664" w:type="pct"/>
            <w:vMerge/>
            <w:tcBorders>
              <w:left w:val="single" w:sz="4" w:space="0" w:color="auto"/>
              <w:right w:val="single" w:sz="4" w:space="0" w:color="auto"/>
            </w:tcBorders>
            <w:vAlign w:val="center"/>
          </w:tcPr>
          <w:p w14:paraId="71F4CADF" w14:textId="77777777" w:rsidR="0077643B" w:rsidRPr="00DA60A7" w:rsidRDefault="0077643B" w:rsidP="004749B4">
            <w:pPr>
              <w:keepNext/>
              <w:keepLines/>
              <w:jc w:val="center"/>
              <w:rPr>
                <w:rFonts w:ascii="Arial" w:hAnsi="Arial"/>
                <w:b/>
                <w:sz w:val="18"/>
                <w:szCs w:val="18"/>
                <w:highlight w:val="yellow"/>
              </w:rPr>
            </w:pPr>
          </w:p>
        </w:tc>
        <w:tc>
          <w:tcPr>
            <w:tcW w:w="807" w:type="pct"/>
            <w:tcBorders>
              <w:left w:val="single" w:sz="4" w:space="0" w:color="auto"/>
              <w:right w:val="single" w:sz="4" w:space="0" w:color="auto"/>
            </w:tcBorders>
            <w:vAlign w:val="center"/>
          </w:tcPr>
          <w:p w14:paraId="5717B17D"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Clear</w:t>
            </w:r>
          </w:p>
        </w:tc>
        <w:tc>
          <w:tcPr>
            <w:tcW w:w="735" w:type="pct"/>
            <w:tcBorders>
              <w:left w:val="single" w:sz="4" w:space="0" w:color="auto"/>
              <w:right w:val="single" w:sz="4" w:space="0" w:color="auto"/>
            </w:tcBorders>
            <w:vAlign w:val="center"/>
          </w:tcPr>
          <w:p w14:paraId="4300F894"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 mm/h rain</w:t>
            </w:r>
          </w:p>
        </w:tc>
        <w:tc>
          <w:tcPr>
            <w:tcW w:w="941" w:type="pct"/>
            <w:tcBorders>
              <w:top w:val="single" w:sz="6" w:space="0" w:color="000000"/>
              <w:bottom w:val="single" w:sz="4" w:space="0" w:color="auto"/>
              <w:right w:val="single" w:sz="4" w:space="0" w:color="auto"/>
            </w:tcBorders>
            <w:vAlign w:val="center"/>
          </w:tcPr>
          <w:p w14:paraId="174D1C63"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Clear</w:t>
            </w:r>
          </w:p>
        </w:tc>
        <w:tc>
          <w:tcPr>
            <w:tcW w:w="1000" w:type="pct"/>
            <w:tcBorders>
              <w:top w:val="single" w:sz="6" w:space="0" w:color="000000"/>
              <w:bottom w:val="single" w:sz="4" w:space="0" w:color="000000"/>
              <w:right w:val="single" w:sz="4" w:space="0" w:color="auto"/>
            </w:tcBorders>
            <w:vAlign w:val="center"/>
          </w:tcPr>
          <w:p w14:paraId="0446B48C"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16 mm/h rain</w:t>
            </w:r>
          </w:p>
        </w:tc>
      </w:tr>
      <w:tr w:rsidR="0077643B" w:rsidRPr="00DA60A7" w14:paraId="668872EA" w14:textId="77777777" w:rsidTr="004749B4">
        <w:trPr>
          <w:cantSplit/>
          <w:trHeight w:val="82"/>
          <w:jc w:val="center"/>
        </w:trPr>
        <w:tc>
          <w:tcPr>
            <w:tcW w:w="853" w:type="pct"/>
            <w:vMerge w:val="restart"/>
            <w:tcBorders>
              <w:left w:val="single" w:sz="4" w:space="0" w:color="000000"/>
            </w:tcBorders>
            <w:vAlign w:val="center"/>
          </w:tcPr>
          <w:p w14:paraId="4E4F78E8"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20 m ASL</w:t>
            </w:r>
          </w:p>
        </w:tc>
        <w:tc>
          <w:tcPr>
            <w:tcW w:w="664" w:type="pct"/>
            <w:tcBorders>
              <w:left w:val="single" w:sz="4" w:space="0" w:color="auto"/>
            </w:tcBorders>
            <w:vAlign w:val="center"/>
          </w:tcPr>
          <w:p w14:paraId="59DE4C5F"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3</w:t>
            </w:r>
          </w:p>
        </w:tc>
        <w:tc>
          <w:tcPr>
            <w:tcW w:w="807" w:type="pct"/>
            <w:tcBorders>
              <w:left w:val="single" w:sz="4" w:space="0" w:color="auto"/>
              <w:right w:val="single" w:sz="4" w:space="0" w:color="auto"/>
            </w:tcBorders>
            <w:vAlign w:val="center"/>
          </w:tcPr>
          <w:p w14:paraId="4024CE86"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4 NM</w:t>
            </w:r>
          </w:p>
        </w:tc>
        <w:tc>
          <w:tcPr>
            <w:tcW w:w="735" w:type="pct"/>
            <w:tcBorders>
              <w:left w:val="single" w:sz="4" w:space="0" w:color="auto"/>
              <w:right w:val="single" w:sz="4" w:space="0" w:color="auto"/>
            </w:tcBorders>
            <w:vAlign w:val="center"/>
          </w:tcPr>
          <w:p w14:paraId="5F13C7BD"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4" w:space="0" w:color="auto"/>
              <w:left w:val="single" w:sz="4" w:space="0" w:color="auto"/>
              <w:right w:val="single" w:sz="4" w:space="0" w:color="auto"/>
            </w:tcBorders>
            <w:vAlign w:val="center"/>
          </w:tcPr>
          <w:p w14:paraId="14E28E6E"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4" w:space="0" w:color="000000"/>
              <w:left w:val="single" w:sz="4" w:space="0" w:color="auto"/>
              <w:right w:val="single" w:sz="4" w:space="0" w:color="auto"/>
            </w:tcBorders>
            <w:vAlign w:val="center"/>
          </w:tcPr>
          <w:p w14:paraId="527ED399" w14:textId="77777777" w:rsidR="0077643B" w:rsidRPr="00DA60A7" w:rsidRDefault="0077643B" w:rsidP="004749B4">
            <w:pPr>
              <w:keepNext/>
              <w:keepLines/>
              <w:jc w:val="center"/>
              <w:rPr>
                <w:rFonts w:ascii="Arial" w:hAnsi="Arial"/>
                <w:sz w:val="18"/>
                <w:szCs w:val="18"/>
                <w:highlight w:val="yellow"/>
              </w:rPr>
            </w:pPr>
          </w:p>
        </w:tc>
      </w:tr>
      <w:tr w:rsidR="0077643B" w:rsidRPr="00DA60A7" w14:paraId="76E6D777" w14:textId="77777777" w:rsidTr="004749B4">
        <w:trPr>
          <w:cantSplit/>
          <w:trHeight w:val="171"/>
          <w:jc w:val="center"/>
        </w:trPr>
        <w:tc>
          <w:tcPr>
            <w:tcW w:w="853" w:type="pct"/>
            <w:vMerge/>
            <w:tcBorders>
              <w:left w:val="single" w:sz="4" w:space="0" w:color="000000"/>
            </w:tcBorders>
            <w:vAlign w:val="center"/>
          </w:tcPr>
          <w:p w14:paraId="1BAD6F26" w14:textId="77777777" w:rsidR="0077643B" w:rsidRPr="00DA60A7" w:rsidRDefault="0077643B" w:rsidP="004749B4">
            <w:pPr>
              <w:keepNext/>
              <w:keepLines/>
              <w:jc w:val="center"/>
              <w:rPr>
                <w:rFonts w:ascii="Arial" w:hAnsi="Arial"/>
                <w:b/>
                <w:sz w:val="18"/>
                <w:szCs w:val="18"/>
                <w:highlight w:val="yellow"/>
              </w:rPr>
            </w:pPr>
          </w:p>
        </w:tc>
        <w:tc>
          <w:tcPr>
            <w:tcW w:w="664" w:type="pct"/>
            <w:tcBorders>
              <w:left w:val="single" w:sz="4" w:space="0" w:color="auto"/>
            </w:tcBorders>
            <w:vAlign w:val="center"/>
          </w:tcPr>
          <w:p w14:paraId="678DCD1C"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4</w:t>
            </w:r>
          </w:p>
        </w:tc>
        <w:tc>
          <w:tcPr>
            <w:tcW w:w="807" w:type="pct"/>
            <w:tcBorders>
              <w:left w:val="single" w:sz="4" w:space="0" w:color="auto"/>
              <w:right w:val="single" w:sz="4" w:space="0" w:color="auto"/>
            </w:tcBorders>
            <w:vAlign w:val="center"/>
          </w:tcPr>
          <w:p w14:paraId="46028FE0"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7 NM</w:t>
            </w:r>
          </w:p>
        </w:tc>
        <w:tc>
          <w:tcPr>
            <w:tcW w:w="735" w:type="pct"/>
            <w:tcBorders>
              <w:left w:val="single" w:sz="4" w:space="0" w:color="auto"/>
              <w:right w:val="single" w:sz="4" w:space="0" w:color="auto"/>
            </w:tcBorders>
            <w:vAlign w:val="center"/>
          </w:tcPr>
          <w:p w14:paraId="6B566302"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6C212D60"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4" w:space="0" w:color="auto"/>
            </w:tcBorders>
            <w:vAlign w:val="center"/>
          </w:tcPr>
          <w:p w14:paraId="4FD69A36" w14:textId="77777777" w:rsidR="0077643B" w:rsidRPr="00DA60A7" w:rsidRDefault="0077643B" w:rsidP="004749B4">
            <w:pPr>
              <w:keepNext/>
              <w:keepLines/>
              <w:jc w:val="center"/>
              <w:rPr>
                <w:rFonts w:ascii="Arial" w:hAnsi="Arial"/>
                <w:sz w:val="18"/>
                <w:szCs w:val="18"/>
                <w:highlight w:val="yellow"/>
              </w:rPr>
            </w:pPr>
          </w:p>
        </w:tc>
      </w:tr>
      <w:tr w:rsidR="0077643B" w:rsidRPr="00DA60A7" w14:paraId="67DBACE1" w14:textId="77777777" w:rsidTr="004749B4">
        <w:trPr>
          <w:cantSplit/>
          <w:trHeight w:val="262"/>
          <w:jc w:val="center"/>
        </w:trPr>
        <w:tc>
          <w:tcPr>
            <w:tcW w:w="853" w:type="pct"/>
            <w:vMerge/>
            <w:tcBorders>
              <w:left w:val="single" w:sz="4" w:space="0" w:color="000000"/>
            </w:tcBorders>
            <w:vAlign w:val="center"/>
          </w:tcPr>
          <w:p w14:paraId="10E4E5DF" w14:textId="77777777" w:rsidR="0077643B" w:rsidRPr="00DA60A7" w:rsidRDefault="0077643B" w:rsidP="004749B4">
            <w:pPr>
              <w:keepNext/>
              <w:keepLines/>
              <w:jc w:val="center"/>
              <w:rPr>
                <w:rFonts w:ascii="Arial" w:hAnsi="Arial"/>
                <w:b/>
                <w:sz w:val="18"/>
                <w:szCs w:val="18"/>
                <w:highlight w:val="yellow"/>
              </w:rPr>
            </w:pPr>
          </w:p>
        </w:tc>
        <w:tc>
          <w:tcPr>
            <w:tcW w:w="664" w:type="pct"/>
            <w:tcBorders>
              <w:left w:val="single" w:sz="4" w:space="0" w:color="auto"/>
            </w:tcBorders>
            <w:vAlign w:val="center"/>
          </w:tcPr>
          <w:p w14:paraId="38535662"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5</w:t>
            </w:r>
          </w:p>
        </w:tc>
        <w:tc>
          <w:tcPr>
            <w:tcW w:w="807" w:type="pct"/>
            <w:tcBorders>
              <w:left w:val="single" w:sz="4" w:space="0" w:color="auto"/>
              <w:right w:val="single" w:sz="4" w:space="0" w:color="auto"/>
            </w:tcBorders>
            <w:vAlign w:val="center"/>
          </w:tcPr>
          <w:p w14:paraId="7025B42E"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10 NM</w:t>
            </w:r>
          </w:p>
        </w:tc>
        <w:tc>
          <w:tcPr>
            <w:tcW w:w="735" w:type="pct"/>
            <w:tcBorders>
              <w:left w:val="single" w:sz="4" w:space="0" w:color="auto"/>
              <w:right w:val="single" w:sz="4" w:space="0" w:color="auto"/>
            </w:tcBorders>
            <w:vAlign w:val="center"/>
          </w:tcPr>
          <w:p w14:paraId="717E4CF5"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155B43C6"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4" w:space="0" w:color="auto"/>
            </w:tcBorders>
            <w:vAlign w:val="center"/>
          </w:tcPr>
          <w:p w14:paraId="6943C4A4" w14:textId="77777777" w:rsidR="0077643B" w:rsidRPr="00DA60A7" w:rsidRDefault="0077643B" w:rsidP="004749B4">
            <w:pPr>
              <w:keepNext/>
              <w:keepLines/>
              <w:jc w:val="center"/>
              <w:rPr>
                <w:rFonts w:ascii="Arial" w:hAnsi="Arial"/>
                <w:sz w:val="18"/>
                <w:szCs w:val="18"/>
                <w:highlight w:val="yellow"/>
              </w:rPr>
            </w:pPr>
          </w:p>
        </w:tc>
      </w:tr>
      <w:tr w:rsidR="0077643B" w:rsidRPr="00DA60A7" w14:paraId="59773240" w14:textId="77777777" w:rsidTr="004749B4">
        <w:trPr>
          <w:cantSplit/>
          <w:trHeight w:val="126"/>
          <w:jc w:val="center"/>
        </w:trPr>
        <w:tc>
          <w:tcPr>
            <w:tcW w:w="853" w:type="pct"/>
            <w:vMerge w:val="restart"/>
            <w:tcBorders>
              <w:left w:val="single" w:sz="4" w:space="0" w:color="000000"/>
            </w:tcBorders>
            <w:vAlign w:val="center"/>
          </w:tcPr>
          <w:p w14:paraId="718423C1"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50 m ASL</w:t>
            </w:r>
          </w:p>
        </w:tc>
        <w:tc>
          <w:tcPr>
            <w:tcW w:w="664" w:type="pct"/>
            <w:tcBorders>
              <w:left w:val="single" w:sz="4" w:space="0" w:color="auto"/>
            </w:tcBorders>
            <w:vAlign w:val="center"/>
          </w:tcPr>
          <w:p w14:paraId="755C9227"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3</w:t>
            </w:r>
          </w:p>
        </w:tc>
        <w:tc>
          <w:tcPr>
            <w:tcW w:w="807" w:type="pct"/>
            <w:tcBorders>
              <w:left w:val="single" w:sz="4" w:space="0" w:color="auto"/>
              <w:right w:val="single" w:sz="4" w:space="0" w:color="auto"/>
            </w:tcBorders>
            <w:vAlign w:val="center"/>
          </w:tcPr>
          <w:p w14:paraId="7B5FE9DC"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7 NM</w:t>
            </w:r>
          </w:p>
        </w:tc>
        <w:tc>
          <w:tcPr>
            <w:tcW w:w="735" w:type="pct"/>
            <w:tcBorders>
              <w:left w:val="single" w:sz="4" w:space="0" w:color="auto"/>
              <w:right w:val="single" w:sz="4" w:space="0" w:color="auto"/>
            </w:tcBorders>
            <w:vAlign w:val="center"/>
          </w:tcPr>
          <w:p w14:paraId="299B9B54"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4" w:space="0" w:color="000000"/>
              <w:left w:val="single" w:sz="4" w:space="0" w:color="auto"/>
              <w:right w:val="single" w:sz="4" w:space="0" w:color="auto"/>
            </w:tcBorders>
            <w:vAlign w:val="center"/>
          </w:tcPr>
          <w:p w14:paraId="51A2A97A"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4" w:space="0" w:color="000000"/>
              <w:left w:val="single" w:sz="4" w:space="0" w:color="auto"/>
              <w:right w:val="single" w:sz="4" w:space="0" w:color="000000"/>
            </w:tcBorders>
            <w:vAlign w:val="center"/>
          </w:tcPr>
          <w:p w14:paraId="684C7D7E" w14:textId="77777777" w:rsidR="0077643B" w:rsidRPr="00DA60A7" w:rsidRDefault="0077643B" w:rsidP="004749B4">
            <w:pPr>
              <w:keepNext/>
              <w:keepLines/>
              <w:jc w:val="center"/>
              <w:rPr>
                <w:rFonts w:ascii="Arial" w:hAnsi="Arial"/>
                <w:sz w:val="18"/>
                <w:szCs w:val="18"/>
                <w:highlight w:val="yellow"/>
              </w:rPr>
            </w:pPr>
          </w:p>
        </w:tc>
      </w:tr>
      <w:tr w:rsidR="0077643B" w:rsidRPr="00DA60A7" w14:paraId="45A7914A" w14:textId="77777777" w:rsidTr="004749B4">
        <w:trPr>
          <w:cantSplit/>
          <w:trHeight w:val="285"/>
          <w:jc w:val="center"/>
        </w:trPr>
        <w:tc>
          <w:tcPr>
            <w:tcW w:w="853" w:type="pct"/>
            <w:vMerge/>
            <w:tcBorders>
              <w:left w:val="single" w:sz="4" w:space="0" w:color="000000"/>
            </w:tcBorders>
            <w:vAlign w:val="center"/>
          </w:tcPr>
          <w:p w14:paraId="4CCF952B" w14:textId="77777777" w:rsidR="0077643B" w:rsidRPr="00DA60A7" w:rsidRDefault="0077643B" w:rsidP="004749B4">
            <w:pPr>
              <w:keepNext/>
              <w:keepLines/>
              <w:jc w:val="center"/>
              <w:rPr>
                <w:rFonts w:ascii="Arial" w:hAnsi="Arial"/>
                <w:b/>
                <w:sz w:val="18"/>
                <w:szCs w:val="18"/>
                <w:highlight w:val="yellow"/>
              </w:rPr>
            </w:pPr>
          </w:p>
        </w:tc>
        <w:tc>
          <w:tcPr>
            <w:tcW w:w="664" w:type="pct"/>
            <w:tcBorders>
              <w:left w:val="single" w:sz="4" w:space="0" w:color="auto"/>
            </w:tcBorders>
            <w:vAlign w:val="center"/>
          </w:tcPr>
          <w:p w14:paraId="529A7D3E"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4</w:t>
            </w:r>
          </w:p>
        </w:tc>
        <w:tc>
          <w:tcPr>
            <w:tcW w:w="807" w:type="pct"/>
            <w:tcBorders>
              <w:left w:val="single" w:sz="4" w:space="0" w:color="auto"/>
              <w:right w:val="single" w:sz="4" w:space="0" w:color="auto"/>
            </w:tcBorders>
            <w:vAlign w:val="center"/>
          </w:tcPr>
          <w:p w14:paraId="0BC39F93"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11 NM</w:t>
            </w:r>
          </w:p>
        </w:tc>
        <w:tc>
          <w:tcPr>
            <w:tcW w:w="735" w:type="pct"/>
            <w:tcBorders>
              <w:left w:val="single" w:sz="4" w:space="0" w:color="auto"/>
              <w:right w:val="single" w:sz="4" w:space="0" w:color="auto"/>
            </w:tcBorders>
            <w:vAlign w:val="center"/>
          </w:tcPr>
          <w:p w14:paraId="6ACD7B07"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67F5B753"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6" w:space="0" w:color="000000"/>
            </w:tcBorders>
            <w:vAlign w:val="center"/>
          </w:tcPr>
          <w:p w14:paraId="5886C7B0" w14:textId="77777777" w:rsidR="0077643B" w:rsidRPr="00DA60A7" w:rsidRDefault="0077643B" w:rsidP="004749B4">
            <w:pPr>
              <w:keepNext/>
              <w:keepLines/>
              <w:jc w:val="center"/>
              <w:rPr>
                <w:rFonts w:ascii="Arial" w:hAnsi="Arial"/>
                <w:sz w:val="18"/>
                <w:szCs w:val="18"/>
                <w:highlight w:val="yellow"/>
              </w:rPr>
            </w:pPr>
          </w:p>
        </w:tc>
      </w:tr>
      <w:tr w:rsidR="0077643B" w:rsidRPr="00DA60A7" w14:paraId="58EE1CAB" w14:textId="77777777" w:rsidTr="004749B4">
        <w:trPr>
          <w:cantSplit/>
          <w:trHeight w:val="220"/>
          <w:jc w:val="center"/>
        </w:trPr>
        <w:tc>
          <w:tcPr>
            <w:tcW w:w="853" w:type="pct"/>
            <w:vMerge/>
            <w:tcBorders>
              <w:left w:val="single" w:sz="4" w:space="0" w:color="000000"/>
            </w:tcBorders>
            <w:vAlign w:val="center"/>
          </w:tcPr>
          <w:p w14:paraId="487DA25E" w14:textId="77777777" w:rsidR="0077643B" w:rsidRPr="00DA60A7" w:rsidRDefault="0077643B" w:rsidP="004749B4">
            <w:pPr>
              <w:keepNext/>
              <w:keepLines/>
              <w:jc w:val="center"/>
              <w:rPr>
                <w:rFonts w:ascii="Arial" w:hAnsi="Arial"/>
                <w:b/>
                <w:sz w:val="18"/>
                <w:szCs w:val="18"/>
                <w:highlight w:val="yellow"/>
              </w:rPr>
            </w:pPr>
          </w:p>
        </w:tc>
        <w:tc>
          <w:tcPr>
            <w:tcW w:w="664" w:type="pct"/>
            <w:tcBorders>
              <w:left w:val="single" w:sz="4" w:space="0" w:color="auto"/>
            </w:tcBorders>
            <w:vAlign w:val="center"/>
          </w:tcPr>
          <w:p w14:paraId="16CACBDD"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5</w:t>
            </w:r>
          </w:p>
        </w:tc>
        <w:tc>
          <w:tcPr>
            <w:tcW w:w="807" w:type="pct"/>
            <w:tcBorders>
              <w:left w:val="single" w:sz="4" w:space="0" w:color="auto"/>
              <w:right w:val="single" w:sz="4" w:space="0" w:color="auto"/>
            </w:tcBorders>
            <w:vAlign w:val="center"/>
          </w:tcPr>
          <w:p w14:paraId="7CFB9D58"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14 NM</w:t>
            </w:r>
          </w:p>
        </w:tc>
        <w:tc>
          <w:tcPr>
            <w:tcW w:w="735" w:type="pct"/>
            <w:tcBorders>
              <w:left w:val="single" w:sz="4" w:space="0" w:color="auto"/>
              <w:right w:val="single" w:sz="4" w:space="0" w:color="auto"/>
            </w:tcBorders>
            <w:vAlign w:val="center"/>
          </w:tcPr>
          <w:p w14:paraId="5BD044C9"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5FEBAAC2"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6" w:space="0" w:color="000000"/>
            </w:tcBorders>
            <w:vAlign w:val="center"/>
          </w:tcPr>
          <w:p w14:paraId="6F02C936" w14:textId="77777777" w:rsidR="0077643B" w:rsidRPr="00DA60A7" w:rsidRDefault="0077643B" w:rsidP="004749B4">
            <w:pPr>
              <w:keepNext/>
              <w:keepLines/>
              <w:jc w:val="center"/>
              <w:rPr>
                <w:rFonts w:ascii="Arial" w:hAnsi="Arial"/>
                <w:sz w:val="18"/>
                <w:szCs w:val="18"/>
                <w:highlight w:val="yellow"/>
              </w:rPr>
            </w:pPr>
          </w:p>
        </w:tc>
      </w:tr>
      <w:tr w:rsidR="0077643B" w:rsidRPr="00DA60A7" w14:paraId="1052BEF2" w14:textId="77777777" w:rsidTr="004749B4">
        <w:trPr>
          <w:cantSplit/>
          <w:trHeight w:val="153"/>
          <w:jc w:val="center"/>
        </w:trPr>
        <w:tc>
          <w:tcPr>
            <w:tcW w:w="853" w:type="pct"/>
            <w:vMerge w:val="restart"/>
            <w:tcBorders>
              <w:top w:val="single" w:sz="6" w:space="0" w:color="000000"/>
              <w:left w:val="single" w:sz="4" w:space="0" w:color="000000"/>
              <w:bottom w:val="single" w:sz="4" w:space="0" w:color="000000"/>
              <w:right w:val="single" w:sz="4" w:space="0" w:color="000000"/>
            </w:tcBorders>
            <w:vAlign w:val="center"/>
          </w:tcPr>
          <w:p w14:paraId="41CEB64B"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 xml:space="preserve">100 m ASL </w:t>
            </w:r>
          </w:p>
        </w:tc>
        <w:tc>
          <w:tcPr>
            <w:tcW w:w="664" w:type="pct"/>
            <w:tcBorders>
              <w:top w:val="single" w:sz="4" w:space="0" w:color="000000"/>
              <w:left w:val="single" w:sz="4" w:space="0" w:color="000000"/>
              <w:bottom w:val="single" w:sz="4" w:space="0" w:color="000000"/>
              <w:right w:val="single" w:sz="4" w:space="0" w:color="000000"/>
            </w:tcBorders>
            <w:vAlign w:val="center"/>
          </w:tcPr>
          <w:p w14:paraId="323443D9"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3</w:t>
            </w:r>
          </w:p>
        </w:tc>
        <w:tc>
          <w:tcPr>
            <w:tcW w:w="807" w:type="pct"/>
            <w:tcBorders>
              <w:top w:val="single" w:sz="4" w:space="0" w:color="000000"/>
              <w:left w:val="single" w:sz="4" w:space="0" w:color="000000"/>
              <w:bottom w:val="single" w:sz="4" w:space="0" w:color="000000"/>
              <w:right w:val="single" w:sz="4" w:space="0" w:color="000000"/>
            </w:tcBorders>
            <w:vAlign w:val="center"/>
          </w:tcPr>
          <w:p w14:paraId="1A1BA531"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10 NM</w:t>
            </w:r>
          </w:p>
        </w:tc>
        <w:tc>
          <w:tcPr>
            <w:tcW w:w="735" w:type="pct"/>
            <w:tcBorders>
              <w:top w:val="single" w:sz="4" w:space="0" w:color="000000"/>
              <w:left w:val="single" w:sz="4" w:space="0" w:color="000000"/>
              <w:bottom w:val="single" w:sz="4" w:space="0" w:color="000000"/>
              <w:right w:val="single" w:sz="4" w:space="0" w:color="auto"/>
            </w:tcBorders>
            <w:vAlign w:val="center"/>
          </w:tcPr>
          <w:p w14:paraId="319CF59C"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6D872CF9"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4" w:space="0" w:color="000000"/>
            </w:tcBorders>
            <w:vAlign w:val="center"/>
          </w:tcPr>
          <w:p w14:paraId="75D53B59" w14:textId="77777777" w:rsidR="0077643B" w:rsidRPr="00DA60A7" w:rsidRDefault="0077643B" w:rsidP="004749B4">
            <w:pPr>
              <w:keepNext/>
              <w:keepLines/>
              <w:jc w:val="center"/>
              <w:rPr>
                <w:rFonts w:ascii="Arial" w:hAnsi="Arial"/>
                <w:sz w:val="18"/>
                <w:szCs w:val="18"/>
                <w:highlight w:val="yellow"/>
              </w:rPr>
            </w:pPr>
          </w:p>
        </w:tc>
      </w:tr>
      <w:tr w:rsidR="0077643B" w:rsidRPr="00DA60A7" w14:paraId="1EE0F7B8" w14:textId="77777777" w:rsidTr="004749B4">
        <w:trPr>
          <w:cantSplit/>
          <w:trHeight w:val="116"/>
          <w:jc w:val="center"/>
        </w:trPr>
        <w:tc>
          <w:tcPr>
            <w:tcW w:w="853" w:type="pct"/>
            <w:vMerge/>
            <w:tcBorders>
              <w:top w:val="single" w:sz="6" w:space="0" w:color="000000"/>
              <w:left w:val="single" w:sz="4" w:space="0" w:color="000000"/>
              <w:bottom w:val="single" w:sz="4" w:space="0" w:color="000000"/>
              <w:right w:val="single" w:sz="4" w:space="0" w:color="000000"/>
            </w:tcBorders>
            <w:vAlign w:val="center"/>
          </w:tcPr>
          <w:p w14:paraId="5173F5E5" w14:textId="77777777" w:rsidR="0077643B" w:rsidRPr="00DA60A7" w:rsidRDefault="0077643B" w:rsidP="004749B4">
            <w:pPr>
              <w:keepNext/>
              <w:keepLines/>
              <w:jc w:val="center"/>
              <w:rPr>
                <w:rFonts w:ascii="Arial" w:hAnsi="Arial"/>
                <w:sz w:val="18"/>
                <w:szCs w:val="18"/>
                <w:highlight w:val="yellow"/>
              </w:rPr>
            </w:pPr>
          </w:p>
        </w:tc>
        <w:tc>
          <w:tcPr>
            <w:tcW w:w="664" w:type="pct"/>
            <w:tcBorders>
              <w:top w:val="nil"/>
              <w:left w:val="single" w:sz="4" w:space="0" w:color="000000"/>
              <w:bottom w:val="single" w:sz="4" w:space="0" w:color="000000"/>
              <w:right w:val="single" w:sz="4" w:space="0" w:color="000000"/>
            </w:tcBorders>
            <w:vAlign w:val="center"/>
          </w:tcPr>
          <w:p w14:paraId="68AD43EE"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4</w:t>
            </w:r>
          </w:p>
        </w:tc>
        <w:tc>
          <w:tcPr>
            <w:tcW w:w="807" w:type="pct"/>
            <w:tcBorders>
              <w:top w:val="nil"/>
              <w:left w:val="single" w:sz="4" w:space="0" w:color="000000"/>
              <w:bottom w:val="single" w:sz="4" w:space="0" w:color="000000"/>
              <w:right w:val="single" w:sz="4" w:space="0" w:color="000000"/>
            </w:tcBorders>
            <w:vAlign w:val="center"/>
          </w:tcPr>
          <w:p w14:paraId="5A13F752"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14 NM</w:t>
            </w:r>
          </w:p>
        </w:tc>
        <w:tc>
          <w:tcPr>
            <w:tcW w:w="735" w:type="pct"/>
            <w:tcBorders>
              <w:top w:val="nil"/>
              <w:left w:val="single" w:sz="4" w:space="0" w:color="000000"/>
              <w:bottom w:val="single" w:sz="4" w:space="0" w:color="000000"/>
              <w:right w:val="single" w:sz="4" w:space="0" w:color="auto"/>
            </w:tcBorders>
            <w:vAlign w:val="center"/>
          </w:tcPr>
          <w:p w14:paraId="4B03FA47"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bottom w:val="single" w:sz="4" w:space="0" w:color="auto"/>
              <w:right w:val="single" w:sz="4" w:space="0" w:color="auto"/>
            </w:tcBorders>
            <w:vAlign w:val="center"/>
          </w:tcPr>
          <w:p w14:paraId="72A54870"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bottom w:val="single" w:sz="4" w:space="0" w:color="auto"/>
              <w:right w:val="single" w:sz="6" w:space="0" w:color="000000"/>
            </w:tcBorders>
            <w:vAlign w:val="center"/>
          </w:tcPr>
          <w:p w14:paraId="49D8D7F0" w14:textId="77777777" w:rsidR="0077643B" w:rsidRPr="00DA60A7" w:rsidRDefault="0077643B" w:rsidP="004749B4">
            <w:pPr>
              <w:keepNext/>
              <w:keepLines/>
              <w:jc w:val="center"/>
              <w:rPr>
                <w:rFonts w:ascii="Arial" w:hAnsi="Arial"/>
                <w:sz w:val="18"/>
                <w:szCs w:val="18"/>
                <w:highlight w:val="yellow"/>
              </w:rPr>
            </w:pPr>
          </w:p>
        </w:tc>
      </w:tr>
      <w:tr w:rsidR="0077643B" w:rsidRPr="00DA60A7" w14:paraId="2B471310" w14:textId="77777777" w:rsidTr="004749B4">
        <w:trPr>
          <w:cantSplit/>
          <w:trHeight w:val="65"/>
          <w:jc w:val="center"/>
        </w:trPr>
        <w:tc>
          <w:tcPr>
            <w:tcW w:w="853" w:type="pct"/>
            <w:vMerge/>
            <w:tcBorders>
              <w:top w:val="single" w:sz="6" w:space="0" w:color="000000"/>
              <w:left w:val="single" w:sz="4" w:space="0" w:color="000000"/>
              <w:bottom w:val="single" w:sz="4" w:space="0" w:color="000000"/>
              <w:right w:val="single" w:sz="4" w:space="0" w:color="000000"/>
            </w:tcBorders>
            <w:vAlign w:val="center"/>
          </w:tcPr>
          <w:p w14:paraId="378C060A" w14:textId="77777777" w:rsidR="0077643B" w:rsidRPr="00DA60A7" w:rsidRDefault="0077643B" w:rsidP="004749B4">
            <w:pPr>
              <w:keepNext/>
              <w:keepLines/>
              <w:jc w:val="center"/>
              <w:rPr>
                <w:rFonts w:ascii="Arial" w:hAnsi="Arial"/>
                <w:sz w:val="18"/>
                <w:szCs w:val="18"/>
                <w:highlight w:val="yellow"/>
              </w:rPr>
            </w:pPr>
          </w:p>
        </w:tc>
        <w:tc>
          <w:tcPr>
            <w:tcW w:w="664" w:type="pct"/>
            <w:tcBorders>
              <w:top w:val="nil"/>
              <w:left w:val="single" w:sz="4" w:space="0" w:color="000000"/>
              <w:bottom w:val="single" w:sz="4" w:space="0" w:color="000000"/>
              <w:right w:val="single" w:sz="4" w:space="0" w:color="000000"/>
            </w:tcBorders>
            <w:vAlign w:val="center"/>
          </w:tcPr>
          <w:p w14:paraId="11D09051"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5</w:t>
            </w:r>
          </w:p>
        </w:tc>
        <w:tc>
          <w:tcPr>
            <w:tcW w:w="807" w:type="pct"/>
            <w:tcBorders>
              <w:top w:val="nil"/>
              <w:left w:val="single" w:sz="4" w:space="0" w:color="000000"/>
              <w:bottom w:val="single" w:sz="4" w:space="0" w:color="000000"/>
              <w:right w:val="single" w:sz="4" w:space="0" w:color="000000"/>
            </w:tcBorders>
            <w:vAlign w:val="center"/>
          </w:tcPr>
          <w:p w14:paraId="093D2F5F"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18 NM</w:t>
            </w:r>
          </w:p>
        </w:tc>
        <w:tc>
          <w:tcPr>
            <w:tcW w:w="735" w:type="pct"/>
            <w:tcBorders>
              <w:top w:val="nil"/>
              <w:left w:val="single" w:sz="4" w:space="0" w:color="000000"/>
              <w:bottom w:val="single" w:sz="4" w:space="0" w:color="000000"/>
              <w:right w:val="single" w:sz="4" w:space="0" w:color="auto"/>
            </w:tcBorders>
            <w:vAlign w:val="center"/>
          </w:tcPr>
          <w:p w14:paraId="0B4F0EFB"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4" w:space="0" w:color="auto"/>
              <w:left w:val="single" w:sz="4" w:space="0" w:color="auto"/>
              <w:bottom w:val="single" w:sz="4" w:space="0" w:color="auto"/>
              <w:right w:val="single" w:sz="4" w:space="0" w:color="auto"/>
            </w:tcBorders>
            <w:vAlign w:val="center"/>
          </w:tcPr>
          <w:p w14:paraId="72FE60E3"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4" w:space="0" w:color="auto"/>
              <w:left w:val="single" w:sz="4" w:space="0" w:color="auto"/>
              <w:bottom w:val="single" w:sz="4" w:space="0" w:color="auto"/>
              <w:right w:val="single" w:sz="4" w:space="0" w:color="auto"/>
            </w:tcBorders>
            <w:vAlign w:val="center"/>
          </w:tcPr>
          <w:p w14:paraId="23D7DD07" w14:textId="77777777" w:rsidR="0077643B" w:rsidRPr="00DA60A7" w:rsidRDefault="0077643B" w:rsidP="004749B4">
            <w:pPr>
              <w:keepNext/>
              <w:keepLines/>
              <w:jc w:val="center"/>
              <w:rPr>
                <w:rFonts w:ascii="Arial" w:hAnsi="Arial"/>
                <w:sz w:val="18"/>
                <w:szCs w:val="18"/>
                <w:highlight w:val="yellow"/>
              </w:rPr>
            </w:pPr>
          </w:p>
        </w:tc>
      </w:tr>
    </w:tbl>
    <w:p w14:paraId="60B30528" w14:textId="77777777" w:rsidR="0077643B" w:rsidRPr="00DA60A7" w:rsidRDefault="0077643B" w:rsidP="0077643B">
      <w:pPr>
        <w:rPr>
          <w:rFonts w:ascii="Arial" w:hAnsi="Arial"/>
          <w:highlight w:val="yellow"/>
        </w:rPr>
      </w:pPr>
      <w:r>
        <w:rPr>
          <w:rStyle w:val="CommentReference"/>
        </w:rPr>
        <w:commentReference w:id="594"/>
      </w:r>
    </w:p>
    <w:p w14:paraId="4ED9C026" w14:textId="77777777" w:rsidR="0077643B" w:rsidRPr="00DA60A7" w:rsidRDefault="0077643B" w:rsidP="0077643B">
      <w:pPr>
        <w:rPr>
          <w:rFonts w:ascii="Arial" w:hAnsi="Arial"/>
          <w:highlight w:val="green"/>
        </w:rPr>
      </w:pPr>
      <w:r w:rsidRPr="00DA60A7">
        <w:rPr>
          <w:rFonts w:ascii="Arial" w:hAnsi="Arial"/>
          <w:highlight w:val="green"/>
        </w:rPr>
        <w:t>It should be noted that radar performance predictions are indications and not guarantees of real world performance. There are many variables within a CARPET-based prediction that can only be considered to be approximations of target, radar and environment behaviour.</w:t>
      </w:r>
    </w:p>
    <w:p w14:paraId="12AD4BDF" w14:textId="77777777" w:rsidR="0077643B" w:rsidRPr="00DA60A7" w:rsidRDefault="0077643B" w:rsidP="0077643B">
      <w:pPr>
        <w:rPr>
          <w:rFonts w:ascii="Arial" w:hAnsi="Arial"/>
        </w:rPr>
      </w:pPr>
      <w:r w:rsidRPr="00DA60A7">
        <w:rPr>
          <w:rFonts w:ascii="Arial" w:hAnsi="Arial"/>
          <w:highlight w:val="green"/>
        </w:rPr>
        <w:t>Use of radar prediction models requires full understanding of their validity and limitations which may preclude the</w:t>
      </w:r>
      <w:r>
        <w:rPr>
          <w:rFonts w:ascii="Arial" w:hAnsi="Arial"/>
          <w:highlight w:val="green"/>
        </w:rPr>
        <w:t>ir</w:t>
      </w:r>
      <w:r w:rsidRPr="00DA60A7">
        <w:rPr>
          <w:rFonts w:ascii="Arial" w:hAnsi="Arial"/>
          <w:highlight w:val="green"/>
        </w:rPr>
        <w:t xml:space="preserve"> use at some frequencies.</w:t>
      </w:r>
    </w:p>
    <w:p w14:paraId="1D446A3A" w14:textId="77777777" w:rsidR="0077643B" w:rsidRPr="00DA60A7" w:rsidRDefault="0077643B" w:rsidP="0077643B">
      <w:pPr>
        <w:pStyle w:val="Heading3"/>
        <w:rPr>
          <w:highlight w:val="green"/>
        </w:rPr>
      </w:pPr>
      <w:bookmarkStart w:id="595" w:name="_Toc334686150"/>
      <w:r w:rsidRPr="00DA60A7">
        <w:rPr>
          <w:highlight w:val="green"/>
        </w:rPr>
        <w:t>Influence from propagation</w:t>
      </w:r>
      <w:bookmarkEnd w:id="595"/>
    </w:p>
    <w:p w14:paraId="64AC0018" w14:textId="77777777" w:rsidR="0077643B" w:rsidRPr="00DA60A7" w:rsidRDefault="0077643B" w:rsidP="0077643B">
      <w:pPr>
        <w:rPr>
          <w:rFonts w:ascii="Arial" w:hAnsi="Arial"/>
          <w:highlight w:val="green"/>
        </w:rPr>
      </w:pPr>
      <w:r w:rsidRPr="00DA60A7">
        <w:rPr>
          <w:rFonts w:ascii="Arial" w:hAnsi="Arial"/>
          <w:szCs w:val="22"/>
          <w:highlight w:val="green"/>
        </w:rPr>
        <w:t>The performance of surface based radar systems is strongly influenced by the electromagnetic properties of the atmosphere and the surface of the Earth</w:t>
      </w:r>
      <w:r w:rsidRPr="00DA60A7">
        <w:rPr>
          <w:rFonts w:ascii="Arial" w:hAnsi="Arial"/>
          <w:highlight w:val="green"/>
        </w:rPr>
        <w:t>. In free space, electromagnetic waves propagate in straight lines from the antenna toward the targets and back. However, radars located near the Earth’s surface must deal with, and adjust to the diffraction and refraction of the propagating wave.</w:t>
      </w:r>
    </w:p>
    <w:p w14:paraId="358C8E6F" w14:textId="77777777" w:rsidR="0077643B" w:rsidRPr="00DA60A7" w:rsidRDefault="0077643B" w:rsidP="0077643B">
      <w:pPr>
        <w:rPr>
          <w:rFonts w:ascii="Arial" w:hAnsi="Arial"/>
          <w:highlight w:val="green"/>
        </w:rPr>
      </w:pPr>
      <w:r w:rsidRPr="00DA60A7">
        <w:rPr>
          <w:rFonts w:ascii="Arial" w:hAnsi="Arial"/>
          <w:highlight w:val="green"/>
        </w:rPr>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6C40F982" w14:textId="77777777" w:rsidR="0077643B" w:rsidRPr="00DA60A7" w:rsidRDefault="0077643B" w:rsidP="0077643B">
      <w:pPr>
        <w:pStyle w:val="Heading4"/>
        <w:rPr>
          <w:rFonts w:cs="Times New Roman"/>
          <w:highlight w:val="green"/>
        </w:rPr>
      </w:pPr>
      <w:r w:rsidRPr="00DA60A7">
        <w:rPr>
          <w:rFonts w:cs="Times New Roman"/>
          <w:highlight w:val="green"/>
        </w:rPr>
        <w:t>Propagation in the Standard Atmosphere</w:t>
      </w:r>
    </w:p>
    <w:p w14:paraId="13B0F17B" w14:textId="77777777" w:rsidR="0077643B" w:rsidRPr="00DA60A7" w:rsidRDefault="0077643B" w:rsidP="0077643B">
      <w:pPr>
        <w:rPr>
          <w:rFonts w:ascii="Arial" w:hAnsi="Arial"/>
          <w:szCs w:val="22"/>
          <w:highlight w:val="green"/>
        </w:rPr>
      </w:pPr>
      <w:r w:rsidRPr="00DA60A7">
        <w:rPr>
          <w:rFonts w:ascii="Arial" w:hAnsi="Arial"/>
          <w:szCs w:val="22"/>
          <w:highlight w:val="green"/>
        </w:rPr>
        <w:t>An electromagnetic wave observed at a target consists of a summation of an infinite number of contributions from different paths to the target leading to constructive and destructive contributions at the target. The return path suffers from similar effects. F</w:t>
      </w:r>
      <w:r w:rsidRPr="00DA60A7">
        <w:rPr>
          <w:rFonts w:ascii="Arial" w:hAnsi="Arial"/>
          <w:highlight w:val="green"/>
        </w:rPr>
        <w:t>or small low targets this results in shorter detection ranges, than the distance calculated by simple line of sight calculations.</w:t>
      </w:r>
    </w:p>
    <w:p w14:paraId="062CBBE7" w14:textId="77777777" w:rsidR="0077643B" w:rsidRPr="00671259" w:rsidRDefault="0077643B" w:rsidP="0077643B">
      <w:pPr>
        <w:rPr>
          <w:rFonts w:ascii="Arial" w:hAnsi="Arial"/>
        </w:rPr>
      </w:pPr>
      <w:r w:rsidRPr="00DA60A7">
        <w:rPr>
          <w:rFonts w:ascii="Arial" w:hAnsi="Arial"/>
          <w:szCs w:val="22"/>
          <w:highlight w:val="green"/>
        </w:rPr>
        <w:t>In addition, the barometric pressure and water vapour content of the standard atmosphere decreases rapidly with height, and the temperature decreases slowly with height. This causes the electromagnetic waves to bend a little towards the Earth’s curvature.</w:t>
      </w:r>
      <w:r w:rsidRPr="00671259">
        <w:rPr>
          <w:rFonts w:ascii="Arial" w:hAnsi="Arial"/>
          <w:szCs w:val="22"/>
        </w:rPr>
        <w:t xml:space="preserve">  </w:t>
      </w:r>
    </w:p>
    <w:p w14:paraId="7D313394" w14:textId="77777777" w:rsidR="0077643B" w:rsidRPr="00671259" w:rsidRDefault="0077643B" w:rsidP="0077643B">
      <w:pPr>
        <w:rPr>
          <w:rFonts w:ascii="Arial" w:hAnsi="Arial"/>
          <w:szCs w:val="22"/>
        </w:rPr>
      </w:pPr>
      <w:r w:rsidRPr="00DA60A7">
        <w:rPr>
          <w:rFonts w:ascii="Arial" w:hAnsi="Arial"/>
          <w:szCs w:val="22"/>
          <w:highlight w:val="green"/>
        </w:rPr>
        <w:t xml:space="preserve">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w:t>
      </w:r>
      <w:r w:rsidRPr="001E64C6">
        <w:rPr>
          <w:rFonts w:ascii="Arial" w:hAnsi="Arial"/>
          <w:szCs w:val="22"/>
          <w:highlight w:val="green"/>
        </w:rPr>
        <w:t>sensor. This is typically modelled by increasing the radius of the Earth by a multiplier (1.33) and assuming straight line propagation.</w:t>
      </w:r>
    </w:p>
    <w:p w14:paraId="6394AA7A" w14:textId="77777777" w:rsidR="0077643B" w:rsidRPr="00AB6131" w:rsidRDefault="0077643B" w:rsidP="0077643B">
      <w:pPr>
        <w:pStyle w:val="Heading4"/>
        <w:rPr>
          <w:rFonts w:cs="Times New Roman"/>
          <w:highlight w:val="green"/>
        </w:rPr>
      </w:pPr>
      <w:r w:rsidRPr="00AB6131">
        <w:rPr>
          <w:rFonts w:cs="Times New Roman"/>
          <w:highlight w:val="green"/>
        </w:rPr>
        <w:t>Sub-refraction and Super-refraction</w:t>
      </w:r>
    </w:p>
    <w:p w14:paraId="595CF1F2" w14:textId="77777777" w:rsidR="0077643B" w:rsidRPr="00AB6131" w:rsidRDefault="0077643B" w:rsidP="0077643B">
      <w:pPr>
        <w:rPr>
          <w:rFonts w:ascii="Arial" w:hAnsi="Arial"/>
          <w:szCs w:val="22"/>
          <w:highlight w:val="green"/>
        </w:rPr>
      </w:pPr>
      <w:r w:rsidRPr="00AB6131">
        <w:rPr>
          <w:rFonts w:ascii="Arial" w:hAnsi="Arial"/>
          <w:szCs w:val="22"/>
          <w:highlight w:val="green"/>
        </w:rPr>
        <w:t>Sub-refraction, bending the electromagnetic waves up, and super-refraction, bending the electromagnetic waves down, exists when the atmosphere deviates from the standard.</w:t>
      </w:r>
    </w:p>
    <w:p w14:paraId="5DBAB2C5" w14:textId="77777777" w:rsidR="0077643B" w:rsidRPr="00AB6131" w:rsidRDefault="0077643B" w:rsidP="0077643B">
      <w:pPr>
        <w:rPr>
          <w:rFonts w:ascii="Arial" w:hAnsi="Arial"/>
          <w:szCs w:val="22"/>
          <w:highlight w:val="green"/>
        </w:rPr>
      </w:pPr>
      <w:r w:rsidRPr="00AB6131">
        <w:rPr>
          <w:rFonts w:ascii="Arial" w:hAnsi="Arial"/>
          <w:szCs w:val="22"/>
          <w:highlight w:val="green"/>
        </w:rPr>
        <w:t>Sub-refraction can be caused by fast reduction of temperature and slower reduction of water vapour content with height, bending the electromagnetic waves towards space. However, this phenomenon occurs rarely in nature.</w:t>
      </w:r>
    </w:p>
    <w:p w14:paraId="5E6911F2" w14:textId="77777777" w:rsidR="0077643B" w:rsidRPr="00671259" w:rsidRDefault="0077643B" w:rsidP="0077643B">
      <w:pPr>
        <w:rPr>
          <w:rFonts w:ascii="Arial" w:hAnsi="Arial"/>
        </w:rPr>
      </w:pPr>
      <w:r w:rsidRPr="00AB6131">
        <w:rPr>
          <w:rFonts w:ascii="Arial" w:hAnsi="Arial"/>
          <w:highlight w:val="green"/>
        </w:rPr>
        <w:t>Super-refraction (can be caused by temperature increase with height (generally by temperature inversion) and/or rapid decrease of water vapour with height, decreasing N. Decreasing the refractivity gradient will eventually cause it to reach the critical gradient, at which point an electromagnetic wave will travel parallel to the Earth’s curvature.</w:t>
      </w:r>
    </w:p>
    <w:p w14:paraId="7FE25DB5" w14:textId="77777777" w:rsidR="0077643B" w:rsidRPr="00AB6131" w:rsidRDefault="0077643B" w:rsidP="0077643B">
      <w:pPr>
        <w:pStyle w:val="Heading4"/>
        <w:rPr>
          <w:rFonts w:cs="Times New Roman"/>
          <w:highlight w:val="green"/>
        </w:rPr>
      </w:pPr>
      <w:r w:rsidRPr="00AB6131">
        <w:rPr>
          <w:rFonts w:cs="Times New Roman"/>
          <w:highlight w:val="green"/>
        </w:rPr>
        <w:t>Ducts and Trapping Layers</w:t>
      </w:r>
    </w:p>
    <w:p w14:paraId="2A31DF11" w14:textId="77777777" w:rsidR="0077643B" w:rsidRPr="00AB6131" w:rsidRDefault="0077643B" w:rsidP="0077643B">
      <w:pPr>
        <w:rPr>
          <w:rFonts w:ascii="Arial" w:hAnsi="Arial"/>
          <w:szCs w:val="22"/>
          <w:highlight w:val="green"/>
        </w:rPr>
      </w:pPr>
      <w:r w:rsidRPr="00AB6131">
        <w:rPr>
          <w:rFonts w:ascii="Arial" w:hAnsi="Arial"/>
          <w:szCs w:val="22"/>
          <w:highlight w:val="green"/>
        </w:rPr>
        <w:t>Super-refraction will develop into trapping layers, if the refractivity gradient decreases beyond the critical gradient, at which point the electromagnetic wave will be trapped and follow the Earth’s curvature.</w:t>
      </w:r>
    </w:p>
    <w:p w14:paraId="564761D2" w14:textId="77777777" w:rsidR="0077643B" w:rsidRPr="00AB6131" w:rsidRDefault="0077643B" w:rsidP="0077643B">
      <w:pPr>
        <w:rPr>
          <w:rFonts w:ascii="Arial" w:hAnsi="Arial"/>
          <w:szCs w:val="22"/>
          <w:highlight w:val="green"/>
        </w:rPr>
      </w:pPr>
      <w:r w:rsidRPr="00AB6131">
        <w:rPr>
          <w:rFonts w:ascii="Arial" w:hAnsi="Arial"/>
          <w:highlight w:val="green"/>
        </w:rPr>
        <w:t>Ducts act like waveguides for propagating waves bordered by trapping layers or the Earth’s surface. To couple into and remain in a duct the angle of incidence must be small typically less than 1°.</w:t>
      </w:r>
    </w:p>
    <w:p w14:paraId="0B809C8B" w14:textId="77777777" w:rsidR="0077643B" w:rsidRPr="00AB6131" w:rsidRDefault="0077643B" w:rsidP="0077643B">
      <w:pPr>
        <w:pStyle w:val="BodyText1"/>
        <w:rPr>
          <w:rFonts w:eastAsia="SimSun"/>
          <w:szCs w:val="22"/>
          <w:highlight w:val="green"/>
        </w:rPr>
      </w:pPr>
      <w:r w:rsidRPr="00AB6131">
        <w:rPr>
          <w:rFonts w:eastAsia="SimSun"/>
          <w:szCs w:val="22"/>
          <w:highlight w:val="green"/>
        </w:rPr>
        <w:t>Ducting can be categorized into three main types:</w:t>
      </w:r>
    </w:p>
    <w:p w14:paraId="60023F82" w14:textId="77777777" w:rsidR="0077643B" w:rsidRPr="00AB6131" w:rsidRDefault="0077643B" w:rsidP="0077643B">
      <w:pPr>
        <w:pStyle w:val="BodyText1"/>
        <w:rPr>
          <w:highlight w:val="green"/>
        </w:rPr>
      </w:pPr>
    </w:p>
    <w:p w14:paraId="514B5536" w14:textId="77777777" w:rsidR="0077643B" w:rsidRPr="00AB6131" w:rsidRDefault="0077643B" w:rsidP="0077643B">
      <w:pPr>
        <w:pStyle w:val="BodyText1"/>
        <w:numPr>
          <w:ilvl w:val="0"/>
          <w:numId w:val="17"/>
        </w:numPr>
        <w:spacing w:after="120"/>
        <w:ind w:left="714" w:hanging="357"/>
        <w:rPr>
          <w:highlight w:val="green"/>
        </w:rPr>
      </w:pPr>
      <w:r w:rsidRPr="00AB6131">
        <w:rPr>
          <w:highlight w:val="green"/>
        </w:rPr>
        <w:t xml:space="preserve">Evaporation duct: </w:t>
      </w:r>
    </w:p>
    <w:p w14:paraId="5210E38A" w14:textId="77777777" w:rsidR="0077643B" w:rsidRPr="00AB6131" w:rsidRDefault="0077643B" w:rsidP="0077643B">
      <w:pPr>
        <w:pStyle w:val="BodyText1"/>
        <w:numPr>
          <w:ilvl w:val="1"/>
          <w:numId w:val="17"/>
        </w:numPr>
        <w:spacing w:after="0"/>
        <w:rPr>
          <w:highlight w:val="green"/>
        </w:rPr>
      </w:pPr>
      <w:r w:rsidRPr="00AB6131">
        <w:rPr>
          <w:highlight w:val="green"/>
        </w:rPr>
        <w:t xml:space="preserve">Weak, caused by evaporation from the sea surface, and only at low levels (maximum of 40 meter ASL). </w:t>
      </w:r>
    </w:p>
    <w:p w14:paraId="6CF606B0" w14:textId="77777777" w:rsidR="0077643B" w:rsidRPr="00AB6131" w:rsidRDefault="0077643B" w:rsidP="0077643B">
      <w:pPr>
        <w:pStyle w:val="BodyText1"/>
        <w:numPr>
          <w:ilvl w:val="1"/>
          <w:numId w:val="17"/>
        </w:numPr>
        <w:ind w:left="1434" w:hanging="357"/>
        <w:rPr>
          <w:highlight w:val="green"/>
        </w:rPr>
      </w:pPr>
      <w:r w:rsidRPr="00AB6131">
        <w:rPr>
          <w:highlight w:val="green"/>
        </w:rPr>
        <w:t>Generally increasing the radar horizon, especially for low mounted antennas.</w:t>
      </w:r>
    </w:p>
    <w:p w14:paraId="356B7ACF" w14:textId="77777777" w:rsidR="0077643B" w:rsidRPr="00AB6131" w:rsidRDefault="0077643B" w:rsidP="0077643B">
      <w:pPr>
        <w:pStyle w:val="BodyText1"/>
        <w:numPr>
          <w:ilvl w:val="0"/>
          <w:numId w:val="17"/>
        </w:numPr>
        <w:spacing w:after="120"/>
        <w:ind w:left="714" w:hanging="357"/>
        <w:rPr>
          <w:highlight w:val="green"/>
        </w:rPr>
      </w:pPr>
      <w:r w:rsidRPr="00AB6131">
        <w:rPr>
          <w:highlight w:val="green"/>
        </w:rPr>
        <w:t xml:space="preserve">Surface-based duct: </w:t>
      </w:r>
    </w:p>
    <w:p w14:paraId="77532E30" w14:textId="77777777" w:rsidR="0077643B" w:rsidRPr="00AB6131" w:rsidRDefault="0077643B" w:rsidP="0077643B">
      <w:pPr>
        <w:pStyle w:val="BodyText1"/>
        <w:numPr>
          <w:ilvl w:val="1"/>
          <w:numId w:val="17"/>
        </w:numPr>
        <w:spacing w:after="0"/>
        <w:rPr>
          <w:highlight w:val="green"/>
        </w:rPr>
      </w:pPr>
      <w:r w:rsidRPr="00AB6131">
        <w:rPr>
          <w:highlight w:val="green"/>
        </w:rPr>
        <w:t xml:space="preserve">Surface ducts caused by low level inversion (increase of temperature /decrease of humidity with height), up to 500 meters ASL. </w:t>
      </w:r>
    </w:p>
    <w:p w14:paraId="4D1FE338" w14:textId="77777777" w:rsidR="0077643B" w:rsidRPr="00AB6131" w:rsidRDefault="0077643B" w:rsidP="0077643B">
      <w:pPr>
        <w:pStyle w:val="BodyText1"/>
        <w:numPr>
          <w:ilvl w:val="1"/>
          <w:numId w:val="17"/>
        </w:numPr>
        <w:ind w:left="1434" w:hanging="357"/>
        <w:rPr>
          <w:highlight w:val="green"/>
        </w:rPr>
      </w:pPr>
      <w:r w:rsidRPr="00AB6131">
        <w:rPr>
          <w:highlight w:val="green"/>
        </w:rPr>
        <w:t>Increase of radar range, depending on duct and antenna height.</w:t>
      </w:r>
    </w:p>
    <w:p w14:paraId="5B5CB7E1" w14:textId="77777777" w:rsidR="0077643B" w:rsidRPr="00AB6131" w:rsidRDefault="0077643B" w:rsidP="0077643B">
      <w:pPr>
        <w:pStyle w:val="BodyText1"/>
        <w:numPr>
          <w:ilvl w:val="0"/>
          <w:numId w:val="17"/>
        </w:numPr>
        <w:spacing w:after="120"/>
        <w:ind w:left="714" w:hanging="357"/>
        <w:rPr>
          <w:highlight w:val="green"/>
        </w:rPr>
      </w:pPr>
      <w:r w:rsidRPr="00AB6131">
        <w:rPr>
          <w:highlight w:val="green"/>
        </w:rPr>
        <w:t xml:space="preserve">Elevated duct: </w:t>
      </w:r>
    </w:p>
    <w:p w14:paraId="0F071918" w14:textId="77777777" w:rsidR="0077643B" w:rsidRPr="00AB6131" w:rsidRDefault="0077643B" w:rsidP="0077643B">
      <w:pPr>
        <w:pStyle w:val="BodyText1"/>
        <w:numPr>
          <w:ilvl w:val="1"/>
          <w:numId w:val="17"/>
        </w:numPr>
        <w:spacing w:after="0"/>
        <w:rPr>
          <w:highlight w:val="green"/>
        </w:rPr>
      </w:pPr>
      <w:r w:rsidRPr="00AB6131">
        <w:rPr>
          <w:highlight w:val="green"/>
        </w:rPr>
        <w:t>0.2-2 km above the surface</w:t>
      </w:r>
    </w:p>
    <w:p w14:paraId="1E5A65D8" w14:textId="77777777" w:rsidR="0077643B" w:rsidRPr="00AB6131" w:rsidRDefault="0077643B" w:rsidP="0077643B">
      <w:pPr>
        <w:pStyle w:val="BodyText1"/>
        <w:numPr>
          <w:ilvl w:val="1"/>
          <w:numId w:val="17"/>
        </w:numPr>
        <w:spacing w:after="120"/>
        <w:rPr>
          <w:highlight w:val="green"/>
        </w:rPr>
      </w:pPr>
      <w:r w:rsidRPr="00AB6131">
        <w:rPr>
          <w:highlight w:val="green"/>
        </w:rPr>
        <w:t>Typical no effect on surface-based antennas.</w:t>
      </w:r>
    </w:p>
    <w:p w14:paraId="0D01C4D2" w14:textId="77777777" w:rsidR="0077643B" w:rsidRPr="00AB6131" w:rsidRDefault="0077643B" w:rsidP="0077643B">
      <w:pPr>
        <w:pStyle w:val="BodyText1"/>
        <w:spacing w:after="120"/>
        <w:ind w:left="1080"/>
        <w:rPr>
          <w:highlight w:val="green"/>
        </w:rPr>
      </w:pPr>
    </w:p>
    <w:p w14:paraId="17E86C5B" w14:textId="77777777" w:rsidR="0077643B" w:rsidRPr="00AB6131" w:rsidRDefault="0077643B" w:rsidP="0077643B">
      <w:pPr>
        <w:rPr>
          <w:rFonts w:ascii="Arial" w:hAnsi="Arial"/>
          <w:szCs w:val="22"/>
          <w:highlight w:val="green"/>
        </w:rPr>
      </w:pPr>
      <w:r w:rsidRPr="00AB6131">
        <w:rPr>
          <w:rFonts w:ascii="Arial" w:hAnsi="Arial"/>
          <w:szCs w:val="22"/>
          <w:highlight w:val="green"/>
        </w:rPr>
        <w:t>The effects are typically increased range but also increased amounts of noise and 2</w:t>
      </w:r>
      <w:r w:rsidRPr="00AB6131">
        <w:rPr>
          <w:rFonts w:ascii="Arial" w:hAnsi="Arial"/>
          <w:szCs w:val="22"/>
          <w:highlight w:val="green"/>
          <w:vertAlign w:val="superscript"/>
        </w:rPr>
        <w:t>nd</w:t>
      </w:r>
      <w:r w:rsidRPr="00AB6131">
        <w:rPr>
          <w:rFonts w:ascii="Arial" w:hAnsi="Arial"/>
          <w:szCs w:val="22"/>
          <w:highlight w:val="green"/>
        </w:rPr>
        <w:t xml:space="preserve"> / multiple time around r</w:t>
      </w:r>
      <w:r>
        <w:rPr>
          <w:rFonts w:ascii="Arial" w:hAnsi="Arial"/>
          <w:szCs w:val="22"/>
          <w:highlight w:val="green"/>
        </w:rPr>
        <w:t>eturns which may appear as false</w:t>
      </w:r>
      <w:r w:rsidRPr="00AB6131">
        <w:rPr>
          <w:rFonts w:ascii="Arial" w:hAnsi="Arial"/>
          <w:szCs w:val="22"/>
          <w:highlight w:val="green"/>
        </w:rPr>
        <w:t xml:space="preserve"> radar returns..</w:t>
      </w:r>
    </w:p>
    <w:p w14:paraId="4A919E26" w14:textId="77777777" w:rsidR="0077643B" w:rsidRPr="00671259" w:rsidRDefault="0077643B" w:rsidP="0077643B">
      <w:pPr>
        <w:rPr>
          <w:rFonts w:ascii="Arial" w:hAnsi="Arial"/>
          <w:szCs w:val="22"/>
        </w:rPr>
      </w:pPr>
      <w:r w:rsidRPr="00AB6131">
        <w:rPr>
          <w:rFonts w:ascii="Arial" w:hAnsi="Arial"/>
          <w:szCs w:val="22"/>
          <w:highlight w:val="green"/>
        </w:rPr>
        <w:t>Notice that the electromagnetic waves are refracted (bent) and not reflected by the trapping layers.</w:t>
      </w:r>
    </w:p>
    <w:p w14:paraId="4F6CEF65" w14:textId="77777777" w:rsidR="0077643B" w:rsidRPr="00AB6131" w:rsidRDefault="0077643B" w:rsidP="0077643B">
      <w:pPr>
        <w:pStyle w:val="Heading5"/>
        <w:rPr>
          <w:rFonts w:ascii="Arial" w:hAnsi="Arial"/>
          <w:highlight w:val="green"/>
          <w:lang w:val="en-GB"/>
        </w:rPr>
      </w:pPr>
      <w:r w:rsidRPr="00AB6131">
        <w:rPr>
          <w:rFonts w:ascii="Arial" w:hAnsi="Arial"/>
          <w:highlight w:val="green"/>
          <w:lang w:val="en-GB"/>
        </w:rPr>
        <w:t>Evaporation Ducts</w:t>
      </w:r>
    </w:p>
    <w:p w14:paraId="2128DC7F" w14:textId="77777777" w:rsidR="0077643B" w:rsidRPr="00AB6131" w:rsidRDefault="0077643B" w:rsidP="0077643B">
      <w:pPr>
        <w:rPr>
          <w:rFonts w:ascii="Arial" w:hAnsi="Arial"/>
          <w:highlight w:val="green"/>
        </w:rPr>
      </w:pPr>
      <w:r w:rsidRPr="00AB6131">
        <w:rPr>
          <w:rFonts w:ascii="Arial" w:hAnsi="Arial"/>
          <w:highlight w:val="green"/>
        </w:rPr>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379FAFB5" w14:textId="77777777" w:rsidR="0077643B" w:rsidRPr="00AB6131" w:rsidRDefault="0077643B" w:rsidP="0077643B">
      <w:pPr>
        <w:rPr>
          <w:rFonts w:ascii="Arial" w:hAnsi="Arial"/>
          <w:highlight w:val="green"/>
        </w:rPr>
      </w:pPr>
      <w:r w:rsidRPr="00AB6131">
        <w:rPr>
          <w:rFonts w:ascii="Arial" w:hAnsi="Arial"/>
          <w:highlight w:val="green"/>
        </w:rPr>
        <w:t>This will cause a steep refractivity gradient (trapping) near the surface, but gradually equalise towards normal refractivity gradient at a certain height, which is defined as the evaporation duct height.</w:t>
      </w:r>
    </w:p>
    <w:p w14:paraId="042475BE" w14:textId="77777777" w:rsidR="0077643B" w:rsidRPr="00AB6131" w:rsidRDefault="0077643B" w:rsidP="0077643B">
      <w:pPr>
        <w:rPr>
          <w:rFonts w:ascii="Arial" w:hAnsi="Arial"/>
          <w:highlight w:val="green"/>
        </w:rPr>
      </w:pPr>
      <w:r w:rsidRPr="00AB6131">
        <w:rPr>
          <w:rFonts w:ascii="Arial" w:hAnsi="Arial"/>
          <w:highlight w:val="green"/>
        </w:rPr>
        <w:t xml:space="preserve">Evaporation ducts are generally increasing the radar detection range and the antenna can be located above the duct and still have extended propagation strength. </w:t>
      </w:r>
    </w:p>
    <w:p w14:paraId="05C5BC57" w14:textId="77777777" w:rsidR="0077643B" w:rsidRPr="00AB6131" w:rsidRDefault="0077643B" w:rsidP="0077643B">
      <w:pPr>
        <w:rPr>
          <w:rFonts w:ascii="Arial" w:hAnsi="Arial"/>
          <w:highlight w:val="green"/>
        </w:rPr>
      </w:pPr>
      <w:r w:rsidRPr="00AB6131">
        <w:rPr>
          <w:rFonts w:ascii="Arial" w:hAnsi="Arial"/>
          <w:highlight w:val="green"/>
        </w:rPr>
        <w:t>For typical coastal radar installations, evaporation duct heights of 6 – 15 meters lead to the longest detection ranges. Evaporation duct heights of more than 10 meters will also introduce an increased amount of clutter, setting additional demands to clutter processing and noise reduction capabilities.</w:t>
      </w:r>
    </w:p>
    <w:p w14:paraId="0DD6FF92" w14:textId="77777777" w:rsidR="0077643B" w:rsidRPr="00AB6131" w:rsidRDefault="0077643B" w:rsidP="0077643B">
      <w:pPr>
        <w:rPr>
          <w:rFonts w:ascii="Arial" w:hAnsi="Arial"/>
          <w:highlight w:val="green"/>
        </w:rPr>
      </w:pPr>
      <w:r w:rsidRPr="00AB6131">
        <w:rPr>
          <w:rFonts w:ascii="Arial" w:hAnsi="Arial"/>
          <w:highlight w:val="green"/>
        </w:rPr>
        <w:t>I.e. investigations of weather data from the Arab Gulf area show that evaporation ducts exist all the time with typical duct heights of 5 to 25 meters, resulting in increased radar range in 80% of the time and increased clutter in 50% of the time.</w:t>
      </w:r>
    </w:p>
    <w:p w14:paraId="0C172CBB" w14:textId="77777777" w:rsidR="0077643B" w:rsidRPr="00AB6131" w:rsidRDefault="0077643B" w:rsidP="0077643B">
      <w:pPr>
        <w:pStyle w:val="Caption"/>
        <w:rPr>
          <w:rFonts w:ascii="Arial" w:hAnsi="Arial"/>
          <w:highlight w:val="green"/>
        </w:rPr>
      </w:pPr>
    </w:p>
    <w:p w14:paraId="701BA73F" w14:textId="77777777" w:rsidR="0077643B" w:rsidRPr="00AB6131" w:rsidRDefault="0077643B" w:rsidP="0077643B">
      <w:pPr>
        <w:pStyle w:val="BodyText"/>
        <w:keepNext/>
        <w:jc w:val="center"/>
        <w:rPr>
          <w:rFonts w:ascii="Arial" w:hAnsi="Arial"/>
          <w:highlight w:val="green"/>
        </w:rPr>
      </w:pPr>
      <w:r>
        <w:rPr>
          <w:rFonts w:ascii="Arial" w:hAnsi="Arial"/>
          <w:noProof/>
          <w:lang w:val="en-US"/>
        </w:rPr>
        <w:drawing>
          <wp:inline distT="0" distB="0" distL="0" distR="0" wp14:anchorId="393FD300" wp14:editId="608E83C2">
            <wp:extent cx="2515870" cy="1859280"/>
            <wp:effectExtent l="0" t="0" r="0" b="762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515870" cy="1859280"/>
                    </a:xfrm>
                    <a:prstGeom prst="rect">
                      <a:avLst/>
                    </a:prstGeom>
                    <a:noFill/>
                    <a:ln>
                      <a:noFill/>
                    </a:ln>
                  </pic:spPr>
                </pic:pic>
              </a:graphicData>
            </a:graphic>
          </wp:inline>
        </w:drawing>
      </w:r>
      <w:r>
        <w:rPr>
          <w:rFonts w:ascii="Arial" w:hAnsi="Arial"/>
          <w:noProof/>
          <w:lang w:val="en-US"/>
        </w:rPr>
        <w:drawing>
          <wp:inline distT="0" distB="0" distL="0" distR="0" wp14:anchorId="5661A4BC" wp14:editId="7AF9926A">
            <wp:extent cx="2515870" cy="1847215"/>
            <wp:effectExtent l="0" t="0" r="0" b="635"/>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515870" cy="1847215"/>
                    </a:xfrm>
                    <a:prstGeom prst="rect">
                      <a:avLst/>
                    </a:prstGeom>
                    <a:noFill/>
                    <a:ln>
                      <a:noFill/>
                    </a:ln>
                  </pic:spPr>
                </pic:pic>
              </a:graphicData>
            </a:graphic>
          </wp:inline>
        </w:drawing>
      </w:r>
    </w:p>
    <w:p w14:paraId="6FEC0742" w14:textId="77777777" w:rsidR="0077643B" w:rsidRPr="00671259" w:rsidRDefault="0077643B" w:rsidP="0077643B">
      <w:pPr>
        <w:pStyle w:val="Caption"/>
        <w:rPr>
          <w:rFonts w:ascii="Arial" w:hAnsi="Arial"/>
        </w:rPr>
      </w:pPr>
      <w:bookmarkStart w:id="596" w:name="_Ref296415684"/>
      <w:bookmarkStart w:id="597" w:name="_Toc334686394"/>
      <w:r w:rsidRPr="00AB6131">
        <w:rPr>
          <w:rFonts w:ascii="Arial" w:hAnsi="Arial"/>
          <w:highlight w:val="green"/>
        </w:rPr>
        <w:t xml:space="preserve">Figure </w:t>
      </w:r>
      <w:r w:rsidRPr="00AB6131">
        <w:rPr>
          <w:rFonts w:ascii="Arial" w:hAnsi="Arial"/>
          <w:highlight w:val="green"/>
        </w:rPr>
        <w:fldChar w:fldCharType="begin"/>
      </w:r>
      <w:r w:rsidRPr="00AB6131">
        <w:rPr>
          <w:rFonts w:ascii="Arial" w:hAnsi="Arial"/>
          <w:highlight w:val="green"/>
        </w:rPr>
        <w:instrText xml:space="preserve"> STYLEREF 1 \s </w:instrText>
      </w:r>
      <w:r w:rsidRPr="00AB6131">
        <w:rPr>
          <w:rFonts w:ascii="Arial" w:hAnsi="Arial"/>
          <w:highlight w:val="green"/>
        </w:rPr>
        <w:fldChar w:fldCharType="separate"/>
      </w:r>
      <w:r w:rsidRPr="00AB6131">
        <w:rPr>
          <w:rFonts w:ascii="Arial" w:hAnsi="Arial"/>
          <w:noProof/>
          <w:highlight w:val="green"/>
        </w:rPr>
        <w:t>2</w:t>
      </w:r>
      <w:r w:rsidRPr="00AB6131">
        <w:rPr>
          <w:rFonts w:ascii="Arial" w:hAnsi="Arial"/>
          <w:highlight w:val="green"/>
        </w:rPr>
        <w:fldChar w:fldCharType="end"/>
      </w:r>
      <w:r w:rsidRPr="00AB6131">
        <w:rPr>
          <w:rFonts w:ascii="Arial" w:hAnsi="Arial"/>
          <w:highlight w:val="green"/>
        </w:rPr>
        <w:noBreakHyphen/>
      </w:r>
      <w:r w:rsidRPr="00AB6131">
        <w:rPr>
          <w:rFonts w:ascii="Arial" w:hAnsi="Arial"/>
          <w:highlight w:val="green"/>
        </w:rPr>
        <w:fldChar w:fldCharType="begin"/>
      </w:r>
      <w:r w:rsidRPr="00AB6131">
        <w:rPr>
          <w:rFonts w:ascii="Arial" w:hAnsi="Arial"/>
          <w:highlight w:val="green"/>
        </w:rPr>
        <w:instrText xml:space="preserve"> SEQ Figure \* ARABIC \s 1 </w:instrText>
      </w:r>
      <w:r w:rsidRPr="00AB6131">
        <w:rPr>
          <w:rFonts w:ascii="Arial" w:hAnsi="Arial"/>
          <w:highlight w:val="green"/>
        </w:rPr>
        <w:fldChar w:fldCharType="separate"/>
      </w:r>
      <w:r w:rsidRPr="00AB6131">
        <w:rPr>
          <w:rFonts w:ascii="Arial" w:hAnsi="Arial"/>
          <w:noProof/>
          <w:highlight w:val="green"/>
        </w:rPr>
        <w:t>2</w:t>
      </w:r>
      <w:r w:rsidRPr="00AB6131">
        <w:rPr>
          <w:rFonts w:ascii="Arial" w:hAnsi="Arial"/>
          <w:highlight w:val="green"/>
        </w:rPr>
        <w:fldChar w:fldCharType="end"/>
      </w:r>
      <w:bookmarkEnd w:id="596"/>
      <w:r w:rsidRPr="00AB6131">
        <w:rPr>
          <w:rFonts w:ascii="Arial" w:hAnsi="Arial"/>
          <w:highlight w:val="green"/>
        </w:rPr>
        <w:tab/>
        <w:t>Coverage diagram, in normal atmosphere (left) and including an evaporation duct (right).</w:t>
      </w:r>
      <w:bookmarkEnd w:id="597"/>
    </w:p>
    <w:p w14:paraId="4CDF540E" w14:textId="77777777" w:rsidR="0077643B" w:rsidRPr="00671259" w:rsidRDefault="0077643B" w:rsidP="0077643B">
      <w:pPr>
        <w:rPr>
          <w:rFonts w:ascii="Arial" w:hAnsi="Arial"/>
        </w:rPr>
      </w:pPr>
    </w:p>
    <w:p w14:paraId="2EA87846" w14:textId="77777777" w:rsidR="0077643B" w:rsidRPr="00AB6131" w:rsidRDefault="0077643B" w:rsidP="0077643B">
      <w:pPr>
        <w:pStyle w:val="Heading5"/>
        <w:rPr>
          <w:rFonts w:ascii="Arial" w:hAnsi="Arial"/>
          <w:highlight w:val="green"/>
          <w:lang w:val="en-GB"/>
        </w:rPr>
      </w:pPr>
      <w:r w:rsidRPr="00AB6131">
        <w:rPr>
          <w:rFonts w:ascii="Arial" w:hAnsi="Arial"/>
          <w:highlight w:val="green"/>
          <w:lang w:val="en-GB"/>
        </w:rPr>
        <w:t>Surface-based Duct</w:t>
      </w:r>
    </w:p>
    <w:p w14:paraId="101AF172" w14:textId="77777777" w:rsidR="0077643B" w:rsidRPr="00AB6131" w:rsidRDefault="0077643B" w:rsidP="0077643B">
      <w:pPr>
        <w:rPr>
          <w:rFonts w:ascii="Arial" w:hAnsi="Arial"/>
          <w:highlight w:val="green"/>
        </w:rPr>
      </w:pPr>
      <w:r w:rsidRPr="00AB6131">
        <w:rPr>
          <w:rFonts w:ascii="Arial" w:hAnsi="Arial"/>
          <w:highlight w:val="green"/>
        </w:rPr>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4AD57FC" w14:textId="77777777" w:rsidR="0077643B" w:rsidRPr="00AB6131" w:rsidRDefault="0077643B" w:rsidP="0077643B">
      <w:pPr>
        <w:rPr>
          <w:rFonts w:ascii="Arial" w:hAnsi="Arial"/>
          <w:highlight w:val="green"/>
        </w:rPr>
      </w:pPr>
    </w:p>
    <w:bookmarkStart w:id="598" w:name="_Ref297026185"/>
    <w:p w14:paraId="391559E1" w14:textId="77777777" w:rsidR="0077643B" w:rsidRPr="00AB6131" w:rsidRDefault="0077643B" w:rsidP="0077643B">
      <w:pPr>
        <w:pStyle w:val="BodyText"/>
        <w:keepNext/>
        <w:jc w:val="center"/>
        <w:rPr>
          <w:rFonts w:ascii="Arial" w:hAnsi="Arial"/>
          <w:highlight w:val="green"/>
        </w:rPr>
      </w:pPr>
      <w:r w:rsidRPr="00AB6131">
        <w:rPr>
          <w:rFonts w:ascii="Arial" w:hAnsi="Arial"/>
          <w:highlight w:val="green"/>
        </w:rPr>
        <w:object w:dxaOrig="10590" w:dyaOrig="7335" w14:anchorId="5372EFB5">
          <v:shape id="_x0000_i1033" type="#_x0000_t75" style="width:198.55pt;height:137.75pt" o:ole="" fillcolor="window">
            <v:imagedata r:id="rId103" o:title=""/>
          </v:shape>
          <o:OLEObject Type="Embed" ProgID="MSPhotoEd.3" ShapeID="_x0000_i1033" DrawAspect="Content" ObjectID="_1283759048" r:id="rId104"/>
        </w:object>
      </w:r>
    </w:p>
    <w:p w14:paraId="0325E5FB" w14:textId="77777777" w:rsidR="0077643B" w:rsidRPr="00AB6131" w:rsidRDefault="0077643B" w:rsidP="0077643B">
      <w:pPr>
        <w:pStyle w:val="Caption"/>
        <w:rPr>
          <w:rFonts w:ascii="Arial" w:hAnsi="Arial"/>
          <w:highlight w:val="green"/>
        </w:rPr>
      </w:pPr>
      <w:bookmarkStart w:id="599" w:name="_Ref297107085"/>
      <w:bookmarkStart w:id="600" w:name="_Toc334686395"/>
      <w:r w:rsidRPr="00AB6131">
        <w:rPr>
          <w:rFonts w:ascii="Arial" w:hAnsi="Arial"/>
          <w:highlight w:val="green"/>
        </w:rPr>
        <w:t xml:space="preserve">Figure </w:t>
      </w:r>
      <w:r w:rsidRPr="00AB6131">
        <w:rPr>
          <w:rFonts w:ascii="Arial" w:hAnsi="Arial"/>
          <w:highlight w:val="green"/>
        </w:rPr>
        <w:fldChar w:fldCharType="begin"/>
      </w:r>
      <w:r w:rsidRPr="00AB6131">
        <w:rPr>
          <w:rFonts w:ascii="Arial" w:hAnsi="Arial"/>
          <w:highlight w:val="green"/>
        </w:rPr>
        <w:instrText xml:space="preserve"> STYLEREF 1 \s </w:instrText>
      </w:r>
      <w:r w:rsidRPr="00AB6131">
        <w:rPr>
          <w:rFonts w:ascii="Arial" w:hAnsi="Arial"/>
          <w:highlight w:val="green"/>
        </w:rPr>
        <w:fldChar w:fldCharType="separate"/>
      </w:r>
      <w:r w:rsidRPr="00AB6131">
        <w:rPr>
          <w:rFonts w:ascii="Arial" w:hAnsi="Arial"/>
          <w:noProof/>
          <w:highlight w:val="green"/>
        </w:rPr>
        <w:t>2</w:t>
      </w:r>
      <w:r w:rsidRPr="00AB6131">
        <w:rPr>
          <w:rFonts w:ascii="Arial" w:hAnsi="Arial"/>
          <w:highlight w:val="green"/>
        </w:rPr>
        <w:fldChar w:fldCharType="end"/>
      </w:r>
      <w:r w:rsidRPr="00AB6131">
        <w:rPr>
          <w:rFonts w:ascii="Arial" w:hAnsi="Arial"/>
          <w:highlight w:val="green"/>
        </w:rPr>
        <w:noBreakHyphen/>
      </w:r>
      <w:r w:rsidRPr="00AB6131">
        <w:rPr>
          <w:rFonts w:ascii="Arial" w:hAnsi="Arial"/>
          <w:highlight w:val="green"/>
        </w:rPr>
        <w:fldChar w:fldCharType="begin"/>
      </w:r>
      <w:r w:rsidRPr="00AB6131">
        <w:rPr>
          <w:rFonts w:ascii="Arial" w:hAnsi="Arial"/>
          <w:highlight w:val="green"/>
        </w:rPr>
        <w:instrText xml:space="preserve"> SEQ Figure \* ARABIC \s 1 </w:instrText>
      </w:r>
      <w:r w:rsidRPr="00AB6131">
        <w:rPr>
          <w:rFonts w:ascii="Arial" w:hAnsi="Arial"/>
          <w:highlight w:val="green"/>
        </w:rPr>
        <w:fldChar w:fldCharType="separate"/>
      </w:r>
      <w:r w:rsidRPr="00AB6131">
        <w:rPr>
          <w:rFonts w:ascii="Arial" w:hAnsi="Arial"/>
          <w:noProof/>
          <w:highlight w:val="green"/>
        </w:rPr>
        <w:t>3</w:t>
      </w:r>
      <w:r w:rsidRPr="00AB6131">
        <w:rPr>
          <w:rFonts w:ascii="Arial" w:hAnsi="Arial"/>
          <w:highlight w:val="green"/>
        </w:rPr>
        <w:fldChar w:fldCharType="end"/>
      </w:r>
      <w:bookmarkEnd w:id="598"/>
      <w:bookmarkEnd w:id="599"/>
      <w:r w:rsidRPr="00AB6131">
        <w:rPr>
          <w:rFonts w:ascii="Arial" w:hAnsi="Arial"/>
          <w:highlight w:val="green"/>
        </w:rPr>
        <w:tab/>
        <w:t>Example of simulated radar coverage in surface based + evaporation ducting conditions.</w:t>
      </w:r>
      <w:bookmarkEnd w:id="600"/>
    </w:p>
    <w:p w14:paraId="5FF48E78" w14:textId="77777777" w:rsidR="0077643B" w:rsidRPr="00AB6131" w:rsidRDefault="0077643B" w:rsidP="0077643B">
      <w:pPr>
        <w:rPr>
          <w:rFonts w:ascii="Arial" w:hAnsi="Arial"/>
          <w:highlight w:val="green"/>
        </w:rPr>
      </w:pPr>
    </w:p>
    <w:p w14:paraId="440A8BF4" w14:textId="77777777" w:rsidR="0077643B" w:rsidRPr="00AB6131" w:rsidRDefault="0077643B" w:rsidP="0077643B">
      <w:pPr>
        <w:rPr>
          <w:rFonts w:ascii="Arial" w:hAnsi="Arial"/>
          <w:highlight w:val="green"/>
        </w:rPr>
      </w:pPr>
      <w:r w:rsidRPr="00AB6131">
        <w:rPr>
          <w:rFonts w:ascii="Arial" w:hAnsi="Arial"/>
          <w:highlight w:val="green"/>
        </w:rPr>
        <w:t>In addition to the temperature inversion, moisture is added to the cool marine air by evaporation, increasing the trapping gradient. In costal areas, this leads to surface trapping ducts. However, away from land, this trapping layer may well rise from the surface thereby creating an elevated duct.</w:t>
      </w:r>
    </w:p>
    <w:p w14:paraId="63A7F1DF" w14:textId="77777777" w:rsidR="0077643B" w:rsidRPr="00AB6131" w:rsidRDefault="0077643B" w:rsidP="0077643B">
      <w:pPr>
        <w:rPr>
          <w:rFonts w:ascii="Arial" w:hAnsi="Arial"/>
          <w:highlight w:val="green"/>
        </w:rPr>
      </w:pPr>
      <w:r w:rsidRPr="00AB6131">
        <w:rPr>
          <w:rFonts w:ascii="Arial" w:hAnsi="Arial"/>
          <w:highlight w:val="green"/>
        </w:rPr>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14:paraId="3CF6D6DF" w14:textId="77777777" w:rsidR="0077643B" w:rsidRPr="00671259" w:rsidRDefault="0077643B" w:rsidP="0077643B">
      <w:pPr>
        <w:rPr>
          <w:rFonts w:ascii="Arial" w:hAnsi="Arial"/>
        </w:rPr>
      </w:pPr>
      <w:r w:rsidRPr="00AB6131">
        <w:rPr>
          <w:rFonts w:ascii="Arial" w:hAnsi="Arial"/>
          <w:highlight w:val="green"/>
        </w:rPr>
        <w:t xml:space="preserve">Surface based ducts are often combined with evaporation ducts and examples of radar performance in such conditions, as illustrated by </w:t>
      </w:r>
      <w:r w:rsidRPr="00AB6131">
        <w:rPr>
          <w:rFonts w:ascii="Arial" w:hAnsi="Arial"/>
          <w:highlight w:val="green"/>
        </w:rPr>
        <w:fldChar w:fldCharType="begin"/>
      </w:r>
      <w:r w:rsidRPr="00AB6131">
        <w:rPr>
          <w:rFonts w:ascii="Arial" w:hAnsi="Arial"/>
          <w:highlight w:val="green"/>
        </w:rPr>
        <w:instrText xml:space="preserve"> REF _Ref297107085 \h  \* MERGEFORMAT </w:instrText>
      </w:r>
      <w:r w:rsidRPr="00AB6131">
        <w:rPr>
          <w:rFonts w:ascii="Arial" w:hAnsi="Arial"/>
          <w:highlight w:val="green"/>
        </w:rPr>
      </w:r>
      <w:r w:rsidRPr="00AB6131">
        <w:rPr>
          <w:rFonts w:ascii="Arial" w:hAnsi="Arial"/>
          <w:highlight w:val="green"/>
        </w:rPr>
        <w:fldChar w:fldCharType="separate"/>
      </w:r>
      <w:r w:rsidRPr="00AB6131">
        <w:rPr>
          <w:rFonts w:ascii="Arial" w:hAnsi="Arial"/>
          <w:highlight w:val="green"/>
        </w:rPr>
        <w:t>Figure 2</w:t>
      </w:r>
      <w:r w:rsidRPr="00AB6131">
        <w:rPr>
          <w:rFonts w:ascii="Arial" w:hAnsi="Arial"/>
          <w:highlight w:val="green"/>
        </w:rPr>
        <w:noBreakHyphen/>
        <w:t>3</w:t>
      </w:r>
      <w:r w:rsidRPr="00AB6131">
        <w:rPr>
          <w:rFonts w:ascii="Arial" w:hAnsi="Arial"/>
          <w:highlight w:val="green"/>
        </w:rPr>
        <w:fldChar w:fldCharType="end"/>
      </w:r>
      <w:r w:rsidRPr="00AB6131">
        <w:rPr>
          <w:rFonts w:ascii="Arial" w:hAnsi="Arial"/>
          <w:highlight w:val="green"/>
        </w:rPr>
        <w:t>.</w:t>
      </w:r>
      <w:r w:rsidRPr="00671259">
        <w:rPr>
          <w:rFonts w:ascii="Arial" w:hAnsi="Arial"/>
        </w:rPr>
        <w:t xml:space="preserve"> </w:t>
      </w:r>
    </w:p>
    <w:p w14:paraId="649E0133" w14:textId="77777777" w:rsidR="0077643B" w:rsidRPr="00486216" w:rsidRDefault="0077643B" w:rsidP="0077643B">
      <w:pPr>
        <w:pStyle w:val="Heading5"/>
        <w:rPr>
          <w:rFonts w:ascii="Arial" w:hAnsi="Arial"/>
          <w:highlight w:val="green"/>
          <w:lang w:val="en-GB"/>
        </w:rPr>
      </w:pPr>
      <w:r w:rsidRPr="00486216">
        <w:rPr>
          <w:rFonts w:ascii="Arial" w:hAnsi="Arial"/>
          <w:highlight w:val="green"/>
          <w:lang w:val="en-GB"/>
        </w:rPr>
        <w:t>Elevated Duct</w:t>
      </w:r>
    </w:p>
    <w:p w14:paraId="1CA0F9B7" w14:textId="77777777" w:rsidR="0077643B" w:rsidRPr="00486216" w:rsidRDefault="0077643B" w:rsidP="0077643B">
      <w:pPr>
        <w:rPr>
          <w:rFonts w:ascii="Arial" w:hAnsi="Arial"/>
          <w:highlight w:val="green"/>
        </w:rPr>
      </w:pPr>
      <w:r w:rsidRPr="00486216">
        <w:rPr>
          <w:rFonts w:ascii="Arial" w:hAnsi="Arial"/>
          <w:highlight w:val="green"/>
        </w:rPr>
        <w:t xml:space="preserve">Generally, elevated ducts occur from descending, compressed and thereby heated air, from anticyclones, approaching the marine boundary layer and causing ducts. Elevated ducts may also occur from elevating surface-based ducts. </w:t>
      </w:r>
    </w:p>
    <w:p w14:paraId="6698A271" w14:textId="77777777" w:rsidR="0077643B" w:rsidRPr="00486216" w:rsidRDefault="0077643B" w:rsidP="0077643B">
      <w:pPr>
        <w:rPr>
          <w:rFonts w:ascii="Arial" w:hAnsi="Arial"/>
          <w:highlight w:val="green"/>
        </w:rPr>
      </w:pPr>
      <w:r w:rsidRPr="00486216">
        <w:rPr>
          <w:rFonts w:ascii="Arial" w:hAnsi="Arial"/>
          <w:highlight w:val="green"/>
        </w:rPr>
        <w:t xml:space="preserve">Surface detection might also occur in this case far beyond the radar horizon with a “dead zone” in between, adding noise to the radar image. </w:t>
      </w:r>
    </w:p>
    <w:p w14:paraId="089CB567" w14:textId="77777777" w:rsidR="0077643B" w:rsidRPr="00486216" w:rsidRDefault="0077643B" w:rsidP="0077643B">
      <w:pPr>
        <w:pStyle w:val="BodyText1"/>
        <w:rPr>
          <w:highlight w:val="green"/>
        </w:rPr>
      </w:pPr>
    </w:p>
    <w:p w14:paraId="7EE7D68E" w14:textId="77777777" w:rsidR="0077643B" w:rsidRPr="00671259" w:rsidRDefault="0077643B" w:rsidP="0077643B">
      <w:pPr>
        <w:spacing w:before="240"/>
        <w:jc w:val="center"/>
        <w:rPr>
          <w:rFonts w:ascii="Arial" w:hAnsi="Arial"/>
        </w:rPr>
      </w:pPr>
      <w:r>
        <w:rPr>
          <w:rFonts w:ascii="Arial" w:hAnsi="Arial"/>
          <w:noProof/>
          <w:lang w:val="en-US"/>
        </w:rPr>
        <w:drawing>
          <wp:inline distT="0" distB="0" distL="0" distR="0" wp14:anchorId="7B62CEB0" wp14:editId="18A03146">
            <wp:extent cx="2700020" cy="1914525"/>
            <wp:effectExtent l="0" t="0" r="5080" b="952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700020" cy="1914525"/>
                    </a:xfrm>
                    <a:prstGeom prst="rect">
                      <a:avLst/>
                    </a:prstGeom>
                    <a:noFill/>
                    <a:ln>
                      <a:noFill/>
                    </a:ln>
                  </pic:spPr>
                </pic:pic>
              </a:graphicData>
            </a:graphic>
          </wp:inline>
        </w:drawing>
      </w:r>
    </w:p>
    <w:p w14:paraId="1F1EF0E3" w14:textId="77777777" w:rsidR="0077643B" w:rsidRPr="00671259" w:rsidRDefault="0077643B" w:rsidP="0077643B">
      <w:pPr>
        <w:pStyle w:val="Caption"/>
        <w:rPr>
          <w:rFonts w:ascii="Arial" w:hAnsi="Arial"/>
        </w:rPr>
      </w:pPr>
      <w:bookmarkStart w:id="601" w:name="_Ref296935108"/>
      <w:bookmarkStart w:id="602" w:name="_Toc334686396"/>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4</w:t>
      </w:r>
      <w:r w:rsidRPr="00671259">
        <w:rPr>
          <w:rFonts w:ascii="Arial" w:hAnsi="Arial"/>
        </w:rPr>
        <w:fldChar w:fldCharType="end"/>
      </w:r>
      <w:bookmarkEnd w:id="601"/>
      <w:r w:rsidRPr="00671259">
        <w:rPr>
          <w:rFonts w:ascii="Arial" w:hAnsi="Arial"/>
        </w:rPr>
        <w:tab/>
        <w:t>Coverage diagram, elevated duct</w:t>
      </w:r>
      <w:bookmarkEnd w:id="602"/>
      <w:r w:rsidRPr="00671259">
        <w:rPr>
          <w:rFonts w:ascii="Arial" w:hAnsi="Arial"/>
        </w:rPr>
        <w:t xml:space="preserve"> </w:t>
      </w:r>
    </w:p>
    <w:p w14:paraId="010BEC24" w14:textId="77777777" w:rsidR="0077643B" w:rsidRPr="001E64C6" w:rsidRDefault="0077643B" w:rsidP="0077643B">
      <w:pPr>
        <w:pStyle w:val="Heading5"/>
        <w:rPr>
          <w:rFonts w:ascii="Arial" w:hAnsi="Arial"/>
          <w:highlight w:val="green"/>
          <w:lang w:val="en-GB"/>
        </w:rPr>
      </w:pPr>
      <w:r w:rsidRPr="001E64C6">
        <w:rPr>
          <w:rFonts w:ascii="Arial" w:hAnsi="Arial"/>
          <w:highlight w:val="green"/>
          <w:lang w:val="en-GB"/>
        </w:rPr>
        <w:t>Severe ducting at coastlines adjacent to hot flat deserts</w:t>
      </w:r>
    </w:p>
    <w:p w14:paraId="416ED2FB" w14:textId="77777777" w:rsidR="0077643B" w:rsidRPr="001E64C6" w:rsidRDefault="0077643B" w:rsidP="0077643B">
      <w:pPr>
        <w:pStyle w:val="BodyText1"/>
        <w:rPr>
          <w:rFonts w:eastAsia="SimSun"/>
          <w:szCs w:val="24"/>
          <w:highlight w:val="green"/>
        </w:rPr>
      </w:pPr>
      <w:r w:rsidRPr="001E64C6">
        <w:rPr>
          <w:rFonts w:eastAsia="SimSun"/>
          <w:szCs w:val="24"/>
          <w:highlight w:val="green"/>
        </w:rPr>
        <w:t>The large temperature variation between night and day in desert areas and the associated pressure differences between land and sea tend to cause very strong temperature inversion during night time and result in strong sea breeze in the afternoons. This can result in very severe ducts. This type of duct can be very low, as little as 15 meters has been experienced</w:t>
      </w:r>
    </w:p>
    <w:p w14:paraId="53A0BFF9" w14:textId="77777777" w:rsidR="0077643B" w:rsidRPr="001E64C6" w:rsidRDefault="0077643B" w:rsidP="0077643B">
      <w:pPr>
        <w:pStyle w:val="BodyText1"/>
        <w:rPr>
          <w:rFonts w:eastAsia="SimSun"/>
          <w:szCs w:val="24"/>
          <w:highlight w:val="green"/>
        </w:rPr>
      </w:pPr>
      <w:r w:rsidRPr="001E64C6">
        <w:rPr>
          <w:rFonts w:eastAsia="SimSun"/>
          <w:szCs w:val="24"/>
          <w:highlight w:val="green"/>
        </w:rPr>
        <w:t xml:space="preserve">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 </w:t>
      </w:r>
    </w:p>
    <w:p w14:paraId="58F1A220" w14:textId="77777777" w:rsidR="0077643B" w:rsidRPr="001E64C6" w:rsidRDefault="0077643B" w:rsidP="0077643B">
      <w:pPr>
        <w:pStyle w:val="BodyText1"/>
        <w:rPr>
          <w:highlight w:val="green"/>
        </w:rPr>
      </w:pPr>
    </w:p>
    <w:p w14:paraId="48E58A54" w14:textId="77777777" w:rsidR="0077643B" w:rsidRPr="001E64C6" w:rsidRDefault="0077643B" w:rsidP="0077643B">
      <w:pPr>
        <w:pStyle w:val="BodyText"/>
        <w:keepNext/>
        <w:jc w:val="center"/>
        <w:rPr>
          <w:rFonts w:ascii="Arial" w:hAnsi="Arial"/>
          <w:highlight w:val="green"/>
        </w:rPr>
      </w:pPr>
      <w:r>
        <w:rPr>
          <w:rFonts w:ascii="Arial" w:hAnsi="Arial"/>
          <w:noProof/>
          <w:lang w:val="en-US"/>
        </w:rPr>
        <w:drawing>
          <wp:inline distT="0" distB="0" distL="0" distR="0" wp14:anchorId="548EFD4E" wp14:editId="0C987FFE">
            <wp:extent cx="2522220" cy="1871980"/>
            <wp:effectExtent l="0" t="0" r="0" b="0"/>
            <wp:docPr id="51" name="Picture 51" descr="trap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trap_1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522220" cy="1871980"/>
                    </a:xfrm>
                    <a:prstGeom prst="rect">
                      <a:avLst/>
                    </a:prstGeom>
                    <a:noFill/>
                    <a:ln>
                      <a:noFill/>
                    </a:ln>
                  </pic:spPr>
                </pic:pic>
              </a:graphicData>
            </a:graphic>
          </wp:inline>
        </w:drawing>
      </w:r>
      <w:r w:rsidRPr="001E64C6">
        <w:rPr>
          <w:rFonts w:ascii="Arial" w:hAnsi="Arial"/>
          <w:highlight w:val="green"/>
        </w:rPr>
        <w:t xml:space="preserve"> </w:t>
      </w:r>
      <w:r>
        <w:rPr>
          <w:rFonts w:ascii="Arial" w:hAnsi="Arial"/>
          <w:noProof/>
          <w:lang w:val="en-US"/>
        </w:rPr>
        <w:drawing>
          <wp:inline distT="0" distB="0" distL="0" distR="0" wp14:anchorId="5172E0E7" wp14:editId="3F2AEF82">
            <wp:extent cx="2515870" cy="1871980"/>
            <wp:effectExtent l="0" t="0" r="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515870" cy="1871980"/>
                    </a:xfrm>
                    <a:prstGeom prst="rect">
                      <a:avLst/>
                    </a:prstGeom>
                    <a:noFill/>
                    <a:ln>
                      <a:noFill/>
                    </a:ln>
                  </pic:spPr>
                </pic:pic>
              </a:graphicData>
            </a:graphic>
          </wp:inline>
        </w:drawing>
      </w:r>
    </w:p>
    <w:p w14:paraId="28F89727" w14:textId="77777777" w:rsidR="0077643B" w:rsidRPr="001E64C6" w:rsidRDefault="0077643B" w:rsidP="0077643B">
      <w:pPr>
        <w:pStyle w:val="Caption"/>
        <w:rPr>
          <w:rFonts w:ascii="Arial" w:hAnsi="Arial"/>
          <w:highlight w:val="green"/>
        </w:rPr>
      </w:pPr>
      <w:bookmarkStart w:id="603" w:name="_Ref296417045"/>
      <w:bookmarkStart w:id="604" w:name="_Toc334686397"/>
      <w:r w:rsidRPr="001E64C6">
        <w:rPr>
          <w:rFonts w:ascii="Arial" w:hAnsi="Arial"/>
          <w:highlight w:val="green"/>
        </w:rPr>
        <w:t xml:space="preserve">Figure </w:t>
      </w:r>
      <w:r w:rsidRPr="001E64C6">
        <w:rPr>
          <w:rFonts w:ascii="Arial" w:hAnsi="Arial"/>
          <w:highlight w:val="green"/>
        </w:rPr>
        <w:fldChar w:fldCharType="begin"/>
      </w:r>
      <w:r w:rsidRPr="001E64C6">
        <w:rPr>
          <w:rFonts w:ascii="Arial" w:hAnsi="Arial"/>
          <w:highlight w:val="green"/>
        </w:rPr>
        <w:instrText xml:space="preserve"> STYLEREF 1 \s </w:instrText>
      </w:r>
      <w:r w:rsidRPr="001E64C6">
        <w:rPr>
          <w:rFonts w:ascii="Arial" w:hAnsi="Arial"/>
          <w:highlight w:val="green"/>
        </w:rPr>
        <w:fldChar w:fldCharType="separate"/>
      </w:r>
      <w:r w:rsidRPr="001E64C6">
        <w:rPr>
          <w:rFonts w:ascii="Arial" w:hAnsi="Arial"/>
          <w:noProof/>
          <w:highlight w:val="green"/>
        </w:rPr>
        <w:t>2</w:t>
      </w:r>
      <w:r w:rsidRPr="001E64C6">
        <w:rPr>
          <w:rFonts w:ascii="Arial" w:hAnsi="Arial"/>
          <w:highlight w:val="green"/>
        </w:rPr>
        <w:fldChar w:fldCharType="end"/>
      </w:r>
      <w:r w:rsidRPr="001E64C6">
        <w:rPr>
          <w:rFonts w:ascii="Arial" w:hAnsi="Arial"/>
          <w:highlight w:val="green"/>
        </w:rPr>
        <w:noBreakHyphen/>
      </w:r>
      <w:r w:rsidRPr="001E64C6">
        <w:rPr>
          <w:rFonts w:ascii="Arial" w:hAnsi="Arial"/>
          <w:highlight w:val="green"/>
        </w:rPr>
        <w:fldChar w:fldCharType="begin"/>
      </w:r>
      <w:r w:rsidRPr="001E64C6">
        <w:rPr>
          <w:rFonts w:ascii="Arial" w:hAnsi="Arial"/>
          <w:highlight w:val="green"/>
        </w:rPr>
        <w:instrText xml:space="preserve"> SEQ Figure \* ARABIC \s 1 </w:instrText>
      </w:r>
      <w:r w:rsidRPr="001E64C6">
        <w:rPr>
          <w:rFonts w:ascii="Arial" w:hAnsi="Arial"/>
          <w:highlight w:val="green"/>
        </w:rPr>
        <w:fldChar w:fldCharType="separate"/>
      </w:r>
      <w:r w:rsidRPr="001E64C6">
        <w:rPr>
          <w:rFonts w:ascii="Arial" w:hAnsi="Arial"/>
          <w:noProof/>
          <w:highlight w:val="green"/>
        </w:rPr>
        <w:t>5</w:t>
      </w:r>
      <w:r w:rsidRPr="001E64C6">
        <w:rPr>
          <w:rFonts w:ascii="Arial" w:hAnsi="Arial"/>
          <w:highlight w:val="green"/>
        </w:rPr>
        <w:fldChar w:fldCharType="end"/>
      </w:r>
      <w:bookmarkEnd w:id="603"/>
      <w:r w:rsidRPr="001E64C6">
        <w:rPr>
          <w:rFonts w:ascii="Arial" w:hAnsi="Arial"/>
          <w:highlight w:val="green"/>
        </w:rPr>
        <w:tab/>
        <w:t>Coverage diagram based on a measured condition at a coastlines adjacent to hot flat deserts. The radar detection using antennas positioned inside the duct (left) and above the duct (right) corresponded to the simulated coverage diagram.</w:t>
      </w:r>
      <w:bookmarkEnd w:id="604"/>
      <w:r w:rsidRPr="001E64C6">
        <w:rPr>
          <w:rFonts w:ascii="Arial" w:hAnsi="Arial"/>
          <w:highlight w:val="green"/>
        </w:rPr>
        <w:t xml:space="preserve"> </w:t>
      </w:r>
    </w:p>
    <w:p w14:paraId="63CB7674" w14:textId="77777777" w:rsidR="0077643B" w:rsidRPr="00671259" w:rsidRDefault="0077643B" w:rsidP="0077643B">
      <w:pPr>
        <w:pStyle w:val="BodyText1"/>
        <w:rPr>
          <w:rFonts w:eastAsia="SimSun"/>
          <w:szCs w:val="24"/>
        </w:rPr>
      </w:pPr>
      <w:r w:rsidRPr="001E64C6">
        <w:rPr>
          <w:rFonts w:eastAsia="SimSun"/>
          <w:szCs w:val="24"/>
          <w:highlight w:val="green"/>
        </w:rPr>
        <w:t>The sea breeze also cause eddies over the sea, forming distinctive sea clutter patter</w:t>
      </w:r>
      <w:r>
        <w:rPr>
          <w:rFonts w:eastAsia="SimSun"/>
          <w:szCs w:val="24"/>
          <w:highlight w:val="green"/>
        </w:rPr>
        <w:t>n</w:t>
      </w:r>
      <w:r w:rsidRPr="001E64C6">
        <w:rPr>
          <w:rFonts w:eastAsia="SimSun"/>
          <w:szCs w:val="24"/>
          <w:highlight w:val="green"/>
        </w:rPr>
        <w:t xml:space="preserve">s. The eddy results in a “snake” like pattern moving forth and back for a few hours in the afternoon on hot days with strong sea breezes (see </w:t>
      </w:r>
      <w:r w:rsidRPr="001E64C6">
        <w:rPr>
          <w:rFonts w:eastAsia="SimSun"/>
          <w:szCs w:val="24"/>
          <w:highlight w:val="green"/>
        </w:rPr>
        <w:fldChar w:fldCharType="begin"/>
      </w:r>
      <w:r w:rsidRPr="001E64C6">
        <w:rPr>
          <w:rFonts w:eastAsia="SimSun"/>
          <w:szCs w:val="24"/>
          <w:highlight w:val="green"/>
        </w:rPr>
        <w:instrText xml:space="preserve"> REF _Ref499707 \h  \* MERGEFORMAT </w:instrText>
      </w:r>
      <w:r w:rsidRPr="001E64C6">
        <w:rPr>
          <w:rFonts w:eastAsia="SimSun"/>
          <w:szCs w:val="24"/>
          <w:highlight w:val="green"/>
        </w:rPr>
      </w:r>
      <w:r w:rsidRPr="001E64C6">
        <w:rPr>
          <w:rFonts w:eastAsia="SimSun"/>
          <w:szCs w:val="24"/>
          <w:highlight w:val="green"/>
        </w:rPr>
        <w:fldChar w:fldCharType="separate"/>
      </w:r>
      <w:r w:rsidRPr="001E64C6">
        <w:rPr>
          <w:rFonts w:eastAsia="SimSun"/>
          <w:szCs w:val="24"/>
          <w:highlight w:val="green"/>
        </w:rPr>
        <w:t>Figure 2</w:t>
      </w:r>
      <w:r w:rsidRPr="001E64C6">
        <w:rPr>
          <w:rFonts w:eastAsia="SimSun"/>
          <w:szCs w:val="24"/>
          <w:highlight w:val="green"/>
        </w:rPr>
        <w:noBreakHyphen/>
        <w:t>6</w:t>
      </w:r>
      <w:r w:rsidRPr="001E64C6">
        <w:rPr>
          <w:rFonts w:eastAsia="SimSun"/>
          <w:szCs w:val="24"/>
          <w:highlight w:val="green"/>
        </w:rPr>
        <w:fldChar w:fldCharType="end"/>
      </w:r>
      <w:r w:rsidRPr="001E64C6">
        <w:rPr>
          <w:rFonts w:eastAsia="SimSun"/>
          <w:szCs w:val="24"/>
          <w:highlight w:val="green"/>
        </w:rPr>
        <w:t xml:space="preserve">). Of course, this </w:t>
      </w:r>
      <w:r>
        <w:rPr>
          <w:rFonts w:eastAsia="SimSun"/>
          <w:szCs w:val="24"/>
          <w:highlight w:val="green"/>
        </w:rPr>
        <w:t>may</w:t>
      </w:r>
      <w:r w:rsidRPr="001E64C6">
        <w:rPr>
          <w:rFonts w:eastAsia="SimSun"/>
          <w:szCs w:val="24"/>
          <w:highlight w:val="green"/>
        </w:rPr>
        <w:t xml:space="preserve"> disturb display and tracking.</w:t>
      </w:r>
    </w:p>
    <w:p w14:paraId="0F8C1E54" w14:textId="77777777" w:rsidR="0077643B" w:rsidRPr="00671259" w:rsidRDefault="0077643B" w:rsidP="0077643B">
      <w:pPr>
        <w:pStyle w:val="BodyText1"/>
      </w:pPr>
    </w:p>
    <w:p w14:paraId="0D743C5C" w14:textId="77777777" w:rsidR="0077643B" w:rsidRPr="00671259" w:rsidRDefault="0077643B" w:rsidP="0077643B">
      <w:pPr>
        <w:pStyle w:val="BodyText"/>
        <w:keepNext/>
        <w:jc w:val="center"/>
        <w:rPr>
          <w:rFonts w:ascii="Arial" w:hAnsi="Arial"/>
        </w:rPr>
      </w:pPr>
      <w:r>
        <w:rPr>
          <w:rFonts w:ascii="Arial" w:hAnsi="Arial"/>
          <w:noProof/>
          <w:lang w:val="en-US"/>
        </w:rPr>
        <w:drawing>
          <wp:inline distT="0" distB="0" distL="0" distR="0" wp14:anchorId="6D333626" wp14:editId="60B14D88">
            <wp:extent cx="4338955" cy="3516630"/>
            <wp:effectExtent l="0" t="0" r="4445"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08">
                      <a:extLst>
                        <a:ext uri="{28A0092B-C50C-407E-A947-70E740481C1C}">
                          <a14:useLocalDpi xmlns:a14="http://schemas.microsoft.com/office/drawing/2010/main" val="0"/>
                        </a:ext>
                      </a:extLst>
                    </a:blip>
                    <a:srcRect t="9897" r="26234" b="10104"/>
                    <a:stretch>
                      <a:fillRect/>
                    </a:stretch>
                  </pic:blipFill>
                  <pic:spPr bwMode="auto">
                    <a:xfrm>
                      <a:off x="0" y="0"/>
                      <a:ext cx="4338955" cy="3516630"/>
                    </a:xfrm>
                    <a:prstGeom prst="rect">
                      <a:avLst/>
                    </a:prstGeom>
                    <a:noFill/>
                    <a:ln>
                      <a:noFill/>
                    </a:ln>
                  </pic:spPr>
                </pic:pic>
              </a:graphicData>
            </a:graphic>
          </wp:inline>
        </w:drawing>
      </w:r>
    </w:p>
    <w:p w14:paraId="3F3C3F9B" w14:textId="77777777" w:rsidR="0077643B" w:rsidRPr="00671259" w:rsidRDefault="0077643B" w:rsidP="0077643B">
      <w:pPr>
        <w:pStyle w:val="Caption"/>
        <w:rPr>
          <w:rFonts w:ascii="Arial" w:hAnsi="Arial"/>
        </w:rPr>
      </w:pPr>
      <w:bookmarkStart w:id="605" w:name="_Ref499707"/>
      <w:bookmarkStart w:id="606" w:name="_Toc334686398"/>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6</w:t>
      </w:r>
      <w:r w:rsidRPr="00671259">
        <w:rPr>
          <w:rFonts w:ascii="Arial" w:hAnsi="Arial"/>
        </w:rPr>
        <w:fldChar w:fldCharType="end"/>
      </w:r>
      <w:bookmarkEnd w:id="605"/>
      <w:r w:rsidRPr="00671259">
        <w:rPr>
          <w:rFonts w:ascii="Arial" w:hAnsi="Arial"/>
        </w:rPr>
        <w:tab/>
        <w:t xml:space="preserve">One hour of recordings with trials (snail tracks) shown in red. </w:t>
      </w:r>
      <w:r w:rsidRPr="00671259">
        <w:rPr>
          <w:rFonts w:ascii="Arial" w:hAnsi="Arial"/>
        </w:rPr>
        <w:br/>
      </w:r>
      <w:r w:rsidRPr="00671259">
        <w:rPr>
          <w:rFonts w:ascii="Arial" w:hAnsi="Arial"/>
          <w:szCs w:val="24"/>
        </w:rPr>
        <w:t>The yellow “snake” at sea is an eddy moving forth and back with a speed of app. 4 knots.</w:t>
      </w:r>
      <w:bookmarkEnd w:id="606"/>
      <w:r w:rsidRPr="00671259">
        <w:rPr>
          <w:rFonts w:ascii="Arial" w:hAnsi="Arial"/>
        </w:rPr>
        <w:t xml:space="preserve"> </w:t>
      </w:r>
    </w:p>
    <w:p w14:paraId="05610144" w14:textId="77777777" w:rsidR="0077643B" w:rsidRPr="00671259" w:rsidRDefault="0077643B" w:rsidP="0077643B">
      <w:pPr>
        <w:rPr>
          <w:rFonts w:ascii="Arial" w:hAnsi="Arial"/>
          <w:szCs w:val="22"/>
        </w:rPr>
      </w:pPr>
    </w:p>
    <w:p w14:paraId="757A4D04" w14:textId="77777777" w:rsidR="0077643B" w:rsidRPr="00741474" w:rsidRDefault="0077643B" w:rsidP="0077643B">
      <w:pPr>
        <w:pStyle w:val="Heading3"/>
        <w:rPr>
          <w:highlight w:val="green"/>
        </w:rPr>
      </w:pPr>
      <w:bookmarkStart w:id="607" w:name="_Toc314488019"/>
      <w:bookmarkStart w:id="608" w:name="_Toc334686151"/>
      <w:r w:rsidRPr="00741474">
        <w:rPr>
          <w:highlight w:val="green"/>
        </w:rPr>
        <w:t xml:space="preserve">Target </w:t>
      </w:r>
      <w:bookmarkEnd w:id="607"/>
      <w:r w:rsidRPr="00741474">
        <w:rPr>
          <w:highlight w:val="green"/>
        </w:rPr>
        <w:t>separation and target accuracy</w:t>
      </w:r>
      <w:bookmarkEnd w:id="608"/>
    </w:p>
    <w:p w14:paraId="6FE97EF2" w14:textId="77777777" w:rsidR="0077643B" w:rsidRPr="00741474" w:rsidRDefault="0077643B" w:rsidP="0077643B">
      <w:pPr>
        <w:rPr>
          <w:rFonts w:ascii="Arial" w:hAnsi="Arial"/>
          <w:highlight w:val="green"/>
        </w:rPr>
      </w:pPr>
      <w:r w:rsidRPr="00741474">
        <w:rPr>
          <w:rFonts w:ascii="Arial" w:hAnsi="Arial"/>
          <w:highlight w:val="green"/>
        </w:rPr>
        <w:t>Target separation (sometimes referred to as discrimination) requirements and target accuracy requirements should be considered separately.</w:t>
      </w:r>
    </w:p>
    <w:p w14:paraId="6BB80AB7" w14:textId="77777777" w:rsidR="0077643B" w:rsidRPr="00741474" w:rsidRDefault="0077643B" w:rsidP="0077643B">
      <w:pPr>
        <w:pStyle w:val="Heading4"/>
        <w:rPr>
          <w:highlight w:val="green"/>
          <w:lang w:val="en-US"/>
        </w:rPr>
      </w:pPr>
      <w:r w:rsidRPr="00741474">
        <w:rPr>
          <w:highlight w:val="green"/>
          <w:lang w:val="en-US"/>
        </w:rPr>
        <w:t>Target separation</w:t>
      </w:r>
    </w:p>
    <w:p w14:paraId="0E7FF19D" w14:textId="77777777" w:rsidR="0077643B" w:rsidRPr="00741474" w:rsidRDefault="0077643B" w:rsidP="0077643B">
      <w:pPr>
        <w:rPr>
          <w:rFonts w:ascii="Arial" w:hAnsi="Arial"/>
          <w:highlight w:val="green"/>
        </w:rPr>
      </w:pPr>
      <w:r w:rsidRPr="00741474">
        <w:rPr>
          <w:rFonts w:ascii="Arial" w:hAnsi="Arial"/>
          <w:highlight w:val="green"/>
        </w:rPr>
        <w: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t>
      </w:r>
    </w:p>
    <w:p w14:paraId="5D64D37F" w14:textId="77777777" w:rsidR="0077643B" w:rsidRPr="00741474" w:rsidRDefault="0077643B" w:rsidP="0077643B">
      <w:pPr>
        <w:rPr>
          <w:rFonts w:ascii="Arial" w:hAnsi="Arial"/>
          <w:highlight w:val="green"/>
        </w:rPr>
      </w:pPr>
      <w:r w:rsidRPr="00741474">
        <w:rPr>
          <w:rFonts w:ascii="Arial" w:hAnsi="Arial"/>
          <w:highlight w:val="green"/>
        </w:rPr>
        <w:t>The system should be designed in such a way that the required radar separations based on risk assessments can be achieved in the identified area(s) covered by the VTS service. 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operator.</w:t>
      </w:r>
    </w:p>
    <w:p w14:paraId="0012A993" w14:textId="77777777" w:rsidR="0077643B" w:rsidRPr="00736187" w:rsidRDefault="0077643B" w:rsidP="0077643B">
      <w:pPr>
        <w:rPr>
          <w:rFonts w:ascii="Arial" w:hAnsi="Arial"/>
        </w:rPr>
      </w:pPr>
      <w:r w:rsidRPr="00741474">
        <w:rPr>
          <w:rFonts w:ascii="Arial" w:hAnsi="Arial"/>
          <w:highlight w:val="green"/>
        </w:rPr>
        <w:fldChar w:fldCharType="begin"/>
      </w:r>
      <w:r w:rsidRPr="00741474">
        <w:rPr>
          <w:rFonts w:ascii="Arial" w:hAnsi="Arial"/>
          <w:highlight w:val="green"/>
        </w:rPr>
        <w:instrText xml:space="preserve"> REF _Ref159642161 \h  \* MERGEFORMAT </w:instrText>
      </w:r>
      <w:r w:rsidRPr="00741474">
        <w:rPr>
          <w:rFonts w:ascii="Arial" w:hAnsi="Arial"/>
          <w:highlight w:val="green"/>
        </w:rPr>
      </w:r>
      <w:r w:rsidRPr="00741474">
        <w:rPr>
          <w:rFonts w:ascii="Arial" w:hAnsi="Arial"/>
          <w:highlight w:val="green"/>
        </w:rPr>
        <w:fldChar w:fldCharType="separate"/>
      </w:r>
      <w:r w:rsidRPr="00741474">
        <w:rPr>
          <w:rFonts w:ascii="Arial" w:hAnsi="Arial"/>
          <w:highlight w:val="green"/>
        </w:rPr>
        <w:t>Table 2</w:t>
      </w:r>
      <w:r w:rsidRPr="00741474">
        <w:rPr>
          <w:rFonts w:ascii="Arial" w:hAnsi="Arial"/>
          <w:highlight w:val="green"/>
        </w:rPr>
        <w:noBreakHyphen/>
        <w:t>9</w:t>
      </w:r>
      <w:r w:rsidRPr="00741474">
        <w:rPr>
          <w:rFonts w:ascii="Arial" w:hAnsi="Arial"/>
          <w:highlight w:val="green"/>
        </w:rPr>
        <w:fldChar w:fldCharType="end"/>
      </w:r>
      <w:r w:rsidRPr="00741474">
        <w:rPr>
          <w:rFonts w:ascii="Arial" w:hAnsi="Arial"/>
          <w:highlight w:val="green"/>
        </w:rPr>
        <w:t xml:space="preserve"> provides separation requirements for point targets, suitable for Basic, Standard and Advanced capability. These apply to the separation of two similar sized </w:t>
      </w:r>
      <w:r>
        <w:rPr>
          <w:rFonts w:ascii="Arial" w:hAnsi="Arial"/>
          <w:highlight w:val="green"/>
        </w:rPr>
        <w:t xml:space="preserve">point </w:t>
      </w:r>
      <w:r w:rsidRPr="00741474">
        <w:rPr>
          <w:rFonts w:ascii="Arial" w:hAnsi="Arial"/>
          <w:highlight w:val="green"/>
        </w:rPr>
        <w:t>targets.</w:t>
      </w:r>
    </w:p>
    <w:p w14:paraId="6700183C" w14:textId="77777777" w:rsidR="0077643B" w:rsidRDefault="0077643B" w:rsidP="0077643B">
      <w:pPr>
        <w:rPr>
          <w:rFonts w:ascii="Arial" w:hAnsi="Arial"/>
        </w:rPr>
      </w:pPr>
      <w:r w:rsidRPr="008479D7">
        <w:rPr>
          <w:rFonts w:ascii="Arial" w:hAnsi="Arial"/>
          <w:highlight w:val="yellow"/>
        </w:rPr>
        <w:t xml:space="preserve">For larger (non-point) targets the definition of separation is highly dependent on physical size, aspect angles, pulse stretch etc. The VTS authority is recommended to express target separation requirements in operational terms rather than radar subsystem </w:t>
      </w:r>
      <w:commentRangeStart w:id="609"/>
      <w:r w:rsidRPr="008479D7">
        <w:rPr>
          <w:rFonts w:ascii="Arial" w:hAnsi="Arial"/>
          <w:highlight w:val="yellow"/>
        </w:rPr>
        <w:t>parameters</w:t>
      </w:r>
      <w:commentRangeEnd w:id="609"/>
      <w:r w:rsidRPr="008479D7">
        <w:rPr>
          <w:rStyle w:val="CommentReference"/>
          <w:highlight w:val="yellow"/>
        </w:rPr>
        <w:commentReference w:id="609"/>
      </w:r>
      <w:r w:rsidRPr="008479D7">
        <w:rPr>
          <w:rFonts w:ascii="Arial" w:hAnsi="Arial"/>
          <w:highlight w:val="yellow"/>
        </w:rPr>
        <w:t>.</w:t>
      </w:r>
      <w:r w:rsidRPr="00736187">
        <w:rPr>
          <w:rFonts w:ascii="Arial" w:hAnsi="Arial"/>
        </w:rPr>
        <w:t xml:space="preserve"> </w:t>
      </w:r>
    </w:p>
    <w:p w14:paraId="09AE999B" w14:textId="77777777" w:rsidR="0077643B" w:rsidRPr="00741474" w:rsidRDefault="0077643B" w:rsidP="0077643B">
      <w:pPr>
        <w:rPr>
          <w:rFonts w:ascii="Arial" w:hAnsi="Arial"/>
        </w:rPr>
      </w:pPr>
      <w:r w:rsidRPr="00741474">
        <w:rPr>
          <w:rFonts w:ascii="Arial" w:hAnsi="Arial"/>
          <w:highlight w:val="green"/>
        </w:rPr>
        <w:t>The special case of offshore installations will normally require target separation equivalent to Basic capabilities, whereas other operational requirements are Advanced</w:t>
      </w:r>
      <w:r>
        <w:rPr>
          <w:rFonts w:ascii="Arial" w:hAnsi="Arial"/>
        </w:rPr>
        <w:t>.</w:t>
      </w:r>
    </w:p>
    <w:p w14:paraId="0A478E54" w14:textId="77777777" w:rsidR="0077643B" w:rsidRPr="00671259" w:rsidRDefault="0077643B" w:rsidP="0077643B">
      <w:pPr>
        <w:pStyle w:val="BodyText"/>
        <w:rPr>
          <w:rFonts w:ascii="Arial" w:hAnsi="Arial"/>
          <w:sz w:val="22"/>
          <w:szCs w:val="22"/>
        </w:rPr>
      </w:pPr>
    </w:p>
    <w:p w14:paraId="762BD6C6" w14:textId="77777777" w:rsidR="0077643B" w:rsidRPr="0011502E" w:rsidRDefault="0077643B" w:rsidP="0077643B">
      <w:pPr>
        <w:pStyle w:val="Caption"/>
        <w:rPr>
          <w:rFonts w:ascii="Arial" w:hAnsi="Arial"/>
          <w:highlight w:val="green"/>
        </w:rPr>
      </w:pPr>
      <w:bookmarkStart w:id="610" w:name="_Ref159642161"/>
      <w:bookmarkStart w:id="611" w:name="_Toc159655734"/>
      <w:bookmarkStart w:id="612" w:name="_Toc161646933"/>
      <w:bookmarkStart w:id="613" w:name="_Toc334686376"/>
      <w:r w:rsidRPr="0011502E">
        <w:rPr>
          <w:rFonts w:ascii="Arial" w:hAnsi="Arial"/>
          <w:highlight w:val="green"/>
        </w:rPr>
        <w:t xml:space="preserve">Table </w:t>
      </w:r>
      <w:r w:rsidRPr="0011502E">
        <w:rPr>
          <w:rFonts w:ascii="Arial" w:hAnsi="Arial"/>
          <w:highlight w:val="green"/>
        </w:rPr>
        <w:fldChar w:fldCharType="begin"/>
      </w:r>
      <w:r w:rsidRPr="0011502E">
        <w:rPr>
          <w:rFonts w:ascii="Arial" w:hAnsi="Arial"/>
          <w:highlight w:val="green"/>
        </w:rPr>
        <w:instrText xml:space="preserve"> STYLEREF 1 \s </w:instrText>
      </w:r>
      <w:r w:rsidRPr="0011502E">
        <w:rPr>
          <w:rFonts w:ascii="Arial" w:hAnsi="Arial"/>
          <w:highlight w:val="green"/>
        </w:rPr>
        <w:fldChar w:fldCharType="separate"/>
      </w:r>
      <w:r w:rsidRPr="0011502E">
        <w:rPr>
          <w:rFonts w:ascii="Arial" w:hAnsi="Arial"/>
          <w:highlight w:val="green"/>
        </w:rPr>
        <w:t>2</w:t>
      </w:r>
      <w:r w:rsidRPr="0011502E">
        <w:rPr>
          <w:rFonts w:ascii="Arial" w:hAnsi="Arial"/>
          <w:highlight w:val="green"/>
        </w:rPr>
        <w:fldChar w:fldCharType="end"/>
      </w:r>
      <w:r w:rsidRPr="0011502E">
        <w:rPr>
          <w:rFonts w:ascii="Arial" w:hAnsi="Arial"/>
          <w:highlight w:val="green"/>
        </w:rPr>
        <w:noBreakHyphen/>
      </w:r>
      <w:r w:rsidRPr="0011502E">
        <w:rPr>
          <w:rFonts w:ascii="Arial" w:hAnsi="Arial"/>
          <w:highlight w:val="green"/>
        </w:rPr>
        <w:fldChar w:fldCharType="begin"/>
      </w:r>
      <w:r w:rsidRPr="0011502E">
        <w:rPr>
          <w:rFonts w:ascii="Arial" w:hAnsi="Arial"/>
          <w:highlight w:val="green"/>
        </w:rPr>
        <w:instrText xml:space="preserve"> SEQ Table \* ARABIC \s 1 </w:instrText>
      </w:r>
      <w:r w:rsidRPr="0011502E">
        <w:rPr>
          <w:rFonts w:ascii="Arial" w:hAnsi="Arial"/>
          <w:highlight w:val="green"/>
        </w:rPr>
        <w:fldChar w:fldCharType="separate"/>
      </w:r>
      <w:r w:rsidRPr="0011502E">
        <w:rPr>
          <w:rFonts w:ascii="Arial" w:hAnsi="Arial"/>
          <w:highlight w:val="green"/>
        </w:rPr>
        <w:t>9</w:t>
      </w:r>
      <w:r w:rsidRPr="0011502E">
        <w:rPr>
          <w:rFonts w:ascii="Arial" w:hAnsi="Arial"/>
          <w:highlight w:val="green"/>
        </w:rPr>
        <w:fldChar w:fldCharType="end"/>
      </w:r>
      <w:bookmarkEnd w:id="610"/>
      <w:r w:rsidRPr="0011502E">
        <w:rPr>
          <w:rFonts w:ascii="Arial" w:hAnsi="Arial"/>
          <w:highlight w:val="green"/>
        </w:rPr>
        <w:tab/>
      </w:r>
      <w:r w:rsidRPr="0011502E">
        <w:rPr>
          <w:rFonts w:ascii="Arial" w:hAnsi="Arial"/>
          <w:highlight w:val="green"/>
        </w:rPr>
        <w:tab/>
        <w:t>Target Separati</w:t>
      </w:r>
      <w:bookmarkEnd w:id="611"/>
      <w:bookmarkEnd w:id="612"/>
      <w:r w:rsidRPr="0011502E">
        <w:rPr>
          <w:rFonts w:ascii="Arial" w:hAnsi="Arial"/>
          <w:highlight w:val="green"/>
        </w:rPr>
        <w:t>on</w:t>
      </w:r>
      <w:bookmarkEnd w:id="613"/>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
        <w:gridCol w:w="425"/>
        <w:gridCol w:w="2126"/>
        <w:gridCol w:w="993"/>
        <w:gridCol w:w="992"/>
        <w:gridCol w:w="992"/>
        <w:gridCol w:w="992"/>
        <w:gridCol w:w="993"/>
        <w:gridCol w:w="992"/>
      </w:tblGrid>
      <w:tr w:rsidR="0077643B" w:rsidRPr="0011502E" w14:paraId="5CB9627D" w14:textId="77777777" w:rsidTr="004749B4">
        <w:trPr>
          <w:cantSplit/>
          <w:trHeight w:val="92"/>
        </w:trPr>
        <w:tc>
          <w:tcPr>
            <w:tcW w:w="2905" w:type="dxa"/>
            <w:gridSpan w:val="3"/>
            <w:vMerge w:val="restart"/>
            <w:vAlign w:val="center"/>
          </w:tcPr>
          <w:p w14:paraId="0ADB54DB"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Minimum target physical spacing for separation  in display and tracking</w:t>
            </w:r>
          </w:p>
        </w:tc>
        <w:tc>
          <w:tcPr>
            <w:tcW w:w="5954" w:type="dxa"/>
            <w:gridSpan w:val="6"/>
            <w:vAlign w:val="center"/>
          </w:tcPr>
          <w:p w14:paraId="1B5310D4" w14:textId="77777777" w:rsidR="0077643B" w:rsidRPr="0011502E" w:rsidRDefault="0077643B" w:rsidP="004749B4">
            <w:pPr>
              <w:keepNext/>
              <w:keepLines/>
              <w:jc w:val="center"/>
              <w:rPr>
                <w:rFonts w:ascii="Arial" w:hAnsi="Arial"/>
                <w:b/>
                <w:szCs w:val="22"/>
                <w:highlight w:val="green"/>
              </w:rPr>
            </w:pPr>
            <w:r w:rsidRPr="0011502E">
              <w:rPr>
                <w:rFonts w:ascii="Arial" w:hAnsi="Arial"/>
                <w:b/>
                <w:szCs w:val="22"/>
                <w:highlight w:val="green"/>
              </w:rPr>
              <w:t>Capability</w:t>
            </w:r>
          </w:p>
        </w:tc>
      </w:tr>
      <w:tr w:rsidR="0077643B" w:rsidRPr="0011502E" w14:paraId="2C642A0F" w14:textId="77777777" w:rsidTr="004749B4">
        <w:trPr>
          <w:cantSplit/>
          <w:trHeight w:val="331"/>
        </w:trPr>
        <w:tc>
          <w:tcPr>
            <w:tcW w:w="2905" w:type="dxa"/>
            <w:gridSpan w:val="3"/>
            <w:vMerge/>
            <w:vAlign w:val="center"/>
          </w:tcPr>
          <w:p w14:paraId="4F044E92" w14:textId="77777777" w:rsidR="0077643B" w:rsidRPr="0011502E" w:rsidRDefault="0077643B" w:rsidP="004749B4">
            <w:pPr>
              <w:pStyle w:val="BodyTextIndent"/>
              <w:keepNext/>
              <w:keepLines/>
              <w:ind w:left="0"/>
              <w:rPr>
                <w:rFonts w:ascii="Arial" w:hAnsi="Arial"/>
                <w:sz w:val="20"/>
                <w:highlight w:val="green"/>
              </w:rPr>
            </w:pPr>
          </w:p>
        </w:tc>
        <w:tc>
          <w:tcPr>
            <w:tcW w:w="1985" w:type="dxa"/>
            <w:gridSpan w:val="2"/>
            <w:vAlign w:val="center"/>
          </w:tcPr>
          <w:p w14:paraId="734705DC" w14:textId="77777777" w:rsidR="0077643B" w:rsidRPr="0011502E" w:rsidRDefault="0077643B" w:rsidP="004749B4">
            <w:pPr>
              <w:keepNext/>
              <w:keepLines/>
              <w:jc w:val="center"/>
              <w:rPr>
                <w:rFonts w:ascii="Arial" w:hAnsi="Arial"/>
                <w:b/>
                <w:szCs w:val="22"/>
                <w:highlight w:val="green"/>
              </w:rPr>
            </w:pPr>
            <w:r w:rsidRPr="0011502E">
              <w:rPr>
                <w:rFonts w:ascii="Arial" w:hAnsi="Arial"/>
                <w:b/>
                <w:szCs w:val="22"/>
                <w:highlight w:val="green"/>
              </w:rPr>
              <w:t>Basic</w:t>
            </w:r>
          </w:p>
        </w:tc>
        <w:tc>
          <w:tcPr>
            <w:tcW w:w="1984" w:type="dxa"/>
            <w:gridSpan w:val="2"/>
            <w:vAlign w:val="center"/>
          </w:tcPr>
          <w:p w14:paraId="06B8CC6D" w14:textId="77777777" w:rsidR="0077643B" w:rsidRPr="0011502E" w:rsidRDefault="0077643B" w:rsidP="004749B4">
            <w:pPr>
              <w:keepNext/>
              <w:keepLines/>
              <w:jc w:val="center"/>
              <w:rPr>
                <w:rFonts w:ascii="Arial" w:hAnsi="Arial"/>
                <w:b/>
                <w:szCs w:val="22"/>
                <w:highlight w:val="green"/>
              </w:rPr>
            </w:pPr>
            <w:r w:rsidRPr="0011502E">
              <w:rPr>
                <w:rFonts w:ascii="Arial" w:hAnsi="Arial"/>
                <w:b/>
                <w:szCs w:val="22"/>
                <w:highlight w:val="green"/>
              </w:rPr>
              <w:t>Standard</w:t>
            </w:r>
          </w:p>
        </w:tc>
        <w:tc>
          <w:tcPr>
            <w:tcW w:w="1985" w:type="dxa"/>
            <w:gridSpan w:val="2"/>
            <w:vAlign w:val="center"/>
          </w:tcPr>
          <w:p w14:paraId="7A871CAE" w14:textId="77777777" w:rsidR="0077643B" w:rsidRPr="0011502E" w:rsidRDefault="0077643B" w:rsidP="004749B4">
            <w:pPr>
              <w:keepNext/>
              <w:keepLines/>
              <w:jc w:val="center"/>
              <w:rPr>
                <w:rFonts w:ascii="Arial" w:hAnsi="Arial"/>
                <w:b/>
                <w:szCs w:val="22"/>
                <w:highlight w:val="green"/>
              </w:rPr>
            </w:pPr>
            <w:r w:rsidRPr="0011502E">
              <w:rPr>
                <w:rFonts w:ascii="Arial" w:hAnsi="Arial"/>
                <w:b/>
                <w:szCs w:val="22"/>
                <w:highlight w:val="green"/>
              </w:rPr>
              <w:t>Advanced</w:t>
            </w:r>
          </w:p>
        </w:tc>
      </w:tr>
      <w:tr w:rsidR="0077643B" w:rsidRPr="0011502E" w14:paraId="356C0572" w14:textId="77777777" w:rsidTr="004749B4">
        <w:trPr>
          <w:cantSplit/>
          <w:trHeight w:val="92"/>
        </w:trPr>
        <w:tc>
          <w:tcPr>
            <w:tcW w:w="2905" w:type="dxa"/>
            <w:gridSpan w:val="3"/>
            <w:vMerge/>
            <w:vAlign w:val="center"/>
          </w:tcPr>
          <w:p w14:paraId="19AE5C31" w14:textId="77777777" w:rsidR="0077643B" w:rsidRPr="0011502E" w:rsidRDefault="0077643B" w:rsidP="004749B4">
            <w:pPr>
              <w:pStyle w:val="BodyTextIndent"/>
              <w:keepNext/>
              <w:keepLines/>
              <w:ind w:left="0"/>
              <w:rPr>
                <w:rFonts w:ascii="Arial" w:hAnsi="Arial"/>
                <w:sz w:val="20"/>
                <w:highlight w:val="green"/>
              </w:rPr>
            </w:pPr>
          </w:p>
        </w:tc>
        <w:tc>
          <w:tcPr>
            <w:tcW w:w="993" w:type="dxa"/>
            <w:vAlign w:val="center"/>
          </w:tcPr>
          <w:p w14:paraId="51137601"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Display</w:t>
            </w:r>
          </w:p>
        </w:tc>
        <w:tc>
          <w:tcPr>
            <w:tcW w:w="992" w:type="dxa"/>
            <w:vAlign w:val="center"/>
          </w:tcPr>
          <w:p w14:paraId="72A2D2A9"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Tracking</w:t>
            </w:r>
          </w:p>
        </w:tc>
        <w:tc>
          <w:tcPr>
            <w:tcW w:w="992" w:type="dxa"/>
            <w:vAlign w:val="center"/>
          </w:tcPr>
          <w:p w14:paraId="6B78967A"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Display</w:t>
            </w:r>
          </w:p>
        </w:tc>
        <w:tc>
          <w:tcPr>
            <w:tcW w:w="992" w:type="dxa"/>
            <w:vAlign w:val="center"/>
          </w:tcPr>
          <w:p w14:paraId="0C31B48B"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Tracking</w:t>
            </w:r>
          </w:p>
        </w:tc>
        <w:tc>
          <w:tcPr>
            <w:tcW w:w="993" w:type="dxa"/>
            <w:vAlign w:val="center"/>
          </w:tcPr>
          <w:p w14:paraId="69E7F376"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Display</w:t>
            </w:r>
          </w:p>
        </w:tc>
        <w:tc>
          <w:tcPr>
            <w:tcW w:w="992" w:type="dxa"/>
            <w:vAlign w:val="center"/>
          </w:tcPr>
          <w:p w14:paraId="0273F433"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Tracking</w:t>
            </w:r>
          </w:p>
        </w:tc>
      </w:tr>
      <w:tr w:rsidR="0077643B" w:rsidRPr="0011502E" w14:paraId="193EFC76" w14:textId="77777777" w:rsidTr="004749B4">
        <w:trPr>
          <w:cantSplit/>
          <w:trHeight w:val="1177"/>
        </w:trPr>
        <w:tc>
          <w:tcPr>
            <w:tcW w:w="779" w:type="dxa"/>
            <w:gridSpan w:val="2"/>
            <w:vMerge w:val="restart"/>
            <w:textDirection w:val="btLr"/>
          </w:tcPr>
          <w:p w14:paraId="0C19B3BF"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In range</w:t>
            </w:r>
          </w:p>
        </w:tc>
        <w:tc>
          <w:tcPr>
            <w:tcW w:w="2126" w:type="dxa"/>
            <w:vAlign w:val="center"/>
          </w:tcPr>
          <w:p w14:paraId="51115BE3"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Short range applications (&lt;5 nm coverage – include waterways, harbours etc)</w:t>
            </w:r>
          </w:p>
        </w:tc>
        <w:tc>
          <w:tcPr>
            <w:tcW w:w="993" w:type="dxa"/>
            <w:vAlign w:val="center"/>
          </w:tcPr>
          <w:p w14:paraId="21FEE17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c>
          <w:tcPr>
            <w:tcW w:w="992" w:type="dxa"/>
            <w:vAlign w:val="center"/>
          </w:tcPr>
          <w:p w14:paraId="4A1C6F71"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40 m</w:t>
            </w:r>
          </w:p>
        </w:tc>
        <w:tc>
          <w:tcPr>
            <w:tcW w:w="992" w:type="dxa"/>
            <w:vAlign w:val="center"/>
          </w:tcPr>
          <w:p w14:paraId="3FEC1A64"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20 m</w:t>
            </w:r>
          </w:p>
        </w:tc>
        <w:tc>
          <w:tcPr>
            <w:tcW w:w="992" w:type="dxa"/>
            <w:vAlign w:val="center"/>
          </w:tcPr>
          <w:p w14:paraId="5FBD4E16"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30 m</w:t>
            </w:r>
          </w:p>
        </w:tc>
        <w:tc>
          <w:tcPr>
            <w:tcW w:w="993" w:type="dxa"/>
            <w:vAlign w:val="center"/>
          </w:tcPr>
          <w:p w14:paraId="7C698113"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15 m</w:t>
            </w:r>
          </w:p>
        </w:tc>
        <w:tc>
          <w:tcPr>
            <w:tcW w:w="992" w:type="dxa"/>
            <w:vAlign w:val="center"/>
          </w:tcPr>
          <w:p w14:paraId="7689A2FF"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r>
      <w:tr w:rsidR="0077643B" w:rsidRPr="0011502E" w14:paraId="2C3CBA17" w14:textId="77777777" w:rsidTr="004749B4">
        <w:trPr>
          <w:cantSplit/>
          <w:trHeight w:val="92"/>
        </w:trPr>
        <w:tc>
          <w:tcPr>
            <w:tcW w:w="779" w:type="dxa"/>
            <w:gridSpan w:val="2"/>
            <w:vMerge/>
            <w:textDirection w:val="btLr"/>
          </w:tcPr>
          <w:p w14:paraId="2067FD08" w14:textId="77777777" w:rsidR="0077643B" w:rsidRPr="0011502E" w:rsidRDefault="0077643B" w:rsidP="004749B4">
            <w:pPr>
              <w:pStyle w:val="BodyTextIndent"/>
              <w:keepNext/>
              <w:keepLines/>
              <w:ind w:left="113" w:right="113"/>
              <w:jc w:val="center"/>
              <w:rPr>
                <w:rFonts w:ascii="Arial" w:hAnsi="Arial"/>
                <w:sz w:val="20"/>
                <w:highlight w:val="green"/>
              </w:rPr>
            </w:pPr>
          </w:p>
        </w:tc>
        <w:tc>
          <w:tcPr>
            <w:tcW w:w="2126" w:type="dxa"/>
            <w:vAlign w:val="center"/>
          </w:tcPr>
          <w:p w14:paraId="5062DE4B"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Long range applications (up to 20 nm coverage – littoral waters, offshore etc)</w:t>
            </w:r>
          </w:p>
        </w:tc>
        <w:tc>
          <w:tcPr>
            <w:tcW w:w="993" w:type="dxa"/>
            <w:vAlign w:val="center"/>
          </w:tcPr>
          <w:p w14:paraId="7BF6BA89"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75 m</w:t>
            </w:r>
          </w:p>
        </w:tc>
        <w:tc>
          <w:tcPr>
            <w:tcW w:w="992" w:type="dxa"/>
            <w:vAlign w:val="center"/>
          </w:tcPr>
          <w:p w14:paraId="435F0B10"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100m</w:t>
            </w:r>
          </w:p>
        </w:tc>
        <w:tc>
          <w:tcPr>
            <w:tcW w:w="992" w:type="dxa"/>
            <w:vAlign w:val="center"/>
          </w:tcPr>
          <w:p w14:paraId="303830DE"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60 m</w:t>
            </w:r>
          </w:p>
        </w:tc>
        <w:tc>
          <w:tcPr>
            <w:tcW w:w="992" w:type="dxa"/>
            <w:vAlign w:val="center"/>
          </w:tcPr>
          <w:p w14:paraId="76B77622"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75 m</w:t>
            </w:r>
          </w:p>
        </w:tc>
        <w:tc>
          <w:tcPr>
            <w:tcW w:w="993" w:type="dxa"/>
            <w:vAlign w:val="center"/>
          </w:tcPr>
          <w:p w14:paraId="773BED1C"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50 m</w:t>
            </w:r>
          </w:p>
        </w:tc>
        <w:tc>
          <w:tcPr>
            <w:tcW w:w="992" w:type="dxa"/>
            <w:vAlign w:val="center"/>
          </w:tcPr>
          <w:p w14:paraId="510447A1"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60 m</w:t>
            </w:r>
          </w:p>
        </w:tc>
      </w:tr>
      <w:tr w:rsidR="0077643B" w:rsidRPr="0011502E" w14:paraId="0689F874" w14:textId="77777777" w:rsidTr="004749B4">
        <w:trPr>
          <w:cantSplit/>
          <w:trHeight w:val="92"/>
        </w:trPr>
        <w:tc>
          <w:tcPr>
            <w:tcW w:w="779" w:type="dxa"/>
            <w:gridSpan w:val="2"/>
            <w:vMerge/>
            <w:textDirection w:val="btLr"/>
          </w:tcPr>
          <w:p w14:paraId="30BBCC96" w14:textId="77777777" w:rsidR="0077643B" w:rsidRPr="0011502E" w:rsidRDefault="0077643B" w:rsidP="004749B4">
            <w:pPr>
              <w:pStyle w:val="BodyTextIndent"/>
              <w:keepNext/>
              <w:keepLines/>
              <w:ind w:left="113" w:right="113"/>
              <w:jc w:val="center"/>
              <w:rPr>
                <w:rFonts w:ascii="Arial" w:hAnsi="Arial"/>
                <w:sz w:val="20"/>
                <w:highlight w:val="green"/>
              </w:rPr>
            </w:pPr>
          </w:p>
        </w:tc>
        <w:tc>
          <w:tcPr>
            <w:tcW w:w="2126" w:type="dxa"/>
            <w:vAlign w:val="center"/>
          </w:tcPr>
          <w:p w14:paraId="2FA4743B"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Very long range applications (&gt;20 nm coverage)</w:t>
            </w:r>
          </w:p>
        </w:tc>
        <w:tc>
          <w:tcPr>
            <w:tcW w:w="1985" w:type="dxa"/>
            <w:gridSpan w:val="2"/>
            <w:vAlign w:val="center"/>
          </w:tcPr>
          <w:p w14:paraId="530BB7D3"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N/A</w:t>
            </w:r>
          </w:p>
        </w:tc>
        <w:tc>
          <w:tcPr>
            <w:tcW w:w="992" w:type="dxa"/>
            <w:vAlign w:val="center"/>
          </w:tcPr>
          <w:p w14:paraId="039802EE"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100 m</w:t>
            </w:r>
          </w:p>
        </w:tc>
        <w:tc>
          <w:tcPr>
            <w:tcW w:w="992" w:type="dxa"/>
            <w:vAlign w:val="center"/>
          </w:tcPr>
          <w:p w14:paraId="79B51FCD"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125 m</w:t>
            </w:r>
          </w:p>
        </w:tc>
        <w:tc>
          <w:tcPr>
            <w:tcW w:w="993" w:type="dxa"/>
            <w:vAlign w:val="center"/>
          </w:tcPr>
          <w:p w14:paraId="3491F64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80 m</w:t>
            </w:r>
          </w:p>
        </w:tc>
        <w:tc>
          <w:tcPr>
            <w:tcW w:w="992" w:type="dxa"/>
            <w:vAlign w:val="center"/>
          </w:tcPr>
          <w:p w14:paraId="5EA1F6E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100 m</w:t>
            </w:r>
          </w:p>
        </w:tc>
      </w:tr>
      <w:tr w:rsidR="0077643B" w:rsidRPr="0011502E" w14:paraId="5B35D767" w14:textId="77777777" w:rsidTr="004749B4">
        <w:trPr>
          <w:cantSplit/>
          <w:trHeight w:val="46"/>
        </w:trPr>
        <w:tc>
          <w:tcPr>
            <w:tcW w:w="354" w:type="dxa"/>
            <w:vMerge w:val="restart"/>
            <w:textDirection w:val="btLr"/>
          </w:tcPr>
          <w:p w14:paraId="760D2944"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In azimuth</w:t>
            </w:r>
          </w:p>
        </w:tc>
        <w:tc>
          <w:tcPr>
            <w:tcW w:w="425" w:type="dxa"/>
            <w:vMerge w:val="restart"/>
            <w:textDirection w:val="btLr"/>
          </w:tcPr>
          <w:p w14:paraId="71F51F92"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X-band</w:t>
            </w:r>
          </w:p>
        </w:tc>
        <w:tc>
          <w:tcPr>
            <w:tcW w:w="2126" w:type="dxa"/>
            <w:vAlign w:val="center"/>
          </w:tcPr>
          <w:p w14:paraId="63C90645"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Angle between targets as seen from the radar</w:t>
            </w:r>
          </w:p>
        </w:tc>
        <w:tc>
          <w:tcPr>
            <w:tcW w:w="993" w:type="dxa"/>
            <w:vAlign w:val="center"/>
          </w:tcPr>
          <w:p w14:paraId="32026400" w14:textId="77777777" w:rsidR="0077643B" w:rsidRPr="0011502E" w:rsidRDefault="0077643B" w:rsidP="004749B4">
            <w:pPr>
              <w:keepNext/>
              <w:keepLines/>
              <w:jc w:val="center"/>
              <w:rPr>
                <w:rFonts w:ascii="Arial" w:hAnsi="Arial"/>
                <w:sz w:val="20"/>
                <w:szCs w:val="20"/>
                <w:highlight w:val="green"/>
                <w:vertAlign w:val="superscript"/>
              </w:rPr>
            </w:pPr>
            <w:r w:rsidRPr="0011502E">
              <w:rPr>
                <w:rFonts w:ascii="Arial" w:hAnsi="Arial"/>
                <w:sz w:val="20"/>
                <w:szCs w:val="20"/>
                <w:highlight w:val="green"/>
              </w:rPr>
              <w:t>1.2</w:t>
            </w:r>
            <w:r w:rsidRPr="0011502E">
              <w:rPr>
                <w:rFonts w:ascii="Arial" w:hAnsi="Arial"/>
                <w:sz w:val="20"/>
                <w:szCs w:val="20"/>
                <w:highlight w:val="green"/>
                <w:vertAlign w:val="superscript"/>
              </w:rPr>
              <w:t>o</w:t>
            </w:r>
          </w:p>
        </w:tc>
        <w:tc>
          <w:tcPr>
            <w:tcW w:w="992" w:type="dxa"/>
            <w:vAlign w:val="center"/>
          </w:tcPr>
          <w:p w14:paraId="20C33329"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1.3</w:t>
            </w:r>
            <w:r w:rsidRPr="0011502E">
              <w:rPr>
                <w:rFonts w:ascii="Arial" w:hAnsi="Arial"/>
                <w:sz w:val="20"/>
                <w:szCs w:val="20"/>
                <w:highlight w:val="green"/>
                <w:vertAlign w:val="superscript"/>
              </w:rPr>
              <w:t>o</w:t>
            </w:r>
          </w:p>
        </w:tc>
        <w:tc>
          <w:tcPr>
            <w:tcW w:w="992" w:type="dxa"/>
            <w:vAlign w:val="center"/>
          </w:tcPr>
          <w:p w14:paraId="7B8E799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0.7</w:t>
            </w:r>
            <w:r w:rsidRPr="0011502E">
              <w:rPr>
                <w:rFonts w:ascii="Arial" w:hAnsi="Arial"/>
                <w:sz w:val="20"/>
                <w:szCs w:val="20"/>
                <w:highlight w:val="green"/>
                <w:vertAlign w:val="superscript"/>
              </w:rPr>
              <w:t>o</w:t>
            </w:r>
          </w:p>
        </w:tc>
        <w:tc>
          <w:tcPr>
            <w:tcW w:w="992" w:type="dxa"/>
            <w:vAlign w:val="center"/>
          </w:tcPr>
          <w:p w14:paraId="23DBA3EC"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0.8</w:t>
            </w:r>
            <w:r w:rsidRPr="0011502E">
              <w:rPr>
                <w:rFonts w:ascii="Arial" w:hAnsi="Arial"/>
                <w:sz w:val="20"/>
                <w:szCs w:val="20"/>
                <w:highlight w:val="green"/>
                <w:vertAlign w:val="superscript"/>
              </w:rPr>
              <w:t>o</w:t>
            </w:r>
          </w:p>
        </w:tc>
        <w:tc>
          <w:tcPr>
            <w:tcW w:w="993" w:type="dxa"/>
            <w:vAlign w:val="center"/>
          </w:tcPr>
          <w:p w14:paraId="3C2C5732"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0.55</w:t>
            </w:r>
            <w:r w:rsidRPr="0011502E">
              <w:rPr>
                <w:rFonts w:ascii="Arial" w:hAnsi="Arial"/>
                <w:sz w:val="20"/>
                <w:szCs w:val="20"/>
                <w:highlight w:val="green"/>
                <w:vertAlign w:val="superscript"/>
              </w:rPr>
              <w:t>o</w:t>
            </w:r>
          </w:p>
        </w:tc>
        <w:tc>
          <w:tcPr>
            <w:tcW w:w="992" w:type="dxa"/>
            <w:vAlign w:val="center"/>
          </w:tcPr>
          <w:p w14:paraId="0C19F76D"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0.6</w:t>
            </w:r>
            <w:r w:rsidRPr="0011502E">
              <w:rPr>
                <w:rFonts w:ascii="Arial" w:hAnsi="Arial"/>
                <w:sz w:val="20"/>
                <w:szCs w:val="20"/>
                <w:highlight w:val="green"/>
                <w:vertAlign w:val="superscript"/>
              </w:rPr>
              <w:t>o</w:t>
            </w:r>
          </w:p>
        </w:tc>
      </w:tr>
      <w:tr w:rsidR="0077643B" w:rsidRPr="0011502E" w14:paraId="0F66366F" w14:textId="77777777" w:rsidTr="004749B4">
        <w:trPr>
          <w:cantSplit/>
          <w:trHeight w:val="46"/>
        </w:trPr>
        <w:tc>
          <w:tcPr>
            <w:tcW w:w="354" w:type="dxa"/>
            <w:vMerge/>
          </w:tcPr>
          <w:p w14:paraId="3B957D35" w14:textId="77777777" w:rsidR="0077643B" w:rsidRPr="0011502E" w:rsidRDefault="0077643B" w:rsidP="004749B4">
            <w:pPr>
              <w:pStyle w:val="BodyTextIndent"/>
              <w:keepNext/>
              <w:keepLines/>
              <w:ind w:left="0"/>
              <w:rPr>
                <w:rFonts w:ascii="Arial" w:hAnsi="Arial"/>
                <w:b/>
                <w:bCs/>
                <w:sz w:val="20"/>
                <w:highlight w:val="green"/>
              </w:rPr>
            </w:pPr>
          </w:p>
        </w:tc>
        <w:tc>
          <w:tcPr>
            <w:tcW w:w="425" w:type="dxa"/>
            <w:vMerge/>
          </w:tcPr>
          <w:p w14:paraId="70F13E95" w14:textId="77777777" w:rsidR="0077643B" w:rsidRPr="0011502E" w:rsidRDefault="0077643B" w:rsidP="004749B4">
            <w:pPr>
              <w:pStyle w:val="BodyTextIndent"/>
              <w:keepNext/>
              <w:keepLines/>
              <w:ind w:left="0"/>
              <w:rPr>
                <w:rFonts w:ascii="Arial" w:hAnsi="Arial"/>
                <w:b/>
                <w:bCs/>
                <w:sz w:val="20"/>
                <w:highlight w:val="green"/>
              </w:rPr>
            </w:pPr>
          </w:p>
        </w:tc>
        <w:tc>
          <w:tcPr>
            <w:tcW w:w="2126" w:type="dxa"/>
            <w:vAlign w:val="center"/>
          </w:tcPr>
          <w:p w14:paraId="71FABC48"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Or distance in metres, whichever is the greater</w:t>
            </w:r>
          </w:p>
        </w:tc>
        <w:tc>
          <w:tcPr>
            <w:tcW w:w="993" w:type="dxa"/>
            <w:vAlign w:val="center"/>
          </w:tcPr>
          <w:p w14:paraId="3B161490"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c>
          <w:tcPr>
            <w:tcW w:w="992" w:type="dxa"/>
            <w:vAlign w:val="center"/>
          </w:tcPr>
          <w:p w14:paraId="591F9C45"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40 m</w:t>
            </w:r>
          </w:p>
        </w:tc>
        <w:tc>
          <w:tcPr>
            <w:tcW w:w="992" w:type="dxa"/>
            <w:vAlign w:val="center"/>
          </w:tcPr>
          <w:p w14:paraId="2CBAF99B"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20 m</w:t>
            </w:r>
          </w:p>
        </w:tc>
        <w:tc>
          <w:tcPr>
            <w:tcW w:w="992" w:type="dxa"/>
            <w:vAlign w:val="center"/>
          </w:tcPr>
          <w:p w14:paraId="1C06706C"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30 m</w:t>
            </w:r>
          </w:p>
        </w:tc>
        <w:tc>
          <w:tcPr>
            <w:tcW w:w="993" w:type="dxa"/>
            <w:vAlign w:val="center"/>
          </w:tcPr>
          <w:p w14:paraId="3E13B32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15 m</w:t>
            </w:r>
          </w:p>
        </w:tc>
        <w:tc>
          <w:tcPr>
            <w:tcW w:w="992" w:type="dxa"/>
            <w:vAlign w:val="center"/>
          </w:tcPr>
          <w:p w14:paraId="14CCC9CB"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r>
      <w:tr w:rsidR="0077643B" w:rsidRPr="0011502E" w14:paraId="1FDFE166" w14:textId="77777777" w:rsidTr="004749B4">
        <w:trPr>
          <w:cantSplit/>
          <w:trHeight w:val="46"/>
        </w:trPr>
        <w:tc>
          <w:tcPr>
            <w:tcW w:w="354" w:type="dxa"/>
            <w:vMerge/>
          </w:tcPr>
          <w:p w14:paraId="5F42F0F3" w14:textId="77777777" w:rsidR="0077643B" w:rsidRPr="0011502E" w:rsidRDefault="0077643B" w:rsidP="004749B4">
            <w:pPr>
              <w:pStyle w:val="BodyTextIndent"/>
              <w:keepNext/>
              <w:keepLines/>
              <w:ind w:left="0"/>
              <w:rPr>
                <w:rFonts w:ascii="Arial" w:hAnsi="Arial"/>
                <w:b/>
                <w:bCs/>
                <w:sz w:val="20"/>
                <w:highlight w:val="green"/>
              </w:rPr>
            </w:pPr>
          </w:p>
        </w:tc>
        <w:tc>
          <w:tcPr>
            <w:tcW w:w="425" w:type="dxa"/>
            <w:vMerge/>
          </w:tcPr>
          <w:p w14:paraId="26229610" w14:textId="77777777" w:rsidR="0077643B" w:rsidRPr="0011502E" w:rsidRDefault="0077643B" w:rsidP="004749B4">
            <w:pPr>
              <w:pStyle w:val="BodyTextIndent"/>
              <w:keepNext/>
              <w:keepLines/>
              <w:ind w:left="0"/>
              <w:rPr>
                <w:rFonts w:ascii="Arial" w:hAnsi="Arial"/>
                <w:b/>
                <w:bCs/>
                <w:sz w:val="20"/>
                <w:highlight w:val="green"/>
              </w:rPr>
            </w:pPr>
          </w:p>
        </w:tc>
        <w:tc>
          <w:tcPr>
            <w:tcW w:w="2126" w:type="dxa"/>
            <w:vAlign w:val="center"/>
          </w:tcPr>
          <w:p w14:paraId="17E399FD"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Corresponding –3 dB antenna horizontal beam width</w:t>
            </w:r>
          </w:p>
        </w:tc>
        <w:tc>
          <w:tcPr>
            <w:tcW w:w="1985" w:type="dxa"/>
            <w:gridSpan w:val="2"/>
            <w:vAlign w:val="center"/>
          </w:tcPr>
          <w:p w14:paraId="11973EE7"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≤0.7</w:t>
            </w:r>
            <w:r w:rsidRPr="0011502E">
              <w:rPr>
                <w:rFonts w:ascii="Arial" w:hAnsi="Arial"/>
                <w:sz w:val="20"/>
                <w:szCs w:val="20"/>
                <w:highlight w:val="green"/>
                <w:vertAlign w:val="superscript"/>
              </w:rPr>
              <w:t>o</w:t>
            </w:r>
          </w:p>
        </w:tc>
        <w:tc>
          <w:tcPr>
            <w:tcW w:w="1984" w:type="dxa"/>
            <w:gridSpan w:val="2"/>
            <w:vAlign w:val="center"/>
          </w:tcPr>
          <w:p w14:paraId="7254DC09"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≤0.45</w:t>
            </w:r>
            <w:r w:rsidRPr="0011502E">
              <w:rPr>
                <w:rFonts w:ascii="Arial" w:hAnsi="Arial"/>
                <w:sz w:val="20"/>
                <w:szCs w:val="20"/>
                <w:highlight w:val="green"/>
                <w:vertAlign w:val="superscript"/>
              </w:rPr>
              <w:t>o</w:t>
            </w:r>
          </w:p>
        </w:tc>
        <w:tc>
          <w:tcPr>
            <w:tcW w:w="1985" w:type="dxa"/>
            <w:gridSpan w:val="2"/>
            <w:vAlign w:val="center"/>
          </w:tcPr>
          <w:p w14:paraId="3C8A475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≤0.4</w:t>
            </w:r>
            <w:r w:rsidRPr="0011502E">
              <w:rPr>
                <w:rFonts w:ascii="Arial" w:hAnsi="Arial"/>
                <w:sz w:val="20"/>
                <w:szCs w:val="20"/>
                <w:highlight w:val="green"/>
                <w:vertAlign w:val="superscript"/>
              </w:rPr>
              <w:t>o</w:t>
            </w:r>
          </w:p>
        </w:tc>
      </w:tr>
      <w:tr w:rsidR="0077643B" w:rsidRPr="0011502E" w14:paraId="028E25B9" w14:textId="77777777" w:rsidTr="004749B4">
        <w:trPr>
          <w:cantSplit/>
          <w:trHeight w:val="46"/>
        </w:trPr>
        <w:tc>
          <w:tcPr>
            <w:tcW w:w="354" w:type="dxa"/>
            <w:vMerge/>
          </w:tcPr>
          <w:p w14:paraId="6AD6C524" w14:textId="77777777" w:rsidR="0077643B" w:rsidRPr="0011502E" w:rsidRDefault="0077643B" w:rsidP="004749B4">
            <w:pPr>
              <w:pStyle w:val="BodyTextIndent"/>
              <w:keepNext/>
              <w:keepLines/>
              <w:ind w:left="0"/>
              <w:rPr>
                <w:rFonts w:ascii="Arial" w:hAnsi="Arial"/>
                <w:b/>
                <w:bCs/>
                <w:sz w:val="20"/>
                <w:highlight w:val="green"/>
              </w:rPr>
            </w:pPr>
          </w:p>
        </w:tc>
        <w:tc>
          <w:tcPr>
            <w:tcW w:w="425" w:type="dxa"/>
            <w:vMerge w:val="restart"/>
            <w:textDirection w:val="btLr"/>
          </w:tcPr>
          <w:p w14:paraId="4C55F40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S-band</w:t>
            </w:r>
          </w:p>
        </w:tc>
        <w:tc>
          <w:tcPr>
            <w:tcW w:w="2126" w:type="dxa"/>
            <w:vAlign w:val="center"/>
          </w:tcPr>
          <w:p w14:paraId="187FBDC9"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Angle between targets as seen from the radar</w:t>
            </w:r>
          </w:p>
        </w:tc>
        <w:tc>
          <w:tcPr>
            <w:tcW w:w="1985" w:type="dxa"/>
            <w:gridSpan w:val="2"/>
            <w:vMerge w:val="restart"/>
            <w:vAlign w:val="center"/>
          </w:tcPr>
          <w:p w14:paraId="77A08A8E"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N/A</w:t>
            </w:r>
          </w:p>
        </w:tc>
        <w:tc>
          <w:tcPr>
            <w:tcW w:w="992" w:type="dxa"/>
            <w:vAlign w:val="center"/>
          </w:tcPr>
          <w:p w14:paraId="64F04ED0"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3.5</w:t>
            </w:r>
            <w:r w:rsidRPr="0011502E">
              <w:rPr>
                <w:rFonts w:ascii="Arial" w:hAnsi="Arial"/>
                <w:sz w:val="20"/>
                <w:szCs w:val="20"/>
                <w:highlight w:val="green"/>
                <w:vertAlign w:val="superscript"/>
              </w:rPr>
              <w:t>o</w:t>
            </w:r>
          </w:p>
        </w:tc>
        <w:tc>
          <w:tcPr>
            <w:tcW w:w="992" w:type="dxa"/>
            <w:vAlign w:val="center"/>
          </w:tcPr>
          <w:p w14:paraId="720C6AAF"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4</w:t>
            </w:r>
            <w:r w:rsidRPr="0011502E">
              <w:rPr>
                <w:rFonts w:ascii="Arial" w:hAnsi="Arial"/>
                <w:sz w:val="20"/>
                <w:szCs w:val="20"/>
                <w:highlight w:val="green"/>
                <w:vertAlign w:val="superscript"/>
              </w:rPr>
              <w:t>o</w:t>
            </w:r>
          </w:p>
        </w:tc>
        <w:tc>
          <w:tcPr>
            <w:tcW w:w="993" w:type="dxa"/>
            <w:vAlign w:val="center"/>
          </w:tcPr>
          <w:p w14:paraId="6165B5B5"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1.8</w:t>
            </w:r>
            <w:r w:rsidRPr="0011502E">
              <w:rPr>
                <w:rFonts w:ascii="Arial" w:hAnsi="Arial"/>
                <w:sz w:val="20"/>
                <w:szCs w:val="20"/>
                <w:highlight w:val="green"/>
                <w:vertAlign w:val="superscript"/>
              </w:rPr>
              <w:t>o</w:t>
            </w:r>
          </w:p>
        </w:tc>
        <w:tc>
          <w:tcPr>
            <w:tcW w:w="992" w:type="dxa"/>
            <w:vAlign w:val="center"/>
          </w:tcPr>
          <w:p w14:paraId="15F8BD9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w:t>
            </w:r>
            <w:r w:rsidRPr="0011502E">
              <w:rPr>
                <w:rFonts w:ascii="Arial" w:hAnsi="Arial"/>
                <w:sz w:val="20"/>
                <w:szCs w:val="20"/>
                <w:highlight w:val="green"/>
                <w:vertAlign w:val="superscript"/>
              </w:rPr>
              <w:t>o</w:t>
            </w:r>
          </w:p>
        </w:tc>
      </w:tr>
      <w:tr w:rsidR="0077643B" w:rsidRPr="0011502E" w14:paraId="1334DCBD" w14:textId="77777777" w:rsidTr="004749B4">
        <w:trPr>
          <w:cantSplit/>
          <w:trHeight w:val="46"/>
        </w:trPr>
        <w:tc>
          <w:tcPr>
            <w:tcW w:w="354" w:type="dxa"/>
            <w:vMerge/>
          </w:tcPr>
          <w:p w14:paraId="2249D1D9" w14:textId="77777777" w:rsidR="0077643B" w:rsidRPr="0011502E" w:rsidRDefault="0077643B" w:rsidP="004749B4">
            <w:pPr>
              <w:pStyle w:val="BodyTextIndent"/>
              <w:keepNext/>
              <w:keepLines/>
              <w:ind w:left="0"/>
              <w:rPr>
                <w:rFonts w:ascii="Arial" w:hAnsi="Arial"/>
                <w:sz w:val="20"/>
                <w:highlight w:val="green"/>
              </w:rPr>
            </w:pPr>
          </w:p>
        </w:tc>
        <w:tc>
          <w:tcPr>
            <w:tcW w:w="425" w:type="dxa"/>
            <w:vMerge/>
          </w:tcPr>
          <w:p w14:paraId="050428B0" w14:textId="77777777" w:rsidR="0077643B" w:rsidRPr="0011502E" w:rsidRDefault="0077643B" w:rsidP="004749B4">
            <w:pPr>
              <w:pStyle w:val="BodyTextIndent"/>
              <w:keepNext/>
              <w:keepLines/>
              <w:ind w:left="0"/>
              <w:rPr>
                <w:rFonts w:ascii="Arial" w:hAnsi="Arial"/>
                <w:sz w:val="20"/>
                <w:highlight w:val="green"/>
              </w:rPr>
            </w:pPr>
          </w:p>
        </w:tc>
        <w:tc>
          <w:tcPr>
            <w:tcW w:w="2126" w:type="dxa"/>
            <w:vAlign w:val="center"/>
          </w:tcPr>
          <w:p w14:paraId="0B998A8F"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Or distance in metres, whichever is the greater</w:t>
            </w:r>
          </w:p>
        </w:tc>
        <w:tc>
          <w:tcPr>
            <w:tcW w:w="1985" w:type="dxa"/>
            <w:gridSpan w:val="2"/>
            <w:vMerge/>
            <w:vAlign w:val="center"/>
          </w:tcPr>
          <w:p w14:paraId="1C654048" w14:textId="77777777" w:rsidR="0077643B" w:rsidRPr="0011502E" w:rsidRDefault="0077643B" w:rsidP="004749B4">
            <w:pPr>
              <w:keepNext/>
              <w:keepLines/>
              <w:jc w:val="center"/>
              <w:rPr>
                <w:rFonts w:ascii="Arial" w:hAnsi="Arial"/>
                <w:sz w:val="20"/>
                <w:szCs w:val="20"/>
                <w:highlight w:val="green"/>
              </w:rPr>
            </w:pPr>
          </w:p>
        </w:tc>
        <w:tc>
          <w:tcPr>
            <w:tcW w:w="992" w:type="dxa"/>
            <w:vAlign w:val="center"/>
          </w:tcPr>
          <w:p w14:paraId="735FC3B3"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20 m</w:t>
            </w:r>
          </w:p>
        </w:tc>
        <w:tc>
          <w:tcPr>
            <w:tcW w:w="992" w:type="dxa"/>
            <w:vAlign w:val="center"/>
          </w:tcPr>
          <w:p w14:paraId="3BE3970C"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30 m</w:t>
            </w:r>
          </w:p>
        </w:tc>
        <w:tc>
          <w:tcPr>
            <w:tcW w:w="993" w:type="dxa"/>
            <w:vAlign w:val="center"/>
          </w:tcPr>
          <w:p w14:paraId="25268C4A"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15 m</w:t>
            </w:r>
          </w:p>
        </w:tc>
        <w:tc>
          <w:tcPr>
            <w:tcW w:w="992" w:type="dxa"/>
            <w:vAlign w:val="center"/>
          </w:tcPr>
          <w:p w14:paraId="52E0C00F"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r>
      <w:tr w:rsidR="0077643B" w:rsidRPr="00671259" w14:paraId="3EC5CBC6" w14:textId="77777777" w:rsidTr="004749B4">
        <w:trPr>
          <w:cantSplit/>
          <w:trHeight w:val="825"/>
        </w:trPr>
        <w:tc>
          <w:tcPr>
            <w:tcW w:w="354" w:type="dxa"/>
            <w:vMerge/>
          </w:tcPr>
          <w:p w14:paraId="6E04F79A" w14:textId="77777777" w:rsidR="0077643B" w:rsidRPr="0011502E" w:rsidRDefault="0077643B" w:rsidP="004749B4">
            <w:pPr>
              <w:pStyle w:val="BodyTextIndent"/>
              <w:keepNext/>
              <w:keepLines/>
              <w:ind w:left="0"/>
              <w:rPr>
                <w:rFonts w:ascii="Arial" w:hAnsi="Arial"/>
                <w:sz w:val="20"/>
                <w:highlight w:val="green"/>
              </w:rPr>
            </w:pPr>
          </w:p>
        </w:tc>
        <w:tc>
          <w:tcPr>
            <w:tcW w:w="425" w:type="dxa"/>
            <w:vMerge/>
          </w:tcPr>
          <w:p w14:paraId="4F9BD0F2" w14:textId="77777777" w:rsidR="0077643B" w:rsidRPr="0011502E" w:rsidRDefault="0077643B" w:rsidP="004749B4">
            <w:pPr>
              <w:pStyle w:val="BodyTextIndent"/>
              <w:keepNext/>
              <w:keepLines/>
              <w:ind w:left="0"/>
              <w:rPr>
                <w:rFonts w:ascii="Arial" w:hAnsi="Arial"/>
                <w:sz w:val="20"/>
                <w:highlight w:val="green"/>
              </w:rPr>
            </w:pPr>
          </w:p>
        </w:tc>
        <w:tc>
          <w:tcPr>
            <w:tcW w:w="2126" w:type="dxa"/>
            <w:vAlign w:val="center"/>
          </w:tcPr>
          <w:p w14:paraId="27ABB373"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Corresponding –3 dB antenna horizontal beam width</w:t>
            </w:r>
          </w:p>
        </w:tc>
        <w:tc>
          <w:tcPr>
            <w:tcW w:w="1985" w:type="dxa"/>
            <w:gridSpan w:val="2"/>
            <w:vMerge/>
            <w:vAlign w:val="center"/>
          </w:tcPr>
          <w:p w14:paraId="01100CF6" w14:textId="77777777" w:rsidR="0077643B" w:rsidRPr="0011502E" w:rsidRDefault="0077643B" w:rsidP="004749B4">
            <w:pPr>
              <w:keepNext/>
              <w:keepLines/>
              <w:jc w:val="center"/>
              <w:rPr>
                <w:rFonts w:ascii="Arial" w:hAnsi="Arial"/>
                <w:sz w:val="20"/>
                <w:szCs w:val="20"/>
                <w:highlight w:val="green"/>
              </w:rPr>
            </w:pPr>
          </w:p>
        </w:tc>
        <w:tc>
          <w:tcPr>
            <w:tcW w:w="1984" w:type="dxa"/>
            <w:gridSpan w:val="2"/>
            <w:vAlign w:val="center"/>
          </w:tcPr>
          <w:p w14:paraId="5FCDE619"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w:t>
            </w:r>
            <w:r w:rsidRPr="0011502E">
              <w:rPr>
                <w:rFonts w:ascii="Arial" w:hAnsi="Arial"/>
                <w:sz w:val="20"/>
                <w:szCs w:val="20"/>
                <w:highlight w:val="green"/>
                <w:vertAlign w:val="superscript"/>
              </w:rPr>
              <w:t>o</w:t>
            </w:r>
          </w:p>
        </w:tc>
        <w:tc>
          <w:tcPr>
            <w:tcW w:w="1985" w:type="dxa"/>
            <w:gridSpan w:val="2"/>
            <w:vAlign w:val="center"/>
          </w:tcPr>
          <w:p w14:paraId="790137C7" w14:textId="77777777" w:rsidR="0077643B" w:rsidRPr="00671259" w:rsidRDefault="0077643B" w:rsidP="004749B4">
            <w:pPr>
              <w:keepNext/>
              <w:keepLines/>
              <w:jc w:val="center"/>
              <w:rPr>
                <w:rFonts w:ascii="Arial" w:hAnsi="Arial"/>
                <w:sz w:val="20"/>
                <w:szCs w:val="20"/>
              </w:rPr>
            </w:pPr>
            <w:r w:rsidRPr="0011502E">
              <w:rPr>
                <w:rFonts w:ascii="Arial" w:hAnsi="Arial"/>
                <w:sz w:val="20"/>
                <w:szCs w:val="20"/>
                <w:highlight w:val="green"/>
              </w:rPr>
              <w:t>≤1.25</w:t>
            </w:r>
            <w:r w:rsidRPr="0011502E">
              <w:rPr>
                <w:rFonts w:ascii="Arial" w:hAnsi="Arial"/>
                <w:sz w:val="20"/>
                <w:szCs w:val="20"/>
                <w:highlight w:val="green"/>
                <w:vertAlign w:val="superscript"/>
              </w:rPr>
              <w:t>o</w:t>
            </w:r>
          </w:p>
        </w:tc>
      </w:tr>
    </w:tbl>
    <w:p w14:paraId="452735C8" w14:textId="77777777" w:rsidR="0077643B" w:rsidRDefault="0077643B" w:rsidP="0077643B">
      <w:pPr>
        <w:pStyle w:val="BodyText"/>
        <w:rPr>
          <w:rFonts w:ascii="Arial" w:hAnsi="Arial"/>
          <w:sz w:val="22"/>
          <w:szCs w:val="22"/>
        </w:rPr>
      </w:pPr>
    </w:p>
    <w:p w14:paraId="0C47251B" w14:textId="77777777" w:rsidR="0077643B" w:rsidRPr="002777FD" w:rsidRDefault="0077643B" w:rsidP="0077643B">
      <w:pPr>
        <w:pStyle w:val="Heading4"/>
        <w:rPr>
          <w:highlight w:val="yellow"/>
        </w:rPr>
      </w:pPr>
      <w:r w:rsidRPr="002777FD">
        <w:rPr>
          <w:highlight w:val="yellow"/>
        </w:rPr>
        <w:t xml:space="preserve">Target accuracy </w:t>
      </w:r>
    </w:p>
    <w:p w14:paraId="2067426B" w14:textId="77777777" w:rsidR="0077643B" w:rsidRPr="002777FD" w:rsidRDefault="0077643B" w:rsidP="0077643B">
      <w:pPr>
        <w:pStyle w:val="BodyText"/>
        <w:rPr>
          <w:rFonts w:ascii="Arial" w:hAnsi="Arial"/>
          <w:sz w:val="22"/>
          <w:szCs w:val="22"/>
          <w:highlight w:val="yellow"/>
        </w:rPr>
      </w:pPr>
      <w:r w:rsidRPr="002777FD">
        <w:rPr>
          <w:rFonts w:ascii="Arial" w:hAnsi="Arial"/>
          <w:sz w:val="22"/>
          <w:szCs w:val="22"/>
          <w:highlight w:val="yellow"/>
        </w:rPr>
        <w:t xml:space="preserve">The system should be designed in such a way that the defined radar target accuracy can be achieved in the entire area(s) covered by the VTS service. At long ranges, the impact of the height and type of antenna on the measuring accuracy should be taken into account.  </w:t>
      </w:r>
    </w:p>
    <w:p w14:paraId="346BD2E5" w14:textId="77777777" w:rsidR="0077643B" w:rsidRPr="0011502E" w:rsidRDefault="0077643B" w:rsidP="0077643B">
      <w:pPr>
        <w:pStyle w:val="BodyText"/>
        <w:rPr>
          <w:rFonts w:ascii="Arial" w:hAnsi="Arial"/>
          <w:sz w:val="22"/>
          <w:szCs w:val="22"/>
        </w:rPr>
      </w:pPr>
      <w:r w:rsidRPr="002777FD">
        <w:rPr>
          <w:rFonts w:ascii="Arial" w:hAnsi="Arial"/>
          <w:sz w:val="22"/>
          <w:szCs w:val="22"/>
          <w:highlight w:val="yellow"/>
        </w:rPr>
        <w:t>The quantified radar sensor measurement accuracy requirements contribute to the radar measurement noise estima</w:t>
      </w:r>
      <w:r w:rsidRPr="002777FD">
        <w:rPr>
          <w:rFonts w:ascii="Arial" w:hAnsi="Arial"/>
          <w:sz w:val="22"/>
          <w:szCs w:val="22"/>
          <w:highlight w:val="yellow"/>
        </w:rPr>
        <w:softHyphen/>
        <w:t>tion assumptions made in the design of the target tracking function.  Therefore, the target tracking requirements contained in Table 9-1 should be used in combination with knowledge of the design of the target tracking function to derive the individual radar sensor measurement accuracy requirements. These radar sensor measurement accuracy requirements also need to consider the plot extraction function and additional errors that this function may introduce.</w:t>
      </w:r>
    </w:p>
    <w:p w14:paraId="278674BC" w14:textId="77777777" w:rsidR="0077643B" w:rsidRPr="00671259" w:rsidRDefault="0077643B" w:rsidP="0077643B">
      <w:pPr>
        <w:pStyle w:val="Heading3"/>
        <w:rPr>
          <w:highlight w:val="green"/>
        </w:rPr>
      </w:pPr>
      <w:bookmarkStart w:id="614" w:name="_Toc303382781"/>
      <w:bookmarkStart w:id="615" w:name="_Toc303383056"/>
      <w:bookmarkStart w:id="616" w:name="_Toc303383252"/>
      <w:bookmarkStart w:id="617" w:name="_Toc303383448"/>
      <w:bookmarkStart w:id="618" w:name="_Toc303417292"/>
      <w:bookmarkStart w:id="619" w:name="_Toc303419709"/>
      <w:bookmarkStart w:id="620" w:name="_Toc314488021"/>
      <w:bookmarkStart w:id="621" w:name="_Toc334686152"/>
      <w:bookmarkStart w:id="622" w:name="_Toc303382782"/>
      <w:bookmarkStart w:id="623" w:name="_Toc303383057"/>
      <w:bookmarkStart w:id="624" w:name="_Toc303383253"/>
      <w:bookmarkStart w:id="625" w:name="_Toc303417293"/>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614"/>
      <w:bookmarkEnd w:id="615"/>
      <w:bookmarkEnd w:id="616"/>
      <w:bookmarkEnd w:id="617"/>
      <w:bookmarkEnd w:id="618"/>
      <w:bookmarkEnd w:id="619"/>
      <w:r w:rsidRPr="00671259">
        <w:rPr>
          <w:highlight w:val="green"/>
        </w:rPr>
        <w:t>Radar dynamic capabilities and constraints</w:t>
      </w:r>
      <w:bookmarkEnd w:id="620"/>
      <w:bookmarkEnd w:id="621"/>
    </w:p>
    <w:p w14:paraId="6C390618" w14:textId="77777777" w:rsidR="0077643B" w:rsidRPr="00671259" w:rsidRDefault="0077643B" w:rsidP="0077643B">
      <w:pPr>
        <w:pStyle w:val="Heading4"/>
        <w:rPr>
          <w:rFonts w:cs="Times New Roman"/>
          <w:highlight w:val="green"/>
        </w:rPr>
      </w:pPr>
      <w:r w:rsidRPr="00671259">
        <w:rPr>
          <w:rFonts w:cs="Times New Roman"/>
          <w:highlight w:val="green"/>
        </w:rPr>
        <w:t>Dynamic requirements</w:t>
      </w:r>
    </w:p>
    <w:p w14:paraId="62ABB097" w14:textId="77777777" w:rsidR="0077643B" w:rsidRPr="00671259" w:rsidRDefault="0077643B" w:rsidP="0077643B">
      <w:pPr>
        <w:rPr>
          <w:rFonts w:ascii="Arial" w:hAnsi="Arial"/>
          <w:highlight w:val="green"/>
        </w:rPr>
      </w:pPr>
      <w:r w:rsidRPr="00671259">
        <w:rPr>
          <w:rFonts w:ascii="Arial" w:hAnsi="Arial"/>
          <w:highlight w:val="green"/>
        </w:rPr>
        <w:t>The dynamic range of the radar should, in normal weather and propagation conditions, detect and process the surface objects specified</w:t>
      </w:r>
      <w:r>
        <w:rPr>
          <w:rFonts w:ascii="Arial" w:hAnsi="Arial"/>
          <w:highlight w:val="green"/>
        </w:rPr>
        <w:t xml:space="preserve"> by the VTS authority</w:t>
      </w:r>
      <w:r w:rsidRPr="00671259">
        <w:rPr>
          <w:rFonts w:ascii="Arial" w:hAnsi="Arial"/>
          <w:highlight w:val="green"/>
        </w:rPr>
        <w:t xml:space="preserve">. This should be </w:t>
      </w:r>
      <w:r>
        <w:rPr>
          <w:rFonts w:ascii="Arial" w:hAnsi="Arial"/>
          <w:highlight w:val="green"/>
        </w:rPr>
        <w:t>achieved</w:t>
      </w:r>
      <w:r w:rsidRPr="00671259">
        <w:rPr>
          <w:rFonts w:ascii="Arial" w:hAnsi="Arial"/>
          <w:highlight w:val="green"/>
        </w:rPr>
        <w:t xml:space="preserve"> without significant side lobes, degradation of target appearance, degradation of </w:t>
      </w:r>
      <w:r>
        <w:rPr>
          <w:rFonts w:ascii="Arial" w:hAnsi="Arial"/>
          <w:highlight w:val="green"/>
        </w:rPr>
        <w:t>detection or</w:t>
      </w:r>
      <w:r w:rsidRPr="00671259">
        <w:rPr>
          <w:rFonts w:ascii="Arial" w:hAnsi="Arial"/>
          <w:highlight w:val="green"/>
        </w:rPr>
        <w:t xml:space="preserve"> </w:t>
      </w:r>
      <w:r>
        <w:rPr>
          <w:rFonts w:ascii="Arial" w:hAnsi="Arial"/>
          <w:highlight w:val="green"/>
        </w:rPr>
        <w:t>degradation</w:t>
      </w:r>
      <w:r w:rsidRPr="00671259">
        <w:rPr>
          <w:rFonts w:ascii="Arial" w:hAnsi="Arial"/>
          <w:highlight w:val="green"/>
        </w:rPr>
        <w:t xml:space="preserve"> of separation</w:t>
      </w:r>
      <w:r>
        <w:rPr>
          <w:rFonts w:ascii="Arial" w:hAnsi="Arial"/>
          <w:highlight w:val="green"/>
        </w:rPr>
        <w:t xml:space="preserve"> capability</w:t>
      </w:r>
      <w:r w:rsidRPr="00671259">
        <w:rPr>
          <w:rFonts w:ascii="Arial" w:hAnsi="Arial"/>
          <w:highlight w:val="green"/>
        </w:rPr>
        <w:t xml:space="preserve">.  </w:t>
      </w:r>
    </w:p>
    <w:p w14:paraId="6FA28405" w14:textId="77777777" w:rsidR="0077643B" w:rsidRPr="00671259" w:rsidRDefault="0077643B" w:rsidP="0077643B">
      <w:pPr>
        <w:rPr>
          <w:rFonts w:ascii="Arial" w:hAnsi="Arial"/>
          <w:highlight w:val="green"/>
        </w:rPr>
      </w:pPr>
      <w:r w:rsidRPr="00671259">
        <w:rPr>
          <w:rFonts w:ascii="Arial" w:hAnsi="Arial"/>
          <w:highlight w:val="green"/>
        </w:rPr>
        <w:t>The dynamic range is determined by:</w:t>
      </w:r>
    </w:p>
    <w:p w14:paraId="48AF94A0"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The ratio between the largest nearby objects expected and the smallest distant objects to be detected</w:t>
      </w:r>
    </w:p>
    <w:p w14:paraId="12E58BAE"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Target</w:t>
      </w:r>
      <w:r>
        <w:rPr>
          <w:rFonts w:ascii="Arial" w:hAnsi="Arial"/>
          <w:highlight w:val="green"/>
        </w:rPr>
        <w:t xml:space="preserve"> return signal</w:t>
      </w:r>
      <w:r w:rsidRPr="00671259">
        <w:rPr>
          <w:rFonts w:ascii="Arial" w:hAnsi="Arial"/>
          <w:highlight w:val="green"/>
        </w:rPr>
        <w:t xml:space="preserve"> fluctuations</w:t>
      </w:r>
      <w:r>
        <w:rPr>
          <w:rFonts w:ascii="Arial" w:hAnsi="Arial"/>
          <w:highlight w:val="green"/>
        </w:rPr>
        <w:t xml:space="preserve"> including multipath</w:t>
      </w:r>
    </w:p>
    <w:p w14:paraId="0B2C459E" w14:textId="77777777" w:rsidR="0077643B" w:rsidRPr="00671259" w:rsidRDefault="0077643B" w:rsidP="0077643B">
      <w:pPr>
        <w:rPr>
          <w:rFonts w:ascii="Arial" w:hAnsi="Arial"/>
        </w:rPr>
      </w:pPr>
      <w:r>
        <w:rPr>
          <w:rFonts w:ascii="Arial" w:hAnsi="Arial"/>
          <w:highlight w:val="green"/>
        </w:rPr>
        <w:t>Requirements for</w:t>
      </w:r>
      <w:r w:rsidRPr="00671259">
        <w:rPr>
          <w:rFonts w:ascii="Arial" w:hAnsi="Arial"/>
          <w:highlight w:val="green"/>
        </w:rPr>
        <w:t xml:space="preserve"> the radar(s) can be determined from the characteristics of the objects in the coverage area of the individual radar. </w:t>
      </w:r>
      <w:r w:rsidRPr="00671259">
        <w:rPr>
          <w:rFonts w:ascii="Arial" w:hAnsi="Arial"/>
          <w:highlight w:val="green"/>
        </w:rPr>
        <w:fldChar w:fldCharType="begin"/>
      </w:r>
      <w:r w:rsidRPr="00671259">
        <w:rPr>
          <w:rFonts w:ascii="Arial" w:hAnsi="Arial"/>
          <w:highlight w:val="green"/>
        </w:rPr>
        <w:instrText xml:space="preserve"> REF _Ref304327263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Table 2</w:t>
      </w:r>
      <w:r w:rsidRPr="00671259">
        <w:rPr>
          <w:rFonts w:ascii="Arial" w:hAnsi="Arial"/>
          <w:highlight w:val="green"/>
        </w:rPr>
        <w:noBreakHyphen/>
        <w:t>2</w:t>
      </w:r>
      <w:r w:rsidRPr="00671259">
        <w:rPr>
          <w:rFonts w:ascii="Arial" w:hAnsi="Arial"/>
          <w:highlight w:val="green"/>
        </w:rPr>
        <w:fldChar w:fldCharType="end"/>
      </w:r>
      <w:r w:rsidRPr="00671259">
        <w:rPr>
          <w:rFonts w:ascii="Arial" w:hAnsi="Arial"/>
          <w:highlight w:val="green"/>
        </w:rPr>
        <w:t xml:space="preserve"> summarise</w:t>
      </w:r>
      <w:r>
        <w:rPr>
          <w:rFonts w:ascii="Arial" w:hAnsi="Arial"/>
          <w:highlight w:val="green"/>
        </w:rPr>
        <w:t>s</w:t>
      </w:r>
      <w:r w:rsidRPr="00671259">
        <w:rPr>
          <w:rFonts w:ascii="Arial" w:hAnsi="Arial"/>
          <w:highlight w:val="green"/>
        </w:rPr>
        <w:t xml:space="preserve"> the characteristics of objects typically considered and the corresponding dynamic range, as a function of RCS and detection range, can be determined from </w:t>
      </w:r>
      <w:r w:rsidRPr="00671259">
        <w:rPr>
          <w:rFonts w:ascii="Arial" w:hAnsi="Arial"/>
          <w:highlight w:val="green"/>
        </w:rPr>
        <w:fldChar w:fldCharType="begin"/>
      </w:r>
      <w:r w:rsidRPr="00671259">
        <w:rPr>
          <w:rFonts w:ascii="Arial" w:hAnsi="Arial"/>
          <w:highlight w:val="green"/>
        </w:rPr>
        <w:instrText xml:space="preserve"> REF _Ref304322036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Figure 2</w:t>
      </w:r>
      <w:r w:rsidRPr="00671259">
        <w:rPr>
          <w:rFonts w:ascii="Arial" w:hAnsi="Arial"/>
          <w:highlight w:val="green"/>
        </w:rPr>
        <w:noBreakHyphen/>
        <w:t>7</w:t>
      </w:r>
      <w:r w:rsidRPr="00671259">
        <w:rPr>
          <w:rFonts w:ascii="Arial" w:hAnsi="Arial"/>
          <w:highlight w:val="green"/>
        </w:rPr>
        <w:fldChar w:fldCharType="end"/>
      </w:r>
      <w:r w:rsidRPr="00671259">
        <w:rPr>
          <w:rFonts w:ascii="Arial" w:hAnsi="Arial"/>
        </w:rPr>
        <w:t xml:space="preserve"> </w:t>
      </w:r>
    </w:p>
    <w:p w14:paraId="3C7762BD" w14:textId="77777777" w:rsidR="0077643B" w:rsidRPr="00671259" w:rsidRDefault="0077643B" w:rsidP="0077643B">
      <w:pPr>
        <w:rPr>
          <w:rFonts w:ascii="Arial" w:hAnsi="Arial"/>
          <w:highlight w:val="green"/>
        </w:rPr>
      </w:pPr>
    </w:p>
    <w:p w14:paraId="4B13CA2C" w14:textId="77777777" w:rsidR="0077643B" w:rsidRPr="00671259" w:rsidRDefault="0077643B" w:rsidP="0077643B">
      <w:pPr>
        <w:rPr>
          <w:rFonts w:ascii="Arial" w:hAnsi="Arial"/>
          <w:highlight w:val="green"/>
        </w:rPr>
      </w:pPr>
    </w:p>
    <w:p w14:paraId="513FC7D6" w14:textId="77777777" w:rsidR="0077643B" w:rsidRPr="00671259" w:rsidRDefault="0077643B" w:rsidP="0077643B">
      <w:pPr>
        <w:pStyle w:val="BodyText"/>
        <w:keepNext/>
        <w:rPr>
          <w:rFonts w:ascii="Arial" w:hAnsi="Arial"/>
        </w:rPr>
      </w:pPr>
      <w:commentRangeStart w:id="626"/>
      <w:r>
        <w:rPr>
          <w:rFonts w:ascii="Arial" w:hAnsi="Arial"/>
          <w:noProof/>
          <w:lang w:val="en-US"/>
        </w:rPr>
        <w:drawing>
          <wp:inline distT="0" distB="0" distL="0" distR="0" wp14:anchorId="0CF852D2" wp14:editId="2D8DF1CC">
            <wp:extent cx="5271770" cy="608139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271770" cy="6081395"/>
                    </a:xfrm>
                    <a:prstGeom prst="rect">
                      <a:avLst/>
                    </a:prstGeom>
                    <a:noFill/>
                    <a:ln>
                      <a:noFill/>
                    </a:ln>
                  </pic:spPr>
                </pic:pic>
              </a:graphicData>
            </a:graphic>
          </wp:inline>
        </w:drawing>
      </w:r>
      <w:commentRangeEnd w:id="626"/>
      <w:r>
        <w:rPr>
          <w:rStyle w:val="CommentReference"/>
        </w:rPr>
        <w:commentReference w:id="626"/>
      </w:r>
    </w:p>
    <w:p w14:paraId="16E22C05" w14:textId="77777777" w:rsidR="0077643B" w:rsidRPr="00671259" w:rsidRDefault="0077643B" w:rsidP="0077643B">
      <w:pPr>
        <w:pStyle w:val="Caption"/>
        <w:rPr>
          <w:rFonts w:ascii="Arial" w:hAnsi="Arial"/>
        </w:rPr>
      </w:pPr>
      <w:bookmarkStart w:id="627" w:name="_Ref304322036"/>
      <w:bookmarkStart w:id="628" w:name="_Toc334686399"/>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7</w:t>
      </w:r>
      <w:r w:rsidRPr="00671259">
        <w:rPr>
          <w:rFonts w:ascii="Arial" w:hAnsi="Arial"/>
        </w:rPr>
        <w:fldChar w:fldCharType="end"/>
      </w:r>
      <w:bookmarkEnd w:id="627"/>
      <w:r w:rsidRPr="00671259">
        <w:rPr>
          <w:rFonts w:ascii="Arial" w:hAnsi="Arial"/>
        </w:rPr>
        <w:tab/>
        <w:t>Dynamic characteristics of signal received versus target RCS and target range</w:t>
      </w:r>
      <w:r>
        <w:rPr>
          <w:rFonts w:ascii="Arial" w:hAnsi="Arial"/>
        </w:rPr>
        <w:t xml:space="preserve"> [nautical miles]</w:t>
      </w:r>
      <w:r w:rsidRPr="00671259">
        <w:rPr>
          <w:rFonts w:ascii="Arial" w:hAnsi="Arial"/>
        </w:rPr>
        <w:t xml:space="preserve"> for point targets, free space</w:t>
      </w:r>
      <w:bookmarkEnd w:id="628"/>
    </w:p>
    <w:p w14:paraId="7DBF7608" w14:textId="77777777" w:rsidR="0077643B" w:rsidRPr="00671259" w:rsidRDefault="0077643B" w:rsidP="0077643B">
      <w:pPr>
        <w:rPr>
          <w:rFonts w:ascii="Arial" w:hAnsi="Arial"/>
          <w:highlight w:val="green"/>
        </w:rPr>
      </w:pPr>
      <w:r w:rsidRPr="00671259">
        <w:rPr>
          <w:rFonts w:ascii="Arial" w:hAnsi="Arial"/>
          <w:highlight w:val="green"/>
        </w:rPr>
        <w:t>The figure represents targets in free space. This is normally sufficient for the determination of VTS radar requirements when combined with 10 dB allowance for target fluctuations and lobing.</w:t>
      </w:r>
    </w:p>
    <w:p w14:paraId="35201648" w14:textId="77777777" w:rsidR="0077643B" w:rsidRPr="005D2CC4" w:rsidRDefault="0077643B" w:rsidP="0077643B">
      <w:pPr>
        <w:pStyle w:val="BodyText"/>
        <w:ind w:left="720"/>
        <w:rPr>
          <w:rFonts w:ascii="Arial" w:hAnsi="Arial"/>
          <w:sz w:val="22"/>
          <w:szCs w:val="22"/>
          <w:highlight w:val="green"/>
        </w:rPr>
      </w:pPr>
      <w:r w:rsidRPr="005D2CC4">
        <w:rPr>
          <w:rFonts w:ascii="Arial" w:hAnsi="Arial"/>
          <w:b/>
          <w:sz w:val="22"/>
          <w:szCs w:val="22"/>
          <w:highlight w:val="green"/>
        </w:rPr>
        <w:t>Notes:</w:t>
      </w:r>
      <w:r w:rsidRPr="005D2CC4">
        <w:rPr>
          <w:rFonts w:ascii="Arial" w:hAnsi="Arial"/>
          <w:sz w:val="22"/>
          <w:szCs w:val="22"/>
          <w:highlight w:val="green"/>
        </w:rPr>
        <w:t xml:space="preserve"> If more accurate determination than that from the graph in </w:t>
      </w:r>
      <w:r w:rsidRPr="005D2CC4">
        <w:rPr>
          <w:rFonts w:ascii="Arial" w:hAnsi="Arial"/>
          <w:sz w:val="22"/>
          <w:szCs w:val="22"/>
          <w:highlight w:val="green"/>
        </w:rPr>
        <w:fldChar w:fldCharType="begin"/>
      </w:r>
      <w:r w:rsidRPr="005D2CC4">
        <w:rPr>
          <w:rFonts w:ascii="Arial" w:hAnsi="Arial"/>
          <w:sz w:val="22"/>
          <w:szCs w:val="22"/>
          <w:highlight w:val="green"/>
        </w:rPr>
        <w:instrText xml:space="preserve"> REF _Ref304322036 \h  \* MERGEFORMAT </w:instrText>
      </w:r>
      <w:r w:rsidRPr="005D2CC4">
        <w:rPr>
          <w:rFonts w:ascii="Arial" w:hAnsi="Arial"/>
          <w:sz w:val="22"/>
          <w:szCs w:val="22"/>
          <w:highlight w:val="green"/>
        </w:rPr>
      </w:r>
      <w:r w:rsidRPr="005D2CC4">
        <w:rPr>
          <w:rFonts w:ascii="Arial" w:hAnsi="Arial"/>
          <w:sz w:val="22"/>
          <w:szCs w:val="22"/>
          <w:highlight w:val="green"/>
        </w:rPr>
        <w:fldChar w:fldCharType="separate"/>
      </w:r>
      <w:r w:rsidRPr="005D2CC4">
        <w:rPr>
          <w:rFonts w:ascii="Arial" w:hAnsi="Arial"/>
          <w:sz w:val="22"/>
          <w:szCs w:val="22"/>
          <w:highlight w:val="green"/>
        </w:rPr>
        <w:t>Figure 2</w:t>
      </w:r>
      <w:r w:rsidRPr="005D2CC4">
        <w:rPr>
          <w:rFonts w:ascii="Arial" w:hAnsi="Arial"/>
          <w:sz w:val="22"/>
          <w:szCs w:val="22"/>
          <w:highlight w:val="green"/>
        </w:rPr>
        <w:noBreakHyphen/>
        <w:t>7</w:t>
      </w:r>
      <w:r w:rsidRPr="005D2CC4">
        <w:rPr>
          <w:rFonts w:ascii="Arial" w:hAnsi="Arial"/>
          <w:sz w:val="22"/>
          <w:szCs w:val="22"/>
          <w:highlight w:val="green"/>
        </w:rPr>
        <w:fldChar w:fldCharType="end"/>
      </w:r>
      <w:r w:rsidRPr="005D2CC4">
        <w:rPr>
          <w:rFonts w:ascii="Arial" w:hAnsi="Arial"/>
          <w:sz w:val="22"/>
          <w:szCs w:val="22"/>
          <w:highlight w:val="green"/>
        </w:rPr>
        <w:t xml:space="preserve"> is deemed necessary, this can be performed using performance evaluation tools, combined with evaluations of near range effects.</w:t>
      </w:r>
    </w:p>
    <w:p w14:paraId="2B0387EC" w14:textId="77777777" w:rsidR="0077643B" w:rsidRDefault="0077643B" w:rsidP="0077643B">
      <w:pPr>
        <w:pStyle w:val="BodyText"/>
        <w:ind w:left="720"/>
        <w:rPr>
          <w:rFonts w:ascii="Arial" w:hAnsi="Arial"/>
          <w:sz w:val="22"/>
          <w:szCs w:val="22"/>
          <w:highlight w:val="yellow"/>
        </w:rPr>
      </w:pPr>
      <w:r w:rsidRPr="005D2CC4">
        <w:rPr>
          <w:rFonts w:ascii="Arial" w:hAnsi="Arial"/>
          <w:highlight w:val="green"/>
        </w:rPr>
        <w:t>The off-</w:t>
      </w:r>
      <w:r w:rsidRPr="005D2CC4">
        <w:rPr>
          <w:rFonts w:ascii="Arial" w:hAnsi="Arial"/>
          <w:sz w:val="22"/>
          <w:szCs w:val="22"/>
          <w:highlight w:val="green"/>
        </w:rPr>
        <w:t>the-shelf radar performance evaluation tools typically avoid a representation of the receiver dynamic range limitations</w:t>
      </w:r>
      <w:r w:rsidRPr="005D2CC4">
        <w:rPr>
          <w:rFonts w:ascii="Arial" w:hAnsi="Arial"/>
          <w:sz w:val="22"/>
          <w:szCs w:val="22"/>
          <w:highlight w:val="yellow"/>
        </w:rPr>
        <w:t xml:space="preserve">. </w:t>
      </w:r>
    </w:p>
    <w:p w14:paraId="41823250" w14:textId="77777777" w:rsidR="0077643B" w:rsidRPr="00671259" w:rsidRDefault="0077643B" w:rsidP="0077643B">
      <w:pPr>
        <w:pStyle w:val="BodyText"/>
        <w:ind w:left="720"/>
        <w:rPr>
          <w:rFonts w:ascii="Arial" w:hAnsi="Arial"/>
          <w:sz w:val="22"/>
          <w:szCs w:val="22"/>
        </w:rPr>
      </w:pPr>
      <w:r w:rsidRPr="005D2CC4">
        <w:rPr>
          <w:rFonts w:ascii="Arial" w:hAnsi="Arial"/>
          <w:sz w:val="22"/>
          <w:szCs w:val="22"/>
          <w:highlight w:val="yellow"/>
        </w:rPr>
        <w:t>Technology limitations may restrict compliance with the extreme dynamic range that could be derived from fig 2-7. The numbers suggested in the notes in fig. 2-7 are achievable at the time of publication of this document (2012).</w:t>
      </w:r>
    </w:p>
    <w:bookmarkEnd w:id="622"/>
    <w:bookmarkEnd w:id="623"/>
    <w:bookmarkEnd w:id="624"/>
    <w:bookmarkEnd w:id="625"/>
    <w:p w14:paraId="3AD10F23" w14:textId="77777777" w:rsidR="0077643B" w:rsidRPr="00671259" w:rsidRDefault="0077643B" w:rsidP="0077643B">
      <w:pPr>
        <w:pStyle w:val="Heading4"/>
        <w:rPr>
          <w:rFonts w:cs="Times New Roman"/>
          <w:highlight w:val="green"/>
        </w:rPr>
      </w:pPr>
      <w:r w:rsidRPr="00671259">
        <w:rPr>
          <w:rFonts w:cs="Times New Roman"/>
          <w:snapToGrid w:val="0"/>
          <w:highlight w:val="green"/>
        </w:rPr>
        <w:t xml:space="preserve"> Side lobes</w:t>
      </w:r>
    </w:p>
    <w:p w14:paraId="013E9706" w14:textId="77777777" w:rsidR="0077643B" w:rsidRDefault="0077643B" w:rsidP="0077643B">
      <w:pPr>
        <w:rPr>
          <w:rFonts w:ascii="Arial" w:hAnsi="Arial"/>
          <w:highlight w:val="green"/>
        </w:rPr>
      </w:pPr>
      <w:r>
        <w:rPr>
          <w:rFonts w:ascii="Arial" w:hAnsi="Arial"/>
          <w:highlight w:val="green"/>
        </w:rPr>
        <w:t>Side lobe effects can also restrict the achievable dynamic range in the proximity of large returns from targets or clutter.</w:t>
      </w:r>
    </w:p>
    <w:p w14:paraId="59346478" w14:textId="77777777" w:rsidR="0077643B" w:rsidRPr="00671259" w:rsidRDefault="0077643B" w:rsidP="0077643B">
      <w:pPr>
        <w:rPr>
          <w:rFonts w:ascii="Arial" w:hAnsi="Arial"/>
        </w:rPr>
      </w:pPr>
      <w:r>
        <w:rPr>
          <w:rFonts w:ascii="Arial" w:hAnsi="Arial"/>
          <w:highlight w:val="green"/>
        </w:rPr>
        <w:t xml:space="preserve"> </w:t>
      </w:r>
      <w:r w:rsidRPr="00671259">
        <w:rPr>
          <w:rFonts w:ascii="Arial" w:hAnsi="Arial"/>
          <w:highlight w:val="green"/>
        </w:rPr>
        <w:t>Antenna</w:t>
      </w:r>
      <w:r>
        <w:rPr>
          <w:rFonts w:ascii="Arial" w:hAnsi="Arial"/>
          <w:highlight w:val="green"/>
        </w:rPr>
        <w:t>,</w:t>
      </w:r>
      <w:r w:rsidRPr="00671259">
        <w:rPr>
          <w:rFonts w:ascii="Arial" w:hAnsi="Arial"/>
          <w:highlight w:val="green"/>
        </w:rPr>
        <w:t xml:space="preserve"> range</w:t>
      </w:r>
      <w:r>
        <w:rPr>
          <w:rFonts w:ascii="Arial" w:hAnsi="Arial"/>
          <w:highlight w:val="green"/>
        </w:rPr>
        <w:t xml:space="preserve"> and Doppler</w:t>
      </w:r>
      <w:r w:rsidRPr="00671259">
        <w:rPr>
          <w:rFonts w:ascii="Arial" w:hAnsi="Arial"/>
          <w:highlight w:val="green"/>
        </w:rPr>
        <w:t xml:space="preserve"> side lobes should be sufficiently low to avoid</w:t>
      </w:r>
      <w:r>
        <w:rPr>
          <w:rFonts w:ascii="Arial" w:hAnsi="Arial"/>
          <w:highlight w:val="green"/>
        </w:rPr>
        <w:t xml:space="preserve"> masking of smaller targets in the</w:t>
      </w:r>
      <w:r w:rsidRPr="00A570F8">
        <w:rPr>
          <w:rFonts w:ascii="Arial" w:hAnsi="Arial"/>
          <w:highlight w:val="green"/>
        </w:rPr>
        <w:t xml:space="preserve"> </w:t>
      </w:r>
      <w:r>
        <w:rPr>
          <w:rFonts w:ascii="Arial" w:hAnsi="Arial"/>
          <w:highlight w:val="green"/>
        </w:rPr>
        <w:t xml:space="preserve">proximity of large returns from targets or clutter. </w:t>
      </w:r>
      <w:r w:rsidRPr="00671259">
        <w:rPr>
          <w:rFonts w:ascii="Arial" w:hAnsi="Arial"/>
          <w:highlight w:val="green"/>
        </w:rPr>
        <w:t xml:space="preserve"> </w:t>
      </w:r>
      <w:r>
        <w:rPr>
          <w:rFonts w:ascii="Arial" w:hAnsi="Arial"/>
          <w:highlight w:val="green"/>
        </w:rPr>
        <w:t xml:space="preserve">In addition, low side lobes minimise the probability of </w:t>
      </w:r>
      <w:r w:rsidRPr="00671259">
        <w:rPr>
          <w:rFonts w:ascii="Arial" w:hAnsi="Arial"/>
          <w:highlight w:val="green"/>
        </w:rPr>
        <w:t>false targets</w:t>
      </w:r>
      <w:r>
        <w:rPr>
          <w:rFonts w:ascii="Arial" w:hAnsi="Arial"/>
          <w:highlight w:val="green"/>
        </w:rPr>
        <w:t xml:space="preserve"> arising from other large returns</w:t>
      </w:r>
      <w:r w:rsidRPr="00671259">
        <w:rPr>
          <w:rFonts w:ascii="Arial" w:hAnsi="Arial"/>
          <w:highlight w:val="green"/>
        </w:rPr>
        <w:t xml:space="preserve">. </w:t>
      </w:r>
      <w:r w:rsidRPr="00671259">
        <w:rPr>
          <w:rFonts w:ascii="Arial" w:hAnsi="Arial"/>
          <w:highlight w:val="green"/>
        </w:rPr>
        <w:fldChar w:fldCharType="begin"/>
      </w:r>
      <w:r w:rsidRPr="00671259">
        <w:rPr>
          <w:rFonts w:ascii="Arial" w:hAnsi="Arial"/>
          <w:highlight w:val="green"/>
        </w:rPr>
        <w:instrText xml:space="preserve"> REF _Ref303455611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Table 2</w:t>
      </w:r>
      <w:r w:rsidRPr="00671259">
        <w:rPr>
          <w:rFonts w:ascii="Arial" w:hAnsi="Arial"/>
          <w:highlight w:val="green"/>
        </w:rPr>
        <w:noBreakHyphen/>
        <w:t>10</w:t>
      </w:r>
      <w:r w:rsidRPr="00671259">
        <w:rPr>
          <w:rFonts w:ascii="Arial" w:hAnsi="Arial"/>
          <w:highlight w:val="green"/>
        </w:rPr>
        <w:fldChar w:fldCharType="end"/>
      </w:r>
      <w:r w:rsidRPr="00671259">
        <w:rPr>
          <w:rFonts w:ascii="Arial" w:hAnsi="Arial"/>
          <w:highlight w:val="green"/>
        </w:rPr>
        <w:t xml:space="preserve"> recommends </w:t>
      </w:r>
      <w:proofErr w:type="gramStart"/>
      <w:r w:rsidRPr="00671259">
        <w:rPr>
          <w:rFonts w:ascii="Arial" w:hAnsi="Arial"/>
          <w:highlight w:val="green"/>
        </w:rPr>
        <w:t>the  maximum</w:t>
      </w:r>
      <w:proofErr w:type="gramEnd"/>
      <w:r w:rsidRPr="00671259">
        <w:rPr>
          <w:rFonts w:ascii="Arial" w:hAnsi="Arial"/>
          <w:highlight w:val="green"/>
        </w:rPr>
        <w:t xml:space="preserve"> allowed signal present</w:t>
      </w:r>
      <w:r>
        <w:rPr>
          <w:rFonts w:ascii="Arial" w:hAnsi="Arial"/>
          <w:highlight w:val="green"/>
        </w:rPr>
        <w:t>ed</w:t>
      </w:r>
      <w:r w:rsidRPr="00671259">
        <w:rPr>
          <w:rFonts w:ascii="Arial" w:hAnsi="Arial"/>
          <w:highlight w:val="green"/>
        </w:rPr>
        <w:t xml:space="preserve"> to the </w:t>
      </w:r>
      <w:r>
        <w:rPr>
          <w:rFonts w:ascii="Arial" w:hAnsi="Arial"/>
          <w:highlight w:val="green"/>
        </w:rPr>
        <w:t>display and plot extractor</w:t>
      </w:r>
      <w:r w:rsidRPr="00671259">
        <w:rPr>
          <w:rFonts w:ascii="Arial" w:hAnsi="Arial"/>
          <w:highlight w:val="green"/>
        </w:rPr>
        <w:t>, originating from</w:t>
      </w:r>
      <w:r>
        <w:rPr>
          <w:rFonts w:ascii="Arial" w:hAnsi="Arial"/>
          <w:highlight w:val="green"/>
        </w:rPr>
        <w:t xml:space="preserve"> antenna and</w:t>
      </w:r>
      <w:r w:rsidRPr="00671259">
        <w:rPr>
          <w:rFonts w:ascii="Arial" w:hAnsi="Arial"/>
          <w:highlight w:val="green"/>
        </w:rPr>
        <w:t xml:space="preserve"> range </w:t>
      </w:r>
      <w:r>
        <w:rPr>
          <w:rFonts w:ascii="Arial" w:hAnsi="Arial"/>
          <w:highlight w:val="green"/>
        </w:rPr>
        <w:t>(</w:t>
      </w:r>
      <w:r w:rsidRPr="00671259">
        <w:rPr>
          <w:rFonts w:ascii="Arial" w:hAnsi="Arial"/>
          <w:highlight w:val="green"/>
        </w:rPr>
        <w:t>or time</w:t>
      </w:r>
      <w:r>
        <w:rPr>
          <w:rFonts w:ascii="Arial" w:hAnsi="Arial"/>
          <w:highlight w:val="green"/>
        </w:rPr>
        <w:t>)</w:t>
      </w:r>
      <w:r w:rsidRPr="00671259">
        <w:rPr>
          <w:rFonts w:ascii="Arial" w:hAnsi="Arial"/>
          <w:highlight w:val="green"/>
        </w:rPr>
        <w:t xml:space="preserve"> side lobes</w:t>
      </w:r>
      <w:r>
        <w:rPr>
          <w:rFonts w:ascii="Arial" w:hAnsi="Arial"/>
        </w:rPr>
        <w:t>.</w:t>
      </w:r>
    </w:p>
    <w:p w14:paraId="49FF3EA3" w14:textId="77777777" w:rsidR="0077643B" w:rsidRPr="00671259" w:rsidRDefault="0077643B" w:rsidP="0077643B">
      <w:pPr>
        <w:rPr>
          <w:rFonts w:ascii="Arial" w:hAnsi="Arial"/>
        </w:rPr>
      </w:pPr>
    </w:p>
    <w:p w14:paraId="6012DFDC" w14:textId="77777777" w:rsidR="0077643B" w:rsidRPr="0006669A" w:rsidRDefault="0077643B" w:rsidP="0077643B">
      <w:pPr>
        <w:pStyle w:val="Caption"/>
        <w:rPr>
          <w:rFonts w:ascii="Arial" w:hAnsi="Arial"/>
          <w:highlight w:val="green"/>
        </w:rPr>
      </w:pPr>
      <w:bookmarkStart w:id="629" w:name="_Ref303455611"/>
      <w:bookmarkStart w:id="630" w:name="_Toc334686377"/>
      <w:r w:rsidRPr="0006669A">
        <w:rPr>
          <w:rFonts w:ascii="Arial" w:hAnsi="Arial"/>
          <w:highlight w:val="green"/>
        </w:rPr>
        <w:t xml:space="preserve">Table </w:t>
      </w:r>
      <w:r w:rsidRPr="0006669A">
        <w:rPr>
          <w:rFonts w:ascii="Arial" w:hAnsi="Arial"/>
          <w:highlight w:val="green"/>
        </w:rPr>
        <w:fldChar w:fldCharType="begin"/>
      </w:r>
      <w:r w:rsidRPr="0006669A">
        <w:rPr>
          <w:rFonts w:ascii="Arial" w:hAnsi="Arial"/>
          <w:highlight w:val="green"/>
        </w:rPr>
        <w:instrText xml:space="preserve"> STYLEREF 1 \s </w:instrText>
      </w:r>
      <w:r w:rsidRPr="0006669A">
        <w:rPr>
          <w:rFonts w:ascii="Arial" w:hAnsi="Arial"/>
          <w:highlight w:val="green"/>
        </w:rPr>
        <w:fldChar w:fldCharType="separate"/>
      </w:r>
      <w:r w:rsidRPr="0006669A">
        <w:rPr>
          <w:rFonts w:ascii="Arial" w:hAnsi="Arial"/>
          <w:highlight w:val="green"/>
        </w:rPr>
        <w:t>2</w:t>
      </w:r>
      <w:r w:rsidRPr="0006669A">
        <w:rPr>
          <w:rFonts w:ascii="Arial" w:hAnsi="Arial"/>
          <w:highlight w:val="green"/>
        </w:rPr>
        <w:fldChar w:fldCharType="end"/>
      </w:r>
      <w:r w:rsidRPr="0006669A">
        <w:rPr>
          <w:rFonts w:ascii="Arial" w:hAnsi="Arial"/>
          <w:highlight w:val="green"/>
        </w:rPr>
        <w:noBreakHyphen/>
      </w:r>
      <w:r w:rsidRPr="0006669A">
        <w:rPr>
          <w:rFonts w:ascii="Arial" w:hAnsi="Arial"/>
          <w:highlight w:val="green"/>
        </w:rPr>
        <w:fldChar w:fldCharType="begin"/>
      </w:r>
      <w:r w:rsidRPr="0006669A">
        <w:rPr>
          <w:rFonts w:ascii="Arial" w:hAnsi="Arial"/>
          <w:highlight w:val="green"/>
        </w:rPr>
        <w:instrText xml:space="preserve"> SEQ Table \* ARABIC \s 1 </w:instrText>
      </w:r>
      <w:r w:rsidRPr="0006669A">
        <w:rPr>
          <w:rFonts w:ascii="Arial" w:hAnsi="Arial"/>
          <w:highlight w:val="green"/>
        </w:rPr>
        <w:fldChar w:fldCharType="separate"/>
      </w:r>
      <w:r w:rsidRPr="0006669A">
        <w:rPr>
          <w:rFonts w:ascii="Arial" w:hAnsi="Arial"/>
          <w:highlight w:val="green"/>
        </w:rPr>
        <w:t>10</w:t>
      </w:r>
      <w:r w:rsidRPr="0006669A">
        <w:rPr>
          <w:rFonts w:ascii="Arial" w:hAnsi="Arial"/>
          <w:highlight w:val="green"/>
        </w:rPr>
        <w:fldChar w:fldCharType="end"/>
      </w:r>
      <w:bookmarkEnd w:id="629"/>
      <w:r w:rsidRPr="0006669A">
        <w:rPr>
          <w:rFonts w:ascii="Arial" w:hAnsi="Arial"/>
          <w:highlight w:val="green"/>
        </w:rPr>
        <w:tab/>
      </w:r>
      <w:r w:rsidRPr="0006669A">
        <w:rPr>
          <w:rFonts w:ascii="Arial" w:hAnsi="Arial"/>
          <w:highlight w:val="green"/>
        </w:rPr>
        <w:tab/>
        <w:t xml:space="preserve">Maximum side lobe level </w:t>
      </w:r>
      <w:r>
        <w:rPr>
          <w:rFonts w:ascii="Arial" w:hAnsi="Arial"/>
          <w:highlight w:val="green"/>
        </w:rPr>
        <w:t>relative to non-saturating target signals</w:t>
      </w:r>
      <w:bookmarkEnd w:id="630"/>
    </w:p>
    <w:tbl>
      <w:tblPr>
        <w:tblW w:w="8188" w:type="dxa"/>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36"/>
        <w:gridCol w:w="1417"/>
        <w:gridCol w:w="1418"/>
        <w:gridCol w:w="1417"/>
      </w:tblGrid>
      <w:tr w:rsidR="0077643B" w:rsidRPr="0006669A" w14:paraId="4D1ACFC4" w14:textId="77777777" w:rsidTr="004749B4">
        <w:trPr>
          <w:cantSplit/>
          <w:trHeight w:val="378"/>
        </w:trPr>
        <w:tc>
          <w:tcPr>
            <w:tcW w:w="3936" w:type="dxa"/>
            <w:vMerge w:val="restart"/>
            <w:tcBorders>
              <w:top w:val="single" w:sz="4" w:space="0" w:color="auto"/>
              <w:left w:val="single" w:sz="4" w:space="0" w:color="auto"/>
              <w:right w:val="single" w:sz="4" w:space="0" w:color="auto"/>
            </w:tcBorders>
            <w:vAlign w:val="center"/>
          </w:tcPr>
          <w:p w14:paraId="4F22E34C" w14:textId="77777777" w:rsidR="0077643B" w:rsidRPr="0006669A" w:rsidRDefault="0077643B" w:rsidP="004749B4">
            <w:pPr>
              <w:keepNext/>
              <w:keepLines/>
              <w:jc w:val="center"/>
              <w:rPr>
                <w:rFonts w:ascii="Arial" w:hAnsi="Arial"/>
                <w:b/>
                <w:bCs/>
                <w:highlight w:val="green"/>
              </w:rPr>
            </w:pPr>
          </w:p>
        </w:tc>
        <w:tc>
          <w:tcPr>
            <w:tcW w:w="4252" w:type="dxa"/>
            <w:gridSpan w:val="3"/>
            <w:tcBorders>
              <w:top w:val="single" w:sz="4" w:space="0" w:color="auto"/>
              <w:left w:val="single" w:sz="4" w:space="0" w:color="auto"/>
              <w:right w:val="single" w:sz="4" w:space="0" w:color="auto"/>
            </w:tcBorders>
            <w:vAlign w:val="center"/>
          </w:tcPr>
          <w:p w14:paraId="0876B56D" w14:textId="77777777" w:rsidR="0077643B" w:rsidRPr="0006669A" w:rsidRDefault="0077643B" w:rsidP="004749B4">
            <w:pPr>
              <w:keepNext/>
              <w:keepLines/>
              <w:jc w:val="center"/>
              <w:rPr>
                <w:rFonts w:ascii="Arial" w:hAnsi="Arial"/>
                <w:b/>
                <w:bCs/>
                <w:szCs w:val="22"/>
                <w:highlight w:val="green"/>
              </w:rPr>
            </w:pPr>
            <w:r w:rsidRPr="0006669A">
              <w:rPr>
                <w:rFonts w:ascii="Arial" w:hAnsi="Arial"/>
                <w:b/>
                <w:bCs/>
                <w:szCs w:val="22"/>
                <w:highlight w:val="green"/>
              </w:rPr>
              <w:t>Recommendation level</w:t>
            </w:r>
          </w:p>
        </w:tc>
      </w:tr>
      <w:tr w:rsidR="0077643B" w:rsidRPr="0006669A" w14:paraId="15D4D97D" w14:textId="77777777" w:rsidTr="004749B4">
        <w:trPr>
          <w:cantSplit/>
          <w:trHeight w:val="378"/>
        </w:trPr>
        <w:tc>
          <w:tcPr>
            <w:tcW w:w="3936" w:type="dxa"/>
            <w:vMerge/>
            <w:tcBorders>
              <w:left w:val="single" w:sz="4" w:space="0" w:color="auto"/>
              <w:right w:val="single" w:sz="4" w:space="0" w:color="auto"/>
            </w:tcBorders>
            <w:vAlign w:val="center"/>
          </w:tcPr>
          <w:p w14:paraId="18A182C0" w14:textId="77777777" w:rsidR="0077643B" w:rsidRPr="0006669A" w:rsidRDefault="0077643B" w:rsidP="004749B4">
            <w:pPr>
              <w:keepNext/>
              <w:keepLines/>
              <w:jc w:val="center"/>
              <w:rPr>
                <w:rFonts w:ascii="Arial" w:hAnsi="Arial"/>
                <w:b/>
                <w:bCs/>
                <w:highlight w:val="green"/>
              </w:rPr>
            </w:pPr>
          </w:p>
        </w:tc>
        <w:tc>
          <w:tcPr>
            <w:tcW w:w="1417" w:type="dxa"/>
            <w:tcBorders>
              <w:top w:val="single" w:sz="4" w:space="0" w:color="auto"/>
              <w:left w:val="single" w:sz="4" w:space="0" w:color="auto"/>
              <w:right w:val="single" w:sz="4" w:space="0" w:color="auto"/>
            </w:tcBorders>
            <w:vAlign w:val="center"/>
          </w:tcPr>
          <w:p w14:paraId="0721AC7C" w14:textId="77777777" w:rsidR="0077643B" w:rsidRPr="0006669A" w:rsidRDefault="0077643B" w:rsidP="004749B4">
            <w:pPr>
              <w:keepNext/>
              <w:keepLines/>
              <w:jc w:val="center"/>
              <w:rPr>
                <w:rFonts w:ascii="Arial" w:hAnsi="Arial"/>
                <w:b/>
                <w:bCs/>
                <w:szCs w:val="22"/>
                <w:highlight w:val="green"/>
              </w:rPr>
            </w:pPr>
            <w:r w:rsidRPr="0006669A">
              <w:rPr>
                <w:rFonts w:ascii="Arial" w:hAnsi="Arial"/>
                <w:b/>
                <w:bCs/>
                <w:szCs w:val="22"/>
                <w:highlight w:val="green"/>
              </w:rPr>
              <w:t xml:space="preserve">Basic </w:t>
            </w:r>
          </w:p>
        </w:tc>
        <w:tc>
          <w:tcPr>
            <w:tcW w:w="1418" w:type="dxa"/>
            <w:tcBorders>
              <w:top w:val="single" w:sz="4" w:space="0" w:color="auto"/>
              <w:left w:val="single" w:sz="4" w:space="0" w:color="auto"/>
              <w:bottom w:val="single" w:sz="4" w:space="0" w:color="auto"/>
              <w:right w:val="single" w:sz="4" w:space="0" w:color="auto"/>
            </w:tcBorders>
            <w:vAlign w:val="center"/>
          </w:tcPr>
          <w:p w14:paraId="31E2D562" w14:textId="77777777" w:rsidR="0077643B" w:rsidRPr="0006669A" w:rsidRDefault="0077643B" w:rsidP="004749B4">
            <w:pPr>
              <w:keepNext/>
              <w:keepLines/>
              <w:jc w:val="center"/>
              <w:rPr>
                <w:rFonts w:ascii="Arial" w:hAnsi="Arial"/>
                <w:b/>
                <w:bCs/>
                <w:szCs w:val="22"/>
                <w:highlight w:val="green"/>
              </w:rPr>
            </w:pPr>
            <w:r w:rsidRPr="0006669A">
              <w:rPr>
                <w:rFonts w:ascii="Arial" w:hAnsi="Arial"/>
                <w:b/>
                <w:bCs/>
                <w:szCs w:val="22"/>
                <w:highlight w:val="green"/>
              </w:rPr>
              <w:t xml:space="preserve">Standard </w:t>
            </w:r>
          </w:p>
        </w:tc>
        <w:tc>
          <w:tcPr>
            <w:tcW w:w="1417" w:type="dxa"/>
            <w:tcBorders>
              <w:top w:val="single" w:sz="4" w:space="0" w:color="auto"/>
              <w:left w:val="single" w:sz="4" w:space="0" w:color="auto"/>
              <w:bottom w:val="single" w:sz="4" w:space="0" w:color="auto"/>
              <w:right w:val="single" w:sz="4" w:space="0" w:color="auto"/>
            </w:tcBorders>
            <w:vAlign w:val="center"/>
          </w:tcPr>
          <w:p w14:paraId="6620DD40" w14:textId="77777777" w:rsidR="0077643B" w:rsidRPr="0006669A" w:rsidRDefault="0077643B" w:rsidP="004749B4">
            <w:pPr>
              <w:keepNext/>
              <w:keepLines/>
              <w:jc w:val="center"/>
              <w:rPr>
                <w:rFonts w:ascii="Arial" w:hAnsi="Arial"/>
                <w:b/>
                <w:bCs/>
                <w:szCs w:val="22"/>
                <w:highlight w:val="green"/>
              </w:rPr>
            </w:pPr>
            <w:r w:rsidRPr="0006669A">
              <w:rPr>
                <w:rFonts w:ascii="Arial" w:hAnsi="Arial"/>
                <w:b/>
                <w:bCs/>
                <w:szCs w:val="22"/>
                <w:highlight w:val="green"/>
              </w:rPr>
              <w:t xml:space="preserve">Advanced </w:t>
            </w:r>
          </w:p>
        </w:tc>
      </w:tr>
      <w:tr w:rsidR="0077643B" w:rsidRPr="0006669A" w14:paraId="1DF6A219" w14:textId="77777777" w:rsidTr="004749B4">
        <w:trPr>
          <w:trHeight w:val="771"/>
        </w:trPr>
        <w:tc>
          <w:tcPr>
            <w:tcW w:w="3936" w:type="dxa"/>
            <w:tcBorders>
              <w:top w:val="single" w:sz="4" w:space="0" w:color="auto"/>
              <w:left w:val="single" w:sz="4" w:space="0" w:color="auto"/>
            </w:tcBorders>
            <w:vAlign w:val="center"/>
          </w:tcPr>
          <w:p w14:paraId="21A83FD8" w14:textId="77777777" w:rsidR="0077643B" w:rsidRPr="0006669A" w:rsidRDefault="0077643B" w:rsidP="004749B4">
            <w:pPr>
              <w:keepNext/>
              <w:keepLines/>
              <w:rPr>
                <w:rStyle w:val="Style10pt1"/>
                <w:rFonts w:ascii="Arial" w:hAnsi="Arial"/>
                <w:highlight w:val="green"/>
              </w:rPr>
            </w:pPr>
            <w:r w:rsidRPr="0006669A">
              <w:rPr>
                <w:rFonts w:ascii="Arial" w:hAnsi="Arial"/>
                <w:highlight w:val="green"/>
              </w:rPr>
              <w:t>Maximum near side lobe level, within +/- 10</w:t>
            </w:r>
            <w:r w:rsidRPr="0006669A">
              <w:rPr>
                <w:rFonts w:ascii="Arial" w:hAnsi="Arial"/>
                <w:highlight w:val="green"/>
              </w:rPr>
              <w:sym w:font="Symbol" w:char="F0B0"/>
            </w:r>
            <w:r w:rsidRPr="0006669A">
              <w:rPr>
                <w:rFonts w:ascii="Arial" w:hAnsi="Arial"/>
                <w:highlight w:val="green"/>
              </w:rPr>
              <w:t xml:space="preserve"> in azimuth and +/- 250 metres in range from any target</w:t>
            </w:r>
          </w:p>
        </w:tc>
        <w:tc>
          <w:tcPr>
            <w:tcW w:w="1417" w:type="dxa"/>
            <w:tcBorders>
              <w:top w:val="single" w:sz="6" w:space="0" w:color="000000"/>
            </w:tcBorders>
            <w:vAlign w:val="center"/>
          </w:tcPr>
          <w:p w14:paraId="4EA5F41F"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- 50 dB</w:t>
            </w:r>
          </w:p>
        </w:tc>
        <w:tc>
          <w:tcPr>
            <w:tcW w:w="1418" w:type="dxa"/>
            <w:tcBorders>
              <w:top w:val="single" w:sz="6" w:space="0" w:color="000000"/>
            </w:tcBorders>
            <w:vAlign w:val="center"/>
          </w:tcPr>
          <w:p w14:paraId="4F931B02"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- 55 dB</w:t>
            </w:r>
          </w:p>
        </w:tc>
        <w:tc>
          <w:tcPr>
            <w:tcW w:w="1417" w:type="dxa"/>
            <w:tcBorders>
              <w:top w:val="single" w:sz="6" w:space="0" w:color="000000"/>
              <w:right w:val="single" w:sz="4" w:space="0" w:color="auto"/>
            </w:tcBorders>
            <w:vAlign w:val="center"/>
          </w:tcPr>
          <w:p w14:paraId="597FFC15"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- 58 dB</w:t>
            </w:r>
          </w:p>
        </w:tc>
      </w:tr>
      <w:tr w:rsidR="0077643B" w:rsidRPr="00671259" w14:paraId="553A20D8" w14:textId="77777777" w:rsidTr="004749B4">
        <w:tc>
          <w:tcPr>
            <w:tcW w:w="3936" w:type="dxa"/>
            <w:tcBorders>
              <w:top w:val="single" w:sz="6" w:space="0" w:color="000000"/>
              <w:left w:val="single" w:sz="4" w:space="0" w:color="auto"/>
              <w:bottom w:val="single" w:sz="6" w:space="0" w:color="000000"/>
            </w:tcBorders>
            <w:vAlign w:val="center"/>
          </w:tcPr>
          <w:p w14:paraId="19B56536" w14:textId="77777777" w:rsidR="0077643B" w:rsidRPr="0006669A" w:rsidRDefault="0077643B" w:rsidP="004749B4">
            <w:pPr>
              <w:keepNext/>
              <w:keepLines/>
              <w:rPr>
                <w:rStyle w:val="Style10pt1"/>
                <w:rFonts w:ascii="Arial" w:hAnsi="Arial"/>
                <w:highlight w:val="green"/>
              </w:rPr>
            </w:pPr>
            <w:r w:rsidRPr="0006669A">
              <w:rPr>
                <w:rFonts w:ascii="Arial" w:hAnsi="Arial"/>
                <w:highlight w:val="green"/>
              </w:rPr>
              <w:t>Maximum far side lobe level, outside +/- 10</w:t>
            </w:r>
            <w:r w:rsidRPr="0006669A">
              <w:rPr>
                <w:rFonts w:ascii="Arial" w:hAnsi="Arial"/>
                <w:highlight w:val="green"/>
              </w:rPr>
              <w:sym w:font="Symbol" w:char="F0B0"/>
            </w:r>
            <w:r w:rsidRPr="0006669A">
              <w:rPr>
                <w:rFonts w:ascii="Arial" w:hAnsi="Arial"/>
                <w:highlight w:val="green"/>
              </w:rPr>
              <w:t xml:space="preserve"> in azimuth and +/- 250 metres in range from any target</w:t>
            </w:r>
          </w:p>
        </w:tc>
        <w:tc>
          <w:tcPr>
            <w:tcW w:w="1417" w:type="dxa"/>
            <w:tcBorders>
              <w:top w:val="single" w:sz="6" w:space="0" w:color="000000"/>
              <w:bottom w:val="single" w:sz="6" w:space="0" w:color="000000"/>
            </w:tcBorders>
            <w:vAlign w:val="center"/>
          </w:tcPr>
          <w:p w14:paraId="5EF89112"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- 65 dB</w:t>
            </w:r>
          </w:p>
        </w:tc>
        <w:tc>
          <w:tcPr>
            <w:tcW w:w="1418" w:type="dxa"/>
            <w:tcBorders>
              <w:top w:val="single" w:sz="6" w:space="0" w:color="000000"/>
              <w:bottom w:val="single" w:sz="6" w:space="0" w:color="000000"/>
            </w:tcBorders>
            <w:vAlign w:val="center"/>
          </w:tcPr>
          <w:p w14:paraId="00E2522F"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- 68 dB</w:t>
            </w:r>
          </w:p>
        </w:tc>
        <w:tc>
          <w:tcPr>
            <w:tcW w:w="1417" w:type="dxa"/>
            <w:tcBorders>
              <w:top w:val="single" w:sz="6" w:space="0" w:color="000000"/>
              <w:bottom w:val="single" w:sz="6" w:space="0" w:color="000000"/>
              <w:right w:val="single" w:sz="4" w:space="0" w:color="auto"/>
            </w:tcBorders>
            <w:vAlign w:val="center"/>
          </w:tcPr>
          <w:p w14:paraId="0577851B" w14:textId="77777777" w:rsidR="0077643B" w:rsidRPr="00671259" w:rsidRDefault="0077643B" w:rsidP="004749B4">
            <w:pPr>
              <w:keepNext/>
              <w:keepLines/>
              <w:jc w:val="center"/>
              <w:rPr>
                <w:rFonts w:ascii="Arial" w:hAnsi="Arial"/>
              </w:rPr>
            </w:pPr>
            <w:r w:rsidRPr="0006669A">
              <w:rPr>
                <w:rFonts w:ascii="Arial" w:hAnsi="Arial"/>
                <w:highlight w:val="green"/>
              </w:rPr>
              <w:t>- 70 dB</w:t>
            </w:r>
          </w:p>
        </w:tc>
      </w:tr>
    </w:tbl>
    <w:p w14:paraId="320AE11C" w14:textId="77777777" w:rsidR="0077643B" w:rsidRPr="00671259" w:rsidRDefault="0077643B" w:rsidP="0077643B">
      <w:pPr>
        <w:rPr>
          <w:rFonts w:ascii="Arial" w:hAnsi="Arial"/>
        </w:rPr>
      </w:pPr>
    </w:p>
    <w:p w14:paraId="666AB334" w14:textId="77777777" w:rsidR="0077643B" w:rsidRPr="005B2085" w:rsidRDefault="0077643B" w:rsidP="0077643B">
      <w:pPr>
        <w:rPr>
          <w:rFonts w:ascii="Arial" w:hAnsi="Arial"/>
          <w:highlight w:val="yellow"/>
        </w:rPr>
      </w:pPr>
      <w:r>
        <w:rPr>
          <w:rFonts w:ascii="Arial" w:hAnsi="Arial"/>
          <w:highlight w:val="green"/>
        </w:rPr>
        <w:t>Typically, a</w:t>
      </w:r>
      <w:r w:rsidRPr="00671259">
        <w:rPr>
          <w:rFonts w:ascii="Arial" w:hAnsi="Arial"/>
          <w:highlight w:val="green"/>
        </w:rPr>
        <w:t xml:space="preserve">zimuth (antenna) side lobes are the only contributor </w:t>
      </w:r>
      <w:r>
        <w:rPr>
          <w:rFonts w:ascii="Arial" w:hAnsi="Arial"/>
          <w:highlight w:val="green"/>
        </w:rPr>
        <w:t>in</w:t>
      </w:r>
      <w:r w:rsidRPr="00671259">
        <w:rPr>
          <w:rFonts w:ascii="Arial" w:hAnsi="Arial"/>
          <w:highlight w:val="green"/>
        </w:rPr>
        <w:t xml:space="preserve"> traditional  magnetron pulse radar</w:t>
      </w:r>
      <w:r>
        <w:rPr>
          <w:rFonts w:ascii="Arial" w:hAnsi="Arial"/>
          <w:highlight w:val="green"/>
        </w:rPr>
        <w:t>s</w:t>
      </w:r>
      <w:r w:rsidRPr="00671259">
        <w:rPr>
          <w:rFonts w:ascii="Arial" w:hAnsi="Arial"/>
          <w:highlight w:val="green"/>
        </w:rPr>
        <w:t xml:space="preserve">. FMCW and pulse compression radars are subject to </w:t>
      </w:r>
      <w:r>
        <w:rPr>
          <w:rFonts w:ascii="Arial" w:hAnsi="Arial"/>
          <w:highlight w:val="green"/>
        </w:rPr>
        <w:t>range</w:t>
      </w:r>
      <w:r w:rsidRPr="00671259">
        <w:rPr>
          <w:rFonts w:ascii="Arial" w:hAnsi="Arial"/>
          <w:highlight w:val="green"/>
        </w:rPr>
        <w:t xml:space="preserve"> as well as azimuth side lobes</w:t>
      </w:r>
      <w:r w:rsidRPr="005B2085">
        <w:rPr>
          <w:rFonts w:ascii="Arial" w:hAnsi="Arial"/>
          <w:highlight w:val="yellow"/>
        </w:rPr>
        <w:t xml:space="preserve">. Radars incorporating Doppler or MTI processing are also subject to Doppler side lobes which can limit </w:t>
      </w:r>
      <w:r>
        <w:rPr>
          <w:rFonts w:ascii="Arial" w:hAnsi="Arial"/>
          <w:highlight w:val="yellow"/>
        </w:rPr>
        <w:t>detectability</w:t>
      </w:r>
      <w:r w:rsidRPr="005B2085">
        <w:rPr>
          <w:rFonts w:ascii="Arial" w:hAnsi="Arial"/>
          <w:highlight w:val="yellow"/>
        </w:rPr>
        <w:t xml:space="preserve"> of smaller targets competing with large clutter</w:t>
      </w:r>
      <w:r>
        <w:rPr>
          <w:rFonts w:ascii="Arial" w:hAnsi="Arial"/>
          <w:highlight w:val="yellow"/>
        </w:rPr>
        <w:t>, but do offer considerable performance benefits when compared to radars without Doppler or MTI processing</w:t>
      </w:r>
      <w:r w:rsidRPr="005B2085">
        <w:rPr>
          <w:rFonts w:ascii="Arial" w:hAnsi="Arial"/>
          <w:highlight w:val="yellow"/>
        </w:rPr>
        <w:t>. Currently (2012), typical VTS radars do not achieve Doppler side lobe levels which are comparable to the figures in table 2-10 due to cost constraints.</w:t>
      </w:r>
    </w:p>
    <w:p w14:paraId="2669CF66" w14:textId="77777777" w:rsidR="0077643B" w:rsidRPr="00671259" w:rsidRDefault="0077643B" w:rsidP="0077643B">
      <w:pPr>
        <w:rPr>
          <w:rFonts w:ascii="Arial" w:hAnsi="Arial"/>
          <w:highlight w:val="green"/>
        </w:rPr>
      </w:pPr>
      <w:r w:rsidRPr="00671259">
        <w:rPr>
          <w:rFonts w:ascii="Arial" w:hAnsi="Arial"/>
          <w:highlight w:val="green"/>
        </w:rPr>
        <w:t>Note that antenna side lobes are attenuated during transmission as well as reception. The level (in dB) presented to the operator will therefore in general be half</w:t>
      </w:r>
      <w:r>
        <w:rPr>
          <w:rFonts w:ascii="Arial" w:hAnsi="Arial"/>
          <w:highlight w:val="green"/>
        </w:rPr>
        <w:t xml:space="preserve"> (in dB)</w:t>
      </w:r>
      <w:r w:rsidRPr="00671259">
        <w:rPr>
          <w:rFonts w:ascii="Arial" w:hAnsi="Arial"/>
          <w:highlight w:val="green"/>
        </w:rPr>
        <w:t xml:space="preserve"> of that specified for the antenna, however, other factors may contribute.</w:t>
      </w:r>
    </w:p>
    <w:p w14:paraId="4446390C" w14:textId="77777777" w:rsidR="0077643B" w:rsidRPr="00671259" w:rsidRDefault="0077643B" w:rsidP="0077643B">
      <w:pPr>
        <w:rPr>
          <w:rFonts w:ascii="Arial" w:hAnsi="Arial"/>
        </w:rPr>
      </w:pPr>
      <w:r w:rsidRPr="00671259">
        <w:rPr>
          <w:rFonts w:ascii="Arial" w:hAnsi="Arial"/>
          <w:highlight w:val="green"/>
        </w:rPr>
        <w:t xml:space="preserve">Also note that structures near antennas (in some cases up to 100 meters) tend to </w:t>
      </w:r>
      <w:r>
        <w:rPr>
          <w:rFonts w:ascii="Arial" w:hAnsi="Arial"/>
          <w:highlight w:val="green"/>
        </w:rPr>
        <w:t>distort wave propagation</w:t>
      </w:r>
      <w:r w:rsidRPr="00671259">
        <w:rPr>
          <w:rFonts w:ascii="Arial" w:hAnsi="Arial"/>
          <w:highlight w:val="green"/>
        </w:rPr>
        <w:t xml:space="preserve"> and</w:t>
      </w:r>
      <w:r>
        <w:rPr>
          <w:rFonts w:ascii="Arial" w:hAnsi="Arial"/>
          <w:highlight w:val="green"/>
        </w:rPr>
        <w:t xml:space="preserve"> thereby</w:t>
      </w:r>
      <w:r w:rsidRPr="00671259">
        <w:rPr>
          <w:rFonts w:ascii="Arial" w:hAnsi="Arial"/>
          <w:highlight w:val="green"/>
        </w:rPr>
        <w:t xml:space="preserve"> increase the azimuth side lobe level in the direction of such structures.</w:t>
      </w:r>
      <w:r w:rsidRPr="00671259">
        <w:rPr>
          <w:rFonts w:ascii="Arial" w:hAnsi="Arial"/>
        </w:rPr>
        <w:t xml:space="preserve"> </w:t>
      </w:r>
    </w:p>
    <w:p w14:paraId="550755A7" w14:textId="77777777" w:rsidR="0077643B" w:rsidRPr="00671259" w:rsidRDefault="0077643B" w:rsidP="0077643B">
      <w:pPr>
        <w:rPr>
          <w:rFonts w:ascii="Arial" w:hAnsi="Arial"/>
        </w:rPr>
      </w:pPr>
      <w:bookmarkStart w:id="631" w:name="_Toc303382789"/>
      <w:bookmarkStart w:id="632" w:name="_Toc303383064"/>
      <w:bookmarkStart w:id="633" w:name="_Toc303383260"/>
      <w:bookmarkStart w:id="634" w:name="_Toc303383456"/>
      <w:bookmarkStart w:id="635" w:name="_Toc303417300"/>
      <w:bookmarkStart w:id="636" w:name="_Toc303419717"/>
      <w:bookmarkStart w:id="637" w:name="_Toc303382790"/>
      <w:bookmarkStart w:id="638" w:name="_Toc303383065"/>
      <w:bookmarkStart w:id="639" w:name="_Toc303383261"/>
      <w:bookmarkStart w:id="640" w:name="_Toc303383457"/>
      <w:bookmarkStart w:id="641" w:name="_Toc303417301"/>
      <w:bookmarkStart w:id="642" w:name="_Toc303419718"/>
      <w:bookmarkStart w:id="643" w:name="_Toc169319019"/>
      <w:bookmarkStart w:id="644" w:name="_Toc169319210"/>
      <w:bookmarkStart w:id="645" w:name="_Toc169399855"/>
      <w:bookmarkStart w:id="646" w:name="_Toc169401944"/>
      <w:bookmarkStart w:id="647" w:name="_Toc286916971"/>
      <w:bookmarkStart w:id="648" w:name="_Toc303382791"/>
      <w:bookmarkStart w:id="649" w:name="_Toc303383066"/>
      <w:bookmarkStart w:id="650" w:name="_Toc303383262"/>
      <w:bookmarkStart w:id="651" w:name="_Toc303417302"/>
      <w:bookmarkStart w:id="652" w:name="_Toc120688872"/>
      <w:bookmarkStart w:id="653" w:name="_Toc120689045"/>
      <w:bookmarkStart w:id="654" w:name="_Toc120689221"/>
      <w:bookmarkStart w:id="655" w:name="_Toc120689399"/>
      <w:bookmarkStart w:id="656" w:name="_Ref159390023"/>
      <w:bookmarkStart w:id="657" w:name="_Ref159390029"/>
      <w:bookmarkStart w:id="658" w:name="_Ref159390040"/>
      <w:bookmarkStart w:id="659" w:name="_Ref159390046"/>
      <w:bookmarkStart w:id="660" w:name="_Toc159656657"/>
      <w:bookmarkStart w:id="661" w:name="_Toc159656736"/>
      <w:bookmarkEnd w:id="341"/>
      <w:bookmarkEnd w:id="342"/>
      <w:bookmarkEnd w:id="343"/>
      <w:bookmarkEnd w:id="344"/>
      <w:bookmarkEnd w:id="345"/>
      <w:bookmarkEnd w:id="346"/>
      <w:bookmarkEnd w:id="347"/>
      <w:bookmarkEnd w:id="348"/>
      <w:bookmarkEnd w:id="349"/>
      <w:bookmarkEnd w:id="350"/>
      <w:bookmarkEnd w:id="351"/>
      <w:bookmarkEnd w:id="426"/>
      <w:bookmarkEnd w:id="427"/>
      <w:bookmarkEnd w:id="428"/>
      <w:bookmarkEnd w:id="429"/>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631"/>
      <w:bookmarkEnd w:id="632"/>
      <w:bookmarkEnd w:id="633"/>
      <w:bookmarkEnd w:id="634"/>
      <w:bookmarkEnd w:id="635"/>
      <w:bookmarkEnd w:id="636"/>
      <w:bookmarkEnd w:id="637"/>
      <w:bookmarkEnd w:id="638"/>
      <w:bookmarkEnd w:id="639"/>
      <w:bookmarkEnd w:id="640"/>
      <w:bookmarkEnd w:id="641"/>
      <w:bookmarkEnd w:id="642"/>
    </w:p>
    <w:p w14:paraId="156DCEC6" w14:textId="77777777" w:rsidR="0077643B" w:rsidRPr="00671259" w:rsidRDefault="0077643B" w:rsidP="0077643B">
      <w:pPr>
        <w:pStyle w:val="Heading2"/>
        <w:tabs>
          <w:tab w:val="num" w:pos="576"/>
        </w:tabs>
        <w:ind w:left="576" w:hanging="576"/>
        <w:jc w:val="left"/>
      </w:pPr>
      <w:bookmarkStart w:id="662" w:name="_Toc314488023"/>
      <w:bookmarkStart w:id="663" w:name="_Toc334686153"/>
      <w:r w:rsidRPr="00671259">
        <w:t>Functional Requirements</w:t>
      </w:r>
      <w:bookmarkEnd w:id="662"/>
      <w:bookmarkEnd w:id="663"/>
    </w:p>
    <w:p w14:paraId="30A23302" w14:textId="77777777" w:rsidR="0077643B" w:rsidRPr="00671259" w:rsidRDefault="0077643B" w:rsidP="0077643B">
      <w:pPr>
        <w:rPr>
          <w:rFonts w:ascii="Arial" w:hAnsi="Arial"/>
          <w:highlight w:val="yellow"/>
        </w:rPr>
      </w:pPr>
      <w:r w:rsidRPr="00671259">
        <w:rPr>
          <w:rFonts w:ascii="Arial" w:hAnsi="Arial"/>
          <w:highlight w:val="yellow"/>
        </w:rPr>
        <w:t xml:space="preserve">The radar service in a VTS should as a minimum support the operational functions specified by </w:t>
      </w:r>
      <w:r w:rsidRPr="00671259">
        <w:rPr>
          <w:rFonts w:ascii="Arial" w:hAnsi="Arial"/>
          <w:highlight w:val="yellow"/>
        </w:rPr>
        <w:fldChar w:fldCharType="begin"/>
      </w:r>
      <w:r w:rsidRPr="00671259">
        <w:rPr>
          <w:rFonts w:ascii="Arial" w:hAnsi="Arial"/>
          <w:highlight w:val="yellow"/>
        </w:rPr>
        <w:instrText xml:space="preserve"> REF _Ref304314603 \r \h  \* MERGEFORMAT </w:instrText>
      </w:r>
      <w:r w:rsidRPr="00671259">
        <w:rPr>
          <w:rFonts w:ascii="Arial" w:hAnsi="Arial"/>
          <w:highlight w:val="yellow"/>
        </w:rPr>
      </w:r>
      <w:r w:rsidRPr="00671259">
        <w:rPr>
          <w:rFonts w:ascii="Arial" w:hAnsi="Arial"/>
          <w:highlight w:val="yellow"/>
        </w:rPr>
        <w:fldChar w:fldCharType="separate"/>
      </w:r>
      <w:r w:rsidRPr="00671259">
        <w:rPr>
          <w:rFonts w:ascii="Arial" w:hAnsi="Arial"/>
          <w:highlight w:val="yellow"/>
        </w:rPr>
        <w:t>ANNEX 9</w:t>
      </w:r>
      <w:r w:rsidRPr="00671259">
        <w:rPr>
          <w:rFonts w:ascii="Arial" w:hAnsi="Arial"/>
          <w:highlight w:val="yellow"/>
        </w:rPr>
        <w:fldChar w:fldCharType="end"/>
      </w:r>
      <w:r w:rsidRPr="00671259">
        <w:rPr>
          <w:rFonts w:ascii="Arial" w:hAnsi="Arial"/>
          <w:highlight w:val="yellow"/>
        </w:rPr>
        <w:t xml:space="preserve"> as well as the functions listed below.</w:t>
      </w:r>
    </w:p>
    <w:p w14:paraId="598BAC97" w14:textId="77777777" w:rsidR="0077643B" w:rsidRPr="00671259" w:rsidRDefault="0077643B" w:rsidP="0077643B">
      <w:pPr>
        <w:rPr>
          <w:rFonts w:ascii="Arial" w:hAnsi="Arial"/>
          <w:highlight w:val="yellow"/>
        </w:rPr>
      </w:pPr>
      <w:r w:rsidRPr="00671259">
        <w:rPr>
          <w:rFonts w:ascii="Arial" w:hAnsi="Arial"/>
          <w:highlight w:val="yellow"/>
        </w:rPr>
        <w:t>These functions may be hosted by the radar sensors or other parts of the VTS system</w:t>
      </w:r>
    </w:p>
    <w:p w14:paraId="5E690707" w14:textId="77777777" w:rsidR="0077643B" w:rsidRPr="00671259" w:rsidRDefault="0077643B" w:rsidP="0077643B">
      <w:pPr>
        <w:pStyle w:val="Heading3"/>
        <w:rPr>
          <w:highlight w:val="green"/>
        </w:rPr>
      </w:pPr>
      <w:bookmarkStart w:id="664" w:name="_Toc314488024"/>
      <w:bookmarkStart w:id="665" w:name="_Toc334686154"/>
      <w:bookmarkStart w:id="666" w:name="_Toc303382793"/>
      <w:bookmarkStart w:id="667" w:name="_Toc303383068"/>
      <w:bookmarkStart w:id="668" w:name="_Toc303383264"/>
      <w:bookmarkStart w:id="669" w:name="_Toc303417304"/>
      <w:r w:rsidRPr="00671259">
        <w:rPr>
          <w:highlight w:val="green"/>
        </w:rPr>
        <w:t>Operational outputs</w:t>
      </w:r>
      <w:bookmarkEnd w:id="664"/>
      <w:bookmarkEnd w:id="665"/>
    </w:p>
    <w:p w14:paraId="7E3F8024" w14:textId="77777777" w:rsidR="0077643B" w:rsidRPr="00671259" w:rsidRDefault="0077643B" w:rsidP="0077643B">
      <w:pPr>
        <w:pStyle w:val="BodyText"/>
        <w:rPr>
          <w:rFonts w:ascii="Arial" w:hAnsi="Arial"/>
          <w:sz w:val="22"/>
          <w:szCs w:val="22"/>
        </w:rPr>
      </w:pPr>
      <w:r w:rsidRPr="00A210C9">
        <w:rPr>
          <w:rFonts w:ascii="Arial" w:hAnsi="Arial"/>
          <w:sz w:val="22"/>
          <w:szCs w:val="22"/>
          <w:highlight w:val="green"/>
        </w:rPr>
        <w:t>The output from a radar service should include radar image data and track data.</w:t>
      </w:r>
      <w:bookmarkEnd w:id="666"/>
      <w:bookmarkEnd w:id="667"/>
      <w:bookmarkEnd w:id="668"/>
      <w:bookmarkEnd w:id="669"/>
      <w:r w:rsidRPr="00A210C9">
        <w:rPr>
          <w:rFonts w:ascii="Arial" w:hAnsi="Arial"/>
          <w:sz w:val="22"/>
          <w:szCs w:val="22"/>
          <w:highlight w:val="green"/>
        </w:rPr>
        <w:t xml:space="preserve"> In addition, the output from the radar service may include clutter data to enable identification of, for example; squalls, oil spills, ice detection, wave height, etc.</w:t>
      </w:r>
      <w:r>
        <w:rPr>
          <w:rFonts w:ascii="Arial" w:hAnsi="Arial"/>
          <w:sz w:val="22"/>
          <w:szCs w:val="22"/>
        </w:rPr>
        <w:t xml:space="preserve"> </w:t>
      </w:r>
    </w:p>
    <w:p w14:paraId="6523D4CB" w14:textId="77777777" w:rsidR="0077643B" w:rsidRPr="00671259" w:rsidRDefault="0077643B" w:rsidP="0077643B">
      <w:pPr>
        <w:pStyle w:val="Heading3"/>
        <w:rPr>
          <w:highlight w:val="green"/>
        </w:rPr>
      </w:pPr>
      <w:bookmarkStart w:id="670" w:name="_Toc314488025"/>
      <w:bookmarkStart w:id="671" w:name="_Toc334686155"/>
      <w:r w:rsidRPr="00671259">
        <w:rPr>
          <w:highlight w:val="green"/>
        </w:rPr>
        <w:t>Operator functions</w:t>
      </w:r>
      <w:bookmarkEnd w:id="670"/>
      <w:bookmarkEnd w:id="671"/>
    </w:p>
    <w:p w14:paraId="2AA7695B" w14:textId="77777777" w:rsidR="0077643B" w:rsidRPr="00671259" w:rsidRDefault="0077643B" w:rsidP="0077643B">
      <w:pPr>
        <w:rPr>
          <w:rFonts w:ascii="Arial" w:hAnsi="Arial"/>
          <w:highlight w:val="green"/>
        </w:rPr>
      </w:pPr>
      <w:r w:rsidRPr="00671259">
        <w:rPr>
          <w:rFonts w:ascii="Arial" w:hAnsi="Arial"/>
          <w:highlight w:val="green"/>
        </w:rPr>
        <w:t xml:space="preserve">Radar functions should be designed and implemented to optimise performance and minimize operator workload to the level practical. Ideally, the operator should only need to control basic functions such as start and stop. </w:t>
      </w:r>
    </w:p>
    <w:p w14:paraId="73819A54" w14:textId="77777777" w:rsidR="0077643B" w:rsidRPr="00671259" w:rsidRDefault="0077643B" w:rsidP="0077643B">
      <w:pPr>
        <w:rPr>
          <w:rFonts w:ascii="Arial" w:hAnsi="Arial"/>
          <w:highlight w:val="green"/>
        </w:rPr>
      </w:pPr>
      <w:r w:rsidRPr="00671259">
        <w:rPr>
          <w:rFonts w:ascii="Arial" w:hAnsi="Arial"/>
          <w:snapToGrid w:val="0"/>
          <w:highlight w:val="green"/>
        </w:rPr>
        <w:t xml:space="preserve">Each radar site should be designed and equipped to reduce the adverse effects of rain and sea clutter and enhance the probability of target detection and </w:t>
      </w:r>
      <w:r w:rsidRPr="00671259">
        <w:rPr>
          <w:rFonts w:ascii="Arial" w:hAnsi="Arial"/>
          <w:highlight w:val="green"/>
        </w:rPr>
        <w:t xml:space="preserve">it is recommended to make adaptation to changing weather conditions, etc. automatic to reduce operator workload, However, it might be necessary to implement dedicated operational modes e.g. for adaptation to weather. </w:t>
      </w:r>
    </w:p>
    <w:p w14:paraId="4E0A734A" w14:textId="77777777" w:rsidR="0077643B" w:rsidRPr="00671259" w:rsidRDefault="0077643B" w:rsidP="0077643B">
      <w:pPr>
        <w:pStyle w:val="BodyText"/>
        <w:rPr>
          <w:rFonts w:ascii="Arial" w:hAnsi="Arial"/>
          <w:snapToGrid w:val="0"/>
          <w:sz w:val="22"/>
          <w:szCs w:val="22"/>
          <w:highlight w:val="green"/>
        </w:rPr>
      </w:pPr>
      <w:r w:rsidRPr="00671259">
        <w:rPr>
          <w:rFonts w:ascii="Arial" w:hAnsi="Arial"/>
          <w:sz w:val="22"/>
          <w:szCs w:val="22"/>
          <w:highlight w:val="green"/>
        </w:rPr>
        <w:t>Manual override of automatic functions should always be possible</w:t>
      </w:r>
    </w:p>
    <w:p w14:paraId="01F5B195" w14:textId="77777777" w:rsidR="0077643B" w:rsidRPr="00671259" w:rsidRDefault="0077643B" w:rsidP="0077643B">
      <w:pPr>
        <w:pStyle w:val="Heading3"/>
        <w:rPr>
          <w:highlight w:val="green"/>
        </w:rPr>
      </w:pPr>
      <w:bookmarkStart w:id="672" w:name="_Toc303382771"/>
      <w:bookmarkStart w:id="673" w:name="_Toc303383046"/>
      <w:bookmarkStart w:id="674" w:name="_Toc303383242"/>
      <w:bookmarkStart w:id="675" w:name="_Toc303417282"/>
      <w:bookmarkStart w:id="676" w:name="_Toc314488026"/>
      <w:bookmarkStart w:id="677" w:name="_Toc334686156"/>
      <w:r w:rsidRPr="00671259">
        <w:rPr>
          <w:highlight w:val="green"/>
        </w:rPr>
        <w:t>Clutter and noise</w:t>
      </w:r>
      <w:bookmarkEnd w:id="672"/>
      <w:bookmarkEnd w:id="673"/>
      <w:bookmarkEnd w:id="674"/>
      <w:bookmarkEnd w:id="675"/>
      <w:r w:rsidRPr="00671259">
        <w:rPr>
          <w:highlight w:val="green"/>
        </w:rPr>
        <w:t xml:space="preserve"> reduction / Management</w:t>
      </w:r>
      <w:bookmarkEnd w:id="676"/>
      <w:bookmarkEnd w:id="677"/>
      <w:r w:rsidRPr="00671259">
        <w:rPr>
          <w:highlight w:val="green"/>
        </w:rPr>
        <w:t xml:space="preserve"> </w:t>
      </w:r>
    </w:p>
    <w:p w14:paraId="49AA507C" w14:textId="77777777" w:rsidR="0077643B" w:rsidRPr="00671259" w:rsidRDefault="0077643B" w:rsidP="0077643B">
      <w:pPr>
        <w:pStyle w:val="BodyText"/>
        <w:rPr>
          <w:rFonts w:ascii="Arial" w:hAnsi="Arial"/>
          <w:highlight w:val="green"/>
        </w:rPr>
      </w:pPr>
      <w:r w:rsidRPr="00982520">
        <w:rPr>
          <w:rFonts w:ascii="Arial" w:hAnsi="Arial"/>
          <w:sz w:val="22"/>
          <w:szCs w:val="22"/>
          <w:highlight w:val="green"/>
        </w:rPr>
        <w:t>Appropriate, clutter reduction or clutter management should be available to meet the performance requirements</w:t>
      </w:r>
      <w:r w:rsidRPr="00671259">
        <w:rPr>
          <w:rFonts w:ascii="Arial" w:hAnsi="Arial"/>
          <w:highlight w:val="green"/>
        </w:rPr>
        <w:t>.</w:t>
      </w:r>
    </w:p>
    <w:p w14:paraId="25DE7719" w14:textId="77777777" w:rsidR="0077643B" w:rsidRPr="00671259" w:rsidRDefault="0077643B" w:rsidP="0077643B">
      <w:pPr>
        <w:pStyle w:val="BodyText"/>
        <w:rPr>
          <w:rFonts w:ascii="Arial" w:hAnsi="Arial"/>
          <w:sz w:val="22"/>
          <w:szCs w:val="22"/>
          <w:highlight w:val="green"/>
        </w:rPr>
      </w:pPr>
      <w:r w:rsidRPr="00671259">
        <w:rPr>
          <w:rFonts w:ascii="Arial" w:hAnsi="Arial"/>
          <w:sz w:val="22"/>
          <w:szCs w:val="22"/>
          <w:highlight w:val="green"/>
        </w:rPr>
        <w:t>This will typically include:</w:t>
      </w:r>
    </w:p>
    <w:p w14:paraId="628BC09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White noise suppression</w:t>
      </w:r>
    </w:p>
    <w:p w14:paraId="266837C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Interference rejection</w:t>
      </w:r>
    </w:p>
    <w:p w14:paraId="07307562"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Sea and rain clutter processing</w:t>
      </w:r>
    </w:p>
    <w:p w14:paraId="6913EAE5"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Adaptation to varying propagation conditions.</w:t>
      </w:r>
    </w:p>
    <w:p w14:paraId="3C27392B" w14:textId="77777777" w:rsidR="0077643B" w:rsidRPr="00671259" w:rsidRDefault="0077643B" w:rsidP="0077643B">
      <w:pPr>
        <w:pStyle w:val="BodyText"/>
        <w:rPr>
          <w:rFonts w:ascii="Arial" w:hAnsi="Arial"/>
          <w:sz w:val="22"/>
          <w:szCs w:val="22"/>
        </w:rPr>
      </w:pPr>
      <w:r w:rsidRPr="00671259">
        <w:rPr>
          <w:rFonts w:ascii="Arial" w:hAnsi="Arial"/>
          <w:sz w:val="22"/>
          <w:szCs w:val="22"/>
          <w:highlight w:val="green"/>
        </w:rPr>
        <w:t>The features should preferably be automatic for systems requiring standard or advanced capabilities.</w:t>
      </w:r>
    </w:p>
    <w:p w14:paraId="47C908A1" w14:textId="77777777" w:rsidR="0077643B" w:rsidRPr="00671259" w:rsidRDefault="0077643B" w:rsidP="0077643B">
      <w:pPr>
        <w:pStyle w:val="Heading3"/>
        <w:rPr>
          <w:highlight w:val="green"/>
        </w:rPr>
      </w:pPr>
      <w:bookmarkStart w:id="678" w:name="_Toc286916938"/>
      <w:bookmarkStart w:id="679" w:name="_Toc303382783"/>
      <w:bookmarkStart w:id="680" w:name="_Toc303383058"/>
      <w:bookmarkStart w:id="681" w:name="_Toc303383254"/>
      <w:bookmarkStart w:id="682" w:name="_Toc303417294"/>
      <w:bookmarkStart w:id="683" w:name="_Toc314488027"/>
      <w:bookmarkStart w:id="684" w:name="_Toc334686157"/>
      <w:r w:rsidRPr="00671259">
        <w:rPr>
          <w:highlight w:val="green"/>
        </w:rPr>
        <w:t>Elimination of false echoes</w:t>
      </w:r>
      <w:bookmarkStart w:id="685" w:name="_Toc303382785"/>
      <w:bookmarkStart w:id="686" w:name="_Toc303383060"/>
      <w:bookmarkStart w:id="687" w:name="_Toc303383256"/>
      <w:bookmarkStart w:id="688" w:name="_Toc303383452"/>
      <w:bookmarkStart w:id="689" w:name="_Toc303417296"/>
      <w:bookmarkStart w:id="690" w:name="_Toc303419713"/>
      <w:bookmarkStart w:id="691" w:name="_Toc303382786"/>
      <w:bookmarkStart w:id="692" w:name="_Toc303383061"/>
      <w:bookmarkStart w:id="693" w:name="_Toc303383257"/>
      <w:bookmarkStart w:id="694" w:name="_Toc303417297"/>
      <w:bookmarkEnd w:id="678"/>
      <w:bookmarkEnd w:id="679"/>
      <w:bookmarkEnd w:id="680"/>
      <w:bookmarkEnd w:id="681"/>
      <w:bookmarkEnd w:id="682"/>
      <w:bookmarkEnd w:id="683"/>
      <w:bookmarkEnd w:id="685"/>
      <w:bookmarkEnd w:id="686"/>
      <w:bookmarkEnd w:id="687"/>
      <w:bookmarkEnd w:id="688"/>
      <w:bookmarkEnd w:id="689"/>
      <w:bookmarkEnd w:id="690"/>
      <w:bookmarkEnd w:id="691"/>
      <w:bookmarkEnd w:id="692"/>
      <w:bookmarkEnd w:id="693"/>
      <w:bookmarkEnd w:id="694"/>
      <w:bookmarkEnd w:id="684"/>
    </w:p>
    <w:p w14:paraId="065CD272" w14:textId="77777777" w:rsidR="0077643B" w:rsidRPr="00671259" w:rsidRDefault="0077643B" w:rsidP="0077643B">
      <w:pPr>
        <w:rPr>
          <w:rFonts w:ascii="Arial" w:hAnsi="Arial"/>
          <w:snapToGrid w:val="0"/>
          <w:highlight w:val="green"/>
        </w:rPr>
      </w:pPr>
      <w:r w:rsidRPr="00671259">
        <w:rPr>
          <w:rFonts w:ascii="Arial" w:hAnsi="Arial"/>
          <w:snapToGrid w:val="0"/>
          <w:highlight w:val="green"/>
        </w:rPr>
        <w:t>The radar should also be designed and installed so as to eliminate, to the maximum extent possible, false echoes caused by side lobes, reflections from nearby structures or second/multiple</w:t>
      </w:r>
      <w:r>
        <w:rPr>
          <w:rFonts w:ascii="Arial" w:hAnsi="Arial"/>
          <w:snapToGrid w:val="0"/>
          <w:highlight w:val="green"/>
        </w:rPr>
        <w:t xml:space="preserve"> time</w:t>
      </w:r>
      <w:r w:rsidRPr="00671259">
        <w:rPr>
          <w:rFonts w:ascii="Arial" w:hAnsi="Arial"/>
          <w:snapToGrid w:val="0"/>
          <w:highlight w:val="green"/>
        </w:rPr>
        <w:t xml:space="preserve"> around echoes.</w:t>
      </w:r>
    </w:p>
    <w:p w14:paraId="32021D9B" w14:textId="77777777" w:rsidR="0077643B" w:rsidRPr="00671259" w:rsidRDefault="0077643B" w:rsidP="0077643B">
      <w:pPr>
        <w:pStyle w:val="Heading3"/>
        <w:rPr>
          <w:highlight w:val="green"/>
        </w:rPr>
      </w:pPr>
      <w:bookmarkStart w:id="695" w:name="_Toc303382792"/>
      <w:bookmarkStart w:id="696" w:name="_Toc303383067"/>
      <w:bookmarkStart w:id="697" w:name="_Toc303383263"/>
      <w:bookmarkStart w:id="698" w:name="_Toc303417303"/>
      <w:bookmarkStart w:id="699" w:name="_Toc314488028"/>
      <w:bookmarkStart w:id="700" w:name="_Toc334686158"/>
      <w:r w:rsidRPr="00671259">
        <w:rPr>
          <w:highlight w:val="green"/>
        </w:rPr>
        <w:t>Built-in test features</w:t>
      </w:r>
      <w:bookmarkEnd w:id="695"/>
      <w:bookmarkEnd w:id="696"/>
      <w:bookmarkEnd w:id="697"/>
      <w:bookmarkEnd w:id="698"/>
      <w:bookmarkEnd w:id="699"/>
      <w:bookmarkEnd w:id="700"/>
    </w:p>
    <w:p w14:paraId="16369402" w14:textId="77777777" w:rsidR="0077643B" w:rsidRPr="00671259" w:rsidRDefault="0077643B" w:rsidP="0077643B">
      <w:pPr>
        <w:rPr>
          <w:rFonts w:ascii="Arial" w:hAnsi="Arial"/>
          <w:snapToGrid w:val="0"/>
          <w:highlight w:val="green"/>
        </w:rPr>
      </w:pPr>
      <w:r w:rsidRPr="00671259">
        <w:rPr>
          <w:rFonts w:ascii="Arial" w:hAnsi="Arial"/>
          <w:snapToGrid w:val="0"/>
          <w:highlight w:val="green"/>
        </w:rPr>
        <w:t xml:space="preserve">Built-in test features should include monitoring of functions and performance. </w:t>
      </w:r>
      <w:r>
        <w:rPr>
          <w:rFonts w:ascii="Arial" w:hAnsi="Arial"/>
          <w:snapToGrid w:val="0"/>
          <w:highlight w:val="green"/>
        </w:rPr>
        <w:t>Communication of summary alarms and system status to a central monitoring system may be required.</w:t>
      </w:r>
      <w:r w:rsidRPr="00671259">
        <w:rPr>
          <w:rFonts w:ascii="Arial" w:hAnsi="Arial"/>
          <w:snapToGrid w:val="0"/>
          <w:highlight w:val="green"/>
        </w:rPr>
        <w:t xml:space="preserve"> It is recommended that </w:t>
      </w:r>
      <w:r>
        <w:rPr>
          <w:rFonts w:ascii="Arial" w:hAnsi="Arial"/>
          <w:snapToGrid w:val="0"/>
          <w:highlight w:val="green"/>
        </w:rPr>
        <w:t>detailed BITE results</w:t>
      </w:r>
      <w:r w:rsidRPr="00671259">
        <w:rPr>
          <w:rFonts w:ascii="Arial" w:hAnsi="Arial"/>
          <w:snapToGrid w:val="0"/>
          <w:highlight w:val="green"/>
        </w:rPr>
        <w:t xml:space="preserve"> are made accessible for remote monitoring, especially for radars installed in locations that are difficult to access.</w:t>
      </w:r>
    </w:p>
    <w:p w14:paraId="46D8DC41" w14:textId="77777777" w:rsidR="0077643B" w:rsidRPr="003C1E96" w:rsidRDefault="0077643B" w:rsidP="0077643B">
      <w:pPr>
        <w:pStyle w:val="Heading3"/>
        <w:rPr>
          <w:highlight w:val="green"/>
        </w:rPr>
      </w:pPr>
      <w:bookmarkStart w:id="701" w:name="_Toc314488029"/>
      <w:bookmarkStart w:id="702" w:name="_Toc334686159"/>
      <w:r w:rsidRPr="003C1E96">
        <w:rPr>
          <w:highlight w:val="green"/>
        </w:rPr>
        <w:t>Service access</w:t>
      </w:r>
      <w:bookmarkEnd w:id="701"/>
      <w:bookmarkEnd w:id="702"/>
    </w:p>
    <w:p w14:paraId="0886870D" w14:textId="77777777" w:rsidR="0077643B" w:rsidRPr="003C1E96" w:rsidRDefault="0077643B" w:rsidP="0077643B">
      <w:pPr>
        <w:rPr>
          <w:rFonts w:ascii="Arial" w:hAnsi="Arial"/>
          <w:snapToGrid w:val="0"/>
          <w:highlight w:val="green"/>
        </w:rPr>
      </w:pPr>
      <w:r w:rsidRPr="003C1E96">
        <w:rPr>
          <w:rFonts w:ascii="Arial" w:hAnsi="Arial"/>
          <w:snapToGrid w:val="0"/>
          <w:highlight w:val="green"/>
        </w:rPr>
        <w:t>Service access should be possible at the individual radar location.</w:t>
      </w:r>
    </w:p>
    <w:p w14:paraId="2BF7C49B" w14:textId="77777777" w:rsidR="0077643B" w:rsidRPr="003C1E96" w:rsidRDefault="0077643B" w:rsidP="0077643B">
      <w:pPr>
        <w:rPr>
          <w:rFonts w:ascii="Arial" w:hAnsi="Arial"/>
          <w:snapToGrid w:val="0"/>
          <w:highlight w:val="green"/>
        </w:rPr>
      </w:pPr>
      <w:r w:rsidRPr="003C1E96">
        <w:rPr>
          <w:rFonts w:ascii="Arial" w:hAnsi="Arial"/>
          <w:snapToGrid w:val="0"/>
          <w:highlight w:val="green"/>
        </w:rPr>
        <w:t>A local service display at each radar sensor, providing radar control, BITE results and other specified radar information is recommended.</w:t>
      </w:r>
    </w:p>
    <w:p w14:paraId="5B3E41B4" w14:textId="77777777" w:rsidR="0077643B" w:rsidRPr="00982520" w:rsidRDefault="0077643B" w:rsidP="0077643B">
      <w:pPr>
        <w:rPr>
          <w:rFonts w:ascii="Arial" w:hAnsi="Arial"/>
          <w:snapToGrid w:val="0"/>
        </w:rPr>
      </w:pPr>
      <w:r w:rsidRPr="003C1E96">
        <w:rPr>
          <w:rFonts w:ascii="Arial" w:hAnsi="Arial"/>
          <w:snapToGrid w:val="0"/>
          <w:highlight w:val="green"/>
        </w:rPr>
        <w:t>To the extent practical, service access should be possible remotely, for example, at the central monitoring location for the VTS network.</w:t>
      </w:r>
    </w:p>
    <w:p w14:paraId="7E6B7698" w14:textId="77777777" w:rsidR="0077643B" w:rsidRPr="00982520" w:rsidRDefault="0077643B" w:rsidP="0077643B">
      <w:pPr>
        <w:rPr>
          <w:rFonts w:ascii="Arial" w:hAnsi="Arial"/>
          <w:snapToGrid w:val="0"/>
        </w:rPr>
      </w:pPr>
    </w:p>
    <w:p w14:paraId="7BB1AE1C" w14:textId="77777777" w:rsidR="0077643B" w:rsidRDefault="0077643B" w:rsidP="0077643B">
      <w:pPr>
        <w:pStyle w:val="BodyText"/>
        <w:rPr>
          <w:rFonts w:ascii="Arial" w:hAnsi="Arial"/>
          <w:sz w:val="22"/>
          <w:szCs w:val="22"/>
        </w:rPr>
      </w:pPr>
    </w:p>
    <w:p w14:paraId="6A7162FA" w14:textId="77777777" w:rsidR="0077643B" w:rsidRDefault="0077643B" w:rsidP="0077643B">
      <w:pPr>
        <w:pStyle w:val="BodyText"/>
        <w:rPr>
          <w:rFonts w:ascii="Arial" w:hAnsi="Arial"/>
          <w:sz w:val="22"/>
          <w:szCs w:val="22"/>
        </w:rPr>
      </w:pPr>
    </w:p>
    <w:p w14:paraId="1AEF05F0" w14:textId="77777777" w:rsidR="0077643B" w:rsidRDefault="0077643B" w:rsidP="0077643B">
      <w:pPr>
        <w:pStyle w:val="BodyText"/>
        <w:rPr>
          <w:rFonts w:ascii="Arial" w:hAnsi="Arial"/>
          <w:sz w:val="22"/>
          <w:szCs w:val="22"/>
        </w:rPr>
      </w:pPr>
    </w:p>
    <w:p w14:paraId="5EC377FD" w14:textId="77777777" w:rsidR="0077643B" w:rsidRDefault="0077643B" w:rsidP="0077643B">
      <w:pPr>
        <w:pStyle w:val="BodyText"/>
        <w:rPr>
          <w:rFonts w:ascii="Arial" w:hAnsi="Arial"/>
          <w:sz w:val="22"/>
          <w:szCs w:val="22"/>
        </w:rPr>
      </w:pPr>
    </w:p>
    <w:p w14:paraId="0BDF20C5" w14:textId="77777777" w:rsidR="0077643B" w:rsidRPr="00671259" w:rsidRDefault="0077643B" w:rsidP="0077643B">
      <w:pPr>
        <w:pStyle w:val="BodyText"/>
        <w:rPr>
          <w:rFonts w:ascii="Arial" w:hAnsi="Arial"/>
          <w:sz w:val="22"/>
          <w:szCs w:val="22"/>
        </w:rPr>
      </w:pPr>
      <w:r>
        <w:rPr>
          <w:rFonts w:ascii="Arial" w:hAnsi="Arial"/>
          <w:sz w:val="22"/>
          <w:szCs w:val="22"/>
        </w:rPr>
        <w:t>The following section will be moved to Annex 1, therefore not reviewed at VTS35 WG2</w:t>
      </w:r>
    </w:p>
    <w:p w14:paraId="09F8E2B6" w14:textId="77777777" w:rsidR="0077643B" w:rsidRPr="00671259" w:rsidRDefault="0077643B" w:rsidP="0077643B">
      <w:pPr>
        <w:pStyle w:val="Heading2"/>
        <w:tabs>
          <w:tab w:val="num" w:pos="576"/>
        </w:tabs>
        <w:ind w:left="576" w:hanging="576"/>
        <w:jc w:val="left"/>
        <w:rPr>
          <w:highlight w:val="cyan"/>
        </w:rPr>
      </w:pPr>
      <w:bookmarkStart w:id="703" w:name="_Toc314488030"/>
      <w:bookmarkStart w:id="704" w:name="_Toc334686160"/>
      <w:r w:rsidRPr="00671259">
        <w:rPr>
          <w:highlight w:val="cyan"/>
        </w:rPr>
        <w:t>Radar design, installation</w:t>
      </w:r>
      <w:bookmarkEnd w:id="643"/>
      <w:bookmarkEnd w:id="644"/>
      <w:bookmarkEnd w:id="645"/>
      <w:bookmarkEnd w:id="646"/>
      <w:bookmarkEnd w:id="647"/>
      <w:bookmarkEnd w:id="648"/>
      <w:bookmarkEnd w:id="649"/>
      <w:bookmarkEnd w:id="650"/>
      <w:bookmarkEnd w:id="651"/>
      <w:r w:rsidRPr="00671259">
        <w:rPr>
          <w:highlight w:val="cyan"/>
        </w:rPr>
        <w:t xml:space="preserve"> and maintenance considerations</w:t>
      </w:r>
      <w:bookmarkEnd w:id="703"/>
      <w:bookmarkEnd w:id="704"/>
      <w:r w:rsidRPr="00671259">
        <w:rPr>
          <w:highlight w:val="cyan"/>
        </w:rPr>
        <w:t xml:space="preserve"> </w:t>
      </w:r>
    </w:p>
    <w:p w14:paraId="2C1E1BFD" w14:textId="77777777" w:rsidR="0077643B" w:rsidRPr="00671259" w:rsidRDefault="0077643B" w:rsidP="0077643B">
      <w:pPr>
        <w:pStyle w:val="BodyText"/>
        <w:rPr>
          <w:rFonts w:ascii="Arial" w:hAnsi="Arial"/>
          <w:sz w:val="22"/>
          <w:szCs w:val="22"/>
          <w:highlight w:val="cyan"/>
        </w:rPr>
      </w:pPr>
    </w:p>
    <w:p w14:paraId="1A247169" w14:textId="77777777" w:rsidR="0077643B" w:rsidRPr="00671259" w:rsidRDefault="0077643B" w:rsidP="0077643B">
      <w:pPr>
        <w:pStyle w:val="Heading3"/>
        <w:rPr>
          <w:highlight w:val="cyan"/>
        </w:rPr>
      </w:pPr>
      <w:bookmarkStart w:id="705" w:name="_Toc334686161"/>
      <w:r w:rsidRPr="00671259">
        <w:rPr>
          <w:highlight w:val="cyan"/>
        </w:rPr>
        <w:t>Safety precautions</w:t>
      </w:r>
      <w:bookmarkEnd w:id="705"/>
    </w:p>
    <w:p w14:paraId="031F7AFA" w14:textId="77777777" w:rsidR="0077643B" w:rsidRPr="00671259" w:rsidRDefault="0077643B" w:rsidP="0077643B">
      <w:pPr>
        <w:rPr>
          <w:rFonts w:ascii="Arial" w:hAnsi="Arial"/>
          <w:highlight w:val="cyan"/>
        </w:rPr>
      </w:pPr>
      <w:r w:rsidRPr="00671259">
        <w:rPr>
          <w:rFonts w:ascii="Arial" w:hAnsi="Arial"/>
          <w:highlight w:val="cyan"/>
        </w:rPr>
        <w:t>Rotating machinery</w:t>
      </w:r>
    </w:p>
    <w:p w14:paraId="69BD7447" w14:textId="77777777" w:rsidR="0077643B" w:rsidRPr="00671259" w:rsidRDefault="0077643B" w:rsidP="0077643B">
      <w:pPr>
        <w:rPr>
          <w:rFonts w:ascii="Arial" w:hAnsi="Arial"/>
          <w:highlight w:val="cyan"/>
        </w:rPr>
      </w:pPr>
      <w:r w:rsidRPr="00671259">
        <w:rPr>
          <w:rFonts w:ascii="Arial" w:hAnsi="Arial"/>
          <w:highlight w:val="cyan"/>
        </w:rPr>
        <w:t>Radiation hazards</w:t>
      </w:r>
    </w:p>
    <w:p w14:paraId="2422AF20" w14:textId="77777777" w:rsidR="0077643B" w:rsidRPr="00671259" w:rsidRDefault="0077643B" w:rsidP="0077643B">
      <w:pPr>
        <w:rPr>
          <w:rFonts w:ascii="Arial" w:hAnsi="Arial"/>
          <w:highlight w:val="cyan"/>
        </w:rPr>
      </w:pPr>
      <w:r w:rsidRPr="00671259">
        <w:rPr>
          <w:rFonts w:ascii="Arial" w:hAnsi="Arial"/>
          <w:highlight w:val="cyan"/>
        </w:rPr>
        <w:t>Electrical shock</w:t>
      </w:r>
    </w:p>
    <w:p w14:paraId="61A5153F" w14:textId="77777777" w:rsidR="0077643B" w:rsidRPr="00671259" w:rsidRDefault="0077643B" w:rsidP="0077643B">
      <w:pPr>
        <w:pStyle w:val="Heading3"/>
        <w:rPr>
          <w:highlight w:val="cyan"/>
        </w:rPr>
      </w:pPr>
      <w:bookmarkStart w:id="706" w:name="_Toc334686162"/>
      <w:r w:rsidRPr="00671259">
        <w:rPr>
          <w:highlight w:val="cyan"/>
        </w:rPr>
        <w:t>Access</w:t>
      </w:r>
      <w:bookmarkEnd w:id="706"/>
    </w:p>
    <w:p w14:paraId="152CFBB0" w14:textId="77777777" w:rsidR="0077643B" w:rsidRPr="00671259" w:rsidRDefault="0077643B" w:rsidP="0077643B">
      <w:pPr>
        <w:pStyle w:val="Heading3"/>
        <w:rPr>
          <w:highlight w:val="cyan"/>
        </w:rPr>
      </w:pPr>
      <w:bookmarkStart w:id="707" w:name="_Toc334686163"/>
      <w:r w:rsidRPr="00671259">
        <w:rPr>
          <w:highlight w:val="cyan"/>
        </w:rPr>
        <w:t>Design</w:t>
      </w:r>
      <w:bookmarkEnd w:id="707"/>
    </w:p>
    <w:p w14:paraId="79C054B1" w14:textId="77777777" w:rsidR="0077643B" w:rsidRPr="00671259" w:rsidRDefault="0077643B" w:rsidP="0077643B">
      <w:pPr>
        <w:rPr>
          <w:rFonts w:ascii="Arial" w:hAnsi="Arial"/>
          <w:lang w:eastAsia="de-DE"/>
        </w:rPr>
      </w:pPr>
      <w:r w:rsidRPr="00671259">
        <w:rPr>
          <w:rFonts w:ascii="Arial" w:hAnsi="Arial"/>
          <w:highlight w:val="cyan"/>
          <w:lang w:eastAsia="de-DE"/>
        </w:rPr>
        <w:t>Interface, data communication requirements</w:t>
      </w:r>
    </w:p>
    <w:p w14:paraId="627E0E9F" w14:textId="77777777" w:rsidR="0077643B" w:rsidRPr="00671259" w:rsidRDefault="0077643B" w:rsidP="0077643B">
      <w:pPr>
        <w:pStyle w:val="BodyText"/>
        <w:rPr>
          <w:rFonts w:ascii="Arial" w:hAnsi="Arial"/>
          <w:sz w:val="22"/>
          <w:szCs w:val="22"/>
          <w:highlight w:val="cyan"/>
        </w:rPr>
      </w:pPr>
      <w:r w:rsidRPr="00671259">
        <w:rPr>
          <w:rFonts w:ascii="Arial" w:hAnsi="Arial"/>
          <w:sz w:val="22"/>
          <w:szCs w:val="22"/>
          <w:highlight w:val="cyan"/>
        </w:rPr>
        <w:t>WG types, length, losses</w:t>
      </w:r>
    </w:p>
    <w:p w14:paraId="1903E193" w14:textId="77777777" w:rsidR="0077643B" w:rsidRPr="00671259" w:rsidRDefault="0077643B" w:rsidP="0077643B">
      <w:pPr>
        <w:pStyle w:val="BodyText"/>
        <w:rPr>
          <w:rFonts w:ascii="Arial" w:hAnsi="Arial"/>
          <w:sz w:val="22"/>
          <w:szCs w:val="22"/>
          <w:highlight w:val="cyan"/>
        </w:rPr>
      </w:pPr>
      <w:r w:rsidRPr="00671259">
        <w:rPr>
          <w:rFonts w:ascii="Arial" w:hAnsi="Arial"/>
          <w:sz w:val="22"/>
          <w:szCs w:val="22"/>
          <w:highlight w:val="cyan"/>
        </w:rPr>
        <w:t>WG dehumidifiers</w:t>
      </w:r>
    </w:p>
    <w:p w14:paraId="44F188E3" w14:textId="77777777" w:rsidR="0077643B" w:rsidRPr="00671259" w:rsidRDefault="0077643B" w:rsidP="0077643B">
      <w:pPr>
        <w:pStyle w:val="BodyText"/>
        <w:rPr>
          <w:rFonts w:ascii="Arial" w:hAnsi="Arial"/>
          <w:sz w:val="22"/>
          <w:szCs w:val="22"/>
          <w:highlight w:val="cyan"/>
        </w:rPr>
      </w:pPr>
      <w:bookmarkStart w:id="708" w:name="_Toc314488031"/>
      <w:r w:rsidRPr="00671259">
        <w:rPr>
          <w:rFonts w:ascii="Arial" w:hAnsi="Arial"/>
          <w:highlight w:val="cyan"/>
        </w:rPr>
        <w:t>Maintenance</w:t>
      </w:r>
      <w:bookmarkEnd w:id="708"/>
    </w:p>
    <w:p w14:paraId="011D470F" w14:textId="77777777" w:rsidR="0077643B" w:rsidRPr="00671259" w:rsidRDefault="0077643B" w:rsidP="0077643B">
      <w:pPr>
        <w:rPr>
          <w:rFonts w:ascii="Arial" w:hAnsi="Arial"/>
          <w:b/>
          <w:highlight w:val="cyan"/>
          <w:lang w:eastAsia="de-DE"/>
        </w:rPr>
      </w:pPr>
      <w:r w:rsidRPr="00671259">
        <w:rPr>
          <w:rFonts w:ascii="Arial" w:hAnsi="Arial"/>
          <w:b/>
          <w:highlight w:val="cyan"/>
          <w:lang w:eastAsia="de-DE"/>
        </w:rPr>
        <w:t xml:space="preserve">Windload on </w:t>
      </w:r>
      <w:commentRangeStart w:id="709"/>
      <w:r w:rsidRPr="00671259">
        <w:rPr>
          <w:rFonts w:ascii="Arial" w:hAnsi="Arial"/>
          <w:b/>
          <w:highlight w:val="cyan"/>
          <w:lang w:eastAsia="de-DE"/>
        </w:rPr>
        <w:t>antennas</w:t>
      </w:r>
      <w:commentRangeEnd w:id="709"/>
      <w:r w:rsidRPr="00671259">
        <w:rPr>
          <w:rStyle w:val="CommentReference"/>
          <w:rFonts w:ascii="Arial" w:hAnsi="Arial"/>
        </w:rPr>
        <w:commentReference w:id="709"/>
      </w:r>
    </w:p>
    <w:p w14:paraId="5B3BAEB7" w14:textId="77777777" w:rsidR="0077643B" w:rsidRPr="00671259" w:rsidRDefault="0077643B" w:rsidP="0077643B">
      <w:pPr>
        <w:rPr>
          <w:rFonts w:ascii="Arial" w:hAnsi="Arial"/>
          <w:lang w:eastAsia="de-DE"/>
        </w:rPr>
      </w:pPr>
      <w:r w:rsidRPr="00671259">
        <w:rPr>
          <w:rFonts w:ascii="Arial" w:hAnsi="Arial"/>
          <w:highlight w:val="yellow"/>
          <w:lang w:eastAsia="de-DE"/>
        </w:rPr>
        <w:t>Include short description  of turbulence, asymmetrical wind, vertical vind components etc with reference to the descriptions in annex 1.</w:t>
      </w:r>
    </w:p>
    <w:p w14:paraId="1BAA7907"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4.5</w:t>
      </w:r>
      <w:r w:rsidRPr="00671259">
        <w:rPr>
          <w:rFonts w:ascii="Arial" w:hAnsi="Arial"/>
          <w:sz w:val="22"/>
          <w:szCs w:val="22"/>
          <w:highlight w:val="yellow"/>
        </w:rPr>
        <w:tab/>
        <w:t>Free sight</w:t>
      </w:r>
    </w:p>
    <w:p w14:paraId="75F1B89D"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 xml:space="preserve">The diameter of the platform, the height of the fence, the height of the pedestal and the vertical beam width are all factors affecting the free sight. As a rule of thumb use 1.5 times the lower limit of the vertical beam width (see Fig. 4.9) - in this angle there must be free sight. In blanked sectors or directions of low practical importance this rule may be ignored. </w:t>
      </w:r>
    </w:p>
    <w:p w14:paraId="55444C48"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Normally the height of the pedestal is variable to achieve free sight.</w:t>
      </w:r>
    </w:p>
    <w:p w14:paraId="382F39B4"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Also concerning the lightning conductor TERMA recommends to place this in a blanked sector or in a direction of low practical importance. Due to the tiny size of the rod this will normally not have any practical influence on the radar picture.</w:t>
      </w:r>
    </w:p>
    <w:p w14:paraId="06C5762D"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When the antenna is mounted, ensure that no equipment or material is blocking the antenna’s free rotation before turning on the antenna motor.</w:t>
      </w:r>
    </w:p>
    <w:p w14:paraId="60535045" w14:textId="77777777" w:rsidR="0077643B" w:rsidRPr="00671259" w:rsidRDefault="0077643B" w:rsidP="0077643B">
      <w:pPr>
        <w:rPr>
          <w:rFonts w:ascii="Arial" w:hAnsi="Arial"/>
          <w:highlight w:val="yellow"/>
          <w:lang w:eastAsia="de-DE"/>
        </w:rPr>
      </w:pPr>
      <w:r w:rsidRPr="00671259">
        <w:rPr>
          <w:rFonts w:ascii="Arial" w:hAnsi="Arial"/>
          <w:lang w:eastAsia="de-DE"/>
        </w:rPr>
        <w:t>5.1</w:t>
      </w:r>
      <w:r w:rsidRPr="00671259">
        <w:rPr>
          <w:rFonts w:ascii="Arial" w:hAnsi="Arial"/>
          <w:lang w:eastAsia="de-DE"/>
        </w:rPr>
        <w:tab/>
      </w:r>
      <w:r w:rsidRPr="00671259">
        <w:rPr>
          <w:rFonts w:ascii="Arial" w:hAnsi="Arial"/>
          <w:highlight w:val="yellow"/>
          <w:lang w:eastAsia="de-DE"/>
        </w:rPr>
        <w:t>Mounting the waveguide</w:t>
      </w:r>
    </w:p>
    <w:p w14:paraId="773B628C" w14:textId="77777777" w:rsidR="0077643B" w:rsidRPr="00671259" w:rsidRDefault="0077643B" w:rsidP="0077643B">
      <w:pPr>
        <w:rPr>
          <w:rFonts w:ascii="Arial" w:hAnsi="Arial"/>
          <w:highlight w:val="yellow"/>
          <w:lang w:eastAsia="de-DE"/>
        </w:rPr>
      </w:pPr>
      <w:r w:rsidRPr="00671259">
        <w:rPr>
          <w:rFonts w:ascii="Arial" w:hAnsi="Arial"/>
          <w:highlight w:val="yellow"/>
          <w:lang w:eastAsia="de-DE"/>
        </w:rPr>
        <w:tab/>
        <w:t>It is recommended to use a support for at least every 60 cm and for every 40 cm in critical bends. Do not bend the elliptical waveguide more than allowed by a minimum bending radius of 200 mm (E plane) and 400 mm (H plane) and do not twist it more than 3º per meter.</w:t>
      </w:r>
    </w:p>
    <w:p w14:paraId="3C407BE3" w14:textId="77777777" w:rsidR="0077643B" w:rsidRPr="00671259" w:rsidRDefault="0077643B" w:rsidP="0077643B">
      <w:pPr>
        <w:rPr>
          <w:rFonts w:ascii="Arial" w:hAnsi="Arial"/>
          <w:lang w:eastAsia="de-DE"/>
        </w:rPr>
      </w:pPr>
      <w:r w:rsidRPr="00671259">
        <w:rPr>
          <w:rFonts w:ascii="Arial" w:hAnsi="Arial"/>
          <w:highlight w:val="yellow"/>
          <w:lang w:eastAsia="de-DE"/>
        </w:rPr>
        <w:t>Be careful when the elliptical waveguide is cut. Humidity and foreign bodies (especially copper dust and copper swarfs) inside the waveguide will cause decreased performance.</w:t>
      </w:r>
    </w:p>
    <w:p w14:paraId="10DD8404" w14:textId="77777777" w:rsidR="0077643B" w:rsidRPr="00671259" w:rsidRDefault="0077643B" w:rsidP="0077643B">
      <w:pPr>
        <w:pStyle w:val="Heading4"/>
        <w:rPr>
          <w:rFonts w:cs="Times New Roman"/>
          <w:highlight w:val="green"/>
        </w:rPr>
      </w:pPr>
      <w:r w:rsidRPr="00671259">
        <w:rPr>
          <w:rFonts w:cs="Times New Roman"/>
          <w:highlight w:val="green"/>
        </w:rPr>
        <w:t>Extreme events</w:t>
      </w:r>
    </w:p>
    <w:p w14:paraId="1D1E4B0C" w14:textId="77777777" w:rsidR="0077643B" w:rsidRPr="00671259" w:rsidRDefault="0077643B" w:rsidP="0077643B">
      <w:pPr>
        <w:rPr>
          <w:rFonts w:ascii="Arial" w:hAnsi="Arial"/>
        </w:rPr>
      </w:pPr>
      <w:r w:rsidRPr="00671259">
        <w:rPr>
          <w:rFonts w:ascii="Arial" w:hAnsi="Arial"/>
          <w:highlight w:val="green"/>
        </w:rPr>
        <w:t>Authorities responsible for VTS areas subject to adverse weather such as cyclones, typhoon, hurricane, and tornado should consider the potential impact and specify requirements to equipment survival. Radar operation is normally suspended in such conditions</w:t>
      </w:r>
      <w:r w:rsidRPr="00671259">
        <w:rPr>
          <w:rFonts w:ascii="Arial" w:hAnsi="Arial"/>
        </w:rPr>
        <w:t>.</w:t>
      </w:r>
    </w:p>
    <w:p w14:paraId="2E31CAAD" w14:textId="77777777" w:rsidR="0077643B" w:rsidRPr="00671259" w:rsidRDefault="0077643B" w:rsidP="0077643B">
      <w:pPr>
        <w:pStyle w:val="BodyText"/>
        <w:rPr>
          <w:rFonts w:ascii="Arial" w:hAnsi="Arial"/>
          <w:sz w:val="22"/>
          <w:szCs w:val="22"/>
          <w:highlight w:val="green"/>
        </w:rPr>
      </w:pPr>
      <w:r w:rsidRPr="00671259">
        <w:rPr>
          <w:rFonts w:ascii="Arial" w:hAnsi="Arial"/>
          <w:sz w:val="22"/>
          <w:szCs w:val="22"/>
          <w:highlight w:val="green"/>
        </w:rPr>
        <w:t xml:space="preserve">Refer to Annex 1 section </w:t>
      </w:r>
      <w:r w:rsidRPr="00671259">
        <w:rPr>
          <w:rFonts w:ascii="Arial" w:hAnsi="Arial"/>
          <w:sz w:val="22"/>
          <w:szCs w:val="22"/>
          <w:highlight w:val="green"/>
        </w:rPr>
        <w:fldChar w:fldCharType="begin"/>
      </w:r>
      <w:r w:rsidRPr="00671259">
        <w:rPr>
          <w:rFonts w:ascii="Arial" w:hAnsi="Arial"/>
          <w:sz w:val="22"/>
          <w:szCs w:val="22"/>
          <w:highlight w:val="green"/>
        </w:rPr>
        <w:instrText xml:space="preserve"> REF _Ref304368448 \r \h  \* MERGEFORMAT </w:instrText>
      </w:r>
      <w:r w:rsidRPr="00671259">
        <w:rPr>
          <w:rFonts w:ascii="Arial" w:hAnsi="Arial"/>
          <w:sz w:val="22"/>
          <w:szCs w:val="22"/>
          <w:highlight w:val="green"/>
        </w:rPr>
      </w:r>
      <w:r w:rsidRPr="00671259">
        <w:rPr>
          <w:rFonts w:ascii="Arial" w:hAnsi="Arial"/>
          <w:sz w:val="22"/>
          <w:szCs w:val="22"/>
          <w:highlight w:val="green"/>
        </w:rPr>
        <w:fldChar w:fldCharType="separate"/>
      </w:r>
      <w:r w:rsidRPr="00671259">
        <w:rPr>
          <w:rFonts w:ascii="Arial" w:hAnsi="Arial"/>
          <w:sz w:val="22"/>
          <w:szCs w:val="22"/>
          <w:highlight w:val="green"/>
        </w:rPr>
        <w:t>1.4.4</w:t>
      </w:r>
      <w:r w:rsidRPr="00671259">
        <w:rPr>
          <w:rFonts w:ascii="Arial" w:hAnsi="Arial"/>
          <w:sz w:val="22"/>
          <w:szCs w:val="22"/>
          <w:highlight w:val="green"/>
        </w:rPr>
        <w:fldChar w:fldCharType="end"/>
      </w:r>
      <w:r w:rsidRPr="00671259">
        <w:rPr>
          <w:rFonts w:ascii="Arial" w:hAnsi="Arial"/>
          <w:sz w:val="22"/>
          <w:szCs w:val="22"/>
          <w:highlight w:val="green"/>
        </w:rPr>
        <w:t xml:space="preserve"> for general precautions</w:t>
      </w:r>
    </w:p>
    <w:bookmarkEnd w:id="652"/>
    <w:bookmarkEnd w:id="653"/>
    <w:bookmarkEnd w:id="654"/>
    <w:bookmarkEnd w:id="655"/>
    <w:bookmarkEnd w:id="656"/>
    <w:bookmarkEnd w:id="657"/>
    <w:bookmarkEnd w:id="658"/>
    <w:bookmarkEnd w:id="659"/>
    <w:bookmarkEnd w:id="660"/>
    <w:bookmarkEnd w:id="661"/>
    <w:p w14:paraId="473914FB" w14:textId="77777777" w:rsidR="0077643B" w:rsidRPr="00671259" w:rsidRDefault="0077643B" w:rsidP="0077643B">
      <w:pPr>
        <w:rPr>
          <w:rFonts w:ascii="Arial" w:hAnsi="Arial"/>
        </w:rPr>
      </w:pPr>
    </w:p>
    <w:p w14:paraId="73E6BB9F" w14:textId="77777777" w:rsidR="0077643B" w:rsidRPr="00671259" w:rsidRDefault="0077643B" w:rsidP="0077643B">
      <w:pPr>
        <w:rPr>
          <w:rFonts w:ascii="Arial" w:hAnsi="Arial"/>
        </w:rPr>
      </w:pPr>
      <w:r w:rsidRPr="00671259">
        <w:rPr>
          <w:rFonts w:ascii="Arial" w:hAnsi="Arial"/>
        </w:rPr>
        <w:t>--------------------------</w:t>
      </w:r>
    </w:p>
    <w:p w14:paraId="75B8A5D0" w14:textId="77777777" w:rsidR="0077643B" w:rsidRPr="00671259" w:rsidRDefault="0077643B" w:rsidP="0077643B">
      <w:pPr>
        <w:rPr>
          <w:rFonts w:ascii="Arial" w:hAnsi="Arial"/>
        </w:rPr>
      </w:pPr>
    </w:p>
    <w:p w14:paraId="47BE21DC" w14:textId="77777777" w:rsidR="0077643B" w:rsidRPr="00671259" w:rsidRDefault="0077643B" w:rsidP="0077643B">
      <w:pPr>
        <w:rPr>
          <w:rFonts w:ascii="Arial" w:hAnsi="Arial"/>
        </w:rPr>
      </w:pPr>
      <w:r w:rsidRPr="00671259">
        <w:rPr>
          <w:rFonts w:ascii="Arial" w:hAnsi="Arial"/>
        </w:rPr>
        <w:t xml:space="preserve">Refer to </w:t>
      </w:r>
      <w:r w:rsidRPr="00671259">
        <w:rPr>
          <w:rFonts w:ascii="Arial" w:hAnsi="Arial"/>
        </w:rPr>
        <w:fldChar w:fldCharType="begin"/>
      </w:r>
      <w:r w:rsidRPr="00671259">
        <w:rPr>
          <w:rFonts w:ascii="Arial" w:hAnsi="Arial"/>
        </w:rPr>
        <w:instrText xml:space="preserve"> REF _Ref315262133 \r \h  \* MERGEFORMAT </w:instrText>
      </w:r>
      <w:r w:rsidRPr="00671259">
        <w:rPr>
          <w:rFonts w:ascii="Arial" w:hAnsi="Arial"/>
        </w:rPr>
      </w:r>
      <w:r w:rsidRPr="00671259">
        <w:rPr>
          <w:rFonts w:ascii="Arial" w:hAnsi="Arial"/>
        </w:rPr>
        <w:fldChar w:fldCharType="separate"/>
      </w:r>
      <w:r w:rsidRPr="00671259">
        <w:rPr>
          <w:rFonts w:ascii="Arial" w:hAnsi="Arial"/>
        </w:rPr>
        <w:t>ANNEX 13</w:t>
      </w:r>
      <w:r w:rsidRPr="00671259">
        <w:rPr>
          <w:rFonts w:ascii="Arial" w:hAnsi="Arial"/>
        </w:rPr>
        <w:fldChar w:fldCharType="end"/>
      </w:r>
      <w:r w:rsidRPr="00671259">
        <w:rPr>
          <w:rFonts w:ascii="Arial" w:hAnsi="Arial"/>
        </w:rPr>
        <w:t xml:space="preserve"> for verification</w:t>
      </w:r>
    </w:p>
    <w:p w14:paraId="6425D427" w14:textId="77777777" w:rsidR="0077643B" w:rsidRPr="00671259" w:rsidRDefault="0077643B" w:rsidP="0077643B">
      <w:pPr>
        <w:rPr>
          <w:rFonts w:ascii="Arial" w:hAnsi="Arial"/>
        </w:rPr>
      </w:pPr>
    </w:p>
    <w:p w14:paraId="1A48D734" w14:textId="77777777" w:rsidR="0077643B" w:rsidRPr="00671259" w:rsidRDefault="0077643B" w:rsidP="0077643B">
      <w:pPr>
        <w:rPr>
          <w:rFonts w:ascii="Arial" w:hAnsi="Arial"/>
        </w:rPr>
      </w:pPr>
      <w:r w:rsidRPr="00671259">
        <w:rPr>
          <w:rFonts w:ascii="Arial" w:hAnsi="Arial"/>
        </w:rPr>
        <w:t>-----------------</w:t>
      </w:r>
    </w:p>
    <w:p w14:paraId="7774A31B" w14:textId="77777777" w:rsidR="0077643B" w:rsidRPr="00671259" w:rsidRDefault="0077643B" w:rsidP="0077643B">
      <w:pPr>
        <w:rPr>
          <w:rFonts w:ascii="Arial" w:hAnsi="Arial"/>
        </w:rPr>
      </w:pPr>
    </w:p>
    <w:p w14:paraId="50A22C02" w14:textId="77777777" w:rsidR="0077643B" w:rsidRPr="00671259" w:rsidRDefault="0077643B" w:rsidP="0077643B">
      <w:pPr>
        <w:rPr>
          <w:rFonts w:ascii="Arial" w:hAnsi="Arial"/>
          <w:highlight w:val="yellow"/>
          <w:lang w:eastAsia="zh-CN"/>
        </w:rPr>
      </w:pPr>
      <w:r w:rsidRPr="00671259">
        <w:rPr>
          <w:rFonts w:ascii="Arial" w:hAnsi="Arial"/>
          <w:highlight w:val="yellow"/>
          <w:lang w:eastAsia="zh-CN"/>
        </w:rPr>
        <w:t>Depending on the services that a VTS is to carry out, the radar coverage can be:</w:t>
      </w:r>
    </w:p>
    <w:p w14:paraId="787F2376" w14:textId="77777777" w:rsidR="0077643B" w:rsidRPr="00671259" w:rsidRDefault="0077643B" w:rsidP="0077643B">
      <w:pPr>
        <w:rPr>
          <w:rFonts w:ascii="Arial" w:hAnsi="Arial"/>
          <w:highlight w:val="yellow"/>
          <w:lang w:eastAsia="zh-CN"/>
        </w:rPr>
      </w:pPr>
    </w:p>
    <w:p w14:paraId="408064CC" w14:textId="77777777" w:rsidR="0077643B" w:rsidRPr="00671259" w:rsidRDefault="0077643B" w:rsidP="0077643B">
      <w:pPr>
        <w:numPr>
          <w:ilvl w:val="0"/>
          <w:numId w:val="5"/>
        </w:numPr>
        <w:spacing w:after="60"/>
        <w:ind w:left="1077" w:hanging="357"/>
        <w:rPr>
          <w:rFonts w:ascii="Arial" w:hAnsi="Arial"/>
          <w:highlight w:val="yellow"/>
        </w:rPr>
      </w:pPr>
      <w:r w:rsidRPr="00671259">
        <w:rPr>
          <w:rFonts w:ascii="Arial" w:hAnsi="Arial"/>
          <w:highlight w:val="yellow"/>
        </w:rPr>
        <w:t>nil (automatic identification systems, voice communication and reporting only)</w:t>
      </w:r>
    </w:p>
    <w:p w14:paraId="18A7B490" w14:textId="77777777" w:rsidR="0077643B" w:rsidRPr="00671259" w:rsidRDefault="0077643B" w:rsidP="0077643B">
      <w:pPr>
        <w:numPr>
          <w:ilvl w:val="0"/>
          <w:numId w:val="5"/>
        </w:numPr>
        <w:spacing w:after="60"/>
        <w:ind w:left="1077" w:hanging="357"/>
        <w:rPr>
          <w:rFonts w:ascii="Arial" w:hAnsi="Arial"/>
          <w:highlight w:val="yellow"/>
        </w:rPr>
      </w:pPr>
      <w:r w:rsidRPr="00671259">
        <w:rPr>
          <w:rFonts w:ascii="Arial" w:hAnsi="Arial"/>
          <w:highlight w:val="yellow"/>
        </w:rPr>
        <w:t>partly (covered areas chosen intentionally with some blind sectors)</w:t>
      </w:r>
    </w:p>
    <w:p w14:paraId="74C6B29B" w14:textId="77777777" w:rsidR="0077643B" w:rsidRPr="00671259" w:rsidRDefault="0077643B" w:rsidP="0077643B">
      <w:pPr>
        <w:numPr>
          <w:ilvl w:val="0"/>
          <w:numId w:val="5"/>
        </w:numPr>
        <w:spacing w:after="60"/>
        <w:ind w:left="1077" w:hanging="357"/>
        <w:rPr>
          <w:rFonts w:ascii="Arial" w:hAnsi="Arial"/>
          <w:highlight w:val="yellow"/>
        </w:rPr>
      </w:pPr>
      <w:r w:rsidRPr="00671259">
        <w:rPr>
          <w:rFonts w:ascii="Arial" w:hAnsi="Arial"/>
          <w:highlight w:val="yellow"/>
        </w:rPr>
        <w:t>totally by one radar sensor (without any blind sectors)</w:t>
      </w:r>
    </w:p>
    <w:p w14:paraId="05BECA4A" w14:textId="77777777" w:rsidR="0077643B" w:rsidRPr="00671259" w:rsidRDefault="0077643B" w:rsidP="0077643B">
      <w:pPr>
        <w:rPr>
          <w:rFonts w:ascii="Arial" w:hAnsi="Arial"/>
          <w:highlight w:val="yellow"/>
        </w:rPr>
      </w:pPr>
    </w:p>
    <w:p w14:paraId="0363349B" w14:textId="77777777" w:rsidR="0077643B" w:rsidRPr="00671259" w:rsidRDefault="0077643B" w:rsidP="0077643B">
      <w:pPr>
        <w:pStyle w:val="Header"/>
        <w:rPr>
          <w:rFonts w:ascii="Arial" w:hAnsi="Arial"/>
          <w:highlight w:val="yellow"/>
          <w:lang w:eastAsia="zh-CN"/>
        </w:rPr>
      </w:pPr>
      <w:r w:rsidRPr="00671259">
        <w:rPr>
          <w:rFonts w:ascii="Arial" w:hAnsi="Arial"/>
          <w:highlight w:val="yellow"/>
          <w:lang w:eastAsia="zh-CN"/>
        </w:rPr>
        <w:t>Large VTS areas and to cover for shadow effects of other vessels</w:t>
      </w:r>
      <w:r w:rsidRPr="00671259">
        <w:rPr>
          <w:rFonts w:ascii="Arial" w:hAnsi="Arial"/>
          <w:highlight w:val="yellow"/>
        </w:rPr>
        <w:t xml:space="preserve">, </w:t>
      </w:r>
      <w:r w:rsidRPr="00671259">
        <w:rPr>
          <w:rFonts w:ascii="Arial" w:hAnsi="Arial"/>
          <w:highlight w:val="yellow"/>
          <w:lang w:eastAsia="zh-CN"/>
        </w:rPr>
        <w:t>two or multiple radar sensors may be required. Stereographic processing of images from 2 or more radars may also be utilised for elimination of false (ghost) echoes.</w:t>
      </w:r>
    </w:p>
    <w:p w14:paraId="0FE5C8DF" w14:textId="77777777" w:rsidR="0077643B" w:rsidRDefault="0077643B" w:rsidP="0077643B">
      <w:pPr>
        <w:rPr>
          <w:rFonts w:ascii="Arial" w:hAnsi="Arial"/>
          <w:highlight w:val="yellow"/>
          <w:lang w:eastAsia="de-DE"/>
        </w:rPr>
      </w:pPr>
      <w:r w:rsidRPr="00671259">
        <w:rPr>
          <w:rFonts w:ascii="Arial" w:hAnsi="Arial"/>
          <w:highlight w:val="yellow"/>
          <w:lang w:eastAsia="de-DE"/>
        </w:rPr>
        <w:t>The application of other sensors will also depend on the services that a VTS is to carry out</w:t>
      </w:r>
    </w:p>
    <w:p w14:paraId="7D57CD14" w14:textId="77777777" w:rsidR="0077643B" w:rsidRDefault="0077643B" w:rsidP="0077643B">
      <w:pPr>
        <w:rPr>
          <w:rFonts w:ascii="Arial" w:hAnsi="Arial"/>
          <w:highlight w:val="yellow"/>
          <w:lang w:eastAsia="de-DE"/>
        </w:rPr>
      </w:pPr>
    </w:p>
    <w:p w14:paraId="2C636FB4" w14:textId="77777777" w:rsidR="0077643B" w:rsidRDefault="0077643B">
      <w:pPr>
        <w:spacing w:after="0"/>
        <w:jc w:val="left"/>
        <w:rPr>
          <w:rFonts w:ascii="Arial" w:hAnsi="Arial" w:cs="Arial"/>
          <w:b/>
          <w:sz w:val="36"/>
          <w:lang w:val="en-US"/>
        </w:rPr>
      </w:pPr>
      <w:bookmarkStart w:id="710" w:name="_Toc314488032"/>
      <w:bookmarkStart w:id="711" w:name="_Toc315267289"/>
      <w:bookmarkStart w:id="712" w:name="_Toc286917008"/>
      <w:r>
        <w:br w:type="page"/>
      </w:r>
    </w:p>
    <w:p w14:paraId="7DC1148B" w14:textId="77777777" w:rsidR="002F6438" w:rsidRPr="00671259" w:rsidRDefault="002F6438" w:rsidP="0058374F">
      <w:pPr>
        <w:pStyle w:val="Heading1"/>
      </w:pPr>
      <w:bookmarkStart w:id="713" w:name="_Toc334686164"/>
      <w:r w:rsidRPr="00671259">
        <w:t>Automatic Identification System</w:t>
      </w:r>
      <w:bookmarkEnd w:id="710"/>
      <w:bookmarkEnd w:id="711"/>
      <w:bookmarkEnd w:id="713"/>
      <w:r w:rsidRPr="00671259">
        <w:t xml:space="preserve"> </w:t>
      </w:r>
    </w:p>
    <w:p w14:paraId="733E15A0" w14:textId="77777777" w:rsidR="002F6438" w:rsidRPr="00671259" w:rsidRDefault="002F6438" w:rsidP="0058374F">
      <w:pPr>
        <w:pStyle w:val="Heading2"/>
      </w:pPr>
      <w:bookmarkStart w:id="714" w:name="_Toc114388263"/>
      <w:bookmarkStart w:id="715" w:name="_Toc120689099"/>
      <w:bookmarkStart w:id="716" w:name="_Toc120689277"/>
      <w:bookmarkStart w:id="717" w:name="_Toc120689453"/>
      <w:bookmarkStart w:id="718" w:name="_Toc169319031"/>
      <w:bookmarkStart w:id="719" w:name="_Toc169319222"/>
      <w:bookmarkStart w:id="720" w:name="_Toc169399867"/>
      <w:bookmarkStart w:id="721" w:name="_Toc169401956"/>
      <w:bookmarkStart w:id="722" w:name="_Toc286916983"/>
      <w:bookmarkStart w:id="723" w:name="_Toc303382794"/>
      <w:bookmarkStart w:id="724" w:name="_Toc303383069"/>
      <w:bookmarkStart w:id="725" w:name="_Toc303383265"/>
      <w:bookmarkStart w:id="726" w:name="_Toc303417305"/>
      <w:bookmarkStart w:id="727" w:name="_Toc314488033"/>
      <w:bookmarkStart w:id="728" w:name="_Toc315267290"/>
      <w:bookmarkStart w:id="729" w:name="_Toc334686165"/>
      <w:r w:rsidRPr="00671259">
        <w:t>Introduction</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2FD08227" w14:textId="77777777" w:rsidR="002F6438" w:rsidRPr="00671259" w:rsidRDefault="002F6438" w:rsidP="002F6438">
      <w:pPr>
        <w:rPr>
          <w:rFonts w:ascii="Arial" w:hAnsi="Arial"/>
          <w:lang w:val="en-US"/>
        </w:rPr>
      </w:pPr>
      <w:r w:rsidRPr="00671259">
        <w:rPr>
          <w:rFonts w:ascii="Arial" w:hAnsi="Arial"/>
          <w:lang w:val="en-US"/>
        </w:rPr>
        <w:t>Class A AIS transponders were introduced by IMO as a mandatory carriage requirement in 2004 and are therefore fitted to all SOLAS vessels.  Class B AIS was introduced in 2008 as a voluntary carriage device but that could be implemented as a mandatory regional requirement if local regulations are put in place.  For the VTS Authority, Class A Vessels are the primary interest as these will interact with the port and will be users of port services. AIS is typically implemented as part of a VTS in one of two configurations:</w:t>
      </w:r>
    </w:p>
    <w:p w14:paraId="6D1DE2B7"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Integrated with Radar</w:t>
      </w:r>
    </w:p>
    <w:p w14:paraId="2E8F6A70"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Standalone, without Radar</w:t>
      </w:r>
    </w:p>
    <w:p w14:paraId="4EF30A27" w14:textId="77777777" w:rsidR="002F6438" w:rsidRPr="00671259" w:rsidRDefault="002F6438" w:rsidP="002F6438">
      <w:pPr>
        <w:rPr>
          <w:rFonts w:ascii="Arial" w:hAnsi="Arial"/>
          <w:lang w:val="en-US"/>
        </w:rPr>
      </w:pPr>
      <w:r w:rsidRPr="00671259">
        <w:rPr>
          <w:rFonts w:ascii="Arial" w:hAnsi="Arial"/>
          <w:lang w:val="en-US"/>
        </w:rPr>
        <w:t xml:space="preserve">The Annex will address the features and functions of AIS as they relate to a VTS Authority and it will therefore focus on the Ship to Shore and Shore to Ship AIS communication.  </w:t>
      </w:r>
    </w:p>
    <w:p w14:paraId="5CD94E3C" w14:textId="77777777" w:rsidR="002F6438" w:rsidRPr="00671259" w:rsidRDefault="002F6438" w:rsidP="0058374F">
      <w:pPr>
        <w:pStyle w:val="Heading3"/>
      </w:pPr>
      <w:bookmarkStart w:id="730" w:name="_Toc334686166"/>
      <w:r w:rsidRPr="00671259">
        <w:t>Objective of AIS</w:t>
      </w:r>
      <w:bookmarkEnd w:id="730"/>
    </w:p>
    <w:p w14:paraId="179B4C5C" w14:textId="77777777" w:rsidR="002F6438" w:rsidRPr="00671259" w:rsidRDefault="002F6438" w:rsidP="002F6438">
      <w:pPr>
        <w:rPr>
          <w:rFonts w:ascii="Arial" w:hAnsi="Arial"/>
          <w:lang w:val="en-US"/>
        </w:rPr>
      </w:pPr>
      <w:r w:rsidRPr="00671259">
        <w:rPr>
          <w:rFonts w:ascii="Arial" w:hAnsi="Arial"/>
          <w:lang w:val="en-US"/>
        </w:rPr>
        <w:t>The VTS objectives of AIS are defined as follows:</w:t>
      </w:r>
    </w:p>
    <w:p w14:paraId="3BCD22DD"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 xml:space="preserve">Automatically receive information from </w:t>
      </w:r>
      <w:r w:rsidRPr="00671259" w:rsidDel="002A2851">
        <w:rPr>
          <w:rFonts w:ascii="Arial" w:hAnsi="Arial"/>
          <w:lang w:val="en-US"/>
        </w:rPr>
        <w:t>a</w:t>
      </w:r>
      <w:r w:rsidRPr="00671259">
        <w:rPr>
          <w:rFonts w:ascii="Arial" w:hAnsi="Arial"/>
          <w:lang w:val="en-US"/>
        </w:rPr>
        <w:t>n</w:t>
      </w:r>
      <w:r w:rsidRPr="00671259" w:rsidDel="002A2851">
        <w:rPr>
          <w:rFonts w:ascii="Arial" w:hAnsi="Arial"/>
          <w:lang w:val="en-US"/>
        </w:rPr>
        <w:t xml:space="preserve"> </w:t>
      </w:r>
      <w:r w:rsidRPr="00671259">
        <w:rPr>
          <w:rFonts w:ascii="Arial" w:hAnsi="Arial"/>
          <w:lang w:val="en-US"/>
        </w:rPr>
        <w:t>AIS equipped vessels, including the ship’s identity, type, position, course, speed, navigational status and other safety-related information</w:t>
      </w:r>
    </w:p>
    <w:p w14:paraId="47BF5007"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Monitor and track AIS equipped vessels</w:t>
      </w:r>
    </w:p>
    <w:p w14:paraId="116DEAEC"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Exchange data with AIS equipped vessels</w:t>
      </w:r>
    </w:p>
    <w:p w14:paraId="40DA130F"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Support value added functions over AIS infrastructure</w:t>
      </w:r>
    </w:p>
    <w:p w14:paraId="091A108D"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 xml:space="preserve">Manage AIS based Aids to Navigation (including virtual and synthetic AtoNs).  </w:t>
      </w:r>
    </w:p>
    <w:p w14:paraId="47F9AC7E" w14:textId="77777777" w:rsidR="002F6438" w:rsidRPr="00671259" w:rsidRDefault="002F6438" w:rsidP="0058374F">
      <w:pPr>
        <w:pStyle w:val="Heading2"/>
      </w:pPr>
      <w:bookmarkStart w:id="731" w:name="_Toc334686167"/>
      <w:r w:rsidRPr="00671259">
        <w:t>Physical Implementation of VTS AIS</w:t>
      </w:r>
      <w:bookmarkEnd w:id="731"/>
    </w:p>
    <w:p w14:paraId="505B2B40" w14:textId="77777777" w:rsidR="002F6438" w:rsidRPr="00671259" w:rsidRDefault="002F6438" w:rsidP="0058374F">
      <w:pPr>
        <w:pStyle w:val="Heading3"/>
      </w:pPr>
      <w:bookmarkStart w:id="732" w:name="_Toc334686168"/>
      <w:r w:rsidRPr="00671259">
        <w:t>Equipment</w:t>
      </w:r>
      <w:bookmarkEnd w:id="732"/>
    </w:p>
    <w:p w14:paraId="5497090B" w14:textId="77777777" w:rsidR="002F6438" w:rsidRPr="00671259" w:rsidRDefault="002F6438" w:rsidP="002F6438">
      <w:pPr>
        <w:rPr>
          <w:rFonts w:ascii="Arial" w:hAnsi="Arial"/>
          <w:lang w:val="en-US"/>
        </w:rPr>
      </w:pPr>
      <w:r w:rsidRPr="00671259">
        <w:rPr>
          <w:rFonts w:ascii="Arial" w:hAnsi="Arial"/>
          <w:lang w:val="en-US"/>
        </w:rPr>
        <w:t>A VTS Authority is a shore-based operation and, as such, it cannot use the same physical (mobile) transponder equipment that is for installation on board a vessel.  The Physical Equipment options for a VTS Authority are as follows:</w:t>
      </w:r>
    </w:p>
    <w:p w14:paraId="4142E02F"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AIS Basestation</w:t>
      </w:r>
    </w:p>
    <w:p w14:paraId="3D9F4836"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AIS Receiver</w:t>
      </w:r>
    </w:p>
    <w:p w14:paraId="22A210FE"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AIS Repeater</w:t>
      </w:r>
    </w:p>
    <w:p w14:paraId="3E729DCA"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AIS Aid to Navigation (AtoN)</w:t>
      </w:r>
    </w:p>
    <w:p w14:paraId="4E1C2D17" w14:textId="77777777" w:rsidR="002F6438" w:rsidRPr="00671259" w:rsidRDefault="002F6438" w:rsidP="002F6438">
      <w:pPr>
        <w:rPr>
          <w:rFonts w:ascii="Arial" w:hAnsi="Arial"/>
          <w:lang w:val="en-US"/>
        </w:rPr>
      </w:pPr>
      <w:r w:rsidRPr="00671259">
        <w:rPr>
          <w:rFonts w:ascii="Arial" w:hAnsi="Arial"/>
          <w:lang w:val="en-US"/>
        </w:rPr>
        <w:t xml:space="preserve">An AIS Basestation is the preferred physical equipment for the implementation of a VTS System.  However, for smaller VTS installations in VTS areas of low traffic density and where the reception of just the core AIS information is sufficient, then an AIS Receiver may be considered as sufficient to support the required VTS Operator tasks.  </w:t>
      </w:r>
    </w:p>
    <w:p w14:paraId="29FABBF9" w14:textId="77777777" w:rsidR="002F6438" w:rsidRPr="00671259" w:rsidRDefault="002F6438" w:rsidP="002F6438">
      <w:pPr>
        <w:rPr>
          <w:rFonts w:ascii="Arial" w:hAnsi="Arial"/>
          <w:lang w:val="en-US"/>
        </w:rPr>
      </w:pPr>
      <w:r w:rsidRPr="00671259">
        <w:rPr>
          <w:rFonts w:ascii="Arial" w:hAnsi="Arial"/>
          <w:lang w:val="en-US"/>
        </w:rPr>
        <w:t xml:space="preserve">An AIS Repeater may be used to extend the operational area of a VTS system where coverage cannot be achieved by a single unit.  This provides a simple means of extending the AIS coverage, however, it must be remembered that repeating messages over the AIS network reduces the overall capacity of the system.  Therefore, AIS Repeaters are not recommended for use in areas of high traffic density.  </w:t>
      </w:r>
    </w:p>
    <w:p w14:paraId="130A1986" w14:textId="77777777" w:rsidR="002F6438" w:rsidRPr="00671259" w:rsidRDefault="002F6438" w:rsidP="002F6438">
      <w:pPr>
        <w:rPr>
          <w:rFonts w:ascii="Arial" w:hAnsi="Arial"/>
          <w:lang w:val="en-US"/>
        </w:rPr>
      </w:pPr>
      <w:r w:rsidRPr="00671259">
        <w:rPr>
          <w:rFonts w:ascii="Arial" w:hAnsi="Arial"/>
          <w:lang w:val="en-US"/>
        </w:rPr>
        <w:t xml:space="preserve">AIS can be an integral part of an Aid to Navigation such that the AtoN position, and other AtoN related data, can be transmitted over the AIS network and received by ships.  </w:t>
      </w:r>
    </w:p>
    <w:p w14:paraId="0581E9E6" w14:textId="77777777" w:rsidR="002F6438" w:rsidRPr="00671259" w:rsidRDefault="002F6438" w:rsidP="0058374F">
      <w:pPr>
        <w:pStyle w:val="Heading3"/>
      </w:pPr>
      <w:bookmarkStart w:id="733" w:name="_Toc334686169"/>
      <w:r w:rsidRPr="00671259">
        <w:t>AIS Licensing and Siting</w:t>
      </w:r>
      <w:bookmarkEnd w:id="733"/>
    </w:p>
    <w:p w14:paraId="63F6C337" w14:textId="77777777" w:rsidR="002F6438" w:rsidRPr="00671259" w:rsidRDefault="002F6438" w:rsidP="002F6438">
      <w:pPr>
        <w:rPr>
          <w:rFonts w:ascii="Arial" w:hAnsi="Arial"/>
        </w:rPr>
      </w:pPr>
      <w:r w:rsidRPr="00671259">
        <w:rPr>
          <w:rFonts w:ascii="Arial" w:hAnsi="Arial"/>
        </w:rPr>
        <w:t xml:space="preserve">An AIS Basestation will need to be licensed by the appropriate national Radio Communications or Broadcast Authority in most countries.  The licensing process will also determine any restrictions regarding the siting of the AIS Basestations and their aerials.  Permitted AIS Basestation sites are determined based upon a cellular mapping of all Basestation sites (See section 7 of IALA Recommendation A-124).  AIS Cells are 30nm x 30nm square with a limit of two (2) Basestations to each cell.  One of the AIS Basestations within a cell is configured to transmit its Fixed Access TDMA (FATDMA) information on one of the AIS VHF frequencies and the other Basestation is configured to transmit its FATDMA information on the other AIS VHF frequency.  However, if an adjacent cell has less than 2 Basestations (this can include a cell that is adjacent and inland), then additional Basestations can be included by borrowing the allocation from the adjacent cell.  The cell size also means that AIS VHF aerials should not be positioned higher than approximately 35m above sea level.  </w:t>
      </w:r>
    </w:p>
    <w:p w14:paraId="0CAC0AB2" w14:textId="77777777" w:rsidR="002F6438" w:rsidRPr="00671259" w:rsidRDefault="002F6438" w:rsidP="002F6438">
      <w:pPr>
        <w:rPr>
          <w:rFonts w:ascii="Arial" w:hAnsi="Arial"/>
        </w:rPr>
      </w:pPr>
      <w:r w:rsidRPr="00671259">
        <w:rPr>
          <w:rFonts w:ascii="Arial" w:hAnsi="Arial"/>
        </w:rPr>
        <w:t xml:space="preserve">The limit of two Basestations per cell is to ensure that the number of FATDMA slots is not excessive in any one geographic area.  AIS Basestations can transmit their own position so that the port appears on the ECDIS display of incoming vessels.  However, the position transmission is repeated in a fixed slot on every AIS net cycle and therefore it is consumes a fixed amount of the AIS bandwidth.  If there are too many timeslots allocated for FATDMA it reduces the availability of Random Access TDMA (RATDMA) slots which are used by the AIS transponders on board vessels for their normal position and ID transmissions.  </w:t>
      </w:r>
    </w:p>
    <w:p w14:paraId="3F230FDA" w14:textId="77777777" w:rsidR="002F6438" w:rsidRPr="00671259" w:rsidRDefault="002F6438" w:rsidP="002F6438">
      <w:pPr>
        <w:rPr>
          <w:rFonts w:ascii="Arial" w:hAnsi="Arial"/>
          <w:i/>
        </w:rPr>
      </w:pPr>
      <w:r w:rsidRPr="00671259">
        <w:rPr>
          <w:rFonts w:ascii="Arial" w:hAnsi="Arial"/>
          <w:i/>
        </w:rPr>
        <w:t xml:space="preserve">It should also be noted that if the Basestation does not need to transmit its own position and therefore does not use FATDMA, then the number of Basestations per cell can be increased.  </w:t>
      </w:r>
    </w:p>
    <w:p w14:paraId="3F23F915" w14:textId="77777777" w:rsidR="002F6438" w:rsidRPr="00671259" w:rsidRDefault="002F6438" w:rsidP="002F6438">
      <w:pPr>
        <w:rPr>
          <w:rFonts w:ascii="Arial" w:hAnsi="Arial"/>
        </w:rPr>
      </w:pPr>
      <w:r w:rsidRPr="00671259">
        <w:rPr>
          <w:rFonts w:ascii="Arial" w:hAnsi="Arial"/>
        </w:rPr>
        <w:t xml:space="preserve">Every AIS Basestation has an MMSI (Maritime Mobile System Identity).  Where a VTS system has multiple AIS Basestations to cover a large VTS Area, each Basestation can be given the same Virtual MMSI so that the whole VTS system appears with a single identity.  The MMSI will normally be issued by the appropriate national Radio Communications or Maritime Authority when licensing the use of AIS frequencies.  </w:t>
      </w:r>
    </w:p>
    <w:p w14:paraId="62178121" w14:textId="77777777" w:rsidR="002F6438" w:rsidRPr="00671259" w:rsidRDefault="002F6438" w:rsidP="0058374F">
      <w:pPr>
        <w:pStyle w:val="Heading2"/>
      </w:pPr>
      <w:bookmarkStart w:id="734" w:name="_Toc334686170"/>
      <w:r w:rsidRPr="00671259">
        <w:t>Operational requirements</w:t>
      </w:r>
      <w:bookmarkEnd w:id="734"/>
    </w:p>
    <w:p w14:paraId="3AC1BB69" w14:textId="77777777" w:rsidR="002F6438" w:rsidRPr="00671259" w:rsidRDefault="002F6438" w:rsidP="002F6438">
      <w:pPr>
        <w:rPr>
          <w:rFonts w:ascii="Arial" w:hAnsi="Arial" w:cs="Arial"/>
          <w:szCs w:val="22"/>
          <w:lang w:val="en-US"/>
        </w:rPr>
      </w:pPr>
      <w:r w:rsidRPr="00671259">
        <w:rPr>
          <w:rFonts w:ascii="Arial" w:hAnsi="Arial" w:cs="Arial"/>
          <w:szCs w:val="22"/>
          <w:lang w:val="en-US"/>
        </w:rPr>
        <w:t xml:space="preserve">A VTS needs to gather information about the vessel traffic within the VTS area.  Vessels need to be identified and monitored as they transit through the VTS area and visit ports.  The VTS may use multiple sensors to achieve the necessary data gathering and AIS contributes to this task.  </w:t>
      </w:r>
    </w:p>
    <w:p w14:paraId="353F7E9E" w14:textId="77777777" w:rsidR="002F6438" w:rsidRPr="00671259" w:rsidRDefault="002F6438" w:rsidP="002F6438">
      <w:pPr>
        <w:rPr>
          <w:rFonts w:ascii="Arial" w:hAnsi="Arial" w:cs="Arial"/>
          <w:szCs w:val="22"/>
        </w:rPr>
      </w:pPr>
      <w:r w:rsidRPr="00671259">
        <w:rPr>
          <w:rFonts w:ascii="Arial" w:hAnsi="Arial" w:cs="Arial"/>
          <w:szCs w:val="22"/>
        </w:rPr>
        <w:t xml:space="preserve">AIS provides timely, relevant and accurate information to VTS Operators to support the compilation of the VTS traffic display.  It provides automatic vessel position reports and movement information as it is received at Basestation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  </w:t>
      </w:r>
    </w:p>
    <w:p w14:paraId="5FE93436" w14:textId="77777777" w:rsidR="002F6438" w:rsidRPr="00671259" w:rsidRDefault="002F6438" w:rsidP="002F6438">
      <w:pPr>
        <w:rPr>
          <w:rFonts w:ascii="Arial" w:hAnsi="Arial" w:cs="Arial"/>
          <w:szCs w:val="22"/>
        </w:rPr>
      </w:pPr>
      <w:r w:rsidRPr="00671259">
        <w:rPr>
          <w:rFonts w:ascii="Arial" w:hAnsi="Arial" w:cs="Arial"/>
          <w:szCs w:val="22"/>
        </w:rPr>
        <w:t xml:space="preserve">The provision of information from the VTS to the mariner is supported by AIS through the use of short text messaging and the binary messages within the AIS protocol.  Further value added functions may be implemented using the binary messages subject to functional approval through the IALA Binary message register (www.e-navigation.nl/asm).  </w:t>
      </w:r>
    </w:p>
    <w:p w14:paraId="1084DA08" w14:textId="77777777" w:rsidR="002F6438" w:rsidRPr="00671259" w:rsidRDefault="002F6438" w:rsidP="002F6438">
      <w:pPr>
        <w:rPr>
          <w:rFonts w:ascii="Arial" w:hAnsi="Arial" w:cs="Arial"/>
          <w:szCs w:val="22"/>
        </w:rPr>
      </w:pPr>
      <w:r w:rsidRPr="00671259">
        <w:rPr>
          <w:rFonts w:ascii="Arial" w:hAnsi="Arial" w:cs="Arial"/>
          <w:szCs w:val="22"/>
        </w:rPr>
        <w:t>The key Operation Requirements relating to AIS are therefore defined as follows:</w:t>
      </w:r>
    </w:p>
    <w:p w14:paraId="53AD1349" w14:textId="77777777" w:rsidR="002F6438" w:rsidRPr="00671259" w:rsidRDefault="002F6438" w:rsidP="00C00276">
      <w:pPr>
        <w:numPr>
          <w:ilvl w:val="0"/>
          <w:numId w:val="60"/>
        </w:numPr>
        <w:tabs>
          <w:tab w:val="left" w:pos="1134"/>
        </w:tabs>
        <w:spacing w:before="240" w:after="0"/>
        <w:ind w:left="1134" w:hanging="567"/>
        <w:rPr>
          <w:rFonts w:ascii="Arial" w:hAnsi="Arial" w:cs="Arial"/>
          <w:szCs w:val="22"/>
        </w:rPr>
      </w:pPr>
      <w:r w:rsidRPr="00671259">
        <w:rPr>
          <w:rFonts w:ascii="Arial" w:hAnsi="Arial" w:cs="Arial"/>
          <w:szCs w:val="22"/>
        </w:rPr>
        <w:t>Provision of vessel identification and location information to the VTS traffic image</w:t>
      </w:r>
    </w:p>
    <w:p w14:paraId="31C9C212" w14:textId="77777777" w:rsidR="002F6438" w:rsidRPr="00671259" w:rsidRDefault="002F6438" w:rsidP="00C00276">
      <w:pPr>
        <w:numPr>
          <w:ilvl w:val="0"/>
          <w:numId w:val="60"/>
        </w:numPr>
        <w:tabs>
          <w:tab w:val="left" w:pos="1134"/>
        </w:tabs>
        <w:spacing w:before="120" w:after="0"/>
        <w:ind w:left="1134" w:hanging="567"/>
        <w:rPr>
          <w:rFonts w:ascii="Arial" w:hAnsi="Arial" w:cs="Arial"/>
          <w:szCs w:val="22"/>
        </w:rPr>
      </w:pPr>
      <w:r w:rsidRPr="00671259">
        <w:rPr>
          <w:rFonts w:ascii="Arial" w:hAnsi="Arial" w:cs="Arial"/>
          <w:szCs w:val="22"/>
        </w:rPr>
        <w:t>Provision of vessel manoeuvring and voyage related data to the VTS</w:t>
      </w:r>
    </w:p>
    <w:p w14:paraId="2426EB42" w14:textId="77777777" w:rsidR="002F6438" w:rsidRPr="00671259" w:rsidRDefault="002F6438" w:rsidP="00C00276">
      <w:pPr>
        <w:numPr>
          <w:ilvl w:val="0"/>
          <w:numId w:val="60"/>
        </w:numPr>
        <w:tabs>
          <w:tab w:val="left" w:pos="1134"/>
        </w:tabs>
        <w:spacing w:before="120" w:after="0"/>
        <w:ind w:left="1134" w:hanging="567"/>
        <w:rPr>
          <w:rFonts w:ascii="Arial" w:hAnsi="Arial" w:cs="Arial"/>
          <w:szCs w:val="22"/>
        </w:rPr>
      </w:pPr>
      <w:r w:rsidRPr="00671259">
        <w:rPr>
          <w:rFonts w:ascii="Arial" w:hAnsi="Arial" w:cs="Arial"/>
          <w:szCs w:val="22"/>
        </w:rPr>
        <w:t xml:space="preserve">Provision of facilities to enable transmission of information between the VTS to the mariner </w:t>
      </w:r>
    </w:p>
    <w:p w14:paraId="041BF7BB" w14:textId="77777777" w:rsidR="002F6438" w:rsidRPr="00671259" w:rsidRDefault="002F6438" w:rsidP="0058374F">
      <w:pPr>
        <w:pStyle w:val="Heading2"/>
      </w:pPr>
      <w:bookmarkStart w:id="735" w:name="_Toc334686171"/>
      <w:r w:rsidRPr="00671259">
        <w:t>Functional requirements</w:t>
      </w:r>
      <w:bookmarkEnd w:id="735"/>
    </w:p>
    <w:p w14:paraId="3FFB6F9D" w14:textId="77777777" w:rsidR="002F6438" w:rsidRPr="00671259" w:rsidRDefault="002F6438" w:rsidP="0058374F">
      <w:pPr>
        <w:pStyle w:val="Heading3"/>
      </w:pPr>
      <w:bookmarkStart w:id="736" w:name="_Toc334686172"/>
      <w:r w:rsidRPr="00671259">
        <w:t>Support to the VTS Traffic Image</w:t>
      </w:r>
      <w:bookmarkEnd w:id="736"/>
    </w:p>
    <w:p w14:paraId="2BF5BA18" w14:textId="77777777" w:rsidR="002F6438" w:rsidRPr="00671259" w:rsidRDefault="002F6438" w:rsidP="00120A55">
      <w:pPr>
        <w:pStyle w:val="Heading4"/>
      </w:pPr>
      <w:bookmarkStart w:id="737" w:name="_Toc114388265"/>
      <w:bookmarkStart w:id="738" w:name="_Toc120689101"/>
      <w:bookmarkStart w:id="739" w:name="_Toc120689279"/>
      <w:bookmarkStart w:id="740" w:name="_Toc120689455"/>
      <w:r w:rsidRPr="00671259">
        <w:t xml:space="preserve">Target Tracking </w:t>
      </w:r>
    </w:p>
    <w:p w14:paraId="0CF0FF51" w14:textId="77777777" w:rsidR="002F6438" w:rsidRPr="00671259" w:rsidRDefault="002F6438" w:rsidP="002F6438">
      <w:pPr>
        <w:rPr>
          <w:rFonts w:ascii="Arial" w:hAnsi="Arial" w:cs="Arial"/>
          <w:szCs w:val="22"/>
        </w:rPr>
      </w:pPr>
      <w:r w:rsidRPr="00671259">
        <w:rPr>
          <w:rFonts w:ascii="Arial" w:hAnsi="Arial" w:cs="Arial"/>
          <w:szCs w:val="22"/>
        </w:rPr>
        <w:t xml:space="preserve">Automatic Identification System (AIS) provides identification and location information to enable the VTS Operator to monitor and track ships within the VTS Area.  AIS transmissions consist of bursts of digital data ‘packets’ from individual stations, according to a pre-determined time sequence.  AIS data consists of shipboard information such as position, time, course over ground (COG), speed over ground (SOG), heading, etc.  </w:t>
      </w:r>
    </w:p>
    <w:p w14:paraId="147F7CAD" w14:textId="77777777" w:rsidR="002F6438" w:rsidRPr="00671259" w:rsidRDefault="002F6438" w:rsidP="002F6438">
      <w:pPr>
        <w:rPr>
          <w:rFonts w:ascii="Arial" w:hAnsi="Arial" w:cs="Arial"/>
          <w:szCs w:val="22"/>
        </w:rPr>
      </w:pPr>
      <w:r w:rsidRPr="00671259">
        <w:rPr>
          <w:rFonts w:ascii="Arial" w:hAnsi="Arial" w:cs="Arial"/>
          <w:szCs w:val="22"/>
        </w:rPr>
        <w:t xml:space="preserve">AIS enhances situational awareness for the VTS by  improving the possibility of detecting other ships that are obscured from direct line of sight.  As a cooperative means of tracking, the AIS element of a VTS will receive data from any vessels that is equipped with a transponder even in severe sea and rain clutter conditions.  </w:t>
      </w:r>
    </w:p>
    <w:p w14:paraId="79DEBFCD" w14:textId="77777777" w:rsidR="002F6438" w:rsidRPr="00671259" w:rsidRDefault="002F6438" w:rsidP="00120A55">
      <w:pPr>
        <w:pStyle w:val="Heading4"/>
      </w:pPr>
      <w:r w:rsidRPr="00671259">
        <w:t>Aids to Navigation</w:t>
      </w:r>
    </w:p>
    <w:p w14:paraId="71711C32" w14:textId="77777777" w:rsidR="002F6438" w:rsidRPr="00671259" w:rsidRDefault="002F6438" w:rsidP="002F6438">
      <w:pPr>
        <w:rPr>
          <w:rFonts w:ascii="Arial" w:hAnsi="Arial" w:cs="Arial"/>
          <w:szCs w:val="22"/>
        </w:rPr>
      </w:pPr>
      <w:r w:rsidRPr="00671259">
        <w:rPr>
          <w:rFonts w:ascii="Arial" w:hAnsi="Arial" w:cs="Arial"/>
          <w:szCs w:val="22"/>
        </w:rPr>
        <w:t xml:space="preserve">In addition, AIS AtoNs (including real, synthetic and virtual AtoNs) will be presented to the VTS Operator through the Traffic image.  </w:t>
      </w:r>
    </w:p>
    <w:p w14:paraId="1B53ACC4" w14:textId="77777777" w:rsidR="002F6438" w:rsidRPr="00671259" w:rsidRDefault="002F6438" w:rsidP="00120A55">
      <w:pPr>
        <w:pStyle w:val="Heading4"/>
      </w:pPr>
      <w:r w:rsidRPr="00671259">
        <w:t>Extended Coverage</w:t>
      </w:r>
    </w:p>
    <w:p w14:paraId="7417A5C1" w14:textId="77777777" w:rsidR="002F6438" w:rsidRPr="00671259" w:rsidRDefault="002F6438" w:rsidP="002F6438">
      <w:pPr>
        <w:rPr>
          <w:rFonts w:ascii="Arial" w:hAnsi="Arial" w:cs="Arial"/>
          <w:szCs w:val="22"/>
        </w:rPr>
      </w:pPr>
      <w:r w:rsidRPr="00671259">
        <w:rPr>
          <w:rFonts w:ascii="Arial" w:hAnsi="Arial" w:cs="Arial"/>
          <w:szCs w:val="22"/>
        </w:rPr>
        <w:t xml:space="preserve">Where the VTS Area extends beyond the coverage of a single AIS Basestation, the preferred approach should be that the VTS Network should extend to enable additional Basestations to be connected such that full coverage is achieved.  Where it is not possible to extend the VTS network, AIS Repeaters can be used.  </w:t>
      </w:r>
    </w:p>
    <w:p w14:paraId="4A3ED30D" w14:textId="77777777" w:rsidR="002F6438" w:rsidRPr="00671259" w:rsidRDefault="002F6438" w:rsidP="002F6438">
      <w:pPr>
        <w:autoSpaceDE w:val="0"/>
        <w:autoSpaceDN w:val="0"/>
        <w:adjustRightInd w:val="0"/>
        <w:spacing w:after="0"/>
        <w:rPr>
          <w:rFonts w:ascii="Arial" w:eastAsia="Times New Roman" w:hAnsi="Arial" w:cs="Arial"/>
        </w:rPr>
      </w:pPr>
      <w:bookmarkStart w:id="741" w:name="_Toc114388275"/>
      <w:bookmarkStart w:id="742" w:name="_Toc120689111"/>
      <w:bookmarkStart w:id="743" w:name="_Toc120689289"/>
      <w:bookmarkStart w:id="744" w:name="_Toc120689465"/>
      <w:bookmarkStart w:id="745" w:name="_Toc169319039"/>
      <w:bookmarkStart w:id="746" w:name="_Toc169319230"/>
      <w:bookmarkStart w:id="747" w:name="_Toc169399875"/>
      <w:bookmarkStart w:id="748" w:name="_Toc169401964"/>
      <w:bookmarkStart w:id="749" w:name="_Toc286916991"/>
      <w:bookmarkStart w:id="750" w:name="_Toc303382802"/>
      <w:bookmarkStart w:id="751" w:name="_Toc303383077"/>
      <w:bookmarkStart w:id="752" w:name="_Toc303383273"/>
      <w:bookmarkStart w:id="753" w:name="_Toc303417313"/>
      <w:bookmarkStart w:id="754" w:name="_Toc314488043"/>
      <w:bookmarkStart w:id="755" w:name="_Toc315267300"/>
      <w:bookmarkEnd w:id="737"/>
      <w:bookmarkEnd w:id="738"/>
      <w:bookmarkEnd w:id="739"/>
      <w:bookmarkEnd w:id="740"/>
      <w:r w:rsidRPr="00671259">
        <w:rPr>
          <w:rFonts w:ascii="Arial" w:eastAsia="Times New Roman" w:hAnsi="Arial" w:cs="Arial"/>
        </w:rPr>
        <w:t xml:space="preserve">Every AIS basestation will have an MMSI number. However, when a VTS is operating multiple AIS Base Stations, it can present a single address, known as a virtual MMSI number.  This will enable the ships to send and receive AIS messages in the VTS area using only one MMSI regardless of the number of base stations in use.  </w:t>
      </w:r>
    </w:p>
    <w:p w14:paraId="67336FF7" w14:textId="77777777" w:rsidR="002F6438" w:rsidRPr="00671259" w:rsidRDefault="002F6438" w:rsidP="002F6438">
      <w:pPr>
        <w:autoSpaceDE w:val="0"/>
        <w:autoSpaceDN w:val="0"/>
        <w:adjustRightInd w:val="0"/>
        <w:spacing w:after="0"/>
        <w:rPr>
          <w:rFonts w:ascii="Arial" w:eastAsia="Times New Roman" w:hAnsi="Arial" w:cs="Arial"/>
          <w:highlight w:val="yellow"/>
        </w:rPr>
      </w:pPr>
    </w:p>
    <w:p w14:paraId="3B5B3331" w14:textId="77777777" w:rsidR="002F6438" w:rsidRPr="00671259" w:rsidRDefault="002F6438" w:rsidP="0058374F">
      <w:pPr>
        <w:pStyle w:val="Heading3"/>
      </w:pPr>
      <w:bookmarkStart w:id="756" w:name="_Toc334686173"/>
      <w:r w:rsidRPr="00671259">
        <w:t>Maneuvering and Voyage Related Data</w:t>
      </w:r>
      <w:bookmarkEnd w:id="756"/>
    </w:p>
    <w:p w14:paraId="34C7BE2F" w14:textId="77777777" w:rsidR="002F6438" w:rsidRPr="00671259" w:rsidRDefault="002F6438" w:rsidP="002F6438">
      <w:pPr>
        <w:rPr>
          <w:rFonts w:ascii="Arial" w:hAnsi="Arial"/>
          <w:lang w:val="en-US" w:eastAsia="de-DE"/>
        </w:rPr>
      </w:pPr>
      <w:r w:rsidRPr="00671259">
        <w:rPr>
          <w:rFonts w:ascii="Arial" w:hAnsi="Arial"/>
          <w:lang w:val="en-US" w:eastAsia="de-DE"/>
        </w:rPr>
        <w:t xml:space="preserve">AIS provides facilities for Mariners to enter details of their voyage, ETA and cargo etc.  This Static data is part of the standard AIS transmissions at 6 minute intervals or on request.  The static data will be received by the VTS system and can be used to support VTMIS applications such a Port Information Management databases.  </w:t>
      </w:r>
    </w:p>
    <w:p w14:paraId="6DD7F3AD" w14:textId="77777777" w:rsidR="002F6438" w:rsidRPr="00671259" w:rsidRDefault="002F6438" w:rsidP="002F6438">
      <w:pPr>
        <w:rPr>
          <w:rFonts w:ascii="Arial" w:hAnsi="Arial"/>
          <w:lang w:val="en-US" w:eastAsia="de-DE"/>
        </w:rPr>
      </w:pPr>
      <w:r w:rsidRPr="00671259">
        <w:rPr>
          <w:rFonts w:ascii="Arial" w:hAnsi="Arial"/>
          <w:lang w:val="en-US" w:eastAsia="de-DE"/>
        </w:rPr>
        <w:t xml:space="preserve">As vessels maneuver, AIS will adjust the dynamic reporting rate to respond to the rate of change of the data.  For a fast maneuvering vessel, the reporting rate will be increased to every 2 seconds or reduced to 10 seconds for slower maneuvers.  Rate of turn is transmitted if available.  </w:t>
      </w:r>
    </w:p>
    <w:p w14:paraId="10AC358D" w14:textId="77777777" w:rsidR="002F6438" w:rsidRPr="00671259" w:rsidRDefault="002F6438" w:rsidP="0058374F">
      <w:pPr>
        <w:pStyle w:val="Heading3"/>
      </w:pPr>
      <w:bookmarkStart w:id="757" w:name="_Toc334686174"/>
      <w:r w:rsidRPr="00671259">
        <w:t>Information Exchange between VTS and Mariner</w:t>
      </w:r>
      <w:bookmarkEnd w:id="757"/>
    </w:p>
    <w:p w14:paraId="398F25E2" w14:textId="77777777" w:rsidR="002F6438" w:rsidRPr="00671259" w:rsidRDefault="002F6438" w:rsidP="00120A55">
      <w:pPr>
        <w:pStyle w:val="Heading4"/>
      </w:pPr>
      <w:r w:rsidRPr="00671259">
        <w:t>Text messaging</w:t>
      </w:r>
    </w:p>
    <w:p w14:paraId="43AD29C4" w14:textId="77777777" w:rsidR="002F6438" w:rsidRPr="00671259" w:rsidRDefault="002F6438" w:rsidP="002F6438">
      <w:pPr>
        <w:rPr>
          <w:rFonts w:ascii="Arial" w:hAnsi="Arial"/>
          <w:lang w:val="en-US"/>
        </w:rPr>
      </w:pPr>
      <w:r w:rsidRPr="00671259">
        <w:rPr>
          <w:rFonts w:ascii="Arial" w:hAnsi="Arial"/>
          <w:lang w:val="en-US"/>
        </w:rPr>
        <w:t xml:space="preserve">AIS provides facilities to enable the VTS Authority to send free format text messages to a vessel at sea.  These are intended to be safety related messages.  The text message will appear on the MKD Display of the on board AIS system.  </w:t>
      </w:r>
    </w:p>
    <w:p w14:paraId="652815CC" w14:textId="77777777" w:rsidR="002F6438" w:rsidRPr="00671259" w:rsidRDefault="002F6438" w:rsidP="002F6438">
      <w:pPr>
        <w:autoSpaceDE w:val="0"/>
        <w:autoSpaceDN w:val="0"/>
        <w:adjustRightInd w:val="0"/>
        <w:spacing w:after="0"/>
        <w:rPr>
          <w:rFonts w:ascii="Arial" w:eastAsia="Times New Roman" w:hAnsi="Arial" w:cs="Arial"/>
        </w:rPr>
      </w:pPr>
      <w:r w:rsidRPr="00671259">
        <w:rPr>
          <w:rFonts w:ascii="Arial" w:eastAsia="Times New Roman" w:hAnsi="Arial" w:cs="Arial"/>
        </w:rPr>
        <w:t xml:space="preserve">These text messages can be addressed either to a specified destination (MMSI) or broadcast to all ships in the area.  Their content should be relevant to the safety of navigation, e.g. an iceberg sighted or a buoy not on station.  Such messages can contain a maximum of 158-162 characters.  Although unregulated, these messages should be kept as short as possible.  </w:t>
      </w:r>
    </w:p>
    <w:p w14:paraId="4DD92BE5" w14:textId="77777777" w:rsidR="002F6438" w:rsidRPr="00671259" w:rsidRDefault="002F6438" w:rsidP="002F6438">
      <w:pPr>
        <w:autoSpaceDE w:val="0"/>
        <w:autoSpaceDN w:val="0"/>
        <w:adjustRightInd w:val="0"/>
        <w:spacing w:after="0"/>
        <w:rPr>
          <w:rFonts w:ascii="Arial" w:eastAsia="Times New Roman" w:hAnsi="Arial" w:cs="Arial"/>
        </w:rPr>
      </w:pPr>
    </w:p>
    <w:p w14:paraId="1F75C28A" w14:textId="77777777" w:rsidR="002F6438" w:rsidRPr="00671259" w:rsidRDefault="002F6438" w:rsidP="002F6438">
      <w:pPr>
        <w:autoSpaceDE w:val="0"/>
        <w:autoSpaceDN w:val="0"/>
        <w:adjustRightInd w:val="0"/>
        <w:spacing w:after="0"/>
        <w:rPr>
          <w:rFonts w:ascii="Arial" w:eastAsia="Times New Roman" w:hAnsi="Arial" w:cs="Arial"/>
        </w:rPr>
      </w:pPr>
      <w:r w:rsidRPr="00671259">
        <w:rPr>
          <w:rFonts w:ascii="Arial" w:eastAsia="Times New Roman" w:hAnsi="Arial" w:cs="Arial"/>
          <w:b/>
        </w:rPr>
        <w:t>Note</w:t>
      </w:r>
      <w:r w:rsidRPr="00671259">
        <w:rPr>
          <w:rFonts w:ascii="Arial" w:eastAsia="Times New Roman" w:hAnsi="Arial" w:cs="Arial"/>
        </w:rPr>
        <w:t>: The VTSO should not assume that all messages have been read on-board.</w:t>
      </w:r>
    </w:p>
    <w:p w14:paraId="03B4F384" w14:textId="77777777" w:rsidR="002F6438" w:rsidRPr="00671259" w:rsidRDefault="002F6438" w:rsidP="00120A55">
      <w:pPr>
        <w:pStyle w:val="Heading4"/>
      </w:pPr>
      <w:r w:rsidRPr="00671259">
        <w:t>Binary Messaging</w:t>
      </w:r>
    </w:p>
    <w:p w14:paraId="4FEEB817" w14:textId="77777777" w:rsidR="002F6438" w:rsidRPr="00671259" w:rsidRDefault="002F6438" w:rsidP="002F6438">
      <w:pPr>
        <w:spacing w:after="240"/>
        <w:rPr>
          <w:rFonts w:ascii="Arial" w:hAnsi="Arial"/>
          <w:lang w:val="en-US"/>
        </w:rPr>
      </w:pPr>
      <w:r w:rsidRPr="00671259">
        <w:rPr>
          <w:rFonts w:ascii="Arial" w:hAnsi="Arial"/>
          <w:lang w:val="en-US"/>
        </w:rPr>
        <w:t xml:space="preserve">In addition, AIS has facilities for sending and receiving binary messages (there are 7 binary messages within the AIS protocol) and these can be used for “value added” supporting applications.  It should be noted that the approval of the appropriate national maritime administration may be required for the use of the AIS VHF data link for a supporting application.  An example of a supporting application may be: “Persons on board” or “Boarding Card” recording and transmission for passenger vessels.  </w:t>
      </w:r>
    </w:p>
    <w:p w14:paraId="1419197C" w14:textId="77777777" w:rsidR="002F6438" w:rsidRPr="00671259" w:rsidRDefault="002F6438" w:rsidP="002F6438">
      <w:pPr>
        <w:autoSpaceDE w:val="0"/>
        <w:autoSpaceDN w:val="0"/>
        <w:adjustRightInd w:val="0"/>
        <w:spacing w:after="240"/>
        <w:rPr>
          <w:rFonts w:ascii="Arial" w:eastAsia="Times New Roman" w:hAnsi="Arial" w:cs="Arial"/>
          <w:bCs/>
          <w:szCs w:val="22"/>
        </w:rPr>
      </w:pPr>
      <w:r w:rsidRPr="00671259">
        <w:rPr>
          <w:rFonts w:ascii="Arial" w:hAnsi="Arial" w:cs="Arial"/>
          <w:szCs w:val="22"/>
        </w:rPr>
        <w:t xml:space="preserve">For further details, see IMO </w:t>
      </w:r>
      <w:r w:rsidRPr="00671259">
        <w:rPr>
          <w:rFonts w:ascii="Arial" w:eastAsia="Times New Roman" w:hAnsi="Arial" w:cs="Arial"/>
          <w:szCs w:val="22"/>
        </w:rPr>
        <w:t xml:space="preserve">SN/Circ.236, dated 28 May 2004, </w:t>
      </w:r>
      <w:r w:rsidRPr="00671259">
        <w:rPr>
          <w:rFonts w:ascii="Arial" w:eastAsia="Times New Roman" w:hAnsi="Arial" w:cs="Arial"/>
          <w:bCs/>
          <w:szCs w:val="22"/>
        </w:rPr>
        <w:t xml:space="preserve">Guidance on the Application of AIS Binary Messages.  </w:t>
      </w:r>
    </w:p>
    <w:p w14:paraId="21F35655" w14:textId="77777777" w:rsidR="002F6438" w:rsidRPr="00671259" w:rsidRDefault="002F6438" w:rsidP="002F6438">
      <w:pPr>
        <w:autoSpaceDE w:val="0"/>
        <w:autoSpaceDN w:val="0"/>
        <w:adjustRightInd w:val="0"/>
        <w:spacing w:after="240"/>
        <w:rPr>
          <w:rFonts w:ascii="Arial" w:eastAsia="Times New Roman" w:hAnsi="Arial" w:cs="Arial"/>
          <w:bCs/>
          <w:szCs w:val="22"/>
        </w:rPr>
      </w:pPr>
      <w:r w:rsidRPr="00671259">
        <w:rPr>
          <w:rFonts w:ascii="Arial" w:eastAsia="Times New Roman" w:hAnsi="Arial" w:cs="Arial"/>
          <w:bCs/>
          <w:szCs w:val="22"/>
        </w:rPr>
        <w:t xml:space="preserve">The AIS infrastructure and protocol provides facilities to enable application developers to produce new functionality and capability though the use of the binary messaging features.  All such developments and message sets should be approved by the appropriate national or regional maritime authority and must be consistent with the purpose of AIS in respect to enhancing Safety of Life at Sea.  </w:t>
      </w:r>
    </w:p>
    <w:p w14:paraId="0F43BBC5" w14:textId="77777777" w:rsidR="002F6438" w:rsidRPr="00671259" w:rsidRDefault="002F6438" w:rsidP="002F6438">
      <w:pPr>
        <w:autoSpaceDE w:val="0"/>
        <w:autoSpaceDN w:val="0"/>
        <w:adjustRightInd w:val="0"/>
        <w:spacing w:after="240"/>
        <w:rPr>
          <w:rFonts w:ascii="Arial" w:eastAsia="Times New Roman" w:hAnsi="Arial" w:cs="Arial"/>
          <w:bCs/>
          <w:szCs w:val="22"/>
        </w:rPr>
      </w:pPr>
      <w:r w:rsidRPr="00671259">
        <w:rPr>
          <w:rFonts w:ascii="Arial" w:eastAsia="Times New Roman" w:hAnsi="Arial" w:cs="Arial"/>
          <w:bCs/>
          <w:szCs w:val="22"/>
        </w:rPr>
        <w:t>Approved binary messages and functions are managed by IALA (</w:t>
      </w:r>
      <w:hyperlink r:id="rId110" w:history="1">
        <w:r w:rsidRPr="00671259">
          <w:rPr>
            <w:rStyle w:val="Hyperlink"/>
            <w:rFonts w:ascii="Arial" w:eastAsia="Times New Roman" w:hAnsi="Arial" w:cs="Arial"/>
            <w:bCs/>
            <w:szCs w:val="22"/>
          </w:rPr>
          <w:t>www.e-navigation.nl/asm</w:t>
        </w:r>
      </w:hyperlink>
      <w:r w:rsidRPr="00671259">
        <w:rPr>
          <w:rFonts w:ascii="Arial" w:eastAsia="Times New Roman" w:hAnsi="Arial" w:cs="Arial"/>
          <w:bCs/>
          <w:szCs w:val="22"/>
        </w:rPr>
        <w:t xml:space="preserve">).  </w:t>
      </w:r>
    </w:p>
    <w:p w14:paraId="34873395" w14:textId="77777777" w:rsidR="002F6438" w:rsidRPr="00671259" w:rsidRDefault="002F6438" w:rsidP="002F6438">
      <w:pPr>
        <w:autoSpaceDE w:val="0"/>
        <w:autoSpaceDN w:val="0"/>
        <w:adjustRightInd w:val="0"/>
        <w:spacing w:after="240"/>
        <w:rPr>
          <w:rFonts w:ascii="Arial" w:eastAsia="Times New Roman" w:hAnsi="Arial" w:cs="Arial"/>
          <w:bCs/>
          <w:szCs w:val="22"/>
        </w:rPr>
      </w:pPr>
      <w:r w:rsidRPr="00671259">
        <w:rPr>
          <w:rFonts w:ascii="Arial" w:eastAsia="Times New Roman" w:hAnsi="Arial" w:cs="Arial"/>
          <w:bCs/>
          <w:szCs w:val="22"/>
        </w:rPr>
        <w:t xml:space="preserve">It is recommended that National Authorities should monitor and coordinate the use of binary messaging within their area of responsibility to ensure that the necessary facilities for ship reporting via the VHF Data Link (VDL) are not compromised.  </w:t>
      </w:r>
    </w:p>
    <w:p w14:paraId="41D2ABC1" w14:textId="77777777" w:rsidR="002F6438" w:rsidRPr="00671259" w:rsidRDefault="002F6438" w:rsidP="00120A55">
      <w:pPr>
        <w:pStyle w:val="Heading4"/>
      </w:pPr>
      <w:r w:rsidRPr="00671259">
        <w:t>Pilot Port</w:t>
      </w:r>
    </w:p>
    <w:p w14:paraId="4A13CFAC" w14:textId="77777777" w:rsidR="002F6438" w:rsidRPr="00671259" w:rsidRDefault="002F6438" w:rsidP="002F6438">
      <w:pPr>
        <w:rPr>
          <w:rFonts w:ascii="Arial" w:hAnsi="Arial"/>
          <w:lang w:val="en-US" w:eastAsia="de-DE"/>
        </w:rPr>
      </w:pPr>
      <w:r w:rsidRPr="00671259">
        <w:rPr>
          <w:rFonts w:ascii="Arial" w:hAnsi="Arial"/>
          <w:lang w:val="en-US" w:eastAsia="de-DE"/>
        </w:rPr>
        <w:t xml:space="preserve">An on board Class A AIS transponder includes a Pilot Port that can be used to display a complete AIS picture on a Pilot’s Portable Display.  </w:t>
      </w:r>
    </w:p>
    <w:p w14:paraId="7512DB0A" w14:textId="77777777" w:rsidR="002F6438" w:rsidRPr="00671259" w:rsidRDefault="002F6438" w:rsidP="0058374F">
      <w:pPr>
        <w:pStyle w:val="Heading3"/>
      </w:pPr>
      <w:bookmarkStart w:id="758" w:name="_Toc334686175"/>
      <w:r w:rsidRPr="00671259">
        <w:t>Aids to Navigation</w:t>
      </w:r>
      <w:bookmarkEnd w:id="758"/>
    </w:p>
    <w:p w14:paraId="6F69FB80" w14:textId="77777777" w:rsidR="002F6438" w:rsidRPr="00671259" w:rsidRDefault="002F6438" w:rsidP="002F6438">
      <w:pPr>
        <w:rPr>
          <w:rFonts w:ascii="Arial" w:hAnsi="Arial"/>
          <w:lang w:val="en-US"/>
        </w:rPr>
      </w:pPr>
      <w:r w:rsidRPr="00671259">
        <w:rPr>
          <w:rFonts w:ascii="Arial" w:hAnsi="Arial"/>
          <w:lang w:val="en-US"/>
        </w:rPr>
        <w:t xml:space="preserve">AIS Basestations, as part of a VTS System, can be configured to broadcast Virtual and Synthetic Aids to Navigation (AtoN).  A virtual AtoN is an AIS signal that marks a navigation point where there is no physical marker.  A synthetic AtoN is an AIS signal that marks a position where a physical object is located.  Virtual and Synthetic AtoNs will appear on the on board ECDIS.  </w:t>
      </w:r>
    </w:p>
    <w:p w14:paraId="4FE25ADB" w14:textId="77777777" w:rsidR="002F6438" w:rsidRPr="00671259" w:rsidRDefault="002F6438" w:rsidP="002F6438">
      <w:pPr>
        <w:rPr>
          <w:rFonts w:ascii="Arial" w:hAnsi="Arial"/>
          <w:lang w:val="en-US"/>
        </w:rPr>
      </w:pPr>
      <w:r w:rsidRPr="00671259">
        <w:rPr>
          <w:rFonts w:ascii="Arial" w:hAnsi="Arial"/>
          <w:lang w:val="en-US"/>
        </w:rPr>
        <w:t xml:space="preserve">AIS may be integrated with real AtoNs for monitoring and control purposes and so that other data sources hosted on the AtoN can be managed through the main VTS Traffic Display.  AIS AtoNs can also be configured to transmit further virtual or synthetic AtoNs.  </w:t>
      </w:r>
    </w:p>
    <w:p w14:paraId="39C4590D" w14:textId="77777777" w:rsidR="002F6438" w:rsidRPr="00671259" w:rsidRDefault="002F6438" w:rsidP="0058374F">
      <w:pPr>
        <w:pStyle w:val="Heading3"/>
      </w:pPr>
      <w:bookmarkStart w:id="759" w:name="_Toc334686176"/>
      <w:r w:rsidRPr="00671259">
        <w:t>Assigned Mode</w:t>
      </w:r>
      <w:bookmarkEnd w:id="759"/>
    </w:p>
    <w:p w14:paraId="3C992B3A" w14:textId="77777777" w:rsidR="002F6438" w:rsidRPr="00671259" w:rsidRDefault="002F6438" w:rsidP="002F6438">
      <w:pPr>
        <w:rPr>
          <w:rFonts w:ascii="Arial" w:hAnsi="Arial" w:cs="Arial"/>
          <w:szCs w:val="22"/>
        </w:rPr>
      </w:pPr>
      <w:r w:rsidRPr="00671259">
        <w:rPr>
          <w:rFonts w:ascii="Arial" w:hAnsi="Arial" w:cs="Arial"/>
          <w:szCs w:val="22"/>
        </w:rPr>
        <w:t xml:space="preserve">VTS may use the AIS Service capability to change the reporting mode (from autonomous to assigned mode, for example) of selected shipboard AIS units.  This will enable the ship station to operate according to a specific transmission schedule, as determined by a competent authority.  </w:t>
      </w:r>
    </w:p>
    <w:p w14:paraId="5B1C324D" w14:textId="77777777" w:rsidR="002F6438" w:rsidRPr="00671259" w:rsidRDefault="002F6438" w:rsidP="0058374F">
      <w:pPr>
        <w:pStyle w:val="Heading2"/>
      </w:pPr>
      <w:bookmarkStart w:id="760" w:name="_Toc114388282"/>
      <w:bookmarkStart w:id="761" w:name="_Toc120689118"/>
      <w:bookmarkStart w:id="762" w:name="_Toc120689296"/>
      <w:bookmarkStart w:id="763" w:name="_Toc120689472"/>
      <w:bookmarkStart w:id="764" w:name="_Toc169319046"/>
      <w:bookmarkStart w:id="765" w:name="_Toc169319237"/>
      <w:bookmarkStart w:id="766" w:name="_Toc169399882"/>
      <w:bookmarkStart w:id="767" w:name="_Toc169401971"/>
      <w:bookmarkStart w:id="768" w:name="_Toc286916998"/>
      <w:bookmarkStart w:id="769" w:name="_Toc303382809"/>
      <w:bookmarkStart w:id="770" w:name="_Toc303383084"/>
      <w:bookmarkStart w:id="771" w:name="_Toc303383280"/>
      <w:bookmarkStart w:id="772" w:name="_Toc303417320"/>
      <w:bookmarkStart w:id="773" w:name="_Toc314488050"/>
      <w:bookmarkStart w:id="774" w:name="_Toc315267307"/>
      <w:bookmarkStart w:id="775" w:name="_Toc334686177"/>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r w:rsidRPr="00671259">
        <w:t>Graphical presentation</w:t>
      </w:r>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p>
    <w:p w14:paraId="63C292D4" w14:textId="77777777" w:rsidR="002F6438" w:rsidRPr="00671259" w:rsidRDefault="002F6438" w:rsidP="002F6438">
      <w:pPr>
        <w:rPr>
          <w:rFonts w:ascii="Arial" w:hAnsi="Arial" w:cs="Arial"/>
          <w:szCs w:val="22"/>
        </w:rPr>
      </w:pPr>
      <w:r w:rsidRPr="00671259">
        <w:rPr>
          <w:rFonts w:ascii="Arial" w:hAnsi="Arial" w:cs="Arial"/>
          <w:szCs w:val="22"/>
        </w:rPr>
        <w:t xml:space="preserve">In the VTS Centre, AIS-data is usually viewed on an electronic chart, either separately or combined with the radar data.  </w:t>
      </w:r>
    </w:p>
    <w:p w14:paraId="3A87CD92" w14:textId="77777777" w:rsidR="002F6438" w:rsidRPr="00671259" w:rsidRDefault="002F6438" w:rsidP="0058374F">
      <w:pPr>
        <w:pStyle w:val="Heading3"/>
      </w:pPr>
      <w:bookmarkStart w:id="776" w:name="_Toc114388283"/>
      <w:bookmarkStart w:id="777" w:name="_Toc120689119"/>
      <w:bookmarkStart w:id="778" w:name="_Toc120689297"/>
      <w:bookmarkStart w:id="779" w:name="_Toc120689473"/>
      <w:bookmarkStart w:id="780" w:name="_Toc169319047"/>
      <w:bookmarkStart w:id="781" w:name="_Toc169319238"/>
      <w:bookmarkStart w:id="782" w:name="_Toc169399883"/>
      <w:bookmarkStart w:id="783" w:name="_Toc169401972"/>
      <w:bookmarkStart w:id="784" w:name="_Toc286916999"/>
      <w:bookmarkStart w:id="785" w:name="_Toc303382810"/>
      <w:bookmarkStart w:id="786" w:name="_Toc303383085"/>
      <w:bookmarkStart w:id="787" w:name="_Toc303383281"/>
      <w:bookmarkStart w:id="788" w:name="_Toc303417321"/>
      <w:bookmarkStart w:id="789" w:name="_Toc314488051"/>
      <w:bookmarkStart w:id="790" w:name="_Toc315267308"/>
      <w:bookmarkStart w:id="791" w:name="_Toc334686178"/>
      <w:r w:rsidRPr="00671259">
        <w:t>Symbol usage</w:t>
      </w:r>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14:paraId="06E62BDD" w14:textId="77777777" w:rsidR="002F6438" w:rsidRPr="00671259" w:rsidRDefault="002F6438" w:rsidP="002F6438">
      <w:pPr>
        <w:rPr>
          <w:rFonts w:ascii="Arial" w:hAnsi="Arial" w:cs="Arial"/>
        </w:rPr>
      </w:pPr>
      <w:r w:rsidRPr="00671259">
        <w:rPr>
          <w:rFonts w:ascii="Arial" w:hAnsi="Arial" w:cs="Arial"/>
          <w:szCs w:val="22"/>
        </w:rPr>
        <w:t xml:space="preserve">The IALA Guidelines on AIS include a description of the recommended AIS target symbols, but these were originally intended for the onboard ECDIS/ECS systems. As the guidelines point out, the given </w:t>
      </w:r>
      <w:r w:rsidRPr="00671259">
        <w:rPr>
          <w:rFonts w:ascii="Arial" w:hAnsi="Arial" w:cs="Arial"/>
        </w:rPr>
        <w:t>symbols</w:t>
      </w:r>
      <w:r w:rsidRPr="00671259">
        <w:rPr>
          <w:rFonts w:ascii="Arial" w:hAnsi="Arial" w:cs="Arial"/>
          <w:szCs w:val="22"/>
        </w:rPr>
        <w:t xml:space="preserve"> are not necessarily adequate in the VTS context. The main difference is that a VTS-operator may prefer a much wider range of information than is necessary onboard a ship. For example traffic management may necessitate the use of symbols which depict different types and sizes of vessels.</w:t>
      </w:r>
      <w:r w:rsidRPr="00671259">
        <w:rPr>
          <w:rFonts w:ascii="Arial" w:hAnsi="Arial" w:cs="Arial"/>
        </w:rPr>
        <w:t xml:space="preserve"> Further it may be necessary to show which vessel have pilots embarked, and which do not.</w:t>
      </w:r>
    </w:p>
    <w:p w14:paraId="472D7E3F" w14:textId="77777777" w:rsidR="002F6438" w:rsidRPr="00671259" w:rsidRDefault="002F6438" w:rsidP="0058374F">
      <w:pPr>
        <w:pStyle w:val="Heading3"/>
      </w:pPr>
      <w:bookmarkStart w:id="792" w:name="_Toc114388284"/>
      <w:bookmarkStart w:id="793" w:name="_Toc120689120"/>
      <w:bookmarkStart w:id="794" w:name="_Toc120689298"/>
      <w:bookmarkStart w:id="795" w:name="_Toc120689474"/>
      <w:bookmarkStart w:id="796" w:name="_Toc169319048"/>
      <w:bookmarkStart w:id="797" w:name="_Toc169319239"/>
      <w:bookmarkStart w:id="798" w:name="_Toc169399884"/>
      <w:bookmarkStart w:id="799" w:name="_Toc169401973"/>
      <w:bookmarkStart w:id="800" w:name="_Toc286917000"/>
      <w:bookmarkStart w:id="801" w:name="_Toc303382811"/>
      <w:bookmarkStart w:id="802" w:name="_Toc303383086"/>
      <w:bookmarkStart w:id="803" w:name="_Toc303383282"/>
      <w:bookmarkStart w:id="804" w:name="_Toc303417322"/>
      <w:bookmarkStart w:id="805" w:name="_Toc314488052"/>
      <w:bookmarkStart w:id="806" w:name="_Toc315267309"/>
      <w:bookmarkStart w:id="807" w:name="_Toc334686179"/>
      <w:r w:rsidRPr="00671259">
        <w:t>Interaction with radar tracks</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p>
    <w:p w14:paraId="3751233C" w14:textId="77777777" w:rsidR="002F6438" w:rsidRPr="00671259" w:rsidRDefault="002F6438" w:rsidP="002F6438">
      <w:pPr>
        <w:rPr>
          <w:rFonts w:ascii="Arial" w:hAnsi="Arial" w:cs="Arial"/>
        </w:rPr>
      </w:pPr>
      <w:r w:rsidRPr="00671259">
        <w:rPr>
          <w:rFonts w:ascii="Arial" w:hAnsi="Arial" w:cs="Arial"/>
        </w:rPr>
        <w:t>A target that is tracked by radar and also carries an AIS transponder should be displayed with one symbol based on a fusion of the dynamic information received from the two sensor types. The user may have the option to display the input from each sensor with two different symbols. It should also be possible to identify which sensor(s) are used to derive the target position.</w:t>
      </w:r>
    </w:p>
    <w:p w14:paraId="3EC1814D" w14:textId="77777777" w:rsidR="002F6438" w:rsidRPr="00671259" w:rsidRDefault="002F6438" w:rsidP="0058374F">
      <w:pPr>
        <w:pStyle w:val="Heading2"/>
      </w:pPr>
      <w:bookmarkStart w:id="808" w:name="_Toc314488054"/>
      <w:bookmarkStart w:id="809" w:name="_Toc315267311"/>
      <w:bookmarkStart w:id="810" w:name="_Toc334686180"/>
      <w:bookmarkStart w:id="811" w:name="_Toc120689122"/>
      <w:bookmarkStart w:id="812" w:name="_Toc120689300"/>
      <w:bookmarkStart w:id="813" w:name="_Toc120689476"/>
      <w:bookmarkStart w:id="814" w:name="_Toc169319051"/>
      <w:bookmarkStart w:id="815" w:name="_Toc169319242"/>
      <w:bookmarkStart w:id="816" w:name="_Toc169399887"/>
      <w:bookmarkStart w:id="817" w:name="_Toc169401976"/>
      <w:bookmarkStart w:id="818" w:name="_Toc286917003"/>
      <w:bookmarkStart w:id="819" w:name="_Toc303382814"/>
      <w:bookmarkStart w:id="820" w:name="_Toc303383089"/>
      <w:bookmarkStart w:id="821" w:name="_Toc303383285"/>
      <w:bookmarkStart w:id="822" w:name="_Toc303417325"/>
      <w:r w:rsidRPr="00671259">
        <w:t>Specific design, configuration installation and maintenance considerations</w:t>
      </w:r>
      <w:bookmarkEnd w:id="808"/>
      <w:bookmarkEnd w:id="809"/>
      <w:bookmarkEnd w:id="810"/>
      <w:r w:rsidRPr="00671259">
        <w:t xml:space="preserve"> </w:t>
      </w:r>
    </w:p>
    <w:p w14:paraId="208A2BE9" w14:textId="77777777" w:rsidR="002F6438" w:rsidRPr="00671259" w:rsidRDefault="002F6438" w:rsidP="0058374F">
      <w:pPr>
        <w:pStyle w:val="Heading3"/>
      </w:pPr>
      <w:bookmarkStart w:id="823" w:name="_Toc334686181"/>
      <w:bookmarkEnd w:id="811"/>
      <w:bookmarkEnd w:id="812"/>
      <w:bookmarkEnd w:id="813"/>
      <w:bookmarkEnd w:id="814"/>
      <w:bookmarkEnd w:id="815"/>
      <w:bookmarkEnd w:id="816"/>
      <w:bookmarkEnd w:id="817"/>
      <w:bookmarkEnd w:id="818"/>
      <w:bookmarkEnd w:id="819"/>
      <w:bookmarkEnd w:id="820"/>
      <w:bookmarkEnd w:id="821"/>
      <w:bookmarkEnd w:id="822"/>
      <w:r w:rsidRPr="00671259">
        <w:t>Interference</w:t>
      </w:r>
      <w:bookmarkEnd w:id="823"/>
    </w:p>
    <w:p w14:paraId="6FC34150" w14:textId="77777777" w:rsidR="002F6438" w:rsidRPr="00671259" w:rsidRDefault="002F6438" w:rsidP="002F6438">
      <w:pPr>
        <w:rPr>
          <w:rFonts w:ascii="Arial" w:hAnsi="Arial" w:cs="Arial"/>
        </w:rPr>
      </w:pPr>
      <w:r w:rsidRPr="00671259">
        <w:rPr>
          <w:rFonts w:ascii="Arial" w:hAnsi="Arial" w:cs="Arial"/>
        </w:rPr>
        <w:t xml:space="preserve">National regulations may regulate the use of AIS frequencies. AIS may be susceptible to interference from adjacent channels.  When siting AIS Basestations, due consideration should be given to frequency allocations adjacent to AIS channels to avoid possible service disruption. </w:t>
      </w:r>
    </w:p>
    <w:p w14:paraId="30AD98B1" w14:textId="77777777" w:rsidR="002F6438" w:rsidRPr="00671259" w:rsidRDefault="002F6438" w:rsidP="0058374F">
      <w:pPr>
        <w:pStyle w:val="Heading3"/>
      </w:pPr>
      <w:bookmarkStart w:id="824" w:name="_Toc120688950"/>
      <w:bookmarkStart w:id="825" w:name="_Toc114388271"/>
      <w:bookmarkStart w:id="826" w:name="_Toc120689107"/>
      <w:bookmarkStart w:id="827" w:name="_Toc120689285"/>
      <w:bookmarkStart w:id="828" w:name="_Toc120689461"/>
      <w:bookmarkStart w:id="829" w:name="_Toc169319052"/>
      <w:bookmarkStart w:id="830" w:name="_Toc169319243"/>
      <w:bookmarkStart w:id="831" w:name="_Toc169399888"/>
      <w:bookmarkStart w:id="832" w:name="_Toc169401977"/>
      <w:bookmarkStart w:id="833" w:name="_Toc286917004"/>
      <w:bookmarkStart w:id="834" w:name="_Toc303382815"/>
      <w:bookmarkStart w:id="835" w:name="_Toc303383090"/>
      <w:bookmarkStart w:id="836" w:name="_Toc303383286"/>
      <w:bookmarkStart w:id="837" w:name="_Toc303417326"/>
      <w:bookmarkStart w:id="838" w:name="_Toc314488056"/>
      <w:bookmarkStart w:id="839" w:name="_Toc315267313"/>
      <w:bookmarkStart w:id="840" w:name="_Toc334686182"/>
      <w:bookmarkEnd w:id="824"/>
      <w:r w:rsidRPr="00671259">
        <w:t>Coverage aspects</w:t>
      </w:r>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p>
    <w:p w14:paraId="0EC7973E" w14:textId="77777777" w:rsidR="002F6438" w:rsidRPr="00671259" w:rsidRDefault="002F6438" w:rsidP="002F6438">
      <w:pPr>
        <w:rPr>
          <w:rFonts w:ascii="Arial" w:hAnsi="Arial" w:cs="Arial"/>
        </w:rPr>
      </w:pPr>
      <w:r w:rsidRPr="00671259">
        <w:rPr>
          <w:rFonts w:ascii="Arial" w:hAnsi="Arial" w:cs="Arial"/>
        </w:rPr>
        <w:t xml:space="preserve">In general, AIS design coverage ranges should approximate VHF voice communication ranges.  However, actual vessel traffic density or geographic considerations (i.e., mountains or other VHF occlusions) may determine the need for additional base stations .  </w:t>
      </w:r>
    </w:p>
    <w:p w14:paraId="1A01F04E" w14:textId="77777777" w:rsidR="002F6438" w:rsidRPr="00671259" w:rsidRDefault="002F6438" w:rsidP="002F6438">
      <w:pPr>
        <w:rPr>
          <w:rFonts w:ascii="Arial" w:hAnsi="Arial" w:cs="Arial"/>
        </w:rPr>
      </w:pPr>
      <w:r w:rsidRPr="00671259">
        <w:rPr>
          <w:rFonts w:ascii="Arial" w:hAnsi="Arial" w:cs="Arial"/>
        </w:rPr>
        <w:t xml:space="preserve">When estimating the size of the operational coverage (operational cell) for shore facilities, an important consideration is the traffic load – number of mobile AIS stations within the area. </w:t>
      </w:r>
    </w:p>
    <w:p w14:paraId="576C9E73" w14:textId="77777777" w:rsidR="002F6438" w:rsidRPr="00671259" w:rsidRDefault="002F6438" w:rsidP="002F6438">
      <w:pPr>
        <w:rPr>
          <w:rFonts w:ascii="Arial" w:hAnsi="Arial" w:cs="Arial"/>
        </w:rPr>
      </w:pPr>
      <w:r w:rsidRPr="00671259">
        <w:rPr>
          <w:rFonts w:ascii="Arial" w:hAnsi="Arial" w:cs="Arial"/>
        </w:rPr>
        <w:t>For example, calculations in one port have indicated that an AIS Base Station could accommodate less than 300 active AIS units.</w:t>
      </w:r>
    </w:p>
    <w:p w14:paraId="7D0791DE" w14:textId="77777777" w:rsidR="002F6438" w:rsidRPr="00671259" w:rsidRDefault="002F6438" w:rsidP="002F6438">
      <w:pPr>
        <w:rPr>
          <w:rFonts w:ascii="Arial" w:hAnsi="Arial" w:cs="Arial"/>
        </w:rPr>
      </w:pPr>
      <w:r w:rsidRPr="00671259">
        <w:rPr>
          <w:rFonts w:ascii="Arial" w:hAnsi="Arial" w:cs="Arial"/>
        </w:rPr>
        <w:t>For further information, please refer to IALA Guidelines on the Automatic Identification System (AIS) Volume 1, Part II – Technical Issues, Edition 1.1</w:t>
      </w:r>
    </w:p>
    <w:p w14:paraId="2673E7AA" w14:textId="77777777" w:rsidR="002F6438" w:rsidRPr="00671259" w:rsidRDefault="002F6438" w:rsidP="0058374F">
      <w:pPr>
        <w:pStyle w:val="Heading3"/>
      </w:pPr>
      <w:bookmarkStart w:id="841" w:name="_Toc334686183"/>
      <w:r w:rsidRPr="00671259">
        <w:t>Installation &amp; Maintenance</w:t>
      </w:r>
      <w:bookmarkEnd w:id="841"/>
    </w:p>
    <w:p w14:paraId="478B1B88" w14:textId="77777777" w:rsidR="002F6438" w:rsidRPr="00671259" w:rsidRDefault="002F6438" w:rsidP="002F6438">
      <w:pPr>
        <w:rPr>
          <w:rFonts w:ascii="Arial" w:hAnsi="Arial"/>
        </w:rPr>
      </w:pPr>
      <w:r w:rsidRPr="00671259">
        <w:rPr>
          <w:rFonts w:ascii="Arial" w:hAnsi="Arial"/>
          <w:lang w:val="en-US"/>
        </w:rPr>
        <w:t xml:space="preserve">The </w:t>
      </w:r>
      <w:r w:rsidRPr="00671259">
        <w:rPr>
          <w:rFonts w:ascii="Arial" w:hAnsi="Arial"/>
        </w:rPr>
        <w:t xml:space="preserve">AIS Basestation equipment should be housed in an indoor and controlled environment, as would be used for other IT network components.  AIS Basestations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configuration should be considered.  </w:t>
      </w:r>
    </w:p>
    <w:p w14:paraId="3EAC01C7" w14:textId="77777777" w:rsidR="002F6438" w:rsidRPr="00671259" w:rsidRDefault="002F6438" w:rsidP="002F6438">
      <w:pPr>
        <w:rPr>
          <w:rFonts w:ascii="Arial" w:hAnsi="Arial"/>
        </w:rPr>
      </w:pPr>
      <w:r w:rsidRPr="00671259">
        <w:rPr>
          <w:rFonts w:ascii="Arial" w:hAnsi="Arial"/>
        </w:rPr>
        <w:t xml:space="preserve">Standard maintenance procedures would apply to the Basestation and network connectivity.  However, for the outdoor aerial equipment, regular check should be made to ensure that the aerials, and cable runs to the aerials, are not damaged in any way.  </w:t>
      </w:r>
    </w:p>
    <w:p w14:paraId="67CD132C" w14:textId="77777777" w:rsidR="00A406C4" w:rsidRPr="00671259" w:rsidRDefault="00A406C4" w:rsidP="00A406C4">
      <w:pPr>
        <w:rPr>
          <w:rFonts w:ascii="Arial" w:hAnsi="Arial"/>
        </w:rPr>
      </w:pPr>
    </w:p>
    <w:p w14:paraId="41655DB2" w14:textId="77777777" w:rsidR="00D32893" w:rsidRPr="00671259" w:rsidRDefault="002F6438" w:rsidP="0058374F">
      <w:pPr>
        <w:pStyle w:val="Heading1"/>
      </w:pPr>
      <w:r w:rsidRPr="00671259">
        <w:br w:type="page"/>
      </w:r>
      <w:bookmarkStart w:id="842" w:name="_Ref320102351"/>
      <w:bookmarkStart w:id="843" w:name="_Toc334686184"/>
      <w:r w:rsidR="00A72DA8" w:rsidRPr="00671259">
        <w:t>Environmental Monitoring</w:t>
      </w:r>
      <w:bookmarkEnd w:id="842"/>
      <w:bookmarkEnd w:id="843"/>
    </w:p>
    <w:p w14:paraId="68C83FEA" w14:textId="77777777" w:rsidR="00BE4EFD" w:rsidRPr="00671259" w:rsidRDefault="00BE4EFD" w:rsidP="0058374F">
      <w:pPr>
        <w:pStyle w:val="Heading2"/>
      </w:pPr>
      <w:bookmarkStart w:id="844" w:name="_Toc120688965"/>
      <w:bookmarkStart w:id="845" w:name="_Toc120689145"/>
      <w:bookmarkStart w:id="846" w:name="_Toc120689499"/>
      <w:bookmarkStart w:id="847" w:name="_Toc169319077"/>
      <w:bookmarkStart w:id="848" w:name="_Toc169319268"/>
      <w:bookmarkStart w:id="849" w:name="_Toc169399913"/>
      <w:bookmarkStart w:id="850" w:name="_Toc169402002"/>
      <w:bookmarkStart w:id="851" w:name="_Toc286917058"/>
      <w:bookmarkStart w:id="852" w:name="_Toc303382817"/>
      <w:bookmarkStart w:id="853" w:name="_Toc303383092"/>
      <w:bookmarkStart w:id="854" w:name="_Toc303383288"/>
      <w:bookmarkStart w:id="855" w:name="_Toc303417328"/>
      <w:bookmarkStart w:id="856" w:name="_Toc314488059"/>
      <w:bookmarkStart w:id="857" w:name="_Toc315267316"/>
      <w:bookmarkStart w:id="858" w:name="_Toc334686185"/>
      <w:r w:rsidRPr="00671259">
        <w:t>Introduction</w:t>
      </w:r>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p>
    <w:p w14:paraId="6548F46F" w14:textId="77777777" w:rsidR="00BE4EFD" w:rsidRPr="00671259" w:rsidRDefault="00BE4EFD" w:rsidP="00BE4EFD">
      <w:pPr>
        <w:pStyle w:val="BodyText"/>
        <w:rPr>
          <w:rFonts w:ascii="Arial" w:eastAsia="MS Mincho" w:hAnsi="Arial" w:cs="Arial"/>
          <w:sz w:val="22"/>
          <w:szCs w:val="22"/>
          <w:lang w:eastAsia="ja-JP"/>
        </w:rPr>
      </w:pPr>
      <w:r w:rsidRPr="00671259">
        <w:rPr>
          <w:rFonts w:ascii="Arial" w:hAnsi="Arial" w:cs="Arial"/>
          <w:sz w:val="22"/>
          <w:szCs w:val="22"/>
        </w:rPr>
        <w:t xml:space="preserve">The </w:t>
      </w:r>
      <w:r w:rsidRPr="00671259">
        <w:rPr>
          <w:rFonts w:ascii="Arial" w:eastAsia="MS Mincho" w:hAnsi="Arial" w:cs="Arial"/>
          <w:sz w:val="22"/>
          <w:szCs w:val="22"/>
          <w:lang w:eastAsia="ja-JP"/>
        </w:rPr>
        <w:t xml:space="preserve">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would potentially result in a considerable media interest and political ramifications. </w:t>
      </w:r>
    </w:p>
    <w:p w14:paraId="3AD62CE7"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Therefore, the modern VTS should consider two aspects of environmental monitoring:</w:t>
      </w:r>
    </w:p>
    <w:p w14:paraId="458566F2" w14:textId="77777777" w:rsidR="00BE4EFD" w:rsidRPr="00671259" w:rsidRDefault="00BE4EFD" w:rsidP="00C00276">
      <w:pPr>
        <w:pStyle w:val="BodyText"/>
        <w:numPr>
          <w:ilvl w:val="0"/>
          <w:numId w:val="34"/>
        </w:numPr>
        <w:rPr>
          <w:rFonts w:ascii="Arial" w:eastAsia="MS Mincho" w:hAnsi="Arial" w:cs="Arial"/>
          <w:sz w:val="22"/>
          <w:szCs w:val="22"/>
          <w:lang w:eastAsia="ja-JP"/>
        </w:rPr>
      </w:pPr>
      <w:r w:rsidRPr="00671259">
        <w:rPr>
          <w:rFonts w:ascii="Arial" w:eastAsia="MS Mincho" w:hAnsi="Arial" w:cs="Arial"/>
          <w:sz w:val="22"/>
          <w:szCs w:val="22"/>
          <w:lang w:eastAsia="ja-JP"/>
        </w:rPr>
        <w:t>Navigation Data Collection</w:t>
      </w:r>
    </w:p>
    <w:p w14:paraId="29CB2144" w14:textId="77777777" w:rsidR="00BE4EFD" w:rsidRPr="00671259" w:rsidRDefault="00BE4EFD" w:rsidP="00C00276">
      <w:pPr>
        <w:pStyle w:val="BodyText"/>
        <w:numPr>
          <w:ilvl w:val="0"/>
          <w:numId w:val="34"/>
        </w:numPr>
        <w:rPr>
          <w:rFonts w:ascii="Arial" w:eastAsia="MS Mincho" w:hAnsi="Arial" w:cs="Arial"/>
          <w:sz w:val="22"/>
          <w:szCs w:val="22"/>
          <w:lang w:eastAsia="ja-JP"/>
        </w:rPr>
      </w:pPr>
      <w:r w:rsidRPr="00671259">
        <w:rPr>
          <w:rFonts w:ascii="Arial" w:eastAsia="MS Mincho" w:hAnsi="Arial" w:cs="Arial"/>
          <w:sz w:val="22"/>
          <w:szCs w:val="22"/>
          <w:lang w:eastAsia="ja-JP"/>
        </w:rPr>
        <w:t>Environmental Protection</w:t>
      </w:r>
    </w:p>
    <w:p w14:paraId="70C7EEE3"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 xml:space="preserve">Navigation Data Collection includes the traditional environment monitoring sensors, typically </w:t>
      </w:r>
      <w:r w:rsidRPr="00671259">
        <w:rPr>
          <w:rFonts w:ascii="Arial" w:hAnsi="Arial" w:cs="Arial"/>
          <w:sz w:val="22"/>
          <w:szCs w:val="22"/>
        </w:rPr>
        <w:t>referred to as the hydrological / meteorological (hydro/meteo) systems</w:t>
      </w:r>
      <w:r w:rsidRPr="00671259">
        <w:rPr>
          <w:rFonts w:ascii="Arial" w:eastAsia="MS Mincho" w:hAnsi="Arial" w:cs="Arial"/>
          <w:sz w:val="22"/>
          <w:szCs w:val="22"/>
          <w:lang w:eastAsia="ja-JP"/>
        </w:rPr>
        <w:t xml:space="preserve">. </w:t>
      </w:r>
      <w:r w:rsidRPr="00671259">
        <w:rPr>
          <w:rFonts w:ascii="Arial" w:hAnsi="Arial" w:cs="Arial"/>
          <w:sz w:val="22"/>
          <w:szCs w:val="22"/>
        </w:rPr>
        <w:t xml:space="preserve">Typical meteo variables are those provided by weather stations and include air temperature and humidity, wind velocity and direction, and visibility. In certain locations, hydro variables such as tidal level, and current direction and velocity may </w:t>
      </w:r>
      <w:r w:rsidRPr="00671259">
        <w:rPr>
          <w:rFonts w:ascii="Arial" w:eastAsia="MS Mincho" w:hAnsi="Arial" w:cs="Arial"/>
          <w:sz w:val="22"/>
          <w:szCs w:val="22"/>
          <w:lang w:eastAsia="ja-JP"/>
        </w:rPr>
        <w:t xml:space="preserve">also </w:t>
      </w:r>
      <w:r w:rsidRPr="00671259">
        <w:rPr>
          <w:rFonts w:ascii="Arial" w:hAnsi="Arial" w:cs="Arial"/>
          <w:sz w:val="22"/>
          <w:szCs w:val="22"/>
        </w:rPr>
        <w:t xml:space="preserve">be required.  </w:t>
      </w:r>
      <w:r w:rsidRPr="00671259">
        <w:rPr>
          <w:rFonts w:ascii="Arial" w:eastAsia="MS Mincho" w:hAnsi="Arial" w:cs="Arial"/>
          <w:sz w:val="22"/>
          <w:szCs w:val="22"/>
          <w:lang w:eastAsia="ja-JP"/>
        </w:rPr>
        <w:t>Hydrological</w:t>
      </w:r>
      <w:r w:rsidRPr="00671259">
        <w:rPr>
          <w:rFonts w:ascii="Arial" w:hAnsi="Arial" w:cs="Arial"/>
          <w:sz w:val="22"/>
          <w:szCs w:val="22"/>
        </w:rPr>
        <w:t xml:space="preserve"> data may be obtained through sensors or available in tables/databases from national authorities.  Sensors providing this data, usually located at remote sites</w:t>
      </w:r>
      <w:r w:rsidRPr="00671259">
        <w:rPr>
          <w:rFonts w:ascii="Arial" w:eastAsia="MS Mincho" w:hAnsi="Arial" w:cs="Arial"/>
          <w:sz w:val="22"/>
          <w:szCs w:val="22"/>
          <w:lang w:eastAsia="ja-JP"/>
        </w:rPr>
        <w:t xml:space="preserve"> (databuoy) and</w:t>
      </w:r>
      <w:r w:rsidRPr="00671259">
        <w:rPr>
          <w:rFonts w:ascii="Arial" w:hAnsi="Arial" w:cs="Arial"/>
          <w:sz w:val="22"/>
          <w:szCs w:val="22"/>
        </w:rPr>
        <w:t xml:space="preserve"> communicate </w:t>
      </w:r>
      <w:r w:rsidRPr="00671259">
        <w:rPr>
          <w:rFonts w:ascii="Arial" w:eastAsia="MS Mincho" w:hAnsi="Arial" w:cs="Arial"/>
          <w:sz w:val="22"/>
          <w:szCs w:val="22"/>
          <w:lang w:eastAsia="ja-JP"/>
        </w:rPr>
        <w:t>data</w:t>
      </w:r>
      <w:r w:rsidRPr="00671259">
        <w:rPr>
          <w:rFonts w:ascii="Arial" w:hAnsi="Arial" w:cs="Arial"/>
          <w:sz w:val="22"/>
          <w:szCs w:val="22"/>
        </w:rPr>
        <w:t xml:space="preserve"> to a Vessel Traffic Services Centre (VTS centre) via a telecommunications</w:t>
      </w:r>
      <w:r w:rsidRPr="00671259">
        <w:rPr>
          <w:rFonts w:ascii="Arial" w:eastAsia="MS Mincho" w:hAnsi="Arial" w:cs="Arial"/>
          <w:sz w:val="22"/>
          <w:szCs w:val="22"/>
          <w:lang w:eastAsia="ja-JP"/>
        </w:rPr>
        <w:t xml:space="preserve"> or radio</w:t>
      </w:r>
      <w:r w:rsidRPr="00671259">
        <w:rPr>
          <w:rFonts w:ascii="Arial" w:hAnsi="Arial" w:cs="Arial"/>
          <w:sz w:val="22"/>
          <w:szCs w:val="22"/>
        </w:rPr>
        <w:t xml:space="preserve"> link.  </w:t>
      </w:r>
      <w:r w:rsidRPr="00671259">
        <w:rPr>
          <w:rFonts w:ascii="Arial" w:eastAsia="MS Mincho" w:hAnsi="Arial" w:cs="Arial"/>
          <w:sz w:val="22"/>
          <w:szCs w:val="22"/>
          <w:lang w:eastAsia="ja-JP"/>
        </w:rPr>
        <w:t xml:space="preserve">Alternatively, wave height, direction and current could be derived from the main VTS radar through software processing.  </w:t>
      </w:r>
    </w:p>
    <w:p w14:paraId="41247BB7"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 xml:space="preserve">Environmental Protection would include implementing additional capability that would protect the nearby environment from any polluting incidents that may be caused by visiting vessels.  This could be achieved though the software processing of the VTS radar signals or by specialist sensors that are designed to detect oil, or other pollutants, in the water.  </w:t>
      </w:r>
    </w:p>
    <w:p w14:paraId="2FAB020F"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At the VTS centre, graphical and/or numeric information is presented for use by the operators.  </w:t>
      </w:r>
    </w:p>
    <w:p w14:paraId="4E7AC67A" w14:textId="77777777" w:rsidR="00BE4EFD" w:rsidRPr="00671259" w:rsidRDefault="00BE4EFD" w:rsidP="0058374F">
      <w:pPr>
        <w:pStyle w:val="Heading3"/>
      </w:pPr>
      <w:bookmarkStart w:id="859" w:name="_Toc120688967"/>
      <w:bookmarkStart w:id="860" w:name="_Toc120689147"/>
      <w:bookmarkStart w:id="861" w:name="_Toc120689501"/>
      <w:bookmarkStart w:id="862" w:name="_Toc169319079"/>
      <w:bookmarkStart w:id="863" w:name="_Toc169319270"/>
      <w:bookmarkStart w:id="864" w:name="_Toc169399915"/>
      <w:bookmarkStart w:id="865" w:name="_Toc169402004"/>
      <w:bookmarkStart w:id="866" w:name="_Toc286917060"/>
      <w:bookmarkStart w:id="867" w:name="_Toc303382818"/>
      <w:bookmarkStart w:id="868" w:name="_Toc303383093"/>
      <w:bookmarkStart w:id="869" w:name="_Toc303383289"/>
      <w:bookmarkStart w:id="870" w:name="_Toc303417329"/>
      <w:bookmarkStart w:id="871" w:name="_Toc314488060"/>
      <w:bookmarkStart w:id="872" w:name="_Toc315267317"/>
      <w:bookmarkStart w:id="873" w:name="_Toc334686186"/>
      <w:r w:rsidRPr="00671259">
        <w:t>Scope</w:t>
      </w:r>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p>
    <w:p w14:paraId="571D05AB"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The aim of </w:t>
      </w:r>
      <w:r w:rsidR="00572A40" w:rsidRPr="00671259">
        <w:rPr>
          <w:rFonts w:ascii="Arial" w:hAnsi="Arial" w:cs="Arial"/>
          <w:sz w:val="22"/>
          <w:szCs w:val="22"/>
        </w:rPr>
        <w:fldChar w:fldCharType="begin"/>
      </w:r>
      <w:r w:rsidR="00572A40" w:rsidRPr="00671259">
        <w:rPr>
          <w:rFonts w:ascii="Arial" w:hAnsi="Arial" w:cs="Arial"/>
          <w:sz w:val="22"/>
          <w:szCs w:val="22"/>
        </w:rPr>
        <w:instrText xml:space="preserve"> REF _Ref320102351 \n \h </w:instrText>
      </w:r>
      <w:r w:rsidR="00572A40" w:rsidRPr="00671259">
        <w:rPr>
          <w:rFonts w:ascii="Arial" w:hAnsi="Arial" w:cs="Arial"/>
          <w:sz w:val="22"/>
          <w:szCs w:val="22"/>
        </w:rPr>
      </w:r>
      <w:r w:rsidR="00572A40" w:rsidRPr="00671259">
        <w:rPr>
          <w:rFonts w:ascii="Arial" w:hAnsi="Arial" w:cs="Arial"/>
          <w:sz w:val="22"/>
          <w:szCs w:val="22"/>
        </w:rPr>
        <w:fldChar w:fldCharType="separate"/>
      </w:r>
      <w:r w:rsidR="00572A40" w:rsidRPr="00671259">
        <w:rPr>
          <w:rFonts w:ascii="Arial" w:hAnsi="Arial" w:cs="Arial"/>
          <w:sz w:val="22"/>
          <w:szCs w:val="22"/>
        </w:rPr>
        <w:t>ANNEX 4</w:t>
      </w:r>
      <w:r w:rsidR="00572A40" w:rsidRPr="00671259">
        <w:rPr>
          <w:rFonts w:ascii="Arial" w:hAnsi="Arial" w:cs="Arial"/>
          <w:sz w:val="22"/>
          <w:szCs w:val="22"/>
        </w:rPr>
        <w:fldChar w:fldCharType="end"/>
      </w:r>
      <w:r w:rsidR="00572A40" w:rsidRPr="00671259">
        <w:rPr>
          <w:rFonts w:ascii="Arial" w:hAnsi="Arial" w:cs="Arial"/>
          <w:sz w:val="22"/>
          <w:szCs w:val="22"/>
        </w:rPr>
        <w:t xml:space="preserve"> </w:t>
      </w:r>
      <w:r w:rsidRPr="00671259">
        <w:rPr>
          <w:rFonts w:ascii="Arial" w:hAnsi="Arial" w:cs="Arial"/>
          <w:sz w:val="22"/>
          <w:szCs w:val="22"/>
        </w:rPr>
        <w:t xml:space="preserve">of this recommendation is to: </w:t>
      </w:r>
    </w:p>
    <w:p w14:paraId="0F6F58AD" w14:textId="77777777" w:rsidR="00BE4EFD" w:rsidRPr="00671259" w:rsidRDefault="00BE4EFD" w:rsidP="00BE4EFD">
      <w:pPr>
        <w:widowControl w:val="0"/>
        <w:numPr>
          <w:ilvl w:val="0"/>
          <w:numId w:val="3"/>
        </w:numPr>
        <w:spacing w:after="0"/>
        <w:rPr>
          <w:rFonts w:ascii="Arial" w:hAnsi="Arial" w:cs="Arial"/>
          <w:szCs w:val="22"/>
        </w:rPr>
      </w:pPr>
      <w:r w:rsidRPr="00671259">
        <w:rPr>
          <w:rFonts w:ascii="Arial" w:hAnsi="Arial" w:cs="Arial"/>
          <w:szCs w:val="22"/>
        </w:rPr>
        <w:t>identify functional and operational requirements for environmental data in VTS; and</w:t>
      </w:r>
    </w:p>
    <w:p w14:paraId="3DA9995F" w14:textId="77777777" w:rsidR="00BE4EFD" w:rsidRPr="00671259" w:rsidRDefault="00BE4EFD" w:rsidP="00BE4EFD">
      <w:pPr>
        <w:widowControl w:val="0"/>
        <w:numPr>
          <w:ilvl w:val="0"/>
          <w:numId w:val="3"/>
        </w:numPr>
        <w:spacing w:after="0"/>
        <w:rPr>
          <w:rFonts w:ascii="Arial" w:hAnsi="Arial" w:cs="Arial"/>
          <w:szCs w:val="22"/>
        </w:rPr>
      </w:pPr>
      <w:r w:rsidRPr="00671259">
        <w:rPr>
          <w:rFonts w:ascii="Arial" w:hAnsi="Arial" w:cs="Arial"/>
          <w:szCs w:val="22"/>
        </w:rPr>
        <w:t>provide guidance on design and installation of such equipment</w:t>
      </w:r>
    </w:p>
    <w:p w14:paraId="2E6DB804" w14:textId="77777777" w:rsidR="00BE4EFD" w:rsidRPr="00671259" w:rsidRDefault="00BE4EFD" w:rsidP="0058374F">
      <w:pPr>
        <w:pStyle w:val="Heading3"/>
      </w:pPr>
      <w:bookmarkStart w:id="874" w:name="_Toc120688968"/>
      <w:bookmarkStart w:id="875" w:name="_Toc120689148"/>
      <w:bookmarkStart w:id="876" w:name="_Toc120689502"/>
      <w:bookmarkStart w:id="877" w:name="_Toc169319080"/>
      <w:bookmarkStart w:id="878" w:name="_Toc169319271"/>
      <w:bookmarkStart w:id="879" w:name="_Toc169399916"/>
      <w:bookmarkStart w:id="880" w:name="_Toc169402005"/>
      <w:bookmarkStart w:id="881" w:name="_Toc286917061"/>
      <w:bookmarkStart w:id="882" w:name="_Toc303382819"/>
      <w:bookmarkStart w:id="883" w:name="_Toc303383094"/>
      <w:bookmarkStart w:id="884" w:name="_Toc303383290"/>
      <w:bookmarkStart w:id="885" w:name="_Toc303417330"/>
      <w:bookmarkStart w:id="886" w:name="_Toc314488061"/>
      <w:bookmarkStart w:id="887" w:name="_Toc315267318"/>
      <w:bookmarkStart w:id="888" w:name="_Toc334686187"/>
      <w:r w:rsidRPr="00671259">
        <w:t>Objectives</w:t>
      </w:r>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42393783" w14:textId="77777777" w:rsidR="00BE4EFD" w:rsidRPr="00671259" w:rsidRDefault="00BE4EFD" w:rsidP="00BE4EFD">
      <w:pPr>
        <w:pStyle w:val="BodyText"/>
        <w:rPr>
          <w:rFonts w:ascii="Arial" w:hAnsi="Arial" w:cs="Arial"/>
        </w:rPr>
      </w:pPr>
      <w:r w:rsidRPr="00671259">
        <w:rPr>
          <w:rFonts w:ascii="Arial" w:hAnsi="Arial" w:cs="Arial"/>
        </w:rPr>
        <w:t>Hydrological</w:t>
      </w:r>
      <w:r w:rsidRPr="00671259">
        <w:rPr>
          <w:rFonts w:ascii="Arial" w:eastAsia="MS Mincho" w:hAnsi="Arial" w:cs="Arial"/>
          <w:lang w:eastAsia="ja-JP"/>
        </w:rPr>
        <w:t>,</w:t>
      </w:r>
      <w:r w:rsidRPr="00671259">
        <w:rPr>
          <w:rFonts w:ascii="Arial" w:hAnsi="Arial" w:cs="Arial"/>
        </w:rPr>
        <w:t xml:space="preserve"> meteorological</w:t>
      </w:r>
      <w:r w:rsidRPr="00671259">
        <w:rPr>
          <w:rFonts w:ascii="Arial" w:eastAsia="MS Mincho" w:hAnsi="Arial" w:cs="Arial"/>
          <w:lang w:eastAsia="ja-JP"/>
        </w:rPr>
        <w:t>, Oil Spill and any other environmental</w:t>
      </w:r>
      <w:r w:rsidRPr="00671259">
        <w:rPr>
          <w:rFonts w:ascii="Arial" w:hAnsi="Arial" w:cs="Arial"/>
        </w:rPr>
        <w:t xml:space="preserve"> information</w:t>
      </w:r>
      <w:r w:rsidRPr="00671259">
        <w:rPr>
          <w:rFonts w:ascii="Arial" w:eastAsia="MS Mincho" w:hAnsi="Arial" w:cs="Arial"/>
          <w:lang w:eastAsia="ja-JP"/>
        </w:rPr>
        <w:t>, that the VTS Authority requires,</w:t>
      </w:r>
      <w:r w:rsidRPr="00671259">
        <w:rPr>
          <w:rFonts w:ascii="Arial" w:hAnsi="Arial" w:cs="Arial"/>
        </w:rPr>
        <w:t xml:space="preserve"> may be integrated into VTS applications to provide the operator a real-time assessment of the environmental situation in the VTS area of responsibility.  Information collected from this equipment can be provided to ships to assist in assessing the conditions.</w:t>
      </w:r>
    </w:p>
    <w:p w14:paraId="28137010" w14:textId="77777777" w:rsidR="00BE4EFD" w:rsidRPr="00671259" w:rsidRDefault="00BE4EFD" w:rsidP="00BE4EFD">
      <w:pPr>
        <w:pStyle w:val="BodyText"/>
        <w:rPr>
          <w:rFonts w:ascii="Arial" w:hAnsi="Arial" w:cs="Arial"/>
        </w:rPr>
      </w:pPr>
      <w:r w:rsidRPr="00671259">
        <w:rPr>
          <w:rFonts w:ascii="Arial" w:hAnsi="Arial" w:cs="Arial"/>
        </w:rPr>
        <w:t>A number of countries operate tide gauges and current meters to assist the prediction of tidal heights and streams or for the broadcast of real-time information to shipping.  The Intergovernmental Oceanographic Commission (IOC) is responsible for co-ordinating the Global Sea Level Observing System (GLOSS) program to establish global and regional networks of sea level stations for providing essential information for international oceanographic research programmes.  GLOSS operates under the Global Ocean Observing System (GOOS)</w:t>
      </w:r>
      <w:r w:rsidRPr="00671259">
        <w:rPr>
          <w:rFonts w:ascii="Arial" w:hAnsi="Arial"/>
        </w:rPr>
        <w:t xml:space="preserve"> </w:t>
      </w:r>
      <w:r w:rsidRPr="00671259">
        <w:rPr>
          <w:rFonts w:ascii="Arial" w:hAnsi="Arial" w:cs="Arial"/>
        </w:rPr>
        <w:t xml:space="preserve">http://gosic.org/ios/GOOS-Main-Page.htm.  IALA supports and encourages participation in the GLOSS program. </w:t>
      </w:r>
    </w:p>
    <w:p w14:paraId="0CBED6A1" w14:textId="77777777" w:rsidR="00BE4EFD" w:rsidRPr="00671259" w:rsidRDefault="00BE4EFD" w:rsidP="0058374F">
      <w:pPr>
        <w:pStyle w:val="Heading2"/>
      </w:pPr>
      <w:bookmarkStart w:id="889" w:name="_Toc314488062"/>
      <w:bookmarkStart w:id="890" w:name="_Toc315267319"/>
      <w:bookmarkStart w:id="891" w:name="_Toc334686188"/>
      <w:r w:rsidRPr="00671259">
        <w:t>References</w:t>
      </w:r>
      <w:bookmarkEnd w:id="889"/>
      <w:bookmarkEnd w:id="890"/>
      <w:bookmarkEnd w:id="891"/>
    </w:p>
    <w:p w14:paraId="103C968A" w14:textId="77777777" w:rsidR="00BE4EFD" w:rsidRPr="00671259" w:rsidRDefault="00BE4EFD" w:rsidP="00BE4EFD">
      <w:pPr>
        <w:pStyle w:val="StyleBefore5pt"/>
        <w:rPr>
          <w:rFonts w:ascii="Arial" w:hAnsi="Arial" w:cs="Arial"/>
        </w:rPr>
      </w:pPr>
      <w:r w:rsidRPr="00671259">
        <w:rPr>
          <w:rFonts w:ascii="Arial" w:hAnsi="Arial" w:cs="Arial"/>
        </w:rPr>
        <w:t>There are many applicable IMO, IEC, WMO and other requirements.  These include, but are not limited to:</w:t>
      </w:r>
    </w:p>
    <w:tbl>
      <w:tblPr>
        <w:tblW w:w="0" w:type="auto"/>
        <w:tblLook w:val="00A0" w:firstRow="1" w:lastRow="0" w:firstColumn="1" w:lastColumn="0" w:noHBand="0" w:noVBand="0"/>
      </w:tblPr>
      <w:tblGrid>
        <w:gridCol w:w="2268"/>
        <w:gridCol w:w="6120"/>
      </w:tblGrid>
      <w:tr w:rsidR="00BE4EFD" w:rsidRPr="00671259" w14:paraId="252929F2" w14:textId="77777777">
        <w:tc>
          <w:tcPr>
            <w:tcW w:w="2268" w:type="dxa"/>
          </w:tcPr>
          <w:p w14:paraId="7F67DA83" w14:textId="77777777" w:rsidR="00BE4EFD" w:rsidRPr="00671259" w:rsidRDefault="00BE4EFD" w:rsidP="000A0167">
            <w:pPr>
              <w:rPr>
                <w:rFonts w:ascii="Arial" w:hAnsi="Arial" w:cs="Arial"/>
              </w:rPr>
            </w:pPr>
            <w:r w:rsidRPr="00671259">
              <w:rPr>
                <w:rFonts w:ascii="Arial" w:hAnsi="Arial" w:cs="Arial"/>
              </w:rPr>
              <w:t>IMO Resolution A.686(17)</w:t>
            </w:r>
          </w:p>
        </w:tc>
        <w:tc>
          <w:tcPr>
            <w:tcW w:w="6120" w:type="dxa"/>
          </w:tcPr>
          <w:p w14:paraId="4E36BE23" w14:textId="77777777" w:rsidR="00BE4EFD" w:rsidRPr="00671259" w:rsidRDefault="00BE4EFD" w:rsidP="000A0167">
            <w:pPr>
              <w:rPr>
                <w:rFonts w:ascii="Arial" w:hAnsi="Arial" w:cs="Arial"/>
              </w:rPr>
            </w:pPr>
            <w:r w:rsidRPr="00671259">
              <w:rPr>
                <w:rFonts w:ascii="Arial" w:hAnsi="Arial" w:cs="Arial"/>
              </w:rPr>
              <w:t>Code on Alarms and Indicators (and MSC.39(63) Adoption of amendments to the Code on Alarms and Indicators)</w:t>
            </w:r>
          </w:p>
        </w:tc>
      </w:tr>
      <w:tr w:rsidR="00BE4EFD" w:rsidRPr="00671259" w14:paraId="7C336331" w14:textId="77777777">
        <w:tc>
          <w:tcPr>
            <w:tcW w:w="2268" w:type="dxa"/>
          </w:tcPr>
          <w:p w14:paraId="373AEB9A" w14:textId="77777777" w:rsidR="00BE4EFD" w:rsidRPr="00671259" w:rsidRDefault="00BE4EFD" w:rsidP="000A0167">
            <w:pPr>
              <w:rPr>
                <w:rFonts w:ascii="Arial" w:hAnsi="Arial" w:cs="Arial"/>
              </w:rPr>
            </w:pPr>
            <w:r w:rsidRPr="00671259">
              <w:rPr>
                <w:rFonts w:ascii="Arial" w:hAnsi="Arial" w:cs="Arial"/>
              </w:rPr>
              <w:t>IMO Resolution A.694(17)</w:t>
            </w:r>
          </w:p>
        </w:tc>
        <w:tc>
          <w:tcPr>
            <w:tcW w:w="6120" w:type="dxa"/>
          </w:tcPr>
          <w:p w14:paraId="6A6D3FBF" w14:textId="77777777" w:rsidR="00BE4EFD" w:rsidRPr="00671259" w:rsidRDefault="00BE4EFD" w:rsidP="000A0167">
            <w:pPr>
              <w:rPr>
                <w:rFonts w:ascii="Arial" w:hAnsi="Arial" w:cs="Arial"/>
              </w:rPr>
            </w:pPr>
            <w:r w:rsidRPr="00671259">
              <w:rPr>
                <w:rFonts w:ascii="Arial" w:hAnsi="Arial" w:cs="Arial"/>
              </w:rPr>
              <w:t>General Requirements for Shipborne Radio Equipment forming Part of the Global Maritime Distress and Safety System (GMDSS) and for Electronic Navigational Aids</w:t>
            </w:r>
          </w:p>
        </w:tc>
      </w:tr>
      <w:tr w:rsidR="00BE4EFD" w:rsidRPr="00671259" w14:paraId="51C55B76" w14:textId="77777777">
        <w:tc>
          <w:tcPr>
            <w:tcW w:w="2268" w:type="dxa"/>
          </w:tcPr>
          <w:p w14:paraId="5A7142B7" w14:textId="77777777" w:rsidR="00BE4EFD" w:rsidRPr="00671259" w:rsidRDefault="00BE4EFD" w:rsidP="000A0167">
            <w:pPr>
              <w:rPr>
                <w:rFonts w:ascii="Arial" w:hAnsi="Arial" w:cs="Arial"/>
              </w:rPr>
            </w:pPr>
            <w:r w:rsidRPr="00671259">
              <w:rPr>
                <w:rFonts w:ascii="Arial" w:hAnsi="Arial" w:cs="Arial"/>
              </w:rPr>
              <w:t>IMO</w:t>
            </w:r>
          </w:p>
        </w:tc>
        <w:tc>
          <w:tcPr>
            <w:tcW w:w="6120" w:type="dxa"/>
          </w:tcPr>
          <w:p w14:paraId="46194052" w14:textId="77777777" w:rsidR="00BE4EFD" w:rsidRPr="00671259" w:rsidRDefault="00BE4EFD" w:rsidP="000A0167">
            <w:pPr>
              <w:rPr>
                <w:rFonts w:ascii="Arial" w:hAnsi="Arial" w:cs="Arial"/>
              </w:rPr>
            </w:pPr>
            <w:r w:rsidRPr="00671259">
              <w:rPr>
                <w:rFonts w:ascii="Arial" w:hAnsi="Arial" w:cs="Arial"/>
              </w:rPr>
              <w:t>SOLAS (i.e. Chapter V, Regulation 12)</w:t>
            </w:r>
          </w:p>
        </w:tc>
      </w:tr>
      <w:tr w:rsidR="00BE4EFD" w:rsidRPr="00671259" w14:paraId="6712CFA4" w14:textId="77777777">
        <w:tc>
          <w:tcPr>
            <w:tcW w:w="2268" w:type="dxa"/>
          </w:tcPr>
          <w:p w14:paraId="1B529742" w14:textId="77777777" w:rsidR="00BE4EFD" w:rsidRPr="00671259" w:rsidRDefault="00BE4EFD" w:rsidP="000A0167">
            <w:pPr>
              <w:rPr>
                <w:rFonts w:ascii="Arial" w:hAnsi="Arial" w:cs="Arial"/>
              </w:rPr>
            </w:pPr>
            <w:r w:rsidRPr="00671259">
              <w:rPr>
                <w:rFonts w:ascii="Arial" w:hAnsi="Arial" w:cs="Arial"/>
              </w:rPr>
              <w:t>IEC 529</w:t>
            </w:r>
          </w:p>
        </w:tc>
        <w:tc>
          <w:tcPr>
            <w:tcW w:w="6120" w:type="dxa"/>
          </w:tcPr>
          <w:p w14:paraId="4A818D34" w14:textId="77777777" w:rsidR="00BE4EFD" w:rsidRPr="00671259" w:rsidRDefault="00BE4EFD" w:rsidP="000A0167">
            <w:pPr>
              <w:rPr>
                <w:rFonts w:ascii="Arial" w:hAnsi="Arial" w:cs="Arial"/>
              </w:rPr>
            </w:pPr>
            <w:r w:rsidRPr="00671259">
              <w:rPr>
                <w:rFonts w:ascii="Arial" w:hAnsi="Arial" w:cs="Arial"/>
              </w:rPr>
              <w:t>Degrees of protection provided by enclosures (IP Code)</w:t>
            </w:r>
          </w:p>
        </w:tc>
      </w:tr>
      <w:tr w:rsidR="00BE4EFD" w:rsidRPr="00671259" w14:paraId="2FDBC222" w14:textId="77777777">
        <w:tc>
          <w:tcPr>
            <w:tcW w:w="2268" w:type="dxa"/>
          </w:tcPr>
          <w:p w14:paraId="57B4B8EB" w14:textId="77777777" w:rsidR="00BE4EFD" w:rsidRPr="00671259" w:rsidRDefault="00BE4EFD" w:rsidP="000A0167">
            <w:pPr>
              <w:rPr>
                <w:rFonts w:ascii="Arial" w:hAnsi="Arial" w:cs="Arial"/>
              </w:rPr>
            </w:pPr>
            <w:r w:rsidRPr="00671259">
              <w:rPr>
                <w:rFonts w:ascii="Arial" w:hAnsi="Arial" w:cs="Arial"/>
              </w:rPr>
              <w:t>IEC 721-3-6</w:t>
            </w:r>
          </w:p>
        </w:tc>
        <w:tc>
          <w:tcPr>
            <w:tcW w:w="6120" w:type="dxa"/>
          </w:tcPr>
          <w:p w14:paraId="4B26F041" w14:textId="77777777" w:rsidR="00BE4EFD" w:rsidRPr="00671259" w:rsidRDefault="00BE4EFD" w:rsidP="000A0167">
            <w:pPr>
              <w:rPr>
                <w:rFonts w:ascii="Arial" w:hAnsi="Arial" w:cs="Arial"/>
              </w:rPr>
            </w:pPr>
            <w:r w:rsidRPr="00671259">
              <w:rPr>
                <w:rFonts w:ascii="Arial" w:hAnsi="Arial" w:cs="Arial"/>
              </w:rPr>
              <w:t>Classification of environmental conditions</w:t>
            </w:r>
          </w:p>
        </w:tc>
      </w:tr>
      <w:tr w:rsidR="00BE4EFD" w:rsidRPr="00671259" w14:paraId="63BC8278" w14:textId="77777777">
        <w:tc>
          <w:tcPr>
            <w:tcW w:w="2268" w:type="dxa"/>
          </w:tcPr>
          <w:p w14:paraId="1CB367FF" w14:textId="77777777" w:rsidR="00BE4EFD" w:rsidRPr="00671259" w:rsidRDefault="00BE4EFD" w:rsidP="000A0167">
            <w:pPr>
              <w:rPr>
                <w:rFonts w:ascii="Arial" w:hAnsi="Arial" w:cs="Arial"/>
              </w:rPr>
            </w:pPr>
            <w:r w:rsidRPr="00671259">
              <w:rPr>
                <w:rFonts w:ascii="Arial" w:hAnsi="Arial" w:cs="Arial"/>
              </w:rPr>
              <w:t>IEC 60945</w:t>
            </w:r>
          </w:p>
        </w:tc>
        <w:tc>
          <w:tcPr>
            <w:tcW w:w="6120" w:type="dxa"/>
          </w:tcPr>
          <w:p w14:paraId="29A96CB7" w14:textId="77777777" w:rsidR="00BE4EFD" w:rsidRPr="00671259" w:rsidRDefault="00BE4EFD" w:rsidP="000A0167">
            <w:pPr>
              <w:rPr>
                <w:rFonts w:ascii="Arial" w:hAnsi="Arial" w:cs="Arial"/>
              </w:rPr>
            </w:pPr>
            <w:r w:rsidRPr="00671259">
              <w:rPr>
                <w:rFonts w:ascii="Arial" w:hAnsi="Arial" w:cs="Arial"/>
              </w:rPr>
              <w:t>Maritime Navigation and Radio communication Equipment and Systems</w:t>
            </w:r>
          </w:p>
        </w:tc>
      </w:tr>
      <w:tr w:rsidR="00BE4EFD" w:rsidRPr="00671259" w14:paraId="162B6063" w14:textId="77777777">
        <w:tc>
          <w:tcPr>
            <w:tcW w:w="2268" w:type="dxa"/>
          </w:tcPr>
          <w:p w14:paraId="51E61534" w14:textId="77777777" w:rsidR="00BE4EFD" w:rsidRPr="00671259" w:rsidRDefault="00BE4EFD" w:rsidP="000A0167">
            <w:pPr>
              <w:rPr>
                <w:rFonts w:ascii="Arial" w:hAnsi="Arial" w:cs="Arial"/>
              </w:rPr>
            </w:pPr>
            <w:r w:rsidRPr="00671259">
              <w:rPr>
                <w:rFonts w:ascii="Arial" w:hAnsi="Arial" w:cs="Arial"/>
              </w:rPr>
              <w:t xml:space="preserve">WMO </w:t>
            </w:r>
          </w:p>
        </w:tc>
        <w:tc>
          <w:tcPr>
            <w:tcW w:w="6120" w:type="dxa"/>
          </w:tcPr>
          <w:p w14:paraId="02C83D0B" w14:textId="77777777" w:rsidR="00BE4EFD" w:rsidRPr="00671259" w:rsidRDefault="00BE4EFD" w:rsidP="000A0167">
            <w:pPr>
              <w:rPr>
                <w:rFonts w:ascii="Arial" w:hAnsi="Arial" w:cs="Arial"/>
              </w:rPr>
            </w:pPr>
            <w:r w:rsidRPr="00671259">
              <w:rPr>
                <w:rFonts w:ascii="Arial" w:hAnsi="Arial" w:cs="Arial"/>
              </w:rPr>
              <w:t>International Meteorological Vocabulary</w:t>
            </w:r>
          </w:p>
          <w:p w14:paraId="56DA779B" w14:textId="77777777" w:rsidR="00BE4EFD" w:rsidRPr="00671259" w:rsidRDefault="00BE4EFD" w:rsidP="000A0167">
            <w:pPr>
              <w:rPr>
                <w:rFonts w:ascii="Arial" w:hAnsi="Arial" w:cs="Arial"/>
              </w:rPr>
            </w:pPr>
            <w:r w:rsidRPr="00671259">
              <w:rPr>
                <w:rFonts w:ascii="Arial" w:hAnsi="Arial" w:cs="Arial"/>
              </w:rPr>
              <w:t>Guide to Meteorological Instruments and methods of Observation</w:t>
            </w:r>
          </w:p>
        </w:tc>
      </w:tr>
      <w:tr w:rsidR="00BE4EFD" w:rsidRPr="00671259" w14:paraId="542E8269" w14:textId="77777777">
        <w:tc>
          <w:tcPr>
            <w:tcW w:w="2268" w:type="dxa"/>
          </w:tcPr>
          <w:p w14:paraId="191D6FBD" w14:textId="77777777" w:rsidR="00BE4EFD" w:rsidRPr="00671259" w:rsidRDefault="00BE4EFD" w:rsidP="000A0167">
            <w:pPr>
              <w:rPr>
                <w:rFonts w:ascii="Arial" w:hAnsi="Arial" w:cs="Arial"/>
              </w:rPr>
            </w:pPr>
            <w:r w:rsidRPr="00671259">
              <w:rPr>
                <w:rFonts w:ascii="Arial" w:hAnsi="Arial" w:cs="Arial"/>
              </w:rPr>
              <w:t>NMEA 0183</w:t>
            </w:r>
          </w:p>
        </w:tc>
        <w:tc>
          <w:tcPr>
            <w:tcW w:w="6120" w:type="dxa"/>
          </w:tcPr>
          <w:p w14:paraId="19545ADD" w14:textId="77777777" w:rsidR="00BE4EFD" w:rsidRPr="00671259" w:rsidRDefault="00BE4EFD" w:rsidP="000A0167">
            <w:pPr>
              <w:rPr>
                <w:rFonts w:ascii="Arial" w:hAnsi="Arial" w:cs="Arial"/>
              </w:rPr>
            </w:pPr>
            <w:r w:rsidRPr="00671259">
              <w:rPr>
                <w:rFonts w:ascii="Arial" w:hAnsi="Arial" w:cs="Arial"/>
              </w:rPr>
              <w:t>Standard for Marine Electronic Devices (IEC equivalent)</w:t>
            </w:r>
          </w:p>
        </w:tc>
      </w:tr>
    </w:tbl>
    <w:p w14:paraId="174DE3D8" w14:textId="77777777" w:rsidR="00BE4EFD" w:rsidRPr="00671259" w:rsidRDefault="00BE4EFD" w:rsidP="00BE4EFD">
      <w:pPr>
        <w:rPr>
          <w:rFonts w:ascii="Arial" w:hAnsi="Arial" w:cs="Arial"/>
        </w:rPr>
      </w:pPr>
    </w:p>
    <w:p w14:paraId="222A85F3" w14:textId="77777777" w:rsidR="00BE4EFD" w:rsidRPr="00671259" w:rsidRDefault="00BE4EFD" w:rsidP="0058374F">
      <w:pPr>
        <w:pStyle w:val="Heading3"/>
      </w:pPr>
      <w:bookmarkStart w:id="892" w:name="_Toc169319082"/>
      <w:bookmarkStart w:id="893" w:name="_Toc169319273"/>
      <w:bookmarkStart w:id="894" w:name="_Toc169399918"/>
      <w:bookmarkStart w:id="895" w:name="_Toc169402007"/>
      <w:bookmarkStart w:id="896" w:name="_Toc286917063"/>
      <w:bookmarkStart w:id="897" w:name="_Toc303382821"/>
      <w:bookmarkStart w:id="898" w:name="_Toc303383096"/>
      <w:bookmarkStart w:id="899" w:name="_Toc303383292"/>
      <w:bookmarkStart w:id="900" w:name="_Toc303417332"/>
      <w:bookmarkStart w:id="901" w:name="_Toc314488065"/>
      <w:bookmarkStart w:id="902" w:name="_Toc315267322"/>
      <w:bookmarkStart w:id="903" w:name="_Toc334686189"/>
      <w:bookmarkStart w:id="904" w:name="_Toc120688969"/>
      <w:bookmarkStart w:id="905" w:name="_Toc120689149"/>
      <w:bookmarkStart w:id="906" w:name="_Toc120689503"/>
      <w:r w:rsidRPr="00671259">
        <w:t>Definitions</w:t>
      </w:r>
      <w:bookmarkEnd w:id="892"/>
      <w:bookmarkEnd w:id="893"/>
      <w:bookmarkEnd w:id="894"/>
      <w:bookmarkEnd w:id="895"/>
      <w:bookmarkEnd w:id="896"/>
      <w:bookmarkEnd w:id="897"/>
      <w:bookmarkEnd w:id="898"/>
      <w:bookmarkEnd w:id="899"/>
      <w:bookmarkEnd w:id="900"/>
      <w:bookmarkEnd w:id="901"/>
      <w:bookmarkEnd w:id="902"/>
      <w:bookmarkEnd w:id="903"/>
      <w:r w:rsidRPr="00671259">
        <w:t xml:space="preserve"> </w:t>
      </w:r>
      <w:bookmarkEnd w:id="904"/>
      <w:bookmarkEnd w:id="905"/>
      <w:bookmarkEnd w:id="906"/>
    </w:p>
    <w:p w14:paraId="546182C2"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For general terms used throughout this document refer to the World Meteorological Organization (WMO).</w:t>
      </w:r>
    </w:p>
    <w:p w14:paraId="3BE23141" w14:textId="77777777" w:rsidR="00BE4EFD" w:rsidRPr="00671259" w:rsidRDefault="00BE4EFD" w:rsidP="00BE4EFD">
      <w:pPr>
        <w:rPr>
          <w:rFonts w:ascii="Arial" w:hAnsi="Arial" w:cs="Arial"/>
        </w:rPr>
      </w:pPr>
    </w:p>
    <w:p w14:paraId="6F887037" w14:textId="77777777" w:rsidR="00BE4EFD" w:rsidRPr="00671259" w:rsidRDefault="00BE4EFD" w:rsidP="0058374F">
      <w:pPr>
        <w:pStyle w:val="Heading2"/>
      </w:pPr>
      <w:bookmarkStart w:id="907" w:name="_Toc314488066"/>
      <w:bookmarkStart w:id="908" w:name="_Toc315267323"/>
      <w:bookmarkStart w:id="909" w:name="_Toc334686190"/>
      <w:bookmarkStart w:id="910" w:name="_Toc286917007"/>
      <w:bookmarkStart w:id="911" w:name="_Toc303382823"/>
      <w:bookmarkStart w:id="912" w:name="_Toc303383098"/>
      <w:bookmarkStart w:id="913" w:name="_Toc303383294"/>
      <w:bookmarkStart w:id="914" w:name="_Toc303417334"/>
      <w:r w:rsidRPr="00671259">
        <w:t>Characteristics of Environmental Sensors in VTS</w:t>
      </w:r>
      <w:bookmarkEnd w:id="907"/>
      <w:bookmarkEnd w:id="908"/>
      <w:bookmarkEnd w:id="909"/>
    </w:p>
    <w:p w14:paraId="6045D382" w14:textId="77777777" w:rsidR="00BE4EFD" w:rsidRPr="00671259" w:rsidRDefault="00BE4EFD" w:rsidP="00BE4EFD">
      <w:pPr>
        <w:rPr>
          <w:rFonts w:ascii="Arial" w:hAnsi="Arial" w:cs="Arial"/>
        </w:rPr>
      </w:pPr>
    </w:p>
    <w:p w14:paraId="71D000DC" w14:textId="77777777" w:rsidR="00BE4EFD" w:rsidRPr="00671259" w:rsidRDefault="00BE4EFD" w:rsidP="00BE4EFD">
      <w:pPr>
        <w:rPr>
          <w:rFonts w:ascii="Arial" w:hAnsi="Arial" w:cs="Arial"/>
        </w:rPr>
      </w:pPr>
      <w:r w:rsidRPr="00671259">
        <w:rPr>
          <w:rFonts w:ascii="Arial" w:hAnsi="Arial" w:cs="Arial"/>
        </w:rPr>
        <w:t>The hydro/meteo sensors used for VTS systems are usually installed at VTS centres or other related sites such as radar sites however they might also be sited on third party sites e.g. a navigation buoy or lighthouse. These sensors measure parameters such as wind speed/direction, barometric pressure, air temperature and current speed/direction  in real time. The hydro/meteo data is then transmitted to the VTS centre and presented to the VTSO in order to support the safety navigation of vessels. In cases of severe weather conditions this information is particularly important.</w:t>
      </w:r>
    </w:p>
    <w:p w14:paraId="53BDE192" w14:textId="77777777" w:rsidR="00BE4EFD" w:rsidRPr="00671259" w:rsidRDefault="00BE4EFD" w:rsidP="00BE4EFD">
      <w:pPr>
        <w:rPr>
          <w:rFonts w:ascii="Arial" w:hAnsi="Arial" w:cs="Arial"/>
        </w:rPr>
      </w:pPr>
    </w:p>
    <w:p w14:paraId="36837C60" w14:textId="77777777" w:rsidR="00BE4EFD" w:rsidRPr="00671259" w:rsidRDefault="00BE4EFD" w:rsidP="0058374F">
      <w:pPr>
        <w:pStyle w:val="Heading2"/>
      </w:pPr>
      <w:bookmarkStart w:id="915" w:name="_Toc120688972"/>
      <w:bookmarkStart w:id="916" w:name="_Toc120689152"/>
      <w:bookmarkStart w:id="917" w:name="_Toc120689506"/>
      <w:bookmarkStart w:id="918" w:name="_Toc169319084"/>
      <w:bookmarkStart w:id="919" w:name="_Toc169319275"/>
      <w:bookmarkStart w:id="920" w:name="_Toc169399920"/>
      <w:bookmarkStart w:id="921" w:name="_Toc169402009"/>
      <w:bookmarkStart w:id="922" w:name="_Toc286917065"/>
      <w:bookmarkStart w:id="923" w:name="_Toc303382824"/>
      <w:bookmarkStart w:id="924" w:name="_Toc303383099"/>
      <w:bookmarkStart w:id="925" w:name="_Toc303383295"/>
      <w:bookmarkStart w:id="926" w:name="_Toc303417335"/>
      <w:bookmarkStart w:id="927" w:name="_Toc314488068"/>
      <w:bookmarkStart w:id="928" w:name="_Toc315267324"/>
      <w:bookmarkStart w:id="929" w:name="_Toc334686191"/>
      <w:bookmarkEnd w:id="910"/>
      <w:bookmarkEnd w:id="911"/>
      <w:bookmarkEnd w:id="912"/>
      <w:bookmarkEnd w:id="913"/>
      <w:bookmarkEnd w:id="914"/>
      <w:r w:rsidRPr="00671259">
        <w:t>Functional Requirements</w:t>
      </w:r>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p>
    <w:p w14:paraId="6D473CA6"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This section states what the hydro/meteo system should be able to do and which sensors should be integrated into the VTS system.</w:t>
      </w:r>
    </w:p>
    <w:p w14:paraId="60EE9AF9"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Measurements are transmitted by the telecommunication system to a VTS centre and displayed in user-selectable format. The measured data is to be presented both numerically and graphically ( in chronological order) and is then stored for at least one year, depending upon the VTS authority. I</w:t>
      </w:r>
      <w:r w:rsidRPr="00671259">
        <w:rPr>
          <w:rFonts w:ascii="Arial" w:hAnsi="Arial" w:cs="Arial"/>
          <w:sz w:val="22"/>
          <w:szCs w:val="22"/>
        </w:rPr>
        <w:t xml:space="preserve">t is essential that a VTS Centre has access to local </w:t>
      </w:r>
      <w:r w:rsidRPr="00671259">
        <w:rPr>
          <w:rFonts w:ascii="Arial" w:eastAsia="MS Mincho" w:hAnsi="Arial" w:cs="Arial"/>
          <w:sz w:val="22"/>
          <w:szCs w:val="22"/>
          <w:lang w:eastAsia="ja-JP"/>
        </w:rPr>
        <w:t>h</w:t>
      </w:r>
      <w:r w:rsidRPr="00671259">
        <w:rPr>
          <w:rFonts w:ascii="Arial" w:hAnsi="Arial" w:cs="Arial"/>
          <w:sz w:val="22"/>
          <w:szCs w:val="22"/>
        </w:rPr>
        <w:t>ydro</w:t>
      </w:r>
      <w:r w:rsidRPr="00671259">
        <w:rPr>
          <w:rFonts w:ascii="Arial" w:eastAsia="MS Mincho" w:hAnsi="Arial" w:cs="Arial"/>
          <w:sz w:val="22"/>
          <w:szCs w:val="22"/>
          <w:lang w:eastAsia="ja-JP"/>
        </w:rPr>
        <w:t>/</w:t>
      </w:r>
      <w:r w:rsidRPr="00671259">
        <w:rPr>
          <w:rFonts w:ascii="Arial" w:hAnsi="Arial" w:cs="Arial"/>
          <w:sz w:val="22"/>
          <w:szCs w:val="22"/>
        </w:rPr>
        <w:t xml:space="preserve">meteo information relevant to the VTS </w:t>
      </w:r>
      <w:r w:rsidRPr="00671259">
        <w:rPr>
          <w:rFonts w:ascii="Arial" w:eastAsia="MS Mincho" w:hAnsi="Arial" w:cs="Arial"/>
          <w:sz w:val="22"/>
          <w:szCs w:val="22"/>
          <w:lang w:eastAsia="ja-JP"/>
        </w:rPr>
        <w:t>a</w:t>
      </w:r>
      <w:r w:rsidRPr="00671259">
        <w:rPr>
          <w:rFonts w:ascii="Arial" w:hAnsi="Arial" w:cs="Arial"/>
          <w:sz w:val="22"/>
          <w:szCs w:val="22"/>
        </w:rPr>
        <w:t>rea(s) and can, if required by the VTS Authority, disseminate this to their users and allied services.</w:t>
      </w:r>
    </w:p>
    <w:p w14:paraId="3CBC273C"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A VTSO centre can pass the measured hydro/meteo information to vessel(s) in the VTS area(s) by an appropriate radio communication link.</w:t>
      </w:r>
    </w:p>
    <w:p w14:paraId="193A0E67" w14:textId="77777777" w:rsidR="00BE4EFD" w:rsidRPr="00671259" w:rsidRDefault="00BE4EFD" w:rsidP="00BE4EFD">
      <w:pPr>
        <w:pStyle w:val="BodyText"/>
        <w:rPr>
          <w:rFonts w:ascii="Arial" w:eastAsia="MS Mincho" w:hAnsi="Arial" w:cs="Arial"/>
          <w:sz w:val="22"/>
          <w:szCs w:val="22"/>
          <w:lang w:eastAsia="ja-JP"/>
        </w:rPr>
      </w:pPr>
    </w:p>
    <w:p w14:paraId="63474495" w14:textId="77777777" w:rsidR="00BE4EFD" w:rsidRPr="00671259" w:rsidRDefault="00BE4EFD" w:rsidP="0058374F">
      <w:pPr>
        <w:pStyle w:val="Heading2"/>
      </w:pPr>
      <w:bookmarkStart w:id="930" w:name="_Toc303603711"/>
      <w:bookmarkStart w:id="931" w:name="_Toc314488069"/>
      <w:bookmarkStart w:id="932" w:name="_Toc315267325"/>
      <w:bookmarkStart w:id="933" w:name="_Toc334686192"/>
      <w:r w:rsidRPr="00671259">
        <w:t>Operational Requirements</w:t>
      </w:r>
      <w:bookmarkEnd w:id="930"/>
      <w:bookmarkEnd w:id="931"/>
      <w:bookmarkEnd w:id="932"/>
      <w:bookmarkEnd w:id="933"/>
      <w:r w:rsidRPr="00671259">
        <w:t xml:space="preserve"> </w:t>
      </w:r>
    </w:p>
    <w:p w14:paraId="401EE6B0" w14:textId="77777777" w:rsidR="00BE4EFD" w:rsidRPr="00671259" w:rsidRDefault="00BE4EFD" w:rsidP="00BE4EFD">
      <w:pPr>
        <w:pStyle w:val="BodyText"/>
        <w:rPr>
          <w:rFonts w:ascii="Arial" w:hAnsi="Arial" w:cs="Arial"/>
          <w:sz w:val="22"/>
          <w:szCs w:val="22"/>
          <w:lang w:eastAsia="de-DE"/>
        </w:rPr>
      </w:pPr>
      <w:r w:rsidRPr="00671259">
        <w:rPr>
          <w:rFonts w:ascii="Arial" w:hAnsi="Arial" w:cs="Arial"/>
          <w:sz w:val="22"/>
          <w:szCs w:val="22"/>
          <w:lang w:eastAsia="de-DE"/>
        </w:rPr>
        <w:t>Briefly</w:t>
      </w:r>
      <w:r w:rsidRPr="00671259">
        <w:rPr>
          <w:rFonts w:ascii="Arial" w:eastAsia="MS Mincho" w:hAnsi="Arial" w:cs="Arial"/>
          <w:sz w:val="22"/>
          <w:szCs w:val="22"/>
          <w:lang w:eastAsia="ja-JP"/>
        </w:rPr>
        <w:t>,</w:t>
      </w:r>
      <w:r w:rsidRPr="00671259">
        <w:rPr>
          <w:rFonts w:ascii="Arial" w:hAnsi="Arial" w:cs="Arial"/>
          <w:sz w:val="22"/>
          <w:szCs w:val="22"/>
          <w:lang w:eastAsia="de-DE"/>
        </w:rPr>
        <w:t xml:space="preserve"> operational requirements are qualitative and quantitative parameters that specify the desired capabilities of a system and serve as a basis for determining operational effectiveness.</w:t>
      </w:r>
    </w:p>
    <w:p w14:paraId="7C84D09D" w14:textId="77777777" w:rsidR="00BE4EFD" w:rsidRPr="00671259" w:rsidRDefault="00BE4EFD" w:rsidP="00BE4EFD">
      <w:pPr>
        <w:pStyle w:val="BodyText"/>
        <w:rPr>
          <w:rFonts w:ascii="Arial" w:eastAsia="MS Mincho" w:hAnsi="Arial" w:cs="Arial"/>
          <w:sz w:val="22"/>
          <w:szCs w:val="22"/>
          <w:lang w:eastAsia="ja-JP"/>
        </w:rPr>
      </w:pPr>
      <w:r w:rsidRPr="00671259">
        <w:rPr>
          <w:rFonts w:ascii="Arial" w:hAnsi="Arial" w:cs="Arial"/>
          <w:sz w:val="22"/>
          <w:szCs w:val="22"/>
          <w:lang w:eastAsia="de-DE"/>
        </w:rPr>
        <w:t xml:space="preserve">Operational requirements may include ergonomics, operational controls and information presentation.  Due to the varied nature of hydrological and meteorological equipment in VTS, it is not possible to specify ergonomic or operational control requirements. </w:t>
      </w:r>
      <w:r w:rsidRPr="00671259">
        <w:rPr>
          <w:rFonts w:ascii="Arial" w:eastAsia="MS Mincho" w:hAnsi="Arial" w:cs="Arial"/>
          <w:sz w:val="22"/>
          <w:szCs w:val="22"/>
          <w:lang w:eastAsia="ja-JP"/>
        </w:rPr>
        <w:t xml:space="preserve"> – see CI in Appendix 3.</w:t>
      </w:r>
    </w:p>
    <w:p w14:paraId="0E441FB5" w14:textId="77777777" w:rsidR="00BE4EFD" w:rsidRPr="00671259" w:rsidRDefault="00BE4EFD" w:rsidP="00BE4EFD">
      <w:pPr>
        <w:pStyle w:val="BodyText"/>
        <w:rPr>
          <w:rFonts w:ascii="Arial" w:eastAsia="MS Mincho" w:hAnsi="Arial" w:cs="Arial"/>
          <w:sz w:val="22"/>
          <w:szCs w:val="22"/>
          <w:lang w:eastAsia="ja-JP"/>
        </w:rPr>
      </w:pPr>
    </w:p>
    <w:p w14:paraId="66812237" w14:textId="77777777" w:rsidR="00BE4EFD" w:rsidRPr="00671259" w:rsidRDefault="00BE4EFD" w:rsidP="0058374F">
      <w:pPr>
        <w:pStyle w:val="Heading3"/>
      </w:pPr>
      <w:bookmarkStart w:id="934" w:name="_Toc303603712"/>
      <w:bookmarkStart w:id="935" w:name="_Toc315267326"/>
      <w:bookmarkStart w:id="936" w:name="_Toc334686193"/>
      <w:r w:rsidRPr="00671259">
        <w:t>Information Presentation</w:t>
      </w:r>
      <w:bookmarkEnd w:id="934"/>
      <w:bookmarkEnd w:id="935"/>
      <w:bookmarkEnd w:id="936"/>
    </w:p>
    <w:p w14:paraId="030A926B"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The results of the measurements should be transmitted in WMO standard units and displayed in user-selectable format. </w:t>
      </w:r>
    </w:p>
    <w:p w14:paraId="479FBEB4"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The measurements should be available to VTS operators through an integrated display or separate instruments.  Data may be presented numerically and/or graphically.  A log of the latest 24 hour measurements should be available to the VTS operators either numerically or graphically.</w:t>
      </w:r>
    </w:p>
    <w:p w14:paraId="5663E332" w14:textId="77777777" w:rsidR="00BE4EFD" w:rsidRPr="00671259" w:rsidRDefault="00BE4EFD" w:rsidP="0058374F">
      <w:pPr>
        <w:pStyle w:val="Heading3"/>
      </w:pPr>
      <w:bookmarkStart w:id="937" w:name="_Toc303603713"/>
      <w:bookmarkStart w:id="938" w:name="_Toc315267327"/>
      <w:bookmarkStart w:id="939" w:name="_Toc334686194"/>
      <w:r w:rsidRPr="00671259">
        <w:t>Malfunctions and Indicators</w:t>
      </w:r>
      <w:bookmarkEnd w:id="937"/>
      <w:bookmarkEnd w:id="938"/>
      <w:bookmarkEnd w:id="939"/>
    </w:p>
    <w:p w14:paraId="510FE3E8"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As a minimum</w:t>
      </w:r>
      <w:r w:rsidRPr="00671259">
        <w:rPr>
          <w:rFonts w:ascii="Arial" w:eastAsia="MS Mincho" w:hAnsi="Arial" w:cs="Arial"/>
          <w:sz w:val="22"/>
          <w:szCs w:val="22"/>
          <w:lang w:eastAsia="ja-JP"/>
        </w:rPr>
        <w:t xml:space="preserve"> requirement</w:t>
      </w:r>
      <w:r w:rsidRPr="00671259">
        <w:rPr>
          <w:rFonts w:ascii="Arial" w:hAnsi="Arial" w:cs="Arial"/>
          <w:sz w:val="22"/>
          <w:szCs w:val="22"/>
        </w:rPr>
        <w:t>, malfunctions, warnings, alarms and indicators should respond to the requirements of IMO Resolution A.686(17) and MSC.Circ.39(63).  Additional requirements may be required, depending on the individual type / purpose of sensor.</w:t>
      </w:r>
    </w:p>
    <w:p w14:paraId="69A726F3" w14:textId="77777777" w:rsidR="00BE4EFD" w:rsidRPr="00671259" w:rsidRDefault="00BE4EFD" w:rsidP="0058374F">
      <w:pPr>
        <w:pStyle w:val="Heading3"/>
      </w:pPr>
      <w:bookmarkStart w:id="940" w:name="_Toc303603709"/>
      <w:bookmarkStart w:id="941" w:name="_Toc315267328"/>
      <w:bookmarkStart w:id="942" w:name="_Toc334686195"/>
      <w:r w:rsidRPr="00671259">
        <w:t>Accuracy</w:t>
      </w:r>
      <w:bookmarkEnd w:id="940"/>
      <w:bookmarkEnd w:id="941"/>
      <w:bookmarkEnd w:id="942"/>
    </w:p>
    <w:p w14:paraId="4C8E3927" w14:textId="77777777" w:rsidR="00BE4EFD" w:rsidRPr="00671259" w:rsidRDefault="00BE4EFD" w:rsidP="00BE4EFD">
      <w:pPr>
        <w:rPr>
          <w:rFonts w:ascii="Arial" w:hAnsi="Arial" w:cs="Arial"/>
        </w:rPr>
      </w:pPr>
      <w:r w:rsidRPr="00671259">
        <w:rPr>
          <w:rFonts w:ascii="Arial" w:hAnsi="Arial" w:cs="Arial"/>
        </w:rPr>
        <w:t xml:space="preserve">Where a VTS Authority determines a need to establish their own monitoring stations, it should be noted that the individual VTS Authorities should determine the accuracy and availability requirements for each VTS Centre, as these will be based on individual circumstances. </w:t>
      </w:r>
      <w:r w:rsidRPr="00671259">
        <w:rPr>
          <w:rFonts w:ascii="Arial" w:hAnsi="Arial" w:cs="Arial"/>
        </w:rPr>
        <w:fldChar w:fldCharType="begin"/>
      </w:r>
      <w:r w:rsidRPr="00671259">
        <w:rPr>
          <w:rFonts w:ascii="Arial" w:hAnsi="Arial" w:cs="Arial"/>
        </w:rPr>
        <w:instrText xml:space="preserve"> REF _Ref303601630 \h  \* MERGEFORMAT </w:instrText>
      </w:r>
      <w:r w:rsidRPr="00671259">
        <w:rPr>
          <w:rFonts w:ascii="Arial" w:hAnsi="Arial" w:cs="Arial"/>
        </w:rPr>
      </w:r>
      <w:r w:rsidRPr="00671259">
        <w:rPr>
          <w:rFonts w:ascii="Arial" w:hAnsi="Arial" w:cs="Arial"/>
        </w:rPr>
        <w:fldChar w:fldCharType="separate"/>
      </w:r>
      <w:r w:rsidR="00A62C3D" w:rsidRPr="00671259">
        <w:rPr>
          <w:rFonts w:ascii="Arial" w:hAnsi="Arial" w:cs="Arial"/>
          <w:b/>
          <w:bCs/>
        </w:rPr>
        <w:t xml:space="preserve">Error! Reference source not </w:t>
      </w:r>
      <w:proofErr w:type="spellStart"/>
      <w:r w:rsidR="00A62C3D" w:rsidRPr="00671259">
        <w:rPr>
          <w:rFonts w:ascii="Arial" w:hAnsi="Arial" w:cs="Arial"/>
          <w:b/>
          <w:bCs/>
        </w:rPr>
        <w:t>found.</w:t>
      </w:r>
      <w:r w:rsidRPr="00671259">
        <w:rPr>
          <w:rFonts w:ascii="Arial" w:hAnsi="Arial" w:cs="Arial"/>
        </w:rPr>
        <w:fldChar w:fldCharType="end"/>
      </w:r>
      <w:proofErr w:type="gramStart"/>
      <w:r w:rsidRPr="00671259">
        <w:rPr>
          <w:rFonts w:ascii="Arial" w:hAnsi="Arial" w:cs="Arial"/>
        </w:rPr>
        <w:t>gives</w:t>
      </w:r>
      <w:proofErr w:type="spellEnd"/>
      <w:proofErr w:type="gramEnd"/>
      <w:r w:rsidRPr="00671259">
        <w:rPr>
          <w:rFonts w:ascii="Arial" w:hAnsi="Arial" w:cs="Arial"/>
        </w:rPr>
        <w:t xml:space="preserve"> an indication of typical measuring range and minimum accuracy requirements.</w:t>
      </w:r>
    </w:p>
    <w:p w14:paraId="07337732" w14:textId="77777777" w:rsidR="00BE4EFD" w:rsidRPr="00671259" w:rsidRDefault="00BE4EFD" w:rsidP="00BE4EFD">
      <w:pPr>
        <w:rPr>
          <w:rFonts w:ascii="Arial" w:hAnsi="Arial" w:cs="Arial"/>
        </w:rPr>
      </w:pPr>
      <w:r w:rsidRPr="00671259">
        <w:rPr>
          <w:rFonts w:ascii="Arial" w:hAnsi="Arial" w:cs="Arial"/>
        </w:rPr>
        <w:t>Note: The target availability should be as prescribed by IMO A.915(22).</w:t>
      </w:r>
    </w:p>
    <w:p w14:paraId="5C706D76" w14:textId="77777777" w:rsidR="00BE4EFD" w:rsidRPr="00671259" w:rsidRDefault="00BE4EFD" w:rsidP="00BE4EFD">
      <w:pPr>
        <w:rPr>
          <w:rFonts w:ascii="Arial" w:hAnsi="Arial" w:cs="Arial"/>
        </w:rPr>
      </w:pPr>
    </w:p>
    <w:p w14:paraId="60243FD3" w14:textId="77777777" w:rsidR="00BE4EFD" w:rsidRPr="00671259" w:rsidRDefault="00BE4EFD" w:rsidP="007410B1">
      <w:pPr>
        <w:pStyle w:val="Caption"/>
        <w:rPr>
          <w:rFonts w:ascii="Arial" w:hAnsi="Arial"/>
        </w:rPr>
      </w:pPr>
      <w:bookmarkStart w:id="943" w:name="_Toc334686378"/>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4</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002E7F2C" w:rsidRPr="00671259">
        <w:rPr>
          <w:rFonts w:ascii="Arial" w:hAnsi="Arial"/>
        </w:rPr>
        <w:tab/>
      </w:r>
      <w:r w:rsidR="002E7F2C" w:rsidRPr="00671259">
        <w:rPr>
          <w:rFonts w:ascii="Arial" w:hAnsi="Arial"/>
        </w:rPr>
        <w:tab/>
      </w:r>
      <w:r w:rsidRPr="00671259">
        <w:rPr>
          <w:rStyle w:val="StyleCaptionNotBoldChar"/>
          <w:lang w:val="en-GB"/>
        </w:rPr>
        <w:t>Indication of typical minimum accuracy</w:t>
      </w:r>
      <w:bookmarkEnd w:id="94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06"/>
        <w:gridCol w:w="2146"/>
        <w:gridCol w:w="2146"/>
        <w:gridCol w:w="2146"/>
      </w:tblGrid>
      <w:tr w:rsidR="00BE4EFD" w:rsidRPr="00671259" w14:paraId="762B25F5" w14:textId="77777777">
        <w:trPr>
          <w:tblHeader/>
        </w:trPr>
        <w:tc>
          <w:tcPr>
            <w:tcW w:w="2206" w:type="dxa"/>
            <w:vAlign w:val="center"/>
          </w:tcPr>
          <w:p w14:paraId="69B17A6F" w14:textId="77777777" w:rsidR="00BE4EFD" w:rsidRPr="00671259" w:rsidRDefault="00BE4EFD" w:rsidP="000A0167">
            <w:pPr>
              <w:jc w:val="center"/>
              <w:rPr>
                <w:rFonts w:ascii="Arial" w:hAnsi="Arial"/>
                <w:b/>
              </w:rPr>
            </w:pPr>
            <w:r w:rsidRPr="00671259">
              <w:rPr>
                <w:rFonts w:ascii="Arial" w:hAnsi="Arial"/>
                <w:b/>
              </w:rPr>
              <w:t>Parameter</w:t>
            </w:r>
          </w:p>
        </w:tc>
        <w:tc>
          <w:tcPr>
            <w:tcW w:w="2146" w:type="dxa"/>
          </w:tcPr>
          <w:p w14:paraId="58B2ED08" w14:textId="77777777" w:rsidR="00BE4EFD" w:rsidRPr="00671259" w:rsidRDefault="00BE4EFD" w:rsidP="000A0167">
            <w:pPr>
              <w:jc w:val="center"/>
              <w:rPr>
                <w:rFonts w:ascii="Arial" w:hAnsi="Arial"/>
                <w:b/>
                <w:bCs/>
              </w:rPr>
            </w:pPr>
            <w:r w:rsidRPr="00671259">
              <w:rPr>
                <w:rFonts w:ascii="Arial" w:hAnsi="Arial" w:cs="Arial"/>
                <w:b/>
                <w:bCs/>
                <w:szCs w:val="22"/>
              </w:rPr>
              <w:t>Measuring Range</w:t>
            </w:r>
          </w:p>
        </w:tc>
        <w:tc>
          <w:tcPr>
            <w:tcW w:w="2146" w:type="dxa"/>
            <w:vAlign w:val="center"/>
          </w:tcPr>
          <w:p w14:paraId="633C3DA5" w14:textId="77777777" w:rsidR="00BE4EFD" w:rsidRPr="00671259" w:rsidRDefault="00BE4EFD" w:rsidP="000A0167">
            <w:pPr>
              <w:jc w:val="center"/>
              <w:rPr>
                <w:rFonts w:ascii="Arial" w:hAnsi="Arial"/>
                <w:b/>
              </w:rPr>
            </w:pPr>
            <w:r w:rsidRPr="00671259">
              <w:rPr>
                <w:rFonts w:ascii="Arial" w:hAnsi="Arial"/>
                <w:b/>
              </w:rPr>
              <w:t>Minimum Accuracy</w:t>
            </w:r>
          </w:p>
        </w:tc>
        <w:tc>
          <w:tcPr>
            <w:tcW w:w="2146" w:type="dxa"/>
          </w:tcPr>
          <w:p w14:paraId="1915D8CE" w14:textId="77777777" w:rsidR="00BE4EFD" w:rsidRPr="00671259" w:rsidRDefault="00BE4EFD" w:rsidP="000A0167">
            <w:pPr>
              <w:jc w:val="center"/>
              <w:rPr>
                <w:rFonts w:ascii="Arial" w:hAnsi="Arial" w:cs="Arial"/>
                <w:b/>
                <w:bCs/>
                <w:szCs w:val="22"/>
              </w:rPr>
            </w:pPr>
            <w:r w:rsidRPr="00671259">
              <w:rPr>
                <w:rFonts w:ascii="Arial" w:hAnsi="Arial" w:cs="Arial"/>
                <w:b/>
                <w:bCs/>
                <w:szCs w:val="22"/>
              </w:rPr>
              <w:t>Remarks</w:t>
            </w:r>
          </w:p>
        </w:tc>
      </w:tr>
      <w:tr w:rsidR="00BE4EFD" w:rsidRPr="00671259" w14:paraId="7E206BA2" w14:textId="77777777">
        <w:tc>
          <w:tcPr>
            <w:tcW w:w="2206" w:type="dxa"/>
            <w:vAlign w:val="center"/>
          </w:tcPr>
          <w:p w14:paraId="705C2103" w14:textId="77777777" w:rsidR="00BE4EFD" w:rsidRPr="00671259" w:rsidRDefault="00BE4EFD" w:rsidP="000A0167">
            <w:pPr>
              <w:rPr>
                <w:rFonts w:ascii="Arial" w:hAnsi="Arial"/>
              </w:rPr>
            </w:pPr>
            <w:r w:rsidRPr="00671259">
              <w:rPr>
                <w:rFonts w:ascii="Arial" w:hAnsi="Arial"/>
              </w:rPr>
              <w:t>Height of Tide</w:t>
            </w:r>
          </w:p>
        </w:tc>
        <w:tc>
          <w:tcPr>
            <w:tcW w:w="2146" w:type="dxa"/>
          </w:tcPr>
          <w:p w14:paraId="196B576B" w14:textId="77777777" w:rsidR="00BE4EFD" w:rsidRPr="00671259" w:rsidRDefault="00BE4EFD" w:rsidP="000A0167">
            <w:pPr>
              <w:rPr>
                <w:rFonts w:ascii="Arial" w:hAnsi="Arial" w:cs="Arial"/>
                <w:szCs w:val="22"/>
              </w:rPr>
            </w:pPr>
            <w:r w:rsidRPr="00671259">
              <w:rPr>
                <w:rFonts w:ascii="Arial" w:hAnsi="Arial" w:cs="Arial"/>
                <w:szCs w:val="22"/>
              </w:rPr>
              <w:t>0 to 10 m</w:t>
            </w:r>
          </w:p>
        </w:tc>
        <w:tc>
          <w:tcPr>
            <w:tcW w:w="2146" w:type="dxa"/>
            <w:vAlign w:val="center"/>
          </w:tcPr>
          <w:p w14:paraId="460569EE"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lang w:eastAsia="de-DE"/>
              </w:rPr>
              <w:t>2%</w:t>
            </w:r>
            <w:r w:rsidRPr="00671259">
              <w:rPr>
                <w:rFonts w:ascii="Arial" w:hAnsi="Arial"/>
              </w:rPr>
              <w:t xml:space="preserve"> </w:t>
            </w:r>
          </w:p>
        </w:tc>
        <w:tc>
          <w:tcPr>
            <w:tcW w:w="2146" w:type="dxa"/>
          </w:tcPr>
          <w:p w14:paraId="58BDA2EE" w14:textId="77777777" w:rsidR="00BE4EFD" w:rsidRPr="00671259" w:rsidRDefault="00BE4EFD" w:rsidP="000A0167">
            <w:pPr>
              <w:rPr>
                <w:rFonts w:ascii="Arial" w:hAnsi="Arial"/>
              </w:rPr>
            </w:pPr>
          </w:p>
        </w:tc>
      </w:tr>
      <w:tr w:rsidR="00BE4EFD" w:rsidRPr="00671259" w14:paraId="630453A2" w14:textId="77777777">
        <w:tc>
          <w:tcPr>
            <w:tcW w:w="2206" w:type="dxa"/>
            <w:vAlign w:val="center"/>
          </w:tcPr>
          <w:p w14:paraId="3CCE2AA0" w14:textId="77777777" w:rsidR="00BE4EFD" w:rsidRPr="00671259" w:rsidRDefault="00BE4EFD" w:rsidP="000A0167">
            <w:pPr>
              <w:rPr>
                <w:rFonts w:ascii="Arial" w:hAnsi="Arial" w:cs="Arial"/>
              </w:rPr>
            </w:pPr>
            <w:r w:rsidRPr="00671259">
              <w:rPr>
                <w:rFonts w:ascii="Arial" w:hAnsi="Arial"/>
              </w:rPr>
              <w:t>Ra</w:t>
            </w:r>
            <w:r w:rsidRPr="00671259">
              <w:rPr>
                <w:rFonts w:ascii="Arial" w:hAnsi="Arial" w:cs="Arial"/>
              </w:rPr>
              <w:t>te of Tidal Stream/ Current</w:t>
            </w:r>
          </w:p>
        </w:tc>
        <w:tc>
          <w:tcPr>
            <w:tcW w:w="2146" w:type="dxa"/>
            <w:vAlign w:val="center"/>
          </w:tcPr>
          <w:p w14:paraId="4C4610DE" w14:textId="77777777" w:rsidR="00BE4EFD" w:rsidRPr="00671259" w:rsidRDefault="00BE4EFD" w:rsidP="000A0167">
            <w:pPr>
              <w:rPr>
                <w:rFonts w:ascii="Arial" w:hAnsi="Arial" w:cs="Arial"/>
                <w:szCs w:val="22"/>
              </w:rPr>
            </w:pPr>
            <w:r w:rsidRPr="00671259">
              <w:rPr>
                <w:rFonts w:ascii="Arial" w:hAnsi="Arial" w:cs="Arial"/>
                <w:szCs w:val="22"/>
              </w:rPr>
              <w:t>0 to 300 cm/s</w:t>
            </w:r>
          </w:p>
        </w:tc>
        <w:tc>
          <w:tcPr>
            <w:tcW w:w="2146" w:type="dxa"/>
            <w:vAlign w:val="center"/>
          </w:tcPr>
          <w:p w14:paraId="3701FF33"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rPr>
              <w:t>1</w:t>
            </w:r>
            <w:r w:rsidRPr="00671259">
              <w:rPr>
                <w:rFonts w:ascii="Arial" w:hAnsi="Arial" w:cs="Arial"/>
                <w:szCs w:val="22"/>
                <w:lang w:eastAsia="de-DE"/>
              </w:rPr>
              <w:t>%</w:t>
            </w:r>
            <w:r w:rsidRPr="00671259">
              <w:rPr>
                <w:rFonts w:ascii="Arial" w:hAnsi="Arial"/>
              </w:rPr>
              <w:t xml:space="preserve"> </w:t>
            </w:r>
          </w:p>
        </w:tc>
        <w:tc>
          <w:tcPr>
            <w:tcW w:w="2146" w:type="dxa"/>
          </w:tcPr>
          <w:p w14:paraId="62A8063E" w14:textId="77777777" w:rsidR="00BE4EFD" w:rsidRPr="00671259" w:rsidRDefault="00BE4EFD" w:rsidP="000A0167">
            <w:pPr>
              <w:rPr>
                <w:rFonts w:ascii="Arial" w:hAnsi="Arial"/>
              </w:rPr>
            </w:pPr>
          </w:p>
        </w:tc>
      </w:tr>
      <w:tr w:rsidR="00BE4EFD" w:rsidRPr="00671259" w14:paraId="1BD8F284" w14:textId="77777777">
        <w:tc>
          <w:tcPr>
            <w:tcW w:w="2206" w:type="dxa"/>
            <w:vAlign w:val="center"/>
          </w:tcPr>
          <w:p w14:paraId="38096942" w14:textId="77777777" w:rsidR="00BE4EFD" w:rsidRPr="00671259" w:rsidRDefault="00BE4EFD" w:rsidP="000A0167">
            <w:pPr>
              <w:rPr>
                <w:rFonts w:ascii="Arial" w:hAnsi="Arial"/>
              </w:rPr>
            </w:pPr>
            <w:r w:rsidRPr="00671259">
              <w:rPr>
                <w:rFonts w:ascii="Arial" w:hAnsi="Arial"/>
              </w:rPr>
              <w:t>Direction of Tidal Stream/Current</w:t>
            </w:r>
          </w:p>
        </w:tc>
        <w:tc>
          <w:tcPr>
            <w:tcW w:w="2146" w:type="dxa"/>
            <w:vAlign w:val="center"/>
          </w:tcPr>
          <w:p w14:paraId="5C17E909" w14:textId="77777777" w:rsidR="00BE4EFD" w:rsidRPr="00671259" w:rsidRDefault="00BE4EFD" w:rsidP="000A0167">
            <w:pPr>
              <w:rPr>
                <w:rFonts w:ascii="Arial" w:hAnsi="Arial" w:cs="Arial"/>
                <w:szCs w:val="22"/>
              </w:rPr>
            </w:pPr>
            <w:r w:rsidRPr="00671259">
              <w:rPr>
                <w:rFonts w:ascii="Arial" w:hAnsi="Arial" w:cs="Arial"/>
                <w:szCs w:val="22"/>
              </w:rPr>
              <w:t>0 to 360 degrees</w:t>
            </w:r>
          </w:p>
        </w:tc>
        <w:tc>
          <w:tcPr>
            <w:tcW w:w="2146" w:type="dxa"/>
            <w:vAlign w:val="center"/>
          </w:tcPr>
          <w:p w14:paraId="1C53D2DE"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rPr>
              <w:t>5 degrees</w:t>
            </w:r>
          </w:p>
        </w:tc>
        <w:tc>
          <w:tcPr>
            <w:tcW w:w="2146" w:type="dxa"/>
          </w:tcPr>
          <w:p w14:paraId="56CD44E5" w14:textId="77777777" w:rsidR="00BE4EFD" w:rsidRPr="00671259" w:rsidRDefault="00BE4EFD" w:rsidP="000A0167">
            <w:pPr>
              <w:rPr>
                <w:rFonts w:ascii="Arial" w:hAnsi="Arial"/>
              </w:rPr>
            </w:pPr>
          </w:p>
        </w:tc>
      </w:tr>
      <w:tr w:rsidR="00BE4EFD" w:rsidRPr="00671259" w14:paraId="5CBEC876" w14:textId="77777777">
        <w:tc>
          <w:tcPr>
            <w:tcW w:w="2206" w:type="dxa"/>
            <w:vAlign w:val="center"/>
          </w:tcPr>
          <w:p w14:paraId="6CDC65F3" w14:textId="77777777" w:rsidR="00BE4EFD" w:rsidRPr="00671259" w:rsidRDefault="00BE4EFD" w:rsidP="000A0167">
            <w:pPr>
              <w:rPr>
                <w:rFonts w:ascii="Arial" w:hAnsi="Arial"/>
              </w:rPr>
            </w:pPr>
            <w:r w:rsidRPr="00671259">
              <w:rPr>
                <w:rFonts w:ascii="Arial" w:hAnsi="Arial"/>
              </w:rPr>
              <w:t>Wave height</w:t>
            </w:r>
          </w:p>
        </w:tc>
        <w:tc>
          <w:tcPr>
            <w:tcW w:w="2146" w:type="dxa"/>
            <w:vAlign w:val="center"/>
          </w:tcPr>
          <w:p w14:paraId="5E401DBA" w14:textId="77777777" w:rsidR="00BE4EFD" w:rsidRPr="00671259" w:rsidRDefault="00BE4EFD" w:rsidP="000A0167">
            <w:pPr>
              <w:rPr>
                <w:rFonts w:ascii="Arial" w:hAnsi="Arial" w:cs="Arial"/>
                <w:szCs w:val="22"/>
              </w:rPr>
            </w:pPr>
            <w:r w:rsidRPr="00671259">
              <w:rPr>
                <w:rFonts w:ascii="Arial" w:hAnsi="Arial" w:cs="Arial"/>
                <w:szCs w:val="22"/>
              </w:rPr>
              <w:t>0 to 10 m</w:t>
            </w:r>
          </w:p>
        </w:tc>
        <w:tc>
          <w:tcPr>
            <w:tcW w:w="2146" w:type="dxa"/>
            <w:vAlign w:val="center"/>
          </w:tcPr>
          <w:p w14:paraId="5CC14B8D"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0.5m for </w:t>
            </w:r>
            <w:r w:rsidRPr="00671259">
              <w:rPr>
                <w:rFonts w:ascii="Arial" w:hAnsi="Arial"/>
              </w:rPr>
              <w:sym w:font="Symbol" w:char="F0A3"/>
            </w:r>
            <w:r w:rsidRPr="00671259">
              <w:rPr>
                <w:rFonts w:ascii="Arial" w:hAnsi="Arial"/>
              </w:rPr>
              <w:t>5m</w:t>
            </w:r>
          </w:p>
          <w:p w14:paraId="7E7C3809"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10% for &gt;5m</w:t>
            </w:r>
          </w:p>
        </w:tc>
        <w:tc>
          <w:tcPr>
            <w:tcW w:w="2146" w:type="dxa"/>
          </w:tcPr>
          <w:p w14:paraId="7E7EACF9" w14:textId="77777777" w:rsidR="00BE4EFD" w:rsidRPr="00671259" w:rsidRDefault="00BE4EFD" w:rsidP="000A0167">
            <w:pPr>
              <w:rPr>
                <w:rFonts w:ascii="Arial" w:hAnsi="Arial"/>
              </w:rPr>
            </w:pPr>
          </w:p>
        </w:tc>
      </w:tr>
      <w:tr w:rsidR="00BE4EFD" w:rsidRPr="00671259" w14:paraId="0C6BBE13" w14:textId="77777777">
        <w:tc>
          <w:tcPr>
            <w:tcW w:w="2206" w:type="dxa"/>
            <w:vAlign w:val="center"/>
          </w:tcPr>
          <w:p w14:paraId="1E1D4863" w14:textId="77777777" w:rsidR="00BE4EFD" w:rsidRPr="00671259" w:rsidRDefault="00BE4EFD" w:rsidP="000A0167">
            <w:pPr>
              <w:rPr>
                <w:rFonts w:ascii="Arial" w:hAnsi="Arial"/>
              </w:rPr>
            </w:pPr>
            <w:r w:rsidRPr="00671259">
              <w:rPr>
                <w:rFonts w:ascii="Arial" w:hAnsi="Arial"/>
              </w:rPr>
              <w:t>Wave Direction</w:t>
            </w:r>
          </w:p>
        </w:tc>
        <w:tc>
          <w:tcPr>
            <w:tcW w:w="2146" w:type="dxa"/>
          </w:tcPr>
          <w:p w14:paraId="646EB88F" w14:textId="77777777" w:rsidR="00BE4EFD" w:rsidRPr="00671259" w:rsidRDefault="00BE4EFD" w:rsidP="000A0167">
            <w:pPr>
              <w:rPr>
                <w:rFonts w:ascii="Arial" w:hAnsi="Arial" w:cs="Arial"/>
                <w:szCs w:val="22"/>
              </w:rPr>
            </w:pPr>
            <w:r w:rsidRPr="00671259">
              <w:rPr>
                <w:rFonts w:ascii="Arial" w:hAnsi="Arial" w:cs="Arial"/>
                <w:szCs w:val="22"/>
              </w:rPr>
              <w:t>0 to 360 degrees</w:t>
            </w:r>
          </w:p>
        </w:tc>
        <w:tc>
          <w:tcPr>
            <w:tcW w:w="2146" w:type="dxa"/>
            <w:vAlign w:val="center"/>
          </w:tcPr>
          <w:p w14:paraId="06AB2171"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20 Degrees</w:t>
            </w:r>
          </w:p>
        </w:tc>
        <w:tc>
          <w:tcPr>
            <w:tcW w:w="2146" w:type="dxa"/>
          </w:tcPr>
          <w:p w14:paraId="6E2E9735" w14:textId="77777777" w:rsidR="00BE4EFD" w:rsidRPr="00671259" w:rsidRDefault="00BE4EFD" w:rsidP="000A0167">
            <w:pPr>
              <w:rPr>
                <w:rFonts w:ascii="Arial" w:hAnsi="Arial"/>
              </w:rPr>
            </w:pPr>
          </w:p>
        </w:tc>
      </w:tr>
      <w:tr w:rsidR="00BE4EFD" w:rsidRPr="00671259" w14:paraId="661834FF" w14:textId="77777777">
        <w:tc>
          <w:tcPr>
            <w:tcW w:w="2206" w:type="dxa"/>
            <w:vAlign w:val="center"/>
          </w:tcPr>
          <w:p w14:paraId="1C678F15" w14:textId="77777777" w:rsidR="00BE4EFD" w:rsidRPr="00671259" w:rsidRDefault="00BE4EFD" w:rsidP="000A0167">
            <w:pPr>
              <w:rPr>
                <w:rFonts w:ascii="Arial" w:hAnsi="Arial"/>
              </w:rPr>
            </w:pPr>
            <w:r w:rsidRPr="00671259">
              <w:rPr>
                <w:rFonts w:ascii="Arial" w:hAnsi="Arial"/>
              </w:rPr>
              <w:t>Wind speed</w:t>
            </w:r>
          </w:p>
        </w:tc>
        <w:tc>
          <w:tcPr>
            <w:tcW w:w="2146" w:type="dxa"/>
          </w:tcPr>
          <w:p w14:paraId="4BE8EA9A" w14:textId="77777777" w:rsidR="00BE4EFD" w:rsidRPr="00671259" w:rsidRDefault="00BE4EFD" w:rsidP="000A0167">
            <w:pPr>
              <w:rPr>
                <w:rFonts w:ascii="Arial" w:hAnsi="Arial" w:cs="Arial"/>
                <w:szCs w:val="22"/>
              </w:rPr>
            </w:pPr>
            <w:r w:rsidRPr="00671259">
              <w:rPr>
                <w:rFonts w:ascii="Arial" w:hAnsi="Arial" w:cs="Arial"/>
                <w:szCs w:val="22"/>
              </w:rPr>
              <w:t>0 to 75 m/s</w:t>
            </w:r>
          </w:p>
        </w:tc>
        <w:tc>
          <w:tcPr>
            <w:tcW w:w="2146" w:type="dxa"/>
            <w:vAlign w:val="center"/>
          </w:tcPr>
          <w:p w14:paraId="417CE4D8" w14:textId="77777777" w:rsidR="00BE4EFD" w:rsidRPr="00671259" w:rsidRDefault="00BE4EFD" w:rsidP="000A0167">
            <w:pPr>
              <w:rPr>
                <w:rFonts w:ascii="Arial" w:hAnsi="Arial"/>
              </w:rPr>
            </w:pPr>
            <w:r w:rsidRPr="00671259">
              <w:rPr>
                <w:rFonts w:ascii="Arial" w:hAnsi="Arial"/>
              </w:rPr>
              <w:sym w:font="Symbol" w:char="F0B1"/>
            </w:r>
            <w:r w:rsidRPr="00671259">
              <w:rPr>
                <w:rFonts w:ascii="Arial" w:hAnsi="Arial"/>
              </w:rPr>
              <w:t xml:space="preserve"> 0.5 m/s for </w:t>
            </w:r>
            <w:r w:rsidRPr="00671259">
              <w:rPr>
                <w:rFonts w:ascii="Arial" w:hAnsi="Arial"/>
              </w:rPr>
              <w:sym w:font="Symbol" w:char="F0A3"/>
            </w:r>
            <w:r w:rsidRPr="00671259">
              <w:rPr>
                <w:rFonts w:ascii="Arial" w:hAnsi="Arial"/>
              </w:rPr>
              <w:t xml:space="preserve">10 m/s </w:t>
            </w:r>
          </w:p>
          <w:p w14:paraId="6F641692" w14:textId="77777777" w:rsidR="00BE4EFD" w:rsidRPr="00671259" w:rsidRDefault="00BE4EFD" w:rsidP="000A0167">
            <w:pPr>
              <w:rPr>
                <w:rFonts w:ascii="Arial" w:hAnsi="Arial"/>
              </w:rPr>
            </w:pPr>
            <w:r w:rsidRPr="00671259">
              <w:rPr>
                <w:rFonts w:ascii="Arial" w:hAnsi="Arial"/>
              </w:rPr>
              <w:sym w:font="Symbol" w:char="F0B1"/>
            </w:r>
            <w:r w:rsidRPr="00671259">
              <w:rPr>
                <w:rFonts w:ascii="Arial" w:hAnsi="Arial"/>
              </w:rPr>
              <w:t xml:space="preserve"> 5% for &gt;10 m/s</w:t>
            </w:r>
          </w:p>
        </w:tc>
        <w:tc>
          <w:tcPr>
            <w:tcW w:w="2146" w:type="dxa"/>
          </w:tcPr>
          <w:p w14:paraId="6DC2D2A7" w14:textId="77777777" w:rsidR="00BE4EFD" w:rsidRPr="00671259" w:rsidRDefault="00BE4EFD" w:rsidP="000A0167">
            <w:pPr>
              <w:rPr>
                <w:rFonts w:ascii="Arial" w:hAnsi="Arial"/>
              </w:rPr>
            </w:pPr>
          </w:p>
        </w:tc>
      </w:tr>
      <w:tr w:rsidR="00BE4EFD" w:rsidRPr="00671259" w14:paraId="25DC35A1" w14:textId="77777777">
        <w:tc>
          <w:tcPr>
            <w:tcW w:w="2206" w:type="dxa"/>
            <w:vAlign w:val="center"/>
          </w:tcPr>
          <w:p w14:paraId="49B5FCDE" w14:textId="77777777" w:rsidR="00BE4EFD" w:rsidRPr="00671259" w:rsidRDefault="00BE4EFD" w:rsidP="000A0167">
            <w:pPr>
              <w:rPr>
                <w:rFonts w:ascii="Arial" w:hAnsi="Arial"/>
              </w:rPr>
            </w:pPr>
            <w:r w:rsidRPr="00671259">
              <w:rPr>
                <w:rFonts w:ascii="Arial" w:hAnsi="Arial"/>
              </w:rPr>
              <w:t>Wind Direction</w:t>
            </w:r>
          </w:p>
        </w:tc>
        <w:tc>
          <w:tcPr>
            <w:tcW w:w="2146" w:type="dxa"/>
          </w:tcPr>
          <w:p w14:paraId="65B2AF81" w14:textId="77777777" w:rsidR="00BE4EFD" w:rsidRPr="00671259" w:rsidRDefault="00BE4EFD" w:rsidP="000A0167">
            <w:pPr>
              <w:rPr>
                <w:rFonts w:ascii="Arial" w:hAnsi="Arial" w:cs="Arial"/>
                <w:szCs w:val="22"/>
              </w:rPr>
            </w:pPr>
            <w:r w:rsidRPr="00671259">
              <w:rPr>
                <w:rFonts w:ascii="Arial" w:hAnsi="Arial" w:cs="Arial"/>
                <w:szCs w:val="22"/>
              </w:rPr>
              <w:t>0 to 360 degrees</w:t>
            </w:r>
          </w:p>
        </w:tc>
        <w:tc>
          <w:tcPr>
            <w:tcW w:w="2146" w:type="dxa"/>
            <w:vAlign w:val="center"/>
          </w:tcPr>
          <w:p w14:paraId="1303E66C"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3 degrees</w:t>
            </w:r>
          </w:p>
        </w:tc>
        <w:tc>
          <w:tcPr>
            <w:tcW w:w="2146" w:type="dxa"/>
          </w:tcPr>
          <w:p w14:paraId="17AB68B2" w14:textId="77777777" w:rsidR="00BE4EFD" w:rsidRPr="00671259" w:rsidRDefault="00BE4EFD" w:rsidP="000A0167">
            <w:pPr>
              <w:rPr>
                <w:rFonts w:ascii="Arial" w:hAnsi="Arial"/>
              </w:rPr>
            </w:pPr>
          </w:p>
        </w:tc>
      </w:tr>
      <w:tr w:rsidR="00BE4EFD" w:rsidRPr="00BF1924" w14:paraId="7136D68B" w14:textId="77777777">
        <w:tc>
          <w:tcPr>
            <w:tcW w:w="2206" w:type="dxa"/>
            <w:vAlign w:val="center"/>
          </w:tcPr>
          <w:p w14:paraId="0C02277A" w14:textId="77777777" w:rsidR="00BE4EFD" w:rsidRPr="00671259" w:rsidRDefault="00BE4EFD" w:rsidP="000A0167">
            <w:pPr>
              <w:rPr>
                <w:rFonts w:ascii="Arial" w:hAnsi="Arial"/>
              </w:rPr>
            </w:pPr>
            <w:r w:rsidRPr="00671259">
              <w:rPr>
                <w:rFonts w:ascii="Arial" w:hAnsi="Arial"/>
              </w:rPr>
              <w:t>Visibility</w:t>
            </w:r>
          </w:p>
        </w:tc>
        <w:tc>
          <w:tcPr>
            <w:tcW w:w="2146" w:type="dxa"/>
            <w:vAlign w:val="center"/>
          </w:tcPr>
          <w:p w14:paraId="49B11975" w14:textId="77777777" w:rsidR="00BE4EFD" w:rsidRPr="00671259" w:rsidRDefault="00BE4EFD" w:rsidP="000A0167">
            <w:pPr>
              <w:rPr>
                <w:rFonts w:ascii="Arial" w:hAnsi="Arial" w:cs="Arial"/>
                <w:szCs w:val="22"/>
              </w:rPr>
            </w:pPr>
            <w:r w:rsidRPr="00671259">
              <w:rPr>
                <w:rFonts w:ascii="Arial" w:hAnsi="Arial" w:cs="Arial"/>
                <w:szCs w:val="22"/>
              </w:rPr>
              <w:t>10 to 20,000 m</w:t>
            </w:r>
          </w:p>
        </w:tc>
        <w:tc>
          <w:tcPr>
            <w:tcW w:w="2146" w:type="dxa"/>
            <w:vAlign w:val="center"/>
          </w:tcPr>
          <w:p w14:paraId="2A2A88CE" w14:textId="77777777" w:rsidR="00BE4EFD" w:rsidRPr="0058374F" w:rsidRDefault="00BE4EFD" w:rsidP="000A0167">
            <w:pPr>
              <w:rPr>
                <w:rFonts w:ascii="Arial" w:hAnsi="Arial"/>
                <w:lang w:val="nb-NO"/>
              </w:rPr>
            </w:pPr>
            <w:r w:rsidRPr="00671259">
              <w:rPr>
                <w:rFonts w:ascii="Arial" w:hAnsi="Arial"/>
              </w:rPr>
              <w:sym w:font="Symbol" w:char="F0A3"/>
            </w:r>
            <w:r w:rsidRPr="0058374F">
              <w:rPr>
                <w:rFonts w:ascii="Arial" w:hAnsi="Arial"/>
                <w:lang w:val="nb-NO"/>
              </w:rPr>
              <w:t xml:space="preserve"> 50 m for ≤ 600 m</w:t>
            </w:r>
          </w:p>
          <w:p w14:paraId="3CCEFE82" w14:textId="77777777" w:rsidR="00BE4EFD" w:rsidRPr="0058374F" w:rsidRDefault="00BE4EFD" w:rsidP="000A0167">
            <w:pPr>
              <w:rPr>
                <w:rFonts w:ascii="Arial" w:hAnsi="Arial"/>
                <w:lang w:val="nb-NO"/>
              </w:rPr>
            </w:pPr>
            <w:r w:rsidRPr="00671259">
              <w:rPr>
                <w:rFonts w:ascii="Arial" w:hAnsi="Arial"/>
              </w:rPr>
              <w:sym w:font="Symbol" w:char="F0A3"/>
            </w:r>
            <w:r w:rsidRPr="0058374F">
              <w:rPr>
                <w:rFonts w:ascii="Arial" w:hAnsi="Arial"/>
                <w:lang w:val="nb-NO"/>
              </w:rPr>
              <w:t xml:space="preserve"> 10% for &gt; 600 m –</w:t>
            </w:r>
          </w:p>
          <w:p w14:paraId="6C06997D" w14:textId="77777777" w:rsidR="00BE4EFD" w:rsidRPr="0058374F" w:rsidRDefault="00BE4EFD" w:rsidP="000A0167">
            <w:pPr>
              <w:rPr>
                <w:rFonts w:ascii="Arial" w:hAnsi="Arial"/>
                <w:lang w:val="nb-NO"/>
              </w:rPr>
            </w:pPr>
            <w:r w:rsidRPr="0058374F">
              <w:rPr>
                <w:rFonts w:ascii="Arial" w:hAnsi="Arial"/>
                <w:lang w:val="nb-NO"/>
              </w:rPr>
              <w:t>≤ 1 600 m</w:t>
            </w:r>
          </w:p>
          <w:p w14:paraId="543B4F90" w14:textId="77777777" w:rsidR="00BE4EFD" w:rsidRPr="0058374F" w:rsidRDefault="00BE4EFD" w:rsidP="000A0167">
            <w:pPr>
              <w:rPr>
                <w:rFonts w:ascii="Arial" w:hAnsi="Arial"/>
                <w:lang w:val="nb-NO"/>
              </w:rPr>
            </w:pPr>
            <w:r w:rsidRPr="00671259">
              <w:rPr>
                <w:rFonts w:ascii="Arial" w:hAnsi="Arial"/>
              </w:rPr>
              <w:sym w:font="Symbol" w:char="F0A3"/>
            </w:r>
            <w:r w:rsidRPr="0058374F">
              <w:rPr>
                <w:rFonts w:ascii="Arial" w:hAnsi="Arial"/>
                <w:lang w:val="nb-NO"/>
              </w:rPr>
              <w:t xml:space="preserve"> 20% for &gt; 1500 m</w:t>
            </w:r>
          </w:p>
        </w:tc>
        <w:tc>
          <w:tcPr>
            <w:tcW w:w="2146" w:type="dxa"/>
          </w:tcPr>
          <w:p w14:paraId="02682A99" w14:textId="77777777" w:rsidR="00BE4EFD" w:rsidRPr="0058374F" w:rsidRDefault="00BE4EFD" w:rsidP="000A0167">
            <w:pPr>
              <w:rPr>
                <w:rFonts w:ascii="Arial" w:hAnsi="Arial"/>
                <w:lang w:val="nb-NO"/>
              </w:rPr>
            </w:pPr>
          </w:p>
        </w:tc>
      </w:tr>
      <w:tr w:rsidR="00BE4EFD" w:rsidRPr="00671259" w14:paraId="58EBCDC4" w14:textId="77777777">
        <w:tc>
          <w:tcPr>
            <w:tcW w:w="2206" w:type="dxa"/>
            <w:vAlign w:val="center"/>
          </w:tcPr>
          <w:p w14:paraId="5FD17DB8" w14:textId="77777777" w:rsidR="00BE4EFD" w:rsidRPr="00671259" w:rsidRDefault="00BE4EFD" w:rsidP="000A0167">
            <w:pPr>
              <w:rPr>
                <w:rFonts w:ascii="Arial" w:hAnsi="Arial"/>
              </w:rPr>
            </w:pPr>
            <w:r w:rsidRPr="00671259">
              <w:rPr>
                <w:rFonts w:ascii="Arial" w:hAnsi="Arial"/>
              </w:rPr>
              <w:t>Air Temperature</w:t>
            </w:r>
          </w:p>
        </w:tc>
        <w:tc>
          <w:tcPr>
            <w:tcW w:w="2146" w:type="dxa"/>
            <w:vAlign w:val="center"/>
          </w:tcPr>
          <w:p w14:paraId="02D0E9EB" w14:textId="77777777" w:rsidR="00BE4EFD" w:rsidRPr="00671259" w:rsidRDefault="00BE4EFD" w:rsidP="000A0167">
            <w:pPr>
              <w:rPr>
                <w:rFonts w:ascii="Arial" w:hAnsi="Arial" w:cs="Arial"/>
                <w:szCs w:val="22"/>
              </w:rPr>
            </w:pPr>
            <w:r w:rsidRPr="00671259">
              <w:rPr>
                <w:rFonts w:ascii="Arial" w:hAnsi="Arial" w:cs="Arial"/>
                <w:szCs w:val="22"/>
              </w:rPr>
              <w:t>-10 to +50 degrees</w:t>
            </w:r>
          </w:p>
        </w:tc>
        <w:tc>
          <w:tcPr>
            <w:tcW w:w="2146" w:type="dxa"/>
            <w:vAlign w:val="center"/>
          </w:tcPr>
          <w:p w14:paraId="23AA8955" w14:textId="77777777" w:rsidR="00BE4EFD" w:rsidRPr="00671259" w:rsidRDefault="00BE4EFD" w:rsidP="000A0167">
            <w:pPr>
              <w:rPr>
                <w:rFonts w:ascii="Arial" w:hAnsi="Arial" w:cs="Arial"/>
                <w:sz w:val="24"/>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lang w:eastAsia="de-DE"/>
              </w:rPr>
              <w:t>0.3 degree</w:t>
            </w:r>
            <w:r w:rsidRPr="00671259">
              <w:rPr>
                <w:rFonts w:ascii="Arial" w:hAnsi="Arial" w:cs="Arial"/>
                <w:szCs w:val="22"/>
              </w:rPr>
              <w:t>s</w:t>
            </w:r>
          </w:p>
        </w:tc>
        <w:tc>
          <w:tcPr>
            <w:tcW w:w="2146" w:type="dxa"/>
          </w:tcPr>
          <w:p w14:paraId="606334C2" w14:textId="77777777" w:rsidR="00BE4EFD" w:rsidRPr="00671259" w:rsidRDefault="00BE4EFD" w:rsidP="000A0167">
            <w:pPr>
              <w:rPr>
                <w:rFonts w:ascii="Arial" w:hAnsi="Arial"/>
              </w:rPr>
            </w:pPr>
            <w:r w:rsidRPr="00671259">
              <w:rPr>
                <w:rFonts w:ascii="Arial" w:hAnsi="Arial" w:cs="Arial"/>
                <w:szCs w:val="22"/>
              </w:rPr>
              <w:t>Hot, cold climate category area should be specified the measuring range.</w:t>
            </w:r>
          </w:p>
        </w:tc>
      </w:tr>
      <w:tr w:rsidR="00BE4EFD" w:rsidRPr="00671259" w14:paraId="6720692C" w14:textId="77777777">
        <w:tc>
          <w:tcPr>
            <w:tcW w:w="2206" w:type="dxa"/>
            <w:vAlign w:val="center"/>
          </w:tcPr>
          <w:p w14:paraId="6941C97E" w14:textId="77777777" w:rsidR="00BE4EFD" w:rsidRPr="00671259" w:rsidRDefault="00BE4EFD" w:rsidP="000A0167">
            <w:pPr>
              <w:rPr>
                <w:rFonts w:ascii="Arial" w:hAnsi="Arial"/>
              </w:rPr>
            </w:pPr>
            <w:r w:rsidRPr="00671259">
              <w:rPr>
                <w:rFonts w:ascii="Arial" w:hAnsi="Arial"/>
              </w:rPr>
              <w:t>Air Humidity</w:t>
            </w:r>
          </w:p>
        </w:tc>
        <w:tc>
          <w:tcPr>
            <w:tcW w:w="2146" w:type="dxa"/>
          </w:tcPr>
          <w:p w14:paraId="1BDBD931" w14:textId="77777777" w:rsidR="00BE4EFD" w:rsidRPr="00671259" w:rsidRDefault="00BE4EFD" w:rsidP="000A0167">
            <w:pPr>
              <w:rPr>
                <w:rFonts w:ascii="Arial" w:hAnsi="Arial" w:cs="Arial"/>
                <w:szCs w:val="22"/>
              </w:rPr>
            </w:pPr>
            <w:r w:rsidRPr="00671259">
              <w:rPr>
                <w:rFonts w:ascii="Arial" w:hAnsi="Arial" w:cs="Arial"/>
                <w:szCs w:val="22"/>
              </w:rPr>
              <w:t>0 to 100% RH</w:t>
            </w:r>
          </w:p>
        </w:tc>
        <w:tc>
          <w:tcPr>
            <w:tcW w:w="2146" w:type="dxa"/>
            <w:vAlign w:val="center"/>
          </w:tcPr>
          <w:p w14:paraId="5C27EE49"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lang w:eastAsia="de-DE"/>
              </w:rPr>
              <w:t>2% RH</w:t>
            </w:r>
          </w:p>
        </w:tc>
        <w:tc>
          <w:tcPr>
            <w:tcW w:w="2146" w:type="dxa"/>
          </w:tcPr>
          <w:p w14:paraId="02ED5D49" w14:textId="77777777" w:rsidR="00BE4EFD" w:rsidRPr="00671259" w:rsidRDefault="00BE4EFD" w:rsidP="000A0167">
            <w:pPr>
              <w:rPr>
                <w:rFonts w:ascii="Arial" w:hAnsi="Arial"/>
              </w:rPr>
            </w:pPr>
          </w:p>
        </w:tc>
      </w:tr>
      <w:tr w:rsidR="00BE4EFD" w:rsidRPr="00671259" w14:paraId="02E2FB1B" w14:textId="77777777">
        <w:tc>
          <w:tcPr>
            <w:tcW w:w="2206" w:type="dxa"/>
            <w:vAlign w:val="center"/>
          </w:tcPr>
          <w:p w14:paraId="616FAAE8" w14:textId="77777777" w:rsidR="00BE4EFD" w:rsidRPr="00671259" w:rsidRDefault="00BE4EFD" w:rsidP="000A0167">
            <w:pPr>
              <w:rPr>
                <w:rFonts w:ascii="Arial" w:hAnsi="Arial"/>
              </w:rPr>
            </w:pPr>
            <w:r w:rsidRPr="00671259">
              <w:rPr>
                <w:rFonts w:ascii="Arial" w:hAnsi="Arial"/>
              </w:rPr>
              <w:t>Air Pressure</w:t>
            </w:r>
          </w:p>
        </w:tc>
        <w:tc>
          <w:tcPr>
            <w:tcW w:w="2146" w:type="dxa"/>
          </w:tcPr>
          <w:p w14:paraId="13FC62AC" w14:textId="77777777" w:rsidR="00BE4EFD" w:rsidRPr="00671259" w:rsidRDefault="00BE4EFD" w:rsidP="000A0167">
            <w:pPr>
              <w:rPr>
                <w:rFonts w:ascii="Arial" w:hAnsi="Arial" w:cs="Arial"/>
                <w:szCs w:val="22"/>
              </w:rPr>
            </w:pPr>
            <w:r w:rsidRPr="00671259">
              <w:rPr>
                <w:rFonts w:ascii="Arial" w:hAnsi="Arial" w:cs="Arial"/>
                <w:szCs w:val="22"/>
              </w:rPr>
              <w:t>920 to 1080 hPa</w:t>
            </w:r>
          </w:p>
        </w:tc>
        <w:tc>
          <w:tcPr>
            <w:tcW w:w="2146" w:type="dxa"/>
            <w:vAlign w:val="center"/>
          </w:tcPr>
          <w:p w14:paraId="54621289"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rPr>
              <w:t>0.3hPa</w:t>
            </w:r>
          </w:p>
        </w:tc>
        <w:tc>
          <w:tcPr>
            <w:tcW w:w="2146" w:type="dxa"/>
          </w:tcPr>
          <w:p w14:paraId="516DF87F" w14:textId="77777777" w:rsidR="00BE4EFD" w:rsidRPr="00671259" w:rsidRDefault="00BE4EFD" w:rsidP="000A0167">
            <w:pPr>
              <w:rPr>
                <w:rFonts w:ascii="Arial" w:hAnsi="Arial"/>
              </w:rPr>
            </w:pPr>
          </w:p>
        </w:tc>
      </w:tr>
      <w:tr w:rsidR="00BE4EFD" w:rsidRPr="00671259" w14:paraId="176BE17C" w14:textId="77777777">
        <w:tc>
          <w:tcPr>
            <w:tcW w:w="2206" w:type="dxa"/>
            <w:vAlign w:val="center"/>
          </w:tcPr>
          <w:p w14:paraId="58C7DB8D" w14:textId="77777777" w:rsidR="00BE4EFD" w:rsidRPr="00671259" w:rsidRDefault="00BE4EFD" w:rsidP="000A0167">
            <w:pPr>
              <w:rPr>
                <w:rFonts w:ascii="Arial" w:hAnsi="Arial"/>
              </w:rPr>
            </w:pPr>
            <w:r w:rsidRPr="00671259">
              <w:rPr>
                <w:rFonts w:ascii="Arial" w:hAnsi="Arial"/>
              </w:rPr>
              <w:t>Sea Surface Temperature</w:t>
            </w:r>
          </w:p>
        </w:tc>
        <w:tc>
          <w:tcPr>
            <w:tcW w:w="2146" w:type="dxa"/>
            <w:vAlign w:val="center"/>
          </w:tcPr>
          <w:p w14:paraId="063E9887" w14:textId="77777777" w:rsidR="00BE4EFD" w:rsidRPr="00671259" w:rsidRDefault="00BE4EFD" w:rsidP="000A0167">
            <w:pPr>
              <w:rPr>
                <w:rFonts w:ascii="Arial" w:hAnsi="Arial" w:cs="Arial"/>
                <w:szCs w:val="22"/>
              </w:rPr>
            </w:pPr>
            <w:r w:rsidRPr="00671259">
              <w:rPr>
                <w:rFonts w:ascii="Arial" w:hAnsi="Arial" w:cs="Arial"/>
                <w:szCs w:val="22"/>
              </w:rPr>
              <w:t>-2 to + 40 degrees</w:t>
            </w:r>
          </w:p>
        </w:tc>
        <w:tc>
          <w:tcPr>
            <w:tcW w:w="2146" w:type="dxa"/>
            <w:vAlign w:val="center"/>
          </w:tcPr>
          <w:p w14:paraId="2A6E3787" w14:textId="77777777" w:rsidR="00BE4EFD" w:rsidRPr="00671259" w:rsidRDefault="00BE4EFD" w:rsidP="000A0167">
            <w:pPr>
              <w:rPr>
                <w:rFonts w:ascii="Arial" w:hAnsi="Arial" w:cs="Arial"/>
                <w:sz w:val="24"/>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rPr>
              <w:t>0.1 degrees</w:t>
            </w:r>
          </w:p>
        </w:tc>
        <w:tc>
          <w:tcPr>
            <w:tcW w:w="2146" w:type="dxa"/>
          </w:tcPr>
          <w:p w14:paraId="615510A1" w14:textId="77777777" w:rsidR="00BE4EFD" w:rsidRPr="00671259" w:rsidRDefault="00BE4EFD" w:rsidP="000A0167">
            <w:pPr>
              <w:rPr>
                <w:rFonts w:ascii="Arial" w:hAnsi="Arial"/>
              </w:rPr>
            </w:pPr>
            <w:r w:rsidRPr="00671259">
              <w:rPr>
                <w:rFonts w:ascii="Arial" w:hAnsi="Arial" w:cs="Arial"/>
                <w:szCs w:val="22"/>
              </w:rPr>
              <w:t>Hot, cold climate category area should be specified the measuring range</w:t>
            </w:r>
          </w:p>
        </w:tc>
      </w:tr>
      <w:tr w:rsidR="00BE4EFD" w:rsidRPr="00671259" w14:paraId="7142C25C" w14:textId="77777777">
        <w:tc>
          <w:tcPr>
            <w:tcW w:w="2206" w:type="dxa"/>
            <w:vAlign w:val="center"/>
          </w:tcPr>
          <w:p w14:paraId="20B6023A" w14:textId="77777777" w:rsidR="00BE4EFD" w:rsidRPr="00671259" w:rsidRDefault="00BE4EFD" w:rsidP="000A0167">
            <w:pPr>
              <w:rPr>
                <w:rFonts w:ascii="Arial" w:hAnsi="Arial"/>
              </w:rPr>
            </w:pPr>
            <w:r w:rsidRPr="00671259">
              <w:rPr>
                <w:rFonts w:ascii="Arial" w:hAnsi="Arial" w:cs="Arial"/>
                <w:szCs w:val="22"/>
              </w:rPr>
              <w:t>Ice Coverage</w:t>
            </w:r>
          </w:p>
        </w:tc>
        <w:tc>
          <w:tcPr>
            <w:tcW w:w="2146" w:type="dxa"/>
            <w:vAlign w:val="center"/>
          </w:tcPr>
          <w:p w14:paraId="01803D0C" w14:textId="77777777" w:rsidR="00BE4EFD" w:rsidRPr="00671259" w:rsidRDefault="00BE4EFD" w:rsidP="000A0167">
            <w:pPr>
              <w:rPr>
                <w:rFonts w:ascii="Arial" w:hAnsi="Arial" w:cs="Arial"/>
                <w:szCs w:val="22"/>
              </w:rPr>
            </w:pPr>
            <w:r w:rsidRPr="00671259">
              <w:rPr>
                <w:rFonts w:ascii="Arial" w:hAnsi="Arial" w:cs="Arial"/>
                <w:szCs w:val="22"/>
              </w:rPr>
              <w:t>-</w:t>
            </w:r>
          </w:p>
        </w:tc>
        <w:tc>
          <w:tcPr>
            <w:tcW w:w="2146" w:type="dxa"/>
            <w:vAlign w:val="center"/>
          </w:tcPr>
          <w:p w14:paraId="2FB29DE6" w14:textId="77777777" w:rsidR="00BE4EFD" w:rsidRPr="00671259" w:rsidRDefault="00BE4EFD" w:rsidP="000A0167">
            <w:pPr>
              <w:rPr>
                <w:rFonts w:ascii="Arial" w:hAnsi="Arial"/>
              </w:rPr>
            </w:pPr>
            <w:r w:rsidRPr="00671259">
              <w:rPr>
                <w:rFonts w:ascii="Arial" w:hAnsi="Arial"/>
              </w:rPr>
              <w:t>-</w:t>
            </w:r>
          </w:p>
        </w:tc>
        <w:tc>
          <w:tcPr>
            <w:tcW w:w="2146" w:type="dxa"/>
          </w:tcPr>
          <w:p w14:paraId="72603E4B" w14:textId="77777777" w:rsidR="00BE4EFD" w:rsidRPr="00671259" w:rsidRDefault="00BE4EFD" w:rsidP="000A0167">
            <w:pPr>
              <w:rPr>
                <w:rFonts w:ascii="Arial" w:hAnsi="Arial" w:cs="Arial"/>
                <w:szCs w:val="22"/>
              </w:rPr>
            </w:pPr>
            <w:r w:rsidRPr="00671259">
              <w:rPr>
                <w:rFonts w:ascii="Arial" w:hAnsi="Arial" w:cs="Arial"/>
                <w:szCs w:val="22"/>
              </w:rPr>
              <w:t>Measured by satellite remote sensing</w:t>
            </w:r>
          </w:p>
        </w:tc>
      </w:tr>
      <w:tr w:rsidR="00BE4EFD" w:rsidRPr="00671259" w14:paraId="3E502395" w14:textId="77777777">
        <w:tc>
          <w:tcPr>
            <w:tcW w:w="2206" w:type="dxa"/>
            <w:vAlign w:val="center"/>
          </w:tcPr>
          <w:p w14:paraId="29273670" w14:textId="77777777" w:rsidR="00BE4EFD" w:rsidRPr="00671259" w:rsidRDefault="00BE4EFD" w:rsidP="000A0167">
            <w:pPr>
              <w:rPr>
                <w:rFonts w:ascii="Arial" w:hAnsi="Arial" w:cs="Arial"/>
                <w:szCs w:val="22"/>
              </w:rPr>
            </w:pPr>
            <w:r w:rsidRPr="00671259">
              <w:rPr>
                <w:rFonts w:ascii="Arial" w:hAnsi="Arial" w:cs="Arial"/>
                <w:szCs w:val="22"/>
              </w:rPr>
              <w:t>Ice Thickness</w:t>
            </w:r>
          </w:p>
        </w:tc>
        <w:tc>
          <w:tcPr>
            <w:tcW w:w="2146" w:type="dxa"/>
            <w:vAlign w:val="center"/>
          </w:tcPr>
          <w:p w14:paraId="606039A2" w14:textId="77777777" w:rsidR="00BE4EFD" w:rsidRPr="00671259" w:rsidRDefault="00BE4EFD" w:rsidP="000A0167">
            <w:pPr>
              <w:rPr>
                <w:rFonts w:ascii="Arial" w:hAnsi="Arial" w:cs="Arial"/>
                <w:szCs w:val="22"/>
              </w:rPr>
            </w:pPr>
            <w:r w:rsidRPr="00671259">
              <w:rPr>
                <w:rFonts w:ascii="Arial" w:hAnsi="Arial" w:cs="Arial"/>
                <w:szCs w:val="22"/>
              </w:rPr>
              <w:t>-</w:t>
            </w:r>
          </w:p>
        </w:tc>
        <w:tc>
          <w:tcPr>
            <w:tcW w:w="2146" w:type="dxa"/>
            <w:vAlign w:val="center"/>
          </w:tcPr>
          <w:p w14:paraId="668FD89C" w14:textId="77777777" w:rsidR="00BE4EFD" w:rsidRPr="00671259" w:rsidRDefault="00BE4EFD" w:rsidP="000A0167">
            <w:pPr>
              <w:rPr>
                <w:rFonts w:ascii="Arial" w:hAnsi="Arial"/>
              </w:rPr>
            </w:pPr>
            <w:r w:rsidRPr="00671259">
              <w:rPr>
                <w:rFonts w:ascii="Arial" w:hAnsi="Arial"/>
              </w:rPr>
              <w:t>-</w:t>
            </w:r>
          </w:p>
        </w:tc>
        <w:tc>
          <w:tcPr>
            <w:tcW w:w="2146" w:type="dxa"/>
          </w:tcPr>
          <w:p w14:paraId="3775D3EE" w14:textId="77777777" w:rsidR="00BE4EFD" w:rsidRPr="00671259" w:rsidRDefault="00BE4EFD" w:rsidP="000A0167">
            <w:pPr>
              <w:rPr>
                <w:rFonts w:ascii="Arial" w:hAnsi="Arial" w:cs="Arial"/>
                <w:szCs w:val="22"/>
              </w:rPr>
            </w:pPr>
            <w:r w:rsidRPr="00671259">
              <w:rPr>
                <w:rFonts w:ascii="Arial" w:hAnsi="Arial" w:cs="Arial"/>
                <w:szCs w:val="22"/>
              </w:rPr>
              <w:t>Measured by satellite remote sensing</w:t>
            </w:r>
          </w:p>
        </w:tc>
      </w:tr>
      <w:tr w:rsidR="00BE4EFD" w:rsidRPr="00671259" w14:paraId="4791ABED" w14:textId="77777777">
        <w:tc>
          <w:tcPr>
            <w:tcW w:w="2206" w:type="dxa"/>
            <w:vAlign w:val="center"/>
          </w:tcPr>
          <w:p w14:paraId="2371E7F8" w14:textId="77777777" w:rsidR="00BE4EFD" w:rsidRPr="00671259" w:rsidRDefault="00BE4EFD" w:rsidP="000A0167">
            <w:pPr>
              <w:rPr>
                <w:rFonts w:ascii="Arial" w:hAnsi="Arial" w:cs="Arial"/>
                <w:szCs w:val="22"/>
              </w:rPr>
            </w:pPr>
            <w:r w:rsidRPr="00671259">
              <w:rPr>
                <w:rFonts w:ascii="Arial" w:hAnsi="Arial" w:cs="Arial"/>
                <w:szCs w:val="22"/>
              </w:rPr>
              <w:t>Oil spill</w:t>
            </w:r>
          </w:p>
        </w:tc>
        <w:tc>
          <w:tcPr>
            <w:tcW w:w="2146" w:type="dxa"/>
            <w:vAlign w:val="center"/>
          </w:tcPr>
          <w:p w14:paraId="63DCCA97" w14:textId="77777777" w:rsidR="00BE4EFD" w:rsidRPr="00671259" w:rsidRDefault="00BE4EFD" w:rsidP="000A0167">
            <w:pPr>
              <w:rPr>
                <w:rFonts w:ascii="Arial" w:hAnsi="Arial" w:cs="Arial"/>
                <w:szCs w:val="22"/>
              </w:rPr>
            </w:pPr>
            <w:r w:rsidRPr="00671259">
              <w:rPr>
                <w:rFonts w:ascii="Arial" w:hAnsi="Arial" w:cs="Arial"/>
                <w:szCs w:val="22"/>
              </w:rPr>
              <w:t>-</w:t>
            </w:r>
          </w:p>
        </w:tc>
        <w:tc>
          <w:tcPr>
            <w:tcW w:w="2146" w:type="dxa"/>
            <w:vAlign w:val="center"/>
          </w:tcPr>
          <w:p w14:paraId="2854F739" w14:textId="77777777" w:rsidR="00BE4EFD" w:rsidRPr="00671259" w:rsidRDefault="00BE4EFD" w:rsidP="000A0167">
            <w:pPr>
              <w:rPr>
                <w:rFonts w:ascii="Arial" w:hAnsi="Arial"/>
              </w:rPr>
            </w:pPr>
            <w:r w:rsidRPr="00671259">
              <w:rPr>
                <w:rFonts w:ascii="Arial" w:hAnsi="Arial"/>
              </w:rPr>
              <w:t>-</w:t>
            </w:r>
          </w:p>
        </w:tc>
        <w:tc>
          <w:tcPr>
            <w:tcW w:w="2146" w:type="dxa"/>
          </w:tcPr>
          <w:p w14:paraId="5E9CFC8E" w14:textId="77777777" w:rsidR="00BE4EFD" w:rsidRPr="00671259" w:rsidRDefault="00BE4EFD" w:rsidP="000A0167">
            <w:pPr>
              <w:rPr>
                <w:rFonts w:ascii="Arial" w:hAnsi="Arial" w:cs="Arial"/>
                <w:szCs w:val="22"/>
              </w:rPr>
            </w:pPr>
            <w:r w:rsidRPr="00671259">
              <w:rPr>
                <w:rFonts w:ascii="Arial" w:hAnsi="Arial" w:cs="Arial"/>
                <w:szCs w:val="22"/>
              </w:rPr>
              <w:t>Measured by satellite or radar  remote sensing</w:t>
            </w:r>
          </w:p>
        </w:tc>
      </w:tr>
      <w:tr w:rsidR="00BE4EFD" w:rsidRPr="00671259" w14:paraId="7FAE54C8" w14:textId="77777777">
        <w:tc>
          <w:tcPr>
            <w:tcW w:w="2206" w:type="dxa"/>
            <w:vAlign w:val="center"/>
          </w:tcPr>
          <w:p w14:paraId="3A7D82DB" w14:textId="77777777" w:rsidR="00BE4EFD" w:rsidRPr="00671259" w:rsidRDefault="00BE4EFD" w:rsidP="000A0167">
            <w:pPr>
              <w:rPr>
                <w:rFonts w:ascii="Arial" w:hAnsi="Arial" w:cs="Arial"/>
                <w:szCs w:val="22"/>
              </w:rPr>
            </w:pPr>
            <w:r w:rsidRPr="00671259">
              <w:rPr>
                <w:rFonts w:ascii="Arial" w:hAnsi="Arial" w:cs="Arial"/>
                <w:szCs w:val="22"/>
              </w:rPr>
              <w:t>Salinity</w:t>
            </w:r>
          </w:p>
        </w:tc>
        <w:tc>
          <w:tcPr>
            <w:tcW w:w="2146" w:type="dxa"/>
            <w:vAlign w:val="center"/>
          </w:tcPr>
          <w:p w14:paraId="7C11EAA4" w14:textId="77777777" w:rsidR="00BE4EFD" w:rsidRPr="00671259" w:rsidRDefault="00BE4EFD" w:rsidP="000A0167">
            <w:pPr>
              <w:rPr>
                <w:rFonts w:ascii="Arial" w:hAnsi="Arial" w:cs="Arial"/>
                <w:szCs w:val="22"/>
              </w:rPr>
            </w:pPr>
            <w:r w:rsidRPr="00671259">
              <w:rPr>
                <w:rFonts w:ascii="Arial" w:hAnsi="Arial" w:cs="Arial"/>
                <w:szCs w:val="22"/>
              </w:rPr>
              <w:t>0 to 70 PSS</w:t>
            </w:r>
          </w:p>
        </w:tc>
        <w:tc>
          <w:tcPr>
            <w:tcW w:w="2146" w:type="dxa"/>
            <w:vAlign w:val="center"/>
          </w:tcPr>
          <w:p w14:paraId="566382AC"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lang w:eastAsia="de-DE"/>
              </w:rPr>
              <w:t>1%</w:t>
            </w:r>
          </w:p>
        </w:tc>
        <w:tc>
          <w:tcPr>
            <w:tcW w:w="2146" w:type="dxa"/>
          </w:tcPr>
          <w:p w14:paraId="4298EC4E" w14:textId="77777777" w:rsidR="00BE4EFD" w:rsidRPr="00671259" w:rsidRDefault="00BE4EFD" w:rsidP="000A0167">
            <w:pPr>
              <w:rPr>
                <w:rFonts w:ascii="Arial" w:hAnsi="Arial" w:cs="Arial"/>
                <w:szCs w:val="22"/>
              </w:rPr>
            </w:pPr>
          </w:p>
        </w:tc>
      </w:tr>
    </w:tbl>
    <w:p w14:paraId="5DF784CD" w14:textId="77777777" w:rsidR="00BE4EFD" w:rsidRPr="00671259" w:rsidRDefault="00BE4EFD" w:rsidP="00BE4EFD">
      <w:pPr>
        <w:rPr>
          <w:rFonts w:ascii="Arial" w:hAnsi="Arial" w:cs="Arial"/>
        </w:rPr>
      </w:pPr>
    </w:p>
    <w:p w14:paraId="7BAE87F5"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The VTS Authority should specify the time periods over which the various data parameters should be updated and may be averaged, if required, as these factors will depend upon the local circumstances pertaining to the VTS Centre.</w:t>
      </w:r>
    </w:p>
    <w:p w14:paraId="71A2B9E3" w14:textId="77777777" w:rsidR="00BE4EFD" w:rsidRPr="00671259" w:rsidRDefault="00BE4EFD" w:rsidP="00BE4EFD">
      <w:pPr>
        <w:rPr>
          <w:rFonts w:ascii="Arial" w:hAnsi="Arial"/>
        </w:rPr>
      </w:pPr>
    </w:p>
    <w:p w14:paraId="0AC22B49" w14:textId="77777777" w:rsidR="00BE4EFD" w:rsidRPr="00671259" w:rsidRDefault="00BE4EFD" w:rsidP="00120A55">
      <w:pPr>
        <w:pStyle w:val="Heading4"/>
      </w:pPr>
      <w:bookmarkStart w:id="944" w:name="_Toc303603710"/>
      <w:r w:rsidRPr="00671259">
        <w:t>Reliability</w:t>
      </w:r>
      <w:bookmarkEnd w:id="944"/>
      <w:r w:rsidRPr="00671259">
        <w:t>, accuracy, range, resolution and units</w:t>
      </w:r>
    </w:p>
    <w:p w14:paraId="56033FB3"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The reliability, accuracy, range, resolution and units of the measurements should satisfy the minimum requirements as determined by WMO.</w:t>
      </w:r>
    </w:p>
    <w:p w14:paraId="55AF87FF" w14:textId="77777777" w:rsidR="00BE4EFD" w:rsidRPr="00671259" w:rsidRDefault="00BE4EFD" w:rsidP="0058374F">
      <w:pPr>
        <w:pStyle w:val="Heading3"/>
      </w:pPr>
      <w:bookmarkStart w:id="945" w:name="_Toc334686196"/>
      <w:bookmarkStart w:id="946" w:name="_Toc303603708"/>
      <w:bookmarkStart w:id="947" w:name="_Toc314488070"/>
      <w:bookmarkStart w:id="948" w:name="_Toc315267329"/>
      <w:r w:rsidRPr="00671259">
        <w:t>Technical requirements</w:t>
      </w:r>
      <w:bookmarkEnd w:id="945"/>
      <w:r w:rsidRPr="00671259">
        <w:t xml:space="preserve"> </w:t>
      </w:r>
      <w:bookmarkEnd w:id="946"/>
      <w:bookmarkEnd w:id="947"/>
      <w:bookmarkEnd w:id="948"/>
    </w:p>
    <w:p w14:paraId="4A0136E6"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For hydro/meteo systems within a VTS</w:t>
      </w:r>
      <w:r w:rsidRPr="00671259">
        <w:rPr>
          <w:rFonts w:ascii="Arial" w:eastAsia="MS Mincho" w:hAnsi="Arial" w:cs="Arial"/>
          <w:sz w:val="22"/>
          <w:szCs w:val="22"/>
          <w:lang w:eastAsia="ja-JP"/>
        </w:rPr>
        <w:t xml:space="preserve"> system measure</w:t>
      </w:r>
      <w:r w:rsidRPr="00671259">
        <w:rPr>
          <w:rFonts w:ascii="Arial" w:hAnsi="Arial" w:cs="Arial"/>
          <w:sz w:val="22"/>
          <w:szCs w:val="22"/>
        </w:rPr>
        <w:t>ment sensors should be installed and located according to recommendations from a VTS authority in consultation with hydrologist/meteorologist(s).  The Sensor identification and location should be provided.</w:t>
      </w:r>
    </w:p>
    <w:p w14:paraId="2BA3F9A9"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The measurements/sensors may include: </w:t>
      </w:r>
    </w:p>
    <w:p w14:paraId="4CAD95A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Wind speed / Wind direction / Wind gust</w:t>
      </w:r>
    </w:p>
    <w:p w14:paraId="3A52BF32"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 xml:space="preserve">Air temperature / Relative humidity </w:t>
      </w:r>
    </w:p>
    <w:p w14:paraId="137DBC5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Precipitation</w:t>
      </w:r>
    </w:p>
    <w:p w14:paraId="59AFA4B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Barometric Pressure (atmospheric pressure)</w:t>
      </w:r>
    </w:p>
    <w:p w14:paraId="424E8FB1"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Visibility</w:t>
      </w:r>
    </w:p>
    <w:p w14:paraId="5AEB4E4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Water temperature / Water level</w:t>
      </w:r>
    </w:p>
    <w:p w14:paraId="10268629"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Height of tide</w:t>
      </w:r>
    </w:p>
    <w:p w14:paraId="30F5853F"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Current speed (may be required at various depths)</w:t>
      </w:r>
    </w:p>
    <w:p w14:paraId="56059E1F"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Current direction (may be required at various depths)</w:t>
      </w:r>
    </w:p>
    <w:p w14:paraId="308FFC1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Wave height / direction</w:t>
      </w:r>
    </w:p>
    <w:p w14:paraId="1EC7606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Ice coverage / thickness</w:t>
      </w:r>
    </w:p>
    <w:p w14:paraId="61CA9CB8"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Ice coverage</w:t>
      </w:r>
    </w:p>
    <w:p w14:paraId="34EB335C"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Salinity</w:t>
      </w:r>
    </w:p>
    <w:p w14:paraId="3E1E153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eastAsia="MS Mincho" w:hAnsi="Arial" w:cs="Arial"/>
          <w:sz w:val="22"/>
          <w:lang w:eastAsia="ja-JP"/>
        </w:rPr>
        <w:t>Oil spill</w:t>
      </w:r>
    </w:p>
    <w:p w14:paraId="2320625B" w14:textId="77777777" w:rsidR="00BE4EFD" w:rsidRPr="00671259" w:rsidRDefault="00BE4EFD" w:rsidP="00BE4EFD">
      <w:pPr>
        <w:pStyle w:val="BodyText"/>
        <w:rPr>
          <w:rFonts w:ascii="Arial" w:hAnsi="Arial" w:cs="Arial"/>
        </w:rPr>
      </w:pPr>
    </w:p>
    <w:p w14:paraId="2C69F734" w14:textId="77777777" w:rsidR="00BE4EFD" w:rsidRPr="00671259" w:rsidRDefault="000A0167" w:rsidP="0058374F">
      <w:pPr>
        <w:pStyle w:val="Heading2"/>
      </w:pPr>
      <w:bookmarkStart w:id="949" w:name="_Toc314488071"/>
      <w:bookmarkStart w:id="950" w:name="_Toc315267330"/>
      <w:bookmarkStart w:id="951" w:name="_Toc334686197"/>
      <w:r w:rsidRPr="00671259">
        <w:t>D</w:t>
      </w:r>
      <w:r w:rsidR="00BE4EFD" w:rsidRPr="00671259">
        <w:t>esign, installation and maintenance considerations</w:t>
      </w:r>
      <w:bookmarkEnd w:id="949"/>
      <w:bookmarkEnd w:id="950"/>
      <w:bookmarkEnd w:id="951"/>
      <w:r w:rsidR="00BE4EFD" w:rsidRPr="00671259">
        <w:t xml:space="preserve"> </w:t>
      </w:r>
    </w:p>
    <w:p w14:paraId="783D5DEE" w14:textId="77777777" w:rsidR="00BE4EFD" w:rsidRPr="00671259" w:rsidRDefault="00BE4EFD" w:rsidP="00BE4EFD">
      <w:pPr>
        <w:pStyle w:val="BodyText"/>
        <w:rPr>
          <w:rFonts w:ascii="Arial" w:hAnsi="Arial" w:cs="Arial"/>
        </w:rPr>
      </w:pPr>
    </w:p>
    <w:p w14:paraId="65495DB5" w14:textId="77777777" w:rsidR="00BE4EFD" w:rsidRPr="00671259" w:rsidRDefault="00BE4EFD" w:rsidP="00BE4EFD">
      <w:pPr>
        <w:pStyle w:val="BodyText"/>
        <w:rPr>
          <w:rFonts w:ascii="Arial" w:hAnsi="Arial" w:cs="Arial"/>
          <w:sz w:val="22"/>
          <w:szCs w:val="22"/>
          <w:lang w:eastAsia="de-DE"/>
        </w:rPr>
      </w:pPr>
      <w:r w:rsidRPr="00671259">
        <w:rPr>
          <w:rFonts w:ascii="Arial" w:hAnsi="Arial" w:cs="Arial"/>
          <w:sz w:val="22"/>
          <w:szCs w:val="22"/>
          <w:lang w:eastAsia="de-DE"/>
        </w:rPr>
        <w:t>Key aspects to design and installation include:</w:t>
      </w:r>
    </w:p>
    <w:p w14:paraId="4A9CD879"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Durability and resistance to environmental conditions</w:t>
      </w:r>
      <w:r w:rsidRPr="00671259">
        <w:rPr>
          <w:rFonts w:ascii="Arial" w:eastAsia="MS Mincho" w:hAnsi="Arial" w:cs="Arial"/>
          <w:sz w:val="22"/>
          <w:lang w:eastAsia="ja-JP"/>
        </w:rPr>
        <w:t xml:space="preserve"> </w:t>
      </w:r>
    </w:p>
    <w:p w14:paraId="7E296D20"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Interference</w:t>
      </w:r>
    </w:p>
    <w:p w14:paraId="164C564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Power supply requirements /options</w:t>
      </w:r>
    </w:p>
    <w:p w14:paraId="099743D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Installation</w:t>
      </w:r>
    </w:p>
    <w:p w14:paraId="0B12DC6A"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Maintenance</w:t>
      </w:r>
      <w:r w:rsidRPr="00671259">
        <w:rPr>
          <w:rFonts w:ascii="Arial" w:eastAsia="MS Mincho" w:hAnsi="Arial" w:cs="Arial"/>
          <w:sz w:val="22"/>
          <w:lang w:eastAsia="ja-JP"/>
        </w:rPr>
        <w:t>,</w:t>
      </w:r>
      <w:r w:rsidRPr="00671259">
        <w:rPr>
          <w:rFonts w:ascii="Arial" w:hAnsi="Arial" w:cs="Arial"/>
          <w:sz w:val="22"/>
        </w:rPr>
        <w:t xml:space="preserve"> </w:t>
      </w:r>
      <w:r w:rsidRPr="00671259">
        <w:rPr>
          <w:rFonts w:ascii="Arial" w:eastAsia="MS Mincho" w:hAnsi="Arial" w:cs="Arial"/>
          <w:sz w:val="22"/>
          <w:lang w:eastAsia="ja-JP"/>
        </w:rPr>
        <w:t>and</w:t>
      </w:r>
    </w:p>
    <w:p w14:paraId="6D9E764B" w14:textId="77777777" w:rsidR="00BE4EFD" w:rsidRPr="00671259" w:rsidRDefault="00BE4EFD" w:rsidP="00C00276">
      <w:pPr>
        <w:pStyle w:val="StyleListBullet2After3pt"/>
        <w:numPr>
          <w:ilvl w:val="0"/>
          <w:numId w:val="4"/>
        </w:numPr>
        <w:rPr>
          <w:rFonts w:ascii="Arial" w:hAnsi="Arial" w:cs="Arial"/>
          <w:sz w:val="22"/>
          <w:szCs w:val="22"/>
          <w:lang w:eastAsia="de-DE"/>
        </w:rPr>
      </w:pPr>
      <w:r w:rsidRPr="00671259">
        <w:rPr>
          <w:rFonts w:ascii="Arial" w:hAnsi="Arial" w:cs="Arial"/>
          <w:sz w:val="22"/>
          <w:szCs w:val="22"/>
          <w:lang w:eastAsia="de-DE"/>
        </w:rPr>
        <w:t xml:space="preserve">Technical </w:t>
      </w:r>
      <w:r w:rsidRPr="00671259">
        <w:rPr>
          <w:rFonts w:ascii="Arial" w:eastAsia="MS Mincho" w:hAnsi="Arial" w:cs="Arial"/>
          <w:sz w:val="22"/>
          <w:szCs w:val="22"/>
          <w:lang w:eastAsia="ja-JP"/>
        </w:rPr>
        <w:t>challenge</w:t>
      </w:r>
    </w:p>
    <w:p w14:paraId="732D0664" w14:textId="77777777" w:rsidR="00BE4EFD" w:rsidRPr="00671259" w:rsidRDefault="00BE4EFD" w:rsidP="00BE4EFD">
      <w:pPr>
        <w:pStyle w:val="StyleListBullet2After3pt"/>
        <w:tabs>
          <w:tab w:val="clear" w:pos="360"/>
        </w:tabs>
        <w:ind w:firstLine="0"/>
        <w:rPr>
          <w:rFonts w:ascii="Arial" w:hAnsi="Arial" w:cs="Arial"/>
        </w:rPr>
      </w:pPr>
    </w:p>
    <w:p w14:paraId="215B20F1" w14:textId="77777777" w:rsidR="00BE4EFD" w:rsidRPr="00671259" w:rsidRDefault="00BE4EFD" w:rsidP="0058374F">
      <w:pPr>
        <w:pStyle w:val="Heading3"/>
      </w:pPr>
      <w:bookmarkStart w:id="952" w:name="_Toc303603715"/>
      <w:bookmarkStart w:id="953" w:name="_Toc314488072"/>
      <w:bookmarkStart w:id="954" w:name="_Toc315267331"/>
      <w:bookmarkStart w:id="955" w:name="_Toc334686198"/>
      <w:r w:rsidRPr="00671259">
        <w:t>Durability and Resistance to Environmental conditions</w:t>
      </w:r>
      <w:bookmarkEnd w:id="952"/>
      <w:bookmarkEnd w:id="953"/>
      <w:bookmarkEnd w:id="954"/>
      <w:bookmarkEnd w:id="955"/>
    </w:p>
    <w:p w14:paraId="400B85B5"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Electronics installed externally should be in an environmental enclosure.  IEC requirements for environmental conditions should be applied as practicable. </w:t>
      </w:r>
    </w:p>
    <w:p w14:paraId="15154786" w14:textId="77777777" w:rsidR="00BE4EFD" w:rsidRPr="00671259" w:rsidRDefault="00BE4EFD" w:rsidP="00BE4EFD">
      <w:pPr>
        <w:pStyle w:val="BodyText"/>
        <w:rPr>
          <w:rFonts w:ascii="Arial" w:hAnsi="Arial" w:cs="Arial"/>
          <w:sz w:val="22"/>
          <w:szCs w:val="22"/>
        </w:rPr>
      </w:pPr>
    </w:p>
    <w:p w14:paraId="6C65A031" w14:textId="77777777" w:rsidR="00BE4EFD" w:rsidRPr="00671259" w:rsidRDefault="00BE4EFD" w:rsidP="0058374F">
      <w:pPr>
        <w:pStyle w:val="Heading3"/>
      </w:pPr>
      <w:bookmarkStart w:id="956" w:name="_Toc303603716"/>
      <w:bookmarkStart w:id="957" w:name="_Toc314488073"/>
      <w:bookmarkStart w:id="958" w:name="_Toc315267332"/>
      <w:bookmarkStart w:id="959" w:name="_Toc334686199"/>
      <w:r w:rsidRPr="00671259">
        <w:t>Interference</w:t>
      </w:r>
      <w:bookmarkEnd w:id="956"/>
      <w:bookmarkEnd w:id="957"/>
      <w:bookmarkEnd w:id="958"/>
      <w:bookmarkEnd w:id="959"/>
    </w:p>
    <w:p w14:paraId="11BF60B4"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These sensors comply with applicable international standards and regulations.  IEC requirements (IEC 60945) refer.</w:t>
      </w:r>
    </w:p>
    <w:p w14:paraId="75ED9841" w14:textId="77777777" w:rsidR="00BE4EFD" w:rsidRPr="00671259" w:rsidRDefault="00BE4EFD" w:rsidP="00BE4EFD">
      <w:pPr>
        <w:rPr>
          <w:rFonts w:ascii="Arial" w:hAnsi="Arial" w:cs="Arial"/>
          <w:lang w:eastAsia="de-DE"/>
        </w:rPr>
      </w:pPr>
    </w:p>
    <w:p w14:paraId="36F6DEAA" w14:textId="77777777" w:rsidR="00BE4EFD" w:rsidRPr="00671259" w:rsidRDefault="00BE4EFD" w:rsidP="0058374F">
      <w:pPr>
        <w:pStyle w:val="Heading3"/>
      </w:pPr>
      <w:bookmarkStart w:id="960" w:name="_Toc303603717"/>
      <w:bookmarkStart w:id="961" w:name="_Toc314488074"/>
      <w:bookmarkStart w:id="962" w:name="_Toc315267333"/>
      <w:bookmarkStart w:id="963" w:name="_Toc334686200"/>
      <w:r w:rsidRPr="00671259">
        <w:t>Power Supply Requirements / Options</w:t>
      </w:r>
      <w:bookmarkEnd w:id="960"/>
      <w:bookmarkEnd w:id="961"/>
      <w:bookmarkEnd w:id="962"/>
      <w:bookmarkEnd w:id="963"/>
    </w:p>
    <w:p w14:paraId="37C8ECB6"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Relevant IEC requirements should be applied.  In remote locations, due to the low power</w:t>
      </w:r>
      <w:r w:rsidRPr="00671259">
        <w:rPr>
          <w:rFonts w:ascii="Arial" w:eastAsia="MS Mincho" w:hAnsi="Arial" w:cs="Arial"/>
          <w:sz w:val="22"/>
          <w:szCs w:val="22"/>
          <w:lang w:eastAsia="ja-JP"/>
        </w:rPr>
        <w:t>,</w:t>
      </w:r>
      <w:r w:rsidRPr="00671259">
        <w:rPr>
          <w:rFonts w:ascii="Arial" w:hAnsi="Arial" w:cs="Arial"/>
          <w:sz w:val="22"/>
          <w:szCs w:val="22"/>
        </w:rPr>
        <w:t xml:space="preserve"> consumption of hydro/meteo sensors, authorities should consider use of alternative power (e.g., solar panels, wind vanes, etc.), in lieu of generators, when commercial power is not available.</w:t>
      </w:r>
    </w:p>
    <w:p w14:paraId="322DCA80" w14:textId="77777777" w:rsidR="00BE4EFD" w:rsidRPr="00671259" w:rsidRDefault="00BE4EFD" w:rsidP="00BE4EFD">
      <w:pPr>
        <w:rPr>
          <w:rFonts w:ascii="Arial" w:hAnsi="Arial" w:cs="Arial"/>
        </w:rPr>
      </w:pPr>
    </w:p>
    <w:p w14:paraId="21BE55D0" w14:textId="77777777" w:rsidR="00BE4EFD" w:rsidRPr="00671259" w:rsidRDefault="00BE4EFD" w:rsidP="0058374F">
      <w:pPr>
        <w:pStyle w:val="Heading3"/>
      </w:pPr>
      <w:bookmarkStart w:id="964" w:name="_Toc303603718"/>
      <w:bookmarkStart w:id="965" w:name="_Toc314488075"/>
      <w:bookmarkStart w:id="966" w:name="_Toc315267334"/>
      <w:bookmarkStart w:id="967" w:name="_Toc334686201"/>
      <w:r w:rsidRPr="00671259">
        <w:t>Installation</w:t>
      </w:r>
      <w:bookmarkEnd w:id="964"/>
      <w:bookmarkEnd w:id="965"/>
      <w:bookmarkEnd w:id="966"/>
      <w:bookmarkEnd w:id="967"/>
    </w:p>
    <w:p w14:paraId="1DEEC0B7"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Requirements concerning the installation of sensors, wiring and the arrangement of the equipment providing hydro/meteo information to the VTS centre should be determined.  Operational requirements will determine where sensors are to be located and how many are required.  Sites for sensors should be selected based upon optimizing data relevant to the VTS.  Other considerations include: </w:t>
      </w:r>
    </w:p>
    <w:p w14:paraId="6B63F023"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 xml:space="preserve">availability of power, </w:t>
      </w:r>
    </w:p>
    <w:p w14:paraId="74006FBD"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 xml:space="preserve">protection against vandalism, </w:t>
      </w:r>
    </w:p>
    <w:p w14:paraId="4FCB9DC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housing and collocation with existing VTS, AtoN, or other suitable infrastructure</w:t>
      </w:r>
    </w:p>
    <w:p w14:paraId="51706F00" w14:textId="77777777" w:rsidR="00BE4EFD" w:rsidRPr="00671259" w:rsidRDefault="00BE4EFD" w:rsidP="00BE4EFD">
      <w:pPr>
        <w:rPr>
          <w:rFonts w:ascii="Arial" w:hAnsi="Arial"/>
        </w:rPr>
      </w:pPr>
    </w:p>
    <w:p w14:paraId="615F2412"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Relevant IEC requirements should be applied.  For example:</w:t>
      </w:r>
    </w:p>
    <w:p w14:paraId="19F7B4E9"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IEC 529 "Degrees of protection provided by enclosures (IP Code)"</w:t>
      </w:r>
    </w:p>
    <w:p w14:paraId="4EE41779"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IEC 721-3-6 "Classification of environmental conditions, Part 3: Classification of groups of environmental parameters and their severities; Ship environment"</w:t>
      </w:r>
    </w:p>
    <w:p w14:paraId="1F656C14"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IEC 60945 "Maritime navigation and radio communication equipment and systems - General requirements, methods of testing and required test results"</w:t>
      </w:r>
    </w:p>
    <w:p w14:paraId="10EFFD0E" w14:textId="77777777" w:rsidR="00BE4EFD" w:rsidRPr="00671259" w:rsidRDefault="00BE4EFD" w:rsidP="00BE4EFD">
      <w:pPr>
        <w:rPr>
          <w:rFonts w:ascii="Arial" w:hAnsi="Arial" w:cs="Arial"/>
        </w:rPr>
      </w:pPr>
    </w:p>
    <w:p w14:paraId="61CBC7FE" w14:textId="77777777" w:rsidR="00BE4EFD" w:rsidRPr="00671259" w:rsidRDefault="00BE4EFD" w:rsidP="00BE4EFD">
      <w:pPr>
        <w:rPr>
          <w:rFonts w:ascii="Arial" w:hAnsi="Arial" w:cs="Arial"/>
        </w:rPr>
      </w:pPr>
      <w:r w:rsidRPr="00671259">
        <w:rPr>
          <w:rFonts w:ascii="Arial" w:hAnsi="Arial" w:cs="Arial"/>
        </w:rPr>
        <w:t>The requirements of environmental condition should be decided by the VTS authority and referred to Annex 1, 1.5 General design, configuration installation and maintenance consideration.</w:t>
      </w:r>
    </w:p>
    <w:p w14:paraId="61C4472B" w14:textId="77777777" w:rsidR="00BE4EFD" w:rsidRPr="00671259" w:rsidRDefault="00BE4EFD" w:rsidP="0058374F">
      <w:pPr>
        <w:pStyle w:val="Heading3"/>
      </w:pPr>
      <w:bookmarkStart w:id="968" w:name="_Toc303603719"/>
      <w:bookmarkStart w:id="969" w:name="_Toc314488076"/>
      <w:bookmarkStart w:id="970" w:name="_Toc315267335"/>
      <w:bookmarkStart w:id="971" w:name="_Toc334686202"/>
      <w:r w:rsidRPr="00671259">
        <w:t>Maintenance</w:t>
      </w:r>
      <w:bookmarkEnd w:id="968"/>
      <w:bookmarkEnd w:id="969"/>
      <w:bookmarkEnd w:id="970"/>
      <w:bookmarkEnd w:id="971"/>
    </w:p>
    <w:p w14:paraId="41EB2C0A"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Possible requirements, in addition to IMO Assembly Resolution A.694(17) concerning maintenance, should be determined. Citing considerations for sensors should include maintenance, repair, and accessibility requirements.</w:t>
      </w:r>
    </w:p>
    <w:p w14:paraId="7605594A" w14:textId="77777777" w:rsidR="00BE4EFD" w:rsidRPr="00671259" w:rsidRDefault="00BE4EFD" w:rsidP="0058374F">
      <w:pPr>
        <w:pStyle w:val="Heading3"/>
        <w:rPr>
          <w:rFonts w:eastAsia="MS Mincho"/>
          <w:lang w:eastAsia="ja-JP"/>
        </w:rPr>
      </w:pPr>
      <w:bookmarkStart w:id="972" w:name="_Toc334686203"/>
      <w:bookmarkStart w:id="973" w:name="_Toc303603720"/>
      <w:bookmarkStart w:id="974" w:name="_Toc314488077"/>
      <w:bookmarkStart w:id="975" w:name="_Toc315267336"/>
      <w:r w:rsidRPr="00671259">
        <w:t xml:space="preserve">Technical </w:t>
      </w:r>
      <w:r w:rsidRPr="00671259">
        <w:rPr>
          <w:rFonts w:eastAsia="MS Mincho"/>
          <w:lang w:eastAsia="ja-JP"/>
        </w:rPr>
        <w:t>Challenge</w:t>
      </w:r>
      <w:bookmarkEnd w:id="972"/>
    </w:p>
    <w:p w14:paraId="463F6E09" w14:textId="77777777" w:rsidR="00BE4EFD" w:rsidRPr="00671259" w:rsidRDefault="00BE4EFD" w:rsidP="00BE4EFD">
      <w:pPr>
        <w:rPr>
          <w:rFonts w:ascii="Arial" w:hAnsi="Arial" w:cs="Arial"/>
        </w:rPr>
      </w:pPr>
      <w:r w:rsidRPr="00671259">
        <w:rPr>
          <w:rFonts w:ascii="Arial" w:hAnsi="Arial" w:cs="Arial"/>
        </w:rPr>
        <w:t>The new sensing technology has been developed using satellite remote sensing or radar remote sensing technology for detecting ice coverage area, density of surface ice or oil spill area, wave height/direction and so on. The VTS system should be prepared to use emerging technology in order to maintain or improve services.</w:t>
      </w:r>
    </w:p>
    <w:p w14:paraId="0A6D1661" w14:textId="77777777" w:rsidR="00BE4EFD" w:rsidRPr="00671259" w:rsidRDefault="00BE4EFD" w:rsidP="0058374F">
      <w:pPr>
        <w:pStyle w:val="Heading3"/>
      </w:pPr>
      <w:bookmarkStart w:id="976" w:name="_Toc334686204"/>
      <w:r w:rsidRPr="00671259">
        <w:t>Interfacing</w:t>
      </w:r>
      <w:bookmarkEnd w:id="973"/>
      <w:bookmarkEnd w:id="974"/>
      <w:bookmarkEnd w:id="975"/>
      <w:bookmarkEnd w:id="976"/>
    </w:p>
    <w:p w14:paraId="1600492E"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The data to be interfaced for the hydro/meteo service are described under ‘Functional Requirements / Sensors’.  </w:t>
      </w:r>
    </w:p>
    <w:p w14:paraId="24041732"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For the interfacing of hydro/meteo services to VTS equipment, several different standards are in use.  Among those standards, the Standard for Marine Electronic Devices, NMEA 0183, has been applied for these applications.  In addition, the WMO has developed an interface standard for hydro/meteo applications.</w:t>
      </w:r>
    </w:p>
    <w:p w14:paraId="4BFA9674" w14:textId="77777777" w:rsidR="00BE4EFD" w:rsidRPr="00671259" w:rsidRDefault="00BE4EFD" w:rsidP="00BE4EFD">
      <w:pPr>
        <w:pStyle w:val="BodyText"/>
        <w:rPr>
          <w:rFonts w:ascii="Arial" w:eastAsia="MS Mincho" w:hAnsi="Arial" w:cs="Arial"/>
          <w:sz w:val="22"/>
          <w:szCs w:val="22"/>
          <w:lang w:eastAsia="ja-JP"/>
        </w:rPr>
      </w:pPr>
      <w:r w:rsidRPr="00671259">
        <w:rPr>
          <w:rFonts w:ascii="Arial" w:hAnsi="Arial" w:cs="Arial"/>
          <w:sz w:val="22"/>
          <w:szCs w:val="22"/>
        </w:rPr>
        <w:t>For the interface between a VTS and its users, hydro/meteo data should follow standardized data exchange formats, e.g., XML.  (In addition, a time stamp and source should be provided.</w:t>
      </w:r>
      <w:r w:rsidRPr="00671259">
        <w:rPr>
          <w:rFonts w:ascii="Arial" w:eastAsia="MS Mincho" w:hAnsi="Arial" w:cs="Arial"/>
          <w:sz w:val="22"/>
          <w:szCs w:val="22"/>
          <w:lang w:eastAsia="ja-JP"/>
        </w:rPr>
        <w:t>)</w:t>
      </w:r>
    </w:p>
    <w:p w14:paraId="676AD04E" w14:textId="77777777" w:rsidR="00BE4EFD" w:rsidRPr="00671259" w:rsidRDefault="00BE4EFD" w:rsidP="00BE4EFD">
      <w:pPr>
        <w:rPr>
          <w:rFonts w:ascii="Arial" w:hAnsi="Arial" w:cs="Arial"/>
        </w:rPr>
      </w:pPr>
    </w:p>
    <w:p w14:paraId="07C63D52" w14:textId="77777777" w:rsidR="00BE4EFD" w:rsidRPr="00671259" w:rsidRDefault="00BE4EFD" w:rsidP="0058374F">
      <w:pPr>
        <w:pStyle w:val="Heading3"/>
      </w:pPr>
      <w:bookmarkStart w:id="977" w:name="_Toc303603721"/>
      <w:bookmarkStart w:id="978" w:name="_Toc314488078"/>
      <w:bookmarkStart w:id="979" w:name="_Toc315267337"/>
      <w:bookmarkStart w:id="980" w:name="_Toc334686205"/>
      <w:r w:rsidRPr="00671259">
        <w:t>Backup Arrangements</w:t>
      </w:r>
      <w:bookmarkEnd w:id="977"/>
      <w:bookmarkEnd w:id="978"/>
      <w:bookmarkEnd w:id="979"/>
      <w:bookmarkEnd w:id="980"/>
    </w:p>
    <w:p w14:paraId="5B2B255D"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Depending on the individual type of the equipment, requirements concerning back-up and fall-back arrangements should be determined.</w:t>
      </w:r>
    </w:p>
    <w:p w14:paraId="214551EE" w14:textId="77777777" w:rsidR="00BE4EFD" w:rsidRPr="00671259" w:rsidRDefault="00BE4EFD" w:rsidP="00BE4EFD">
      <w:pPr>
        <w:rPr>
          <w:rFonts w:ascii="Arial" w:hAnsi="Arial" w:cs="Arial"/>
        </w:rPr>
      </w:pPr>
    </w:p>
    <w:p w14:paraId="7B64D593" w14:textId="77777777" w:rsidR="00BE4EFD" w:rsidRPr="00671259" w:rsidRDefault="00BE4EFD" w:rsidP="0058374F">
      <w:pPr>
        <w:pStyle w:val="Heading3"/>
      </w:pPr>
      <w:bookmarkStart w:id="981" w:name="_Toc303603722"/>
      <w:bookmarkStart w:id="982" w:name="_Toc314488079"/>
      <w:bookmarkStart w:id="983" w:name="_Toc315267338"/>
      <w:bookmarkStart w:id="984" w:name="_Toc334686206"/>
      <w:r w:rsidRPr="00671259">
        <w:t>Safety Precautions</w:t>
      </w:r>
      <w:bookmarkEnd w:id="981"/>
      <w:bookmarkEnd w:id="982"/>
      <w:bookmarkEnd w:id="983"/>
      <w:bookmarkEnd w:id="984"/>
    </w:p>
    <w:p w14:paraId="6662587E" w14:textId="77777777" w:rsidR="00B938CD" w:rsidRPr="00671259" w:rsidRDefault="00BE4EFD" w:rsidP="00BE4EFD">
      <w:pPr>
        <w:pStyle w:val="BodyText"/>
        <w:rPr>
          <w:rFonts w:ascii="Arial" w:hAnsi="Arial"/>
          <w:sz w:val="22"/>
          <w:szCs w:val="22"/>
          <w:highlight w:val="yellow"/>
        </w:rPr>
      </w:pPr>
      <w:r w:rsidRPr="00671259">
        <w:rPr>
          <w:rFonts w:ascii="Arial" w:hAnsi="Arial"/>
        </w:rPr>
        <w:t xml:space="preserve">Depending on the individual type of the equipment, requirements in addition to IMO Resolution A.694(17) should be determined.  </w:t>
      </w:r>
    </w:p>
    <w:p w14:paraId="65E9CFC9" w14:textId="77777777" w:rsidR="00E67293" w:rsidRPr="00E67293" w:rsidRDefault="003C583E" w:rsidP="00E67293">
      <w:pPr>
        <w:pStyle w:val="Heading1"/>
        <w:rPr>
          <w:lang w:val="en-GB"/>
        </w:rPr>
      </w:pPr>
      <w:r w:rsidRPr="00671259">
        <w:rPr>
          <w:highlight w:val="yellow"/>
        </w:rPr>
        <w:br w:type="page"/>
      </w:r>
      <w:bookmarkStart w:id="985" w:name="_Toc303419774"/>
      <w:bookmarkStart w:id="986" w:name="_Toc314488080"/>
      <w:bookmarkStart w:id="987" w:name="_Toc334686207"/>
      <w:bookmarkEnd w:id="985"/>
      <w:bookmarkEnd w:id="712"/>
      <w:r w:rsidR="00E67293" w:rsidRPr="00E67293">
        <w:rPr>
          <w:lang w:val="en-GB"/>
        </w:rPr>
        <w:t>Electro Optical Equipment</w:t>
      </w:r>
      <w:bookmarkEnd w:id="986"/>
      <w:bookmarkEnd w:id="987"/>
      <w:r w:rsidR="00E67293" w:rsidRPr="00E67293">
        <w:rPr>
          <w:lang w:val="en-GB"/>
        </w:rPr>
        <w:t xml:space="preserve"> </w:t>
      </w:r>
    </w:p>
    <w:p w14:paraId="55D52F14" w14:textId="77777777" w:rsidR="00E67293" w:rsidRPr="00E67293" w:rsidRDefault="00E67293" w:rsidP="00E67293">
      <w:pPr>
        <w:rPr>
          <w:rFonts w:ascii="Arial" w:hAnsi="Arial"/>
        </w:rPr>
      </w:pPr>
      <w:r w:rsidRPr="00E67293">
        <w:rPr>
          <w:rFonts w:ascii="Arial" w:hAnsi="Arial"/>
        </w:rPr>
        <w:t>EOS = Electro Optical Sensors</w:t>
      </w:r>
    </w:p>
    <w:p w14:paraId="6E7C0308" w14:textId="77777777" w:rsidR="00E67293" w:rsidRPr="00E67293" w:rsidRDefault="00E67293" w:rsidP="00E67293">
      <w:pPr>
        <w:rPr>
          <w:rFonts w:ascii="Arial" w:hAnsi="Arial"/>
        </w:rPr>
      </w:pPr>
      <w:r w:rsidRPr="00E67293">
        <w:rPr>
          <w:rFonts w:ascii="Arial" w:hAnsi="Arial"/>
        </w:rPr>
        <w:t xml:space="preserve">PTZ = Pan, Tilt and </w:t>
      </w:r>
      <w:commentRangeStart w:id="988"/>
      <w:r w:rsidRPr="00E67293">
        <w:rPr>
          <w:rFonts w:ascii="Arial" w:hAnsi="Arial"/>
        </w:rPr>
        <w:t>Zoom</w:t>
      </w:r>
      <w:commentRangeEnd w:id="988"/>
      <w:r w:rsidR="00A02C6A">
        <w:rPr>
          <w:rStyle w:val="CommentReference"/>
        </w:rPr>
        <w:commentReference w:id="988"/>
      </w:r>
    </w:p>
    <w:p w14:paraId="268D31E9" w14:textId="77777777" w:rsidR="00E67293" w:rsidRPr="00E67293" w:rsidRDefault="00E67293" w:rsidP="00E67293">
      <w:pPr>
        <w:pStyle w:val="Heading2"/>
        <w:tabs>
          <w:tab w:val="num" w:pos="576"/>
        </w:tabs>
        <w:ind w:left="576" w:hanging="576"/>
        <w:jc w:val="left"/>
      </w:pPr>
      <w:bookmarkStart w:id="989" w:name="_Toc120688993"/>
      <w:bookmarkStart w:id="990" w:name="_Toc120689169"/>
      <w:bookmarkStart w:id="991" w:name="_Toc120689347"/>
      <w:bookmarkStart w:id="992" w:name="_Toc169319101"/>
      <w:bookmarkStart w:id="993" w:name="_Toc169319292"/>
      <w:bookmarkStart w:id="994" w:name="_Toc169399937"/>
      <w:bookmarkStart w:id="995" w:name="_Toc169402026"/>
      <w:bookmarkStart w:id="996" w:name="_Toc286917082"/>
      <w:bookmarkStart w:id="997" w:name="_Toc303382839"/>
      <w:bookmarkStart w:id="998" w:name="_Toc303383114"/>
      <w:bookmarkStart w:id="999" w:name="_Toc303383310"/>
      <w:bookmarkStart w:id="1000" w:name="_Toc303417350"/>
      <w:bookmarkStart w:id="1001" w:name="_Toc314488081"/>
      <w:bookmarkStart w:id="1002" w:name="_Toc334686208"/>
      <w:r w:rsidRPr="00E67293">
        <w:t>I</w:t>
      </w:r>
      <w:bookmarkEnd w:id="989"/>
      <w:bookmarkEnd w:id="990"/>
      <w:bookmarkEnd w:id="991"/>
      <w:bookmarkEnd w:id="992"/>
      <w:bookmarkEnd w:id="993"/>
      <w:bookmarkEnd w:id="994"/>
      <w:bookmarkEnd w:id="995"/>
      <w:bookmarkEnd w:id="996"/>
      <w:bookmarkEnd w:id="997"/>
      <w:bookmarkEnd w:id="998"/>
      <w:bookmarkEnd w:id="999"/>
      <w:bookmarkEnd w:id="1000"/>
      <w:r w:rsidRPr="00E67293">
        <w:t>ntroduction</w:t>
      </w:r>
      <w:bookmarkEnd w:id="1001"/>
      <w:bookmarkEnd w:id="1002"/>
    </w:p>
    <w:p w14:paraId="11C06F9E" w14:textId="77777777" w:rsidR="00E67293" w:rsidRPr="00E67293" w:rsidRDefault="00E67293" w:rsidP="00E67293">
      <w:pPr>
        <w:rPr>
          <w:rFonts w:ascii="Arial" w:hAnsi="Arial"/>
        </w:rPr>
      </w:pPr>
      <w:r w:rsidRPr="00E67293">
        <w:rPr>
          <w:rFonts w:ascii="Arial" w:hAnsi="Arial"/>
        </w:rPr>
        <w:t>EOS consists primarily of a range of visual sensors that includes Daylight CCTV, day/night CCTV and thermal imaging cameras such as Infrared and laser illuminated cameras.</w:t>
      </w:r>
    </w:p>
    <w:p w14:paraId="1E86CE2D" w14:textId="77777777" w:rsidR="00E67293" w:rsidRPr="00E67293" w:rsidRDefault="00E67293" w:rsidP="00E67293">
      <w:pPr>
        <w:rPr>
          <w:rFonts w:ascii="Arial" w:hAnsi="Arial"/>
        </w:rPr>
      </w:pPr>
      <w:r w:rsidRPr="00E67293">
        <w:rPr>
          <w:rFonts w:ascii="Arial" w:hAnsi="Arial"/>
        </w:rPr>
        <w:t>Within the VTS surveillance context, these sensors can provide additional visual situational awareness and can be a useful addition to the data derived form Radar, AIS and other sensors.</w:t>
      </w:r>
    </w:p>
    <w:p w14:paraId="34A05CA8" w14:textId="77777777" w:rsidR="00E67293" w:rsidRPr="00E67293" w:rsidRDefault="00E67293" w:rsidP="00E67293">
      <w:pPr>
        <w:rPr>
          <w:rFonts w:ascii="Arial" w:hAnsi="Arial"/>
        </w:rPr>
      </w:pPr>
      <w:r w:rsidRPr="00E67293">
        <w:rPr>
          <w:rFonts w:ascii="Arial" w:hAnsi="Arial"/>
        </w:rPr>
        <w:t xml:space="preserve">EOS derived information may be integrated into VTS applications to provide the operator with additional real-time situational awareness in the VTS area of responsibility.  </w:t>
      </w:r>
    </w:p>
    <w:p w14:paraId="070F5760" w14:textId="77777777" w:rsidR="00E67293" w:rsidRPr="00E67293" w:rsidRDefault="00E67293" w:rsidP="00E67293">
      <w:pPr>
        <w:pStyle w:val="Heading3"/>
        <w:tabs>
          <w:tab w:val="clear" w:pos="720"/>
          <w:tab w:val="num" w:pos="851"/>
        </w:tabs>
        <w:ind w:left="851" w:hanging="851"/>
      </w:pPr>
      <w:bookmarkStart w:id="1003" w:name="_Toc334686209"/>
      <w:r w:rsidRPr="00E67293">
        <w:t>EOS Components</w:t>
      </w:r>
      <w:bookmarkEnd w:id="1003"/>
    </w:p>
    <w:p w14:paraId="7297B625" w14:textId="77777777" w:rsidR="00E67293" w:rsidRPr="00E67293" w:rsidRDefault="00E67293" w:rsidP="00E67293">
      <w:pPr>
        <w:rPr>
          <w:rFonts w:ascii="Arial" w:hAnsi="Arial"/>
        </w:rPr>
      </w:pPr>
      <w:r w:rsidRPr="00E67293">
        <w:rPr>
          <w:rFonts w:ascii="Arial" w:hAnsi="Arial"/>
        </w:rPr>
        <w:t>An EOS is made up of the following components:</w:t>
      </w:r>
    </w:p>
    <w:p w14:paraId="41339317" w14:textId="77777777" w:rsidR="00E67293" w:rsidRPr="00E67293" w:rsidRDefault="00E67293" w:rsidP="00E67293">
      <w:pPr>
        <w:numPr>
          <w:ilvl w:val="0"/>
          <w:numId w:val="66"/>
        </w:numPr>
        <w:rPr>
          <w:rFonts w:ascii="Arial" w:hAnsi="Arial"/>
        </w:rPr>
      </w:pPr>
      <w:r w:rsidRPr="00E67293">
        <w:rPr>
          <w:rFonts w:ascii="Arial" w:hAnsi="Arial"/>
        </w:rPr>
        <w:t xml:space="preserve">The imaging device that produces the electronic image </w:t>
      </w:r>
    </w:p>
    <w:p w14:paraId="729EB7B0" w14:textId="77777777" w:rsidR="00E67293" w:rsidRPr="00E67293" w:rsidRDefault="00E67293" w:rsidP="00E67293">
      <w:pPr>
        <w:numPr>
          <w:ilvl w:val="0"/>
          <w:numId w:val="66"/>
        </w:numPr>
        <w:rPr>
          <w:rFonts w:ascii="Arial" w:hAnsi="Arial"/>
        </w:rPr>
      </w:pPr>
      <w:r w:rsidRPr="00E67293">
        <w:rPr>
          <w:rFonts w:ascii="Arial" w:hAnsi="Arial"/>
        </w:rPr>
        <w:t>The lens that creates the field of view and focuses the incoming light on to the image device</w:t>
      </w:r>
    </w:p>
    <w:p w14:paraId="4DF9CF13" w14:textId="77777777" w:rsidR="00E67293" w:rsidRPr="00E67293" w:rsidRDefault="00E67293" w:rsidP="00E67293">
      <w:pPr>
        <w:numPr>
          <w:ilvl w:val="0"/>
          <w:numId w:val="66"/>
        </w:numPr>
        <w:rPr>
          <w:rFonts w:ascii="Arial" w:hAnsi="Arial"/>
        </w:rPr>
      </w:pPr>
      <w:r w:rsidRPr="00E67293">
        <w:rPr>
          <w:rFonts w:ascii="Arial" w:hAnsi="Arial"/>
        </w:rPr>
        <w:t>The sensor housing</w:t>
      </w:r>
    </w:p>
    <w:p w14:paraId="0389FABA" w14:textId="77777777" w:rsidR="00E67293" w:rsidRPr="00E67293" w:rsidRDefault="00E67293" w:rsidP="00E67293">
      <w:pPr>
        <w:numPr>
          <w:ilvl w:val="0"/>
          <w:numId w:val="66"/>
        </w:numPr>
        <w:rPr>
          <w:rFonts w:ascii="Arial" w:hAnsi="Arial"/>
        </w:rPr>
      </w:pPr>
      <w:r w:rsidRPr="00E67293">
        <w:rPr>
          <w:rFonts w:ascii="Arial" w:hAnsi="Arial"/>
        </w:rPr>
        <w:t>For PTZ EOS, the electromechanical PTZ mechanics</w:t>
      </w:r>
    </w:p>
    <w:p w14:paraId="5F64577C" w14:textId="77777777" w:rsidR="00E67293" w:rsidRPr="00E67293" w:rsidRDefault="00E67293" w:rsidP="00E67293">
      <w:pPr>
        <w:pStyle w:val="Heading2"/>
        <w:tabs>
          <w:tab w:val="num" w:pos="576"/>
        </w:tabs>
        <w:ind w:left="576" w:hanging="576"/>
        <w:jc w:val="left"/>
      </w:pPr>
      <w:bookmarkStart w:id="1004" w:name="_Toc334686210"/>
      <w:bookmarkStart w:id="1005" w:name="_Toc314488082"/>
      <w:r w:rsidRPr="00E67293">
        <w:t>References</w:t>
      </w:r>
      <w:bookmarkEnd w:id="1004"/>
      <w:r w:rsidRPr="00E67293">
        <w:t xml:space="preserve"> </w:t>
      </w:r>
      <w:bookmarkEnd w:id="1005"/>
    </w:p>
    <w:p w14:paraId="277D0671" w14:textId="77777777" w:rsidR="00E67293" w:rsidRPr="00E67293" w:rsidRDefault="00E67293" w:rsidP="00E67293">
      <w:pPr>
        <w:pStyle w:val="StyleBefore5pt"/>
        <w:rPr>
          <w:rFonts w:ascii="Arial" w:hAnsi="Arial"/>
        </w:rPr>
      </w:pPr>
      <w:r w:rsidRPr="00E67293">
        <w:rPr>
          <w:rFonts w:ascii="Arial" w:hAnsi="Arial"/>
        </w:rPr>
        <w:t>AD to update References specific to EOS</w:t>
      </w:r>
    </w:p>
    <w:p w14:paraId="026CE117" w14:textId="77777777" w:rsidR="00E67293" w:rsidRPr="00E67293" w:rsidRDefault="00E67293" w:rsidP="00E67293">
      <w:pPr>
        <w:pStyle w:val="StyleBefore5pt"/>
        <w:rPr>
          <w:rFonts w:ascii="Arial" w:hAnsi="Arial"/>
        </w:rPr>
      </w:pPr>
    </w:p>
    <w:p w14:paraId="2603E023" w14:textId="77777777" w:rsidR="00E67293" w:rsidRPr="00E67293" w:rsidRDefault="00E67293" w:rsidP="00E67293">
      <w:pPr>
        <w:pStyle w:val="StyleBefore5pt"/>
        <w:rPr>
          <w:rFonts w:ascii="Arial" w:hAnsi="Arial"/>
        </w:rPr>
      </w:pPr>
      <w:r w:rsidRPr="00E67293">
        <w:rPr>
          <w:rFonts w:ascii="Arial" w:hAnsi="Arial"/>
        </w:rPr>
        <w:t>Electronics Industry Association (EIA) Recommended Standard RS-170</w:t>
      </w:r>
    </w:p>
    <w:p w14:paraId="7DBA5BB5" w14:textId="77777777" w:rsidR="00E67293" w:rsidRPr="00E67293" w:rsidRDefault="00E67293" w:rsidP="00E67293">
      <w:pPr>
        <w:pStyle w:val="StyleBefore5pt"/>
        <w:rPr>
          <w:rFonts w:ascii="Arial" w:hAnsi="Arial"/>
        </w:rPr>
      </w:pPr>
      <w:r w:rsidRPr="00E67293">
        <w:rPr>
          <w:rFonts w:ascii="Arial" w:hAnsi="Arial"/>
        </w:rPr>
        <w:t>Relevant SOLAS requirements; SOLAS Chapter V (Safety of Navigation) as Regulation 12</w:t>
      </w:r>
    </w:p>
    <w:p w14:paraId="715D1A0C" w14:textId="77777777" w:rsidR="00E67293" w:rsidRPr="00E67293" w:rsidRDefault="00E67293" w:rsidP="00E67293">
      <w:pPr>
        <w:pStyle w:val="StyleBefore5pt"/>
        <w:rPr>
          <w:rFonts w:ascii="Arial" w:hAnsi="Arial"/>
        </w:rPr>
      </w:pPr>
      <w:r w:rsidRPr="00E67293">
        <w:rPr>
          <w:rFonts w:ascii="Arial" w:hAnsi="Arial"/>
        </w:rPr>
        <w:t>Resolutions with more specific requirements, such as:</w:t>
      </w:r>
    </w:p>
    <w:p w14:paraId="1BBD42C3" w14:textId="77777777" w:rsidR="00E67293" w:rsidRPr="00E67293" w:rsidRDefault="00E67293" w:rsidP="00E67293">
      <w:pPr>
        <w:pStyle w:val="StyleBefore5pt"/>
        <w:rPr>
          <w:rFonts w:ascii="Arial" w:hAnsi="Arial"/>
        </w:rPr>
      </w:pPr>
      <w:r w:rsidRPr="00E67293">
        <w:rPr>
          <w:rFonts w:ascii="Arial" w:hAnsi="Arial"/>
        </w:rPr>
        <w:t>NMEA 0183 – Standard for Marine Electronic Devices (IEC equivalent 60945)</w:t>
      </w:r>
    </w:p>
    <w:p w14:paraId="46B6E4D1" w14:textId="77777777" w:rsidR="00E67293" w:rsidRPr="00E67293" w:rsidRDefault="00E67293" w:rsidP="00E67293">
      <w:pPr>
        <w:pStyle w:val="StyleBefore5ptExpandedby02pt"/>
        <w:rPr>
          <w:rFonts w:ascii="Arial" w:hAnsi="Arial"/>
          <w:spacing w:val="0"/>
        </w:rPr>
      </w:pPr>
      <w:r w:rsidRPr="00E67293">
        <w:rPr>
          <w:rFonts w:ascii="Arial" w:hAnsi="Arial"/>
          <w:spacing w:val="0"/>
        </w:rPr>
        <w:t>IEC 529 "Degrees of protection provided by enclosures (IP Code)"</w:t>
      </w:r>
    </w:p>
    <w:p w14:paraId="717505AE" w14:textId="77777777" w:rsidR="00E67293" w:rsidRPr="00E67293" w:rsidRDefault="00E67293" w:rsidP="00E67293">
      <w:pPr>
        <w:pStyle w:val="StyleBefore5ptExpandedby02pt"/>
        <w:rPr>
          <w:rFonts w:ascii="Arial" w:hAnsi="Arial"/>
          <w:spacing w:val="0"/>
        </w:rPr>
      </w:pPr>
      <w:r w:rsidRPr="00E67293">
        <w:rPr>
          <w:rFonts w:ascii="Arial" w:hAnsi="Arial"/>
          <w:spacing w:val="0"/>
        </w:rPr>
        <w:t>IEC 721-3-6 "Classification of environmental conditions, Part 3: Classification of groups of environmental parameters and their severities; Ship environment"</w:t>
      </w:r>
    </w:p>
    <w:p w14:paraId="3167E9A9" w14:textId="77777777" w:rsidR="00E67293" w:rsidRPr="00E67293" w:rsidRDefault="00E67293" w:rsidP="00E67293">
      <w:pPr>
        <w:pStyle w:val="StyleBefore5pt"/>
        <w:rPr>
          <w:rFonts w:ascii="Arial" w:hAnsi="Arial"/>
        </w:rPr>
      </w:pPr>
      <w:r w:rsidRPr="00E67293">
        <w:rPr>
          <w:rFonts w:ascii="Arial" w:hAnsi="Arial"/>
        </w:rPr>
        <w:t>IEC 60945 "Maritime navigation and radio communication equipment and systems - General requirements, methods of testing and required test results"</w:t>
      </w:r>
    </w:p>
    <w:p w14:paraId="7A7BBF33" w14:textId="77777777" w:rsidR="00E67293" w:rsidRPr="00E67293" w:rsidRDefault="00E67293" w:rsidP="00E67293">
      <w:pPr>
        <w:pStyle w:val="StyleBefore5pt"/>
        <w:rPr>
          <w:rFonts w:ascii="Arial" w:hAnsi="Arial"/>
        </w:rPr>
      </w:pPr>
      <w:r w:rsidRPr="00E67293">
        <w:rPr>
          <w:rFonts w:ascii="Arial" w:hAnsi="Arial"/>
        </w:rPr>
        <w:t>As defined by Electronics Industry Association (EIA), Motion Picture Experts Group (MPEG) and Joint Photographic Experts Group (JPEG).</w:t>
      </w:r>
    </w:p>
    <w:p w14:paraId="7862FA50" w14:textId="77777777" w:rsidR="00E67293" w:rsidRPr="00E67293" w:rsidRDefault="00E67293" w:rsidP="00E67293">
      <w:pPr>
        <w:pStyle w:val="Heading2"/>
        <w:tabs>
          <w:tab w:val="num" w:pos="576"/>
        </w:tabs>
        <w:ind w:left="576" w:hanging="576"/>
        <w:jc w:val="left"/>
      </w:pPr>
      <w:bookmarkStart w:id="1006" w:name="_Toc314488085"/>
      <w:bookmarkStart w:id="1007" w:name="_Toc334686211"/>
      <w:bookmarkStart w:id="1008" w:name="_Toc169319107"/>
      <w:bookmarkStart w:id="1009" w:name="_Toc169319298"/>
      <w:bookmarkStart w:id="1010" w:name="_Toc169399943"/>
      <w:bookmarkStart w:id="1011" w:name="_Toc169402032"/>
      <w:bookmarkStart w:id="1012" w:name="_Toc286917088"/>
      <w:bookmarkStart w:id="1013" w:name="_Toc303382843"/>
      <w:bookmarkStart w:id="1014" w:name="_Toc303383118"/>
      <w:bookmarkStart w:id="1015" w:name="_Toc303383314"/>
      <w:bookmarkStart w:id="1016" w:name="_Toc303417354"/>
      <w:r w:rsidRPr="00E67293">
        <w:t>Characteristics</w:t>
      </w:r>
      <w:bookmarkEnd w:id="1006"/>
      <w:bookmarkEnd w:id="1007"/>
      <w:r w:rsidRPr="00E67293">
        <w:t xml:space="preserve"> </w:t>
      </w:r>
      <w:bookmarkEnd w:id="1008"/>
      <w:bookmarkEnd w:id="1009"/>
      <w:bookmarkEnd w:id="1010"/>
      <w:bookmarkEnd w:id="1011"/>
      <w:bookmarkEnd w:id="1012"/>
      <w:bookmarkEnd w:id="1013"/>
      <w:bookmarkEnd w:id="1014"/>
      <w:bookmarkEnd w:id="1015"/>
      <w:bookmarkEnd w:id="1016"/>
    </w:p>
    <w:p w14:paraId="0829D9C2" w14:textId="77777777" w:rsidR="00E67293" w:rsidRPr="00E67293" w:rsidRDefault="00E67293" w:rsidP="00E67293">
      <w:pPr>
        <w:pStyle w:val="Heading3"/>
        <w:tabs>
          <w:tab w:val="clear" w:pos="720"/>
          <w:tab w:val="num" w:pos="851"/>
        </w:tabs>
        <w:ind w:left="851" w:hanging="851"/>
      </w:pPr>
      <w:bookmarkStart w:id="1017" w:name="_Toc334686212"/>
      <w:r w:rsidRPr="00E67293">
        <w:t>Definitions</w:t>
      </w:r>
      <w:bookmarkEnd w:id="1017"/>
    </w:p>
    <w:p w14:paraId="4893A358" w14:textId="77777777" w:rsidR="00E67293" w:rsidRPr="00E67293" w:rsidRDefault="00E67293" w:rsidP="00E67293">
      <w:r w:rsidRPr="00E67293">
        <w:rPr>
          <w:b/>
        </w:rPr>
        <w:t>Detection</w:t>
      </w:r>
      <w:r w:rsidRPr="00E67293">
        <w:t>: The VTS operator can, on the VTS display, notice that “something” (moving or not) is on the water surface.</w:t>
      </w:r>
    </w:p>
    <w:p w14:paraId="62EE45D3" w14:textId="77777777" w:rsidR="00E67293" w:rsidRPr="00E67293" w:rsidRDefault="00E67293" w:rsidP="00E67293">
      <w:r w:rsidRPr="00E67293">
        <w:rPr>
          <w:b/>
        </w:rPr>
        <w:t>Recognition:</w:t>
      </w:r>
      <w:r w:rsidRPr="00E67293">
        <w:t xml:space="preserve"> The VTS operator can recognize what has been detected and classify it according to its shape (container ships, ferry boat, fishing boat…)</w:t>
      </w:r>
    </w:p>
    <w:p w14:paraId="69F9AE34" w14:textId="77777777" w:rsidR="00E67293" w:rsidRPr="00E67293" w:rsidRDefault="00E67293" w:rsidP="00E67293">
      <w:r w:rsidRPr="00E67293">
        <w:rPr>
          <w:b/>
        </w:rPr>
        <w:t>Identification:</w:t>
      </w:r>
      <w:r w:rsidRPr="00E67293">
        <w:t xml:space="preserve"> The VTS operator can identify, with 100% surety, the identity of a ship (with the company name, the ship name, the ship flag, etc)</w:t>
      </w:r>
    </w:p>
    <w:p w14:paraId="2A9CF914" w14:textId="77777777" w:rsidR="00E67293" w:rsidRPr="00E67293" w:rsidRDefault="00E67293" w:rsidP="00E67293">
      <w:pPr>
        <w:pStyle w:val="BodyText"/>
        <w:rPr>
          <w:rFonts w:ascii="Arial" w:hAnsi="Arial"/>
          <w:sz w:val="22"/>
          <w:szCs w:val="22"/>
        </w:rPr>
      </w:pPr>
      <w:bookmarkStart w:id="1018" w:name="_Toc481577884"/>
      <w:r w:rsidRPr="00E67293">
        <w:rPr>
          <w:rFonts w:ascii="Arial" w:hAnsi="Arial"/>
          <w:sz w:val="22"/>
          <w:szCs w:val="22"/>
        </w:rPr>
        <w:t>EOS may be effective in a limited area not covered by other sensors or provide supplemental information with other sensors (e.g., identification).</w:t>
      </w:r>
    </w:p>
    <w:p w14:paraId="630C353A" w14:textId="77777777" w:rsidR="00E67293" w:rsidRPr="00E67293" w:rsidRDefault="00E67293" w:rsidP="00E67293">
      <w:pPr>
        <w:pStyle w:val="BodyText"/>
        <w:rPr>
          <w:rFonts w:ascii="Arial" w:hAnsi="Arial"/>
          <w:sz w:val="22"/>
          <w:szCs w:val="22"/>
        </w:rPr>
      </w:pPr>
      <w:r w:rsidRPr="00E67293">
        <w:rPr>
          <w:rFonts w:ascii="Arial" w:hAnsi="Arial"/>
          <w:sz w:val="22"/>
          <w:szCs w:val="22"/>
        </w:rPr>
        <w:t>In addition information derived from EOS provides valuable and additional supporting evidence in playback analysis and incident investigations.</w:t>
      </w:r>
    </w:p>
    <w:p w14:paraId="6662DE6A"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Within the context of EOS there is an extensive range of technology and characteristics available. These characteristics range from simple, short range, day light surveillance capability through to very sophisticated long range thermal and day/night capable technology. </w:t>
      </w:r>
    </w:p>
    <w:p w14:paraId="79FB7B5F"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VTS authorities should consider the need for low-light level, infrared, colour, intensified and laser-gated low light level, as well as digital image processing and video compression of EOS installations.  </w:t>
      </w:r>
    </w:p>
    <w:p w14:paraId="3FB8D6CF"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Additional characteristics to be considered with regard to EOS include, zoom capability, width and depth of field of view, resolution, and light sensitivity.  </w:t>
      </w:r>
    </w:p>
    <w:p w14:paraId="3115A13C" w14:textId="77777777" w:rsidR="00E67293" w:rsidRPr="00E67293" w:rsidRDefault="00E67293" w:rsidP="00E67293">
      <w:pPr>
        <w:pStyle w:val="BodyText"/>
        <w:rPr>
          <w:rFonts w:ascii="Arial" w:hAnsi="Arial"/>
          <w:sz w:val="22"/>
          <w:szCs w:val="22"/>
        </w:rPr>
      </w:pPr>
      <w:r w:rsidRPr="00E67293">
        <w:rPr>
          <w:rFonts w:ascii="Arial" w:hAnsi="Arial"/>
          <w:sz w:val="22"/>
          <w:szCs w:val="22"/>
        </w:rPr>
        <w:t>It is very important to realise that the level of sophistication also determines the capability of the sensor to operate in less than optimum conditions, i.e. fog, rain and night time operations. Rain and fog can have a very debilitating effect on some EOS sensor performance. This should be taken in to account when planning the use of EOS in the VTS surveillance context.</w:t>
      </w:r>
    </w:p>
    <w:p w14:paraId="25D75310"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The level of integration of the EOS display within the overall VTS should also be carefully considered. Integration can range from a purely standalone display to a fully integrated EOS picture within the VTS system display technology it’s self. </w:t>
      </w:r>
    </w:p>
    <w:p w14:paraId="509A659A" w14:textId="77777777" w:rsidR="00E67293" w:rsidRPr="00E67293" w:rsidRDefault="00E67293" w:rsidP="00E67293">
      <w:pPr>
        <w:pStyle w:val="BodyText"/>
        <w:rPr>
          <w:rFonts w:ascii="Arial" w:hAnsi="Arial"/>
          <w:sz w:val="22"/>
          <w:szCs w:val="22"/>
        </w:rPr>
      </w:pPr>
      <w:r w:rsidRPr="00E67293">
        <w:rPr>
          <w:rFonts w:ascii="Arial" w:hAnsi="Arial"/>
          <w:sz w:val="22"/>
          <w:szCs w:val="22"/>
        </w:rPr>
        <w:t>In order to support high definition video with useable frame rates, data bandwidth requirements for remote high capability EOS sensors can be very demanding. Care should be taken in analysing the bandwidth requirements when planning the implementation of high definition EOS sensors.</w:t>
      </w:r>
    </w:p>
    <w:p w14:paraId="4E38A826"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Where more than one camera is installed to cover a VTS area, it may be desirable for the output from multiple cameras to be provided in one composite picture. </w:t>
      </w:r>
    </w:p>
    <w:p w14:paraId="6E97A686" w14:textId="77777777" w:rsidR="00E67293" w:rsidRPr="00E67293" w:rsidRDefault="00E67293" w:rsidP="00E67293">
      <w:pPr>
        <w:pStyle w:val="BodyText"/>
        <w:rPr>
          <w:rFonts w:ascii="Arial" w:hAnsi="Arial"/>
          <w:color w:val="000000"/>
          <w:sz w:val="22"/>
          <w:szCs w:val="22"/>
        </w:rPr>
      </w:pPr>
      <w:r w:rsidRPr="00E67293">
        <w:rPr>
          <w:rFonts w:ascii="Arial" w:hAnsi="Arial"/>
          <w:color w:val="000000"/>
          <w:sz w:val="22"/>
          <w:szCs w:val="22"/>
        </w:rPr>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4ADC5206" w14:textId="77777777" w:rsidR="00E67293" w:rsidRPr="00E67293" w:rsidRDefault="00E67293" w:rsidP="00E67293">
      <w:pPr>
        <w:pStyle w:val="Heading2"/>
        <w:tabs>
          <w:tab w:val="num" w:pos="576"/>
        </w:tabs>
        <w:ind w:left="576" w:hanging="576"/>
        <w:jc w:val="left"/>
      </w:pPr>
      <w:bookmarkStart w:id="1019" w:name="_Toc120688998"/>
      <w:bookmarkStart w:id="1020" w:name="_Toc120689174"/>
      <w:bookmarkStart w:id="1021" w:name="_Toc120689352"/>
      <w:bookmarkStart w:id="1022" w:name="_Toc169319106"/>
      <w:bookmarkStart w:id="1023" w:name="_Toc169319297"/>
      <w:bookmarkStart w:id="1024" w:name="_Toc169399942"/>
      <w:bookmarkStart w:id="1025" w:name="_Toc169402031"/>
      <w:bookmarkStart w:id="1026" w:name="_Toc286917087"/>
      <w:bookmarkStart w:id="1027" w:name="_Toc303382842"/>
      <w:bookmarkStart w:id="1028" w:name="_Toc303383117"/>
      <w:bookmarkStart w:id="1029" w:name="_Toc303383313"/>
      <w:bookmarkStart w:id="1030" w:name="_Toc303417353"/>
      <w:bookmarkStart w:id="1031" w:name="_Toc314488088"/>
      <w:bookmarkStart w:id="1032" w:name="_Toc334686213"/>
      <w:bookmarkEnd w:id="1018"/>
      <w:r w:rsidRPr="00E67293">
        <w:t>REQUIREMENTS</w:t>
      </w:r>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p>
    <w:p w14:paraId="01438707" w14:textId="77777777" w:rsidR="00E67293" w:rsidRPr="00E67293" w:rsidRDefault="00E67293" w:rsidP="00E67293">
      <w:pPr>
        <w:pStyle w:val="Heading3"/>
        <w:tabs>
          <w:tab w:val="clear" w:pos="720"/>
          <w:tab w:val="num" w:pos="851"/>
        </w:tabs>
        <w:ind w:left="851" w:hanging="851"/>
      </w:pPr>
      <w:bookmarkStart w:id="1033" w:name="_Toc314488090"/>
      <w:bookmarkStart w:id="1034" w:name="_Toc334686214"/>
      <w:r w:rsidRPr="00E67293">
        <w:t>Operational Requirements</w:t>
      </w:r>
      <w:bookmarkEnd w:id="1033"/>
      <w:bookmarkEnd w:id="1034"/>
    </w:p>
    <w:p w14:paraId="169FB8AA" w14:textId="77777777" w:rsidR="00E67293" w:rsidRPr="00E67293" w:rsidRDefault="00E67293" w:rsidP="00E67293">
      <w:pPr>
        <w:pStyle w:val="Heading4"/>
        <w:rPr>
          <w:rFonts w:cs="Times New Roman"/>
        </w:rPr>
      </w:pPr>
      <w:bookmarkStart w:id="1035" w:name="_Toc169319113"/>
      <w:bookmarkStart w:id="1036" w:name="_Toc169319304"/>
      <w:bookmarkStart w:id="1037" w:name="_Toc169399949"/>
      <w:bookmarkStart w:id="1038" w:name="_Toc169402038"/>
      <w:bookmarkStart w:id="1039" w:name="_Toc286917094"/>
      <w:bookmarkStart w:id="1040" w:name="_Toc303382849"/>
      <w:bookmarkStart w:id="1041" w:name="_Toc303383124"/>
      <w:bookmarkStart w:id="1042" w:name="_Toc303383320"/>
      <w:bookmarkStart w:id="1043" w:name="_Toc303417360"/>
      <w:r w:rsidRPr="00E67293">
        <w:rPr>
          <w:rFonts w:cs="Times New Roman"/>
        </w:rPr>
        <w:t>Sighting of the sensor</w:t>
      </w:r>
    </w:p>
    <w:p w14:paraId="087C102E" w14:textId="77777777" w:rsidR="00E67293" w:rsidRPr="00E67293" w:rsidRDefault="00E67293" w:rsidP="00E67293">
      <w:pPr>
        <w:rPr>
          <w:rFonts w:ascii="Arial" w:hAnsi="Arial"/>
          <w:szCs w:val="22"/>
        </w:rPr>
      </w:pPr>
      <w:r w:rsidRPr="00E67293">
        <w:rPr>
          <w:rFonts w:ascii="Arial" w:hAnsi="Arial"/>
          <w:szCs w:val="22"/>
        </w:rPr>
        <w:t>Factors to be taken into account when deciding on where to place an EOS sensor include:</w:t>
      </w:r>
    </w:p>
    <w:p w14:paraId="1A855917" w14:textId="77777777" w:rsidR="00E67293" w:rsidRPr="00E67293" w:rsidRDefault="00E67293" w:rsidP="00E67293">
      <w:pPr>
        <w:numPr>
          <w:ilvl w:val="0"/>
          <w:numId w:val="64"/>
        </w:numPr>
        <w:rPr>
          <w:rFonts w:ascii="Arial" w:hAnsi="Arial"/>
          <w:szCs w:val="22"/>
        </w:rPr>
      </w:pPr>
      <w:r w:rsidRPr="00E67293">
        <w:rPr>
          <w:rFonts w:ascii="Arial" w:hAnsi="Arial"/>
          <w:szCs w:val="22"/>
        </w:rPr>
        <w:t xml:space="preserve">The desired line of sight, field of view and the operational range for the sensor and operational importance of the surveillance area. </w:t>
      </w:r>
    </w:p>
    <w:p w14:paraId="08B7952C" w14:textId="77777777" w:rsidR="00E67293" w:rsidRPr="00E67293" w:rsidRDefault="00E67293" w:rsidP="00E67293">
      <w:pPr>
        <w:numPr>
          <w:ilvl w:val="0"/>
          <w:numId w:val="64"/>
        </w:numPr>
        <w:rPr>
          <w:rFonts w:ascii="Arial" w:hAnsi="Arial"/>
          <w:szCs w:val="22"/>
        </w:rPr>
      </w:pPr>
      <w:r w:rsidRPr="00E67293">
        <w:rPr>
          <w:rFonts w:ascii="Arial" w:hAnsi="Arial"/>
          <w:szCs w:val="22"/>
        </w:rPr>
        <w:t>The availability of existing infrastructure such as power, data communications and security. Where possible, consideration should be given to collocating a new EOS sensor with existing or planned sensors, e.g. radar.</w:t>
      </w:r>
    </w:p>
    <w:p w14:paraId="05E27199" w14:textId="77777777" w:rsidR="00E67293" w:rsidRPr="00E67293" w:rsidRDefault="00E67293" w:rsidP="00E67293">
      <w:pPr>
        <w:numPr>
          <w:ilvl w:val="0"/>
          <w:numId w:val="64"/>
        </w:numPr>
        <w:rPr>
          <w:rFonts w:ascii="Arial" w:hAnsi="Arial"/>
          <w:szCs w:val="22"/>
        </w:rPr>
      </w:pPr>
      <w:r w:rsidRPr="00E67293">
        <w:rPr>
          <w:rFonts w:ascii="Arial" w:hAnsi="Arial"/>
          <w:szCs w:val="22"/>
        </w:rPr>
        <w:t>Maintenance………….</w:t>
      </w:r>
    </w:p>
    <w:p w14:paraId="5B2CA3AE" w14:textId="77777777" w:rsidR="00E67293" w:rsidRPr="00E67293" w:rsidRDefault="00E67293" w:rsidP="00E67293">
      <w:pPr>
        <w:numPr>
          <w:ilvl w:val="0"/>
          <w:numId w:val="64"/>
        </w:numPr>
        <w:rPr>
          <w:rFonts w:ascii="Arial" w:hAnsi="Arial"/>
          <w:szCs w:val="22"/>
        </w:rPr>
      </w:pPr>
      <w:r w:rsidRPr="00E67293">
        <w:rPr>
          <w:rFonts w:ascii="Arial" w:hAnsi="Arial"/>
          <w:szCs w:val="22"/>
        </w:rPr>
        <w:t>The existence of strong and intermittent light sources that can adversely affect the performance of the EOS sensor, particularly low light and infrared cameras.</w:t>
      </w:r>
    </w:p>
    <w:p w14:paraId="5A902908" w14:textId="77777777" w:rsidR="00E67293" w:rsidRPr="00E67293" w:rsidRDefault="00E67293" w:rsidP="00E67293">
      <w:pPr>
        <w:numPr>
          <w:ilvl w:val="0"/>
          <w:numId w:val="64"/>
        </w:numPr>
        <w:rPr>
          <w:rFonts w:ascii="Arial" w:hAnsi="Arial"/>
          <w:szCs w:val="22"/>
        </w:rPr>
      </w:pPr>
      <w:r w:rsidRPr="00E67293">
        <w:rPr>
          <w:rFonts w:ascii="Arial" w:hAnsi="Arial"/>
          <w:szCs w:val="22"/>
        </w:rPr>
        <w:t>The existence of man-made structures such as cranes, cooling towers, chimneys and so, all of which can either block the field of view or significantly alter the local environmental conditions – clouds from cooling towers</w:t>
      </w:r>
    </w:p>
    <w:p w14:paraId="6782FFC1" w14:textId="77777777" w:rsidR="00E67293" w:rsidRPr="00E67293" w:rsidRDefault="00E67293" w:rsidP="00E67293">
      <w:pPr>
        <w:pStyle w:val="Heading4"/>
        <w:rPr>
          <w:rFonts w:cs="Times New Roman"/>
        </w:rPr>
      </w:pPr>
      <w:r w:rsidRPr="00E67293">
        <w:rPr>
          <w:rFonts w:cs="Times New Roman"/>
        </w:rPr>
        <w:t>Sensor Selection</w:t>
      </w:r>
    </w:p>
    <w:p w14:paraId="279A85E0" w14:textId="77777777" w:rsidR="00E67293" w:rsidRPr="00E67293" w:rsidRDefault="00E67293" w:rsidP="00E67293">
      <w:pPr>
        <w:rPr>
          <w:rFonts w:ascii="Arial" w:hAnsi="Arial"/>
          <w:szCs w:val="22"/>
        </w:rPr>
      </w:pPr>
      <w:r w:rsidRPr="00E67293">
        <w:rPr>
          <w:rFonts w:ascii="Arial" w:hAnsi="Arial"/>
          <w:szCs w:val="22"/>
        </w:rPr>
        <w:t>The operational needs should be the main factor to be taken in to account when selecting the type of sensor to be used for a particular surveillance zone.</w:t>
      </w:r>
    </w:p>
    <w:p w14:paraId="6E0EB864" w14:textId="77777777" w:rsidR="00E67293" w:rsidRPr="00E67293" w:rsidRDefault="00E67293" w:rsidP="00E67293">
      <w:pPr>
        <w:rPr>
          <w:rFonts w:ascii="Arial" w:hAnsi="Arial"/>
          <w:szCs w:val="22"/>
        </w:rPr>
      </w:pPr>
      <w:r w:rsidRPr="00E67293">
        <w:rPr>
          <w:rFonts w:ascii="Arial" w:hAnsi="Arial"/>
          <w:szCs w:val="22"/>
        </w:rPr>
        <w:t>Operational needs to be considered include:</w:t>
      </w:r>
    </w:p>
    <w:p w14:paraId="45C4C23F" w14:textId="77777777" w:rsidR="00E67293" w:rsidRPr="00E67293" w:rsidRDefault="00E67293" w:rsidP="00E67293">
      <w:pPr>
        <w:numPr>
          <w:ilvl w:val="0"/>
          <w:numId w:val="65"/>
        </w:numPr>
        <w:rPr>
          <w:rFonts w:ascii="Arial" w:hAnsi="Arial"/>
          <w:szCs w:val="22"/>
        </w:rPr>
      </w:pPr>
      <w:r w:rsidRPr="00E67293">
        <w:rPr>
          <w:rFonts w:ascii="Arial" w:hAnsi="Arial"/>
          <w:szCs w:val="22"/>
        </w:rPr>
        <w:t>Night time operations – extended night operations in a particular area will typically drive the need to use lowlight, day/night, IR or even laser illuminated capable imaging sensors</w:t>
      </w:r>
    </w:p>
    <w:p w14:paraId="285CD6B6" w14:textId="77777777" w:rsidR="00E67293" w:rsidRPr="00E67293" w:rsidRDefault="00E67293" w:rsidP="00E67293">
      <w:pPr>
        <w:numPr>
          <w:ilvl w:val="0"/>
          <w:numId w:val="65"/>
        </w:numPr>
        <w:rPr>
          <w:rFonts w:ascii="Arial" w:hAnsi="Arial"/>
          <w:szCs w:val="22"/>
        </w:rPr>
      </w:pPr>
      <w:r w:rsidRPr="00E67293">
        <w:rPr>
          <w:rFonts w:ascii="Arial" w:hAnsi="Arial"/>
          <w:szCs w:val="22"/>
        </w:rPr>
        <w:t>Typical or average size of the anticipated targets of interest e.g. VLCC or small fishing boats, or both.</w:t>
      </w:r>
    </w:p>
    <w:p w14:paraId="0CA5C635" w14:textId="77777777" w:rsidR="00E67293" w:rsidRPr="00E67293" w:rsidRDefault="00E67293" w:rsidP="00E67293">
      <w:pPr>
        <w:numPr>
          <w:ilvl w:val="0"/>
          <w:numId w:val="65"/>
        </w:numPr>
        <w:rPr>
          <w:rFonts w:ascii="Arial" w:hAnsi="Arial"/>
          <w:szCs w:val="22"/>
        </w:rPr>
      </w:pPr>
      <w:r w:rsidRPr="00E67293">
        <w:rPr>
          <w:rFonts w:ascii="Arial" w:hAnsi="Arial"/>
          <w:szCs w:val="22"/>
        </w:rPr>
        <w:t>The typical operating environmental conditions. Prevailing dust conditions, heavy rains, high ambient temperatures etc, will dictate the minimum technical capabilities of the imaging sensor to be selected.</w:t>
      </w:r>
    </w:p>
    <w:p w14:paraId="4EB19AAC" w14:textId="77777777" w:rsidR="00E67293" w:rsidRPr="00E67293" w:rsidRDefault="00E67293" w:rsidP="00E67293">
      <w:pPr>
        <w:pStyle w:val="Heading4"/>
        <w:rPr>
          <w:rFonts w:cs="Times New Roman"/>
        </w:rPr>
      </w:pPr>
      <w:r w:rsidRPr="00E67293">
        <w:rPr>
          <w:rFonts w:cs="Times New Roman"/>
        </w:rPr>
        <w:t xml:space="preserve">Detection </w:t>
      </w:r>
      <w:bookmarkEnd w:id="1035"/>
      <w:bookmarkEnd w:id="1036"/>
      <w:bookmarkEnd w:id="1037"/>
      <w:bookmarkEnd w:id="1038"/>
      <w:bookmarkEnd w:id="1039"/>
      <w:bookmarkEnd w:id="1040"/>
      <w:bookmarkEnd w:id="1041"/>
      <w:bookmarkEnd w:id="1042"/>
      <w:bookmarkEnd w:id="1043"/>
      <w:r w:rsidRPr="00E67293">
        <w:rPr>
          <w:rFonts w:cs="Times New Roman"/>
        </w:rPr>
        <w:t>Recognition and Identification</w:t>
      </w:r>
    </w:p>
    <w:p w14:paraId="0E8793E6" w14:textId="77777777" w:rsidR="00E67293" w:rsidRDefault="00E67293" w:rsidP="00E67293">
      <w:pPr>
        <w:rPr>
          <w:highlight w:val="yellow"/>
          <w:lang w:eastAsia="de-DE"/>
        </w:rPr>
      </w:pPr>
    </w:p>
    <w:p w14:paraId="0241A91D" w14:textId="77777777" w:rsidR="00E67293" w:rsidRPr="00E67293" w:rsidRDefault="00E67293" w:rsidP="00E67293">
      <w:pPr>
        <w:rPr>
          <w:highlight w:val="cyan"/>
          <w:lang w:eastAsia="de-DE"/>
        </w:rPr>
      </w:pPr>
    </w:p>
    <w:p w14:paraId="2C0166BF" w14:textId="77777777" w:rsidR="00E67293" w:rsidRPr="00E67293" w:rsidRDefault="00E67293" w:rsidP="00E67293">
      <w:pPr>
        <w:rPr>
          <w:highlight w:val="cyan"/>
          <w:lang w:eastAsia="de-DE"/>
        </w:rPr>
      </w:pPr>
      <w:r w:rsidRPr="00E67293">
        <w:rPr>
          <w:rFonts w:ascii="Arial" w:hAnsi="Arial"/>
          <w:szCs w:val="22"/>
          <w:highlight w:val="cyan"/>
        </w:rPr>
        <w:t>Andrew Donald – put table here</w:t>
      </w:r>
    </w:p>
    <w:p w14:paraId="4CCF837B" w14:textId="77777777" w:rsidR="00E67293" w:rsidRPr="00E67293" w:rsidRDefault="00E67293" w:rsidP="00E67293">
      <w:pPr>
        <w:rPr>
          <w:lang w:eastAsia="de-DE"/>
        </w:rPr>
      </w:pPr>
    </w:p>
    <w:p w14:paraId="4FF3EB36" w14:textId="77777777" w:rsidR="00E67293" w:rsidRPr="00E67293" w:rsidRDefault="00E67293" w:rsidP="00E67293">
      <w:pPr>
        <w:rPr>
          <w:rFonts w:ascii="Arial" w:hAnsi="Arial"/>
          <w:szCs w:val="22"/>
        </w:rPr>
      </w:pPr>
      <w:r w:rsidRPr="00E67293">
        <w:rPr>
          <w:rFonts w:ascii="Arial" w:hAnsi="Arial"/>
          <w:szCs w:val="22"/>
        </w:rPr>
        <w:t>Detection, needs should be carefully considered when specifying the functional requirements for an EOS sensor.  The operational requirement should specify at what maximum range a VTS Operator must be able to detect a target</w:t>
      </w:r>
    </w:p>
    <w:p w14:paraId="5B93552D" w14:textId="77777777" w:rsidR="00E67293" w:rsidRPr="00E67293" w:rsidRDefault="00E67293" w:rsidP="00E67293">
      <w:pPr>
        <w:pStyle w:val="Heading4"/>
        <w:rPr>
          <w:rFonts w:cs="Times New Roman"/>
        </w:rPr>
      </w:pPr>
      <w:bookmarkStart w:id="1044" w:name="_Toc169319114"/>
      <w:bookmarkStart w:id="1045" w:name="_Toc169319305"/>
      <w:bookmarkStart w:id="1046" w:name="_Toc169399950"/>
      <w:bookmarkStart w:id="1047" w:name="_Toc169402039"/>
      <w:bookmarkStart w:id="1048" w:name="_Toc286917095"/>
      <w:bookmarkStart w:id="1049" w:name="_Toc303382850"/>
      <w:bookmarkStart w:id="1050" w:name="_Toc303383125"/>
      <w:bookmarkStart w:id="1051" w:name="_Toc303383321"/>
      <w:bookmarkStart w:id="1052" w:name="_Toc303417361"/>
      <w:r w:rsidRPr="00E67293">
        <w:rPr>
          <w:rFonts w:cs="Times New Roman"/>
        </w:rPr>
        <w:t>Recording and Replaying of Data</w:t>
      </w:r>
      <w:bookmarkEnd w:id="1044"/>
      <w:bookmarkEnd w:id="1045"/>
      <w:bookmarkEnd w:id="1046"/>
      <w:bookmarkEnd w:id="1047"/>
      <w:bookmarkEnd w:id="1048"/>
      <w:bookmarkEnd w:id="1049"/>
      <w:bookmarkEnd w:id="1050"/>
      <w:bookmarkEnd w:id="1051"/>
      <w:bookmarkEnd w:id="1052"/>
    </w:p>
    <w:p w14:paraId="3E378207"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The EOS sensor data should be recorded automatically and should be capable of being replayed, as required by the VTS Authority.  Replay of CCTV should not interfere with ongoing operations.  This may require a separate display system for playback.  The VTS Authority must determine the quality of recording and playback (e.g., frames per second, resolution, period).   </w:t>
      </w:r>
    </w:p>
    <w:p w14:paraId="728428D9" w14:textId="77777777" w:rsidR="00E67293" w:rsidRPr="00E67293" w:rsidRDefault="00E67293" w:rsidP="00E67293">
      <w:pPr>
        <w:pStyle w:val="BodyText"/>
        <w:rPr>
          <w:rFonts w:ascii="Arial" w:hAnsi="Arial"/>
          <w:sz w:val="22"/>
          <w:szCs w:val="22"/>
        </w:rPr>
      </w:pPr>
      <w:r w:rsidRPr="00E67293">
        <w:rPr>
          <w:rFonts w:ascii="Arial" w:hAnsi="Arial"/>
          <w:sz w:val="22"/>
          <w:szCs w:val="22"/>
        </w:rPr>
        <w:t>The VTS Authority shall ensure that the minimum recording and replay functionality specified shall also support the legal requirements for incident replay and analysis as specified in the local jurisdiction.</w:t>
      </w:r>
    </w:p>
    <w:p w14:paraId="531FF2A9" w14:textId="77777777" w:rsidR="00E67293" w:rsidRPr="00E67293" w:rsidRDefault="00E67293" w:rsidP="00E67293">
      <w:pPr>
        <w:pStyle w:val="BodyText"/>
        <w:rPr>
          <w:rFonts w:ascii="Arial" w:hAnsi="Arial"/>
          <w:sz w:val="22"/>
          <w:szCs w:val="22"/>
        </w:rPr>
      </w:pPr>
      <w:r w:rsidRPr="00E67293">
        <w:rPr>
          <w:rFonts w:ascii="Arial" w:hAnsi="Arial"/>
          <w:sz w:val="22"/>
          <w:szCs w:val="22"/>
        </w:rPr>
        <w:t>Synchronisation with system time, voice recording and main VTS system recording</w:t>
      </w:r>
    </w:p>
    <w:p w14:paraId="0BAD118B" w14:textId="77777777" w:rsidR="00E67293" w:rsidRPr="00E67293" w:rsidRDefault="00E67293" w:rsidP="00E67293">
      <w:pPr>
        <w:pStyle w:val="Heading3"/>
        <w:tabs>
          <w:tab w:val="clear" w:pos="720"/>
          <w:tab w:val="num" w:pos="851"/>
        </w:tabs>
        <w:ind w:left="851" w:hanging="851"/>
      </w:pPr>
      <w:bookmarkStart w:id="1053" w:name="_Toc314488089"/>
      <w:bookmarkStart w:id="1054" w:name="_Toc334686215"/>
      <w:bookmarkStart w:id="1055" w:name="_Toc169319112"/>
      <w:bookmarkStart w:id="1056" w:name="_Toc169319303"/>
      <w:bookmarkStart w:id="1057" w:name="_Toc169399948"/>
      <w:bookmarkStart w:id="1058" w:name="_Toc169402037"/>
      <w:bookmarkStart w:id="1059" w:name="_Toc286917093"/>
      <w:bookmarkStart w:id="1060" w:name="_Toc303382848"/>
      <w:bookmarkStart w:id="1061" w:name="_Toc303383123"/>
      <w:bookmarkStart w:id="1062" w:name="_Toc303383319"/>
      <w:bookmarkStart w:id="1063" w:name="_Toc303417359"/>
      <w:r w:rsidRPr="00E67293">
        <w:t>Functional Requirements</w:t>
      </w:r>
      <w:bookmarkEnd w:id="1053"/>
      <w:bookmarkEnd w:id="1054"/>
    </w:p>
    <w:bookmarkEnd w:id="1055"/>
    <w:bookmarkEnd w:id="1056"/>
    <w:bookmarkEnd w:id="1057"/>
    <w:bookmarkEnd w:id="1058"/>
    <w:bookmarkEnd w:id="1059"/>
    <w:bookmarkEnd w:id="1060"/>
    <w:bookmarkEnd w:id="1061"/>
    <w:bookmarkEnd w:id="1062"/>
    <w:bookmarkEnd w:id="1063"/>
    <w:p w14:paraId="0986B44D" w14:textId="77777777" w:rsidR="00E67293" w:rsidRPr="00E67293" w:rsidRDefault="00E67293" w:rsidP="00E67293">
      <w:pPr>
        <w:pStyle w:val="Heading4"/>
        <w:rPr>
          <w:rFonts w:cs="Times New Roman"/>
        </w:rPr>
      </w:pPr>
      <w:r w:rsidRPr="00E67293">
        <w:rPr>
          <w:rFonts w:cs="Times New Roman"/>
        </w:rPr>
        <w:t>Pan Tilt and Zoom</w:t>
      </w:r>
    </w:p>
    <w:p w14:paraId="0FBFA74C" w14:textId="77777777" w:rsidR="00E67293" w:rsidRPr="00E67293" w:rsidRDefault="00E67293" w:rsidP="00E67293">
      <w:pPr>
        <w:rPr>
          <w:rFonts w:ascii="Arial" w:hAnsi="Arial"/>
          <w:szCs w:val="22"/>
        </w:rPr>
      </w:pPr>
      <w:r w:rsidRPr="00E67293">
        <w:rPr>
          <w:rFonts w:ascii="Arial" w:hAnsi="Arial"/>
          <w:szCs w:val="22"/>
        </w:rPr>
        <w:t>There are both fixed sensors and sensors that are able to be controlled in terms of direction (pan) vertical axis (tilt) and in zoom.</w:t>
      </w:r>
    </w:p>
    <w:p w14:paraId="4681C05D" w14:textId="77777777" w:rsidR="00E67293" w:rsidRPr="00E67293" w:rsidRDefault="00E67293" w:rsidP="00E67293">
      <w:pPr>
        <w:rPr>
          <w:rFonts w:ascii="Arial" w:hAnsi="Arial"/>
          <w:szCs w:val="22"/>
        </w:rPr>
      </w:pPr>
      <w:r w:rsidRPr="00E67293">
        <w:rPr>
          <w:rFonts w:ascii="Arial" w:hAnsi="Arial"/>
          <w:szCs w:val="22"/>
        </w:rPr>
        <w:t>Fixed sensors are typically placed so as to provide general surveillance of fixed area of interest such as fairways and approaches to bridges and locks.</w:t>
      </w:r>
    </w:p>
    <w:p w14:paraId="7ABD7AA3" w14:textId="77777777" w:rsidR="00E67293" w:rsidRPr="00E67293" w:rsidRDefault="00E67293" w:rsidP="00E67293">
      <w:pPr>
        <w:rPr>
          <w:rFonts w:ascii="Arial" w:hAnsi="Arial"/>
          <w:szCs w:val="22"/>
        </w:rPr>
      </w:pPr>
      <w:r w:rsidRPr="00E67293">
        <w:rPr>
          <w:rFonts w:ascii="Arial" w:hAnsi="Arial"/>
          <w:szCs w:val="22"/>
        </w:rPr>
        <w:t xml:space="preserve">PTZ sensors can be controlled directly by the VTSO using typically a joy stick device, or keyboard. </w:t>
      </w:r>
    </w:p>
    <w:p w14:paraId="5216AAA9" w14:textId="77777777" w:rsidR="00E67293" w:rsidRPr="00E67293" w:rsidRDefault="00E67293" w:rsidP="00E67293">
      <w:pPr>
        <w:rPr>
          <w:rFonts w:ascii="Arial" w:hAnsi="Arial"/>
          <w:szCs w:val="22"/>
        </w:rPr>
      </w:pPr>
      <w:r w:rsidRPr="00E67293">
        <w:rPr>
          <w:rFonts w:ascii="Arial" w:hAnsi="Arial"/>
          <w:szCs w:val="22"/>
        </w:rPr>
        <w:t xml:space="preserve">Depending upon the level of integration with the VTS system software the PTZ can also be controlled directly by the VTS application. </w:t>
      </w:r>
    </w:p>
    <w:p w14:paraId="4A9E0184" w14:textId="77777777" w:rsidR="00E67293" w:rsidRPr="00E67293" w:rsidRDefault="00E67293" w:rsidP="00E67293">
      <w:pPr>
        <w:rPr>
          <w:rFonts w:ascii="Arial" w:hAnsi="Arial"/>
          <w:szCs w:val="22"/>
        </w:rPr>
      </w:pPr>
      <w:r w:rsidRPr="00E67293">
        <w:rPr>
          <w:rFonts w:ascii="Arial" w:hAnsi="Arial"/>
          <w:szCs w:val="22"/>
        </w:rPr>
        <w:t>The VTS application can:</w:t>
      </w:r>
    </w:p>
    <w:p w14:paraId="2AAD02EA" w14:textId="77777777" w:rsidR="00E67293" w:rsidRPr="00E67293" w:rsidRDefault="00E67293" w:rsidP="00E67293">
      <w:pPr>
        <w:numPr>
          <w:ilvl w:val="0"/>
          <w:numId w:val="67"/>
        </w:numPr>
        <w:rPr>
          <w:rFonts w:ascii="Arial" w:hAnsi="Arial"/>
          <w:szCs w:val="22"/>
        </w:rPr>
      </w:pPr>
      <w:r w:rsidRPr="00E67293">
        <w:rPr>
          <w:rFonts w:ascii="Arial" w:hAnsi="Arial"/>
          <w:szCs w:val="22"/>
        </w:rPr>
        <w:t xml:space="preserve">control the sensor via automated tracking of a contact seen by the VTS, </w:t>
      </w:r>
    </w:p>
    <w:p w14:paraId="4A559C4E" w14:textId="77777777" w:rsidR="00E67293" w:rsidRPr="00E67293" w:rsidRDefault="00E67293" w:rsidP="00E67293">
      <w:pPr>
        <w:numPr>
          <w:ilvl w:val="0"/>
          <w:numId w:val="67"/>
        </w:numPr>
        <w:rPr>
          <w:rFonts w:ascii="Arial" w:hAnsi="Arial"/>
          <w:szCs w:val="22"/>
        </w:rPr>
      </w:pPr>
      <w:r w:rsidRPr="00E67293">
        <w:rPr>
          <w:rFonts w:ascii="Arial" w:hAnsi="Arial"/>
          <w:szCs w:val="22"/>
        </w:rPr>
        <w:t>can also cause the sensors to react to various alarm-like conditions including:</w:t>
      </w:r>
    </w:p>
    <w:p w14:paraId="515A393F" w14:textId="77777777" w:rsidR="00E67293" w:rsidRPr="00E67293" w:rsidRDefault="00E67293" w:rsidP="00E67293">
      <w:pPr>
        <w:numPr>
          <w:ilvl w:val="1"/>
          <w:numId w:val="67"/>
        </w:numPr>
        <w:rPr>
          <w:rFonts w:ascii="Arial" w:hAnsi="Arial"/>
          <w:szCs w:val="22"/>
        </w:rPr>
      </w:pPr>
      <w:r w:rsidRPr="00E67293">
        <w:rPr>
          <w:rFonts w:ascii="Arial" w:hAnsi="Arial"/>
          <w:szCs w:val="22"/>
        </w:rPr>
        <w:t xml:space="preserve"> anchor watch violations, </w:t>
      </w:r>
    </w:p>
    <w:p w14:paraId="0D5308B8" w14:textId="77777777" w:rsidR="00E67293" w:rsidRPr="00E67293" w:rsidRDefault="00E67293" w:rsidP="00E67293">
      <w:pPr>
        <w:numPr>
          <w:ilvl w:val="1"/>
          <w:numId w:val="67"/>
        </w:numPr>
        <w:rPr>
          <w:rFonts w:ascii="Arial" w:hAnsi="Arial"/>
          <w:szCs w:val="22"/>
        </w:rPr>
      </w:pPr>
      <w:r w:rsidRPr="00E67293">
        <w:rPr>
          <w:rFonts w:ascii="Arial" w:hAnsi="Arial"/>
          <w:szCs w:val="22"/>
        </w:rPr>
        <w:t xml:space="preserve">traffic scheme violations, </w:t>
      </w:r>
    </w:p>
    <w:p w14:paraId="458244B9" w14:textId="77777777" w:rsidR="00E67293" w:rsidRPr="00E67293" w:rsidRDefault="00E67293" w:rsidP="00E67293">
      <w:pPr>
        <w:numPr>
          <w:ilvl w:val="1"/>
          <w:numId w:val="67"/>
        </w:numPr>
        <w:rPr>
          <w:rFonts w:ascii="Arial" w:hAnsi="Arial"/>
          <w:szCs w:val="22"/>
        </w:rPr>
      </w:pPr>
      <w:r w:rsidRPr="00E67293">
        <w:rPr>
          <w:rFonts w:ascii="Arial" w:hAnsi="Arial"/>
          <w:szCs w:val="22"/>
        </w:rPr>
        <w:t xml:space="preserve">speed violations and the like. </w:t>
      </w:r>
    </w:p>
    <w:p w14:paraId="31934ACB" w14:textId="77777777" w:rsidR="00E67293" w:rsidRPr="00E67293" w:rsidRDefault="00E67293" w:rsidP="00E67293">
      <w:pPr>
        <w:rPr>
          <w:rFonts w:ascii="Arial" w:hAnsi="Arial"/>
          <w:szCs w:val="22"/>
        </w:rPr>
      </w:pPr>
      <w:r w:rsidRPr="00E67293">
        <w:rPr>
          <w:rFonts w:ascii="Arial" w:hAnsi="Arial"/>
          <w:szCs w:val="22"/>
        </w:rPr>
        <w:t>The VTS operator can, from within the VTS application, direct a PTZ sensor to survey a specific area, zone or activity, for instance pilot boarding and disembarking operations.</w:t>
      </w:r>
    </w:p>
    <w:p w14:paraId="7AA92290" w14:textId="77777777" w:rsidR="00E67293" w:rsidRPr="00E67293" w:rsidRDefault="00E67293" w:rsidP="00E67293">
      <w:pPr>
        <w:rPr>
          <w:rFonts w:ascii="Arial" w:hAnsi="Arial"/>
          <w:szCs w:val="22"/>
        </w:rPr>
      </w:pPr>
      <w:r w:rsidRPr="00E67293">
        <w:rPr>
          <w:rFonts w:ascii="Arial" w:hAnsi="Arial"/>
          <w:szCs w:val="22"/>
        </w:rPr>
        <w:t>It shall also be possible, from within the VTS application, for the operator to set up automated scan sequences to cover selected areas, in turn and without manual intervention</w:t>
      </w:r>
    </w:p>
    <w:p w14:paraId="459FDFD4" w14:textId="77777777" w:rsidR="00E67293" w:rsidRPr="00E67293" w:rsidRDefault="00E67293" w:rsidP="00E67293">
      <w:pPr>
        <w:pStyle w:val="BodyText"/>
        <w:rPr>
          <w:rFonts w:ascii="Arial" w:hAnsi="Arial"/>
          <w:sz w:val="22"/>
          <w:szCs w:val="22"/>
        </w:rPr>
      </w:pPr>
      <w:r w:rsidRPr="00E67293">
        <w:rPr>
          <w:rFonts w:ascii="Arial" w:hAnsi="Arial"/>
          <w:sz w:val="22"/>
          <w:szCs w:val="22"/>
        </w:rPr>
        <w:t>The extent of PTZ control will be dependent on geography of the waterway, camera installation site, etc.</w:t>
      </w:r>
    </w:p>
    <w:p w14:paraId="215AA90D" w14:textId="77777777" w:rsidR="00E67293" w:rsidRPr="00E67293" w:rsidRDefault="00E67293" w:rsidP="00E67293">
      <w:pPr>
        <w:pStyle w:val="Heading4"/>
        <w:rPr>
          <w:rFonts w:cs="Times New Roman"/>
        </w:rPr>
      </w:pPr>
      <w:r w:rsidRPr="00E67293">
        <w:rPr>
          <w:rFonts w:cs="Times New Roman"/>
        </w:rPr>
        <w:t>Precision and repeatability</w:t>
      </w:r>
    </w:p>
    <w:p w14:paraId="2E1413D1" w14:textId="77777777" w:rsidR="00E67293" w:rsidRPr="00E67293" w:rsidRDefault="00E67293" w:rsidP="00E67293">
      <w:pPr>
        <w:rPr>
          <w:rFonts w:ascii="Arial" w:hAnsi="Arial"/>
          <w:szCs w:val="22"/>
        </w:rPr>
      </w:pPr>
      <w:r w:rsidRPr="00E67293">
        <w:rPr>
          <w:rFonts w:ascii="Arial" w:hAnsi="Arial"/>
          <w:szCs w:val="22"/>
        </w:rPr>
        <w:t>Precision means the ability to set the pan, tilt and zoom to the requested position within a fine tolerance. Repeatability means the ability to reliably recreate this request any number of times with the same level of precision.</w:t>
      </w:r>
    </w:p>
    <w:p w14:paraId="53490653" w14:textId="77777777" w:rsidR="00E67293" w:rsidRPr="00E67293" w:rsidRDefault="00E67293" w:rsidP="00E67293">
      <w:pPr>
        <w:rPr>
          <w:rFonts w:ascii="Arial" w:hAnsi="Arial"/>
          <w:szCs w:val="22"/>
        </w:rPr>
      </w:pPr>
      <w:r w:rsidRPr="00E67293">
        <w:rPr>
          <w:rFonts w:ascii="Arial" w:hAnsi="Arial"/>
          <w:szCs w:val="22"/>
        </w:rPr>
        <w:t>The degree of precision will alter with the type of application. For instance, when specifying a long range surveillance sensor, at maximum zoom, this type of sensor will have a relatively narrow field of view. So in this case the PTZ shall be required to have a high degree of precision.</w:t>
      </w:r>
    </w:p>
    <w:p w14:paraId="33849058" w14:textId="77777777" w:rsidR="00E67293" w:rsidRPr="00E67293" w:rsidRDefault="00E67293" w:rsidP="00E67293">
      <w:pPr>
        <w:rPr>
          <w:rFonts w:ascii="Arial" w:hAnsi="Arial"/>
          <w:szCs w:val="22"/>
        </w:rPr>
      </w:pPr>
      <w:r w:rsidRPr="00E67293">
        <w:rPr>
          <w:rFonts w:ascii="Arial" w:hAnsi="Arial"/>
          <w:szCs w:val="22"/>
        </w:rPr>
        <w:t>Sensors with a wider field of view will not require a PTZ capability with such a precise capability.</w:t>
      </w:r>
    </w:p>
    <w:p w14:paraId="7FA252E9" w14:textId="77777777" w:rsidR="00E67293" w:rsidRPr="00E67293" w:rsidRDefault="00E67293" w:rsidP="00E67293">
      <w:pPr>
        <w:pStyle w:val="Heading4"/>
        <w:rPr>
          <w:rFonts w:cs="Times New Roman"/>
        </w:rPr>
      </w:pPr>
      <w:r w:rsidRPr="00E67293">
        <w:rPr>
          <w:rFonts w:cs="Times New Roman"/>
        </w:rPr>
        <w:t>Auto Focus</w:t>
      </w:r>
    </w:p>
    <w:p w14:paraId="1153B7C6" w14:textId="77777777" w:rsidR="00E67293" w:rsidRPr="00E67293" w:rsidRDefault="00E67293" w:rsidP="00E67293">
      <w:pPr>
        <w:rPr>
          <w:rFonts w:ascii="Arial" w:hAnsi="Arial"/>
          <w:szCs w:val="22"/>
        </w:rPr>
      </w:pPr>
      <w:r w:rsidRPr="00E67293">
        <w:rPr>
          <w:rFonts w:ascii="Arial" w:hAnsi="Arial"/>
          <w:szCs w:val="22"/>
        </w:rPr>
        <w:t>Focus should be an intrinsic and automated function within the EOS and should be specified accordingly.</w:t>
      </w:r>
    </w:p>
    <w:p w14:paraId="53BDD59C" w14:textId="77777777" w:rsidR="00E67293" w:rsidRPr="00E67293" w:rsidRDefault="00E67293" w:rsidP="00E67293">
      <w:pPr>
        <w:pStyle w:val="Heading4"/>
        <w:rPr>
          <w:rFonts w:cs="Times New Roman"/>
        </w:rPr>
      </w:pPr>
      <w:r w:rsidRPr="00E67293">
        <w:rPr>
          <w:rFonts w:cs="Times New Roman"/>
        </w:rPr>
        <w:t>Image processing</w:t>
      </w:r>
    </w:p>
    <w:p w14:paraId="34B8A1BB" w14:textId="77777777" w:rsidR="00E67293" w:rsidRPr="00E67293" w:rsidRDefault="00E67293" w:rsidP="00E67293">
      <w:pPr>
        <w:rPr>
          <w:rFonts w:ascii="Arial" w:hAnsi="Arial"/>
          <w:szCs w:val="22"/>
        </w:rPr>
      </w:pPr>
      <w:r w:rsidRPr="00E67293">
        <w:rPr>
          <w:rFonts w:ascii="Arial" w:hAnsi="Arial"/>
          <w:szCs w:val="22"/>
        </w:rPr>
        <w:t>There are many image processing techniques and capabilities available, and the list continues to grow.</w:t>
      </w:r>
    </w:p>
    <w:p w14:paraId="2A215787" w14:textId="77777777" w:rsidR="00E67293" w:rsidRPr="00E67293" w:rsidRDefault="00E67293" w:rsidP="00E67293">
      <w:pPr>
        <w:rPr>
          <w:rFonts w:ascii="Arial" w:hAnsi="Arial"/>
          <w:szCs w:val="22"/>
        </w:rPr>
      </w:pPr>
      <w:r w:rsidRPr="00E67293">
        <w:rPr>
          <w:rFonts w:ascii="Arial" w:hAnsi="Arial"/>
          <w:szCs w:val="22"/>
        </w:rPr>
        <w:t>Authorities should, where possible, specify only those capabilities that they know to be useful in the specific application.</w:t>
      </w:r>
    </w:p>
    <w:p w14:paraId="5C27B2A7" w14:textId="77777777" w:rsidR="00E67293" w:rsidRPr="00E67293" w:rsidRDefault="00E67293" w:rsidP="00E67293">
      <w:pPr>
        <w:rPr>
          <w:rFonts w:ascii="Arial" w:hAnsi="Arial"/>
          <w:szCs w:val="22"/>
        </w:rPr>
      </w:pPr>
      <w:r w:rsidRPr="00E67293">
        <w:rPr>
          <w:rFonts w:ascii="Arial" w:hAnsi="Arial"/>
          <w:szCs w:val="22"/>
        </w:rPr>
        <w:t>Such techniques may include:</w:t>
      </w:r>
    </w:p>
    <w:p w14:paraId="79FD9DFC" w14:textId="77777777" w:rsidR="00E67293" w:rsidRPr="00E67293" w:rsidRDefault="00E67293" w:rsidP="00E67293">
      <w:pPr>
        <w:numPr>
          <w:ilvl w:val="0"/>
          <w:numId w:val="68"/>
        </w:numPr>
        <w:rPr>
          <w:rFonts w:ascii="Arial" w:hAnsi="Arial"/>
          <w:szCs w:val="22"/>
        </w:rPr>
      </w:pPr>
      <w:r w:rsidRPr="00E67293">
        <w:rPr>
          <w:rFonts w:ascii="Arial" w:hAnsi="Arial"/>
          <w:szCs w:val="22"/>
        </w:rPr>
        <w:t xml:space="preserve">Image Enhancement </w:t>
      </w:r>
    </w:p>
    <w:p w14:paraId="11A2CD47" w14:textId="77777777" w:rsidR="00E67293" w:rsidRPr="00E67293" w:rsidRDefault="00E67293" w:rsidP="00E67293">
      <w:pPr>
        <w:numPr>
          <w:ilvl w:val="0"/>
          <w:numId w:val="68"/>
        </w:numPr>
        <w:rPr>
          <w:rFonts w:ascii="Arial" w:hAnsi="Arial"/>
          <w:szCs w:val="22"/>
        </w:rPr>
      </w:pPr>
      <w:r w:rsidRPr="00E67293">
        <w:rPr>
          <w:rFonts w:ascii="Arial" w:hAnsi="Arial"/>
          <w:szCs w:val="22"/>
        </w:rPr>
        <w:t xml:space="preserve">Video content analysis </w:t>
      </w:r>
    </w:p>
    <w:p w14:paraId="2DA9D2AB" w14:textId="77777777" w:rsidR="00E67293" w:rsidRPr="00E67293" w:rsidRDefault="00E67293" w:rsidP="00E67293">
      <w:pPr>
        <w:numPr>
          <w:ilvl w:val="0"/>
          <w:numId w:val="68"/>
        </w:numPr>
        <w:rPr>
          <w:rFonts w:ascii="Arial" w:hAnsi="Arial"/>
          <w:szCs w:val="22"/>
        </w:rPr>
      </w:pPr>
      <w:r w:rsidRPr="00E67293">
        <w:rPr>
          <w:rFonts w:ascii="Arial" w:hAnsi="Arial"/>
          <w:szCs w:val="22"/>
        </w:rPr>
        <w:t xml:space="preserve">Video tracking </w:t>
      </w:r>
    </w:p>
    <w:p w14:paraId="6703B499" w14:textId="77777777" w:rsidR="00E67293" w:rsidRPr="00E67293" w:rsidRDefault="00E67293" w:rsidP="00E67293">
      <w:pPr>
        <w:pStyle w:val="Heading4"/>
        <w:rPr>
          <w:rFonts w:cs="Times New Roman"/>
        </w:rPr>
      </w:pPr>
      <w:r w:rsidRPr="00E67293">
        <w:rPr>
          <w:rFonts w:cs="Times New Roman"/>
        </w:rPr>
        <w:t>Other functions</w:t>
      </w:r>
    </w:p>
    <w:p w14:paraId="1434408E" w14:textId="77777777" w:rsidR="00E67293" w:rsidRPr="00E67293" w:rsidRDefault="00E67293" w:rsidP="00E67293">
      <w:pPr>
        <w:rPr>
          <w:rFonts w:ascii="Arial" w:hAnsi="Arial"/>
          <w:szCs w:val="22"/>
        </w:rPr>
      </w:pPr>
      <w:r w:rsidRPr="00E67293">
        <w:rPr>
          <w:rFonts w:ascii="Arial" w:hAnsi="Arial"/>
          <w:szCs w:val="22"/>
        </w:rPr>
        <w:t xml:space="preserve">Where possible, authorities should specify EOS such that the majority of operational parameters e.g. spectral diversity, contrast enhancements and so on are hidden from the operators and are only made available to specialised maintainers. </w:t>
      </w:r>
    </w:p>
    <w:p w14:paraId="339D3B70" w14:textId="77777777" w:rsidR="00E67293" w:rsidRPr="00E67293" w:rsidRDefault="00E67293" w:rsidP="00E67293">
      <w:pPr>
        <w:pStyle w:val="Heading2"/>
        <w:tabs>
          <w:tab w:val="num" w:pos="576"/>
        </w:tabs>
        <w:ind w:left="576" w:hanging="576"/>
        <w:jc w:val="left"/>
      </w:pPr>
      <w:bookmarkStart w:id="1064" w:name="_Toc314488091"/>
      <w:bookmarkStart w:id="1065" w:name="_Toc334686216"/>
      <w:r w:rsidRPr="00E67293">
        <w:t>Design, installation and maintenance considerations</w:t>
      </w:r>
      <w:bookmarkEnd w:id="1064"/>
      <w:bookmarkEnd w:id="1065"/>
      <w:r w:rsidRPr="00E67293">
        <w:t xml:space="preserve"> </w:t>
      </w:r>
    </w:p>
    <w:p w14:paraId="31FE05D7" w14:textId="77777777" w:rsidR="00E67293" w:rsidRPr="00E67293" w:rsidRDefault="00E67293" w:rsidP="00E67293">
      <w:pPr>
        <w:pStyle w:val="Heading3"/>
        <w:tabs>
          <w:tab w:val="clear" w:pos="720"/>
          <w:tab w:val="num" w:pos="851"/>
        </w:tabs>
        <w:ind w:left="851" w:hanging="851"/>
      </w:pPr>
      <w:bookmarkStart w:id="1066" w:name="_Toc169319118"/>
      <w:bookmarkStart w:id="1067" w:name="_Toc169319309"/>
      <w:bookmarkStart w:id="1068" w:name="_Toc169399954"/>
      <w:bookmarkStart w:id="1069" w:name="_Toc169402043"/>
      <w:bookmarkStart w:id="1070" w:name="_Toc286917099"/>
      <w:bookmarkStart w:id="1071" w:name="_Toc303382854"/>
      <w:bookmarkStart w:id="1072" w:name="_Toc303383129"/>
      <w:bookmarkStart w:id="1073" w:name="_Toc303383325"/>
      <w:bookmarkStart w:id="1074" w:name="_Toc303417365"/>
      <w:bookmarkStart w:id="1075" w:name="_Toc314488092"/>
      <w:bookmarkStart w:id="1076" w:name="_Toc334686217"/>
      <w:r w:rsidRPr="00E67293">
        <w:t>Durability and resistance to environmental conditions</w:t>
      </w:r>
      <w:bookmarkEnd w:id="1066"/>
      <w:bookmarkEnd w:id="1067"/>
      <w:bookmarkEnd w:id="1068"/>
      <w:bookmarkEnd w:id="1069"/>
      <w:bookmarkEnd w:id="1070"/>
      <w:bookmarkEnd w:id="1071"/>
      <w:bookmarkEnd w:id="1072"/>
      <w:bookmarkEnd w:id="1073"/>
      <w:bookmarkEnd w:id="1074"/>
      <w:bookmarkEnd w:id="1075"/>
      <w:bookmarkEnd w:id="1076"/>
    </w:p>
    <w:p w14:paraId="7932CDE3" w14:textId="77777777" w:rsidR="00E67293" w:rsidRPr="00E67293" w:rsidRDefault="00E67293" w:rsidP="00E67293">
      <w:pPr>
        <w:pStyle w:val="Heading4"/>
      </w:pPr>
      <w:r w:rsidRPr="00E67293">
        <w:rPr>
          <w:rFonts w:cs="Times New Roman"/>
        </w:rPr>
        <w:t>Vibration</w:t>
      </w:r>
    </w:p>
    <w:p w14:paraId="2D1173EE" w14:textId="77777777" w:rsidR="00E67293" w:rsidRPr="00E67293" w:rsidRDefault="00E67293" w:rsidP="00E67293">
      <w:pPr>
        <w:pStyle w:val="BodyText"/>
        <w:rPr>
          <w:rFonts w:ascii="Arial" w:hAnsi="Arial"/>
          <w:sz w:val="22"/>
          <w:szCs w:val="22"/>
        </w:rPr>
      </w:pPr>
      <w:r w:rsidRPr="00E67293">
        <w:rPr>
          <w:rFonts w:ascii="Arial" w:hAnsi="Arial"/>
          <w:sz w:val="22"/>
          <w:szCs w:val="22"/>
        </w:rPr>
        <w:t>EOS systems can be susceptible to performance degradation due to excessive vibration of the installation.</w:t>
      </w:r>
    </w:p>
    <w:p w14:paraId="11992BAF" w14:textId="77777777" w:rsidR="00E67293" w:rsidRPr="00E67293" w:rsidRDefault="00E67293" w:rsidP="00E67293">
      <w:pPr>
        <w:pStyle w:val="BodyText"/>
        <w:rPr>
          <w:rFonts w:ascii="Arial" w:hAnsi="Arial"/>
          <w:sz w:val="22"/>
          <w:szCs w:val="22"/>
        </w:rPr>
      </w:pPr>
      <w:r w:rsidRPr="00E67293">
        <w:rPr>
          <w:rFonts w:ascii="Arial" w:hAnsi="Arial"/>
          <w:sz w:val="22"/>
          <w:szCs w:val="22"/>
        </w:rPr>
        <w:t>This is particularly relevant in strong wind conditions.</w:t>
      </w:r>
    </w:p>
    <w:p w14:paraId="3C2D9138" w14:textId="77777777" w:rsidR="00E67293" w:rsidRPr="00E67293" w:rsidRDefault="00E67293" w:rsidP="00E67293">
      <w:pPr>
        <w:pStyle w:val="BodyText"/>
        <w:rPr>
          <w:rFonts w:ascii="Arial" w:hAnsi="Arial"/>
          <w:sz w:val="22"/>
          <w:szCs w:val="22"/>
        </w:rPr>
      </w:pPr>
      <w:r w:rsidRPr="00E67293">
        <w:rPr>
          <w:rFonts w:ascii="Arial" w:hAnsi="Arial"/>
          <w:sz w:val="22"/>
          <w:szCs w:val="22"/>
        </w:rPr>
        <w:t>Authorities should take care to ensure that the supporting infrastructure for the EOS is properly specified to meet both the expected environmental conditions and the appropriate building regulations of the jurisdiction.</w:t>
      </w:r>
    </w:p>
    <w:p w14:paraId="3B28F779" w14:textId="77777777" w:rsidR="00E67293" w:rsidRPr="00E67293" w:rsidRDefault="00E67293" w:rsidP="00E67293">
      <w:pPr>
        <w:pStyle w:val="BodyText"/>
        <w:rPr>
          <w:rFonts w:ascii="Arial" w:hAnsi="Arial"/>
          <w:sz w:val="22"/>
          <w:szCs w:val="22"/>
        </w:rPr>
      </w:pPr>
      <w:r w:rsidRPr="00E67293">
        <w:rPr>
          <w:rFonts w:ascii="Arial" w:hAnsi="Arial"/>
          <w:sz w:val="22"/>
          <w:szCs w:val="22"/>
        </w:rPr>
        <w:t>As an additional measure Authorities may consider specifying additional soft anti vibration capabilities in the EOS such as image stabilizers.</w:t>
      </w:r>
    </w:p>
    <w:p w14:paraId="2DAAA68A" w14:textId="77777777" w:rsidR="00E67293" w:rsidRPr="00E67293" w:rsidRDefault="00E67293" w:rsidP="00E67293">
      <w:pPr>
        <w:pStyle w:val="Heading4"/>
        <w:rPr>
          <w:rFonts w:cs="Times New Roman"/>
        </w:rPr>
      </w:pPr>
      <w:r w:rsidRPr="00E67293">
        <w:rPr>
          <w:rFonts w:cs="Times New Roman"/>
        </w:rPr>
        <w:t>Specific environmental safeguards</w:t>
      </w:r>
    </w:p>
    <w:p w14:paraId="06C3BDD9" w14:textId="77777777" w:rsidR="00E67293" w:rsidRPr="00E67293" w:rsidRDefault="00E67293" w:rsidP="00E67293">
      <w:pPr>
        <w:pStyle w:val="BodyText"/>
        <w:rPr>
          <w:rFonts w:ascii="Arial" w:hAnsi="Arial"/>
          <w:sz w:val="22"/>
          <w:szCs w:val="22"/>
        </w:rPr>
      </w:pPr>
      <w:r w:rsidRPr="00E67293">
        <w:rPr>
          <w:rFonts w:ascii="Arial" w:hAnsi="Arial"/>
          <w:sz w:val="22"/>
          <w:szCs w:val="22"/>
        </w:rPr>
        <w:t>EOS systems shall be specified with the following external and internal environmental safe guards:</w:t>
      </w:r>
    </w:p>
    <w:p w14:paraId="1E56ECC6" w14:textId="77777777" w:rsidR="00E67293" w:rsidRPr="00E67293" w:rsidRDefault="00E67293" w:rsidP="00E67293">
      <w:pPr>
        <w:pStyle w:val="BodyText"/>
        <w:numPr>
          <w:ilvl w:val="0"/>
          <w:numId w:val="69"/>
        </w:numPr>
        <w:rPr>
          <w:rFonts w:ascii="Arial" w:hAnsi="Arial"/>
          <w:sz w:val="22"/>
          <w:szCs w:val="22"/>
        </w:rPr>
      </w:pPr>
      <w:r w:rsidRPr="00E67293">
        <w:rPr>
          <w:rFonts w:ascii="Arial" w:hAnsi="Arial"/>
          <w:sz w:val="22"/>
          <w:szCs w:val="22"/>
        </w:rPr>
        <w:t>Lens wipers</w:t>
      </w:r>
    </w:p>
    <w:p w14:paraId="07C63197" w14:textId="77777777" w:rsidR="00E67293" w:rsidRPr="00E67293" w:rsidRDefault="00E67293" w:rsidP="00E67293">
      <w:pPr>
        <w:pStyle w:val="BodyText"/>
        <w:numPr>
          <w:ilvl w:val="0"/>
          <w:numId w:val="69"/>
        </w:numPr>
        <w:rPr>
          <w:rFonts w:ascii="Arial" w:hAnsi="Arial"/>
          <w:sz w:val="22"/>
          <w:szCs w:val="22"/>
        </w:rPr>
      </w:pPr>
      <w:r w:rsidRPr="00E67293">
        <w:rPr>
          <w:rFonts w:ascii="Arial" w:hAnsi="Arial"/>
          <w:sz w:val="22"/>
          <w:szCs w:val="22"/>
        </w:rPr>
        <w:t>Replaceable clear lens filters to protect exposed optics</w:t>
      </w:r>
    </w:p>
    <w:p w14:paraId="5969102C" w14:textId="77777777" w:rsidR="00E67293" w:rsidRPr="00E67293" w:rsidRDefault="00E67293" w:rsidP="00E67293">
      <w:pPr>
        <w:pStyle w:val="BodyText"/>
        <w:numPr>
          <w:ilvl w:val="0"/>
          <w:numId w:val="69"/>
        </w:numPr>
        <w:rPr>
          <w:rFonts w:ascii="Arial" w:hAnsi="Arial"/>
          <w:sz w:val="22"/>
          <w:szCs w:val="22"/>
        </w:rPr>
      </w:pPr>
      <w:r w:rsidRPr="00E67293">
        <w:rPr>
          <w:rFonts w:ascii="Arial" w:hAnsi="Arial"/>
          <w:sz w:val="22"/>
          <w:szCs w:val="22"/>
        </w:rPr>
        <w:t>Internal heaters and anti-condensation capabilities</w:t>
      </w:r>
    </w:p>
    <w:p w14:paraId="2E9E492B" w14:textId="77777777" w:rsidR="00E67293" w:rsidRPr="00E67293" w:rsidRDefault="00E67293" w:rsidP="00E67293">
      <w:pPr>
        <w:pStyle w:val="BodyText"/>
        <w:numPr>
          <w:ilvl w:val="0"/>
          <w:numId w:val="69"/>
        </w:numPr>
        <w:rPr>
          <w:rFonts w:ascii="Arial" w:hAnsi="Arial"/>
          <w:sz w:val="22"/>
          <w:szCs w:val="22"/>
        </w:rPr>
      </w:pPr>
      <w:r w:rsidRPr="00E67293">
        <w:rPr>
          <w:rFonts w:ascii="Arial" w:hAnsi="Arial"/>
          <w:sz w:val="22"/>
          <w:szCs w:val="22"/>
        </w:rPr>
        <w:t xml:space="preserve">Mechanical lens protection as required – e.g. thermal cameras </w:t>
      </w:r>
    </w:p>
    <w:p w14:paraId="0969C0A7" w14:textId="77777777" w:rsidR="00E67293" w:rsidRPr="00E67293" w:rsidRDefault="00E67293" w:rsidP="00E67293">
      <w:pPr>
        <w:pStyle w:val="Heading3"/>
        <w:tabs>
          <w:tab w:val="clear" w:pos="720"/>
          <w:tab w:val="num" w:pos="851"/>
        </w:tabs>
        <w:ind w:left="851" w:hanging="851"/>
      </w:pPr>
      <w:bookmarkStart w:id="1077" w:name="_Toc334686218"/>
      <w:r w:rsidRPr="00E67293">
        <w:t>Data Communications</w:t>
      </w:r>
      <w:bookmarkEnd w:id="1077"/>
    </w:p>
    <w:p w14:paraId="39108BD4" w14:textId="77777777" w:rsidR="00E67293" w:rsidRPr="00E67293" w:rsidRDefault="00E67293" w:rsidP="00E67293">
      <w:pPr>
        <w:rPr>
          <w:rFonts w:ascii="Arial" w:hAnsi="Arial"/>
          <w:szCs w:val="22"/>
        </w:rPr>
      </w:pPr>
      <w:r w:rsidRPr="00E67293">
        <w:rPr>
          <w:rFonts w:ascii="Arial" w:hAnsi="Arial"/>
          <w:szCs w:val="22"/>
        </w:rPr>
        <w:t>By its nature, EOS video output can consume a considerable amount of data communication bandwidth. Therefore due consideration should be given to ensuring that sufficient bandwidth is made available for this purpose.</w:t>
      </w:r>
    </w:p>
    <w:p w14:paraId="4AD11098" w14:textId="77777777" w:rsidR="00E67293" w:rsidRPr="00E67293" w:rsidRDefault="00E67293" w:rsidP="00E67293">
      <w:pPr>
        <w:rPr>
          <w:rFonts w:ascii="Arial" w:hAnsi="Arial"/>
          <w:szCs w:val="22"/>
        </w:rPr>
      </w:pPr>
      <w:r w:rsidRPr="00E67293">
        <w:rPr>
          <w:rFonts w:ascii="Arial" w:hAnsi="Arial"/>
          <w:szCs w:val="22"/>
        </w:rPr>
        <w:t xml:space="preserve">There are a number of industry standard techniques that can be used to reduce the bandwidth consumed by the EOS. Such techniques include the use of IP digital based communications rather than analogue communication, proprietary compression techniques and standard video formats such as MPEG. Modern Cameras are typically supplied with direct digital output. Where cameras are selected that do not have digital output, it is recommended that digital encoders are included in the overall design and installed at the sensor head.  </w:t>
      </w:r>
    </w:p>
    <w:p w14:paraId="5176631F" w14:textId="77777777" w:rsidR="00E67293" w:rsidRPr="00E67293" w:rsidRDefault="00E67293" w:rsidP="00E67293">
      <w:pPr>
        <w:rPr>
          <w:rFonts w:ascii="Arial" w:hAnsi="Arial"/>
          <w:szCs w:val="22"/>
        </w:rPr>
      </w:pPr>
      <w:r w:rsidRPr="00E67293">
        <w:rPr>
          <w:rFonts w:ascii="Arial" w:hAnsi="Arial"/>
          <w:szCs w:val="22"/>
        </w:rPr>
        <w:t>However, care should be taken when selecting compression techniques. Increased compression will be accompanied by a corresponding reduction in the end video quality.</w:t>
      </w:r>
    </w:p>
    <w:p w14:paraId="45C5762D" w14:textId="77777777" w:rsidR="00E67293" w:rsidRPr="00E67293" w:rsidRDefault="00E67293" w:rsidP="00E67293">
      <w:pPr>
        <w:pStyle w:val="Heading3"/>
        <w:tabs>
          <w:tab w:val="clear" w:pos="720"/>
          <w:tab w:val="num" w:pos="851"/>
        </w:tabs>
        <w:ind w:left="851" w:hanging="851"/>
      </w:pPr>
      <w:r w:rsidRPr="00E67293">
        <w:t xml:space="preserve"> </w:t>
      </w:r>
      <w:bookmarkStart w:id="1078" w:name="_Toc169319122"/>
      <w:bookmarkStart w:id="1079" w:name="_Toc169319313"/>
      <w:bookmarkStart w:id="1080" w:name="_Toc169399958"/>
      <w:bookmarkStart w:id="1081" w:name="_Toc169402047"/>
      <w:bookmarkStart w:id="1082" w:name="_Toc286917103"/>
      <w:bookmarkStart w:id="1083" w:name="_Toc303382858"/>
      <w:bookmarkStart w:id="1084" w:name="_Toc303383133"/>
      <w:bookmarkStart w:id="1085" w:name="_Toc303383329"/>
      <w:bookmarkStart w:id="1086" w:name="_Toc303417369"/>
      <w:bookmarkStart w:id="1087" w:name="_Toc314488096"/>
      <w:bookmarkStart w:id="1088" w:name="_Toc334686219"/>
      <w:r w:rsidRPr="00E67293">
        <w:t>Maintenance</w:t>
      </w:r>
      <w:bookmarkEnd w:id="1078"/>
      <w:bookmarkEnd w:id="1079"/>
      <w:bookmarkEnd w:id="1080"/>
      <w:bookmarkEnd w:id="1081"/>
      <w:bookmarkEnd w:id="1082"/>
      <w:bookmarkEnd w:id="1083"/>
      <w:bookmarkEnd w:id="1084"/>
      <w:bookmarkEnd w:id="1085"/>
      <w:bookmarkEnd w:id="1086"/>
      <w:bookmarkEnd w:id="1087"/>
      <w:bookmarkEnd w:id="1088"/>
    </w:p>
    <w:p w14:paraId="435374FD" w14:textId="77777777" w:rsidR="00E67293" w:rsidRPr="00E67293" w:rsidRDefault="00E67293" w:rsidP="00E67293">
      <w:pPr>
        <w:pStyle w:val="BodyText"/>
        <w:rPr>
          <w:rFonts w:ascii="Arial" w:hAnsi="Arial"/>
          <w:sz w:val="22"/>
          <w:szCs w:val="22"/>
        </w:rPr>
      </w:pPr>
      <w:r w:rsidRPr="00E67293">
        <w:rPr>
          <w:rFonts w:ascii="Arial" w:hAnsi="Arial"/>
          <w:sz w:val="22"/>
          <w:szCs w:val="22"/>
        </w:rPr>
        <w:t>Typically EOS sensors will require a heavier maintenance requirement than other VTS system components. This is particularly relevant to the high end thermal and laser gated type sensors. These sensors often include cooling and other specific system support items and these cameras do not enjoy high MTBF figures.</w:t>
      </w:r>
    </w:p>
    <w:p w14:paraId="73BBE32D"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When selecting such devices it should be noted that maintenance requirements can become significant. </w:t>
      </w:r>
    </w:p>
    <w:p w14:paraId="0A072A50"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Given that EOS sensors are often installed high on towers or on dedicated poles, care should be taken to ensure that ease of access for cleaning, maintenance and replacement is taken in to account in the overall EOS implementation. </w:t>
      </w:r>
    </w:p>
    <w:p w14:paraId="4FEF075E" w14:textId="77777777" w:rsidR="00E67293" w:rsidRPr="00E67293" w:rsidRDefault="00E67293" w:rsidP="00E67293">
      <w:pPr>
        <w:pStyle w:val="Heading3"/>
        <w:tabs>
          <w:tab w:val="clear" w:pos="720"/>
          <w:tab w:val="num" w:pos="851"/>
        </w:tabs>
        <w:ind w:left="851" w:hanging="851"/>
      </w:pPr>
      <w:bookmarkStart w:id="1089" w:name="_Toc120689003"/>
      <w:bookmarkStart w:id="1090" w:name="_Toc120689179"/>
      <w:bookmarkStart w:id="1091" w:name="_Toc120689357"/>
      <w:bookmarkStart w:id="1092" w:name="_Toc169319125"/>
      <w:bookmarkStart w:id="1093" w:name="_Toc169319316"/>
      <w:bookmarkStart w:id="1094" w:name="_Toc169399961"/>
      <w:bookmarkStart w:id="1095" w:name="_Toc169402050"/>
      <w:bookmarkStart w:id="1096" w:name="_Toc286917106"/>
      <w:bookmarkStart w:id="1097" w:name="_Toc303382861"/>
      <w:bookmarkStart w:id="1098" w:name="_Toc303383136"/>
      <w:bookmarkStart w:id="1099" w:name="_Toc303383332"/>
      <w:bookmarkStart w:id="1100" w:name="_Toc303417372"/>
      <w:bookmarkStart w:id="1101" w:name="_Toc314488099"/>
      <w:bookmarkStart w:id="1102" w:name="_Toc334686220"/>
      <w:r w:rsidRPr="00E67293">
        <w:t>Laser Safety P</w:t>
      </w:r>
      <w:bookmarkEnd w:id="1089"/>
      <w:bookmarkEnd w:id="1090"/>
      <w:bookmarkEnd w:id="1091"/>
      <w:bookmarkEnd w:id="1092"/>
      <w:bookmarkEnd w:id="1093"/>
      <w:bookmarkEnd w:id="1094"/>
      <w:bookmarkEnd w:id="1095"/>
      <w:bookmarkEnd w:id="1096"/>
      <w:bookmarkEnd w:id="1097"/>
      <w:bookmarkEnd w:id="1098"/>
      <w:bookmarkEnd w:id="1099"/>
      <w:bookmarkEnd w:id="1100"/>
      <w:bookmarkEnd w:id="1101"/>
      <w:r w:rsidRPr="00E67293">
        <w:t>recautions</w:t>
      </w:r>
      <w:bookmarkEnd w:id="1102"/>
    </w:p>
    <w:p w14:paraId="1FFA85DB" w14:textId="77777777" w:rsidR="00E67293" w:rsidRPr="00E67293" w:rsidRDefault="00E67293" w:rsidP="00E67293">
      <w:pPr>
        <w:rPr>
          <w:rFonts w:ascii="Arial" w:hAnsi="Arial"/>
        </w:rPr>
      </w:pPr>
      <w:r w:rsidRPr="00E67293">
        <w:rPr>
          <w:rFonts w:ascii="Arial" w:hAnsi="Arial"/>
        </w:rPr>
        <w:t>EOS sensors typically do not radiate significant energy patterns. However this statement is not true for laser augmented EOS sensors.</w:t>
      </w:r>
    </w:p>
    <w:p w14:paraId="68EDDAD4" w14:textId="77777777" w:rsidR="00E67293" w:rsidRPr="00E67293" w:rsidRDefault="00E67293" w:rsidP="00E67293">
      <w:pPr>
        <w:rPr>
          <w:rFonts w:ascii="Arial" w:hAnsi="Arial"/>
        </w:rPr>
      </w:pPr>
      <w:r w:rsidRPr="00E67293">
        <w:rPr>
          <w:rFonts w:ascii="Arial" w:hAnsi="Arial"/>
        </w:rPr>
        <w:t>When specifying the use of such augmented sensors, local national standards and international industry standards for the use of laser must be strictly enforced.</w:t>
      </w:r>
    </w:p>
    <w:p w14:paraId="07F0E0AB" w14:textId="77777777" w:rsidR="00E67293" w:rsidRDefault="00E67293" w:rsidP="00E67293">
      <w:pPr>
        <w:rPr>
          <w:rFonts w:ascii="Arial" w:hAnsi="Arial"/>
          <w:highlight w:val="yellow"/>
        </w:rPr>
      </w:pPr>
    </w:p>
    <w:p w14:paraId="3EE7B7F1" w14:textId="77777777" w:rsidR="00E67293" w:rsidRPr="00E67293" w:rsidRDefault="00E67293" w:rsidP="00E67293">
      <w:pPr>
        <w:rPr>
          <w:rFonts w:ascii="Arial" w:hAnsi="Arial"/>
          <w:highlight w:val="cyan"/>
        </w:rPr>
      </w:pPr>
      <w:r w:rsidRPr="00E67293">
        <w:rPr>
          <w:rFonts w:ascii="Arial" w:hAnsi="Arial"/>
          <w:highlight w:val="cyan"/>
        </w:rPr>
        <w:t>AD to include laser standards here</w:t>
      </w:r>
    </w:p>
    <w:p w14:paraId="5A887EC0" w14:textId="77777777" w:rsidR="00F25980" w:rsidRPr="00671259" w:rsidRDefault="00E67293" w:rsidP="00E67293">
      <w:pPr>
        <w:pStyle w:val="Heading1"/>
      </w:pPr>
      <w:r w:rsidRPr="00671259">
        <w:rPr>
          <w:highlight w:val="yellow"/>
          <w:lang w:val="en-GB"/>
        </w:rPr>
        <w:br w:type="page"/>
      </w:r>
      <w:r w:rsidR="00B01679" w:rsidRPr="00671259">
        <w:rPr>
          <w:bCs/>
        </w:rPr>
        <w:t xml:space="preserve"> </w:t>
      </w:r>
      <w:bookmarkStart w:id="1103" w:name="_Toc303419807"/>
      <w:bookmarkStart w:id="1104" w:name="_Toc314488105"/>
      <w:bookmarkStart w:id="1105" w:name="_Toc334686221"/>
      <w:bookmarkEnd w:id="1103"/>
      <w:r w:rsidR="004E41A3" w:rsidRPr="00671259">
        <w:t>Radio Direction Find</w:t>
      </w:r>
      <w:r w:rsidR="005969C9" w:rsidRPr="00671259">
        <w:t>er</w:t>
      </w:r>
      <w:r w:rsidR="004E41A3" w:rsidRPr="00671259">
        <w:t>s</w:t>
      </w:r>
      <w:bookmarkStart w:id="1106" w:name="_Toc303382867"/>
      <w:bookmarkStart w:id="1107" w:name="_Toc303383142"/>
      <w:bookmarkStart w:id="1108" w:name="_Toc303383338"/>
      <w:bookmarkStart w:id="1109" w:name="_Toc303417378"/>
      <w:bookmarkEnd w:id="1104"/>
      <w:bookmarkEnd w:id="1106"/>
      <w:bookmarkEnd w:id="1107"/>
      <w:bookmarkEnd w:id="1108"/>
      <w:bookmarkEnd w:id="1109"/>
      <w:bookmarkEnd w:id="1105"/>
    </w:p>
    <w:p w14:paraId="417382A9" w14:textId="77777777" w:rsidR="007C316D" w:rsidRPr="00671259" w:rsidRDefault="007C316D" w:rsidP="0058374F">
      <w:pPr>
        <w:pStyle w:val="Heading2"/>
      </w:pPr>
      <w:bookmarkStart w:id="1110" w:name="_Toc304419297"/>
      <w:bookmarkStart w:id="1111" w:name="_Toc314488106"/>
      <w:bookmarkStart w:id="1112" w:name="_Toc334686222"/>
      <w:r w:rsidRPr="00671259">
        <w:t>Introduction</w:t>
      </w:r>
      <w:bookmarkEnd w:id="1110"/>
      <w:bookmarkEnd w:id="1111"/>
      <w:bookmarkEnd w:id="1112"/>
    </w:p>
    <w:p w14:paraId="0768715A" w14:textId="77777777" w:rsidR="007C316D" w:rsidRPr="00671259" w:rsidRDefault="002505FB" w:rsidP="008374D6">
      <w:pPr>
        <w:rPr>
          <w:rFonts w:ascii="Arial" w:hAnsi="Arial"/>
        </w:rPr>
      </w:pPr>
      <w:r w:rsidRPr="00671259">
        <w:rPr>
          <w:rFonts w:ascii="Arial" w:hAnsi="Arial"/>
        </w:rPr>
        <w:t>RDF is a sensor system that supports VTS and SAR operation by indicating the direction/bearing to a VHF transmitting device during time of transmission. Two or more appropriate</w:t>
      </w:r>
      <w:r w:rsidR="00C27BC8" w:rsidRPr="00671259">
        <w:rPr>
          <w:rFonts w:ascii="Arial" w:hAnsi="Arial"/>
        </w:rPr>
        <w:t>ly</w:t>
      </w:r>
      <w:r w:rsidRPr="00671259">
        <w:rPr>
          <w:rFonts w:ascii="Arial" w:hAnsi="Arial"/>
        </w:rPr>
        <w:t xml:space="preserve"> located RDF are needed to estimate and display the position of a ship</w:t>
      </w:r>
      <w:r w:rsidR="00C27BC8" w:rsidRPr="00671259">
        <w:rPr>
          <w:rFonts w:ascii="Arial" w:hAnsi="Arial"/>
        </w:rPr>
        <w:t>,</w:t>
      </w:r>
      <w:r w:rsidRPr="00671259">
        <w:rPr>
          <w:rFonts w:ascii="Arial" w:hAnsi="Arial"/>
        </w:rPr>
        <w:t xml:space="preserve"> e.g. calling on channel 16 on a VTS console. This may be used to correlate with a radar target to identify a ship not equipped with AIS and therefore assist the evaluation of the traffic image. Because of its co-operative structure RDF is not suitable of being used for continuous tracking</w:t>
      </w:r>
      <w:r w:rsidR="007C316D" w:rsidRPr="00671259">
        <w:rPr>
          <w:rFonts w:ascii="Arial" w:hAnsi="Arial"/>
        </w:rPr>
        <w:t>.</w:t>
      </w:r>
    </w:p>
    <w:p w14:paraId="4CD14902" w14:textId="77777777" w:rsidR="008374D6" w:rsidRPr="00671259" w:rsidRDefault="008374D6" w:rsidP="007945D7">
      <w:pPr>
        <w:rPr>
          <w:rFonts w:ascii="Arial" w:hAnsi="Arial"/>
        </w:rPr>
      </w:pPr>
    </w:p>
    <w:p w14:paraId="13EABE3A" w14:textId="77777777" w:rsidR="00BB0C5A" w:rsidRPr="00671259" w:rsidRDefault="00BB0C5A" w:rsidP="0058374F">
      <w:pPr>
        <w:pStyle w:val="Heading2"/>
      </w:pPr>
      <w:bookmarkStart w:id="1113" w:name="_Toc334686223"/>
      <w:r w:rsidRPr="00671259">
        <w:t>Operational Requirements</w:t>
      </w:r>
      <w:bookmarkEnd w:id="1113"/>
    </w:p>
    <w:p w14:paraId="2F906B26" w14:textId="77777777" w:rsidR="00BB0C5A" w:rsidRPr="00671259" w:rsidRDefault="00BB0C5A" w:rsidP="00BB0C5A">
      <w:pPr>
        <w:rPr>
          <w:rFonts w:ascii="Arial" w:hAnsi="Arial"/>
        </w:rPr>
      </w:pPr>
      <w:r w:rsidRPr="00671259">
        <w:rPr>
          <w:rFonts w:ascii="Arial" w:hAnsi="Arial"/>
        </w:rPr>
        <w:t xml:space="preserve">It is recommended that the VTS Authority should specify the Operational and associated Validation Requirements rather than Technical Specifications of RDF sensor(s). </w:t>
      </w:r>
    </w:p>
    <w:p w14:paraId="526B4D7F" w14:textId="77777777" w:rsidR="00BB0C5A" w:rsidRPr="00671259" w:rsidRDefault="00BB0C5A" w:rsidP="00BB0C5A">
      <w:pPr>
        <w:rPr>
          <w:rFonts w:ascii="Arial" w:hAnsi="Arial"/>
        </w:rPr>
      </w:pPr>
      <w:r w:rsidRPr="00671259">
        <w:rPr>
          <w:rFonts w:ascii="Arial" w:hAnsi="Arial"/>
        </w:rPr>
        <w:t xml:space="preserve">The operational </w:t>
      </w:r>
      <w:r w:rsidR="003B412E" w:rsidRPr="00671259">
        <w:rPr>
          <w:rFonts w:ascii="Arial" w:hAnsi="Arial"/>
        </w:rPr>
        <w:t>requirements</w:t>
      </w:r>
      <w:r w:rsidRPr="00671259">
        <w:rPr>
          <w:rFonts w:ascii="Arial" w:hAnsi="Arial"/>
        </w:rPr>
        <w:t xml:space="preserve"> may be determined by</w:t>
      </w:r>
      <w:r w:rsidR="00E35439" w:rsidRPr="00671259">
        <w:rPr>
          <w:rFonts w:ascii="Arial" w:hAnsi="Arial"/>
        </w:rPr>
        <w:t xml:space="preserve"> definition of</w:t>
      </w:r>
      <w:r w:rsidRPr="00671259">
        <w:rPr>
          <w:rFonts w:ascii="Arial" w:hAnsi="Arial"/>
        </w:rPr>
        <w:t>:</w:t>
      </w:r>
    </w:p>
    <w:p w14:paraId="7988DFEB" w14:textId="77777777" w:rsidR="00BB0C5A" w:rsidRPr="00671259" w:rsidRDefault="00E35439" w:rsidP="00C00276">
      <w:pPr>
        <w:numPr>
          <w:ilvl w:val="0"/>
          <w:numId w:val="15"/>
        </w:numPr>
        <w:rPr>
          <w:rFonts w:ascii="Arial" w:hAnsi="Arial"/>
        </w:rPr>
      </w:pPr>
      <w:r w:rsidRPr="00671259">
        <w:rPr>
          <w:rFonts w:ascii="Arial" w:hAnsi="Arial"/>
        </w:rPr>
        <w:t>T</w:t>
      </w:r>
      <w:r w:rsidR="00BB0C5A" w:rsidRPr="00671259">
        <w:rPr>
          <w:rFonts w:ascii="Arial" w:hAnsi="Arial"/>
        </w:rPr>
        <w:t>he RDF</w:t>
      </w:r>
      <w:r w:rsidR="003B412E" w:rsidRPr="00671259">
        <w:rPr>
          <w:rFonts w:ascii="Arial" w:hAnsi="Arial"/>
        </w:rPr>
        <w:t xml:space="preserve"> </w:t>
      </w:r>
      <w:r w:rsidR="00BB0C5A" w:rsidRPr="00671259">
        <w:rPr>
          <w:rFonts w:ascii="Arial" w:hAnsi="Arial"/>
        </w:rPr>
        <w:t xml:space="preserve">coverage area, based on possible RDF location(s), the navigation characteristics, and the </w:t>
      </w:r>
      <w:r w:rsidR="003B412E" w:rsidRPr="00671259">
        <w:rPr>
          <w:rFonts w:ascii="Arial" w:hAnsi="Arial"/>
        </w:rPr>
        <w:t>subdivision</w:t>
      </w:r>
      <w:r w:rsidR="00BB0C5A" w:rsidRPr="00671259">
        <w:rPr>
          <w:rFonts w:ascii="Arial" w:hAnsi="Arial"/>
        </w:rPr>
        <w:t xml:space="preserve"> into requirements for Basic, Standard and/or Advanced capability</w:t>
      </w:r>
    </w:p>
    <w:p w14:paraId="130331F6" w14:textId="77777777" w:rsidR="00BB0C5A" w:rsidRPr="00671259" w:rsidRDefault="00E35439" w:rsidP="00C00276">
      <w:pPr>
        <w:numPr>
          <w:ilvl w:val="0"/>
          <w:numId w:val="15"/>
        </w:numPr>
        <w:rPr>
          <w:rFonts w:ascii="Arial" w:hAnsi="Arial"/>
        </w:rPr>
      </w:pPr>
      <w:r w:rsidRPr="00671259">
        <w:rPr>
          <w:rFonts w:ascii="Arial" w:hAnsi="Arial"/>
        </w:rPr>
        <w:t>T</w:t>
      </w:r>
      <w:r w:rsidR="00BB0C5A" w:rsidRPr="00671259">
        <w:rPr>
          <w:rFonts w:ascii="Arial" w:hAnsi="Arial"/>
        </w:rPr>
        <w:t>he frequency range of RDF equipment including SAR frequencies if necessary</w:t>
      </w:r>
    </w:p>
    <w:p w14:paraId="7CA059F1" w14:textId="77777777" w:rsidR="00BB0C5A" w:rsidRPr="00671259" w:rsidRDefault="00E35439" w:rsidP="00C00276">
      <w:pPr>
        <w:numPr>
          <w:ilvl w:val="0"/>
          <w:numId w:val="15"/>
        </w:numPr>
        <w:rPr>
          <w:rFonts w:ascii="Arial" w:hAnsi="Arial"/>
        </w:rPr>
      </w:pPr>
      <w:r w:rsidRPr="00671259">
        <w:rPr>
          <w:rFonts w:ascii="Arial" w:hAnsi="Arial"/>
        </w:rPr>
        <w:t>T</w:t>
      </w:r>
      <w:r w:rsidR="00BB0C5A" w:rsidRPr="00671259">
        <w:rPr>
          <w:rFonts w:ascii="Arial" w:hAnsi="Arial"/>
        </w:rPr>
        <w:t xml:space="preserve">he number of simultaneously monitored VHF channels </w:t>
      </w:r>
    </w:p>
    <w:p w14:paraId="2EA77FDE" w14:textId="77777777" w:rsidR="009D51DC" w:rsidRPr="00671259" w:rsidRDefault="009D51DC" w:rsidP="00C00276">
      <w:pPr>
        <w:numPr>
          <w:ilvl w:val="0"/>
          <w:numId w:val="15"/>
        </w:numPr>
        <w:rPr>
          <w:rFonts w:ascii="Arial" w:hAnsi="Arial"/>
        </w:rPr>
      </w:pPr>
      <w:r w:rsidRPr="00671259">
        <w:rPr>
          <w:rFonts w:ascii="Arial" w:hAnsi="Arial"/>
        </w:rPr>
        <w:t>Detection requirements as a function of:</w:t>
      </w:r>
    </w:p>
    <w:p w14:paraId="6AE1314D" w14:textId="77777777" w:rsidR="009D51DC" w:rsidRPr="00671259" w:rsidRDefault="00E35439" w:rsidP="00C00276">
      <w:pPr>
        <w:numPr>
          <w:ilvl w:val="0"/>
          <w:numId w:val="16"/>
        </w:numPr>
        <w:rPr>
          <w:rFonts w:ascii="Arial" w:hAnsi="Arial"/>
        </w:rPr>
      </w:pPr>
      <w:r w:rsidRPr="00671259">
        <w:rPr>
          <w:rFonts w:ascii="Arial" w:hAnsi="Arial"/>
        </w:rPr>
        <w:t>T</w:t>
      </w:r>
      <w:r w:rsidR="00BB0C5A" w:rsidRPr="00671259">
        <w:rPr>
          <w:rFonts w:ascii="Arial" w:hAnsi="Arial"/>
        </w:rPr>
        <w:t>ypes of ships</w:t>
      </w:r>
      <w:r w:rsidR="009D51DC" w:rsidRPr="00671259">
        <w:rPr>
          <w:rFonts w:ascii="Arial" w:hAnsi="Arial"/>
        </w:rPr>
        <w:t xml:space="preserve"> to be detected</w:t>
      </w:r>
      <w:r w:rsidR="00BB0C5A" w:rsidRPr="00671259">
        <w:rPr>
          <w:rFonts w:ascii="Arial" w:hAnsi="Arial"/>
        </w:rPr>
        <w:t xml:space="preserve"> (with regard to the radio range the antenna height is of interest)</w:t>
      </w:r>
    </w:p>
    <w:p w14:paraId="5C2D4604" w14:textId="77777777" w:rsidR="00BB0C5A" w:rsidRPr="00671259" w:rsidRDefault="00E35439" w:rsidP="00C00276">
      <w:pPr>
        <w:numPr>
          <w:ilvl w:val="0"/>
          <w:numId w:val="16"/>
        </w:numPr>
        <w:rPr>
          <w:rFonts w:ascii="Arial" w:hAnsi="Arial"/>
        </w:rPr>
      </w:pPr>
      <w:r w:rsidRPr="00671259">
        <w:rPr>
          <w:rFonts w:ascii="Arial" w:hAnsi="Arial"/>
        </w:rPr>
        <w:t>M</w:t>
      </w:r>
      <w:r w:rsidR="00BB0C5A" w:rsidRPr="00671259">
        <w:rPr>
          <w:rFonts w:ascii="Arial" w:hAnsi="Arial"/>
        </w:rPr>
        <w:t>eteorological conditions</w:t>
      </w:r>
    </w:p>
    <w:p w14:paraId="4FE3E8C9" w14:textId="77777777" w:rsidR="00E35439" w:rsidRPr="00671259" w:rsidRDefault="00E35439" w:rsidP="00C00276">
      <w:pPr>
        <w:numPr>
          <w:ilvl w:val="0"/>
          <w:numId w:val="15"/>
        </w:numPr>
        <w:rPr>
          <w:rFonts w:ascii="Arial" w:hAnsi="Arial"/>
        </w:rPr>
      </w:pPr>
      <w:r w:rsidRPr="00671259">
        <w:rPr>
          <w:rFonts w:ascii="Arial" w:hAnsi="Arial"/>
        </w:rPr>
        <w:t>R</w:t>
      </w:r>
      <w:r w:rsidR="00BB0C5A" w:rsidRPr="00671259">
        <w:rPr>
          <w:rFonts w:ascii="Arial" w:hAnsi="Arial"/>
        </w:rPr>
        <w:t>equired bearing accuracy parameters</w:t>
      </w:r>
    </w:p>
    <w:p w14:paraId="75663EFB" w14:textId="77777777" w:rsidR="00E35439" w:rsidRPr="00671259" w:rsidRDefault="009D51DC" w:rsidP="00C00276">
      <w:pPr>
        <w:numPr>
          <w:ilvl w:val="0"/>
          <w:numId w:val="15"/>
        </w:numPr>
        <w:rPr>
          <w:rFonts w:ascii="Arial" w:hAnsi="Arial"/>
        </w:rPr>
      </w:pPr>
      <w:r w:rsidRPr="00671259">
        <w:rPr>
          <w:rFonts w:ascii="Arial" w:hAnsi="Arial"/>
        </w:rPr>
        <w:t>O</w:t>
      </w:r>
      <w:r w:rsidR="00BB0C5A" w:rsidRPr="00671259">
        <w:rPr>
          <w:rFonts w:ascii="Arial" w:hAnsi="Arial"/>
        </w:rPr>
        <w:t>ther influencing factors, RDF location, obstructions</w:t>
      </w:r>
    </w:p>
    <w:p w14:paraId="6E8B2CD3" w14:textId="77777777" w:rsidR="00BB0C5A" w:rsidRPr="00671259" w:rsidRDefault="00E35439" w:rsidP="0058374F">
      <w:pPr>
        <w:pStyle w:val="Heading3"/>
      </w:pPr>
      <w:bookmarkStart w:id="1114" w:name="_Toc334686224"/>
      <w:r w:rsidRPr="00671259">
        <w:t xml:space="preserve">RDF coverage </w:t>
      </w:r>
      <w:r w:rsidR="00BB0C5A" w:rsidRPr="00671259">
        <w:t>Area</w:t>
      </w:r>
      <w:bookmarkEnd w:id="1114"/>
    </w:p>
    <w:p w14:paraId="6C438E6A" w14:textId="77777777" w:rsidR="00BB0C5A" w:rsidRPr="00671259" w:rsidRDefault="00BB0C5A" w:rsidP="00BB0C5A">
      <w:pPr>
        <w:rPr>
          <w:rFonts w:ascii="Arial" w:hAnsi="Arial"/>
        </w:rPr>
      </w:pPr>
      <w:r w:rsidRPr="00671259">
        <w:rPr>
          <w:rFonts w:ascii="Arial" w:hAnsi="Arial"/>
        </w:rPr>
        <w:t xml:space="preserve">The VTS area </w:t>
      </w:r>
      <w:r w:rsidR="00E35439" w:rsidRPr="00671259">
        <w:rPr>
          <w:rFonts w:ascii="Arial" w:hAnsi="Arial"/>
        </w:rPr>
        <w:t>should</w:t>
      </w:r>
      <w:r w:rsidRPr="00671259">
        <w:rPr>
          <w:rFonts w:ascii="Arial" w:hAnsi="Arial"/>
        </w:rPr>
        <w:t xml:space="preserve"> be subdivided into requirements for Basic, Standard and/or Advanced capability as discussed in ANNEX 1, paragraph 1.3.1 and the need for RDF and other sensors coverage shall be defined on the basis of a risk </w:t>
      </w:r>
      <w:r w:rsidR="00E35439" w:rsidRPr="00671259">
        <w:rPr>
          <w:rFonts w:ascii="Arial" w:hAnsi="Arial"/>
        </w:rPr>
        <w:t>assessment</w:t>
      </w:r>
      <w:r w:rsidRPr="00671259">
        <w:rPr>
          <w:rFonts w:ascii="Arial" w:hAnsi="Arial"/>
        </w:rPr>
        <w:t>.</w:t>
      </w:r>
    </w:p>
    <w:p w14:paraId="76BB6AC5" w14:textId="77777777" w:rsidR="00BB0C5A" w:rsidRPr="00671259" w:rsidRDefault="00BB0C5A" w:rsidP="00BB0C5A">
      <w:pPr>
        <w:rPr>
          <w:rFonts w:ascii="Arial" w:hAnsi="Arial"/>
        </w:rPr>
      </w:pPr>
      <w:r w:rsidRPr="00671259">
        <w:rPr>
          <w:rFonts w:ascii="Arial" w:hAnsi="Arial"/>
        </w:rPr>
        <w:t>In order to ensure accurate identification on the VTS display the use of two or more separate RDF bearing stations are required. Bearing angles on the target should be as close to 90º as possible</w:t>
      </w:r>
    </w:p>
    <w:p w14:paraId="0EFC07EC" w14:textId="77777777" w:rsidR="00BB0C5A" w:rsidRPr="00671259" w:rsidRDefault="00BB0C5A" w:rsidP="0058374F">
      <w:pPr>
        <w:pStyle w:val="Heading3"/>
      </w:pPr>
      <w:bookmarkStart w:id="1115" w:name="_Toc334686225"/>
      <w:r w:rsidRPr="00671259">
        <w:t>Frequency range</w:t>
      </w:r>
      <w:bookmarkEnd w:id="1115"/>
    </w:p>
    <w:p w14:paraId="75C8A20D" w14:textId="77777777" w:rsidR="00BB0C5A" w:rsidRPr="00671259" w:rsidRDefault="00BB0C5A" w:rsidP="00BB0C5A">
      <w:pPr>
        <w:rPr>
          <w:rFonts w:ascii="Arial" w:hAnsi="Arial"/>
        </w:rPr>
      </w:pPr>
      <w:r w:rsidRPr="00671259">
        <w:rPr>
          <w:rFonts w:ascii="Arial" w:hAnsi="Arial"/>
        </w:rPr>
        <w:t>Whereas the main purpose of RDF is detection of VHF communication devices, the frequency range of RDF should correspond to the frequencies used for VHF communications. Additionally standard SAR frequencies (121.5 MHz, 243 MHz and 406 MHz) may be required if SAR operations should be supported by VTS.</w:t>
      </w:r>
    </w:p>
    <w:p w14:paraId="2CFDCB34" w14:textId="77777777" w:rsidR="00BB0C5A" w:rsidRPr="00671259" w:rsidRDefault="00BB0C5A" w:rsidP="0058374F">
      <w:pPr>
        <w:pStyle w:val="Heading3"/>
      </w:pPr>
      <w:bookmarkStart w:id="1116" w:name="_Toc334686226"/>
      <w:r w:rsidRPr="00671259">
        <w:t>Number of simultaneously monitored VHF channels</w:t>
      </w:r>
      <w:bookmarkEnd w:id="1116"/>
    </w:p>
    <w:p w14:paraId="1F6954BF" w14:textId="77777777" w:rsidR="00BB0C5A" w:rsidRPr="00671259" w:rsidRDefault="00BB0C5A" w:rsidP="00BB0C5A">
      <w:pPr>
        <w:rPr>
          <w:rFonts w:ascii="Arial" w:hAnsi="Arial"/>
        </w:rPr>
      </w:pPr>
      <w:r w:rsidRPr="00671259">
        <w:rPr>
          <w:rFonts w:ascii="Arial" w:hAnsi="Arial"/>
        </w:rPr>
        <w:t>Depending on its hardware configuration, RDF can simultaneously work on single or multiple frequencies. This achieved by use of one or several VHF receivers (typically 4-8).</w:t>
      </w:r>
    </w:p>
    <w:p w14:paraId="26E4E879" w14:textId="77777777" w:rsidR="00BB0C5A" w:rsidRPr="00671259" w:rsidRDefault="00BB0C5A" w:rsidP="00BB0C5A">
      <w:pPr>
        <w:rPr>
          <w:rFonts w:ascii="Arial" w:hAnsi="Arial"/>
        </w:rPr>
      </w:pPr>
      <w:r w:rsidRPr="00671259">
        <w:rPr>
          <w:rFonts w:ascii="Arial" w:hAnsi="Arial"/>
        </w:rPr>
        <w:t xml:space="preserve">The single-receiver RDF can be switched to any VHF channel at any time. It can be done manually or automatically in so-called scanning mode when RDF automatically scan pre-defined list of VHF channels.  Thus, several VHF channels can also be monitored using single-receiver RDF but not simultaneously. </w:t>
      </w:r>
    </w:p>
    <w:p w14:paraId="36B72F91" w14:textId="77777777" w:rsidR="00BB0C5A" w:rsidRPr="00671259" w:rsidRDefault="00BB0C5A" w:rsidP="00BB0C5A">
      <w:pPr>
        <w:rPr>
          <w:rFonts w:ascii="Arial" w:hAnsi="Arial"/>
        </w:rPr>
      </w:pPr>
      <w:r w:rsidRPr="00671259">
        <w:rPr>
          <w:rFonts w:ascii="Arial" w:hAnsi="Arial"/>
        </w:rPr>
        <w:t>There also may be a need to simultaneous monitor several VHF channels. For example, SAR channels and VHF channel 16 may require to be monitored continuously while all other working VHF channels selectively. In such situation use of multi receivers RDF may be required.</w:t>
      </w:r>
    </w:p>
    <w:p w14:paraId="2CA89DB3" w14:textId="77777777" w:rsidR="00BB0C5A" w:rsidRPr="00671259" w:rsidRDefault="00BB0C5A" w:rsidP="0058374F">
      <w:pPr>
        <w:pStyle w:val="Heading3"/>
      </w:pPr>
      <w:bookmarkStart w:id="1117" w:name="_Toc334686227"/>
      <w:r w:rsidRPr="00671259">
        <w:t xml:space="preserve">Detection </w:t>
      </w:r>
      <w:commentRangeStart w:id="1118"/>
      <w:r w:rsidRPr="00671259">
        <w:t>performance</w:t>
      </w:r>
      <w:commentRangeEnd w:id="1118"/>
      <w:r w:rsidR="00E35439" w:rsidRPr="00671259">
        <w:commentReference w:id="1118"/>
      </w:r>
      <w:bookmarkEnd w:id="1117"/>
    </w:p>
    <w:p w14:paraId="5BB6B591" w14:textId="77777777" w:rsidR="00BB0C5A" w:rsidRPr="00671259" w:rsidRDefault="00BB0C5A" w:rsidP="00BB0C5A">
      <w:pPr>
        <w:rPr>
          <w:rFonts w:ascii="Arial" w:hAnsi="Arial"/>
          <w:szCs w:val="22"/>
        </w:rPr>
      </w:pPr>
      <w:r w:rsidRPr="00671259">
        <w:rPr>
          <w:rFonts w:ascii="Arial" w:hAnsi="Arial"/>
          <w:szCs w:val="22"/>
        </w:rPr>
        <w:t xml:space="preserve">The detection performance of a RDF in a VTS should be sufficient to meet the requirement in the individual VTS areas, Basic, Standard and/or Advanced. </w:t>
      </w:r>
    </w:p>
    <w:p w14:paraId="0B6057D7" w14:textId="77777777" w:rsidR="00BB0C5A" w:rsidRPr="00671259" w:rsidRDefault="00BB0C5A" w:rsidP="00BB0C5A">
      <w:pPr>
        <w:rPr>
          <w:rFonts w:ascii="Arial" w:hAnsi="Arial"/>
        </w:rPr>
      </w:pPr>
      <w:r w:rsidRPr="00671259">
        <w:rPr>
          <w:rFonts w:ascii="Arial" w:hAnsi="Arial"/>
          <w:szCs w:val="22"/>
        </w:rPr>
        <w:t>The VTS Authority shall ensure that the specified detection performance is achieved. It is strongly advised to consult experts with an operational and technical knowledge about t</w:t>
      </w:r>
      <w:r w:rsidRPr="00671259">
        <w:rPr>
          <w:rFonts w:ascii="Arial" w:hAnsi="Arial"/>
        </w:rPr>
        <w:t>he subject.</w:t>
      </w:r>
    </w:p>
    <w:p w14:paraId="0A16969F" w14:textId="77777777" w:rsidR="00BB0C5A" w:rsidRPr="00671259" w:rsidRDefault="00BB0C5A" w:rsidP="00BB0C5A">
      <w:pPr>
        <w:rPr>
          <w:rFonts w:ascii="Arial" w:hAnsi="Arial"/>
          <w:szCs w:val="22"/>
        </w:rPr>
      </w:pPr>
      <w:r w:rsidRPr="00671259">
        <w:rPr>
          <w:rFonts w:ascii="Arial" w:hAnsi="Arial"/>
          <w:szCs w:val="22"/>
        </w:rPr>
        <w:t>Factors affecting the detection performance of RDF systems including interference and propagation shall be taking into account. Special local conditions such as heavy rainfall should be taken into account.</w:t>
      </w:r>
    </w:p>
    <w:p w14:paraId="1F9CF821" w14:textId="77777777" w:rsidR="00BB0C5A" w:rsidRPr="00671259" w:rsidRDefault="00BB0C5A" w:rsidP="00BB0C5A">
      <w:pPr>
        <w:rPr>
          <w:rFonts w:ascii="Arial" w:hAnsi="Arial"/>
        </w:rPr>
      </w:pPr>
      <w:r w:rsidRPr="00671259">
        <w:rPr>
          <w:rFonts w:ascii="Arial" w:hAnsi="Arial"/>
          <w:szCs w:val="22"/>
        </w:rPr>
        <w:t>The recommended method for determinati</w:t>
      </w:r>
      <w:r w:rsidRPr="00671259">
        <w:rPr>
          <w:rFonts w:ascii="Arial" w:hAnsi="Arial"/>
        </w:rPr>
        <w:t xml:space="preserve">on of RDF coverage and range performance is a combination of site inspections and RDF system performance calculations.  </w:t>
      </w:r>
    </w:p>
    <w:p w14:paraId="63E7BD76" w14:textId="77777777" w:rsidR="00BB0C5A" w:rsidRPr="00671259" w:rsidRDefault="00BB0C5A" w:rsidP="00BB0C5A">
      <w:pPr>
        <w:rPr>
          <w:rFonts w:ascii="Arial" w:hAnsi="Arial"/>
          <w:szCs w:val="22"/>
        </w:rPr>
      </w:pPr>
      <w:r w:rsidRPr="00671259">
        <w:rPr>
          <w:rFonts w:ascii="Arial" w:hAnsi="Arial"/>
          <w:szCs w:val="22"/>
        </w:rPr>
        <w:t>The evaluation shall include:</w:t>
      </w:r>
    </w:p>
    <w:p w14:paraId="4C5C4FE7" w14:textId="77777777" w:rsidR="00BB0C5A" w:rsidRPr="00671259" w:rsidRDefault="00BB0C5A" w:rsidP="00E35439">
      <w:pPr>
        <w:pStyle w:val="StyleListBullet2After3pt"/>
        <w:numPr>
          <w:ilvl w:val="0"/>
          <w:numId w:val="2"/>
        </w:numPr>
        <w:rPr>
          <w:rFonts w:ascii="Arial" w:hAnsi="Arial"/>
          <w:sz w:val="22"/>
          <w:szCs w:val="22"/>
        </w:rPr>
      </w:pPr>
      <w:r w:rsidRPr="00671259">
        <w:rPr>
          <w:rFonts w:ascii="Arial" w:hAnsi="Arial"/>
          <w:sz w:val="22"/>
          <w:szCs w:val="22"/>
        </w:rPr>
        <w:t>Calculation of VHF Radio Range based on RDF antenna height and minimal  VHF antenna height on the target of interest</w:t>
      </w:r>
    </w:p>
    <w:p w14:paraId="0C722A50" w14:textId="77777777" w:rsidR="00BB0C5A" w:rsidRPr="00671259" w:rsidRDefault="00BB0C5A" w:rsidP="00E35439">
      <w:pPr>
        <w:pStyle w:val="StyleListBullet2After3pt"/>
        <w:numPr>
          <w:ilvl w:val="0"/>
          <w:numId w:val="2"/>
        </w:numPr>
        <w:rPr>
          <w:rFonts w:ascii="Arial" w:hAnsi="Arial"/>
          <w:sz w:val="22"/>
          <w:szCs w:val="22"/>
        </w:rPr>
      </w:pPr>
      <w:r w:rsidRPr="00671259">
        <w:rPr>
          <w:rFonts w:ascii="Arial" w:hAnsi="Arial"/>
          <w:sz w:val="22"/>
          <w:szCs w:val="22"/>
        </w:rPr>
        <w:t xml:space="preserve">Calculation of all applicable losses (target’s VHF transceiver power, required RDF sensitivity, losses in VHF cable etc.) </w:t>
      </w:r>
    </w:p>
    <w:p w14:paraId="12CDE6ED" w14:textId="77777777" w:rsidR="00BB0C5A" w:rsidRPr="00671259" w:rsidRDefault="00BB0C5A" w:rsidP="00E35439">
      <w:pPr>
        <w:pStyle w:val="StyleListBullet2After3pt"/>
        <w:numPr>
          <w:ilvl w:val="0"/>
          <w:numId w:val="2"/>
        </w:numPr>
        <w:rPr>
          <w:rFonts w:ascii="Arial" w:hAnsi="Arial"/>
          <w:sz w:val="22"/>
          <w:szCs w:val="22"/>
        </w:rPr>
      </w:pPr>
      <w:r w:rsidRPr="00671259">
        <w:rPr>
          <w:rFonts w:ascii="Arial" w:hAnsi="Arial"/>
          <w:sz w:val="22"/>
          <w:szCs w:val="22"/>
        </w:rPr>
        <w:t>Evaluation of the effects from propagation conditions and obstructions</w:t>
      </w:r>
    </w:p>
    <w:p w14:paraId="0020DDDB" w14:textId="77777777" w:rsidR="00BB0C5A" w:rsidRPr="00671259" w:rsidRDefault="00BB0C5A" w:rsidP="00E35439">
      <w:pPr>
        <w:pStyle w:val="StyleListBullet2After3pt"/>
        <w:numPr>
          <w:ilvl w:val="0"/>
          <w:numId w:val="2"/>
        </w:numPr>
        <w:rPr>
          <w:rFonts w:ascii="Arial" w:hAnsi="Arial"/>
          <w:sz w:val="22"/>
          <w:szCs w:val="22"/>
        </w:rPr>
      </w:pPr>
      <w:r w:rsidRPr="00671259">
        <w:rPr>
          <w:rFonts w:ascii="Arial" w:hAnsi="Arial"/>
          <w:sz w:val="22"/>
          <w:szCs w:val="22"/>
        </w:rPr>
        <w:t xml:space="preserve">Influence of meteorological conditions </w:t>
      </w:r>
    </w:p>
    <w:p w14:paraId="07EBC02D" w14:textId="77777777" w:rsidR="00BB0C5A" w:rsidRPr="00671259" w:rsidRDefault="00BB0C5A" w:rsidP="00BB0C5A">
      <w:pPr>
        <w:rPr>
          <w:rFonts w:ascii="Arial" w:hAnsi="Arial"/>
        </w:rPr>
      </w:pPr>
      <w:r w:rsidRPr="00671259">
        <w:rPr>
          <w:rFonts w:ascii="Arial" w:hAnsi="Arial"/>
          <w:szCs w:val="22"/>
        </w:rPr>
        <w:t>Th</w:t>
      </w:r>
      <w:r w:rsidRPr="00671259">
        <w:rPr>
          <w:rFonts w:ascii="Arial" w:hAnsi="Arial"/>
        </w:rPr>
        <w:t>e calculations may be supplemented by comparison and/or validation test.</w:t>
      </w:r>
    </w:p>
    <w:p w14:paraId="7A3838DD" w14:textId="77777777" w:rsidR="00BB0C5A" w:rsidRPr="00671259" w:rsidRDefault="00BB0C5A" w:rsidP="0058374F">
      <w:pPr>
        <w:pStyle w:val="Heading3"/>
      </w:pPr>
      <w:bookmarkStart w:id="1119" w:name="_Toc334686228"/>
      <w:r w:rsidRPr="00671259">
        <w:t>Bearing accuracy</w:t>
      </w:r>
      <w:bookmarkEnd w:id="1119"/>
    </w:p>
    <w:p w14:paraId="59EA7F8B" w14:textId="77777777" w:rsidR="00BB0C5A" w:rsidRPr="00671259" w:rsidRDefault="00BB0C5A" w:rsidP="00BB0C5A">
      <w:pPr>
        <w:rPr>
          <w:rFonts w:ascii="Arial" w:hAnsi="Arial"/>
          <w:szCs w:val="22"/>
        </w:rPr>
      </w:pPr>
      <w:r w:rsidRPr="00671259">
        <w:rPr>
          <w:rFonts w:ascii="Arial" w:hAnsi="Arial"/>
          <w:szCs w:val="22"/>
        </w:rPr>
        <w:t>One of the most important parameter of the Radio Direction Finder subsystem is the bearing accuracy. Besides the technical characteristics of the RDF equipment, many other factors may significantly deteriorate the bearing accuracy in real conditions. Therefore, the following aspects should be taken in account when planning bearing accuracy requirements:</w:t>
      </w:r>
    </w:p>
    <w:p w14:paraId="142BDF93" w14:textId="77777777" w:rsidR="00BB0C5A" w:rsidRPr="00671259" w:rsidRDefault="00BB0C5A" w:rsidP="001B00AF">
      <w:pPr>
        <w:pStyle w:val="StyleListBullet2After3pt"/>
        <w:numPr>
          <w:ilvl w:val="0"/>
          <w:numId w:val="2"/>
        </w:numPr>
        <w:rPr>
          <w:rFonts w:ascii="Arial" w:hAnsi="Arial"/>
          <w:sz w:val="22"/>
          <w:szCs w:val="22"/>
        </w:rPr>
      </w:pPr>
      <w:r w:rsidRPr="00671259">
        <w:rPr>
          <w:rFonts w:ascii="Arial" w:hAnsi="Arial"/>
          <w:sz w:val="22"/>
          <w:szCs w:val="22"/>
        </w:rPr>
        <w:t xml:space="preserve">RDF equipment  bearing accuracy  - typically specified by RDF manufacturers for “near to ideal” conditions. </w:t>
      </w:r>
    </w:p>
    <w:p w14:paraId="722CC957" w14:textId="77777777" w:rsidR="00BB0C5A" w:rsidRPr="00671259" w:rsidRDefault="00BB0C5A" w:rsidP="001B00AF">
      <w:pPr>
        <w:pStyle w:val="StyleListBullet2After3pt"/>
        <w:numPr>
          <w:ilvl w:val="0"/>
          <w:numId w:val="2"/>
        </w:numPr>
        <w:rPr>
          <w:rFonts w:ascii="Arial" w:hAnsi="Arial"/>
          <w:sz w:val="22"/>
          <w:szCs w:val="22"/>
        </w:rPr>
      </w:pPr>
      <w:r w:rsidRPr="00671259">
        <w:rPr>
          <w:rFonts w:ascii="Arial" w:hAnsi="Arial"/>
          <w:sz w:val="22"/>
          <w:szCs w:val="22"/>
        </w:rPr>
        <w:t>DF antenna installation environment. Multipath signal propagation  caused by reflection from surrounding objects can significantly deteriorate the bearing accuracy (refer to sub-heading “Specific Design and Installation Considerations)</w:t>
      </w:r>
    </w:p>
    <w:p w14:paraId="3B34FEA0" w14:textId="77777777" w:rsidR="00BB0C5A" w:rsidRPr="00671259" w:rsidRDefault="00BB0C5A" w:rsidP="001B00AF">
      <w:pPr>
        <w:pStyle w:val="StyleListBullet2After3pt"/>
        <w:numPr>
          <w:ilvl w:val="0"/>
          <w:numId w:val="2"/>
        </w:numPr>
        <w:rPr>
          <w:rFonts w:ascii="Arial" w:hAnsi="Arial"/>
          <w:sz w:val="22"/>
          <w:szCs w:val="22"/>
        </w:rPr>
      </w:pPr>
      <w:r w:rsidRPr="00671259">
        <w:rPr>
          <w:rFonts w:ascii="Arial" w:hAnsi="Arial"/>
          <w:sz w:val="22"/>
          <w:szCs w:val="22"/>
        </w:rPr>
        <w:t>Received signal strength. Low level of received signal may significantly deteriorate the bearing accuracy. The major factors affecting received signal strength are:</w:t>
      </w:r>
    </w:p>
    <w:p w14:paraId="7B1908E1" w14:textId="77777777" w:rsidR="00BB0C5A" w:rsidRPr="00671259" w:rsidRDefault="00BB0C5A" w:rsidP="00C00276">
      <w:pPr>
        <w:numPr>
          <w:ilvl w:val="0"/>
          <w:numId w:val="16"/>
        </w:numPr>
        <w:rPr>
          <w:rFonts w:ascii="Arial" w:hAnsi="Arial"/>
        </w:rPr>
      </w:pPr>
      <w:r w:rsidRPr="00671259">
        <w:rPr>
          <w:rFonts w:ascii="Arial" w:hAnsi="Arial"/>
        </w:rPr>
        <w:t>Distance to the target</w:t>
      </w:r>
    </w:p>
    <w:p w14:paraId="0A7687E4" w14:textId="77777777" w:rsidR="00BB0C5A" w:rsidRPr="00671259" w:rsidRDefault="00BB0C5A" w:rsidP="00C00276">
      <w:pPr>
        <w:numPr>
          <w:ilvl w:val="0"/>
          <w:numId w:val="16"/>
        </w:numPr>
        <w:rPr>
          <w:rFonts w:ascii="Arial" w:hAnsi="Arial"/>
        </w:rPr>
      </w:pPr>
      <w:r w:rsidRPr="00671259">
        <w:rPr>
          <w:rFonts w:ascii="Arial" w:hAnsi="Arial"/>
        </w:rPr>
        <w:t>DF receiver(s) sensitivity and RDF antenna feed losses</w:t>
      </w:r>
    </w:p>
    <w:p w14:paraId="0047FBE4" w14:textId="77777777" w:rsidR="00BB0C5A" w:rsidRPr="00671259" w:rsidRDefault="00BB0C5A" w:rsidP="00C00276">
      <w:pPr>
        <w:numPr>
          <w:ilvl w:val="0"/>
          <w:numId w:val="16"/>
        </w:numPr>
        <w:rPr>
          <w:rFonts w:ascii="Arial" w:hAnsi="Arial"/>
        </w:rPr>
      </w:pPr>
      <w:r w:rsidRPr="00671259">
        <w:rPr>
          <w:rFonts w:ascii="Arial" w:hAnsi="Arial"/>
        </w:rPr>
        <w:t>Weather conditions</w:t>
      </w:r>
    </w:p>
    <w:p w14:paraId="649706EF" w14:textId="77777777" w:rsidR="00BB0C5A" w:rsidRPr="00671259" w:rsidRDefault="00BB0C5A" w:rsidP="00C00276">
      <w:pPr>
        <w:numPr>
          <w:ilvl w:val="0"/>
          <w:numId w:val="16"/>
        </w:numPr>
        <w:rPr>
          <w:rFonts w:ascii="Arial" w:hAnsi="Arial"/>
        </w:rPr>
      </w:pPr>
      <w:r w:rsidRPr="00671259">
        <w:rPr>
          <w:rFonts w:ascii="Arial" w:hAnsi="Arial"/>
        </w:rPr>
        <w:t>Output power and duration of transmitted signal</w:t>
      </w:r>
    </w:p>
    <w:p w14:paraId="10F1E601" w14:textId="77777777" w:rsidR="00BB0C5A" w:rsidRPr="00671259" w:rsidRDefault="00BB0C5A" w:rsidP="001B00AF">
      <w:pPr>
        <w:pStyle w:val="StyleListBullet2After3pt"/>
        <w:numPr>
          <w:ilvl w:val="0"/>
          <w:numId w:val="2"/>
        </w:numPr>
        <w:rPr>
          <w:rFonts w:ascii="Arial" w:hAnsi="Arial"/>
          <w:sz w:val="22"/>
          <w:szCs w:val="22"/>
        </w:rPr>
      </w:pPr>
      <w:r w:rsidRPr="00671259">
        <w:rPr>
          <w:rFonts w:ascii="Arial" w:hAnsi="Arial"/>
          <w:sz w:val="22"/>
          <w:szCs w:val="22"/>
        </w:rPr>
        <w:t xml:space="preserve">Acceptable delay between signal detection and output for presentation. This delay is caused by internal processing of received signal within RDF to achieve declared accuracy and is typically about 1-2 seconds. </w:t>
      </w:r>
    </w:p>
    <w:p w14:paraId="2B117ACC" w14:textId="77777777" w:rsidR="00BB0C5A" w:rsidRPr="00671259" w:rsidRDefault="00BB0C5A" w:rsidP="001B00AF">
      <w:pPr>
        <w:rPr>
          <w:rFonts w:ascii="Arial" w:hAnsi="Arial"/>
          <w:szCs w:val="22"/>
        </w:rPr>
      </w:pPr>
      <w:r w:rsidRPr="00671259">
        <w:rPr>
          <w:rFonts w:ascii="Arial" w:hAnsi="Arial"/>
          <w:szCs w:val="22"/>
        </w:rPr>
        <w:t xml:space="preserve">Quality of factory and on-site RDF calibration. Proper calibration may help to compensate the factors, which adversely affect the bearing accuracy and achieve better performance. </w:t>
      </w:r>
    </w:p>
    <w:p w14:paraId="58A0B40F" w14:textId="77777777" w:rsidR="001B00AF" w:rsidRPr="00671259" w:rsidRDefault="001B00AF" w:rsidP="001B00AF">
      <w:pPr>
        <w:rPr>
          <w:rFonts w:ascii="Arial" w:hAnsi="Arial"/>
          <w:szCs w:val="22"/>
        </w:rPr>
      </w:pPr>
      <w:r w:rsidRPr="00671259">
        <w:rPr>
          <w:rFonts w:ascii="Arial" w:hAnsi="Arial"/>
          <w:szCs w:val="22"/>
        </w:rPr>
        <w:t xml:space="preserve">The recommended bearing accuracy for the types of capability </w:t>
      </w:r>
      <w:proofErr w:type="gramStart"/>
      <w:r w:rsidRPr="00671259">
        <w:rPr>
          <w:rFonts w:ascii="Arial" w:hAnsi="Arial"/>
          <w:szCs w:val="22"/>
        </w:rPr>
        <w:t>are</w:t>
      </w:r>
      <w:proofErr w:type="gramEnd"/>
      <w:r w:rsidRPr="00671259">
        <w:rPr>
          <w:rFonts w:ascii="Arial" w:hAnsi="Arial"/>
          <w:szCs w:val="22"/>
        </w:rPr>
        <w:t xml:space="preserve"> provided in</w:t>
      </w:r>
      <w:r w:rsidR="009D51DC" w:rsidRPr="00671259">
        <w:rPr>
          <w:rFonts w:ascii="Arial" w:hAnsi="Arial"/>
          <w:szCs w:val="22"/>
        </w:rPr>
        <w:t xml:space="preserve"> </w:t>
      </w:r>
      <w:r w:rsidR="009D51DC" w:rsidRPr="00671259">
        <w:rPr>
          <w:rFonts w:ascii="Arial" w:hAnsi="Arial"/>
          <w:szCs w:val="22"/>
        </w:rPr>
        <w:fldChar w:fldCharType="begin"/>
      </w:r>
      <w:r w:rsidR="009D51DC" w:rsidRPr="00671259">
        <w:rPr>
          <w:rFonts w:ascii="Arial" w:hAnsi="Arial"/>
          <w:szCs w:val="22"/>
        </w:rPr>
        <w:instrText xml:space="preserve"> REF _Ref314492211 \h </w:instrText>
      </w:r>
      <w:r w:rsidR="008374D6" w:rsidRPr="00671259">
        <w:rPr>
          <w:rFonts w:ascii="Arial" w:hAnsi="Arial"/>
          <w:szCs w:val="22"/>
        </w:rPr>
        <w:instrText xml:space="preserve"> \* MERGEFORMAT </w:instrText>
      </w:r>
      <w:r w:rsidR="009D51DC" w:rsidRPr="00671259">
        <w:rPr>
          <w:rFonts w:ascii="Arial" w:hAnsi="Arial"/>
          <w:szCs w:val="22"/>
        </w:rPr>
      </w:r>
      <w:r w:rsidR="009D51DC" w:rsidRPr="00671259">
        <w:rPr>
          <w:rFonts w:ascii="Arial" w:hAnsi="Arial"/>
          <w:szCs w:val="22"/>
        </w:rPr>
        <w:fldChar w:fldCharType="separate"/>
      </w:r>
      <w:r w:rsidR="00A62C3D" w:rsidRPr="00671259">
        <w:rPr>
          <w:rFonts w:ascii="Arial" w:hAnsi="Arial"/>
          <w:b/>
          <w:bCs/>
          <w:szCs w:val="22"/>
        </w:rPr>
        <w:t>Error! Reference source not found.</w:t>
      </w:r>
      <w:r w:rsidR="009D51DC" w:rsidRPr="00671259">
        <w:rPr>
          <w:rFonts w:ascii="Arial" w:hAnsi="Arial"/>
          <w:szCs w:val="22"/>
        </w:rPr>
        <w:fldChar w:fldCharType="end"/>
      </w:r>
    </w:p>
    <w:p w14:paraId="28287606" w14:textId="77777777" w:rsidR="001B00AF" w:rsidRPr="00671259" w:rsidRDefault="001B00AF" w:rsidP="008374D6">
      <w:pPr>
        <w:rPr>
          <w:rFonts w:ascii="Arial" w:hAnsi="Arial"/>
        </w:rPr>
      </w:pPr>
    </w:p>
    <w:p w14:paraId="33447E1A" w14:textId="77777777" w:rsidR="001B00AF" w:rsidRPr="00671259" w:rsidRDefault="001B00AF" w:rsidP="007410B1">
      <w:pPr>
        <w:pStyle w:val="Caption"/>
        <w:rPr>
          <w:rFonts w:ascii="Arial" w:hAnsi="Arial"/>
        </w:rPr>
      </w:pPr>
      <w:bookmarkStart w:id="1120" w:name="_Toc334686379"/>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6</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002E7F2C" w:rsidRPr="00671259">
        <w:rPr>
          <w:rFonts w:ascii="Arial" w:hAnsi="Arial"/>
        </w:rPr>
        <w:tab/>
      </w:r>
      <w:r w:rsidR="002E7F2C" w:rsidRPr="00671259">
        <w:rPr>
          <w:rFonts w:ascii="Arial" w:hAnsi="Arial"/>
        </w:rPr>
        <w:tab/>
      </w:r>
      <w:r w:rsidRPr="00671259">
        <w:rPr>
          <w:rFonts w:ascii="Arial" w:hAnsi="Arial"/>
        </w:rPr>
        <w:t>Bearing Accuracy</w:t>
      </w:r>
      <w:bookmarkEnd w:id="11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56"/>
        <w:gridCol w:w="1393"/>
        <w:gridCol w:w="1434"/>
        <w:gridCol w:w="1435"/>
      </w:tblGrid>
      <w:tr w:rsidR="001B00AF" w:rsidRPr="00671259" w14:paraId="6F19C351" w14:textId="77777777">
        <w:trPr>
          <w:cantSplit/>
        </w:trPr>
        <w:tc>
          <w:tcPr>
            <w:tcW w:w="3756" w:type="dxa"/>
            <w:vMerge w:val="restart"/>
          </w:tcPr>
          <w:p w14:paraId="65A66E94" w14:textId="77777777" w:rsidR="001B00AF" w:rsidRPr="00671259" w:rsidRDefault="001B00AF" w:rsidP="00E84755">
            <w:pPr>
              <w:pStyle w:val="BodyTextIndent"/>
              <w:ind w:left="0"/>
              <w:jc w:val="center"/>
              <w:rPr>
                <w:rFonts w:ascii="Arial" w:hAnsi="Arial"/>
                <w:color w:val="auto"/>
                <w:sz w:val="24"/>
              </w:rPr>
            </w:pPr>
          </w:p>
        </w:tc>
        <w:tc>
          <w:tcPr>
            <w:tcW w:w="4262" w:type="dxa"/>
            <w:gridSpan w:val="3"/>
          </w:tcPr>
          <w:p w14:paraId="3CED1A61" w14:textId="77777777" w:rsidR="001B00AF" w:rsidRPr="00671259" w:rsidRDefault="001B00AF" w:rsidP="00E84755">
            <w:pPr>
              <w:pStyle w:val="StyleBodyTextIndent12ptCenteredLeft0cm"/>
              <w:rPr>
                <w:rFonts w:ascii="Arial" w:hAnsi="Arial"/>
              </w:rPr>
            </w:pPr>
            <w:r w:rsidRPr="00671259">
              <w:rPr>
                <w:rFonts w:ascii="Arial" w:hAnsi="Arial"/>
              </w:rPr>
              <w:t>Type of Capability</w:t>
            </w:r>
          </w:p>
        </w:tc>
      </w:tr>
      <w:tr w:rsidR="001B00AF" w:rsidRPr="00671259" w14:paraId="14F947E6" w14:textId="77777777">
        <w:trPr>
          <w:cantSplit/>
        </w:trPr>
        <w:tc>
          <w:tcPr>
            <w:tcW w:w="3756" w:type="dxa"/>
            <w:vMerge/>
          </w:tcPr>
          <w:p w14:paraId="4A66F096" w14:textId="77777777" w:rsidR="001B00AF" w:rsidRPr="00671259" w:rsidRDefault="001B00AF" w:rsidP="00E84755">
            <w:pPr>
              <w:pStyle w:val="BodyTextIndent"/>
              <w:ind w:left="0"/>
              <w:jc w:val="center"/>
              <w:rPr>
                <w:rFonts w:ascii="Arial" w:hAnsi="Arial"/>
                <w:color w:val="auto"/>
                <w:sz w:val="24"/>
              </w:rPr>
            </w:pPr>
          </w:p>
        </w:tc>
        <w:tc>
          <w:tcPr>
            <w:tcW w:w="1393" w:type="dxa"/>
          </w:tcPr>
          <w:p w14:paraId="6A289590" w14:textId="77777777" w:rsidR="001B00AF" w:rsidRPr="00671259" w:rsidRDefault="001B00AF" w:rsidP="00E84755">
            <w:pPr>
              <w:pStyle w:val="StyleBodyTextIndent12ptCenteredLeft0cm"/>
              <w:rPr>
                <w:rFonts w:ascii="Arial" w:hAnsi="Arial"/>
              </w:rPr>
            </w:pPr>
            <w:r w:rsidRPr="00671259">
              <w:rPr>
                <w:rFonts w:ascii="Arial" w:hAnsi="Arial"/>
              </w:rPr>
              <w:t>Basic</w:t>
            </w:r>
          </w:p>
        </w:tc>
        <w:tc>
          <w:tcPr>
            <w:tcW w:w="1434" w:type="dxa"/>
          </w:tcPr>
          <w:p w14:paraId="31FEA4CF" w14:textId="77777777" w:rsidR="001B00AF" w:rsidRPr="00671259" w:rsidRDefault="001B00AF" w:rsidP="00E84755">
            <w:pPr>
              <w:pStyle w:val="StyleBodyTextIndent12ptCenteredLeft0cm"/>
              <w:rPr>
                <w:rFonts w:ascii="Arial" w:hAnsi="Arial"/>
              </w:rPr>
            </w:pPr>
            <w:r w:rsidRPr="00671259">
              <w:rPr>
                <w:rFonts w:ascii="Arial" w:hAnsi="Arial"/>
              </w:rPr>
              <w:t>Standard</w:t>
            </w:r>
          </w:p>
        </w:tc>
        <w:tc>
          <w:tcPr>
            <w:tcW w:w="1435" w:type="dxa"/>
          </w:tcPr>
          <w:p w14:paraId="11055778" w14:textId="77777777" w:rsidR="001B00AF" w:rsidRPr="00671259" w:rsidRDefault="001B00AF" w:rsidP="00E84755">
            <w:pPr>
              <w:pStyle w:val="StyleBodyTextIndent12ptCenteredLeft0cm"/>
              <w:rPr>
                <w:rFonts w:ascii="Arial" w:hAnsi="Arial"/>
              </w:rPr>
            </w:pPr>
            <w:r w:rsidRPr="00671259">
              <w:rPr>
                <w:rFonts w:ascii="Arial" w:hAnsi="Arial"/>
              </w:rPr>
              <w:t>Advanced</w:t>
            </w:r>
          </w:p>
        </w:tc>
      </w:tr>
      <w:tr w:rsidR="001B00AF" w:rsidRPr="00671259" w14:paraId="11340B41" w14:textId="77777777">
        <w:trPr>
          <w:cantSplit/>
        </w:trPr>
        <w:tc>
          <w:tcPr>
            <w:tcW w:w="3756" w:type="dxa"/>
          </w:tcPr>
          <w:p w14:paraId="3A4809F6" w14:textId="77777777" w:rsidR="001B00AF" w:rsidRPr="00671259" w:rsidRDefault="001B00AF" w:rsidP="00E84755">
            <w:pPr>
              <w:rPr>
                <w:rFonts w:ascii="Arial" w:hAnsi="Arial"/>
              </w:rPr>
            </w:pPr>
            <w:r w:rsidRPr="00671259">
              <w:rPr>
                <w:rFonts w:ascii="Arial" w:hAnsi="Arial"/>
              </w:rPr>
              <w:t>Recommended Bearing Accuracy</w:t>
            </w:r>
          </w:p>
        </w:tc>
        <w:tc>
          <w:tcPr>
            <w:tcW w:w="1393" w:type="dxa"/>
          </w:tcPr>
          <w:p w14:paraId="78B3002D" w14:textId="77777777" w:rsidR="001B00AF" w:rsidRPr="00671259" w:rsidRDefault="001B00AF" w:rsidP="00E8475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5º</w:t>
            </w:r>
          </w:p>
        </w:tc>
        <w:tc>
          <w:tcPr>
            <w:tcW w:w="1434" w:type="dxa"/>
          </w:tcPr>
          <w:p w14:paraId="061AA813" w14:textId="77777777" w:rsidR="001B00AF" w:rsidRPr="00671259" w:rsidRDefault="001B00AF" w:rsidP="00E8475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3º</w:t>
            </w:r>
          </w:p>
        </w:tc>
        <w:tc>
          <w:tcPr>
            <w:tcW w:w="1435" w:type="dxa"/>
          </w:tcPr>
          <w:p w14:paraId="47AE9FC4" w14:textId="77777777" w:rsidR="001B00AF" w:rsidRPr="00671259" w:rsidRDefault="001B00AF" w:rsidP="00E8475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2º</w:t>
            </w:r>
          </w:p>
        </w:tc>
      </w:tr>
    </w:tbl>
    <w:p w14:paraId="14A0896B" w14:textId="77777777" w:rsidR="00BB0C5A" w:rsidRPr="00671259" w:rsidRDefault="00BB0C5A" w:rsidP="00BB0C5A">
      <w:pPr>
        <w:rPr>
          <w:rFonts w:ascii="Arial" w:hAnsi="Arial"/>
        </w:rPr>
      </w:pPr>
    </w:p>
    <w:p w14:paraId="6DC48850" w14:textId="77777777" w:rsidR="00BB0C5A" w:rsidRPr="00671259" w:rsidRDefault="00BB0C5A" w:rsidP="00BB0C5A">
      <w:pPr>
        <w:rPr>
          <w:rFonts w:ascii="Arial" w:hAnsi="Arial"/>
          <w:highlight w:val="yellow"/>
        </w:rPr>
      </w:pPr>
      <w:r w:rsidRPr="00671259">
        <w:rPr>
          <w:rFonts w:ascii="Arial" w:hAnsi="Arial"/>
        </w:rPr>
        <w:t>6.1.6</w:t>
      </w:r>
      <w:r w:rsidRPr="00671259">
        <w:rPr>
          <w:rFonts w:ascii="Arial" w:hAnsi="Arial"/>
        </w:rPr>
        <w:tab/>
      </w:r>
      <w:r w:rsidRPr="00671259">
        <w:rPr>
          <w:rFonts w:ascii="Arial" w:hAnsi="Arial"/>
          <w:highlight w:val="yellow"/>
        </w:rPr>
        <w:t xml:space="preserve">Environmental capabilities and </w:t>
      </w:r>
      <w:commentRangeStart w:id="1121"/>
      <w:r w:rsidRPr="00671259">
        <w:rPr>
          <w:rFonts w:ascii="Arial" w:hAnsi="Arial"/>
          <w:highlight w:val="yellow"/>
        </w:rPr>
        <w:t>constraints</w:t>
      </w:r>
      <w:commentRangeEnd w:id="1121"/>
      <w:r w:rsidR="004749B4">
        <w:rPr>
          <w:rStyle w:val="CommentReference"/>
        </w:rPr>
        <w:commentReference w:id="1121"/>
      </w:r>
      <w:r w:rsidRPr="00671259">
        <w:rPr>
          <w:rFonts w:ascii="Arial" w:hAnsi="Arial"/>
          <w:highlight w:val="yellow"/>
        </w:rPr>
        <w:t xml:space="preserve"> </w:t>
      </w:r>
    </w:p>
    <w:p w14:paraId="27AE58FA" w14:textId="77777777" w:rsidR="00BB0C5A" w:rsidRPr="00671259" w:rsidRDefault="00BB0C5A" w:rsidP="0058374F">
      <w:pPr>
        <w:pStyle w:val="Heading2"/>
      </w:pPr>
      <w:bookmarkStart w:id="1122" w:name="_Toc334686229"/>
      <w:r w:rsidRPr="00671259">
        <w:t>Functional Requirements</w:t>
      </w:r>
      <w:bookmarkEnd w:id="1122"/>
    </w:p>
    <w:p w14:paraId="669848A8" w14:textId="77777777" w:rsidR="00BB0C5A" w:rsidRPr="00671259" w:rsidRDefault="00BB0C5A" w:rsidP="0058374F">
      <w:pPr>
        <w:pStyle w:val="Heading3"/>
      </w:pPr>
      <w:bookmarkStart w:id="1123" w:name="_Toc334686230"/>
      <w:r w:rsidRPr="00671259">
        <w:t>VHF channel(s) management</w:t>
      </w:r>
      <w:bookmarkEnd w:id="1123"/>
    </w:p>
    <w:p w14:paraId="7B284D10" w14:textId="77777777" w:rsidR="00BB0C5A" w:rsidRPr="00671259" w:rsidRDefault="00BB0C5A" w:rsidP="00BB0C5A">
      <w:pPr>
        <w:rPr>
          <w:rFonts w:ascii="Arial" w:hAnsi="Arial"/>
          <w:szCs w:val="22"/>
        </w:rPr>
      </w:pPr>
      <w:r w:rsidRPr="00671259">
        <w:rPr>
          <w:rFonts w:ascii="Arial" w:hAnsi="Arial"/>
          <w:szCs w:val="22"/>
        </w:rPr>
        <w:t xml:space="preserve">There are two types of RDF systems available on the market: single </w:t>
      </w:r>
      <w:r w:rsidR="009D51DC" w:rsidRPr="00671259">
        <w:rPr>
          <w:rFonts w:ascii="Arial" w:hAnsi="Arial"/>
          <w:szCs w:val="22"/>
        </w:rPr>
        <w:t xml:space="preserve">channel </w:t>
      </w:r>
      <w:r w:rsidRPr="00671259">
        <w:rPr>
          <w:rFonts w:ascii="Arial" w:hAnsi="Arial"/>
          <w:szCs w:val="22"/>
        </w:rPr>
        <w:t>receiver RDF containing one receiver and multi</w:t>
      </w:r>
      <w:r w:rsidR="009D51DC" w:rsidRPr="00671259">
        <w:rPr>
          <w:rFonts w:ascii="Arial" w:hAnsi="Arial"/>
          <w:szCs w:val="22"/>
        </w:rPr>
        <w:t xml:space="preserve"> channel</w:t>
      </w:r>
      <w:r w:rsidRPr="00671259">
        <w:rPr>
          <w:rFonts w:ascii="Arial" w:hAnsi="Arial"/>
          <w:szCs w:val="22"/>
        </w:rPr>
        <w:t xml:space="preserve"> receivers RDF containing two or more receivers for simultaneous receive and processing on different fr</w:t>
      </w:r>
      <w:r w:rsidRPr="00671259">
        <w:rPr>
          <w:rFonts w:ascii="Arial" w:hAnsi="Arial"/>
        </w:rPr>
        <w:t>equencies</w:t>
      </w:r>
      <w:r w:rsidRPr="00671259">
        <w:rPr>
          <w:rFonts w:ascii="Arial" w:hAnsi="Arial"/>
          <w:szCs w:val="22"/>
        </w:rPr>
        <w:t>.</w:t>
      </w:r>
    </w:p>
    <w:p w14:paraId="54215E90" w14:textId="77777777" w:rsidR="00A81D81" w:rsidRPr="00671259" w:rsidRDefault="00BB0C5A" w:rsidP="00BB0C5A">
      <w:pPr>
        <w:rPr>
          <w:rFonts w:ascii="Arial" w:hAnsi="Arial"/>
          <w:szCs w:val="22"/>
        </w:rPr>
      </w:pPr>
      <w:r w:rsidRPr="00671259">
        <w:rPr>
          <w:rFonts w:ascii="Arial" w:hAnsi="Arial"/>
          <w:szCs w:val="22"/>
        </w:rPr>
        <w:t>Selecting the appropriate RDF type is determined by the operational requirements (see above</w:t>
      </w:r>
      <w:r w:rsidR="00A81D81" w:rsidRPr="00671259">
        <w:rPr>
          <w:rFonts w:ascii="Arial" w:hAnsi="Arial"/>
          <w:szCs w:val="22"/>
        </w:rPr>
        <w:t>)</w:t>
      </w:r>
    </w:p>
    <w:p w14:paraId="1F35AEFA" w14:textId="77777777" w:rsidR="00BB0C5A" w:rsidRPr="00671259" w:rsidRDefault="00BB0C5A" w:rsidP="00BB0C5A">
      <w:pPr>
        <w:rPr>
          <w:rFonts w:ascii="Arial" w:hAnsi="Arial"/>
          <w:szCs w:val="22"/>
        </w:rPr>
      </w:pPr>
      <w:r w:rsidRPr="00671259">
        <w:rPr>
          <w:rFonts w:ascii="Arial" w:hAnsi="Arial"/>
          <w:szCs w:val="22"/>
        </w:rPr>
        <w:t>Single</w:t>
      </w:r>
      <w:r w:rsidR="009D51DC" w:rsidRPr="00671259">
        <w:rPr>
          <w:rFonts w:ascii="Arial" w:hAnsi="Arial"/>
          <w:szCs w:val="22"/>
        </w:rPr>
        <w:t xml:space="preserve"> channel</w:t>
      </w:r>
      <w:r w:rsidRPr="00671259">
        <w:rPr>
          <w:rFonts w:ascii="Arial" w:hAnsi="Arial"/>
          <w:szCs w:val="22"/>
        </w:rPr>
        <w:t xml:space="preserve"> receiver RDF</w:t>
      </w:r>
      <w:r w:rsidR="009D51DC" w:rsidRPr="00671259">
        <w:rPr>
          <w:rFonts w:ascii="Arial" w:hAnsi="Arial"/>
          <w:szCs w:val="22"/>
        </w:rPr>
        <w:t xml:space="preserve"> should as a minimum include</w:t>
      </w:r>
      <w:r w:rsidR="00A81D81" w:rsidRPr="00671259">
        <w:rPr>
          <w:rFonts w:ascii="Arial" w:hAnsi="Arial"/>
          <w:szCs w:val="22"/>
        </w:rPr>
        <w:t>:</w:t>
      </w:r>
    </w:p>
    <w:p w14:paraId="69867F8A"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Remotely controlled selection of VHF channel</w:t>
      </w:r>
    </w:p>
    <w:p w14:paraId="67D7BF5A"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Automatic channels scan function from pre-defined list of working channels</w:t>
      </w:r>
    </w:p>
    <w:p w14:paraId="5AD4C0F3"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Prioritization of SAR channels in  scanning mode</w:t>
      </w:r>
    </w:p>
    <w:p w14:paraId="2EFB21A4" w14:textId="77777777" w:rsidR="009D51DC" w:rsidRPr="00671259" w:rsidRDefault="009D51DC" w:rsidP="009D51DC">
      <w:pPr>
        <w:pStyle w:val="StyleListBullet2After3pt"/>
        <w:tabs>
          <w:tab w:val="clear" w:pos="360"/>
        </w:tabs>
        <w:ind w:left="720" w:firstLine="0"/>
        <w:rPr>
          <w:rFonts w:ascii="Arial" w:hAnsi="Arial"/>
          <w:sz w:val="22"/>
          <w:szCs w:val="22"/>
        </w:rPr>
      </w:pPr>
    </w:p>
    <w:p w14:paraId="7346519D" w14:textId="77777777" w:rsidR="00BB0C5A" w:rsidRPr="00671259" w:rsidRDefault="009D51DC" w:rsidP="00BB0C5A">
      <w:pPr>
        <w:rPr>
          <w:rFonts w:ascii="Arial" w:hAnsi="Arial"/>
          <w:szCs w:val="22"/>
        </w:rPr>
      </w:pPr>
      <w:r w:rsidRPr="00671259">
        <w:rPr>
          <w:rFonts w:ascii="Arial" w:hAnsi="Arial"/>
          <w:szCs w:val="22"/>
        </w:rPr>
        <w:t>Multi channel receiver</w:t>
      </w:r>
      <w:r w:rsidR="00BB0C5A" w:rsidRPr="00671259">
        <w:rPr>
          <w:rFonts w:ascii="Arial" w:hAnsi="Arial"/>
          <w:szCs w:val="22"/>
        </w:rPr>
        <w:t xml:space="preserve"> RDF</w:t>
      </w:r>
      <w:r w:rsidRPr="00671259">
        <w:rPr>
          <w:rFonts w:ascii="Arial" w:hAnsi="Arial"/>
          <w:szCs w:val="22"/>
        </w:rPr>
        <w:t xml:space="preserve"> should as a minimum include</w:t>
      </w:r>
    </w:p>
    <w:p w14:paraId="6BB5E759"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Remotely controlled selection of VHF channels for each receiver</w:t>
      </w:r>
    </w:p>
    <w:p w14:paraId="3C793027"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Automatic channels scan function from pre-defined list of working channels for one or arbitrary number of receivers</w:t>
      </w:r>
    </w:p>
    <w:p w14:paraId="10391486"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Simultaneous output of detected bearings for all receivers</w:t>
      </w:r>
    </w:p>
    <w:p w14:paraId="78D50FAD" w14:textId="77777777" w:rsidR="00A81D81" w:rsidRPr="00671259" w:rsidRDefault="00A81D81" w:rsidP="00BB0C5A">
      <w:pPr>
        <w:rPr>
          <w:rFonts w:ascii="Arial" w:hAnsi="Arial"/>
        </w:rPr>
      </w:pPr>
    </w:p>
    <w:p w14:paraId="20C74621" w14:textId="77777777" w:rsidR="00BB0C5A" w:rsidRPr="00671259" w:rsidRDefault="00BB0C5A" w:rsidP="0058374F">
      <w:pPr>
        <w:pStyle w:val="Heading3"/>
      </w:pPr>
      <w:bookmarkStart w:id="1124" w:name="_Toc334686231"/>
      <w:r w:rsidRPr="00671259">
        <w:t>SAR functionality</w:t>
      </w:r>
      <w:bookmarkEnd w:id="1124"/>
    </w:p>
    <w:p w14:paraId="17DA1138" w14:textId="77777777" w:rsidR="00BB0C5A" w:rsidRPr="00671259" w:rsidRDefault="00BB0C5A" w:rsidP="00BB0C5A">
      <w:pPr>
        <w:rPr>
          <w:rFonts w:ascii="Arial" w:hAnsi="Arial"/>
          <w:szCs w:val="22"/>
        </w:rPr>
      </w:pPr>
      <w:r w:rsidRPr="00671259">
        <w:rPr>
          <w:rFonts w:ascii="Arial" w:hAnsi="Arial"/>
          <w:szCs w:val="22"/>
        </w:rPr>
        <w:t>In case VTS is purposed to assist in SAR operations, corresponding functionality of RDF equipment may be required. Depending on the tasks, the following functionality may be requested:</w:t>
      </w:r>
    </w:p>
    <w:p w14:paraId="23D351C9" w14:textId="77777777" w:rsidR="00BB0C5A" w:rsidRPr="00671259" w:rsidRDefault="00BB0C5A" w:rsidP="00A81D8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Detection of devices transmitting on SAR frequencies</w:t>
      </w:r>
    </w:p>
    <w:p w14:paraId="7CF54796" w14:textId="77777777" w:rsidR="00BB0C5A" w:rsidRPr="00671259" w:rsidRDefault="00BB0C5A" w:rsidP="00A81D8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 xml:space="preserve">Automatic filtering of ELT tones of MOB EPIRB devices </w:t>
      </w:r>
    </w:p>
    <w:p w14:paraId="68C82ED7" w14:textId="77777777" w:rsidR="00BB0C5A" w:rsidRPr="00671259" w:rsidRDefault="00BB0C5A" w:rsidP="00A81D8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Receiving and decoding of COSPAS\SARSAT digital data including coordinates and output of decoded data to VTS</w:t>
      </w:r>
    </w:p>
    <w:p w14:paraId="62B9D6EE" w14:textId="77777777" w:rsidR="00A81D81" w:rsidRPr="00671259" w:rsidRDefault="00A81D81" w:rsidP="00C243C2">
      <w:pPr>
        <w:rPr>
          <w:rFonts w:ascii="Arial" w:hAnsi="Arial"/>
        </w:rPr>
      </w:pPr>
    </w:p>
    <w:p w14:paraId="0E7746B9" w14:textId="77777777" w:rsidR="00BB0C5A" w:rsidRPr="00671259" w:rsidRDefault="00BB0C5A" w:rsidP="0058374F">
      <w:pPr>
        <w:pStyle w:val="Heading3"/>
      </w:pPr>
      <w:bookmarkStart w:id="1125" w:name="_Toc334686232"/>
      <w:r w:rsidRPr="00671259">
        <w:t>Man Over Board EPIRB detection capabilities</w:t>
      </w:r>
      <w:bookmarkEnd w:id="1125"/>
    </w:p>
    <w:p w14:paraId="10E0EE04" w14:textId="77777777" w:rsidR="00BB0C5A" w:rsidRPr="00671259" w:rsidRDefault="00BB0C5A" w:rsidP="00BB0C5A">
      <w:pPr>
        <w:rPr>
          <w:rFonts w:ascii="Arial" w:hAnsi="Arial"/>
          <w:szCs w:val="22"/>
        </w:rPr>
      </w:pPr>
      <w:r w:rsidRPr="00671259">
        <w:rPr>
          <w:rFonts w:ascii="Arial" w:hAnsi="Arial"/>
          <w:szCs w:val="22"/>
        </w:rPr>
        <w:t>This capability of RDF equipment ensures detection of specific standardized ELT codes transmitted by EPIRB devices. This functionality ensures minimizing the probability of false alarm caused by spurious transmissions on SAR frequencies.</w:t>
      </w:r>
    </w:p>
    <w:p w14:paraId="2017DBE2" w14:textId="77777777" w:rsidR="00BB0C5A" w:rsidRPr="00671259" w:rsidRDefault="00BB0C5A" w:rsidP="0058374F">
      <w:pPr>
        <w:pStyle w:val="Heading3"/>
      </w:pPr>
      <w:bookmarkStart w:id="1126" w:name="_Toc334686233"/>
      <w:r w:rsidRPr="00671259">
        <w:t>COSPAS\SARSAT detection and decoding</w:t>
      </w:r>
      <w:bookmarkEnd w:id="1126"/>
    </w:p>
    <w:p w14:paraId="4E5B2B11" w14:textId="77777777" w:rsidR="00BB0C5A" w:rsidRPr="00671259" w:rsidRDefault="00BB0C5A" w:rsidP="00BB0C5A">
      <w:pPr>
        <w:rPr>
          <w:rFonts w:ascii="Arial" w:hAnsi="Arial"/>
          <w:szCs w:val="22"/>
        </w:rPr>
      </w:pPr>
      <w:r w:rsidRPr="00671259">
        <w:rPr>
          <w:rFonts w:ascii="Arial" w:hAnsi="Arial"/>
          <w:szCs w:val="22"/>
        </w:rPr>
        <w:t>This capability of RDF equipment ensures receiving and decoding of digital data transmitted by COSPAS\SARSAT radio</w:t>
      </w:r>
      <w:r w:rsidR="00A81D81" w:rsidRPr="00671259">
        <w:rPr>
          <w:rFonts w:ascii="Arial" w:hAnsi="Arial"/>
          <w:szCs w:val="22"/>
        </w:rPr>
        <w:t xml:space="preserve"> </w:t>
      </w:r>
      <w:r w:rsidRPr="00671259">
        <w:rPr>
          <w:rFonts w:ascii="Arial" w:hAnsi="Arial"/>
          <w:szCs w:val="22"/>
        </w:rPr>
        <w:t>beacons. Received  d</w:t>
      </w:r>
      <w:r w:rsidRPr="00671259">
        <w:rPr>
          <w:rFonts w:ascii="Arial" w:hAnsi="Arial"/>
        </w:rPr>
        <w:t>ata contain identification  number and the measured geographic coordinates of the radio</w:t>
      </w:r>
      <w:r w:rsidR="008374D6" w:rsidRPr="00671259">
        <w:rPr>
          <w:rFonts w:ascii="Arial" w:hAnsi="Arial"/>
          <w:szCs w:val="22"/>
        </w:rPr>
        <w:t xml:space="preserve"> </w:t>
      </w:r>
      <w:r w:rsidRPr="00671259">
        <w:rPr>
          <w:rFonts w:ascii="Arial" w:hAnsi="Arial"/>
          <w:szCs w:val="22"/>
        </w:rPr>
        <w:t xml:space="preserve">beacon, which can be used for planning of SAR operation. </w:t>
      </w:r>
    </w:p>
    <w:p w14:paraId="1A900D56" w14:textId="77777777" w:rsidR="00BB0C5A" w:rsidRPr="00671259" w:rsidRDefault="00BB0C5A" w:rsidP="0058374F">
      <w:pPr>
        <w:pStyle w:val="Heading3"/>
      </w:pPr>
      <w:bookmarkStart w:id="1127" w:name="_Toc334686234"/>
      <w:r w:rsidRPr="00671259">
        <w:t>Build In Test and diagnostic</w:t>
      </w:r>
      <w:bookmarkEnd w:id="1127"/>
    </w:p>
    <w:p w14:paraId="235C4DC6" w14:textId="77777777" w:rsidR="00BB0C5A" w:rsidRPr="00671259" w:rsidRDefault="00BB0C5A" w:rsidP="008374D6">
      <w:pPr>
        <w:rPr>
          <w:rFonts w:ascii="Arial" w:hAnsi="Arial"/>
        </w:rPr>
      </w:pPr>
      <w:r w:rsidRPr="00671259">
        <w:rPr>
          <w:rFonts w:ascii="Arial" w:hAnsi="Arial"/>
        </w:rPr>
        <w:t>Built-in test features should include monitoring of functions and performance.  It is recommended that results are made accessible for remote monitoring, especially for RDFs installed in locations that are difficult to access.</w:t>
      </w:r>
    </w:p>
    <w:p w14:paraId="27205AE1" w14:textId="77777777" w:rsidR="00BB0C5A" w:rsidRPr="00671259" w:rsidRDefault="0038192B" w:rsidP="0058374F">
      <w:pPr>
        <w:pStyle w:val="Heading2"/>
      </w:pPr>
      <w:bookmarkStart w:id="1128" w:name="_Toc334686235"/>
      <w:r w:rsidRPr="00671259">
        <w:t xml:space="preserve">RDF design </w:t>
      </w:r>
      <w:r w:rsidR="00BB0C5A" w:rsidRPr="00671259">
        <w:t>installation and maintenance considerations</w:t>
      </w:r>
      <w:bookmarkEnd w:id="1128"/>
      <w:r w:rsidR="00BB0C5A" w:rsidRPr="00671259">
        <w:t xml:space="preserve"> </w:t>
      </w:r>
    </w:p>
    <w:p w14:paraId="1F4B3B30" w14:textId="77777777" w:rsidR="00BB0C5A" w:rsidRPr="00671259" w:rsidRDefault="00BB0C5A" w:rsidP="0058374F">
      <w:pPr>
        <w:pStyle w:val="Heading3"/>
      </w:pPr>
      <w:bookmarkStart w:id="1129" w:name="_Toc334686236"/>
      <w:r w:rsidRPr="00671259">
        <w:t>RDF antenna installation</w:t>
      </w:r>
      <w:bookmarkEnd w:id="1129"/>
    </w:p>
    <w:p w14:paraId="242A64ED" w14:textId="77777777" w:rsidR="00BB0C5A" w:rsidRPr="00671259" w:rsidRDefault="00BB0C5A" w:rsidP="008374D6">
      <w:pPr>
        <w:rPr>
          <w:rFonts w:ascii="Arial" w:hAnsi="Arial"/>
        </w:rPr>
      </w:pPr>
      <w:r w:rsidRPr="00671259">
        <w:rPr>
          <w:rFonts w:ascii="Arial" w:hAnsi="Arial"/>
        </w:rPr>
        <w:t>The design of a complete RDF system requires careful consideration especially with regard to the DF antenna installation site.</w:t>
      </w:r>
      <w:r w:rsidR="00A81D81" w:rsidRPr="00671259">
        <w:rPr>
          <w:rFonts w:ascii="Arial" w:hAnsi="Arial"/>
        </w:rPr>
        <w:t xml:space="preserve"> </w:t>
      </w:r>
      <w:r w:rsidRPr="00671259">
        <w:rPr>
          <w:rFonts w:ascii="Arial" w:hAnsi="Arial"/>
        </w:rPr>
        <w:t>The following aspects should be considered when planning RDF antenna installation place:</w:t>
      </w:r>
    </w:p>
    <w:p w14:paraId="096E8C54"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RDF antenna should be placed on a very stable support to avoid any rotation or torque as this directly affect RDF performance</w:t>
      </w:r>
    </w:p>
    <w:p w14:paraId="710A16C7"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Antenna height should be enough for detection of the VHF transmitting device in interest having minimal VHF antenna height</w:t>
      </w:r>
    </w:p>
    <w:p w14:paraId="2B18CD33"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Any object causing shadowing in the RDF sector of interest should be avoided</w:t>
      </w:r>
    </w:p>
    <w:p w14:paraId="7184EF92"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Any rotating\moving objects (like radar antenna, PTZ CCTV etc.) should be placed on safe distance from the RDF antenna according to RDF manufacturer recommendations (or maybe include some general figures into this doc???)</w:t>
      </w:r>
    </w:p>
    <w:p w14:paraId="13E7B046"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Safe distances from RDF antenna to big reflecting objects (like buildings, masts, cranes, forest etc.) should be kept according to RDF manufacturer recommendations (or maybe include some general figures into this doc???) .</w:t>
      </w:r>
    </w:p>
    <w:p w14:paraId="3A622733"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Surrounding landscape (mountains etc.) may significantly decrease the RDF bearing accuracy and distance performance due to multipath signal distribution. So, the landscape around the installation place should be as flat as possible.</w:t>
      </w:r>
    </w:p>
    <w:p w14:paraId="6286AB17" w14:textId="77777777" w:rsidR="00BB0C5A" w:rsidRPr="00671259" w:rsidRDefault="00BB0C5A" w:rsidP="0058374F">
      <w:pPr>
        <w:pStyle w:val="Heading3"/>
      </w:pPr>
      <w:bookmarkStart w:id="1130" w:name="_Toc334686237"/>
      <w:r w:rsidRPr="00671259">
        <w:t>Lightning protection</w:t>
      </w:r>
      <w:bookmarkEnd w:id="1130"/>
    </w:p>
    <w:p w14:paraId="635E69D8" w14:textId="77777777" w:rsidR="00BB0C5A" w:rsidRPr="00671259" w:rsidRDefault="00BB0C5A" w:rsidP="008374D6">
      <w:pPr>
        <w:rPr>
          <w:rFonts w:ascii="Arial" w:hAnsi="Arial"/>
        </w:rPr>
      </w:pPr>
      <w:r w:rsidRPr="00671259">
        <w:rPr>
          <w:rFonts w:ascii="Arial" w:hAnsi="Arial"/>
        </w:rPr>
        <w:t>Typically, the RDF antenna is placed on very top of the mast, so the special attention should be paid to the antenna’s lightning protection. From one side lightning protection should ensure reliable protection of RDF and other installed on the mast equipment, from other side not affect RDF performance causing re-reflection or shadowing of incoming VHF signal.</w:t>
      </w:r>
    </w:p>
    <w:p w14:paraId="380F712A" w14:textId="77777777" w:rsidR="00583A82" w:rsidRPr="00671259" w:rsidRDefault="00583A82" w:rsidP="00583A82">
      <w:pPr>
        <w:rPr>
          <w:rFonts w:ascii="Arial" w:hAnsi="Arial"/>
          <w:highlight w:val="yellow"/>
        </w:rPr>
      </w:pPr>
      <w:r w:rsidRPr="00671259">
        <w:rPr>
          <w:rFonts w:ascii="Arial" w:hAnsi="Arial"/>
          <w:highlight w:val="yellow"/>
        </w:rPr>
        <w:t>6.1.8</w:t>
      </w:r>
      <w:r w:rsidRPr="00671259">
        <w:rPr>
          <w:rFonts w:ascii="Arial" w:hAnsi="Arial"/>
          <w:highlight w:val="yellow"/>
        </w:rPr>
        <w:tab/>
        <w:t>Calibration</w:t>
      </w:r>
    </w:p>
    <w:p w14:paraId="43752F1A" w14:textId="77777777" w:rsidR="00583A82" w:rsidRPr="00671259" w:rsidRDefault="00583A82" w:rsidP="00583A82">
      <w:pPr>
        <w:rPr>
          <w:rFonts w:ascii="Arial" w:hAnsi="Arial"/>
        </w:rPr>
      </w:pPr>
      <w:r w:rsidRPr="00671259">
        <w:rPr>
          <w:rFonts w:ascii="Arial" w:hAnsi="Arial"/>
          <w:highlight w:val="yellow"/>
        </w:rPr>
        <w:t>Requirements for factory and on-site RDF calibration</w:t>
      </w:r>
    </w:p>
    <w:p w14:paraId="019CBFEE" w14:textId="77777777" w:rsidR="009E2D75" w:rsidRPr="00671259" w:rsidRDefault="009E2D75" w:rsidP="00821B45">
      <w:pPr>
        <w:rPr>
          <w:rFonts w:ascii="Arial" w:hAnsi="Arial"/>
          <w:highlight w:val="yellow"/>
        </w:rPr>
      </w:pPr>
    </w:p>
    <w:p w14:paraId="757BCBE0" w14:textId="77777777" w:rsidR="004E41A3" w:rsidRPr="00671259" w:rsidRDefault="004E41A3" w:rsidP="0058374F">
      <w:pPr>
        <w:pStyle w:val="Heading1"/>
      </w:pPr>
      <w:r w:rsidRPr="00671259">
        <w:br w:type="page"/>
      </w:r>
      <w:bookmarkStart w:id="1131" w:name="_Toc303419811"/>
      <w:bookmarkStart w:id="1132" w:name="_Toc314488114"/>
      <w:bookmarkStart w:id="1133" w:name="_Toc334686238"/>
      <w:bookmarkEnd w:id="1131"/>
      <w:r w:rsidRPr="00671259">
        <w:t>Long Range sensors</w:t>
      </w:r>
      <w:bookmarkEnd w:id="1132"/>
      <w:bookmarkEnd w:id="1133"/>
    </w:p>
    <w:p w14:paraId="294935FB" w14:textId="77777777" w:rsidR="004E41A3" w:rsidRPr="00671259" w:rsidRDefault="004E41A3" w:rsidP="004E41A3">
      <w:pPr>
        <w:rPr>
          <w:rFonts w:ascii="Arial" w:hAnsi="Arial"/>
          <w:highlight w:val="yellow"/>
        </w:rPr>
      </w:pPr>
    </w:p>
    <w:p w14:paraId="78A8A8E2" w14:textId="77777777" w:rsidR="00844104" w:rsidRPr="00671259" w:rsidRDefault="00844104" w:rsidP="00844104">
      <w:pPr>
        <w:rPr>
          <w:rFonts w:ascii="Arial" w:hAnsi="Arial"/>
          <w:highlight w:val="yellow"/>
        </w:rPr>
      </w:pPr>
      <w:bookmarkStart w:id="1134" w:name="_Toc303419815"/>
      <w:bookmarkStart w:id="1135" w:name="_Toc303419817"/>
      <w:bookmarkStart w:id="1136" w:name="_Toc286917013"/>
      <w:bookmarkEnd w:id="1134"/>
      <w:bookmarkEnd w:id="1135"/>
    </w:p>
    <w:p w14:paraId="7963E9F9" w14:textId="77777777" w:rsidR="00844104" w:rsidRPr="00671259" w:rsidRDefault="00844104" w:rsidP="0058374F">
      <w:pPr>
        <w:pStyle w:val="Heading2"/>
      </w:pPr>
      <w:bookmarkStart w:id="1137" w:name="_Toc286917033"/>
      <w:bookmarkStart w:id="1138" w:name="_Toc303382868"/>
      <w:bookmarkStart w:id="1139" w:name="_Toc303383143"/>
      <w:bookmarkStart w:id="1140" w:name="_Toc303383339"/>
      <w:bookmarkStart w:id="1141" w:name="_Toc303417379"/>
      <w:bookmarkStart w:id="1142" w:name="_Toc314488115"/>
      <w:bookmarkStart w:id="1143" w:name="_Toc315100321"/>
      <w:bookmarkStart w:id="1144" w:name="_Toc334686239"/>
      <w:r w:rsidRPr="00671259">
        <w:t>Introduction</w:t>
      </w:r>
      <w:bookmarkEnd w:id="1137"/>
      <w:bookmarkEnd w:id="1138"/>
      <w:bookmarkEnd w:id="1139"/>
      <w:bookmarkEnd w:id="1140"/>
      <w:bookmarkEnd w:id="1141"/>
      <w:bookmarkEnd w:id="1142"/>
      <w:bookmarkEnd w:id="1143"/>
      <w:bookmarkEnd w:id="1144"/>
    </w:p>
    <w:p w14:paraId="0913E9AD" w14:textId="77777777" w:rsidR="00844104" w:rsidRPr="00671259" w:rsidRDefault="00844104" w:rsidP="00844104">
      <w:pPr>
        <w:pStyle w:val="BodyText"/>
        <w:rPr>
          <w:rFonts w:ascii="Arial" w:hAnsi="Arial"/>
        </w:rPr>
      </w:pPr>
      <w:r w:rsidRPr="00671259">
        <w:rPr>
          <w:rFonts w:ascii="Arial" w:hAnsi="Arial"/>
        </w:rPr>
        <w:t xml:space="preserve">VTS equipment provides the VTS Authority with real time data from short range line of sight sensors such as radar and AIS. On occasions the use of information derived from long range sensors (typically long range radar, satellite communications systems and satellite AIS) can provide supplementary information for the VTS or Coastal Authority.  It may assist in locating vessels that have not arrived on schedule or detect vessels that arrive unannounced.  This may assist the authorities in assessing any security risks or in other situations may provide input data for search planning should a rescue be required.   </w:t>
      </w:r>
    </w:p>
    <w:p w14:paraId="5BF83AD5" w14:textId="77777777" w:rsidR="00844104" w:rsidRPr="00671259" w:rsidRDefault="00844104" w:rsidP="00844104">
      <w:pPr>
        <w:pStyle w:val="BodyText"/>
        <w:rPr>
          <w:rFonts w:ascii="Arial" w:hAnsi="Arial"/>
        </w:rPr>
      </w:pPr>
      <w:r w:rsidRPr="00671259">
        <w:rPr>
          <w:rFonts w:ascii="Arial" w:hAnsi="Arial"/>
        </w:rPr>
        <w:t>Typical Long Range Sensors include:</w:t>
      </w:r>
    </w:p>
    <w:p w14:paraId="5CF5E4EE" w14:textId="77777777" w:rsidR="00844104" w:rsidRPr="00671259" w:rsidRDefault="00844104" w:rsidP="00C00276">
      <w:pPr>
        <w:pStyle w:val="BodyText"/>
        <w:numPr>
          <w:ilvl w:val="0"/>
          <w:numId w:val="20"/>
        </w:numPr>
        <w:rPr>
          <w:rFonts w:ascii="Arial" w:hAnsi="Arial"/>
        </w:rPr>
      </w:pPr>
      <w:r w:rsidRPr="00671259">
        <w:rPr>
          <w:rFonts w:ascii="Arial" w:hAnsi="Arial"/>
        </w:rPr>
        <w:t>LRIT (Long Range Identification &amp; Tracking)</w:t>
      </w:r>
    </w:p>
    <w:p w14:paraId="605C5959" w14:textId="77777777" w:rsidR="00844104" w:rsidRPr="00671259" w:rsidRDefault="00844104" w:rsidP="00C00276">
      <w:pPr>
        <w:pStyle w:val="BodyText"/>
        <w:numPr>
          <w:ilvl w:val="0"/>
          <w:numId w:val="20"/>
        </w:numPr>
        <w:rPr>
          <w:rFonts w:ascii="Arial" w:hAnsi="Arial"/>
        </w:rPr>
      </w:pPr>
      <w:r w:rsidRPr="00671259">
        <w:rPr>
          <w:rFonts w:ascii="Arial" w:hAnsi="Arial"/>
        </w:rPr>
        <w:t>Satellite AIS</w:t>
      </w:r>
    </w:p>
    <w:p w14:paraId="51DC91D5" w14:textId="77777777" w:rsidR="00844104" w:rsidRPr="00671259" w:rsidRDefault="00844104" w:rsidP="00C00276">
      <w:pPr>
        <w:pStyle w:val="BodyText"/>
        <w:numPr>
          <w:ilvl w:val="0"/>
          <w:numId w:val="20"/>
        </w:numPr>
        <w:rPr>
          <w:rFonts w:ascii="Arial" w:hAnsi="Arial"/>
        </w:rPr>
      </w:pPr>
      <w:r w:rsidRPr="00671259">
        <w:rPr>
          <w:rFonts w:ascii="Arial" w:hAnsi="Arial"/>
        </w:rPr>
        <w:t>HF Radar</w:t>
      </w:r>
    </w:p>
    <w:p w14:paraId="15D384CE" w14:textId="77777777" w:rsidR="00844104" w:rsidRPr="00671259" w:rsidRDefault="00844104" w:rsidP="00C00276">
      <w:pPr>
        <w:pStyle w:val="BodyText"/>
        <w:numPr>
          <w:ilvl w:val="0"/>
          <w:numId w:val="20"/>
        </w:numPr>
        <w:rPr>
          <w:rFonts w:ascii="Arial" w:hAnsi="Arial"/>
        </w:rPr>
      </w:pPr>
      <w:r w:rsidRPr="00671259">
        <w:rPr>
          <w:rFonts w:ascii="Arial" w:hAnsi="Arial"/>
        </w:rPr>
        <w:t>Satellite based Synthetic Aperture Radar (SARSAT)</w:t>
      </w:r>
    </w:p>
    <w:p w14:paraId="6E9A7FF1" w14:textId="77777777" w:rsidR="00844104" w:rsidRPr="00671259" w:rsidRDefault="00844104" w:rsidP="00844104">
      <w:pPr>
        <w:pStyle w:val="BodyText"/>
        <w:rPr>
          <w:rFonts w:ascii="Arial" w:hAnsi="Arial"/>
        </w:rPr>
      </w:pPr>
      <w:r w:rsidRPr="00671259">
        <w:rPr>
          <w:rFonts w:ascii="Arial" w:hAnsi="Arial"/>
        </w:rPr>
        <w:t xml:space="preserve">This section will provide an overview of each of the above and identify the benefits, limitations and applicability of these sensors to VTS and Coastal Authorities.  </w:t>
      </w:r>
    </w:p>
    <w:p w14:paraId="382B27BA" w14:textId="77777777" w:rsidR="00844104" w:rsidRPr="00671259" w:rsidRDefault="00844104" w:rsidP="00844104">
      <w:pPr>
        <w:pStyle w:val="BodyText"/>
        <w:rPr>
          <w:rFonts w:ascii="Arial" w:hAnsi="Arial"/>
          <w:sz w:val="22"/>
          <w:szCs w:val="22"/>
          <w:highlight w:val="cyan"/>
        </w:rPr>
      </w:pPr>
    </w:p>
    <w:p w14:paraId="6A9FE90D" w14:textId="77777777" w:rsidR="00844104" w:rsidRPr="00671259" w:rsidRDefault="00844104" w:rsidP="0058374F">
      <w:pPr>
        <w:pStyle w:val="Heading2"/>
      </w:pPr>
      <w:bookmarkStart w:id="1145" w:name="_Toc334686240"/>
      <w:bookmarkStart w:id="1146" w:name="_Toc315100322"/>
      <w:r w:rsidRPr="00671259">
        <w:t>Long Range Identification &amp; Tracking (LRIT)</w:t>
      </w:r>
      <w:bookmarkEnd w:id="1145"/>
    </w:p>
    <w:p w14:paraId="13BC99CD" w14:textId="77777777" w:rsidR="00844104" w:rsidRPr="00671259" w:rsidRDefault="00844104" w:rsidP="00844104">
      <w:pPr>
        <w:rPr>
          <w:rFonts w:ascii="Arial" w:hAnsi="Arial"/>
        </w:rPr>
      </w:pPr>
      <w:r w:rsidRPr="00671259">
        <w:rPr>
          <w:rFonts w:ascii="Arial" w:hAnsi="Arial"/>
        </w:rPr>
        <w:t xml:space="preserve">LRIT is a mandatory carriage requirement for SOLAS vessels.  It provides a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   </w:t>
      </w:r>
    </w:p>
    <w:p w14:paraId="45650D89" w14:textId="77777777" w:rsidR="00844104" w:rsidRPr="00671259" w:rsidRDefault="00844104" w:rsidP="00844104">
      <w:pPr>
        <w:rPr>
          <w:rFonts w:ascii="Arial" w:hAnsi="Arial"/>
        </w:rPr>
      </w:pPr>
      <w:r w:rsidRPr="00671259">
        <w:rPr>
          <w:rFonts w:ascii="Arial" w:hAnsi="Arial"/>
        </w:rPr>
        <w:t>Based upon the normal reporting cycle, LRIT data may up to 6 hours old when received and therefore not as accurate as the real time data received from the primary sensors such as radar and shore</w:t>
      </w:r>
      <w:r w:rsidR="000F7A9E" w:rsidRPr="00671259">
        <w:rPr>
          <w:rFonts w:ascii="Arial" w:hAnsi="Arial"/>
        </w:rPr>
        <w:t>-</w:t>
      </w:r>
      <w:r w:rsidRPr="00671259">
        <w:rPr>
          <w:rFonts w:ascii="Arial" w:hAnsi="Arial"/>
        </w:rPr>
        <w:t xml:space="preserve">based AIS.  However, in circumstances where a vessel has arrived unexpectedly or gone missing, the LRIT information could provide additional information to assist in a security assessment or to enable search planning activities to be initiated.    </w:t>
      </w:r>
    </w:p>
    <w:p w14:paraId="50C52639" w14:textId="77777777" w:rsidR="00844104" w:rsidRPr="00671259" w:rsidRDefault="00844104" w:rsidP="0058374F">
      <w:pPr>
        <w:pStyle w:val="Heading3"/>
      </w:pPr>
      <w:bookmarkStart w:id="1147" w:name="_Toc334686241"/>
      <w:r w:rsidRPr="00671259">
        <w:t>Specific design, configuration, installation &amp; maintenance considerations</w:t>
      </w:r>
      <w:bookmarkEnd w:id="1147"/>
    </w:p>
    <w:p w14:paraId="3658304D" w14:textId="77777777" w:rsidR="00844104" w:rsidRPr="00671259" w:rsidRDefault="00844104" w:rsidP="00844104">
      <w:pPr>
        <w:rPr>
          <w:rFonts w:ascii="Arial" w:hAnsi="Arial"/>
        </w:rPr>
      </w:pPr>
      <w:r w:rsidRPr="00671259">
        <w:rPr>
          <w:rFonts w:ascii="Arial" w:hAnsi="Arial"/>
        </w:rPr>
        <w:t xml:space="preserve">LRIT is an established service that does not require any special design, configuration or installation on the part of the VTS Authority as these are handled by the existing LRIT infrastructure.  The VTS Authority may need to be granted access permission by the national maritime authority and allocated a username by the International Data Centre.  Once access has been granted the VTS Authority will be able to integrate the LRIT data with the VTS Traffic Display as appropriate for his operational requirements.  </w:t>
      </w:r>
    </w:p>
    <w:p w14:paraId="7041BA69" w14:textId="77777777" w:rsidR="00844104" w:rsidRPr="00671259" w:rsidRDefault="00844104" w:rsidP="00844104">
      <w:pPr>
        <w:rPr>
          <w:rFonts w:ascii="Arial" w:hAnsi="Arial"/>
        </w:rPr>
      </w:pPr>
      <w:r w:rsidRPr="00671259">
        <w:rPr>
          <w:rFonts w:ascii="Arial" w:hAnsi="Arial"/>
        </w:rPr>
        <w:t xml:space="preserve">It should be noted that LRIT data normally carries an airtime cost per position report and that the IDC may charge for the provision of the data.  </w:t>
      </w:r>
    </w:p>
    <w:p w14:paraId="24993014" w14:textId="77777777" w:rsidR="00844104" w:rsidRPr="00671259" w:rsidRDefault="00844104" w:rsidP="00844104">
      <w:pPr>
        <w:rPr>
          <w:rFonts w:ascii="Arial" w:hAnsi="Arial"/>
        </w:rPr>
      </w:pPr>
      <w:r w:rsidRPr="00671259">
        <w:rPr>
          <w:rFonts w:ascii="Arial" w:hAnsi="Arial"/>
        </w:rPr>
        <w:t xml:space="preserve">As the applications for LRIT data continue to evolve, other uses and benefits may be determined </w:t>
      </w:r>
      <w:r w:rsidR="000F7A9E" w:rsidRPr="00671259">
        <w:rPr>
          <w:rFonts w:ascii="Arial" w:hAnsi="Arial"/>
        </w:rPr>
        <w:t>and implemented</w:t>
      </w:r>
      <w:r w:rsidRPr="00671259">
        <w:rPr>
          <w:rFonts w:ascii="Arial" w:hAnsi="Arial"/>
        </w:rPr>
        <w:t xml:space="preserve">.  </w:t>
      </w:r>
    </w:p>
    <w:p w14:paraId="23D63254" w14:textId="77777777" w:rsidR="00844104" w:rsidRPr="00671259" w:rsidRDefault="00844104" w:rsidP="00844104">
      <w:pPr>
        <w:rPr>
          <w:rFonts w:ascii="Arial" w:hAnsi="Arial"/>
        </w:rPr>
      </w:pPr>
    </w:p>
    <w:p w14:paraId="6B5589CB" w14:textId="77777777" w:rsidR="00844104" w:rsidRPr="00671259" w:rsidRDefault="00844104" w:rsidP="0058374F">
      <w:pPr>
        <w:pStyle w:val="Heading2"/>
      </w:pPr>
      <w:bookmarkStart w:id="1148" w:name="_Toc334686242"/>
      <w:r w:rsidRPr="00671259">
        <w:t>Satellite AIS</w:t>
      </w:r>
      <w:bookmarkEnd w:id="1146"/>
      <w:bookmarkEnd w:id="1148"/>
    </w:p>
    <w:p w14:paraId="4B942350" w14:textId="77777777" w:rsidR="00844104" w:rsidRPr="00671259" w:rsidRDefault="00844104" w:rsidP="00844104">
      <w:pPr>
        <w:rPr>
          <w:rFonts w:ascii="Arial" w:hAnsi="Arial"/>
        </w:rPr>
      </w:pPr>
      <w:r w:rsidRPr="00671259">
        <w:rPr>
          <w:rFonts w:ascii="Arial" w:hAnsi="Arial"/>
        </w:rPr>
        <w:t xml:space="preserve">An AIS receiver in a satellite will extend the coverage range considerably and make it possible to monitor ship traffic beyond the range of terrestrial AIS receivers and radars.  The Satellite AIS data will be provided through a Service Provider to which the VTS Authority will need to subscribe, possibly for a monthly fee.  </w:t>
      </w:r>
    </w:p>
    <w:p w14:paraId="0D1B8391" w14:textId="77777777" w:rsidR="00844104" w:rsidRPr="00671259" w:rsidRDefault="00844104" w:rsidP="00844104">
      <w:pPr>
        <w:rPr>
          <w:rFonts w:ascii="Arial" w:hAnsi="Arial"/>
        </w:rPr>
      </w:pPr>
      <w:r w:rsidRPr="00671259">
        <w:rPr>
          <w:rFonts w:ascii="Arial" w:hAnsi="Arial"/>
        </w:rPr>
        <w:t xml:space="preserve">The satellite service listens to the AIS environment within its footprint area and stores the data on board the orbiting satellite until it passes over a ground station where it can download the data.  This will mean that the data received by the VTS Authority will not be real time and may be 1 – 2 hours old (possibly more).    </w:t>
      </w:r>
    </w:p>
    <w:p w14:paraId="7392FA6F" w14:textId="77777777" w:rsidR="00844104" w:rsidRPr="00671259" w:rsidRDefault="00844104" w:rsidP="00844104">
      <w:pPr>
        <w:rPr>
          <w:rFonts w:ascii="Arial" w:hAnsi="Arial"/>
        </w:rPr>
      </w:pPr>
      <w:r w:rsidRPr="00671259">
        <w:rPr>
          <w:rFonts w:ascii="Arial" w:hAnsi="Arial"/>
        </w:rPr>
        <w:t xml:space="preserve">In areas with high ship traffic density the sheer number of AIS </w:t>
      </w:r>
      <w:r w:rsidR="000F7A9E" w:rsidRPr="00671259">
        <w:rPr>
          <w:rFonts w:ascii="Arial" w:hAnsi="Arial"/>
        </w:rPr>
        <w:t>messages being received at the same time cause</w:t>
      </w:r>
      <w:r w:rsidRPr="00671259">
        <w:rPr>
          <w:rFonts w:ascii="Arial" w:hAnsi="Arial"/>
        </w:rPr>
        <w:t xml:space="preserve"> data collisions from different self-contained resolution cells occupying the same time-slot. Advanced de-collision algorithms are employed by the different service providers of satellite AIS data but in a high traffic density situation, it may be impossible to reliably extract accurate data.  </w:t>
      </w:r>
    </w:p>
    <w:p w14:paraId="689E6D55" w14:textId="77777777" w:rsidR="00844104" w:rsidRPr="00671259" w:rsidRDefault="00844104" w:rsidP="00844104">
      <w:pPr>
        <w:rPr>
          <w:rFonts w:ascii="Arial" w:hAnsi="Arial"/>
        </w:rPr>
      </w:pPr>
      <w:r w:rsidRPr="00671259">
        <w:rPr>
          <w:rFonts w:ascii="Arial" w:hAnsi="Arial"/>
        </w:rPr>
        <w:t xml:space="preserve">Satellite based AIS data is now becoming </w:t>
      </w:r>
      <w:r w:rsidR="000F7A9E" w:rsidRPr="00671259">
        <w:rPr>
          <w:rFonts w:ascii="Arial" w:hAnsi="Arial"/>
        </w:rPr>
        <w:t>increasingly available</w:t>
      </w:r>
      <w:r w:rsidRPr="00671259">
        <w:rPr>
          <w:rFonts w:ascii="Arial" w:hAnsi="Arial"/>
        </w:rPr>
        <w:t xml:space="preserve"> via  commercial as well as national government sponsored satellite AIS systems.. The operational systems comprise  several satellites in different constellations, i.e. polar-orbiting constellation or a mix of equatorial and polar orbiting satellites.  The effect of different orbiting constellations will be the availability and location of Ground stations to receive the satellite AIS data.  The more frequently the service can download the data, the less latency between the received data and the real time position of the actual vessels.   </w:t>
      </w:r>
    </w:p>
    <w:p w14:paraId="20D53D35" w14:textId="77777777" w:rsidR="00844104" w:rsidRPr="00671259" w:rsidRDefault="00844104" w:rsidP="00844104">
      <w:pPr>
        <w:rPr>
          <w:rFonts w:ascii="Arial" w:hAnsi="Arial"/>
        </w:rPr>
      </w:pPr>
    </w:p>
    <w:p w14:paraId="2F99E03D" w14:textId="77777777" w:rsidR="00844104" w:rsidRPr="00671259" w:rsidRDefault="00844104" w:rsidP="0058374F">
      <w:pPr>
        <w:pStyle w:val="Heading3"/>
      </w:pPr>
      <w:bookmarkStart w:id="1149" w:name="_Toc315100323"/>
      <w:bookmarkStart w:id="1150" w:name="_Toc334686243"/>
      <w:r w:rsidRPr="00671259">
        <w:t>Specific design, configuration installation and maintenance considerations</w:t>
      </w:r>
      <w:bookmarkEnd w:id="1149"/>
      <w:bookmarkEnd w:id="1150"/>
      <w:r w:rsidRPr="00671259">
        <w:t xml:space="preserve"> </w:t>
      </w:r>
    </w:p>
    <w:p w14:paraId="3D3C50AA" w14:textId="77777777" w:rsidR="00844104" w:rsidRPr="00671259" w:rsidRDefault="00844104" w:rsidP="00844104">
      <w:pPr>
        <w:rPr>
          <w:rFonts w:ascii="Arial" w:hAnsi="Arial"/>
        </w:rPr>
      </w:pPr>
    </w:p>
    <w:p w14:paraId="4DEF4EB1" w14:textId="77777777" w:rsidR="00844104" w:rsidRPr="00671259" w:rsidRDefault="00844104" w:rsidP="00844104">
      <w:pPr>
        <w:rPr>
          <w:rFonts w:ascii="Arial" w:hAnsi="Arial"/>
        </w:rPr>
      </w:pPr>
      <w:r w:rsidRPr="00671259">
        <w:rPr>
          <w:rFonts w:ascii="Arial" w:hAnsi="Arial"/>
        </w:rPr>
        <w:t xml:space="preserve">Satellite AIS is an established service that does not require any special design, configuration or installation on the part of the VTS Authority as these are handled by the satellite AIS Service Providers.  The VTS Authority may need to subscribe to a service on offer from a satellite AIS Service Provider.  Once the service provision has been agreed and implemented, the VTS Authority will be able to integrate the satellite AIS data with the VTS Traffic Display as appropriate for his operational requirements.  </w:t>
      </w:r>
    </w:p>
    <w:p w14:paraId="70AABA55" w14:textId="77777777" w:rsidR="00844104" w:rsidRPr="00671259" w:rsidRDefault="00844104" w:rsidP="00844104">
      <w:pPr>
        <w:rPr>
          <w:rFonts w:ascii="Arial" w:hAnsi="Arial"/>
        </w:rPr>
      </w:pPr>
      <w:r w:rsidRPr="00671259">
        <w:rPr>
          <w:rFonts w:ascii="Arial" w:hAnsi="Arial"/>
        </w:rPr>
        <w:t xml:space="preserve">As the applications for satellite AIS data continue to evolve, other uses and benefits may be determined </w:t>
      </w:r>
      <w:r w:rsidR="000F7A9E" w:rsidRPr="00671259">
        <w:rPr>
          <w:rFonts w:ascii="Arial" w:hAnsi="Arial"/>
        </w:rPr>
        <w:t>and implemented</w:t>
      </w:r>
      <w:r w:rsidRPr="00671259">
        <w:rPr>
          <w:rFonts w:ascii="Arial" w:hAnsi="Arial"/>
        </w:rPr>
        <w:t xml:space="preserve">.  </w:t>
      </w:r>
    </w:p>
    <w:p w14:paraId="60BB4D82" w14:textId="77777777" w:rsidR="00844104" w:rsidRPr="00671259" w:rsidRDefault="00844104" w:rsidP="00844104">
      <w:pPr>
        <w:rPr>
          <w:rFonts w:ascii="Arial" w:hAnsi="Arial"/>
        </w:rPr>
      </w:pPr>
      <w:r w:rsidRPr="00671259">
        <w:rPr>
          <w:rFonts w:ascii="Arial" w:hAnsi="Arial"/>
        </w:rPr>
        <w:t xml:space="preserve">The main difference between the terrestrial and satellite AIS data, besides the geographic coverage, is the data latency, i.e. the age of the AIS message when it is actually received by the VTS system.   Aside from the signal path to and from the AIS satellite receiver, a delay is also introduced when the </w:t>
      </w:r>
      <w:r w:rsidR="000F7A9E" w:rsidRPr="00671259">
        <w:rPr>
          <w:rFonts w:ascii="Arial" w:hAnsi="Arial"/>
        </w:rPr>
        <w:t>received</w:t>
      </w:r>
      <w:r w:rsidRPr="00671259">
        <w:rPr>
          <w:rFonts w:ascii="Arial" w:hAnsi="Arial"/>
        </w:rPr>
        <w:t xml:space="preserve"> signal is decoded. Currently two methods of decoding are in </w:t>
      </w:r>
      <w:r w:rsidR="000F7A9E" w:rsidRPr="00671259">
        <w:rPr>
          <w:rFonts w:ascii="Arial" w:hAnsi="Arial"/>
        </w:rPr>
        <w:t>use:</w:t>
      </w:r>
    </w:p>
    <w:p w14:paraId="0C994D2B" w14:textId="77777777" w:rsidR="00844104" w:rsidRPr="00671259" w:rsidRDefault="00844104" w:rsidP="00844104">
      <w:pPr>
        <w:rPr>
          <w:rFonts w:ascii="Arial" w:hAnsi="Arial"/>
        </w:rPr>
      </w:pPr>
    </w:p>
    <w:p w14:paraId="70323566" w14:textId="77777777" w:rsidR="00844104" w:rsidRPr="00671259" w:rsidRDefault="00844104" w:rsidP="0058374F">
      <w:pPr>
        <w:pStyle w:val="Heading2"/>
      </w:pPr>
      <w:bookmarkStart w:id="1151" w:name="_Toc334686244"/>
      <w:r w:rsidRPr="00671259">
        <w:t>HF Radar</w:t>
      </w:r>
      <w:bookmarkEnd w:id="1151"/>
    </w:p>
    <w:p w14:paraId="51376E88" w14:textId="77777777" w:rsidR="00660FBB" w:rsidRPr="00671259" w:rsidRDefault="00660FBB" w:rsidP="00660FBB">
      <w:pPr>
        <w:rPr>
          <w:rFonts w:ascii="Arial" w:hAnsi="Arial"/>
        </w:rPr>
      </w:pPr>
      <w:r w:rsidRPr="00671259">
        <w:rPr>
          <w:rFonts w:ascii="Arial" w:hAnsi="Arial"/>
        </w:rPr>
        <w:t xml:space="preserve">One rarely used technology that can offer long range detection of vessels is HF radar. This has one major advantage over other long range detection technologies in that it does not require cooperation from the vessels to be detected. There are generally two types of HF radars, those that use the low level earth surface “hugging” refraction duct and those that use reflection from the layer to layer boundaries in the ionosphere above the earth (skywave). </w:t>
      </w:r>
    </w:p>
    <w:p w14:paraId="56984793" w14:textId="77777777" w:rsidR="00660FBB" w:rsidRPr="00671259" w:rsidRDefault="00660FBB" w:rsidP="00660FBB">
      <w:pPr>
        <w:rPr>
          <w:rFonts w:ascii="Arial" w:hAnsi="Arial"/>
        </w:rPr>
      </w:pPr>
      <w:r w:rsidRPr="00671259">
        <w:rPr>
          <w:rFonts w:ascii="Arial" w:hAnsi="Arial"/>
        </w:rPr>
        <w:t>Both system types suffer from unpredictable propagation path characteristics which can support medium and large object detection (metal ships) to hundreds of nautical miles in some conditions but often offers very little detection performance. This makes specification of achievable performance and detection “availability” a challenge to both radar customers and radar suppliers. The vagaries of the propagation paths can also introduce unpredictable positional measurement errors affecting both angle and range even when an object is clearly detected.</w:t>
      </w:r>
    </w:p>
    <w:p w14:paraId="2AFEA905" w14:textId="77777777" w:rsidR="00660FBB" w:rsidRPr="00671259" w:rsidRDefault="00660FBB" w:rsidP="00660FBB">
      <w:pPr>
        <w:rPr>
          <w:rFonts w:ascii="Arial" w:hAnsi="Arial"/>
        </w:rPr>
      </w:pPr>
      <w:r w:rsidRPr="00671259">
        <w:rPr>
          <w:rFonts w:ascii="Arial" w:hAnsi="Arial"/>
        </w:rPr>
        <w:t xml:space="preserve">The 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 </w:t>
      </w:r>
    </w:p>
    <w:p w14:paraId="06A6FDC3" w14:textId="77777777" w:rsidR="001B6344" w:rsidRPr="00671259" w:rsidRDefault="00660FBB" w:rsidP="00660FBB">
      <w:pPr>
        <w:rPr>
          <w:rFonts w:ascii="Arial" w:hAnsi="Arial"/>
        </w:rPr>
      </w:pPr>
      <w:r w:rsidRPr="00671259">
        <w:rPr>
          <w:rFonts w:ascii="Arial" w:hAnsi="Arial"/>
        </w:rPr>
        <w:t xml:space="preserve">Optimising the nature of HF radar may impose high workload on specialised, highly trained operators. </w:t>
      </w:r>
    </w:p>
    <w:p w14:paraId="4F61C641" w14:textId="77777777" w:rsidR="00660FBB" w:rsidRPr="00671259" w:rsidRDefault="00660FBB" w:rsidP="00660FBB">
      <w:pPr>
        <w:rPr>
          <w:rFonts w:ascii="Arial" w:hAnsi="Arial"/>
        </w:rPr>
      </w:pPr>
      <w:r w:rsidRPr="00671259">
        <w:rPr>
          <w:rFonts w:ascii="Arial" w:hAnsi="Arial"/>
        </w:rPr>
        <w:t>I</w:t>
      </w:r>
      <w:r w:rsidR="001B6344" w:rsidRPr="00671259">
        <w:rPr>
          <w:rFonts w:ascii="Arial" w:hAnsi="Arial"/>
        </w:rPr>
        <w:t>f the</w:t>
      </w:r>
      <w:r w:rsidRPr="00671259">
        <w:rPr>
          <w:rFonts w:ascii="Arial" w:hAnsi="Arial"/>
        </w:rPr>
        <w:t xml:space="preserve"> limitations are acceptable, this technology offers </w:t>
      </w:r>
      <w:r w:rsidR="001B6344" w:rsidRPr="00671259">
        <w:rPr>
          <w:rFonts w:ascii="Arial" w:hAnsi="Arial"/>
        </w:rPr>
        <w:t xml:space="preserve">valuable </w:t>
      </w:r>
      <w:r w:rsidRPr="00671259">
        <w:rPr>
          <w:rFonts w:ascii="Arial" w:hAnsi="Arial"/>
        </w:rPr>
        <w:t xml:space="preserve">passive detection in open waters, expensive to obtain by other means (airborne sensors and satellite). </w:t>
      </w:r>
    </w:p>
    <w:p w14:paraId="74FF9017" w14:textId="77777777" w:rsidR="00844104" w:rsidRPr="00671259" w:rsidRDefault="00844104" w:rsidP="00844104">
      <w:pPr>
        <w:rPr>
          <w:rFonts w:ascii="Arial" w:hAnsi="Arial"/>
          <w:b/>
        </w:rPr>
      </w:pPr>
    </w:p>
    <w:p w14:paraId="0B47B274" w14:textId="77777777" w:rsidR="00844104" w:rsidRPr="00671259" w:rsidRDefault="00844104" w:rsidP="0058374F">
      <w:pPr>
        <w:pStyle w:val="Heading2"/>
      </w:pPr>
      <w:bookmarkStart w:id="1152" w:name="_Toc334686245"/>
      <w:r w:rsidRPr="00671259">
        <w:t>Synthetic Aperture Radar (SARSAT)</w:t>
      </w:r>
      <w:bookmarkEnd w:id="1152"/>
    </w:p>
    <w:p w14:paraId="5895B56D" w14:textId="77777777" w:rsidR="00844104" w:rsidRPr="00671259" w:rsidRDefault="00844104" w:rsidP="00844104">
      <w:pPr>
        <w:rPr>
          <w:rFonts w:ascii="Arial" w:hAnsi="Arial"/>
        </w:rPr>
      </w:pPr>
      <w:r w:rsidRPr="00671259">
        <w:rPr>
          <w:rFonts w:ascii="Arial" w:hAnsi="Arial"/>
        </w:rPr>
        <w:t xml:space="preserve">Satellite based Synthetic Aperture Radar (SARSAT) can provide vessel target information at ranges beyond that of shore based sensors, including HF Radar. However, such services will probably only provide a single image of a specific area once per day through a few orbiting satellites.  Images are stored on 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  The application is useful for detecting illegal fishing activity within the deep water areas of a country’s Exclusive Economic Zone and for detecting oil spills and pollution.  </w:t>
      </w:r>
    </w:p>
    <w:p w14:paraId="025DF3AA" w14:textId="77777777" w:rsidR="00844104" w:rsidRPr="00671259" w:rsidRDefault="00844104" w:rsidP="0058374F">
      <w:pPr>
        <w:pStyle w:val="Heading3"/>
      </w:pPr>
      <w:bookmarkStart w:id="1153" w:name="_Toc334686246"/>
      <w:r w:rsidRPr="00671259">
        <w:t>Specific design, configuration, installation &amp; maintenance considerations</w:t>
      </w:r>
      <w:bookmarkEnd w:id="1153"/>
    </w:p>
    <w:p w14:paraId="695964CC" w14:textId="77777777" w:rsidR="00844104" w:rsidRPr="00671259" w:rsidRDefault="00844104" w:rsidP="00844104">
      <w:pPr>
        <w:rPr>
          <w:rFonts w:ascii="Arial" w:hAnsi="Arial"/>
        </w:rPr>
      </w:pPr>
      <w:r w:rsidRPr="00671259">
        <w:rPr>
          <w:rFonts w:ascii="Arial" w:hAnsi="Arial"/>
        </w:rPr>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w:t>
      </w:r>
      <w:r w:rsidR="000F7A9E" w:rsidRPr="00671259">
        <w:rPr>
          <w:rFonts w:ascii="Arial" w:hAnsi="Arial"/>
        </w:rPr>
        <w:t>,</w:t>
      </w:r>
      <w:r w:rsidRPr="00671259">
        <w:rPr>
          <w:rFonts w:ascii="Arial" w:hAnsi="Arial"/>
        </w:rPr>
        <w:t xml:space="preserve"> the VTS Authority will be able to integrate the SARSAT target data with the VTS Traffic Display as appropriate for his operational requirements.  </w:t>
      </w:r>
    </w:p>
    <w:p w14:paraId="257CCE1D" w14:textId="77777777" w:rsidR="004608B1" w:rsidRPr="0058374F" w:rsidRDefault="00844104" w:rsidP="0058374F">
      <w:pPr>
        <w:pStyle w:val="Heading1"/>
      </w:pPr>
      <w:r w:rsidRPr="00671259">
        <w:br w:type="page"/>
      </w:r>
      <w:bookmarkStart w:id="1154" w:name="_Toc334686247"/>
      <w:r w:rsidR="00C27BC8" w:rsidRPr="0058374F">
        <w:t>Radio communications</w:t>
      </w:r>
      <w:r w:rsidR="007B78FE" w:rsidRPr="0058374F">
        <w:t xml:space="preserve"> in VTS</w:t>
      </w:r>
      <w:r w:rsidR="004608B1" w:rsidRPr="0058374F">
        <w:t xml:space="preserve"> </w:t>
      </w:r>
      <w:r w:rsidR="00AC76C9" w:rsidRPr="0058374F">
        <w:rPr>
          <w:rStyle w:val="CommentReference"/>
          <w:sz w:val="36"/>
          <w:szCs w:val="24"/>
        </w:rPr>
        <w:commentReference w:id="1155"/>
      </w:r>
      <w:bookmarkEnd w:id="1154"/>
    </w:p>
    <w:p w14:paraId="3FFBFD83" w14:textId="77777777" w:rsidR="00AC76C9" w:rsidRPr="00671259" w:rsidRDefault="00AC76C9" w:rsidP="0058374F">
      <w:pPr>
        <w:pStyle w:val="Heading2"/>
      </w:pPr>
      <w:bookmarkStart w:id="1156" w:name="_Toc303419842"/>
      <w:bookmarkStart w:id="1157" w:name="_Toc319592947"/>
      <w:bookmarkStart w:id="1158" w:name="_Toc334686248"/>
      <w:bookmarkStart w:id="1159" w:name="_Ref304314603"/>
      <w:bookmarkStart w:id="1160" w:name="_Toc314488141"/>
      <w:bookmarkStart w:id="1161" w:name="_Toc286917018"/>
      <w:bookmarkEnd w:id="1136"/>
      <w:bookmarkEnd w:id="1156"/>
      <w:r w:rsidRPr="00671259">
        <w:t>Introduction</w:t>
      </w:r>
      <w:bookmarkEnd w:id="1157"/>
      <w:bookmarkEnd w:id="1158"/>
    </w:p>
    <w:p w14:paraId="41394F4D" w14:textId="77777777" w:rsidR="00AC76C9" w:rsidRPr="00671259" w:rsidRDefault="00AC76C9" w:rsidP="00AC76C9">
      <w:pPr>
        <w:rPr>
          <w:rFonts w:ascii="Arial" w:hAnsi="Arial"/>
        </w:rPr>
      </w:pPr>
      <w:r w:rsidRPr="00671259">
        <w:rPr>
          <w:rFonts w:ascii="Arial" w:hAnsi="Arial"/>
        </w:rPr>
        <w:t>Radiocommunication equipment is typically integrated into VTS applications to provide the operator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p>
    <w:p w14:paraId="4EA4061A" w14:textId="77777777" w:rsidR="00AC76C9" w:rsidRPr="00671259" w:rsidRDefault="00AC76C9" w:rsidP="0058374F">
      <w:pPr>
        <w:pStyle w:val="Heading2"/>
      </w:pPr>
      <w:bookmarkStart w:id="1162" w:name="_Toc319592948"/>
      <w:bookmarkStart w:id="1163" w:name="_Toc334686249"/>
      <w:r w:rsidRPr="00671259">
        <w:t>References</w:t>
      </w:r>
      <w:bookmarkEnd w:id="1162"/>
      <w:bookmarkEnd w:id="1163"/>
    </w:p>
    <w:p w14:paraId="058AF814" w14:textId="77777777" w:rsidR="00AC76C9" w:rsidRPr="00671259" w:rsidRDefault="00AC76C9" w:rsidP="00AC76C9">
      <w:pPr>
        <w:rPr>
          <w:rFonts w:ascii="Arial" w:hAnsi="Arial"/>
        </w:rPr>
      </w:pPr>
      <w:r w:rsidRPr="00671259">
        <w:rPr>
          <w:rFonts w:ascii="Arial" w:hAnsi="Arial"/>
        </w:rPr>
        <w:t xml:space="preserve">Relevant SOLAS requirements; </w:t>
      </w:r>
    </w:p>
    <w:p w14:paraId="3F5BC892" w14:textId="77777777" w:rsidR="00AC76C9" w:rsidRPr="00671259" w:rsidRDefault="00AC76C9" w:rsidP="00C00276">
      <w:pPr>
        <w:numPr>
          <w:ilvl w:val="0"/>
          <w:numId w:val="12"/>
        </w:numPr>
        <w:rPr>
          <w:rFonts w:ascii="Arial" w:hAnsi="Arial"/>
        </w:rPr>
      </w:pPr>
      <w:r w:rsidRPr="00671259">
        <w:rPr>
          <w:rFonts w:ascii="Arial" w:hAnsi="Arial"/>
        </w:rPr>
        <w:t xml:space="preserve">SOLAS Chapter IV (Radiocommunications) </w:t>
      </w:r>
    </w:p>
    <w:p w14:paraId="3F2A5072" w14:textId="77777777" w:rsidR="00AC76C9" w:rsidRPr="00671259" w:rsidRDefault="00AC76C9" w:rsidP="00C00276">
      <w:pPr>
        <w:numPr>
          <w:ilvl w:val="0"/>
          <w:numId w:val="12"/>
        </w:numPr>
        <w:rPr>
          <w:rFonts w:ascii="Arial" w:hAnsi="Arial"/>
        </w:rPr>
      </w:pPr>
      <w:r w:rsidRPr="00671259">
        <w:rPr>
          <w:rFonts w:ascii="Arial" w:hAnsi="Arial"/>
        </w:rPr>
        <w:t>SOLAS Chapter V (Safety of Navigation) – Regulation 12</w:t>
      </w:r>
    </w:p>
    <w:p w14:paraId="555D0339" w14:textId="77777777" w:rsidR="00AC76C9" w:rsidRPr="00671259" w:rsidRDefault="00AC76C9" w:rsidP="00C00276">
      <w:pPr>
        <w:numPr>
          <w:ilvl w:val="0"/>
          <w:numId w:val="12"/>
        </w:numPr>
        <w:rPr>
          <w:rFonts w:ascii="Arial" w:hAnsi="Arial"/>
        </w:rPr>
      </w:pPr>
      <w:r w:rsidRPr="00671259">
        <w:rPr>
          <w:rFonts w:ascii="Arial" w:hAnsi="Arial"/>
        </w:rPr>
        <w:t>SOLAS Chapter V (Safety of Navigation) – Regulation 19</w:t>
      </w:r>
    </w:p>
    <w:p w14:paraId="6C518B6E" w14:textId="77777777" w:rsidR="00AC76C9" w:rsidRPr="00671259" w:rsidRDefault="00AC76C9" w:rsidP="00AC76C9">
      <w:pPr>
        <w:ind w:left="360"/>
        <w:rPr>
          <w:rFonts w:ascii="Arial" w:hAnsi="Arial"/>
        </w:rPr>
      </w:pPr>
      <w:r w:rsidRPr="00671259">
        <w:rPr>
          <w:rFonts w:ascii="Arial" w:hAnsi="Arial"/>
        </w:rPr>
        <w:t>IALA World Maritime Radio Communications Plan Edition 1</w:t>
      </w:r>
    </w:p>
    <w:p w14:paraId="0F5EE01E" w14:textId="77777777" w:rsidR="00AC76C9" w:rsidRPr="00671259" w:rsidRDefault="00AC76C9" w:rsidP="00AC76C9">
      <w:pPr>
        <w:rPr>
          <w:rFonts w:ascii="Arial" w:hAnsi="Arial"/>
        </w:rPr>
      </w:pPr>
      <w:r w:rsidRPr="00671259">
        <w:rPr>
          <w:rFonts w:ascii="Arial" w:hAnsi="Arial"/>
        </w:rPr>
        <w:t xml:space="preserve">Resolution A.694(17) - General Requirements for Shipborne Radio Equipment forming Part of the Global Maritime Distress and Safety System (GMDSS) and for Electronic Navigational Aids; </w:t>
      </w:r>
    </w:p>
    <w:p w14:paraId="45C89AC4" w14:textId="77777777" w:rsidR="00AC76C9" w:rsidRPr="00671259" w:rsidRDefault="00AC76C9" w:rsidP="00AC76C9">
      <w:pPr>
        <w:rPr>
          <w:rFonts w:ascii="Arial" w:hAnsi="Arial"/>
        </w:rPr>
      </w:pPr>
      <w:r w:rsidRPr="00671259">
        <w:rPr>
          <w:rFonts w:ascii="Arial" w:hAnsi="Arial"/>
        </w:rPr>
        <w:t>IEC 60945 "Maritime navigation and radiocommunication equipment and systems - General requirements, methods of testing and required test results"</w:t>
      </w:r>
    </w:p>
    <w:p w14:paraId="3BE63010" w14:textId="77777777" w:rsidR="0058374F" w:rsidRDefault="00AC76C9" w:rsidP="0058374F">
      <w:pPr>
        <w:rPr>
          <w:rFonts w:ascii="Arial" w:hAnsi="Arial"/>
        </w:rPr>
      </w:pPr>
      <w:r w:rsidRPr="00671259">
        <w:rPr>
          <w:rFonts w:ascii="Arial" w:hAnsi="Arial"/>
        </w:rPr>
        <w:t>ETSI EN301 929-2 v1.2.1 Electromagnetic compati</w:t>
      </w:r>
      <w:r w:rsidR="00120A55">
        <w:rPr>
          <w:rFonts w:ascii="Arial" w:hAnsi="Arial"/>
        </w:rPr>
        <w:t>bility and radio spectrum</w:t>
      </w:r>
      <w:r w:rsidRPr="00671259">
        <w:rPr>
          <w:rFonts w:ascii="Arial" w:hAnsi="Arial"/>
        </w:rPr>
        <w:t xml:space="preserve"> matters (ERM): VHF transmitters and receivers as Coast Stations for GMDSS and other applications in the maritime  mobile service.</w:t>
      </w:r>
    </w:p>
    <w:p w14:paraId="08CEAE02" w14:textId="77777777" w:rsidR="0058374F" w:rsidRDefault="0058374F" w:rsidP="0058374F">
      <w:pPr>
        <w:rPr>
          <w:rFonts w:ascii="Arial" w:hAnsi="Arial"/>
        </w:rPr>
      </w:pPr>
      <w:r w:rsidRPr="0058374F">
        <w:rPr>
          <w:rFonts w:ascii="Arial" w:hAnsi="Arial"/>
        </w:rPr>
        <w:t>ITU-R M.493-11</w:t>
      </w:r>
      <w:r>
        <w:rPr>
          <w:rFonts w:ascii="Arial" w:hAnsi="Arial"/>
        </w:rPr>
        <w:t xml:space="preserve"> </w:t>
      </w:r>
      <w:r w:rsidRPr="0058374F">
        <w:rPr>
          <w:rFonts w:ascii="Arial" w:hAnsi="Arial"/>
        </w:rPr>
        <w:t>Digital selective-calling system for use</w:t>
      </w:r>
      <w:r>
        <w:rPr>
          <w:rFonts w:ascii="Arial" w:hAnsi="Arial"/>
        </w:rPr>
        <w:t xml:space="preserve"> </w:t>
      </w:r>
      <w:r w:rsidRPr="0058374F">
        <w:rPr>
          <w:rFonts w:ascii="Arial" w:hAnsi="Arial"/>
        </w:rPr>
        <w:t>in the maritime mobile service</w:t>
      </w:r>
      <w:r>
        <w:rPr>
          <w:rFonts w:ascii="Arial" w:hAnsi="Arial"/>
        </w:rPr>
        <w:t xml:space="preserve">.  </w:t>
      </w:r>
    </w:p>
    <w:p w14:paraId="7BF62E2F" w14:textId="77777777" w:rsidR="0058374F" w:rsidRDefault="0058374F" w:rsidP="0058374F">
      <w:pPr>
        <w:rPr>
          <w:rFonts w:ascii="Arial" w:hAnsi="Arial"/>
        </w:rPr>
      </w:pPr>
      <w:r>
        <w:rPr>
          <w:rFonts w:ascii="Arial" w:hAnsi="Arial"/>
        </w:rPr>
        <w:t xml:space="preserve">ITU-R M.541-9 Operational procedures for the use of Digital Selective Calling equipment in the Maritime Mobile Service.  </w:t>
      </w:r>
    </w:p>
    <w:p w14:paraId="2E56A867" w14:textId="77777777" w:rsidR="008F6FA4" w:rsidRDefault="008F6FA4" w:rsidP="00120A55">
      <w:pPr>
        <w:rPr>
          <w:rFonts w:ascii="Arial" w:hAnsi="Arial"/>
        </w:rPr>
      </w:pPr>
      <w:r>
        <w:rPr>
          <w:rFonts w:ascii="Arial" w:hAnsi="Arial"/>
        </w:rPr>
        <w:t>ITU-R M.689-2 International maritime VHF radiotelephone system with automatic facilities based on DSC signalling format.</w:t>
      </w:r>
    </w:p>
    <w:p w14:paraId="4D873D7A" w14:textId="77777777" w:rsidR="008F6FA4" w:rsidRDefault="008F6FA4" w:rsidP="00120A55">
      <w:pPr>
        <w:rPr>
          <w:rFonts w:ascii="Arial" w:hAnsi="Arial"/>
        </w:rPr>
      </w:pPr>
      <w:r>
        <w:rPr>
          <w:rFonts w:ascii="Arial" w:hAnsi="Arial"/>
        </w:rPr>
        <w:t>ITU-R M.1082-1</w:t>
      </w:r>
      <w:r w:rsidRPr="008F6FA4">
        <w:rPr>
          <w:rFonts w:ascii="Arial" w:hAnsi="Arial"/>
        </w:rPr>
        <w:t xml:space="preserve"> </w:t>
      </w:r>
      <w:r>
        <w:rPr>
          <w:rFonts w:ascii="Arial" w:hAnsi="Arial"/>
        </w:rPr>
        <w:t>International maritime MF/HF radiotelephone system with automatic facilities based on DSC signalling format</w:t>
      </w:r>
      <w:r w:rsidR="00AC73BC">
        <w:rPr>
          <w:rFonts w:ascii="Arial" w:hAnsi="Arial"/>
        </w:rPr>
        <w:t xml:space="preserve">.  </w:t>
      </w:r>
    </w:p>
    <w:p w14:paraId="584E44CA" w14:textId="77777777" w:rsidR="00AC73BC" w:rsidRDefault="00AC73BC" w:rsidP="00AC73BC">
      <w:pPr>
        <w:rPr>
          <w:rFonts w:ascii="Arial" w:hAnsi="Arial"/>
        </w:rPr>
      </w:pPr>
      <w:r>
        <w:rPr>
          <w:rFonts w:ascii="Arial" w:hAnsi="Arial"/>
        </w:rPr>
        <w:t xml:space="preserve">ITU-R M.1842-1 </w:t>
      </w:r>
      <w:r w:rsidRPr="00120A55">
        <w:rPr>
          <w:rFonts w:ascii="Arial" w:hAnsi="Arial"/>
        </w:rPr>
        <w:t>Characteristics of VHF radio systems and equipment for the exchange of data and electronic mail in the maritime mobile service</w:t>
      </w:r>
      <w:r>
        <w:rPr>
          <w:rFonts w:ascii="Arial" w:hAnsi="Arial"/>
        </w:rPr>
        <w:t xml:space="preserve">.  </w:t>
      </w:r>
    </w:p>
    <w:p w14:paraId="4DB1E08F" w14:textId="77777777" w:rsidR="00AC76C9" w:rsidRPr="0058374F" w:rsidRDefault="00AC76C9" w:rsidP="0058374F">
      <w:pPr>
        <w:pStyle w:val="Heading2"/>
      </w:pPr>
      <w:bookmarkStart w:id="1164" w:name="_Toc319592949"/>
      <w:bookmarkStart w:id="1165" w:name="_Toc334686250"/>
      <w:r w:rsidRPr="0058374F">
        <w:t>Characteristics of Radiocommunication equipment</w:t>
      </w:r>
      <w:bookmarkEnd w:id="1164"/>
      <w:bookmarkEnd w:id="1165"/>
    </w:p>
    <w:p w14:paraId="3C00AC5C" w14:textId="77777777" w:rsidR="00AC76C9" w:rsidRDefault="00AC76C9" w:rsidP="00AC76C9">
      <w:pPr>
        <w:rPr>
          <w:rFonts w:ascii="Arial" w:hAnsi="Arial"/>
        </w:rPr>
      </w:pPr>
      <w:r w:rsidRPr="00671259">
        <w:rPr>
          <w:rFonts w:ascii="Arial" w:hAnsi="Arial"/>
        </w:rPr>
        <w:t xml:space="preserve">Radiocommunication is the central ingredient in the operation of VTS.  Radiocommunications links are used to collect position, safety, and general information from shipboard personnel and remote sensing devices. These links are also the primary means through which services are delivered to VTS participants. </w:t>
      </w:r>
    </w:p>
    <w:p w14:paraId="00E11A2C" w14:textId="77777777" w:rsidR="0058374F" w:rsidRPr="0058374F" w:rsidRDefault="0058374F" w:rsidP="0058374F">
      <w:pPr>
        <w:pStyle w:val="Heading3"/>
      </w:pPr>
      <w:bookmarkStart w:id="1166" w:name="_Toc334686251"/>
      <w:r w:rsidRPr="0058374F">
        <w:t>Coverage</w:t>
      </w:r>
      <w:bookmarkEnd w:id="1166"/>
    </w:p>
    <w:p w14:paraId="56B5A7CE" w14:textId="77777777" w:rsidR="00AC76C9" w:rsidRPr="00671259" w:rsidRDefault="00AC76C9" w:rsidP="00AC76C9">
      <w:pPr>
        <w:rPr>
          <w:rFonts w:ascii="Arial" w:hAnsi="Arial"/>
        </w:rPr>
      </w:pPr>
      <w:r w:rsidRPr="00671259">
        <w:rPr>
          <w:rFonts w:ascii="Arial" w:hAnsi="Arial"/>
        </w:rPr>
        <w:t xml:space="preserve">Radiocommunication equipments are adapted to guarantee the coverage of the GMDSS ( </w:t>
      </w:r>
      <w:r w:rsidRPr="00671259">
        <w:rPr>
          <w:rStyle w:val="FollowedHyperlink"/>
          <w:rFonts w:ascii="Arial" w:hAnsi="Arial"/>
        </w:rPr>
        <w:t>www.imo.org</w:t>
      </w:r>
      <w:r w:rsidRPr="00671259">
        <w:rPr>
          <w:rFonts w:ascii="Arial" w:hAnsi="Arial"/>
        </w:rPr>
        <w:t>):</w:t>
      </w:r>
    </w:p>
    <w:p w14:paraId="11F36EEB" w14:textId="77777777" w:rsidR="00AC76C9" w:rsidRPr="00671259" w:rsidRDefault="00AC76C9" w:rsidP="00C00276">
      <w:pPr>
        <w:numPr>
          <w:ilvl w:val="0"/>
          <w:numId w:val="12"/>
        </w:numPr>
        <w:rPr>
          <w:rFonts w:ascii="Arial" w:hAnsi="Arial"/>
        </w:rPr>
      </w:pPr>
      <w:r w:rsidRPr="00671259">
        <w:rPr>
          <w:rFonts w:ascii="Arial" w:hAnsi="Arial"/>
        </w:rPr>
        <w:t xml:space="preserve">Area A1 Within range of VHF coast stations with continuous DSC (digital selection calling) alerting available (about 20-30 miles) </w:t>
      </w:r>
    </w:p>
    <w:p w14:paraId="42F2ED96" w14:textId="77777777" w:rsidR="00AC76C9" w:rsidRPr="00671259" w:rsidRDefault="00AC76C9" w:rsidP="00C00276">
      <w:pPr>
        <w:numPr>
          <w:ilvl w:val="0"/>
          <w:numId w:val="12"/>
        </w:numPr>
        <w:rPr>
          <w:rFonts w:ascii="Arial" w:hAnsi="Arial"/>
        </w:rPr>
      </w:pPr>
      <w:r w:rsidRPr="00671259">
        <w:rPr>
          <w:rFonts w:ascii="Arial" w:hAnsi="Arial"/>
        </w:rPr>
        <w:t xml:space="preserve">Area A2 Beyond area A1, but within range of MF coastal stations with continuous DSC alerting available (about l00 miles) </w:t>
      </w:r>
    </w:p>
    <w:p w14:paraId="7C916084" w14:textId="77777777" w:rsidR="00AC76C9" w:rsidRPr="00671259" w:rsidRDefault="00AC76C9" w:rsidP="00C00276">
      <w:pPr>
        <w:numPr>
          <w:ilvl w:val="0"/>
          <w:numId w:val="12"/>
        </w:numPr>
        <w:rPr>
          <w:rFonts w:ascii="Arial" w:hAnsi="Arial"/>
        </w:rPr>
      </w:pPr>
      <w:r w:rsidRPr="00671259">
        <w:rPr>
          <w:rFonts w:ascii="Arial" w:hAnsi="Arial"/>
        </w:rPr>
        <w:t xml:space="preserve">Area A3 Beyond the first two areas, but within coverage of geostationary maritime communication satellites (in practice this means Inmarsat). This covers the area between roughly 70 deg N and 70 deg S. </w:t>
      </w:r>
    </w:p>
    <w:p w14:paraId="70309DAA" w14:textId="77777777" w:rsidR="00AC76C9" w:rsidRPr="00671259" w:rsidRDefault="00AC76C9" w:rsidP="00C00276">
      <w:pPr>
        <w:numPr>
          <w:ilvl w:val="0"/>
          <w:numId w:val="12"/>
        </w:numPr>
        <w:rPr>
          <w:rFonts w:ascii="Arial" w:hAnsi="Arial"/>
        </w:rPr>
      </w:pPr>
      <w:r w:rsidRPr="00671259">
        <w:rPr>
          <w:rFonts w:ascii="Arial" w:hAnsi="Arial"/>
        </w:rPr>
        <w:t xml:space="preserve">Area A4 The remaining sea areas. The most important of these is the sea around the North Pole (the area around the South Pole is mostly land). Geostationary satellites, which are positioned above the equator, cannot reach this far. </w:t>
      </w:r>
    </w:p>
    <w:p w14:paraId="141D6A63" w14:textId="77777777" w:rsidR="00AC76C9" w:rsidRPr="00671259" w:rsidRDefault="00120A55" w:rsidP="00120A55">
      <w:pPr>
        <w:pStyle w:val="Heading3"/>
      </w:pPr>
      <w:bookmarkStart w:id="1167" w:name="_Toc334686252"/>
      <w:r>
        <w:t>VTS Radiocommunication</w:t>
      </w:r>
      <w:bookmarkEnd w:id="1167"/>
    </w:p>
    <w:p w14:paraId="47871388" w14:textId="77777777" w:rsidR="00AC76C9" w:rsidRPr="00671259" w:rsidRDefault="00120A55" w:rsidP="00AC76C9">
      <w:pPr>
        <w:rPr>
          <w:rFonts w:ascii="Arial" w:hAnsi="Arial"/>
        </w:rPr>
      </w:pPr>
      <w:r>
        <w:rPr>
          <w:rFonts w:ascii="Arial" w:hAnsi="Arial"/>
        </w:rPr>
        <w:t>VTS Radiocommunication comprises both voice and data services and potential</w:t>
      </w:r>
      <w:r w:rsidR="0081697C">
        <w:rPr>
          <w:rFonts w:ascii="Arial" w:hAnsi="Arial"/>
        </w:rPr>
        <w:t xml:space="preserve">ly video applications using equipment within the frequency bands indicated above for the relevant GMDSS area.  </w:t>
      </w:r>
    </w:p>
    <w:p w14:paraId="240531C2" w14:textId="77777777" w:rsidR="00120A55" w:rsidRDefault="00AC76C9" w:rsidP="00120A55">
      <w:pPr>
        <w:pStyle w:val="Heading4"/>
      </w:pPr>
      <w:r w:rsidRPr="00671259">
        <w:t>Very High Frequency (</w:t>
      </w:r>
      <w:r w:rsidR="00120A55">
        <w:t>VHF)</w:t>
      </w:r>
    </w:p>
    <w:p w14:paraId="7652A1C9" w14:textId="77777777" w:rsidR="000729E8" w:rsidRDefault="0081697C" w:rsidP="000729E8">
      <w:pPr>
        <w:rPr>
          <w:rFonts w:ascii="Arial" w:hAnsi="Arial"/>
        </w:rPr>
      </w:pPr>
      <w:r w:rsidRPr="00F75773">
        <w:rPr>
          <w:rFonts w:ascii="Arial" w:hAnsi="Arial"/>
        </w:rPr>
        <w:t xml:space="preserve">The Maritime VHF band comprises </w:t>
      </w:r>
      <w:r w:rsidR="00A31D1F">
        <w:rPr>
          <w:rFonts w:ascii="Arial" w:hAnsi="Arial"/>
        </w:rPr>
        <w:t xml:space="preserve">25KHz channels within the 156MHz and 162.025MHz.  These are mainly used for voice communication except channel 70 (DSC) and Channels 87, 88, 75 and 76 (AIS frequencies 1 to 4).  </w:t>
      </w:r>
      <w:r w:rsidR="000729E8" w:rsidRPr="00671259">
        <w:rPr>
          <w:rFonts w:ascii="Arial" w:hAnsi="Arial"/>
        </w:rPr>
        <w:t xml:space="preserve">The VTS Authority may require VHF Channels to be designated </w:t>
      </w:r>
      <w:r w:rsidR="000729E8">
        <w:rPr>
          <w:rFonts w:ascii="Arial" w:hAnsi="Arial"/>
        </w:rPr>
        <w:t xml:space="preserve">/ licensed </w:t>
      </w:r>
      <w:r w:rsidR="000729E8" w:rsidRPr="00671259">
        <w:rPr>
          <w:rFonts w:ascii="Arial" w:hAnsi="Arial"/>
        </w:rPr>
        <w:t>by the National Radio Authority for specific types of operations</w:t>
      </w:r>
      <w:r w:rsidR="000729E8">
        <w:rPr>
          <w:rFonts w:ascii="Arial" w:hAnsi="Arial"/>
        </w:rPr>
        <w:t xml:space="preserve"> (eg. Coast Station Radio License)</w:t>
      </w:r>
      <w:r w:rsidR="000729E8" w:rsidRPr="00671259">
        <w:rPr>
          <w:rFonts w:ascii="Arial" w:hAnsi="Arial"/>
        </w:rPr>
        <w:t xml:space="preserve">.  Specific channels are determined to provide safety watch, DSC, and VTS information. </w:t>
      </w:r>
    </w:p>
    <w:p w14:paraId="5B1592B4" w14:textId="77777777" w:rsidR="00AC76C9" w:rsidRPr="00671259" w:rsidRDefault="00AC76C9" w:rsidP="00AC76C9">
      <w:pPr>
        <w:rPr>
          <w:rFonts w:ascii="Arial" w:hAnsi="Arial"/>
        </w:rPr>
      </w:pPr>
      <w:r w:rsidRPr="00671259">
        <w:rPr>
          <w:rFonts w:ascii="Arial" w:hAnsi="Arial"/>
        </w:rPr>
        <w:t>The VHF equipment must comply with national and international regulations, particularly with the Master Plan of shore-b</w:t>
      </w:r>
      <w:r w:rsidR="00120A55">
        <w:rPr>
          <w:rFonts w:ascii="Arial" w:hAnsi="Arial"/>
        </w:rPr>
        <w:t xml:space="preserve">ased facilities for GMDSS. The </w:t>
      </w:r>
      <w:r w:rsidRPr="00671259">
        <w:rPr>
          <w:rFonts w:ascii="Arial" w:hAnsi="Arial"/>
        </w:rPr>
        <w:t xml:space="preserve">use of simplex, duplex and semi-duplex channels as well as </w:t>
      </w:r>
      <w:r w:rsidR="00120A55">
        <w:rPr>
          <w:rFonts w:ascii="Arial" w:hAnsi="Arial"/>
        </w:rPr>
        <w:t>25KH</w:t>
      </w:r>
      <w:r w:rsidRPr="00671259">
        <w:rPr>
          <w:rFonts w:ascii="Arial" w:hAnsi="Arial"/>
        </w:rPr>
        <w:t xml:space="preserve">z channels can be used in accordance with the appropriate ITU-R and national </w:t>
      </w:r>
      <w:r w:rsidR="00120A55">
        <w:rPr>
          <w:rFonts w:ascii="Arial" w:hAnsi="Arial"/>
        </w:rPr>
        <w:t>regulations. Additionally 12.5KH</w:t>
      </w:r>
      <w:r w:rsidRPr="00671259">
        <w:rPr>
          <w:rFonts w:ascii="Arial" w:hAnsi="Arial"/>
        </w:rPr>
        <w:t xml:space="preserve">z channels are also allowed under Appendix 18 of the Radio Regulations in accordance with ITU-R M.1084. </w:t>
      </w:r>
    </w:p>
    <w:p w14:paraId="65A9F8CD" w14:textId="77777777" w:rsidR="000729E8" w:rsidRDefault="000729E8" w:rsidP="000729E8">
      <w:pPr>
        <w:rPr>
          <w:rFonts w:ascii="Arial" w:hAnsi="Arial"/>
        </w:rPr>
      </w:pPr>
      <w:r>
        <w:rPr>
          <w:rFonts w:ascii="Arial" w:hAnsi="Arial"/>
        </w:rPr>
        <w:t xml:space="preserve">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  </w:t>
      </w:r>
    </w:p>
    <w:p w14:paraId="44BAC283" w14:textId="77777777" w:rsidR="000729E8" w:rsidRPr="00F75773" w:rsidRDefault="000729E8" w:rsidP="000729E8">
      <w:pPr>
        <w:rPr>
          <w:rFonts w:ascii="Arial" w:hAnsi="Arial"/>
        </w:rPr>
      </w:pPr>
      <w:r>
        <w:rPr>
          <w:rFonts w:ascii="Arial" w:hAnsi="Arial"/>
        </w:rPr>
        <w:t xml:space="preserve">Data communication between ship and shore or ship to ship </w:t>
      </w:r>
      <w:r w:rsidR="00AF72AF">
        <w:rPr>
          <w:rFonts w:ascii="Arial" w:hAnsi="Arial"/>
        </w:rPr>
        <w:t>shall</w:t>
      </w:r>
      <w:r>
        <w:rPr>
          <w:rFonts w:ascii="Arial" w:hAnsi="Arial"/>
        </w:rPr>
        <w:t xml:space="preserve"> be implemented within the VHF Marine Band </w:t>
      </w:r>
      <w:r w:rsidR="00AF72AF">
        <w:rPr>
          <w:rFonts w:ascii="Arial" w:hAnsi="Arial"/>
        </w:rPr>
        <w:t>for e-naviga</w:t>
      </w:r>
      <w:r w:rsidR="002112E3">
        <w:rPr>
          <w:rFonts w:ascii="Arial" w:hAnsi="Arial"/>
        </w:rPr>
        <w:t>tion and VHF Data Exchange</w:t>
      </w:r>
      <w:r w:rsidR="00175F0B">
        <w:rPr>
          <w:rFonts w:ascii="Arial" w:hAnsi="Arial"/>
        </w:rPr>
        <w:t xml:space="preserve"> (VDE)</w:t>
      </w:r>
      <w:r w:rsidR="00AF72AF">
        <w:rPr>
          <w:rFonts w:ascii="Arial" w:hAnsi="Arial"/>
        </w:rPr>
        <w:t xml:space="preserve"> </w:t>
      </w:r>
      <w:r>
        <w:rPr>
          <w:rFonts w:ascii="Arial" w:hAnsi="Arial"/>
        </w:rPr>
        <w:t xml:space="preserve">in accordance with ITU-R M.1842-1.  Following the introduction of this regulation, </w:t>
      </w:r>
      <w:r w:rsidR="00AF72AF">
        <w:rPr>
          <w:rFonts w:ascii="Arial" w:hAnsi="Arial"/>
        </w:rPr>
        <w:t>a</w:t>
      </w:r>
      <w:r>
        <w:rPr>
          <w:rFonts w:ascii="Arial" w:hAnsi="Arial"/>
        </w:rPr>
        <w:t xml:space="preserve"> digital infrastructure </w:t>
      </w:r>
      <w:r w:rsidR="00AF72AF">
        <w:rPr>
          <w:rFonts w:ascii="Arial" w:hAnsi="Arial"/>
        </w:rPr>
        <w:t>over Maritime VHF shall be available.</w:t>
      </w:r>
      <w:r>
        <w:rPr>
          <w:rFonts w:ascii="Arial" w:hAnsi="Arial"/>
        </w:rPr>
        <w:t xml:space="preserve">  </w:t>
      </w:r>
    </w:p>
    <w:p w14:paraId="4BC506F6" w14:textId="77777777" w:rsidR="00120A55" w:rsidRDefault="00120A55" w:rsidP="00120A55">
      <w:pPr>
        <w:pStyle w:val="Heading4"/>
      </w:pPr>
      <w:r>
        <w:t>Medium and High Frequency (MF and HF)</w:t>
      </w:r>
    </w:p>
    <w:p w14:paraId="60A8F05E" w14:textId="77777777" w:rsidR="00AC76C9" w:rsidRPr="00671259" w:rsidRDefault="00AC76C9" w:rsidP="00AC76C9">
      <w:pPr>
        <w:rPr>
          <w:rFonts w:ascii="Arial" w:hAnsi="Arial"/>
        </w:rPr>
      </w:pPr>
      <w:r w:rsidRPr="00671259">
        <w:rPr>
          <w:rFonts w:ascii="Arial" w:hAnsi="Arial"/>
        </w:rPr>
        <w:t>MF and HF may be used on a regional basis where long range communication is required.   The VTS Authority may require specific channels to be designated by the National Radio Authority for specific types of operations.  The equipment must comply with national and international regulations. Exceptionally communication via sat-com might be required, depending on geographic terrain, shoreline of country and service provided by the VTS.</w:t>
      </w:r>
    </w:p>
    <w:p w14:paraId="4C1A40A8" w14:textId="77777777" w:rsidR="00AC76C9" w:rsidRPr="00671259" w:rsidRDefault="00AC76C9" w:rsidP="0058374F">
      <w:pPr>
        <w:pStyle w:val="Heading2"/>
      </w:pPr>
      <w:bookmarkStart w:id="1168" w:name="_Toc319592950"/>
      <w:bookmarkStart w:id="1169" w:name="_Toc334686253"/>
      <w:r w:rsidRPr="00671259">
        <w:t>REQUIREMENTS</w:t>
      </w:r>
      <w:bookmarkEnd w:id="1168"/>
      <w:bookmarkEnd w:id="1169"/>
    </w:p>
    <w:p w14:paraId="262F4633" w14:textId="77777777" w:rsidR="00AC76C9" w:rsidRPr="00671259" w:rsidRDefault="00AC76C9" w:rsidP="00AC76C9">
      <w:pPr>
        <w:rPr>
          <w:rFonts w:ascii="Arial" w:hAnsi="Arial"/>
        </w:rPr>
      </w:pPr>
      <w:r w:rsidRPr="00671259">
        <w:rPr>
          <w:rFonts w:ascii="Arial" w:hAnsi="Arial"/>
        </w:rPr>
        <w:t>The shipborne equipment must meet the functional requirements of the relevant IMO performance standards and the ITU-R Radio Regulations.  Shore</w:t>
      </w:r>
      <w:r w:rsidR="00175F0B">
        <w:rPr>
          <w:rFonts w:ascii="Arial" w:hAnsi="Arial"/>
        </w:rPr>
        <w:t xml:space="preserve"> </w:t>
      </w:r>
      <w:r w:rsidRPr="00671259">
        <w:rPr>
          <w:rFonts w:ascii="Arial" w:hAnsi="Arial"/>
        </w:rPr>
        <w:t>based equipment should conform to the appropria</w:t>
      </w:r>
      <w:r w:rsidR="00175F0B">
        <w:rPr>
          <w:rFonts w:ascii="Arial" w:hAnsi="Arial"/>
        </w:rPr>
        <w:t xml:space="preserve">te standard, where available, </w:t>
      </w:r>
      <w:r w:rsidRPr="00671259">
        <w:rPr>
          <w:rFonts w:ascii="Arial" w:hAnsi="Arial"/>
        </w:rPr>
        <w:t>such as ETSI for EU  Member states.</w:t>
      </w:r>
    </w:p>
    <w:p w14:paraId="7EA4CBD8" w14:textId="77777777" w:rsidR="00AC76C9" w:rsidRPr="00671259" w:rsidRDefault="00AC76C9" w:rsidP="0058374F">
      <w:pPr>
        <w:pStyle w:val="Heading3"/>
      </w:pPr>
      <w:bookmarkStart w:id="1170" w:name="_Toc319592951"/>
      <w:bookmarkStart w:id="1171" w:name="_Toc334686254"/>
      <w:r w:rsidRPr="00671259">
        <w:t>Radiocommunications Coverage</w:t>
      </w:r>
      <w:bookmarkEnd w:id="1170"/>
      <w:bookmarkEnd w:id="1171"/>
    </w:p>
    <w:p w14:paraId="132D1BF3" w14:textId="77777777" w:rsidR="00175F0B" w:rsidRDefault="00AC76C9" w:rsidP="00AC76C9">
      <w:pPr>
        <w:rPr>
          <w:rFonts w:ascii="Arial" w:hAnsi="Arial"/>
        </w:rPr>
      </w:pPr>
      <w:r w:rsidRPr="00671259">
        <w:rPr>
          <w:rFonts w:ascii="Arial" w:hAnsi="Arial"/>
        </w:rPr>
        <w:t xml:space="preserve">VTS Radiocommunications shall be in accordance with ITU-R Radio Regulations.  Depending upon the circumstances, radiocommunication equipment should be capable of receiving signals from appropriately equipped ships.  </w:t>
      </w:r>
    </w:p>
    <w:p w14:paraId="44960421" w14:textId="77777777" w:rsidR="00AC76C9" w:rsidRDefault="00AC76C9" w:rsidP="00AC76C9">
      <w:pPr>
        <w:rPr>
          <w:rFonts w:ascii="Arial" w:hAnsi="Arial"/>
        </w:rPr>
      </w:pPr>
      <w:r w:rsidRPr="00671259">
        <w:rPr>
          <w:rFonts w:ascii="Arial" w:hAnsi="Arial"/>
        </w:rPr>
        <w:t xml:space="preserve">VHF radio reception is generally dependent upon the line-of-sight distance between VTS receive site </w:t>
      </w:r>
      <w:r w:rsidR="00175F0B">
        <w:rPr>
          <w:rFonts w:ascii="Arial" w:hAnsi="Arial"/>
        </w:rPr>
        <w:t xml:space="preserve">and the ship antenna heights.  </w:t>
      </w:r>
      <w:r w:rsidRPr="00671259">
        <w:rPr>
          <w:rFonts w:ascii="Arial" w:hAnsi="Arial"/>
        </w:rPr>
        <w:t xml:space="preserve">As a minimum requirement, the radiocommunications range should facilitate VTS ship communications before the ship enters a VTS area of responsibility. </w:t>
      </w:r>
      <w:r w:rsidR="00175F0B">
        <w:rPr>
          <w:rFonts w:ascii="Arial" w:hAnsi="Arial"/>
        </w:rPr>
        <w:t xml:space="preserve"> </w:t>
      </w:r>
    </w:p>
    <w:p w14:paraId="4A29516F" w14:textId="77777777" w:rsidR="007F4C49" w:rsidRDefault="007F4C49" w:rsidP="0058374F">
      <w:pPr>
        <w:pStyle w:val="Heading3"/>
      </w:pPr>
      <w:bookmarkStart w:id="1172" w:name="_Toc334686255"/>
      <w:bookmarkStart w:id="1173" w:name="_Toc319592952"/>
      <w:r>
        <w:t>Digital Selective Calling</w:t>
      </w:r>
      <w:bookmarkEnd w:id="1172"/>
    </w:p>
    <w:p w14:paraId="2E25FB4C" w14:textId="77777777" w:rsidR="007F4C49" w:rsidRPr="007F4C49" w:rsidRDefault="007F4C49" w:rsidP="007F4C49">
      <w:pPr>
        <w:rPr>
          <w:rFonts w:ascii="Arial" w:hAnsi="Arial"/>
        </w:rPr>
      </w:pPr>
      <w:r w:rsidRPr="007F4C49">
        <w:rPr>
          <w:rFonts w:ascii="Arial" w:hAnsi="Arial"/>
        </w:rPr>
        <w:t>Routine calls usi</w:t>
      </w:r>
      <w:r>
        <w:rPr>
          <w:rFonts w:ascii="Arial" w:hAnsi="Arial"/>
        </w:rPr>
        <w:t xml:space="preserve">ng DSC can be initiated by the VTS in order to direct a VHF call to a specific vessel through MMSI based addressing.  </w:t>
      </w:r>
      <w:r w:rsidR="008F6FA4">
        <w:rPr>
          <w:rFonts w:ascii="Arial" w:hAnsi="Arial"/>
        </w:rPr>
        <w:t xml:space="preserve">In addition, DSC is </w:t>
      </w:r>
      <w:r w:rsidR="00AC73BC">
        <w:rPr>
          <w:rFonts w:ascii="Arial" w:hAnsi="Arial"/>
        </w:rPr>
        <w:t xml:space="preserve">also used for distress calling. </w:t>
      </w:r>
      <w:r w:rsidR="008F6FA4">
        <w:rPr>
          <w:rFonts w:ascii="Arial" w:hAnsi="Arial"/>
        </w:rPr>
        <w:t xml:space="preserve"> </w:t>
      </w:r>
      <w:r w:rsidR="00AC73BC">
        <w:rPr>
          <w:rFonts w:ascii="Arial" w:hAnsi="Arial"/>
        </w:rPr>
        <w:t>Further details are provided in ITU-R M.541-9 and ITU-R M.689-2</w:t>
      </w:r>
    </w:p>
    <w:p w14:paraId="022662A3" w14:textId="77777777" w:rsidR="00AC76C9" w:rsidRPr="00671259" w:rsidRDefault="00AC76C9" w:rsidP="0058374F">
      <w:pPr>
        <w:pStyle w:val="Heading3"/>
      </w:pPr>
      <w:bookmarkStart w:id="1174" w:name="_Toc334686256"/>
      <w:r w:rsidRPr="00671259">
        <w:t>Recording and Playback of Data</w:t>
      </w:r>
      <w:bookmarkEnd w:id="1173"/>
      <w:bookmarkEnd w:id="1174"/>
    </w:p>
    <w:p w14:paraId="15A2BA65" w14:textId="77777777" w:rsidR="00AC76C9" w:rsidRPr="00671259" w:rsidRDefault="00AC76C9" w:rsidP="00AC76C9">
      <w:pPr>
        <w:rPr>
          <w:rFonts w:ascii="Arial" w:hAnsi="Arial"/>
        </w:rPr>
      </w:pPr>
      <w:r w:rsidRPr="00671259">
        <w:rPr>
          <w:rFonts w:ascii="Arial" w:hAnsi="Arial"/>
        </w:rPr>
        <w:t xml:space="preserve">Radiocommunications </w:t>
      </w:r>
      <w:r w:rsidR="006B7CEB">
        <w:rPr>
          <w:rFonts w:ascii="Arial" w:hAnsi="Arial"/>
        </w:rPr>
        <w:t>shall</w:t>
      </w:r>
      <w:r w:rsidRPr="00671259">
        <w:rPr>
          <w:rFonts w:ascii="Arial" w:hAnsi="Arial"/>
        </w:rPr>
        <w:t xml:space="preserve"> be recorded automatically and</w:t>
      </w:r>
      <w:r w:rsidR="006B7CEB">
        <w:rPr>
          <w:rFonts w:ascii="Arial" w:hAnsi="Arial"/>
        </w:rPr>
        <w:t xml:space="preserve"> shall</w:t>
      </w:r>
      <w:r w:rsidRPr="00671259">
        <w:rPr>
          <w:rFonts w:ascii="Arial" w:hAnsi="Arial"/>
        </w:rPr>
        <w:t xml:space="preserve"> </w:t>
      </w:r>
      <w:r w:rsidR="006B7CEB">
        <w:rPr>
          <w:rFonts w:ascii="Arial" w:hAnsi="Arial"/>
        </w:rPr>
        <w:t xml:space="preserve">be </w:t>
      </w:r>
      <w:r w:rsidRPr="00671259">
        <w:rPr>
          <w:rFonts w:ascii="Arial" w:hAnsi="Arial"/>
        </w:rPr>
        <w:t>capable of being replayed</w:t>
      </w:r>
      <w:r w:rsidR="00C55012">
        <w:rPr>
          <w:rFonts w:ascii="Arial" w:hAnsi="Arial"/>
        </w:rPr>
        <w:t xml:space="preserve"> synchronised </w:t>
      </w:r>
      <w:r w:rsidR="006B7CEB">
        <w:rPr>
          <w:rFonts w:ascii="Arial" w:hAnsi="Arial"/>
        </w:rPr>
        <w:t>with other</w:t>
      </w:r>
      <w:r w:rsidR="00C55012">
        <w:rPr>
          <w:rFonts w:ascii="Arial" w:hAnsi="Arial"/>
        </w:rPr>
        <w:t xml:space="preserve"> VTS </w:t>
      </w:r>
      <w:r w:rsidR="006B7CEB">
        <w:rPr>
          <w:rFonts w:ascii="Arial" w:hAnsi="Arial"/>
        </w:rPr>
        <w:t>data.</w:t>
      </w:r>
      <w:r w:rsidR="00C55012">
        <w:rPr>
          <w:rFonts w:ascii="Arial" w:hAnsi="Arial"/>
        </w:rPr>
        <w:t xml:space="preserve">  </w:t>
      </w:r>
    </w:p>
    <w:p w14:paraId="1ED56A7F" w14:textId="77777777" w:rsidR="00AC76C9" w:rsidRPr="00671259" w:rsidRDefault="00AC76C9" w:rsidP="0058374F">
      <w:pPr>
        <w:pStyle w:val="Heading3"/>
      </w:pPr>
      <w:bookmarkStart w:id="1175" w:name="_Toc319592953"/>
      <w:bookmarkStart w:id="1176" w:name="_Toc334686257"/>
      <w:r w:rsidRPr="00671259">
        <w:t>Malfunctions, warnings, alarms and indications</w:t>
      </w:r>
      <w:bookmarkEnd w:id="1175"/>
      <w:bookmarkEnd w:id="1176"/>
    </w:p>
    <w:p w14:paraId="7C633E49" w14:textId="77777777" w:rsidR="00AC76C9" w:rsidRPr="00671259" w:rsidRDefault="00AC76C9" w:rsidP="00AC76C9">
      <w:pPr>
        <w:rPr>
          <w:rFonts w:ascii="Arial" w:hAnsi="Arial"/>
        </w:rPr>
      </w:pPr>
      <w:r w:rsidRPr="00671259">
        <w:rPr>
          <w:rFonts w:ascii="Arial" w:hAnsi="Arial"/>
        </w:rPr>
        <w:t>Refer to relevant requirements of Resolution A.686(17) and Resolution MSC.39(63).</w:t>
      </w:r>
    </w:p>
    <w:p w14:paraId="0659608C" w14:textId="77777777" w:rsidR="00AC76C9" w:rsidRPr="00671259" w:rsidRDefault="00AC76C9" w:rsidP="0058374F">
      <w:pPr>
        <w:pStyle w:val="Heading3"/>
      </w:pPr>
      <w:bookmarkStart w:id="1177" w:name="_Toc319592954"/>
      <w:bookmarkStart w:id="1178" w:name="_Toc334686258"/>
      <w:r w:rsidRPr="00671259">
        <w:t>Availability</w:t>
      </w:r>
      <w:bookmarkEnd w:id="1177"/>
      <w:bookmarkEnd w:id="1178"/>
    </w:p>
    <w:p w14:paraId="2DD98F3C" w14:textId="77777777" w:rsidR="00AC76C9" w:rsidRPr="00671259" w:rsidRDefault="00AC76C9" w:rsidP="00AC76C9">
      <w:pPr>
        <w:rPr>
          <w:rFonts w:ascii="Arial" w:hAnsi="Arial"/>
        </w:rPr>
      </w:pPr>
      <w:r w:rsidRPr="00671259">
        <w:rPr>
          <w:rFonts w:ascii="Arial" w:hAnsi="Arial"/>
        </w:rPr>
        <w:t>The requirements for the availability of radiocommunication equipment are dependent on the mandate of the VTS Authority and the national Administration.  Fallback arrangements are described in paragraph 8.6.1 .  Please reference Annexe 1</w:t>
      </w:r>
    </w:p>
    <w:p w14:paraId="0E58C95E" w14:textId="77777777" w:rsidR="00AC76C9" w:rsidRPr="00671259" w:rsidRDefault="00AC76C9" w:rsidP="0058374F">
      <w:pPr>
        <w:pStyle w:val="Heading2"/>
      </w:pPr>
      <w:bookmarkStart w:id="1179" w:name="_Toc319592955"/>
      <w:bookmarkStart w:id="1180" w:name="_Toc334686259"/>
      <w:r w:rsidRPr="00671259">
        <w:t>Specific Design, Installation &amp; Maintenance Considerations</w:t>
      </w:r>
      <w:bookmarkEnd w:id="1179"/>
      <w:bookmarkEnd w:id="1180"/>
    </w:p>
    <w:p w14:paraId="7F31C315" w14:textId="77777777" w:rsidR="00AC76C9" w:rsidRPr="00671259" w:rsidRDefault="00AC76C9" w:rsidP="0058374F">
      <w:pPr>
        <w:pStyle w:val="Heading3"/>
      </w:pPr>
      <w:bookmarkStart w:id="1181" w:name="_Toc319592956"/>
      <w:bookmarkStart w:id="1182" w:name="_Toc334686260"/>
      <w:r w:rsidRPr="00671259">
        <w:t>Durability and resistance to environmental conditions</w:t>
      </w:r>
      <w:bookmarkEnd w:id="1181"/>
      <w:bookmarkEnd w:id="1182"/>
    </w:p>
    <w:p w14:paraId="3315F5B7" w14:textId="77777777" w:rsidR="00AC76C9" w:rsidRPr="00671259" w:rsidRDefault="00AC73BC" w:rsidP="00AC76C9">
      <w:pPr>
        <w:rPr>
          <w:rFonts w:ascii="Arial" w:hAnsi="Arial"/>
        </w:rPr>
      </w:pPr>
      <w:r>
        <w:rPr>
          <w:rFonts w:ascii="Arial" w:hAnsi="Arial"/>
        </w:rPr>
        <w:t>Electronic equipment</w:t>
      </w:r>
      <w:r w:rsidR="00AC76C9" w:rsidRPr="00671259">
        <w:rPr>
          <w:rFonts w:ascii="Arial" w:hAnsi="Arial"/>
        </w:rPr>
        <w:t xml:space="preserve"> installed externally should be in an environmental enclosure.  As regards environmental conditions, the IEC requirements should be applied as far as relevant.</w:t>
      </w:r>
    </w:p>
    <w:p w14:paraId="6C803556" w14:textId="77777777" w:rsidR="00AC76C9" w:rsidRPr="00671259" w:rsidRDefault="00AC76C9" w:rsidP="0058374F">
      <w:pPr>
        <w:pStyle w:val="Heading3"/>
      </w:pPr>
      <w:bookmarkStart w:id="1183" w:name="_Toc319592957"/>
      <w:bookmarkStart w:id="1184" w:name="_Toc334686261"/>
      <w:r w:rsidRPr="00671259">
        <w:t>Interference</w:t>
      </w:r>
      <w:bookmarkEnd w:id="1183"/>
      <w:bookmarkEnd w:id="1184"/>
    </w:p>
    <w:p w14:paraId="0D8B0581" w14:textId="77777777" w:rsidR="00AC76C9" w:rsidRPr="00671259" w:rsidRDefault="00AC76C9" w:rsidP="00AC76C9">
      <w:pPr>
        <w:rPr>
          <w:rFonts w:ascii="Arial" w:hAnsi="Arial"/>
        </w:rPr>
      </w:pPr>
      <w:r w:rsidRPr="00671259">
        <w:rPr>
          <w:rFonts w:ascii="Arial" w:hAnsi="Arial"/>
        </w:rPr>
        <w:t>Radiocommunications equipment complies with applicable international standards and regulations - see IEC 60945 which covers the general requirements for navigation and radio equip</w:t>
      </w:r>
      <w:r w:rsidR="00AC73BC">
        <w:rPr>
          <w:rFonts w:ascii="Arial" w:hAnsi="Arial"/>
        </w:rPr>
        <w:t>ment and includes interference.</w:t>
      </w:r>
      <w:r w:rsidRPr="00671259">
        <w:rPr>
          <w:rFonts w:ascii="Arial" w:hAnsi="Arial"/>
        </w:rPr>
        <w:t xml:space="preserve">  Equipment should be installed in accordance with manufacturer’s instructions and specifications to avoid interference.</w:t>
      </w:r>
    </w:p>
    <w:p w14:paraId="295ED0A6" w14:textId="77777777" w:rsidR="00AC76C9" w:rsidRPr="00671259" w:rsidRDefault="00AC76C9" w:rsidP="0058374F">
      <w:pPr>
        <w:pStyle w:val="Heading3"/>
      </w:pPr>
      <w:bookmarkStart w:id="1185" w:name="_Toc319592958"/>
      <w:bookmarkStart w:id="1186" w:name="_Toc334686262"/>
      <w:r w:rsidRPr="00671259">
        <w:t>Power supply</w:t>
      </w:r>
      <w:bookmarkEnd w:id="1185"/>
      <w:bookmarkEnd w:id="1186"/>
    </w:p>
    <w:p w14:paraId="35773F48" w14:textId="77777777" w:rsidR="00AC76C9" w:rsidRPr="00671259" w:rsidRDefault="00AC76C9" w:rsidP="00AC76C9">
      <w:pPr>
        <w:rPr>
          <w:rFonts w:ascii="Arial" w:hAnsi="Arial"/>
        </w:rPr>
      </w:pPr>
      <w:r w:rsidRPr="00671259">
        <w:rPr>
          <w:rFonts w:ascii="Arial" w:hAnsi="Arial"/>
        </w:rPr>
        <w:t xml:space="preserve">IEC requirements should be applied as far as relevant.  In remote locations, authorities should consider </w:t>
      </w:r>
      <w:r w:rsidR="008811F6">
        <w:rPr>
          <w:rFonts w:ascii="Arial" w:hAnsi="Arial"/>
        </w:rPr>
        <w:t xml:space="preserve">the </w:t>
      </w:r>
      <w:r w:rsidRPr="00671259">
        <w:rPr>
          <w:rFonts w:ascii="Arial" w:hAnsi="Arial"/>
        </w:rPr>
        <w:t xml:space="preserve">use of </w:t>
      </w:r>
      <w:r w:rsidR="008811F6">
        <w:rPr>
          <w:rFonts w:ascii="Arial" w:hAnsi="Arial"/>
        </w:rPr>
        <w:t>renewable</w:t>
      </w:r>
      <w:r w:rsidRPr="00671259">
        <w:rPr>
          <w:rFonts w:ascii="Arial" w:hAnsi="Arial"/>
        </w:rPr>
        <w:t xml:space="preserve"> power</w:t>
      </w:r>
      <w:r w:rsidR="008811F6">
        <w:rPr>
          <w:rFonts w:ascii="Arial" w:hAnsi="Arial"/>
        </w:rPr>
        <w:t xml:space="preserve"> sources</w:t>
      </w:r>
      <w:r w:rsidRPr="00671259">
        <w:rPr>
          <w:rFonts w:ascii="Arial" w:hAnsi="Arial"/>
        </w:rPr>
        <w:t xml:space="preserve"> (e.g., solar panels, wind </w:t>
      </w:r>
      <w:r w:rsidR="008811F6">
        <w:rPr>
          <w:rFonts w:ascii="Arial" w:hAnsi="Arial"/>
        </w:rPr>
        <w:t>turbines</w:t>
      </w:r>
      <w:r w:rsidRPr="00671259">
        <w:rPr>
          <w:rFonts w:ascii="Arial" w:hAnsi="Arial"/>
        </w:rPr>
        <w:t xml:space="preserve">, etc.) </w:t>
      </w:r>
      <w:r w:rsidR="008811F6">
        <w:rPr>
          <w:rFonts w:ascii="Arial" w:hAnsi="Arial"/>
        </w:rPr>
        <w:t>as an alternative to</w:t>
      </w:r>
      <w:r w:rsidRPr="00671259">
        <w:rPr>
          <w:rFonts w:ascii="Arial" w:hAnsi="Arial"/>
        </w:rPr>
        <w:t xml:space="preserve"> </w:t>
      </w:r>
      <w:r w:rsidR="008811F6">
        <w:rPr>
          <w:rFonts w:ascii="Arial" w:hAnsi="Arial"/>
        </w:rPr>
        <w:t xml:space="preserve">diesel </w:t>
      </w:r>
      <w:r w:rsidRPr="00671259">
        <w:rPr>
          <w:rFonts w:ascii="Arial" w:hAnsi="Arial"/>
        </w:rPr>
        <w:t>generators.</w:t>
      </w:r>
      <w:r w:rsidR="008811F6">
        <w:rPr>
          <w:rFonts w:ascii="Arial" w:hAnsi="Arial"/>
        </w:rPr>
        <w:t xml:space="preserve">  In addition, </w:t>
      </w:r>
      <w:r w:rsidR="008811F6" w:rsidRPr="00671259">
        <w:rPr>
          <w:rFonts w:ascii="Arial" w:hAnsi="Arial"/>
        </w:rPr>
        <w:t>uninterruptible power supplies</w:t>
      </w:r>
      <w:r w:rsidR="008811F6">
        <w:rPr>
          <w:rFonts w:ascii="Arial" w:hAnsi="Arial"/>
        </w:rPr>
        <w:t xml:space="preserve"> could be considered as a backup to the primary power supply.   </w:t>
      </w:r>
    </w:p>
    <w:p w14:paraId="3AC371DE" w14:textId="77777777" w:rsidR="00AC76C9" w:rsidRPr="00671259" w:rsidRDefault="00AC76C9" w:rsidP="0058374F">
      <w:pPr>
        <w:pStyle w:val="Heading3"/>
      </w:pPr>
      <w:bookmarkStart w:id="1187" w:name="_Toc319592959"/>
      <w:bookmarkStart w:id="1188" w:name="_Toc334686263"/>
      <w:r w:rsidRPr="00671259">
        <w:t>Site selection and Installation</w:t>
      </w:r>
      <w:bookmarkEnd w:id="1187"/>
      <w:bookmarkEnd w:id="1188"/>
    </w:p>
    <w:p w14:paraId="76F41AC7" w14:textId="77777777" w:rsidR="008811F6" w:rsidRDefault="00AC76C9" w:rsidP="00AC76C9">
      <w:pPr>
        <w:rPr>
          <w:rFonts w:ascii="Arial" w:hAnsi="Arial"/>
        </w:rPr>
      </w:pPr>
      <w:r w:rsidRPr="00671259">
        <w:rPr>
          <w:rFonts w:ascii="Arial" w:hAnsi="Arial"/>
        </w:rPr>
        <w:t>Requirements concerning the installation of radiocommunciation equipment, wiring and the arrangement of the equipment in the VTS Centre and in remote sites should be determined.  Operational requirements will determine where radiocommunication transceivers and antennas are to be located and how many are required.  Sites for radiocommunication equipment should be selected based upon optimizing the coverage of the VT</w:t>
      </w:r>
      <w:r w:rsidR="008811F6">
        <w:rPr>
          <w:rFonts w:ascii="Arial" w:hAnsi="Arial"/>
        </w:rPr>
        <w:t xml:space="preserve">S area.  </w:t>
      </w:r>
    </w:p>
    <w:p w14:paraId="0DB428ED" w14:textId="77777777" w:rsidR="00353C3A" w:rsidRDefault="00353C3A" w:rsidP="00AC76C9">
      <w:pPr>
        <w:rPr>
          <w:rFonts w:ascii="Arial" w:hAnsi="Arial"/>
        </w:rPr>
      </w:pPr>
      <w:r>
        <w:rPr>
          <w:rFonts w:ascii="Arial" w:hAnsi="Arial"/>
        </w:rPr>
        <w:t xml:space="preserve">Consideration should be given to the power output of the radio system at the antenna instead of the power output at the radio equipment.  Where multiple transceivers are combined and/or filtered through to a single antenna, the effective radiated power (ERP) is significantly reduced.  </w:t>
      </w:r>
    </w:p>
    <w:p w14:paraId="5392BD79" w14:textId="77777777" w:rsidR="008811F6" w:rsidRDefault="00AC76C9" w:rsidP="00AC76C9">
      <w:pPr>
        <w:rPr>
          <w:rFonts w:ascii="Arial" w:hAnsi="Arial"/>
        </w:rPr>
      </w:pPr>
      <w:r w:rsidRPr="00671259">
        <w:rPr>
          <w:rFonts w:ascii="Arial" w:hAnsi="Arial"/>
        </w:rPr>
        <w:t xml:space="preserve">Care must be taken when co-locating antenna sites that proper separation is maintained.  To avoid channel saturation, consideration should be given to subdividing the VTS area into communications sectors based upon channel use with adjacent sectors using separate channels.  </w:t>
      </w:r>
    </w:p>
    <w:p w14:paraId="3F7BBFB2" w14:textId="77777777" w:rsidR="00AC76C9" w:rsidRPr="00671259" w:rsidRDefault="00AC76C9" w:rsidP="00AC76C9">
      <w:pPr>
        <w:rPr>
          <w:rFonts w:ascii="Arial" w:hAnsi="Arial"/>
        </w:rPr>
      </w:pPr>
      <w:r w:rsidRPr="00671259">
        <w:rPr>
          <w:rFonts w:ascii="Arial" w:hAnsi="Arial"/>
        </w:rPr>
        <w:t>Other considerations include availability of power, p</w:t>
      </w:r>
      <w:r w:rsidR="00FE64AE">
        <w:rPr>
          <w:rFonts w:ascii="Arial" w:hAnsi="Arial"/>
        </w:rPr>
        <w:t xml:space="preserve">hysical security of the site, </w:t>
      </w:r>
      <w:r w:rsidRPr="00671259">
        <w:rPr>
          <w:rFonts w:ascii="Arial" w:hAnsi="Arial"/>
        </w:rPr>
        <w:t>housing, and co-location with existing VTS, AtoN, or other suitable infrastructure.</w:t>
      </w:r>
    </w:p>
    <w:p w14:paraId="0975E95B" w14:textId="77777777" w:rsidR="00AC76C9" w:rsidRPr="00671259" w:rsidRDefault="00AC76C9" w:rsidP="0058374F">
      <w:pPr>
        <w:pStyle w:val="Heading3"/>
      </w:pPr>
      <w:bookmarkStart w:id="1189" w:name="_Toc319592960"/>
      <w:bookmarkStart w:id="1190" w:name="_Toc334686264"/>
      <w:r w:rsidRPr="00671259">
        <w:t>Maintenance</w:t>
      </w:r>
      <w:bookmarkEnd w:id="1189"/>
      <w:bookmarkEnd w:id="1190"/>
    </w:p>
    <w:p w14:paraId="0B860BCC" w14:textId="77777777" w:rsidR="00AC76C9" w:rsidRPr="00671259" w:rsidRDefault="00AC76C9" w:rsidP="00AC76C9">
      <w:pPr>
        <w:rPr>
          <w:rFonts w:ascii="Arial" w:hAnsi="Arial"/>
        </w:rPr>
      </w:pPr>
      <w:r w:rsidRPr="00671259">
        <w:rPr>
          <w:rFonts w:ascii="Arial" w:hAnsi="Arial"/>
        </w:rPr>
        <w:t xml:space="preserve">In addition to the requirements of IMO Assembly Resolution A.694(17), the siting and installation of radiocommunication equipment should make provision for accessibility, maintenance and repair. </w:t>
      </w:r>
    </w:p>
    <w:p w14:paraId="307F4C61" w14:textId="77777777" w:rsidR="00AC76C9" w:rsidRPr="00671259" w:rsidRDefault="00AC76C9" w:rsidP="00AC76C9">
      <w:pPr>
        <w:rPr>
          <w:rFonts w:ascii="Arial" w:hAnsi="Arial"/>
        </w:rPr>
      </w:pPr>
    </w:p>
    <w:p w14:paraId="1EA1F2B7" w14:textId="77777777" w:rsidR="00AC76C9" w:rsidRPr="00671259" w:rsidRDefault="00AC76C9" w:rsidP="0058374F">
      <w:pPr>
        <w:pStyle w:val="Heading2"/>
      </w:pPr>
      <w:bookmarkStart w:id="1191" w:name="_Toc319592961"/>
      <w:bookmarkStart w:id="1192" w:name="_Toc334686265"/>
      <w:r w:rsidRPr="00671259">
        <w:t>INTERFACING</w:t>
      </w:r>
      <w:bookmarkEnd w:id="1191"/>
      <w:bookmarkEnd w:id="1192"/>
    </w:p>
    <w:p w14:paraId="45E92947" w14:textId="77777777" w:rsidR="00AC76C9" w:rsidRPr="00671259" w:rsidRDefault="00AC76C9" w:rsidP="00AC76C9">
      <w:pPr>
        <w:rPr>
          <w:rFonts w:ascii="Arial" w:hAnsi="Arial"/>
        </w:rPr>
      </w:pPr>
      <w:r w:rsidRPr="00671259">
        <w:rPr>
          <w:rFonts w:ascii="Arial" w:hAnsi="Arial"/>
        </w:rPr>
        <w:t>Although there is an internationally agreed interface standard for interfacing electronic equipment on board ships, there is however no specific standard for VTS radiocommunication ashore. The interface standard will thus be dependent on the requirements of the VTS authority and t</w:t>
      </w:r>
      <w:r w:rsidR="00016BA5">
        <w:rPr>
          <w:rFonts w:ascii="Arial" w:hAnsi="Arial"/>
        </w:rPr>
        <w:t xml:space="preserve">he equipment being installed.  </w:t>
      </w:r>
    </w:p>
    <w:p w14:paraId="1CE1579F" w14:textId="77777777" w:rsidR="00AC76C9" w:rsidRPr="00671259" w:rsidRDefault="00AC76C9" w:rsidP="00AC76C9">
      <w:pPr>
        <w:rPr>
          <w:rFonts w:ascii="Arial" w:hAnsi="Arial"/>
        </w:rPr>
      </w:pPr>
    </w:p>
    <w:p w14:paraId="0BEB258A" w14:textId="77777777" w:rsidR="00AC76C9" w:rsidRPr="00671259" w:rsidRDefault="00AC76C9" w:rsidP="0058374F">
      <w:pPr>
        <w:pStyle w:val="Heading3"/>
      </w:pPr>
      <w:bookmarkStart w:id="1193" w:name="_Toc319592962"/>
      <w:bookmarkStart w:id="1194" w:name="_Toc334686266"/>
      <w:r w:rsidRPr="00671259">
        <w:t>BACK-UP AND FALL-BACK ARRANGEMENTS</w:t>
      </w:r>
      <w:bookmarkEnd w:id="1193"/>
      <w:bookmarkEnd w:id="1194"/>
    </w:p>
    <w:p w14:paraId="570BCA24" w14:textId="77777777" w:rsidR="00016BA5" w:rsidRDefault="00AC76C9" w:rsidP="00AC76C9">
      <w:pPr>
        <w:rPr>
          <w:rFonts w:ascii="Arial" w:hAnsi="Arial"/>
        </w:rPr>
      </w:pPr>
      <w:r w:rsidRPr="00671259">
        <w:rPr>
          <w:rFonts w:ascii="Arial" w:hAnsi="Arial"/>
        </w:rPr>
        <w:t xml:space="preserve">The provision of redundant radiocommunication equipment is recommended via the use of duplicated equipment in case of failure.  </w:t>
      </w:r>
    </w:p>
    <w:p w14:paraId="7A56AAF4" w14:textId="77777777" w:rsidR="00AC76C9" w:rsidRPr="00671259" w:rsidRDefault="00AC76C9" w:rsidP="00AC76C9">
      <w:pPr>
        <w:rPr>
          <w:rFonts w:ascii="Arial" w:hAnsi="Arial"/>
        </w:rPr>
      </w:pPr>
      <w:r w:rsidRPr="00671259">
        <w:rPr>
          <w:rFonts w:ascii="Arial" w:hAnsi="Arial"/>
        </w:rPr>
        <w:t>Additionally, consideration should be given to a business continuity plan such as handing over to another VTS and maintaining a portable radio facility such as satcom or mobile telephone.</w:t>
      </w:r>
    </w:p>
    <w:p w14:paraId="69E957B6" w14:textId="77777777" w:rsidR="003605AE" w:rsidRPr="00671259" w:rsidRDefault="002F7A69" w:rsidP="0058374F">
      <w:pPr>
        <w:pStyle w:val="Heading1"/>
      </w:pPr>
      <w:r w:rsidRPr="00671259">
        <w:br w:type="page"/>
      </w:r>
      <w:bookmarkStart w:id="1195" w:name="_Toc334686267"/>
      <w:r w:rsidR="003605AE" w:rsidRPr="00671259">
        <w:t>Data Processing</w:t>
      </w:r>
      <w:bookmarkEnd w:id="1159"/>
      <w:bookmarkEnd w:id="1160"/>
      <w:bookmarkEnd w:id="1195"/>
    </w:p>
    <w:p w14:paraId="37D6D1BC" w14:textId="77777777" w:rsidR="00EC4093" w:rsidRPr="00671259" w:rsidRDefault="00EC4093" w:rsidP="0058374F">
      <w:pPr>
        <w:pStyle w:val="Heading2"/>
        <w:rPr>
          <w:highlight w:val="yellow"/>
        </w:rPr>
      </w:pPr>
      <w:bookmarkStart w:id="1196" w:name="_Toc314488142"/>
      <w:bookmarkStart w:id="1197" w:name="_Toc319669051"/>
      <w:bookmarkStart w:id="1198" w:name="_Toc334686268"/>
      <w:bookmarkStart w:id="1199" w:name="_Toc286917026"/>
      <w:bookmarkEnd w:id="1161"/>
      <w:r w:rsidRPr="00671259">
        <w:rPr>
          <w:highlight w:val="yellow"/>
        </w:rPr>
        <w:t>Introduction</w:t>
      </w:r>
      <w:bookmarkEnd w:id="1196"/>
      <w:bookmarkEnd w:id="1197"/>
      <w:bookmarkEnd w:id="1198"/>
    </w:p>
    <w:p w14:paraId="4738F35C" w14:textId="77777777" w:rsidR="00EC4093" w:rsidRPr="00671259" w:rsidRDefault="00EC4093" w:rsidP="00EC4093">
      <w:pPr>
        <w:rPr>
          <w:rFonts w:ascii="Arial" w:hAnsi="Arial"/>
          <w:highlight w:val="yellow"/>
        </w:rPr>
      </w:pPr>
      <w:r w:rsidRPr="00671259">
        <w:rPr>
          <w:rFonts w:ascii="Arial" w:hAnsi="Arial"/>
          <w:highlight w:val="yellow"/>
        </w:rPr>
        <w:t xml:space="preserve">This annex describes the collection and processing of sensor data to establish and maintain the VTS Traffic situation and the related environment. The following data processes  are typical: </w:t>
      </w:r>
    </w:p>
    <w:p w14:paraId="6EDCF6FF" w14:textId="77777777" w:rsidR="00EC4093" w:rsidRPr="00671259" w:rsidRDefault="00EC4093" w:rsidP="00C00276">
      <w:pPr>
        <w:numPr>
          <w:ilvl w:val="0"/>
          <w:numId w:val="12"/>
        </w:numPr>
        <w:rPr>
          <w:rFonts w:ascii="Arial" w:hAnsi="Arial"/>
          <w:highlight w:val="yellow"/>
        </w:rPr>
      </w:pPr>
      <w:r w:rsidRPr="00671259">
        <w:rPr>
          <w:rFonts w:ascii="Arial" w:hAnsi="Arial"/>
          <w:highlight w:val="yellow"/>
        </w:rPr>
        <w:t>Maintaining the traffic situation</w:t>
      </w:r>
    </w:p>
    <w:p w14:paraId="2DFC8807"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Collecting sensor data</w:t>
      </w:r>
    </w:p>
    <w:p w14:paraId="4BFB43E4"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Tracking and Data fusion</w:t>
      </w:r>
    </w:p>
    <w:p w14:paraId="01686962"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Target identification</w:t>
      </w:r>
    </w:p>
    <w:p w14:paraId="1D9F8921"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Target data augmentation using data from VTS Databases</w:t>
      </w:r>
    </w:p>
    <w:p w14:paraId="0C5C7722" w14:textId="77777777" w:rsidR="00EC4093" w:rsidRPr="00671259" w:rsidRDefault="00EC4093" w:rsidP="00C00276">
      <w:pPr>
        <w:numPr>
          <w:ilvl w:val="0"/>
          <w:numId w:val="12"/>
        </w:numPr>
        <w:rPr>
          <w:rFonts w:ascii="Arial" w:hAnsi="Arial"/>
          <w:highlight w:val="yellow"/>
        </w:rPr>
      </w:pPr>
      <w:r w:rsidRPr="00671259">
        <w:rPr>
          <w:rFonts w:ascii="Arial" w:hAnsi="Arial"/>
          <w:highlight w:val="yellow"/>
        </w:rPr>
        <w:t>Assessing the environment</w:t>
      </w:r>
    </w:p>
    <w:p w14:paraId="5252FE8C"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Weather Conditions</w:t>
      </w:r>
    </w:p>
    <w:p w14:paraId="54FC22FA"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Water Conditions</w:t>
      </w:r>
    </w:p>
    <w:p w14:paraId="67D6B85E"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Seabed/riverbed profile</w:t>
      </w:r>
    </w:p>
    <w:p w14:paraId="336BEF67" w14:textId="77777777" w:rsidR="00EC4093" w:rsidRPr="00671259" w:rsidRDefault="00EC4093" w:rsidP="0058374F">
      <w:pPr>
        <w:pStyle w:val="Heading2"/>
        <w:rPr>
          <w:highlight w:val="yellow"/>
        </w:rPr>
      </w:pPr>
      <w:bookmarkStart w:id="1200" w:name="_Toc314488143"/>
      <w:bookmarkStart w:id="1201" w:name="_Toc319669052"/>
      <w:bookmarkStart w:id="1202" w:name="_Toc334686269"/>
      <w:r w:rsidRPr="00671259">
        <w:rPr>
          <w:highlight w:val="yellow"/>
        </w:rPr>
        <w:t>Abbreviations and References</w:t>
      </w:r>
      <w:bookmarkEnd w:id="1200"/>
      <w:bookmarkEnd w:id="1201"/>
      <w:bookmarkEnd w:id="1202"/>
    </w:p>
    <w:p w14:paraId="4ECC028E" w14:textId="77777777" w:rsidR="00EC4093" w:rsidRPr="00671259" w:rsidRDefault="00EC4093" w:rsidP="0058374F">
      <w:pPr>
        <w:pStyle w:val="Heading2"/>
        <w:rPr>
          <w:highlight w:val="yellow"/>
        </w:rPr>
      </w:pPr>
      <w:bookmarkStart w:id="1203" w:name="_Toc314488144"/>
      <w:bookmarkStart w:id="1204" w:name="_Toc319669053"/>
      <w:bookmarkStart w:id="1205" w:name="_Toc334686270"/>
      <w:r w:rsidRPr="00671259">
        <w:rPr>
          <w:highlight w:val="yellow"/>
        </w:rPr>
        <w:t>Characteristics</w:t>
      </w:r>
      <w:bookmarkEnd w:id="1203"/>
      <w:bookmarkEnd w:id="1204"/>
      <w:bookmarkEnd w:id="1205"/>
    </w:p>
    <w:p w14:paraId="038AEE03" w14:textId="77777777" w:rsidR="00EC4093" w:rsidRPr="00671259" w:rsidRDefault="00EC4093" w:rsidP="0058374F">
      <w:pPr>
        <w:pStyle w:val="Heading3"/>
        <w:rPr>
          <w:highlight w:val="yellow"/>
        </w:rPr>
      </w:pPr>
      <w:bookmarkStart w:id="1206" w:name="_Toc314488145"/>
      <w:bookmarkStart w:id="1207" w:name="_Toc319669054"/>
      <w:bookmarkStart w:id="1208" w:name="_Toc334686271"/>
      <w:r w:rsidRPr="00671259">
        <w:rPr>
          <w:highlight w:val="yellow"/>
        </w:rPr>
        <w:t>Maintaining the Traffic Situation</w:t>
      </w:r>
      <w:bookmarkEnd w:id="1206"/>
      <w:bookmarkEnd w:id="1207"/>
      <w:bookmarkEnd w:id="1208"/>
    </w:p>
    <w:p w14:paraId="03D99633" w14:textId="77777777" w:rsidR="00EC4093" w:rsidRPr="00671259" w:rsidRDefault="00EC4093" w:rsidP="00120A55">
      <w:pPr>
        <w:pStyle w:val="Heading4"/>
        <w:rPr>
          <w:highlight w:val="yellow"/>
        </w:rPr>
      </w:pPr>
      <w:r w:rsidRPr="00671259">
        <w:rPr>
          <w:highlight w:val="yellow"/>
        </w:rPr>
        <w:t>Introduction</w:t>
      </w:r>
    </w:p>
    <w:p w14:paraId="4D63E357" w14:textId="77777777" w:rsidR="00EC4093" w:rsidRPr="00671259" w:rsidRDefault="00EC4093" w:rsidP="00EC4093">
      <w:pPr>
        <w:rPr>
          <w:rFonts w:ascii="Arial" w:hAnsi="Arial"/>
          <w:highlight w:val="yellow"/>
          <w:lang w:eastAsia="de-DE"/>
        </w:rPr>
      </w:pPr>
      <w:r w:rsidRPr="00671259">
        <w:rPr>
          <w:rFonts w:ascii="Arial" w:hAnsi="Arial"/>
          <w:highlight w:val="yellow"/>
          <w:lang w:eastAsia="de-DE"/>
        </w:rPr>
        <w:t>A typical VTS will use a variety of sensors to collect information necessary for its operation. Some sensors require cooperation of the target to obtain a measurement. Depending on the systems, available on-board, a vessel may or may not be able to cooperate in the measurement process. A vessel that is able to do so is a cooperative target. However, if it is not able or not willing to do so, it is referred to as non-cooperative target. If a target is cooperative, the measurement data may originate from the target itself. In that case, the sensor is called a dependent sensor, because the target provides the data.</w:t>
      </w:r>
    </w:p>
    <w:p w14:paraId="0C155F05" w14:textId="77777777" w:rsidR="00EC4093" w:rsidRPr="00671259" w:rsidRDefault="00EC4093" w:rsidP="00120A55">
      <w:pPr>
        <w:pStyle w:val="Heading4"/>
        <w:rPr>
          <w:highlight w:val="yellow"/>
        </w:rPr>
      </w:pPr>
      <w:r w:rsidRPr="00671259">
        <w:rPr>
          <w:highlight w:val="yellow"/>
        </w:rPr>
        <w:t>Collecting Sensor Data</w:t>
      </w:r>
    </w:p>
    <w:p w14:paraId="2AEAF133" w14:textId="77777777" w:rsidR="00EC4093" w:rsidRPr="00671259" w:rsidRDefault="00EC4093" w:rsidP="00EC4093">
      <w:pPr>
        <w:pStyle w:val="Heading5"/>
        <w:rPr>
          <w:rFonts w:ascii="Arial" w:hAnsi="Arial"/>
          <w:highlight w:val="yellow"/>
        </w:rPr>
      </w:pPr>
      <w:r w:rsidRPr="00671259">
        <w:rPr>
          <w:rFonts w:ascii="Arial" w:hAnsi="Arial"/>
          <w:highlight w:val="yellow"/>
        </w:rPr>
        <w:t>Radar</w:t>
      </w:r>
    </w:p>
    <w:p w14:paraId="1233F5B7" w14:textId="77777777" w:rsidR="00EC4093" w:rsidRPr="00671259" w:rsidRDefault="00EC4093" w:rsidP="00EC4093">
      <w:pPr>
        <w:rPr>
          <w:rFonts w:ascii="Arial" w:hAnsi="Arial"/>
          <w:highlight w:val="yellow"/>
        </w:rPr>
      </w:pPr>
      <w:r w:rsidRPr="00671259">
        <w:rPr>
          <w:rFonts w:ascii="Arial" w:hAnsi="Arial"/>
          <w:highlight w:val="yellow"/>
        </w:rPr>
        <w:t>Plot extraction (see IALA Guideline 1056) should be automatic.  The plot extraction process should be able to handle a minimum of plots per rotation (see Table 55.1).</w:t>
      </w:r>
    </w:p>
    <w:p w14:paraId="6E662C31" w14:textId="77777777" w:rsidR="00EC4093" w:rsidRPr="00671259" w:rsidRDefault="00EC4093" w:rsidP="00EC4093">
      <w:pPr>
        <w:rPr>
          <w:rFonts w:ascii="Arial" w:hAnsi="Arial"/>
          <w:highlight w:val="yellow"/>
          <w:lang w:eastAsia="de-DE"/>
        </w:rPr>
      </w:pPr>
    </w:p>
    <w:p w14:paraId="60BA5546" w14:textId="77777777" w:rsidR="00EC4093" w:rsidRPr="00671259" w:rsidRDefault="00EC4093" w:rsidP="00EC4093">
      <w:pPr>
        <w:rPr>
          <w:rFonts w:ascii="Arial" w:hAnsi="Arial"/>
          <w:highlight w:val="yellow"/>
        </w:rPr>
      </w:pPr>
      <w:r w:rsidRPr="00671259">
        <w:rPr>
          <w:rFonts w:ascii="Arial" w:hAnsi="Arial"/>
          <w:highlight w:val="yellow"/>
        </w:rPr>
        <w:t>In most cases, a VTS system will use one or more radar sensors to monitor the real-time traffic situation. Radar is a non-cooperative sensor in the sense that targets are usually detected without any particular action on the side of the target. Note that, especially small targets like sailing boats, may increase their visibility as a radar target by using specially crafted radar reflectors.</w:t>
      </w:r>
    </w:p>
    <w:p w14:paraId="676659D6" w14:textId="77777777" w:rsidR="00EC4093" w:rsidRPr="00671259" w:rsidRDefault="00EC4093" w:rsidP="00EC4093">
      <w:pPr>
        <w:rPr>
          <w:rFonts w:ascii="Arial" w:hAnsi="Arial"/>
          <w:highlight w:val="yellow"/>
        </w:rPr>
      </w:pPr>
      <w:r w:rsidRPr="00671259">
        <w:rPr>
          <w:rFonts w:ascii="Arial" w:hAnsi="Arial"/>
          <w:highlight w:val="yellow"/>
        </w:rPr>
        <w:t>The radar image may be presented to the operator without further processing. This allows a trained operator to get a better perception of the target and its environment. If the targets are sufficiently close to the radar, such as during port approach, the resolution of radar allows target features  like an approximate length, width or even orientation can be distinguished. This warrants presentation of the radar image on its own.</w:t>
      </w:r>
    </w:p>
    <w:p w14:paraId="5C9146CD" w14:textId="77777777" w:rsidR="00EC4093" w:rsidRPr="00671259" w:rsidRDefault="00EC4093" w:rsidP="00EC4093">
      <w:pPr>
        <w:rPr>
          <w:rFonts w:ascii="Arial" w:hAnsi="Arial"/>
          <w:highlight w:val="yellow"/>
        </w:rPr>
      </w:pPr>
      <w:r w:rsidRPr="00671259">
        <w:rPr>
          <w:rFonts w:ascii="Arial" w:hAnsi="Arial"/>
          <w:highlight w:val="yellow"/>
        </w:rPr>
        <w:t xml:space="preserve">On the other hand, radar provides range and bearing measurements, relative to the sensor position. These measurements can be used to automatically determine the position, groundspeed and course over ground of a target. Typical VTS radars use a rotating antenna with a 1s to 10s rotation period. This means that a target is observed once about every rotation. This observation period matches with the expected movements and accelerations of VTS targets. </w:t>
      </w:r>
    </w:p>
    <w:p w14:paraId="4C55FB11" w14:textId="77777777" w:rsidR="00EC4093" w:rsidRPr="00671259" w:rsidRDefault="00EC4093" w:rsidP="00EC4093">
      <w:pPr>
        <w:pStyle w:val="Heading5"/>
        <w:rPr>
          <w:rFonts w:ascii="Arial" w:hAnsi="Arial"/>
          <w:highlight w:val="yellow"/>
        </w:rPr>
      </w:pPr>
      <w:r w:rsidRPr="00671259">
        <w:rPr>
          <w:rFonts w:ascii="Arial" w:hAnsi="Arial"/>
          <w:highlight w:val="yellow"/>
        </w:rPr>
        <w:t>AIS</w:t>
      </w:r>
    </w:p>
    <w:p w14:paraId="198D97CA" w14:textId="77777777" w:rsidR="00EC4093" w:rsidRPr="00671259" w:rsidRDefault="00EC4093" w:rsidP="00EC4093">
      <w:pPr>
        <w:rPr>
          <w:rFonts w:ascii="Arial" w:hAnsi="Arial"/>
          <w:highlight w:val="yellow"/>
        </w:rPr>
      </w:pPr>
      <w:r w:rsidRPr="00671259">
        <w:rPr>
          <w:rFonts w:ascii="Arial" w:hAnsi="Arial"/>
          <w:highlight w:val="yellow"/>
        </w:rPr>
        <w:t>AIS position information is obtained from the ship navigational system and is, generally, a GNSS-derived position, which may or may not be differentially corrected. This latter fact is indicated in the AIS message.</w:t>
      </w:r>
    </w:p>
    <w:p w14:paraId="6804E756" w14:textId="77777777" w:rsidR="00EC4093" w:rsidRPr="00671259" w:rsidRDefault="00EC4093" w:rsidP="00EC4093">
      <w:pPr>
        <w:rPr>
          <w:rFonts w:ascii="Arial" w:hAnsi="Arial"/>
          <w:highlight w:val="yellow"/>
          <w:lang w:eastAsia="de-DE"/>
        </w:rPr>
      </w:pPr>
    </w:p>
    <w:p w14:paraId="1F2BCEF9" w14:textId="77777777" w:rsidR="00EC4093" w:rsidRPr="00671259" w:rsidRDefault="00EC4093" w:rsidP="00EC4093">
      <w:pPr>
        <w:rPr>
          <w:rFonts w:ascii="Arial" w:hAnsi="Arial"/>
          <w:highlight w:val="yellow"/>
        </w:rPr>
      </w:pPr>
      <w:r w:rsidRPr="00671259">
        <w:rPr>
          <w:rFonts w:ascii="Arial" w:hAnsi="Arial"/>
          <w:highlight w:val="yellow"/>
        </w:rPr>
        <w:t>AIS are basically a digital VHF communication system that provides information from sensors onboard cooperative targets (i.e. targets carrying an AIS transponder). AIS information is sent in packets. This is position information, but also information that identifies the ship (MMSI and ship name) and whether it carries any dangerous cargo or not. Apart from this, AIS can be also used to exchange safety-related information and other information, as detailed in [A.124].</w:t>
      </w:r>
    </w:p>
    <w:p w14:paraId="6EAFDC2E" w14:textId="77777777" w:rsidR="00EC4093" w:rsidRPr="00671259" w:rsidRDefault="00EC4093" w:rsidP="00EC4093">
      <w:pPr>
        <w:rPr>
          <w:rFonts w:ascii="Arial" w:hAnsi="Arial"/>
          <w:highlight w:val="yellow"/>
        </w:rPr>
      </w:pPr>
      <w:r w:rsidRPr="00671259">
        <w:rPr>
          <w:rFonts w:ascii="Arial" w:hAnsi="Arial"/>
          <w:highlight w:val="yellow"/>
        </w:rPr>
        <w:t>AIS position information is obtained from the ship navigational system and is, generally, a GNSS-derived position, which may or may not be differentially corrected. This latter fact is indicated in the AIS message though.</w:t>
      </w:r>
    </w:p>
    <w:p w14:paraId="6B9EB39D" w14:textId="77777777" w:rsidR="00EC4093" w:rsidRPr="00671259" w:rsidRDefault="00EC4093" w:rsidP="00EC4093">
      <w:pPr>
        <w:pStyle w:val="Heading5"/>
        <w:rPr>
          <w:rFonts w:ascii="Arial" w:hAnsi="Arial"/>
          <w:highlight w:val="yellow"/>
        </w:rPr>
      </w:pPr>
      <w:r w:rsidRPr="00671259">
        <w:rPr>
          <w:rFonts w:ascii="Arial" w:hAnsi="Arial"/>
          <w:highlight w:val="yellow"/>
        </w:rPr>
        <w:t>Long-range sensors</w:t>
      </w:r>
    </w:p>
    <w:p w14:paraId="425D853F" w14:textId="77777777" w:rsidR="00EC4093" w:rsidRPr="00671259" w:rsidRDefault="00EC4093" w:rsidP="00EC4093">
      <w:pPr>
        <w:rPr>
          <w:rFonts w:ascii="Arial" w:hAnsi="Arial"/>
          <w:highlight w:val="yellow"/>
        </w:rPr>
      </w:pPr>
      <w:r w:rsidRPr="00671259">
        <w:rPr>
          <w:rFonts w:ascii="Arial" w:hAnsi="Arial"/>
          <w:highlight w:val="yellow"/>
        </w:rPr>
        <w:t>This concerns Long-Range Identification and Tracking (LRIT), satellite AIS and information of AIS networks beyond the area of direct interest of the VTS. Long range sensors are not usually necessary for VTS operation (INF, NAS or TOS). They may provide information, though, that assists in long-term planning and may be relevant for allied services as well.</w:t>
      </w:r>
    </w:p>
    <w:p w14:paraId="18CD9B6E" w14:textId="77777777" w:rsidR="00EC4093" w:rsidRPr="00671259" w:rsidRDefault="00EC4093" w:rsidP="00EC4093">
      <w:pPr>
        <w:pStyle w:val="Heading5"/>
        <w:rPr>
          <w:rFonts w:ascii="Arial" w:hAnsi="Arial"/>
          <w:highlight w:val="yellow"/>
        </w:rPr>
      </w:pPr>
      <w:r w:rsidRPr="00671259">
        <w:rPr>
          <w:rFonts w:ascii="Arial" w:hAnsi="Arial"/>
          <w:highlight w:val="yellow"/>
        </w:rPr>
        <w:t>Electro-optical</w:t>
      </w:r>
    </w:p>
    <w:p w14:paraId="22D080C3" w14:textId="77777777" w:rsidR="00EC4093" w:rsidRPr="00671259" w:rsidRDefault="00EC4093" w:rsidP="00EC4093">
      <w:pPr>
        <w:rPr>
          <w:rFonts w:ascii="Arial" w:hAnsi="Arial"/>
          <w:highlight w:val="yellow"/>
        </w:rPr>
      </w:pPr>
      <w:r w:rsidRPr="00671259">
        <w:rPr>
          <w:rFonts w:ascii="Arial" w:hAnsi="Arial"/>
          <w:highlight w:val="yellow"/>
        </w:rPr>
        <w:t xml:space="preserve">These types of sensors could be divided in two main groups: Short distance gap fillers for a specific area surveillance, and medium range visual identification. Depending on the operational requirements, these sensors also could be used for different purposes e.g. target tracking, target height. </w:t>
      </w:r>
    </w:p>
    <w:p w14:paraId="33E87C5A" w14:textId="77777777" w:rsidR="00EC4093" w:rsidRPr="00671259" w:rsidRDefault="00EC4093" w:rsidP="00EC4093">
      <w:pPr>
        <w:rPr>
          <w:rFonts w:ascii="Arial" w:hAnsi="Arial"/>
          <w:highlight w:val="yellow"/>
        </w:rPr>
      </w:pPr>
    </w:p>
    <w:p w14:paraId="78F7556B" w14:textId="77777777" w:rsidR="00EC4093" w:rsidRPr="00671259" w:rsidRDefault="00EC4093" w:rsidP="00EC4093">
      <w:pPr>
        <w:pStyle w:val="Heading5"/>
        <w:rPr>
          <w:rFonts w:ascii="Arial" w:hAnsi="Arial"/>
          <w:highlight w:val="yellow"/>
        </w:rPr>
      </w:pPr>
      <w:r w:rsidRPr="00671259">
        <w:rPr>
          <w:rFonts w:ascii="Arial" w:hAnsi="Arial"/>
          <w:highlight w:val="yellow"/>
        </w:rPr>
        <w:t>Radio Direction Finder</w:t>
      </w:r>
    </w:p>
    <w:p w14:paraId="4394EA13" w14:textId="77777777" w:rsidR="00EC4093" w:rsidRPr="00671259" w:rsidRDefault="00EC4093" w:rsidP="00EC4093">
      <w:pPr>
        <w:rPr>
          <w:rFonts w:ascii="Arial" w:hAnsi="Arial"/>
          <w:highlight w:val="yellow"/>
        </w:rPr>
      </w:pPr>
      <w:r w:rsidRPr="00671259">
        <w:rPr>
          <w:rFonts w:ascii="Arial" w:hAnsi="Arial"/>
          <w:highlight w:val="yellow"/>
        </w:rPr>
        <w:t xml:space="preserve">This type of sensor provides the information about the relative bearing to the target transmitting on radio frequency channel. The main purpose of this sensor is assess direction to the speaker you are in relation with.  Depending on the operational requirements, use of multiple Direction Finders may allow to determine absolute position of  transmitting device.  </w:t>
      </w:r>
    </w:p>
    <w:p w14:paraId="42E4ACA6" w14:textId="77777777" w:rsidR="00EC4093" w:rsidRPr="00671259" w:rsidRDefault="00EC4093" w:rsidP="00EC4093">
      <w:pPr>
        <w:rPr>
          <w:rFonts w:ascii="Arial" w:hAnsi="Arial"/>
          <w:highlight w:val="yellow"/>
        </w:rPr>
      </w:pPr>
    </w:p>
    <w:p w14:paraId="59C03CA9" w14:textId="77777777" w:rsidR="00EC4093" w:rsidRPr="00671259" w:rsidRDefault="00EC4093" w:rsidP="00120A55">
      <w:pPr>
        <w:pStyle w:val="Heading4"/>
        <w:rPr>
          <w:highlight w:val="yellow"/>
        </w:rPr>
      </w:pPr>
      <w:r w:rsidRPr="00671259">
        <w:rPr>
          <w:highlight w:val="yellow"/>
        </w:rPr>
        <w:t>Tracking and Data Fusion</w:t>
      </w:r>
    </w:p>
    <w:p w14:paraId="3EE40FDD" w14:textId="77777777" w:rsidR="00EC4093" w:rsidRPr="00671259" w:rsidRDefault="00EC4093" w:rsidP="00EC4093">
      <w:pPr>
        <w:pStyle w:val="Heading5"/>
        <w:rPr>
          <w:rFonts w:ascii="Arial" w:hAnsi="Arial"/>
          <w:highlight w:val="yellow"/>
        </w:rPr>
      </w:pPr>
      <w:r w:rsidRPr="00671259">
        <w:rPr>
          <w:rFonts w:ascii="Arial" w:hAnsi="Arial"/>
          <w:highlight w:val="yellow"/>
        </w:rPr>
        <w:t>Introduction</w:t>
      </w:r>
    </w:p>
    <w:p w14:paraId="4E415D69" w14:textId="77777777" w:rsidR="00EC4093" w:rsidRPr="00671259" w:rsidRDefault="00EC4093" w:rsidP="00EC4093">
      <w:pPr>
        <w:rPr>
          <w:rFonts w:ascii="Arial" w:hAnsi="Arial"/>
          <w:highlight w:val="yellow"/>
          <w:lang w:eastAsia="de-DE"/>
        </w:rPr>
      </w:pPr>
      <w:r w:rsidRPr="00671259">
        <w:rPr>
          <w:rFonts w:ascii="Arial" w:hAnsi="Arial"/>
          <w:highlight w:val="yellow"/>
          <w:lang w:eastAsia="de-DE"/>
        </w:rPr>
        <w:t>All sensor measurements have limited accuracy and are affected by more or less random errors. In order to obtain a reliable estimate of a target position and speed vector, measurements need to be processed by a tracking filter. A tracking filter uses a model of the sensor and a model of the target movement to provide a best estimate of, at least, the target position, course and speed over ground.</w:t>
      </w:r>
    </w:p>
    <w:p w14:paraId="3CA973F7" w14:textId="77777777" w:rsidR="00EC4093" w:rsidRPr="00671259" w:rsidRDefault="00EC4093" w:rsidP="00EC4093">
      <w:pPr>
        <w:rPr>
          <w:rFonts w:ascii="Arial" w:hAnsi="Arial"/>
          <w:highlight w:val="yellow"/>
          <w:lang w:eastAsia="de-DE"/>
        </w:rPr>
      </w:pPr>
    </w:p>
    <w:p w14:paraId="4BD29702" w14:textId="77777777" w:rsidR="00EC4093" w:rsidRPr="00671259" w:rsidRDefault="00EC4093" w:rsidP="00EC4093">
      <w:pPr>
        <w:pStyle w:val="Heading5"/>
        <w:rPr>
          <w:rFonts w:ascii="Arial" w:hAnsi="Arial"/>
          <w:highlight w:val="yellow"/>
        </w:rPr>
      </w:pPr>
      <w:r w:rsidRPr="00671259">
        <w:rPr>
          <w:rFonts w:ascii="Arial" w:hAnsi="Arial"/>
          <w:highlight w:val="yellow"/>
        </w:rPr>
        <w:t>Tracking</w:t>
      </w:r>
    </w:p>
    <w:p w14:paraId="68F7FE1E" w14:textId="77777777" w:rsidR="00EC4093" w:rsidRPr="00671259" w:rsidRDefault="00EC4093" w:rsidP="00C00276">
      <w:pPr>
        <w:numPr>
          <w:ilvl w:val="0"/>
          <w:numId w:val="63"/>
        </w:numPr>
        <w:rPr>
          <w:rFonts w:ascii="Arial" w:hAnsi="Arial"/>
          <w:highlight w:val="yellow"/>
          <w:lang w:eastAsia="de-DE"/>
        </w:rPr>
      </w:pPr>
      <w:r w:rsidRPr="00671259">
        <w:rPr>
          <w:rFonts w:ascii="Arial" w:hAnsi="Arial"/>
          <w:highlight w:val="yellow"/>
          <w:lang w:eastAsia="de-DE"/>
        </w:rPr>
        <w:t>Sensor level versus track level fusion</w:t>
      </w:r>
    </w:p>
    <w:p w14:paraId="0CDCAF4D" w14:textId="77777777" w:rsidR="00EC4093" w:rsidRPr="00671259" w:rsidRDefault="00EC4093" w:rsidP="00C00276">
      <w:pPr>
        <w:numPr>
          <w:ilvl w:val="0"/>
          <w:numId w:val="63"/>
        </w:numPr>
        <w:rPr>
          <w:rFonts w:ascii="Arial" w:hAnsi="Arial"/>
          <w:highlight w:val="yellow"/>
          <w:lang w:eastAsia="de-DE"/>
        </w:rPr>
      </w:pPr>
      <w:r w:rsidRPr="00671259">
        <w:rPr>
          <w:rFonts w:ascii="Arial" w:hAnsi="Arial"/>
          <w:highlight w:val="yellow"/>
          <w:lang w:eastAsia="de-DE"/>
        </w:rPr>
        <w:t>Tracking filters?</w:t>
      </w:r>
    </w:p>
    <w:p w14:paraId="093DCDC1" w14:textId="77777777" w:rsidR="00EC4093" w:rsidRPr="00671259" w:rsidRDefault="00EC4093" w:rsidP="00C00276">
      <w:pPr>
        <w:numPr>
          <w:ilvl w:val="0"/>
          <w:numId w:val="63"/>
        </w:numPr>
        <w:rPr>
          <w:rFonts w:ascii="Arial" w:hAnsi="Arial"/>
          <w:highlight w:val="yellow"/>
          <w:lang w:eastAsia="de-DE"/>
        </w:rPr>
      </w:pPr>
      <w:r w:rsidRPr="00671259">
        <w:rPr>
          <w:rFonts w:ascii="Arial" w:hAnsi="Arial"/>
          <w:highlight w:val="yellow"/>
          <w:lang w:eastAsia="de-DE"/>
        </w:rPr>
        <w:t>Reference WGS84, projection</w:t>
      </w:r>
    </w:p>
    <w:p w14:paraId="230B221B" w14:textId="77777777" w:rsidR="00EC4093" w:rsidRPr="00671259" w:rsidRDefault="00EC4093" w:rsidP="00C00276">
      <w:pPr>
        <w:numPr>
          <w:ilvl w:val="0"/>
          <w:numId w:val="63"/>
        </w:numPr>
        <w:rPr>
          <w:rFonts w:ascii="Arial" w:hAnsi="Arial"/>
          <w:highlight w:val="yellow"/>
          <w:lang w:eastAsia="de-DE"/>
        </w:rPr>
      </w:pPr>
      <w:r w:rsidRPr="00671259">
        <w:rPr>
          <w:rFonts w:ascii="Arial" w:hAnsi="Arial"/>
          <w:highlight w:val="yellow"/>
          <w:lang w:eastAsia="de-DE"/>
        </w:rPr>
        <w:t>Performance figures</w:t>
      </w:r>
    </w:p>
    <w:p w14:paraId="7D283A19" w14:textId="77777777" w:rsidR="00EC4093" w:rsidRPr="00671259" w:rsidRDefault="00EC4093" w:rsidP="00EC4093">
      <w:pPr>
        <w:rPr>
          <w:rFonts w:ascii="Arial" w:hAnsi="Arial"/>
          <w:highlight w:val="yellow"/>
          <w:lang w:eastAsia="de-DE"/>
        </w:rPr>
      </w:pPr>
    </w:p>
    <w:p w14:paraId="0B49DE8D" w14:textId="77777777" w:rsidR="00EC4093" w:rsidRPr="00671259" w:rsidRDefault="00EC4093" w:rsidP="00EC4093">
      <w:pPr>
        <w:pStyle w:val="Heading5"/>
        <w:rPr>
          <w:rFonts w:ascii="Arial" w:hAnsi="Arial"/>
          <w:highlight w:val="yellow"/>
        </w:rPr>
      </w:pPr>
      <w:r w:rsidRPr="00671259">
        <w:rPr>
          <w:rFonts w:ascii="Arial" w:hAnsi="Arial"/>
          <w:highlight w:val="yellow"/>
        </w:rPr>
        <w:t>Initiation</w:t>
      </w:r>
    </w:p>
    <w:p w14:paraId="2BEB784D" w14:textId="77777777" w:rsidR="00EC4093" w:rsidRPr="00671259" w:rsidRDefault="00EC4093" w:rsidP="00EC4093">
      <w:pPr>
        <w:rPr>
          <w:rFonts w:ascii="Arial" w:hAnsi="Arial"/>
          <w:highlight w:val="yellow"/>
        </w:rPr>
      </w:pPr>
      <w:r w:rsidRPr="00671259">
        <w:rPr>
          <w:rFonts w:ascii="Arial" w:hAnsi="Arial"/>
          <w:highlight w:val="yellow"/>
          <w:lang w:eastAsia="de-DE"/>
        </w:rPr>
        <w:t>Radar</w:t>
      </w:r>
    </w:p>
    <w:p w14:paraId="0372FAD7" w14:textId="77777777" w:rsidR="00EC4093" w:rsidRPr="00671259" w:rsidRDefault="00EC4093" w:rsidP="00EC4093">
      <w:pPr>
        <w:rPr>
          <w:rFonts w:ascii="Arial" w:hAnsi="Arial"/>
          <w:highlight w:val="yellow"/>
        </w:rPr>
      </w:pPr>
    </w:p>
    <w:p w14:paraId="6D0DCDEA" w14:textId="77777777" w:rsidR="00EC4093" w:rsidRPr="00671259" w:rsidRDefault="00EC4093" w:rsidP="00EC4093">
      <w:pPr>
        <w:rPr>
          <w:rFonts w:ascii="Arial" w:hAnsi="Arial"/>
          <w:highlight w:val="yellow"/>
        </w:rPr>
      </w:pPr>
      <w:r w:rsidRPr="00671259">
        <w:rPr>
          <w:rFonts w:ascii="Arial" w:hAnsi="Arial"/>
          <w:highlight w:val="yellow"/>
          <w:lang w:eastAsia="de-DE"/>
        </w:rPr>
        <w:t>AIS</w:t>
      </w:r>
    </w:p>
    <w:p w14:paraId="45A1729C" w14:textId="77777777" w:rsidR="00EC4093" w:rsidRPr="00671259" w:rsidRDefault="00EC4093" w:rsidP="00EC4093">
      <w:pPr>
        <w:rPr>
          <w:rFonts w:ascii="Arial" w:hAnsi="Arial"/>
          <w:highlight w:val="yellow"/>
        </w:rPr>
      </w:pPr>
      <w:r w:rsidRPr="00671259">
        <w:rPr>
          <w:rFonts w:ascii="Arial" w:hAnsi="Arial"/>
          <w:highlight w:val="yellow"/>
        </w:rPr>
        <w:t>The accuracy of the AIS position information should be taken into account when initiating an AIS track.</w:t>
      </w:r>
    </w:p>
    <w:p w14:paraId="5DB69406" w14:textId="77777777" w:rsidR="00EC4093" w:rsidRPr="00671259" w:rsidRDefault="00EC4093" w:rsidP="00EC4093">
      <w:pPr>
        <w:rPr>
          <w:rFonts w:ascii="Arial" w:hAnsi="Arial"/>
          <w:highlight w:val="yellow"/>
        </w:rPr>
      </w:pPr>
    </w:p>
    <w:p w14:paraId="4059A3B7" w14:textId="77777777" w:rsidR="00EC4093" w:rsidRPr="00671259" w:rsidRDefault="00EC4093" w:rsidP="00EC4093">
      <w:pPr>
        <w:rPr>
          <w:rFonts w:ascii="Arial" w:hAnsi="Arial"/>
          <w:highlight w:val="yellow"/>
        </w:rPr>
      </w:pPr>
      <w:r w:rsidRPr="00671259">
        <w:rPr>
          <w:rFonts w:ascii="Arial" w:hAnsi="Arial"/>
          <w:highlight w:val="yellow"/>
          <w:lang w:eastAsia="de-DE"/>
        </w:rPr>
        <w:t>Electro optics</w:t>
      </w:r>
    </w:p>
    <w:p w14:paraId="49EA6EC8" w14:textId="77777777" w:rsidR="00EC4093" w:rsidRPr="00671259" w:rsidRDefault="00EC4093" w:rsidP="00EC4093">
      <w:pPr>
        <w:rPr>
          <w:rFonts w:ascii="Arial" w:hAnsi="Arial"/>
          <w:highlight w:val="yellow"/>
        </w:rPr>
      </w:pPr>
      <w:r w:rsidRPr="00671259">
        <w:rPr>
          <w:rFonts w:ascii="Arial" w:hAnsi="Arial"/>
          <w:highlight w:val="yellow"/>
          <w:lang w:eastAsia="de-DE"/>
        </w:rPr>
        <w:t>Radio Direction Finder(s)</w:t>
      </w:r>
    </w:p>
    <w:p w14:paraId="41A8DD8D" w14:textId="77777777" w:rsidR="00EC4093" w:rsidRPr="00671259" w:rsidRDefault="00EC4093" w:rsidP="00EC4093">
      <w:pPr>
        <w:rPr>
          <w:rFonts w:ascii="Arial" w:hAnsi="Arial"/>
          <w:highlight w:val="yellow"/>
        </w:rPr>
      </w:pPr>
      <w:r w:rsidRPr="00671259">
        <w:rPr>
          <w:rFonts w:ascii="Arial" w:hAnsi="Arial"/>
          <w:highlight w:val="yellow"/>
          <w:lang w:eastAsia="de-DE"/>
        </w:rPr>
        <w:t>LRIT</w:t>
      </w:r>
    </w:p>
    <w:p w14:paraId="06483D79" w14:textId="77777777" w:rsidR="00EC4093" w:rsidRPr="00671259" w:rsidRDefault="00EC4093" w:rsidP="00EC4093">
      <w:pPr>
        <w:rPr>
          <w:rFonts w:ascii="Arial" w:hAnsi="Arial"/>
          <w:highlight w:val="yellow"/>
        </w:rPr>
      </w:pPr>
      <w:r w:rsidRPr="00671259">
        <w:rPr>
          <w:rFonts w:ascii="Arial" w:hAnsi="Arial"/>
          <w:highlight w:val="yellow"/>
          <w:lang w:eastAsia="de-DE"/>
        </w:rPr>
        <w:t>Satellite based</w:t>
      </w:r>
    </w:p>
    <w:p w14:paraId="1C6AF6DE" w14:textId="77777777" w:rsidR="00EC4093" w:rsidRPr="00671259" w:rsidRDefault="00EC4093" w:rsidP="00EC4093">
      <w:pPr>
        <w:rPr>
          <w:rFonts w:ascii="Arial" w:hAnsi="Arial"/>
          <w:highlight w:val="yellow"/>
        </w:rPr>
      </w:pPr>
    </w:p>
    <w:p w14:paraId="4E8D670F" w14:textId="77777777" w:rsidR="00EC4093" w:rsidRPr="00671259" w:rsidRDefault="00EC4093" w:rsidP="00EC4093">
      <w:pPr>
        <w:rPr>
          <w:rFonts w:ascii="Arial" w:hAnsi="Arial"/>
          <w:highlight w:val="yellow"/>
        </w:rPr>
      </w:pPr>
      <w:r w:rsidRPr="00671259">
        <w:rPr>
          <w:rFonts w:ascii="Arial" w:hAnsi="Arial"/>
          <w:highlight w:val="yellow"/>
        </w:rPr>
        <w:t>Track initiation should be automatic, semi- automatic or manual depending on the concept of operations.</w:t>
      </w:r>
    </w:p>
    <w:p w14:paraId="21B77E12" w14:textId="77777777" w:rsidR="00EC4093" w:rsidRPr="00671259" w:rsidRDefault="00EC4093" w:rsidP="00EC4093">
      <w:pPr>
        <w:rPr>
          <w:rFonts w:ascii="Arial" w:hAnsi="Arial"/>
          <w:highlight w:val="yellow"/>
        </w:rPr>
      </w:pPr>
      <w:r w:rsidRPr="00671259">
        <w:rPr>
          <w:rFonts w:ascii="Arial" w:hAnsi="Arial"/>
          <w:highlight w:val="yellow"/>
        </w:rPr>
        <w:t>In automatic track initiation mode, all plots in a scan should be considered potential targets.  Some of the plots will be associated with previously established tracks, while the remaining plots should be considered as candidates for new tracks, i.e. tentative tracks.</w:t>
      </w:r>
    </w:p>
    <w:p w14:paraId="176C474B" w14:textId="77777777" w:rsidR="00EC4093" w:rsidRPr="00671259" w:rsidRDefault="00EC4093" w:rsidP="00EC4093">
      <w:pPr>
        <w:rPr>
          <w:rFonts w:ascii="Arial" w:hAnsi="Arial"/>
          <w:highlight w:val="yellow"/>
        </w:rPr>
      </w:pPr>
      <w:r w:rsidRPr="00671259">
        <w:rPr>
          <w:rFonts w:ascii="Arial" w:hAnsi="Arial"/>
          <w:highlight w:val="yellow"/>
        </w:rPr>
        <w:t>Tentative tracks will become confirmed tracks if plots from consecutive scans “fit into the picture” within reasonable physical manoeuvrability limits, otherwise the tentative tracks are discarded.</w:t>
      </w:r>
    </w:p>
    <w:p w14:paraId="2FF7B80D" w14:textId="77777777" w:rsidR="00EC4093" w:rsidRPr="00671259" w:rsidRDefault="00EC4093" w:rsidP="00EC4093">
      <w:pPr>
        <w:rPr>
          <w:rFonts w:ascii="Arial" w:hAnsi="Arial"/>
          <w:highlight w:val="yellow"/>
        </w:rPr>
      </w:pPr>
      <w:r w:rsidRPr="00671259">
        <w:rPr>
          <w:rFonts w:ascii="Arial" w:hAnsi="Arial"/>
          <w:highlight w:val="yellow"/>
        </w:rPr>
        <w:t>The tracking system should be able to handle at least a certain number of tentative tracks and to initiate tracks and eventually to confirm tracks under certain conditions of PD and PFA.</w:t>
      </w:r>
    </w:p>
    <w:p w14:paraId="4D5CA037" w14:textId="77777777" w:rsidR="00EC4093" w:rsidRPr="00671259" w:rsidRDefault="00EC4093" w:rsidP="00EC4093">
      <w:pPr>
        <w:rPr>
          <w:rFonts w:ascii="Arial" w:hAnsi="Arial"/>
          <w:highlight w:val="yellow"/>
        </w:rPr>
      </w:pPr>
      <w:r w:rsidRPr="00671259">
        <w:rPr>
          <w:rFonts w:ascii="Arial" w:hAnsi="Arial"/>
          <w:highlight w:val="yellow"/>
        </w:rPr>
        <w:t>It should also be possible to initiate a track manually.  In manual track initiation a plot on the radar display is selected by the operator using a graphical tool.  When selected this plot should form the starting point for a tentative track which eventually should be confirmed or discarded, as in the automatic case described above.</w:t>
      </w:r>
    </w:p>
    <w:p w14:paraId="757B417B" w14:textId="77777777" w:rsidR="00EC4093" w:rsidRPr="00671259" w:rsidRDefault="00EC4093" w:rsidP="00EC4093">
      <w:pPr>
        <w:pStyle w:val="Heading5"/>
        <w:rPr>
          <w:rFonts w:ascii="Arial" w:hAnsi="Arial"/>
          <w:highlight w:val="yellow"/>
        </w:rPr>
      </w:pPr>
      <w:r w:rsidRPr="00671259">
        <w:rPr>
          <w:rFonts w:ascii="Arial" w:hAnsi="Arial"/>
          <w:highlight w:val="yellow"/>
        </w:rPr>
        <w:t>Maintaining Track</w:t>
      </w:r>
    </w:p>
    <w:p w14:paraId="148C1448" w14:textId="77777777" w:rsidR="00EC4093" w:rsidRPr="00671259" w:rsidRDefault="00EC4093" w:rsidP="00EC4093">
      <w:pPr>
        <w:rPr>
          <w:rFonts w:ascii="Arial" w:hAnsi="Arial"/>
          <w:highlight w:val="yellow"/>
        </w:rPr>
      </w:pPr>
      <w:r w:rsidRPr="00671259">
        <w:rPr>
          <w:rFonts w:ascii="Arial" w:hAnsi="Arial"/>
          <w:highlight w:val="yellow"/>
        </w:rPr>
        <w:t>If automatically or manually, created tentative tracks persist over a certain length of time the tracks should be promoted to confirmed tracks.  Confirmed tracks should be shown on the display.  The tracking system should be able to handle at least a certain number of confirmed tracks (Table 55.1) and to maintain tracks under certain conditions of PD (Table 55.2) and PFA ≤ 0.01.</w:t>
      </w:r>
    </w:p>
    <w:p w14:paraId="5CF2C6BA" w14:textId="77777777" w:rsidR="00EC4093" w:rsidRPr="00671259" w:rsidRDefault="00EC4093" w:rsidP="00EC4093">
      <w:pPr>
        <w:pStyle w:val="Heading5"/>
        <w:rPr>
          <w:rFonts w:ascii="Arial" w:hAnsi="Arial"/>
          <w:highlight w:val="yellow"/>
        </w:rPr>
      </w:pPr>
      <w:r w:rsidRPr="00671259">
        <w:rPr>
          <w:rFonts w:ascii="Arial" w:hAnsi="Arial"/>
          <w:highlight w:val="yellow"/>
        </w:rPr>
        <w:t>Track Termination</w:t>
      </w:r>
    </w:p>
    <w:p w14:paraId="68BEACBA" w14:textId="77777777" w:rsidR="00EC4093" w:rsidRPr="00671259" w:rsidRDefault="00EC4093" w:rsidP="00EC4093">
      <w:pPr>
        <w:rPr>
          <w:rFonts w:ascii="Arial" w:hAnsi="Arial"/>
          <w:highlight w:val="yellow"/>
        </w:rPr>
      </w:pPr>
      <w:r w:rsidRPr="00671259">
        <w:rPr>
          <w:rFonts w:ascii="Arial" w:hAnsi="Arial"/>
          <w:highlight w:val="yellow"/>
        </w:rPr>
        <w:t>If a confirmed track either moves outside a user defined maximum range, into a user defined non-tracking area, if the quality of the track falls below a predefined minimum, or if the track cannot be updated with new plots over a certain length of time, then the track should be terminated.  In certain cases the operator should receive a warning as defined by the VTS Authority.</w:t>
      </w:r>
    </w:p>
    <w:p w14:paraId="75F54FA2" w14:textId="77777777" w:rsidR="00EC4093" w:rsidRPr="00671259" w:rsidRDefault="00EC4093" w:rsidP="00EC4093">
      <w:pPr>
        <w:rPr>
          <w:rFonts w:ascii="Arial" w:hAnsi="Arial"/>
          <w:highlight w:val="yellow"/>
        </w:rPr>
      </w:pPr>
    </w:p>
    <w:p w14:paraId="5EFCE18D" w14:textId="77777777" w:rsidR="00EC4093" w:rsidRPr="00671259" w:rsidRDefault="00EC4093" w:rsidP="00EC4093">
      <w:pPr>
        <w:rPr>
          <w:rFonts w:ascii="Arial" w:hAnsi="Arial"/>
          <w:highlight w:val="yellow"/>
        </w:rPr>
      </w:pPr>
      <w:r w:rsidRPr="00671259">
        <w:rPr>
          <w:rFonts w:ascii="Arial" w:hAnsi="Arial"/>
          <w:highlight w:val="yellow"/>
        </w:rPr>
        <w:t>Plot extraction and tracking performance</w:t>
      </w:r>
    </w:p>
    <w:p w14:paraId="2665C70D" w14:textId="77777777" w:rsidR="00EC4093" w:rsidRPr="00671259" w:rsidRDefault="00EC4093" w:rsidP="00EC4093">
      <w:pPr>
        <w:rPr>
          <w:rFonts w:ascii="Arial" w:hAnsi="Arial"/>
          <w:highlight w:val="yellow"/>
        </w:rPr>
      </w:pPr>
      <w:r w:rsidRPr="00671259">
        <w:rPr>
          <w:rFonts w:ascii="Arial" w:hAnsi="Arial"/>
          <w:highlight w:val="yellow"/>
        </w:rPr>
        <w:t>The requirements in respect of plot extraction and tracking should be defined by the individual VTS authority, on the basis of local conditions, number of radar sensors in a system etc.  Table XXX suggests values for each individual radar sensor in a system.</w:t>
      </w:r>
    </w:p>
    <w:p w14:paraId="2991F59F" w14:textId="77777777" w:rsidR="00EC4093" w:rsidRPr="00671259" w:rsidRDefault="00EC4093" w:rsidP="00EC4093">
      <w:pPr>
        <w:pStyle w:val="Caption"/>
        <w:rPr>
          <w:rFonts w:ascii="Arial" w:hAnsi="Arial"/>
          <w:highlight w:val="yellow"/>
        </w:rPr>
      </w:pPr>
      <w:r w:rsidRPr="00671259">
        <w:rPr>
          <w:rFonts w:ascii="Arial" w:hAnsi="Arial"/>
          <w:highlight w:val="yellow"/>
        </w:rPr>
        <w:t>.</w:t>
      </w:r>
    </w:p>
    <w:p w14:paraId="5F889B91" w14:textId="77777777" w:rsidR="00EC4093" w:rsidRPr="00671259" w:rsidRDefault="00EC4093" w:rsidP="00EC4093">
      <w:pPr>
        <w:pStyle w:val="Caption"/>
        <w:rPr>
          <w:rFonts w:ascii="Arial" w:hAnsi="Arial"/>
        </w:rPr>
      </w:pPr>
      <w:bookmarkStart w:id="1209" w:name="_Toc319669160"/>
      <w:bookmarkStart w:id="1210" w:name="_Toc334686380"/>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9</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noProof/>
        </w:rPr>
        <w:t>1</w:t>
      </w:r>
      <w:r w:rsidRPr="00671259">
        <w:rPr>
          <w:rFonts w:ascii="Arial" w:hAnsi="Arial"/>
        </w:rPr>
        <w:fldChar w:fldCharType="end"/>
      </w:r>
      <w:r w:rsidRPr="00671259">
        <w:rPr>
          <w:rFonts w:ascii="Arial" w:hAnsi="Arial"/>
        </w:rPr>
        <w:tab/>
      </w:r>
      <w:r w:rsidRPr="00671259">
        <w:rPr>
          <w:rFonts w:ascii="Arial" w:hAnsi="Arial"/>
        </w:rPr>
        <w:tab/>
      </w:r>
      <w:r w:rsidRPr="00671259">
        <w:rPr>
          <w:rFonts w:ascii="Arial" w:hAnsi="Arial"/>
          <w:highlight w:val="yellow"/>
        </w:rPr>
        <w:t>Radar tracking performance parameters</w:t>
      </w:r>
      <w:bookmarkEnd w:id="1209"/>
      <w:bookmarkEnd w:id="1210"/>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47"/>
        <w:gridCol w:w="1761"/>
        <w:gridCol w:w="1588"/>
        <w:gridCol w:w="1701"/>
        <w:gridCol w:w="2410"/>
      </w:tblGrid>
      <w:tr w:rsidR="00EC4093" w:rsidRPr="00671259" w14:paraId="1E164590" w14:textId="77777777" w:rsidTr="000071E3">
        <w:trPr>
          <w:cantSplit/>
          <w:trHeight w:val="425"/>
          <w:tblHeader/>
          <w:jc w:val="center"/>
        </w:trPr>
        <w:tc>
          <w:tcPr>
            <w:tcW w:w="8707" w:type="dxa"/>
            <w:gridSpan w:val="5"/>
            <w:vAlign w:val="center"/>
          </w:tcPr>
          <w:p w14:paraId="16C4FC78" w14:textId="77777777" w:rsidR="00EC4093" w:rsidRPr="00671259" w:rsidRDefault="00EC4093" w:rsidP="000071E3">
            <w:pPr>
              <w:rPr>
                <w:rFonts w:ascii="Arial" w:hAnsi="Arial"/>
                <w:highlight w:val="yellow"/>
              </w:rPr>
            </w:pPr>
            <w:r w:rsidRPr="00671259">
              <w:rPr>
                <w:rFonts w:ascii="Arial" w:hAnsi="Arial"/>
                <w:highlight w:val="yellow"/>
              </w:rPr>
              <w:t>Plot Extraction and Tracking Performance for each individual radar in a system</w:t>
            </w:r>
          </w:p>
        </w:tc>
      </w:tr>
      <w:tr w:rsidR="00EC4093" w:rsidRPr="00671259" w14:paraId="20544F57" w14:textId="77777777" w:rsidTr="000071E3">
        <w:trPr>
          <w:cantSplit/>
          <w:trHeight w:val="526"/>
          <w:jc w:val="center"/>
        </w:trPr>
        <w:tc>
          <w:tcPr>
            <w:tcW w:w="3008" w:type="dxa"/>
            <w:gridSpan w:val="2"/>
            <w:vMerge w:val="restart"/>
            <w:vAlign w:val="center"/>
          </w:tcPr>
          <w:p w14:paraId="5777611B" w14:textId="77777777" w:rsidR="00EC4093" w:rsidRPr="00671259" w:rsidRDefault="00EC4093" w:rsidP="000071E3">
            <w:pPr>
              <w:rPr>
                <w:rFonts w:ascii="Arial" w:hAnsi="Arial"/>
                <w:highlight w:val="yellow"/>
              </w:rPr>
            </w:pPr>
            <w:r w:rsidRPr="00671259">
              <w:rPr>
                <w:rFonts w:ascii="Arial" w:hAnsi="Arial"/>
                <w:highlight w:val="yellow"/>
              </w:rPr>
              <w:t>Parameter</w:t>
            </w:r>
          </w:p>
        </w:tc>
        <w:tc>
          <w:tcPr>
            <w:tcW w:w="5699" w:type="dxa"/>
            <w:gridSpan w:val="3"/>
            <w:vAlign w:val="center"/>
          </w:tcPr>
          <w:p w14:paraId="19D520B4" w14:textId="77777777" w:rsidR="00EC4093" w:rsidRPr="00671259" w:rsidRDefault="00EC4093" w:rsidP="000071E3">
            <w:pPr>
              <w:rPr>
                <w:rFonts w:ascii="Arial" w:hAnsi="Arial"/>
                <w:highlight w:val="yellow"/>
              </w:rPr>
            </w:pPr>
            <w:r w:rsidRPr="00671259">
              <w:rPr>
                <w:rFonts w:ascii="Arial" w:hAnsi="Arial"/>
                <w:highlight w:val="yellow"/>
              </w:rPr>
              <w:t>Recommendation level</w:t>
            </w:r>
          </w:p>
        </w:tc>
      </w:tr>
      <w:tr w:rsidR="00EC4093" w:rsidRPr="00671259" w14:paraId="25ECC671" w14:textId="77777777" w:rsidTr="000071E3">
        <w:trPr>
          <w:cantSplit/>
          <w:trHeight w:val="526"/>
          <w:jc w:val="center"/>
        </w:trPr>
        <w:tc>
          <w:tcPr>
            <w:tcW w:w="3008" w:type="dxa"/>
            <w:gridSpan w:val="2"/>
            <w:vMerge/>
            <w:tcBorders>
              <w:bottom w:val="nil"/>
            </w:tcBorders>
            <w:vAlign w:val="center"/>
          </w:tcPr>
          <w:p w14:paraId="5D748E0D" w14:textId="77777777" w:rsidR="00EC4093" w:rsidRPr="00671259" w:rsidRDefault="00EC4093" w:rsidP="000071E3">
            <w:pPr>
              <w:rPr>
                <w:rFonts w:ascii="Arial" w:hAnsi="Arial"/>
                <w:b/>
                <w:sz w:val="16"/>
                <w:highlight w:val="yellow"/>
              </w:rPr>
            </w:pPr>
          </w:p>
        </w:tc>
        <w:tc>
          <w:tcPr>
            <w:tcW w:w="1588" w:type="dxa"/>
            <w:vAlign w:val="center"/>
          </w:tcPr>
          <w:p w14:paraId="5B7A7392" w14:textId="77777777" w:rsidR="00EC4093" w:rsidRPr="00671259" w:rsidRDefault="00EC4093" w:rsidP="000071E3">
            <w:pPr>
              <w:rPr>
                <w:rFonts w:ascii="Arial" w:hAnsi="Arial"/>
                <w:highlight w:val="yellow"/>
              </w:rPr>
            </w:pPr>
            <w:r w:rsidRPr="00671259">
              <w:rPr>
                <w:rFonts w:ascii="Arial" w:hAnsi="Arial"/>
                <w:highlight w:val="yellow"/>
              </w:rPr>
              <w:t>Basic</w:t>
            </w:r>
          </w:p>
        </w:tc>
        <w:tc>
          <w:tcPr>
            <w:tcW w:w="1701" w:type="dxa"/>
            <w:vAlign w:val="center"/>
          </w:tcPr>
          <w:p w14:paraId="03B082A2" w14:textId="77777777" w:rsidR="00EC4093" w:rsidRPr="00671259" w:rsidRDefault="00EC4093" w:rsidP="000071E3">
            <w:pPr>
              <w:rPr>
                <w:rFonts w:ascii="Arial" w:hAnsi="Arial"/>
                <w:highlight w:val="yellow"/>
              </w:rPr>
            </w:pPr>
            <w:r w:rsidRPr="00671259">
              <w:rPr>
                <w:rFonts w:ascii="Arial" w:hAnsi="Arial"/>
                <w:highlight w:val="yellow"/>
              </w:rPr>
              <w:t>Standard</w:t>
            </w:r>
          </w:p>
        </w:tc>
        <w:tc>
          <w:tcPr>
            <w:tcW w:w="2410" w:type="dxa"/>
            <w:vAlign w:val="center"/>
          </w:tcPr>
          <w:p w14:paraId="2590251E" w14:textId="77777777" w:rsidR="00EC4093" w:rsidRPr="00671259" w:rsidRDefault="00EC4093" w:rsidP="000071E3">
            <w:pPr>
              <w:rPr>
                <w:rFonts w:ascii="Arial" w:hAnsi="Arial"/>
                <w:highlight w:val="yellow"/>
              </w:rPr>
            </w:pPr>
            <w:r w:rsidRPr="00671259">
              <w:rPr>
                <w:rFonts w:ascii="Arial" w:hAnsi="Arial"/>
                <w:highlight w:val="yellow"/>
              </w:rPr>
              <w:t>Advanced</w:t>
            </w:r>
          </w:p>
        </w:tc>
      </w:tr>
      <w:tr w:rsidR="00EC4093" w:rsidRPr="00671259" w14:paraId="079C0519" w14:textId="77777777" w:rsidTr="000071E3">
        <w:trPr>
          <w:cantSplit/>
          <w:trHeight w:val="415"/>
          <w:jc w:val="center"/>
        </w:trPr>
        <w:tc>
          <w:tcPr>
            <w:tcW w:w="3008" w:type="dxa"/>
            <w:gridSpan w:val="2"/>
            <w:vAlign w:val="center"/>
          </w:tcPr>
          <w:p w14:paraId="0785AF07" w14:textId="77777777" w:rsidR="00EC4093" w:rsidRPr="00671259" w:rsidRDefault="00EC4093" w:rsidP="000071E3">
            <w:pPr>
              <w:rPr>
                <w:rFonts w:ascii="Arial" w:hAnsi="Arial"/>
                <w:highlight w:val="yellow"/>
              </w:rPr>
            </w:pPr>
            <w:r w:rsidRPr="00671259">
              <w:rPr>
                <w:rFonts w:ascii="Arial" w:hAnsi="Arial"/>
                <w:highlight w:val="yellow"/>
              </w:rPr>
              <w:t>Number of plots per antenna rotation</w:t>
            </w:r>
          </w:p>
        </w:tc>
        <w:tc>
          <w:tcPr>
            <w:tcW w:w="1588" w:type="dxa"/>
            <w:vAlign w:val="center"/>
          </w:tcPr>
          <w:p w14:paraId="2E984815"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1000 </w:t>
            </w:r>
          </w:p>
        </w:tc>
        <w:tc>
          <w:tcPr>
            <w:tcW w:w="1701" w:type="dxa"/>
            <w:vAlign w:val="center"/>
          </w:tcPr>
          <w:p w14:paraId="23120B5F"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2500</w:t>
            </w:r>
          </w:p>
        </w:tc>
        <w:tc>
          <w:tcPr>
            <w:tcW w:w="2410" w:type="dxa"/>
            <w:vAlign w:val="center"/>
          </w:tcPr>
          <w:p w14:paraId="064B08C4"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5000</w:t>
            </w:r>
          </w:p>
        </w:tc>
      </w:tr>
      <w:tr w:rsidR="00EC4093" w:rsidRPr="00671259" w14:paraId="54A52416" w14:textId="77777777" w:rsidTr="000071E3">
        <w:trPr>
          <w:cantSplit/>
          <w:trHeight w:val="462"/>
          <w:jc w:val="center"/>
        </w:trPr>
        <w:tc>
          <w:tcPr>
            <w:tcW w:w="3008" w:type="dxa"/>
            <w:gridSpan w:val="2"/>
            <w:vAlign w:val="center"/>
          </w:tcPr>
          <w:p w14:paraId="077C44E9" w14:textId="77777777" w:rsidR="00EC4093" w:rsidRPr="00671259" w:rsidRDefault="00EC4093" w:rsidP="000071E3">
            <w:pPr>
              <w:rPr>
                <w:rFonts w:ascii="Arial" w:hAnsi="Arial"/>
                <w:highlight w:val="yellow"/>
              </w:rPr>
            </w:pPr>
            <w:r w:rsidRPr="00671259">
              <w:rPr>
                <w:rFonts w:ascii="Arial" w:hAnsi="Arial"/>
                <w:highlight w:val="yellow"/>
              </w:rPr>
              <w:t>Number of confirmed tracks</w:t>
            </w:r>
          </w:p>
        </w:tc>
        <w:tc>
          <w:tcPr>
            <w:tcW w:w="1588" w:type="dxa"/>
            <w:vAlign w:val="center"/>
          </w:tcPr>
          <w:p w14:paraId="456C544B"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100</w:t>
            </w:r>
          </w:p>
        </w:tc>
        <w:tc>
          <w:tcPr>
            <w:tcW w:w="1701" w:type="dxa"/>
            <w:vAlign w:val="center"/>
          </w:tcPr>
          <w:p w14:paraId="67EA9D2E"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200</w:t>
            </w:r>
          </w:p>
        </w:tc>
        <w:tc>
          <w:tcPr>
            <w:tcW w:w="2410" w:type="dxa"/>
            <w:vAlign w:val="center"/>
          </w:tcPr>
          <w:p w14:paraId="2E9CE90B"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300</w:t>
            </w:r>
          </w:p>
        </w:tc>
      </w:tr>
      <w:tr w:rsidR="00EC4093" w:rsidRPr="00671259" w14:paraId="459501C1" w14:textId="77777777" w:rsidTr="000071E3">
        <w:trPr>
          <w:cantSplit/>
          <w:trHeight w:val="462"/>
          <w:jc w:val="center"/>
        </w:trPr>
        <w:tc>
          <w:tcPr>
            <w:tcW w:w="3008" w:type="dxa"/>
            <w:gridSpan w:val="2"/>
            <w:vAlign w:val="center"/>
          </w:tcPr>
          <w:p w14:paraId="5E6638B5" w14:textId="77777777" w:rsidR="00EC4093" w:rsidRPr="00671259" w:rsidRDefault="00EC4093" w:rsidP="000071E3">
            <w:pPr>
              <w:rPr>
                <w:rFonts w:ascii="Arial" w:hAnsi="Arial"/>
                <w:highlight w:val="yellow"/>
              </w:rPr>
            </w:pPr>
            <w:r w:rsidRPr="00671259">
              <w:rPr>
                <w:rFonts w:ascii="Arial" w:hAnsi="Arial"/>
                <w:highlight w:val="yellow"/>
              </w:rPr>
              <w:t>Time for confirmation of tentative track</w:t>
            </w:r>
          </w:p>
        </w:tc>
        <w:tc>
          <w:tcPr>
            <w:tcW w:w="5699" w:type="dxa"/>
            <w:gridSpan w:val="3"/>
            <w:vAlign w:val="center"/>
          </w:tcPr>
          <w:p w14:paraId="129A53FE"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 minutes</w:t>
            </w:r>
          </w:p>
        </w:tc>
      </w:tr>
      <w:tr w:rsidR="00EC4093" w:rsidRPr="00671259" w14:paraId="7A3FFF99" w14:textId="77777777" w:rsidTr="000071E3">
        <w:trPr>
          <w:cantSplit/>
          <w:trHeight w:val="462"/>
          <w:jc w:val="center"/>
        </w:trPr>
        <w:tc>
          <w:tcPr>
            <w:tcW w:w="3008" w:type="dxa"/>
            <w:gridSpan w:val="2"/>
            <w:vAlign w:val="center"/>
          </w:tcPr>
          <w:p w14:paraId="007111B9" w14:textId="77777777" w:rsidR="00EC4093" w:rsidRPr="00671259" w:rsidRDefault="00EC4093" w:rsidP="000071E3">
            <w:pPr>
              <w:rPr>
                <w:rFonts w:ascii="Arial" w:hAnsi="Arial"/>
                <w:highlight w:val="yellow"/>
              </w:rPr>
            </w:pPr>
            <w:r w:rsidRPr="00671259">
              <w:rPr>
                <w:rFonts w:ascii="Arial" w:hAnsi="Arial"/>
                <w:highlight w:val="yellow"/>
              </w:rPr>
              <w:t>Time from track confirmation to achievement of specified accuracy</w:t>
            </w:r>
          </w:p>
        </w:tc>
        <w:tc>
          <w:tcPr>
            <w:tcW w:w="5699" w:type="dxa"/>
            <w:gridSpan w:val="3"/>
            <w:vAlign w:val="center"/>
          </w:tcPr>
          <w:p w14:paraId="0CC19A10"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 minutes</w:t>
            </w:r>
          </w:p>
        </w:tc>
      </w:tr>
      <w:tr w:rsidR="00EC4093" w:rsidRPr="00671259" w14:paraId="24F65291" w14:textId="77777777" w:rsidTr="000071E3">
        <w:trPr>
          <w:cantSplit/>
          <w:trHeight w:val="462"/>
          <w:jc w:val="center"/>
        </w:trPr>
        <w:tc>
          <w:tcPr>
            <w:tcW w:w="3008" w:type="dxa"/>
            <w:gridSpan w:val="2"/>
            <w:vAlign w:val="center"/>
          </w:tcPr>
          <w:p w14:paraId="043D873C" w14:textId="77777777" w:rsidR="00EC4093" w:rsidRPr="00671259" w:rsidRDefault="00EC4093" w:rsidP="000071E3">
            <w:pPr>
              <w:rPr>
                <w:rFonts w:ascii="Arial" w:hAnsi="Arial"/>
                <w:highlight w:val="yellow"/>
              </w:rPr>
            </w:pPr>
            <w:r w:rsidRPr="00671259">
              <w:rPr>
                <w:rFonts w:ascii="Arial" w:hAnsi="Arial"/>
                <w:highlight w:val="yellow"/>
              </w:rPr>
              <w:t>Time from data loss to automatic track termination</w:t>
            </w:r>
          </w:p>
        </w:tc>
        <w:tc>
          <w:tcPr>
            <w:tcW w:w="5699" w:type="dxa"/>
            <w:gridSpan w:val="3"/>
            <w:vAlign w:val="center"/>
          </w:tcPr>
          <w:p w14:paraId="4779C138"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1 minutes</w:t>
            </w:r>
          </w:p>
        </w:tc>
      </w:tr>
      <w:tr w:rsidR="00EC4093" w:rsidRPr="00671259" w14:paraId="5743E9A2" w14:textId="77777777" w:rsidTr="000071E3">
        <w:trPr>
          <w:cantSplit/>
          <w:trHeight w:val="462"/>
          <w:jc w:val="center"/>
        </w:trPr>
        <w:tc>
          <w:tcPr>
            <w:tcW w:w="3008" w:type="dxa"/>
            <w:gridSpan w:val="2"/>
            <w:vAlign w:val="center"/>
          </w:tcPr>
          <w:p w14:paraId="18CA5A9F" w14:textId="77777777" w:rsidR="00EC4093" w:rsidRPr="00671259" w:rsidRDefault="00EC4093" w:rsidP="000071E3">
            <w:pPr>
              <w:rPr>
                <w:rFonts w:ascii="Arial" w:hAnsi="Arial"/>
                <w:highlight w:val="yellow"/>
              </w:rPr>
            </w:pPr>
            <w:r w:rsidRPr="00671259">
              <w:rPr>
                <w:rFonts w:ascii="Arial" w:hAnsi="Arial"/>
                <w:highlight w:val="yellow"/>
              </w:rPr>
              <w:t>Speed of tracked objects</w:t>
            </w:r>
          </w:p>
        </w:tc>
        <w:tc>
          <w:tcPr>
            <w:tcW w:w="3289" w:type="dxa"/>
            <w:gridSpan w:val="2"/>
            <w:vAlign w:val="center"/>
          </w:tcPr>
          <w:p w14:paraId="2603465A"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50 knots</w:t>
            </w:r>
          </w:p>
        </w:tc>
        <w:tc>
          <w:tcPr>
            <w:tcW w:w="2410" w:type="dxa"/>
            <w:vAlign w:val="center"/>
          </w:tcPr>
          <w:p w14:paraId="66AEB433"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70 knots</w:t>
            </w:r>
          </w:p>
        </w:tc>
      </w:tr>
      <w:tr w:rsidR="00EC4093" w:rsidRPr="00671259" w14:paraId="7C858A4E" w14:textId="77777777" w:rsidTr="000071E3">
        <w:trPr>
          <w:cantSplit/>
          <w:trHeight w:val="462"/>
          <w:jc w:val="center"/>
        </w:trPr>
        <w:tc>
          <w:tcPr>
            <w:tcW w:w="3008" w:type="dxa"/>
            <w:gridSpan w:val="2"/>
            <w:vAlign w:val="center"/>
          </w:tcPr>
          <w:p w14:paraId="6366D546" w14:textId="77777777" w:rsidR="00EC4093" w:rsidRPr="00671259" w:rsidRDefault="00EC4093" w:rsidP="000071E3">
            <w:pPr>
              <w:rPr>
                <w:rFonts w:ascii="Arial" w:hAnsi="Arial"/>
                <w:highlight w:val="yellow"/>
              </w:rPr>
            </w:pPr>
            <w:r w:rsidRPr="00671259">
              <w:rPr>
                <w:rFonts w:ascii="Arial" w:hAnsi="Arial"/>
                <w:highlight w:val="yellow"/>
              </w:rPr>
              <w:t>Turn rate of tracked objects</w:t>
            </w:r>
          </w:p>
        </w:tc>
        <w:tc>
          <w:tcPr>
            <w:tcW w:w="3289" w:type="dxa"/>
            <w:gridSpan w:val="2"/>
            <w:vAlign w:val="center"/>
          </w:tcPr>
          <w:p w14:paraId="7B10CE12"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10°/second</w:t>
            </w:r>
          </w:p>
        </w:tc>
        <w:tc>
          <w:tcPr>
            <w:tcW w:w="2410" w:type="dxa"/>
            <w:vAlign w:val="center"/>
          </w:tcPr>
          <w:p w14:paraId="4EBE7B1B"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20°/second</w:t>
            </w:r>
          </w:p>
        </w:tc>
      </w:tr>
      <w:tr w:rsidR="00EC4093" w:rsidRPr="00671259" w14:paraId="65EA2956" w14:textId="77777777" w:rsidTr="000071E3">
        <w:trPr>
          <w:cantSplit/>
          <w:trHeight w:val="462"/>
          <w:jc w:val="center"/>
        </w:trPr>
        <w:tc>
          <w:tcPr>
            <w:tcW w:w="1247" w:type="dxa"/>
            <w:vMerge w:val="restart"/>
            <w:vAlign w:val="center"/>
          </w:tcPr>
          <w:p w14:paraId="2A17C7D3" w14:textId="77777777" w:rsidR="00EC4093" w:rsidRPr="00671259" w:rsidRDefault="00EC4093" w:rsidP="000071E3">
            <w:pPr>
              <w:rPr>
                <w:rFonts w:ascii="Arial" w:hAnsi="Arial"/>
                <w:highlight w:val="yellow"/>
              </w:rPr>
            </w:pPr>
            <w:r w:rsidRPr="00671259">
              <w:rPr>
                <w:rFonts w:ascii="Arial" w:hAnsi="Arial"/>
                <w:highlight w:val="yellow"/>
              </w:rPr>
              <w:t>Accuracy in track position</w:t>
            </w:r>
          </w:p>
        </w:tc>
        <w:tc>
          <w:tcPr>
            <w:tcW w:w="1761" w:type="dxa"/>
            <w:vAlign w:val="center"/>
          </w:tcPr>
          <w:p w14:paraId="6D59BC4C" w14:textId="77777777" w:rsidR="00EC4093" w:rsidRPr="00671259" w:rsidRDefault="00EC4093" w:rsidP="000071E3">
            <w:pPr>
              <w:rPr>
                <w:rFonts w:ascii="Arial" w:hAnsi="Arial"/>
                <w:sz w:val="16"/>
                <w:highlight w:val="yellow"/>
              </w:rPr>
            </w:pPr>
            <w:r w:rsidRPr="00671259">
              <w:rPr>
                <w:rFonts w:ascii="Arial" w:hAnsi="Arial"/>
                <w:highlight w:val="yellow"/>
              </w:rPr>
              <w:t xml:space="preserve">Range </w:t>
            </w:r>
            <w:r w:rsidRPr="00671259">
              <w:rPr>
                <w:rFonts w:ascii="Arial" w:hAnsi="Arial"/>
                <w:highlight w:val="yellow"/>
              </w:rPr>
              <w:footnoteReference w:id="1"/>
            </w:r>
          </w:p>
        </w:tc>
        <w:tc>
          <w:tcPr>
            <w:tcW w:w="3289" w:type="dxa"/>
            <w:gridSpan w:val="2"/>
            <w:vAlign w:val="center"/>
          </w:tcPr>
          <w:p w14:paraId="269996DD"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0.75 % of range covered by the individual radar or 10m + selected pulse length, whichever is the greater</w:t>
            </w:r>
          </w:p>
        </w:tc>
        <w:tc>
          <w:tcPr>
            <w:tcW w:w="2410" w:type="dxa"/>
            <w:vAlign w:val="center"/>
          </w:tcPr>
          <w:p w14:paraId="6D3D5B73"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0.5 % of range covered or 5m + pulse length</w:t>
            </w:r>
          </w:p>
        </w:tc>
      </w:tr>
      <w:tr w:rsidR="00EC4093" w:rsidRPr="00671259" w14:paraId="06E97722" w14:textId="77777777" w:rsidTr="000071E3">
        <w:trPr>
          <w:cantSplit/>
          <w:trHeight w:val="462"/>
          <w:jc w:val="center"/>
        </w:trPr>
        <w:tc>
          <w:tcPr>
            <w:tcW w:w="1247" w:type="dxa"/>
            <w:vMerge/>
            <w:vAlign w:val="center"/>
          </w:tcPr>
          <w:p w14:paraId="6340AB12" w14:textId="77777777" w:rsidR="00EC4093" w:rsidRPr="00671259" w:rsidRDefault="00EC4093" w:rsidP="000071E3">
            <w:pPr>
              <w:rPr>
                <w:rFonts w:ascii="Arial" w:hAnsi="Arial"/>
                <w:sz w:val="16"/>
                <w:highlight w:val="yellow"/>
              </w:rPr>
            </w:pPr>
          </w:p>
        </w:tc>
        <w:tc>
          <w:tcPr>
            <w:tcW w:w="1761" w:type="dxa"/>
            <w:vAlign w:val="center"/>
          </w:tcPr>
          <w:p w14:paraId="42EFC1C8" w14:textId="77777777" w:rsidR="00EC4093" w:rsidRPr="00671259" w:rsidRDefault="00EC4093" w:rsidP="000071E3">
            <w:pPr>
              <w:rPr>
                <w:rFonts w:ascii="Arial" w:hAnsi="Arial"/>
                <w:highlight w:val="yellow"/>
              </w:rPr>
            </w:pPr>
            <w:r w:rsidRPr="00671259">
              <w:rPr>
                <w:rFonts w:ascii="Arial" w:hAnsi="Arial"/>
                <w:highlight w:val="yellow"/>
              </w:rPr>
              <w:t xml:space="preserve">Bearing a </w:t>
            </w:r>
          </w:p>
        </w:tc>
        <w:tc>
          <w:tcPr>
            <w:tcW w:w="3289" w:type="dxa"/>
            <w:gridSpan w:val="2"/>
            <w:vAlign w:val="center"/>
          </w:tcPr>
          <w:p w14:paraId="02E9F33F"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w:t>
            </w:r>
            <w:r w:rsidRPr="00671259">
              <w:rPr>
                <w:rFonts w:ascii="Arial" w:hAnsi="Arial"/>
                <w:highlight w:val="yellow"/>
              </w:rPr>
              <w:sym w:font="Symbol" w:char="F0B0"/>
            </w:r>
            <w:r w:rsidRPr="00671259">
              <w:rPr>
                <w:rFonts w:ascii="Arial" w:hAnsi="Arial"/>
                <w:highlight w:val="yellow"/>
              </w:rPr>
              <w:t>, X-band</w:t>
            </w:r>
          </w:p>
          <w:p w14:paraId="64256657" w14:textId="77777777" w:rsidR="00EC4093" w:rsidRPr="00671259" w:rsidRDefault="00EC4093" w:rsidP="000071E3">
            <w:pPr>
              <w:rPr>
                <w:rFonts w:ascii="Arial" w:hAnsi="Arial"/>
                <w:sz w:val="16"/>
                <w:highlight w:val="yellow"/>
              </w:rPr>
            </w:pPr>
            <w:r w:rsidRPr="00671259">
              <w:rPr>
                <w:rFonts w:ascii="Arial" w:hAnsi="Arial"/>
                <w:highlight w:val="yellow"/>
              </w:rPr>
              <w:sym w:font="Symbol" w:char="F0A3"/>
            </w:r>
            <w:r w:rsidRPr="00671259">
              <w:rPr>
                <w:rFonts w:ascii="Arial" w:hAnsi="Arial"/>
                <w:highlight w:val="yellow"/>
              </w:rPr>
              <w:t xml:space="preserve"> 2</w:t>
            </w:r>
            <w:r w:rsidRPr="00671259">
              <w:rPr>
                <w:rFonts w:ascii="Arial" w:hAnsi="Arial"/>
                <w:highlight w:val="yellow"/>
              </w:rPr>
              <w:sym w:font="Symbol" w:char="F0B0"/>
            </w:r>
            <w:r w:rsidRPr="00671259">
              <w:rPr>
                <w:rFonts w:ascii="Arial" w:hAnsi="Arial"/>
                <w:highlight w:val="yellow"/>
              </w:rPr>
              <w:t>, S-band</w:t>
            </w:r>
          </w:p>
        </w:tc>
        <w:tc>
          <w:tcPr>
            <w:tcW w:w="2410" w:type="dxa"/>
            <w:vAlign w:val="center"/>
          </w:tcPr>
          <w:p w14:paraId="09D40921"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0.5</w:t>
            </w:r>
            <w:r w:rsidRPr="00671259">
              <w:rPr>
                <w:rFonts w:ascii="Arial" w:hAnsi="Arial"/>
                <w:highlight w:val="yellow"/>
              </w:rPr>
              <w:sym w:font="Symbol" w:char="F0B0"/>
            </w:r>
            <w:r w:rsidRPr="00671259">
              <w:rPr>
                <w:rFonts w:ascii="Arial" w:hAnsi="Arial"/>
                <w:highlight w:val="yellow"/>
              </w:rPr>
              <w:t>, X-band</w:t>
            </w:r>
          </w:p>
          <w:p w14:paraId="266EE239" w14:textId="77777777" w:rsidR="00EC4093" w:rsidRPr="00671259" w:rsidRDefault="00EC4093" w:rsidP="000071E3">
            <w:pPr>
              <w:rPr>
                <w:rFonts w:ascii="Arial" w:hAnsi="Arial"/>
                <w:sz w:val="16"/>
                <w:highlight w:val="yellow"/>
              </w:rPr>
            </w:pPr>
            <w:r w:rsidRPr="00671259">
              <w:rPr>
                <w:rFonts w:ascii="Arial" w:hAnsi="Arial"/>
                <w:highlight w:val="yellow"/>
              </w:rPr>
              <w:sym w:font="Symbol" w:char="F0A3"/>
            </w:r>
            <w:r w:rsidRPr="00671259">
              <w:rPr>
                <w:rFonts w:ascii="Arial" w:hAnsi="Arial"/>
                <w:highlight w:val="yellow"/>
              </w:rPr>
              <w:t xml:space="preserve"> 1</w:t>
            </w:r>
            <w:r w:rsidRPr="00671259">
              <w:rPr>
                <w:rFonts w:ascii="Arial" w:hAnsi="Arial"/>
                <w:highlight w:val="yellow"/>
              </w:rPr>
              <w:sym w:font="Symbol" w:char="F0B0"/>
            </w:r>
            <w:r w:rsidRPr="00671259">
              <w:rPr>
                <w:rFonts w:ascii="Arial" w:hAnsi="Arial"/>
                <w:highlight w:val="yellow"/>
              </w:rPr>
              <w:t>, S-band</w:t>
            </w:r>
          </w:p>
        </w:tc>
      </w:tr>
      <w:tr w:rsidR="00EC4093" w:rsidRPr="00671259" w14:paraId="4527D4A0" w14:textId="77777777" w:rsidTr="000071E3">
        <w:trPr>
          <w:cantSplit/>
          <w:trHeight w:val="462"/>
          <w:jc w:val="center"/>
        </w:trPr>
        <w:tc>
          <w:tcPr>
            <w:tcW w:w="1247" w:type="dxa"/>
            <w:vMerge w:val="restart"/>
            <w:vAlign w:val="center"/>
          </w:tcPr>
          <w:p w14:paraId="458BFF56" w14:textId="77777777" w:rsidR="00EC4093" w:rsidRPr="00671259" w:rsidRDefault="00EC4093" w:rsidP="000071E3">
            <w:pPr>
              <w:rPr>
                <w:rFonts w:ascii="Arial" w:hAnsi="Arial"/>
                <w:highlight w:val="yellow"/>
              </w:rPr>
            </w:pPr>
            <w:r w:rsidRPr="00671259">
              <w:rPr>
                <w:rFonts w:ascii="Arial" w:hAnsi="Arial"/>
                <w:highlight w:val="yellow"/>
              </w:rPr>
              <w:t>Accuracy of track data</w:t>
            </w:r>
          </w:p>
        </w:tc>
        <w:tc>
          <w:tcPr>
            <w:tcW w:w="1761" w:type="dxa"/>
            <w:vAlign w:val="center"/>
          </w:tcPr>
          <w:p w14:paraId="26CF519F" w14:textId="77777777" w:rsidR="00EC4093" w:rsidRPr="00671259" w:rsidRDefault="00EC4093" w:rsidP="000071E3">
            <w:pPr>
              <w:rPr>
                <w:rFonts w:ascii="Arial" w:hAnsi="Arial"/>
                <w:highlight w:val="yellow"/>
              </w:rPr>
            </w:pPr>
            <w:r w:rsidRPr="00671259">
              <w:rPr>
                <w:rFonts w:ascii="Arial" w:hAnsi="Arial"/>
                <w:highlight w:val="yellow"/>
              </w:rPr>
              <w:t>Speed a</w:t>
            </w:r>
          </w:p>
        </w:tc>
        <w:tc>
          <w:tcPr>
            <w:tcW w:w="1588" w:type="dxa"/>
            <w:vAlign w:val="center"/>
          </w:tcPr>
          <w:p w14:paraId="7A7B1042"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 knots</w:t>
            </w:r>
          </w:p>
        </w:tc>
        <w:tc>
          <w:tcPr>
            <w:tcW w:w="1701" w:type="dxa"/>
            <w:vAlign w:val="center"/>
          </w:tcPr>
          <w:p w14:paraId="5E2BA976"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 knot</w:t>
            </w:r>
          </w:p>
        </w:tc>
        <w:tc>
          <w:tcPr>
            <w:tcW w:w="2410" w:type="dxa"/>
            <w:vAlign w:val="center"/>
          </w:tcPr>
          <w:p w14:paraId="4C110CE0"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 knot</w:t>
            </w:r>
          </w:p>
        </w:tc>
      </w:tr>
      <w:tr w:rsidR="00EC4093" w:rsidRPr="00671259" w14:paraId="21A78844" w14:textId="77777777" w:rsidTr="000071E3">
        <w:trPr>
          <w:cantSplit/>
          <w:trHeight w:val="462"/>
          <w:jc w:val="center"/>
        </w:trPr>
        <w:tc>
          <w:tcPr>
            <w:tcW w:w="1247" w:type="dxa"/>
            <w:vMerge/>
            <w:vAlign w:val="center"/>
          </w:tcPr>
          <w:p w14:paraId="2414E381" w14:textId="77777777" w:rsidR="00EC4093" w:rsidRPr="00671259" w:rsidRDefault="00EC4093" w:rsidP="000071E3">
            <w:pPr>
              <w:rPr>
                <w:rFonts w:ascii="Arial" w:hAnsi="Arial"/>
                <w:sz w:val="16"/>
                <w:highlight w:val="yellow"/>
              </w:rPr>
            </w:pPr>
          </w:p>
        </w:tc>
        <w:tc>
          <w:tcPr>
            <w:tcW w:w="1761" w:type="dxa"/>
            <w:vAlign w:val="center"/>
          </w:tcPr>
          <w:p w14:paraId="50689C7C" w14:textId="77777777" w:rsidR="00EC4093" w:rsidRPr="00671259" w:rsidRDefault="00EC4093" w:rsidP="000071E3">
            <w:pPr>
              <w:rPr>
                <w:rFonts w:ascii="Arial" w:hAnsi="Arial"/>
                <w:highlight w:val="yellow"/>
              </w:rPr>
            </w:pPr>
            <w:r w:rsidRPr="00671259">
              <w:rPr>
                <w:rFonts w:ascii="Arial" w:hAnsi="Arial"/>
                <w:highlight w:val="yellow"/>
              </w:rPr>
              <w:t xml:space="preserve">Course  a </w:t>
            </w:r>
          </w:p>
        </w:tc>
        <w:tc>
          <w:tcPr>
            <w:tcW w:w="1588" w:type="dxa"/>
            <w:vAlign w:val="center"/>
          </w:tcPr>
          <w:p w14:paraId="58482BF8"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5°</w:t>
            </w:r>
          </w:p>
        </w:tc>
        <w:tc>
          <w:tcPr>
            <w:tcW w:w="1701" w:type="dxa"/>
            <w:vAlign w:val="center"/>
          </w:tcPr>
          <w:p w14:paraId="63CBAAA6"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w:t>
            </w:r>
          </w:p>
        </w:tc>
        <w:tc>
          <w:tcPr>
            <w:tcW w:w="2410" w:type="dxa"/>
            <w:vAlign w:val="center"/>
          </w:tcPr>
          <w:p w14:paraId="175E8F2E"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w:t>
            </w:r>
          </w:p>
        </w:tc>
      </w:tr>
    </w:tbl>
    <w:p w14:paraId="33236727" w14:textId="77777777" w:rsidR="00EC4093" w:rsidRPr="00671259" w:rsidRDefault="00EC4093" w:rsidP="00EC4093">
      <w:pPr>
        <w:pStyle w:val="Heading5"/>
        <w:rPr>
          <w:rFonts w:ascii="Arial" w:hAnsi="Arial"/>
          <w:highlight w:val="yellow"/>
        </w:rPr>
      </w:pPr>
      <w:r w:rsidRPr="00671259">
        <w:rPr>
          <w:rFonts w:ascii="Arial" w:hAnsi="Arial"/>
          <w:highlight w:val="yellow"/>
        </w:rPr>
        <w:t>Track initiation and track maintenance</w:t>
      </w:r>
    </w:p>
    <w:p w14:paraId="703923D3" w14:textId="77777777" w:rsidR="00EC4093" w:rsidRPr="00671259" w:rsidRDefault="00EC4093" w:rsidP="00EC4093">
      <w:pPr>
        <w:rPr>
          <w:rFonts w:ascii="Arial" w:hAnsi="Arial"/>
          <w:highlight w:val="yellow"/>
        </w:rPr>
      </w:pPr>
      <w:r w:rsidRPr="00671259">
        <w:rPr>
          <w:rFonts w:ascii="Arial" w:hAnsi="Arial"/>
          <w:highlight w:val="yellow"/>
        </w:rPr>
        <w:t>The radar PD should be adapted to the role of the VTS.  The automatic track initiation and track maintenance is optimised accordingly.</w:t>
      </w:r>
    </w:p>
    <w:p w14:paraId="5B203BA1" w14:textId="77777777" w:rsidR="00EC4093" w:rsidRPr="00671259" w:rsidRDefault="00EC4093" w:rsidP="00EC4093">
      <w:pPr>
        <w:rPr>
          <w:rFonts w:ascii="Arial" w:hAnsi="Arial"/>
          <w:highlight w:val="yellow"/>
        </w:rPr>
      </w:pPr>
      <w:r w:rsidRPr="00671259">
        <w:rPr>
          <w:rFonts w:ascii="Arial" w:hAnsi="Arial"/>
          <w:highlight w:val="yellow"/>
        </w:rPr>
        <w:t>Recommendation for the minimum radar PD for track initiation is given in Table 55.2.  For track maintenance a lower minimum radar PD can apply, depending on the tracking principles used by the manufacturers.</w:t>
      </w:r>
    </w:p>
    <w:p w14:paraId="7E9C7191" w14:textId="77777777" w:rsidR="00EC4093" w:rsidRPr="00671259" w:rsidRDefault="00EC4093" w:rsidP="00EC4093">
      <w:pPr>
        <w:rPr>
          <w:rFonts w:ascii="Arial" w:hAnsi="Arial"/>
          <w:highlight w:val="yellow"/>
        </w:rPr>
      </w:pPr>
    </w:p>
    <w:p w14:paraId="52BDBEF6" w14:textId="77777777" w:rsidR="00EC4093" w:rsidRPr="00671259" w:rsidRDefault="00EC4093" w:rsidP="00EC4093">
      <w:pPr>
        <w:pStyle w:val="Caption"/>
        <w:rPr>
          <w:rFonts w:ascii="Arial" w:hAnsi="Arial"/>
          <w:highlight w:val="yellow"/>
        </w:rPr>
      </w:pPr>
      <w:bookmarkStart w:id="1211" w:name="_Toc319669161"/>
      <w:bookmarkStart w:id="1212" w:name="_Toc334686381"/>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9</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tab/>
      </w:r>
      <w:r w:rsidRPr="00671259">
        <w:rPr>
          <w:rFonts w:ascii="Arial" w:hAnsi="Arial"/>
        </w:rPr>
        <w:tab/>
      </w:r>
      <w:r w:rsidRPr="00671259">
        <w:rPr>
          <w:rFonts w:ascii="Arial" w:hAnsi="Arial"/>
          <w:highlight w:val="yellow"/>
        </w:rPr>
        <w:t>Track initiation</w:t>
      </w:r>
      <w:bookmarkEnd w:id="1211"/>
      <w:bookmarkEnd w:id="1212"/>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985"/>
        <w:gridCol w:w="1843"/>
        <w:gridCol w:w="1843"/>
      </w:tblGrid>
      <w:tr w:rsidR="00EC4093" w:rsidRPr="00671259" w14:paraId="2C8B608C" w14:textId="77777777" w:rsidTr="000071E3">
        <w:trPr>
          <w:cantSplit/>
          <w:trHeight w:val="425"/>
          <w:jc w:val="center"/>
        </w:trPr>
        <w:tc>
          <w:tcPr>
            <w:tcW w:w="8707" w:type="dxa"/>
            <w:gridSpan w:val="4"/>
            <w:vAlign w:val="center"/>
          </w:tcPr>
          <w:p w14:paraId="5453C3CD" w14:textId="77777777" w:rsidR="00EC4093" w:rsidRPr="00671259" w:rsidRDefault="00EC4093" w:rsidP="000071E3">
            <w:pPr>
              <w:jc w:val="center"/>
              <w:rPr>
                <w:rFonts w:ascii="Arial" w:hAnsi="Arial"/>
                <w:b/>
                <w:bCs/>
                <w:sz w:val="16"/>
                <w:highlight w:val="yellow"/>
              </w:rPr>
            </w:pPr>
            <w:r w:rsidRPr="00671259">
              <w:rPr>
                <w:rFonts w:ascii="Arial" w:hAnsi="Arial"/>
                <w:highlight w:val="yellow"/>
              </w:rPr>
              <w:t>Minimum radar PD for track initiation</w:t>
            </w:r>
          </w:p>
        </w:tc>
      </w:tr>
      <w:tr w:rsidR="00EC4093" w:rsidRPr="00671259" w14:paraId="2A3C2271" w14:textId="77777777" w:rsidTr="000071E3">
        <w:trPr>
          <w:cantSplit/>
          <w:trHeight w:val="485"/>
          <w:jc w:val="center"/>
        </w:trPr>
        <w:tc>
          <w:tcPr>
            <w:tcW w:w="3036" w:type="dxa"/>
            <w:vMerge w:val="restart"/>
            <w:vAlign w:val="center"/>
          </w:tcPr>
          <w:p w14:paraId="7A03A2DD" w14:textId="77777777" w:rsidR="00EC4093" w:rsidRPr="00671259" w:rsidRDefault="00EC4093" w:rsidP="000071E3">
            <w:pPr>
              <w:rPr>
                <w:rFonts w:ascii="Arial" w:hAnsi="Arial"/>
                <w:highlight w:val="yellow"/>
              </w:rPr>
            </w:pPr>
            <w:r w:rsidRPr="00671259">
              <w:rPr>
                <w:rFonts w:ascii="Arial" w:hAnsi="Arial"/>
                <w:highlight w:val="yellow"/>
              </w:rPr>
              <w:t>Priority of the VTS</w:t>
            </w:r>
          </w:p>
        </w:tc>
        <w:tc>
          <w:tcPr>
            <w:tcW w:w="5671" w:type="dxa"/>
            <w:gridSpan w:val="3"/>
            <w:tcBorders>
              <w:bottom w:val="nil"/>
            </w:tcBorders>
            <w:vAlign w:val="center"/>
          </w:tcPr>
          <w:p w14:paraId="788BE77A" w14:textId="77777777" w:rsidR="00EC4093" w:rsidRPr="00671259" w:rsidRDefault="00EC4093" w:rsidP="000071E3">
            <w:pPr>
              <w:rPr>
                <w:rFonts w:ascii="Arial" w:hAnsi="Arial"/>
                <w:highlight w:val="yellow"/>
              </w:rPr>
            </w:pPr>
            <w:r w:rsidRPr="00671259">
              <w:rPr>
                <w:rFonts w:ascii="Arial" w:hAnsi="Arial"/>
                <w:highlight w:val="yellow"/>
              </w:rPr>
              <w:t>Recommendation level</w:t>
            </w:r>
          </w:p>
        </w:tc>
      </w:tr>
      <w:tr w:rsidR="00EC4093" w:rsidRPr="00671259" w14:paraId="438F50C3" w14:textId="77777777" w:rsidTr="000071E3">
        <w:trPr>
          <w:cantSplit/>
          <w:trHeight w:val="421"/>
          <w:jc w:val="center"/>
        </w:trPr>
        <w:tc>
          <w:tcPr>
            <w:tcW w:w="3036" w:type="dxa"/>
            <w:vMerge/>
            <w:tcBorders>
              <w:bottom w:val="nil"/>
            </w:tcBorders>
            <w:vAlign w:val="center"/>
          </w:tcPr>
          <w:p w14:paraId="60020AE9" w14:textId="77777777" w:rsidR="00EC4093" w:rsidRPr="00671259" w:rsidRDefault="00EC4093" w:rsidP="000071E3">
            <w:pPr>
              <w:rPr>
                <w:rFonts w:ascii="Arial" w:hAnsi="Arial"/>
                <w:b/>
                <w:sz w:val="16"/>
                <w:highlight w:val="yellow"/>
              </w:rPr>
            </w:pPr>
          </w:p>
        </w:tc>
        <w:tc>
          <w:tcPr>
            <w:tcW w:w="1985" w:type="dxa"/>
            <w:tcBorders>
              <w:bottom w:val="nil"/>
            </w:tcBorders>
            <w:vAlign w:val="center"/>
          </w:tcPr>
          <w:p w14:paraId="49697FE2" w14:textId="77777777" w:rsidR="00EC4093" w:rsidRPr="00671259" w:rsidRDefault="00EC4093" w:rsidP="000071E3">
            <w:pPr>
              <w:rPr>
                <w:rFonts w:ascii="Arial" w:hAnsi="Arial"/>
                <w:highlight w:val="yellow"/>
              </w:rPr>
            </w:pPr>
            <w:r w:rsidRPr="00671259">
              <w:rPr>
                <w:rFonts w:ascii="Arial" w:hAnsi="Arial"/>
                <w:highlight w:val="yellow"/>
              </w:rPr>
              <w:t>Basic</w:t>
            </w:r>
          </w:p>
        </w:tc>
        <w:tc>
          <w:tcPr>
            <w:tcW w:w="1843" w:type="dxa"/>
            <w:tcBorders>
              <w:bottom w:val="nil"/>
            </w:tcBorders>
            <w:vAlign w:val="center"/>
          </w:tcPr>
          <w:p w14:paraId="6F5BE8E0" w14:textId="77777777" w:rsidR="00EC4093" w:rsidRPr="00671259" w:rsidRDefault="00EC4093" w:rsidP="000071E3">
            <w:pPr>
              <w:rPr>
                <w:rFonts w:ascii="Arial" w:hAnsi="Arial"/>
                <w:highlight w:val="yellow"/>
              </w:rPr>
            </w:pPr>
            <w:r w:rsidRPr="00671259">
              <w:rPr>
                <w:rFonts w:ascii="Arial" w:hAnsi="Arial"/>
                <w:highlight w:val="yellow"/>
              </w:rPr>
              <w:t>Standard</w:t>
            </w:r>
          </w:p>
        </w:tc>
        <w:tc>
          <w:tcPr>
            <w:tcW w:w="1843" w:type="dxa"/>
            <w:tcBorders>
              <w:bottom w:val="nil"/>
            </w:tcBorders>
            <w:vAlign w:val="center"/>
          </w:tcPr>
          <w:p w14:paraId="3401C92B" w14:textId="77777777" w:rsidR="00EC4093" w:rsidRPr="00671259" w:rsidRDefault="00EC4093" w:rsidP="000071E3">
            <w:pPr>
              <w:ind w:left="113" w:right="113"/>
              <w:rPr>
                <w:rFonts w:ascii="Arial" w:hAnsi="Arial"/>
                <w:b/>
                <w:bCs/>
                <w:sz w:val="16"/>
                <w:highlight w:val="yellow"/>
              </w:rPr>
            </w:pPr>
            <w:r w:rsidRPr="00671259">
              <w:rPr>
                <w:rFonts w:ascii="Arial" w:hAnsi="Arial"/>
                <w:b/>
                <w:bCs/>
                <w:sz w:val="16"/>
                <w:highlight w:val="yellow"/>
              </w:rPr>
              <w:t>Advanced</w:t>
            </w:r>
          </w:p>
        </w:tc>
      </w:tr>
      <w:tr w:rsidR="00EC4093" w:rsidRPr="00671259" w14:paraId="5E338FC3" w14:textId="77777777" w:rsidTr="000071E3">
        <w:trPr>
          <w:cantSplit/>
          <w:trHeight w:val="415"/>
          <w:jc w:val="center"/>
        </w:trPr>
        <w:tc>
          <w:tcPr>
            <w:tcW w:w="3036" w:type="dxa"/>
            <w:vAlign w:val="center"/>
          </w:tcPr>
          <w:p w14:paraId="6C1A1005" w14:textId="77777777" w:rsidR="00EC4093" w:rsidRPr="00671259" w:rsidRDefault="00EC4093" w:rsidP="000071E3">
            <w:pPr>
              <w:rPr>
                <w:rFonts w:ascii="Arial" w:hAnsi="Arial"/>
                <w:highlight w:val="yellow"/>
              </w:rPr>
            </w:pPr>
            <w:r w:rsidRPr="00671259">
              <w:rPr>
                <w:rFonts w:ascii="Arial" w:hAnsi="Arial"/>
                <w:highlight w:val="yellow"/>
              </w:rPr>
              <w:t>Surveillance and/or  traffic monitoring</w:t>
            </w:r>
          </w:p>
        </w:tc>
        <w:tc>
          <w:tcPr>
            <w:tcW w:w="1985" w:type="dxa"/>
            <w:vAlign w:val="center"/>
          </w:tcPr>
          <w:p w14:paraId="3EE57F16" w14:textId="77777777" w:rsidR="00EC4093" w:rsidRPr="00671259" w:rsidRDefault="00EC4093" w:rsidP="000071E3">
            <w:pPr>
              <w:rPr>
                <w:rFonts w:ascii="Arial" w:hAnsi="Arial"/>
                <w:highlight w:val="yellow"/>
              </w:rPr>
            </w:pPr>
            <w:r w:rsidRPr="00671259">
              <w:rPr>
                <w:rFonts w:ascii="Arial" w:hAnsi="Arial"/>
                <w:highlight w:val="yellow"/>
              </w:rPr>
              <w:t>0.9</w:t>
            </w:r>
          </w:p>
        </w:tc>
        <w:tc>
          <w:tcPr>
            <w:tcW w:w="1843" w:type="dxa"/>
            <w:vAlign w:val="center"/>
          </w:tcPr>
          <w:p w14:paraId="05493ECB" w14:textId="77777777" w:rsidR="00EC4093" w:rsidRPr="00671259" w:rsidRDefault="00EC4093" w:rsidP="000071E3">
            <w:pPr>
              <w:rPr>
                <w:rFonts w:ascii="Arial" w:hAnsi="Arial"/>
                <w:highlight w:val="yellow"/>
              </w:rPr>
            </w:pPr>
            <w:r w:rsidRPr="00671259">
              <w:rPr>
                <w:rFonts w:ascii="Arial" w:hAnsi="Arial"/>
                <w:highlight w:val="yellow"/>
              </w:rPr>
              <w:t>0.8</w:t>
            </w:r>
          </w:p>
        </w:tc>
        <w:tc>
          <w:tcPr>
            <w:tcW w:w="1843" w:type="dxa"/>
            <w:vAlign w:val="center"/>
          </w:tcPr>
          <w:p w14:paraId="65FAB661" w14:textId="77777777" w:rsidR="00EC4093" w:rsidRPr="00671259" w:rsidRDefault="00EC4093" w:rsidP="000071E3">
            <w:pPr>
              <w:rPr>
                <w:rFonts w:ascii="Arial" w:hAnsi="Arial"/>
                <w:highlight w:val="yellow"/>
              </w:rPr>
            </w:pPr>
            <w:r w:rsidRPr="00671259">
              <w:rPr>
                <w:rFonts w:ascii="Arial" w:hAnsi="Arial"/>
                <w:highlight w:val="yellow"/>
              </w:rPr>
              <w:t>0.7</w:t>
            </w:r>
          </w:p>
        </w:tc>
      </w:tr>
      <w:tr w:rsidR="00EC4093" w:rsidRPr="00671259" w14:paraId="43EFC8CF" w14:textId="77777777" w:rsidTr="000071E3">
        <w:trPr>
          <w:cantSplit/>
          <w:trHeight w:val="462"/>
          <w:jc w:val="center"/>
        </w:trPr>
        <w:tc>
          <w:tcPr>
            <w:tcW w:w="3036" w:type="dxa"/>
            <w:vAlign w:val="center"/>
          </w:tcPr>
          <w:p w14:paraId="7B1F1496" w14:textId="77777777" w:rsidR="00EC4093" w:rsidRPr="00671259" w:rsidRDefault="00EC4093" w:rsidP="000071E3">
            <w:pPr>
              <w:rPr>
                <w:rFonts w:ascii="Arial" w:hAnsi="Arial"/>
                <w:highlight w:val="yellow"/>
              </w:rPr>
            </w:pPr>
            <w:r w:rsidRPr="00671259">
              <w:rPr>
                <w:rFonts w:ascii="Arial" w:hAnsi="Arial"/>
                <w:highlight w:val="yellow"/>
              </w:rPr>
              <w:t>Safety</w:t>
            </w:r>
          </w:p>
        </w:tc>
        <w:tc>
          <w:tcPr>
            <w:tcW w:w="5671" w:type="dxa"/>
            <w:gridSpan w:val="3"/>
            <w:vAlign w:val="center"/>
          </w:tcPr>
          <w:p w14:paraId="7265BC25" w14:textId="77777777" w:rsidR="00EC4093" w:rsidRPr="00671259" w:rsidRDefault="00EC4093" w:rsidP="000071E3">
            <w:pPr>
              <w:rPr>
                <w:rFonts w:ascii="Arial" w:hAnsi="Arial"/>
                <w:highlight w:val="yellow"/>
              </w:rPr>
            </w:pPr>
            <w:r w:rsidRPr="00671259">
              <w:rPr>
                <w:rFonts w:ascii="Arial" w:hAnsi="Arial"/>
                <w:highlight w:val="yellow"/>
              </w:rPr>
              <w:t>0.9</w:t>
            </w:r>
          </w:p>
        </w:tc>
      </w:tr>
    </w:tbl>
    <w:p w14:paraId="60F7804B" w14:textId="77777777" w:rsidR="00EC4093" w:rsidRPr="00671259" w:rsidRDefault="00EC4093" w:rsidP="00EC4093">
      <w:pPr>
        <w:pStyle w:val="Heading5"/>
        <w:rPr>
          <w:rFonts w:ascii="Arial" w:hAnsi="Arial"/>
          <w:highlight w:val="yellow"/>
        </w:rPr>
      </w:pPr>
      <w:r w:rsidRPr="00671259">
        <w:rPr>
          <w:rFonts w:ascii="Arial" w:hAnsi="Arial"/>
          <w:highlight w:val="yellow"/>
        </w:rPr>
        <w:t>False tracks</w:t>
      </w:r>
    </w:p>
    <w:p w14:paraId="1201A7F2" w14:textId="77777777" w:rsidR="00EC4093" w:rsidRPr="00671259" w:rsidRDefault="00EC4093" w:rsidP="00EC4093">
      <w:pPr>
        <w:rPr>
          <w:rFonts w:ascii="Arial" w:hAnsi="Arial"/>
          <w:highlight w:val="yellow"/>
        </w:rPr>
      </w:pPr>
      <w:r w:rsidRPr="00671259">
        <w:rPr>
          <w:rFonts w:ascii="Arial" w:hAnsi="Arial"/>
          <w:highlight w:val="yellow"/>
        </w:rPr>
        <w:t>False tracks may appear as a result of noise, clutter (including wakes) and ghost echoes.  However, the number should not be significant if the recommended values given in XXX are respected.</w:t>
      </w:r>
    </w:p>
    <w:p w14:paraId="6494BB90" w14:textId="77777777" w:rsidR="00EC4093" w:rsidRPr="00671259" w:rsidRDefault="00EC4093" w:rsidP="00EC4093">
      <w:pPr>
        <w:rPr>
          <w:rFonts w:ascii="Arial" w:hAnsi="Arial"/>
          <w:highlight w:val="yellow"/>
        </w:rPr>
      </w:pPr>
      <w:r w:rsidRPr="00671259">
        <w:rPr>
          <w:rFonts w:ascii="Arial" w:hAnsi="Arial"/>
          <w:highlight w:val="yellow"/>
        </w:rPr>
        <w:t>The maximum number of false tracks allowed is dependent on role of the VTS.  False tracks should be avoided in safety critical areas and occasionally accepted in areas where surveillance and traffic monitoring is the priority.</w:t>
      </w:r>
    </w:p>
    <w:p w14:paraId="38EC7C8C" w14:textId="77777777" w:rsidR="00EC4093" w:rsidRPr="00671259" w:rsidRDefault="00EC4093" w:rsidP="00EC4093">
      <w:pPr>
        <w:rPr>
          <w:rFonts w:ascii="Arial" w:hAnsi="Arial"/>
          <w:highlight w:val="yellow"/>
        </w:rPr>
      </w:pPr>
      <w:r w:rsidRPr="00671259">
        <w:rPr>
          <w:rFonts w:ascii="Arial" w:hAnsi="Arial"/>
          <w:highlight w:val="yellow"/>
        </w:rPr>
        <w:t>There is a trade-off between the time for confirmation of tentative track and the number of false tracks.  A longer confirmation time implies less false tracks and it should be possible to balance this trade-off in the setup of the VTS.</w:t>
      </w:r>
    </w:p>
    <w:p w14:paraId="6372DCA7" w14:textId="77777777" w:rsidR="00EC4093" w:rsidRPr="00671259" w:rsidRDefault="00EC4093" w:rsidP="00EC4093">
      <w:pPr>
        <w:pStyle w:val="Heading5"/>
        <w:rPr>
          <w:rFonts w:ascii="Arial" w:hAnsi="Arial"/>
          <w:highlight w:val="yellow"/>
        </w:rPr>
      </w:pPr>
      <w:r w:rsidRPr="00671259">
        <w:rPr>
          <w:rFonts w:ascii="Arial" w:hAnsi="Arial"/>
          <w:highlight w:val="yellow"/>
        </w:rPr>
        <w:t>Track loss</w:t>
      </w:r>
    </w:p>
    <w:p w14:paraId="4887CBAF" w14:textId="77777777" w:rsidR="00EC4093" w:rsidRPr="00671259" w:rsidRDefault="00EC4093" w:rsidP="00EC4093">
      <w:pPr>
        <w:rPr>
          <w:rFonts w:ascii="Arial" w:hAnsi="Arial"/>
          <w:highlight w:val="yellow"/>
        </w:rPr>
      </w:pPr>
      <w:r w:rsidRPr="00671259">
        <w:rPr>
          <w:rFonts w:ascii="Arial" w:hAnsi="Arial"/>
          <w:highlight w:val="yellow"/>
        </w:rPr>
        <w:t>Track loss may occur as a result of PD &lt; 1 in combination with targets manoeuvring, especially in the vicinity of obstructions such as bridges.</w:t>
      </w:r>
    </w:p>
    <w:p w14:paraId="1C9DCA53" w14:textId="77777777" w:rsidR="00EC4093" w:rsidRPr="00671259" w:rsidRDefault="00EC4093" w:rsidP="00EC4093">
      <w:pPr>
        <w:rPr>
          <w:rFonts w:ascii="Arial" w:hAnsi="Arial"/>
          <w:highlight w:val="yellow"/>
        </w:rPr>
      </w:pPr>
      <w:r w:rsidRPr="00671259">
        <w:rPr>
          <w:rFonts w:ascii="Arial" w:hAnsi="Arial"/>
          <w:highlight w:val="yellow"/>
        </w:rPr>
        <w:t>A level generally accepted is that each operator should correct up to one track loss per hour in all areas where the recommended values given in Table 55.1 and Table 55.2 are respected.</w:t>
      </w:r>
    </w:p>
    <w:p w14:paraId="6C678C25" w14:textId="77777777" w:rsidR="00EC4093" w:rsidRPr="00671259" w:rsidRDefault="00EC4093" w:rsidP="00EC4093">
      <w:pPr>
        <w:rPr>
          <w:rFonts w:ascii="Arial" w:hAnsi="Arial"/>
          <w:highlight w:val="yellow"/>
        </w:rPr>
      </w:pPr>
      <w:r w:rsidRPr="00671259">
        <w:rPr>
          <w:rFonts w:ascii="Arial" w:hAnsi="Arial"/>
          <w:highlight w:val="yellow"/>
        </w:rPr>
        <w:t>The VTS authority should address critical areas, such as the vicinity of bridges, and explain expectations to tracking to allow VTS suppliers to make solutions accordingly.</w:t>
      </w:r>
    </w:p>
    <w:p w14:paraId="5B7857E8" w14:textId="77777777" w:rsidR="00EC4093" w:rsidRPr="00671259" w:rsidRDefault="00EC4093" w:rsidP="00EC4093">
      <w:pPr>
        <w:pStyle w:val="Heading5"/>
        <w:rPr>
          <w:rFonts w:ascii="Arial" w:hAnsi="Arial"/>
          <w:highlight w:val="yellow"/>
        </w:rPr>
      </w:pPr>
      <w:r w:rsidRPr="00671259">
        <w:rPr>
          <w:rFonts w:ascii="Arial" w:hAnsi="Arial"/>
          <w:highlight w:val="yellow"/>
        </w:rPr>
        <w:t>Track swap</w:t>
      </w:r>
    </w:p>
    <w:p w14:paraId="32D151D9" w14:textId="77777777" w:rsidR="00EC4093" w:rsidRPr="00671259" w:rsidRDefault="00EC4093" w:rsidP="00EC4093">
      <w:pPr>
        <w:rPr>
          <w:rFonts w:ascii="Arial" w:hAnsi="Arial"/>
          <w:highlight w:val="yellow"/>
        </w:rPr>
      </w:pPr>
      <w:r w:rsidRPr="00671259">
        <w:rPr>
          <w:rFonts w:ascii="Arial" w:hAnsi="Arial"/>
          <w:highlight w:val="yellow"/>
        </w:rPr>
        <w:t>Swapping of track identity may occur as a result of targets moving close together or even merging for a period of time, especially if targets are overtaking with small difference in speed and course.</w:t>
      </w:r>
    </w:p>
    <w:p w14:paraId="233DC142" w14:textId="77777777" w:rsidR="00EC4093" w:rsidRPr="00671259" w:rsidRDefault="00EC4093" w:rsidP="00EC4093">
      <w:pPr>
        <w:rPr>
          <w:rFonts w:ascii="Arial" w:hAnsi="Arial"/>
          <w:highlight w:val="yellow"/>
        </w:rPr>
      </w:pPr>
      <w:r w:rsidRPr="00671259">
        <w:rPr>
          <w:rFonts w:ascii="Arial" w:hAnsi="Arial"/>
          <w:highlight w:val="yellow"/>
        </w:rPr>
        <w:t>A simple method of manual correction should be employed.</w:t>
      </w:r>
    </w:p>
    <w:p w14:paraId="132BC923" w14:textId="77777777" w:rsidR="00EC4093" w:rsidRPr="00671259" w:rsidRDefault="00EC4093" w:rsidP="00EC4093">
      <w:pPr>
        <w:rPr>
          <w:rFonts w:ascii="Arial" w:hAnsi="Arial"/>
          <w:highlight w:val="yellow"/>
        </w:rPr>
      </w:pPr>
      <w:r w:rsidRPr="00671259">
        <w:rPr>
          <w:rFonts w:ascii="Arial" w:hAnsi="Arial"/>
          <w:highlight w:val="yellow"/>
        </w:rPr>
        <w:t>In the case of AIS information being available for the radar track(s) in question, automatic correction should be performed.</w:t>
      </w:r>
    </w:p>
    <w:p w14:paraId="11CFF41F" w14:textId="77777777" w:rsidR="00EC4093" w:rsidRPr="00671259" w:rsidRDefault="00EC4093" w:rsidP="00EC4093">
      <w:pPr>
        <w:rPr>
          <w:rFonts w:ascii="Arial" w:hAnsi="Arial"/>
          <w:highlight w:val="yellow"/>
        </w:rPr>
      </w:pPr>
      <w:r w:rsidRPr="00671259">
        <w:rPr>
          <w:rFonts w:ascii="Arial" w:hAnsi="Arial"/>
          <w:highlight w:val="yellow"/>
        </w:rPr>
        <w:t>The problem may also be addressed by implementing operational procedures to separate targets or to prevent overtaking in critical areas.</w:t>
      </w:r>
    </w:p>
    <w:p w14:paraId="71D509C6" w14:textId="77777777" w:rsidR="00EC4093" w:rsidRPr="00671259" w:rsidRDefault="00EC4093" w:rsidP="00120A55">
      <w:pPr>
        <w:pStyle w:val="Heading4"/>
        <w:numPr>
          <w:ilvl w:val="0"/>
          <w:numId w:val="0"/>
        </w:numPr>
        <w:ind w:left="864"/>
        <w:rPr>
          <w:highlight w:val="yellow"/>
        </w:rPr>
      </w:pPr>
      <w:r w:rsidRPr="00671259">
        <w:rPr>
          <w:highlight w:val="yellow"/>
        </w:rPr>
        <w:t>Target Identification</w:t>
      </w:r>
    </w:p>
    <w:p w14:paraId="14E4D9D5" w14:textId="77777777" w:rsidR="00EC4093" w:rsidRPr="00671259" w:rsidRDefault="00EC4093" w:rsidP="00120A55">
      <w:pPr>
        <w:pStyle w:val="Heading4"/>
        <w:numPr>
          <w:ilvl w:val="0"/>
          <w:numId w:val="0"/>
        </w:numPr>
        <w:ind w:left="864"/>
        <w:rPr>
          <w:highlight w:val="yellow"/>
        </w:rPr>
      </w:pPr>
      <w:r w:rsidRPr="00671259">
        <w:rPr>
          <w:highlight w:val="yellow"/>
        </w:rPr>
        <w:t>Target data augmentation using data from VTS Databases</w:t>
      </w:r>
    </w:p>
    <w:p w14:paraId="2A857F3F" w14:textId="77777777" w:rsidR="00EC4093" w:rsidRPr="00671259" w:rsidRDefault="00EC4093" w:rsidP="00120A55">
      <w:pPr>
        <w:pStyle w:val="Heading4"/>
        <w:numPr>
          <w:ilvl w:val="0"/>
          <w:numId w:val="0"/>
        </w:numPr>
        <w:ind w:left="864"/>
        <w:rPr>
          <w:highlight w:val="yellow"/>
        </w:rPr>
      </w:pPr>
      <w:r w:rsidRPr="00671259">
        <w:rPr>
          <w:highlight w:val="yellow"/>
        </w:rPr>
        <w:t>AIS target maintenance</w:t>
      </w:r>
    </w:p>
    <w:p w14:paraId="5E6F5692" w14:textId="77777777" w:rsidR="00EC4093" w:rsidRPr="00671259" w:rsidRDefault="00EC4093" w:rsidP="00EC4093">
      <w:pPr>
        <w:pStyle w:val="Heading5"/>
        <w:rPr>
          <w:rFonts w:ascii="Arial" w:hAnsi="Arial"/>
          <w:highlight w:val="yellow"/>
        </w:rPr>
      </w:pPr>
      <w:r w:rsidRPr="00671259">
        <w:rPr>
          <w:rFonts w:ascii="Arial" w:hAnsi="Arial"/>
          <w:highlight w:val="yellow"/>
        </w:rPr>
        <w:t>Track Initiation</w:t>
      </w:r>
    </w:p>
    <w:p w14:paraId="70591234" w14:textId="77777777" w:rsidR="00EC4093" w:rsidRPr="00671259" w:rsidRDefault="00EC4093" w:rsidP="00EC4093">
      <w:pPr>
        <w:rPr>
          <w:rFonts w:ascii="Arial" w:hAnsi="Arial"/>
          <w:highlight w:val="yellow"/>
        </w:rPr>
      </w:pPr>
      <w:r w:rsidRPr="00671259">
        <w:rPr>
          <w:rFonts w:ascii="Arial" w:hAnsi="Arial"/>
          <w:highlight w:val="yellow"/>
        </w:rPr>
        <w:t>AIS is an automatic reporting system that doesn’t require any kind of extraction or poling. After receiving of first valid position message AIS track can be initiated. Since dynamic and static information come in different messages, at the time of track initiation the full identification may not be possible and should be confirmed afterward when information is available.</w:t>
      </w:r>
    </w:p>
    <w:p w14:paraId="241C35B3" w14:textId="77777777" w:rsidR="00EC4093" w:rsidRPr="00671259" w:rsidRDefault="00EC4093" w:rsidP="00EC4093">
      <w:pPr>
        <w:pStyle w:val="Heading5"/>
        <w:rPr>
          <w:rFonts w:ascii="Arial" w:hAnsi="Arial"/>
          <w:highlight w:val="yellow"/>
        </w:rPr>
      </w:pPr>
      <w:r w:rsidRPr="00671259">
        <w:rPr>
          <w:rFonts w:ascii="Arial" w:hAnsi="Arial"/>
          <w:highlight w:val="yellow"/>
        </w:rPr>
        <w:t>Maintaining Track</w:t>
      </w:r>
    </w:p>
    <w:p w14:paraId="6944E193" w14:textId="77777777" w:rsidR="00EC4093" w:rsidRPr="00671259" w:rsidRDefault="00EC4093" w:rsidP="00EC4093">
      <w:pPr>
        <w:rPr>
          <w:rFonts w:ascii="Arial" w:hAnsi="Arial"/>
          <w:highlight w:val="yellow"/>
        </w:rPr>
      </w:pPr>
      <w:r w:rsidRPr="00671259">
        <w:rPr>
          <w:rFonts w:ascii="Arial" w:hAnsi="Arial"/>
          <w:highlight w:val="yellow"/>
        </w:rPr>
        <w:t xml:space="preserve">The AIS track can be maintained as long as the position updates are received with acceptable update rate. </w:t>
      </w:r>
    </w:p>
    <w:p w14:paraId="128EC488" w14:textId="77777777" w:rsidR="00EC4093" w:rsidRPr="00671259" w:rsidRDefault="00EC4093" w:rsidP="00EC4093">
      <w:pPr>
        <w:pStyle w:val="Heading5"/>
        <w:rPr>
          <w:rFonts w:ascii="Arial" w:hAnsi="Arial"/>
          <w:highlight w:val="yellow"/>
        </w:rPr>
      </w:pPr>
      <w:r w:rsidRPr="00671259">
        <w:rPr>
          <w:rFonts w:ascii="Arial" w:hAnsi="Arial"/>
          <w:highlight w:val="yellow"/>
        </w:rPr>
        <w:t>Track Termination</w:t>
      </w:r>
    </w:p>
    <w:p w14:paraId="0A16601D" w14:textId="77777777" w:rsidR="00EC4093" w:rsidRPr="00671259" w:rsidRDefault="00EC4093" w:rsidP="00EC4093">
      <w:pPr>
        <w:rPr>
          <w:rFonts w:ascii="Arial" w:hAnsi="Arial"/>
          <w:highlight w:val="yellow"/>
        </w:rPr>
      </w:pPr>
    </w:p>
    <w:p w14:paraId="1771EFAF" w14:textId="77777777" w:rsidR="00EC4093" w:rsidRPr="00671259" w:rsidRDefault="00EC4093" w:rsidP="00EC4093">
      <w:pPr>
        <w:pStyle w:val="Heading5"/>
        <w:rPr>
          <w:rFonts w:ascii="Arial" w:hAnsi="Arial"/>
          <w:highlight w:val="yellow"/>
        </w:rPr>
      </w:pPr>
      <w:r w:rsidRPr="00671259">
        <w:rPr>
          <w:rFonts w:ascii="Arial" w:hAnsi="Arial"/>
          <w:highlight w:val="yellow"/>
        </w:rPr>
        <w:t>Sensor Data fusion</w:t>
      </w:r>
    </w:p>
    <w:p w14:paraId="0904DA6E" w14:textId="77777777" w:rsidR="00EC4093" w:rsidRPr="00671259" w:rsidRDefault="00EC4093" w:rsidP="00EC4093">
      <w:pPr>
        <w:rPr>
          <w:rFonts w:ascii="Arial" w:hAnsi="Arial"/>
          <w:highlight w:val="yellow"/>
        </w:rPr>
      </w:pPr>
      <w:r w:rsidRPr="00671259">
        <w:rPr>
          <w:rFonts w:ascii="Arial" w:hAnsi="Arial"/>
          <w:highlight w:val="yellow"/>
        </w:rPr>
        <w:t>Sensor data fusion is a process of collection of data from multiple sources and creation of combined and more robust information. Part of data fusion can be automatic, other part may require operator assistance. The data fusion process should consider the fact that information sources are not time synchronized, and the quality of information coming from different sensors is variable.</w:t>
      </w:r>
    </w:p>
    <w:p w14:paraId="1A3C56E0" w14:textId="77777777" w:rsidR="00EC4093" w:rsidRPr="00671259" w:rsidRDefault="00EC4093" w:rsidP="00EC4093">
      <w:pPr>
        <w:pStyle w:val="Heading5"/>
        <w:rPr>
          <w:rFonts w:ascii="Arial" w:hAnsi="Arial"/>
          <w:highlight w:val="yellow"/>
        </w:rPr>
      </w:pPr>
      <w:r w:rsidRPr="00671259">
        <w:rPr>
          <w:rFonts w:ascii="Arial" w:hAnsi="Arial"/>
          <w:highlight w:val="yellow"/>
        </w:rPr>
        <w:t>Automatic data fusion</w:t>
      </w:r>
    </w:p>
    <w:p w14:paraId="17DD8999" w14:textId="77777777" w:rsidR="00EC4093" w:rsidRPr="00671259" w:rsidRDefault="00EC4093" w:rsidP="00EC4093">
      <w:pPr>
        <w:rPr>
          <w:rFonts w:ascii="Arial" w:hAnsi="Arial"/>
          <w:highlight w:val="yellow"/>
        </w:rPr>
      </w:pPr>
      <w:r w:rsidRPr="00671259">
        <w:rPr>
          <w:rFonts w:ascii="Arial" w:hAnsi="Arial"/>
          <w:highlight w:val="yellow"/>
        </w:rPr>
        <w:t xml:space="preserve">The automatic data fusion aims at providing the user with combined set of information where data originated from different sensors are linked together for a given target. </w:t>
      </w:r>
    </w:p>
    <w:p w14:paraId="28F46B3B" w14:textId="77777777" w:rsidR="00EC4093" w:rsidRPr="00671259" w:rsidRDefault="00EC4093" w:rsidP="00EC4093">
      <w:pPr>
        <w:rPr>
          <w:rFonts w:ascii="Arial" w:hAnsi="Arial"/>
          <w:highlight w:val="yellow"/>
        </w:rPr>
      </w:pPr>
      <w:r w:rsidRPr="00671259">
        <w:rPr>
          <w:rFonts w:ascii="Arial" w:hAnsi="Arial"/>
          <w:highlight w:val="yellow"/>
        </w:rPr>
        <w:t xml:space="preserve">Data fusion should not degrade the quality of the information coming from the most reliable source and at certain extend improve it. </w:t>
      </w:r>
    </w:p>
    <w:p w14:paraId="43C27633" w14:textId="77777777" w:rsidR="00EC4093" w:rsidRPr="00671259" w:rsidRDefault="00EC4093" w:rsidP="00EC4093">
      <w:pPr>
        <w:rPr>
          <w:rFonts w:ascii="Arial" w:hAnsi="Arial"/>
          <w:highlight w:val="yellow"/>
        </w:rPr>
      </w:pPr>
      <w:r w:rsidRPr="00671259">
        <w:rPr>
          <w:rFonts w:ascii="Arial" w:hAnsi="Arial"/>
          <w:highlight w:val="yellow"/>
        </w:rPr>
        <w:t xml:space="preserve">By the nature data fusion process provides the redundancy in terms of sensor data use. </w:t>
      </w:r>
    </w:p>
    <w:p w14:paraId="163D4C1C" w14:textId="77777777" w:rsidR="00EC4093" w:rsidRPr="00671259" w:rsidRDefault="00EC4093" w:rsidP="00EC4093">
      <w:pPr>
        <w:pStyle w:val="Heading5"/>
        <w:rPr>
          <w:rFonts w:ascii="Arial" w:hAnsi="Arial"/>
          <w:highlight w:val="yellow"/>
        </w:rPr>
      </w:pPr>
      <w:r w:rsidRPr="00671259">
        <w:rPr>
          <w:rFonts w:ascii="Arial" w:hAnsi="Arial"/>
          <w:highlight w:val="yellow"/>
        </w:rPr>
        <w:t>Manual data fusion</w:t>
      </w:r>
    </w:p>
    <w:p w14:paraId="489D8FE2" w14:textId="77777777" w:rsidR="00EC4093" w:rsidRPr="00671259" w:rsidRDefault="00EC4093" w:rsidP="00EC4093">
      <w:pPr>
        <w:rPr>
          <w:rFonts w:ascii="Arial" w:hAnsi="Arial"/>
          <w:highlight w:val="yellow"/>
        </w:rPr>
      </w:pPr>
      <w:r w:rsidRPr="00671259">
        <w:rPr>
          <w:rFonts w:ascii="Arial" w:hAnsi="Arial"/>
          <w:highlight w:val="yellow"/>
        </w:rPr>
        <w:t xml:space="preserve">On top of automatic data fusion, the operator may be able to de-associate some of the automatically fused data; or force an association, which could not be done automatically for technical or operational reasons. </w:t>
      </w:r>
    </w:p>
    <w:p w14:paraId="5FA5B667" w14:textId="77777777" w:rsidR="00EC4093" w:rsidRPr="00671259" w:rsidRDefault="00EC4093" w:rsidP="00EC4093">
      <w:pPr>
        <w:pStyle w:val="Heading5"/>
        <w:rPr>
          <w:rFonts w:ascii="Arial" w:hAnsi="Arial"/>
          <w:highlight w:val="yellow"/>
        </w:rPr>
      </w:pPr>
      <w:r w:rsidRPr="00671259">
        <w:rPr>
          <w:rFonts w:ascii="Arial" w:hAnsi="Arial"/>
          <w:highlight w:val="yellow"/>
        </w:rPr>
        <w:t>Centralized fusion</w:t>
      </w:r>
    </w:p>
    <w:p w14:paraId="73537D6F" w14:textId="77777777" w:rsidR="00EC4093" w:rsidRPr="00671259" w:rsidRDefault="00EC4093" w:rsidP="00EC4093">
      <w:pPr>
        <w:rPr>
          <w:rFonts w:ascii="Arial" w:hAnsi="Arial"/>
          <w:highlight w:val="yellow"/>
        </w:rPr>
      </w:pPr>
      <w:r w:rsidRPr="00671259">
        <w:rPr>
          <w:rFonts w:ascii="Arial" w:hAnsi="Arial"/>
          <w:highlight w:val="yellow"/>
        </w:rPr>
        <w:t>Centralized fusion aims to integrate data from different systems at regional or national level using inter-system data exchange</w:t>
      </w:r>
    </w:p>
    <w:p w14:paraId="64FFFA5E" w14:textId="77777777" w:rsidR="00EC4093" w:rsidRPr="00671259" w:rsidRDefault="00EC4093" w:rsidP="00EC4093">
      <w:pPr>
        <w:pStyle w:val="Heading5"/>
        <w:rPr>
          <w:rFonts w:ascii="Arial" w:hAnsi="Arial"/>
          <w:highlight w:val="yellow"/>
        </w:rPr>
      </w:pPr>
      <w:r w:rsidRPr="00671259">
        <w:rPr>
          <w:rFonts w:ascii="Arial" w:hAnsi="Arial"/>
          <w:highlight w:val="yellow"/>
        </w:rPr>
        <w:t>Target identification</w:t>
      </w:r>
    </w:p>
    <w:p w14:paraId="4B34C97B" w14:textId="77777777" w:rsidR="00EC4093" w:rsidRPr="00671259" w:rsidRDefault="00EC4093" w:rsidP="00EC4093">
      <w:pPr>
        <w:rPr>
          <w:rFonts w:ascii="Arial" w:hAnsi="Arial"/>
          <w:highlight w:val="yellow"/>
        </w:rPr>
      </w:pPr>
      <w:r w:rsidRPr="00671259">
        <w:rPr>
          <w:rFonts w:ascii="Arial" w:hAnsi="Arial"/>
          <w:highlight w:val="yellow"/>
        </w:rPr>
        <w:t>Internal and External Databases (Lloyd’s, SafeSeanet, single-hull database, various incident/black lists) – semi-static information</w:t>
      </w:r>
    </w:p>
    <w:p w14:paraId="43224BA6" w14:textId="77777777" w:rsidR="00EC4093" w:rsidRPr="00671259" w:rsidRDefault="00EC4093" w:rsidP="00EC4093">
      <w:pPr>
        <w:rPr>
          <w:rFonts w:ascii="Arial" w:hAnsi="Arial"/>
          <w:highlight w:val="yellow"/>
        </w:rPr>
      </w:pPr>
      <w:r w:rsidRPr="00671259">
        <w:rPr>
          <w:rFonts w:ascii="Arial" w:hAnsi="Arial"/>
          <w:highlight w:val="yellow"/>
        </w:rPr>
        <w:t>Distribution/Access level/”Need to know”</w:t>
      </w:r>
    </w:p>
    <w:p w14:paraId="15BD0296" w14:textId="77777777" w:rsidR="00EC4093" w:rsidRPr="00671259" w:rsidRDefault="00EC4093" w:rsidP="0058374F">
      <w:pPr>
        <w:pStyle w:val="Heading3"/>
        <w:rPr>
          <w:highlight w:val="yellow"/>
        </w:rPr>
      </w:pPr>
      <w:bookmarkStart w:id="1213" w:name="_Toc314488146"/>
      <w:bookmarkStart w:id="1214" w:name="_Toc319669055"/>
      <w:bookmarkStart w:id="1215" w:name="_Toc334686272"/>
      <w:r w:rsidRPr="00671259">
        <w:rPr>
          <w:highlight w:val="yellow"/>
        </w:rPr>
        <w:t>Assessing the environment</w:t>
      </w:r>
      <w:bookmarkEnd w:id="1213"/>
      <w:bookmarkEnd w:id="1214"/>
      <w:bookmarkEnd w:id="1215"/>
    </w:p>
    <w:p w14:paraId="0F1901D2" w14:textId="77777777" w:rsidR="00EC4093" w:rsidRPr="00671259" w:rsidRDefault="00EC4093" w:rsidP="00120A55">
      <w:pPr>
        <w:pStyle w:val="Heading4"/>
        <w:numPr>
          <w:ilvl w:val="0"/>
          <w:numId w:val="0"/>
        </w:numPr>
        <w:ind w:left="864"/>
        <w:rPr>
          <w:highlight w:val="yellow"/>
        </w:rPr>
      </w:pPr>
      <w:r w:rsidRPr="00671259">
        <w:rPr>
          <w:highlight w:val="yellow"/>
        </w:rPr>
        <w:t>Weather Conditions</w:t>
      </w:r>
    </w:p>
    <w:p w14:paraId="4D679A26" w14:textId="77777777" w:rsidR="00EC4093" w:rsidRPr="00671259" w:rsidRDefault="00EC4093" w:rsidP="00120A55">
      <w:pPr>
        <w:pStyle w:val="Heading4"/>
        <w:numPr>
          <w:ilvl w:val="0"/>
          <w:numId w:val="0"/>
        </w:numPr>
        <w:ind w:left="864"/>
        <w:rPr>
          <w:highlight w:val="yellow"/>
        </w:rPr>
      </w:pPr>
      <w:r w:rsidRPr="00671259">
        <w:rPr>
          <w:highlight w:val="yellow"/>
        </w:rPr>
        <w:t>Water Conditions</w:t>
      </w:r>
    </w:p>
    <w:p w14:paraId="1A917AE0" w14:textId="77777777" w:rsidR="00EC4093" w:rsidRPr="00671259" w:rsidRDefault="00EC4093" w:rsidP="00120A55">
      <w:pPr>
        <w:pStyle w:val="Heading4"/>
        <w:numPr>
          <w:ilvl w:val="0"/>
          <w:numId w:val="0"/>
        </w:numPr>
        <w:ind w:left="864"/>
        <w:rPr>
          <w:highlight w:val="yellow"/>
        </w:rPr>
      </w:pPr>
      <w:r w:rsidRPr="00671259">
        <w:rPr>
          <w:highlight w:val="yellow"/>
        </w:rPr>
        <w:t>Seabed/riverbed profile</w:t>
      </w:r>
    </w:p>
    <w:p w14:paraId="5A239966" w14:textId="77777777" w:rsidR="00EC4093" w:rsidRPr="00671259" w:rsidRDefault="00EC4093" w:rsidP="0058374F">
      <w:pPr>
        <w:pStyle w:val="Heading2"/>
        <w:rPr>
          <w:highlight w:val="yellow"/>
        </w:rPr>
      </w:pPr>
      <w:bookmarkStart w:id="1216" w:name="_Toc314488147"/>
      <w:bookmarkStart w:id="1217" w:name="_Toc319669056"/>
      <w:bookmarkStart w:id="1218" w:name="_Toc334686273"/>
      <w:r w:rsidRPr="00671259">
        <w:rPr>
          <w:highlight w:val="yellow"/>
        </w:rPr>
        <w:t>Requirements</w:t>
      </w:r>
      <w:bookmarkEnd w:id="1216"/>
      <w:bookmarkEnd w:id="1217"/>
      <w:bookmarkEnd w:id="1218"/>
    </w:p>
    <w:p w14:paraId="22C0B679" w14:textId="77777777" w:rsidR="00EC4093" w:rsidRPr="00671259" w:rsidRDefault="00EC4093" w:rsidP="0058374F">
      <w:pPr>
        <w:pStyle w:val="Heading3"/>
        <w:rPr>
          <w:highlight w:val="yellow"/>
        </w:rPr>
      </w:pPr>
      <w:bookmarkStart w:id="1219" w:name="_Toc314488148"/>
      <w:bookmarkStart w:id="1220" w:name="_Toc319669057"/>
      <w:bookmarkStart w:id="1221" w:name="_Toc334686274"/>
      <w:r w:rsidRPr="00671259">
        <w:rPr>
          <w:highlight w:val="yellow"/>
        </w:rPr>
        <w:t>Operational Requirements</w:t>
      </w:r>
      <w:bookmarkEnd w:id="1219"/>
      <w:bookmarkEnd w:id="1220"/>
      <w:bookmarkEnd w:id="1221"/>
    </w:p>
    <w:p w14:paraId="56250052" w14:textId="77777777" w:rsidR="00EC4093" w:rsidRPr="00671259" w:rsidRDefault="00EC4093" w:rsidP="0058374F">
      <w:pPr>
        <w:pStyle w:val="Heading3"/>
        <w:rPr>
          <w:highlight w:val="yellow"/>
        </w:rPr>
      </w:pPr>
      <w:bookmarkStart w:id="1222" w:name="_Toc314488149"/>
      <w:bookmarkStart w:id="1223" w:name="_Toc319669058"/>
      <w:bookmarkStart w:id="1224" w:name="_Toc334686275"/>
      <w:r w:rsidRPr="00671259">
        <w:rPr>
          <w:highlight w:val="yellow"/>
        </w:rPr>
        <w:t>Functional Requirements</w:t>
      </w:r>
      <w:bookmarkEnd w:id="1222"/>
      <w:bookmarkEnd w:id="1223"/>
      <w:bookmarkEnd w:id="1224"/>
    </w:p>
    <w:p w14:paraId="648A24C0" w14:textId="77777777" w:rsidR="00EC4093" w:rsidRPr="00671259" w:rsidRDefault="00EC4093" w:rsidP="0058374F">
      <w:pPr>
        <w:pStyle w:val="Heading3"/>
        <w:rPr>
          <w:highlight w:val="yellow"/>
        </w:rPr>
      </w:pPr>
      <w:bookmarkStart w:id="1225" w:name="_Toc314488150"/>
      <w:bookmarkStart w:id="1226" w:name="_Toc319669059"/>
      <w:bookmarkStart w:id="1227" w:name="_Toc334686276"/>
      <w:r w:rsidRPr="00671259">
        <w:rPr>
          <w:highlight w:val="yellow"/>
        </w:rPr>
        <w:t>Performance Requirements</w:t>
      </w:r>
      <w:bookmarkEnd w:id="1225"/>
      <w:bookmarkEnd w:id="1226"/>
      <w:bookmarkEnd w:id="1227"/>
    </w:p>
    <w:p w14:paraId="22B0C739" w14:textId="77777777" w:rsidR="00EC4093" w:rsidRPr="00671259" w:rsidRDefault="00EC4093" w:rsidP="0058374F">
      <w:pPr>
        <w:pStyle w:val="Heading3"/>
        <w:rPr>
          <w:highlight w:val="yellow"/>
        </w:rPr>
      </w:pPr>
      <w:bookmarkStart w:id="1228" w:name="_Toc314488151"/>
      <w:bookmarkStart w:id="1229" w:name="_Toc319669060"/>
      <w:bookmarkStart w:id="1230" w:name="_Toc334686277"/>
      <w:r w:rsidRPr="00671259">
        <w:rPr>
          <w:highlight w:val="yellow"/>
        </w:rPr>
        <w:t>Interface Requirements</w:t>
      </w:r>
      <w:bookmarkEnd w:id="1228"/>
      <w:bookmarkEnd w:id="1229"/>
      <w:bookmarkEnd w:id="1230"/>
    </w:p>
    <w:p w14:paraId="72D797A4" w14:textId="77777777" w:rsidR="00EC4093" w:rsidRPr="00671259" w:rsidRDefault="00EC4093" w:rsidP="0058374F">
      <w:pPr>
        <w:pStyle w:val="Heading2"/>
        <w:rPr>
          <w:highlight w:val="yellow"/>
        </w:rPr>
      </w:pPr>
      <w:bookmarkStart w:id="1231" w:name="_Toc314488152"/>
      <w:bookmarkStart w:id="1232" w:name="_Toc319669061"/>
      <w:bookmarkStart w:id="1233" w:name="_Toc334686278"/>
      <w:r w:rsidRPr="00671259">
        <w:rPr>
          <w:highlight w:val="yellow"/>
        </w:rPr>
        <w:t>Specific Design and Installation Considerations</w:t>
      </w:r>
      <w:bookmarkEnd w:id="1231"/>
      <w:bookmarkEnd w:id="1232"/>
      <w:bookmarkEnd w:id="1233"/>
    </w:p>
    <w:p w14:paraId="53E168C9" w14:textId="77777777" w:rsidR="00EC4093" w:rsidRPr="00671259" w:rsidRDefault="00EC4093" w:rsidP="00EC4093">
      <w:pPr>
        <w:rPr>
          <w:rFonts w:ascii="Arial" w:hAnsi="Arial"/>
          <w:highlight w:val="yellow"/>
        </w:rPr>
      </w:pPr>
      <w:bookmarkStart w:id="1234" w:name="_Toc303382906"/>
      <w:bookmarkStart w:id="1235" w:name="_Toc303383181"/>
      <w:bookmarkStart w:id="1236" w:name="_Toc303383377"/>
      <w:bookmarkStart w:id="1237" w:name="_Toc303383573"/>
      <w:bookmarkStart w:id="1238" w:name="_Toc303417417"/>
      <w:bookmarkStart w:id="1239" w:name="_Toc303419858"/>
      <w:bookmarkStart w:id="1240" w:name="_Toc303382907"/>
      <w:bookmarkStart w:id="1241" w:name="_Toc303383182"/>
      <w:bookmarkStart w:id="1242" w:name="_Toc303383378"/>
      <w:bookmarkStart w:id="1243" w:name="_Toc303383574"/>
      <w:bookmarkStart w:id="1244" w:name="_Toc303417418"/>
      <w:bookmarkStart w:id="1245" w:name="_Toc303419859"/>
      <w:bookmarkStart w:id="1246" w:name="_Toc303382908"/>
      <w:bookmarkStart w:id="1247" w:name="_Toc303383183"/>
      <w:bookmarkStart w:id="1248" w:name="_Toc303383379"/>
      <w:bookmarkStart w:id="1249" w:name="_Toc303417419"/>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p>
    <w:p w14:paraId="097DCAC1" w14:textId="77777777" w:rsidR="00EC4093" w:rsidRPr="00671259" w:rsidRDefault="00EC4093" w:rsidP="00EC4093">
      <w:pPr>
        <w:rPr>
          <w:rFonts w:ascii="Arial" w:hAnsi="Arial"/>
        </w:rPr>
      </w:pPr>
      <w:r w:rsidRPr="00671259">
        <w:rPr>
          <w:rFonts w:ascii="Arial" w:hAnsi="Arial"/>
        </w:rPr>
        <w:t>--------------------------------</w:t>
      </w:r>
    </w:p>
    <w:p w14:paraId="39D7F886" w14:textId="77777777" w:rsidR="00EC4093" w:rsidRPr="00671259" w:rsidRDefault="00EC4093" w:rsidP="00EC4093">
      <w:pPr>
        <w:rPr>
          <w:rFonts w:ascii="Arial" w:hAnsi="Arial"/>
          <w:highlight w:val="cyan"/>
        </w:rPr>
      </w:pPr>
      <w:r w:rsidRPr="00671259">
        <w:rPr>
          <w:rFonts w:ascii="Arial" w:hAnsi="Arial"/>
          <w:highlight w:val="cyan"/>
        </w:rPr>
        <w:t>Moved from annex 2</w:t>
      </w:r>
    </w:p>
    <w:p w14:paraId="2D65FF2D" w14:textId="77777777" w:rsidR="00EC4093" w:rsidRPr="00671259" w:rsidRDefault="00EC4093" w:rsidP="00EC4093">
      <w:pPr>
        <w:pStyle w:val="Caption"/>
        <w:rPr>
          <w:rFonts w:ascii="Arial" w:hAnsi="Arial"/>
        </w:rPr>
      </w:pPr>
      <w:bookmarkStart w:id="1250" w:name="_Ref304314458"/>
      <w:bookmarkStart w:id="1251" w:name="_Toc319669162"/>
      <w:bookmarkStart w:id="1252" w:name="_Toc334686382"/>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9</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noProof/>
        </w:rPr>
        <w:t>3</w:t>
      </w:r>
      <w:r w:rsidRPr="00671259">
        <w:rPr>
          <w:rFonts w:ascii="Arial" w:hAnsi="Arial"/>
        </w:rPr>
        <w:fldChar w:fldCharType="end"/>
      </w:r>
      <w:bookmarkEnd w:id="1250"/>
      <w:r w:rsidRPr="00671259">
        <w:rPr>
          <w:rFonts w:ascii="Arial" w:hAnsi="Arial"/>
        </w:rPr>
        <w:tab/>
      </w:r>
      <w:r w:rsidRPr="00671259">
        <w:rPr>
          <w:rFonts w:ascii="Arial" w:hAnsi="Arial"/>
        </w:rPr>
        <w:tab/>
        <w:t>Radar functions</w:t>
      </w:r>
      <w:bookmarkEnd w:id="1251"/>
      <w:bookmarkEnd w:id="12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766"/>
        <w:gridCol w:w="1417"/>
        <w:gridCol w:w="1559"/>
        <w:gridCol w:w="1701"/>
      </w:tblGrid>
      <w:tr w:rsidR="00EC4093" w:rsidRPr="00671259" w14:paraId="4DDA0D4D" w14:textId="77777777" w:rsidTr="000071E3">
        <w:trPr>
          <w:trHeight w:val="50"/>
        </w:trPr>
        <w:tc>
          <w:tcPr>
            <w:tcW w:w="3766" w:type="dxa"/>
          </w:tcPr>
          <w:p w14:paraId="3CFB3AAA" w14:textId="77777777" w:rsidR="00EC4093" w:rsidRPr="00671259" w:rsidRDefault="00EC4093" w:rsidP="000071E3">
            <w:pPr>
              <w:rPr>
                <w:rFonts w:ascii="Arial" w:hAnsi="Arial"/>
                <w:highlight w:val="cyan"/>
              </w:rPr>
            </w:pPr>
            <w:r w:rsidRPr="00671259">
              <w:rPr>
                <w:rFonts w:ascii="Arial" w:hAnsi="Arial"/>
                <w:highlight w:val="cyan"/>
              </w:rPr>
              <w:t>Parameters / Capability</w:t>
            </w:r>
          </w:p>
        </w:tc>
        <w:tc>
          <w:tcPr>
            <w:tcW w:w="1417" w:type="dxa"/>
          </w:tcPr>
          <w:p w14:paraId="0D065305" w14:textId="77777777" w:rsidR="00EC4093" w:rsidRPr="00671259" w:rsidRDefault="00EC4093" w:rsidP="000071E3">
            <w:pPr>
              <w:pStyle w:val="Style12ptJustifiedAfter0pt"/>
              <w:jc w:val="center"/>
              <w:rPr>
                <w:rFonts w:ascii="Arial" w:hAnsi="Arial"/>
                <w:highlight w:val="cyan"/>
              </w:rPr>
            </w:pPr>
            <w:r w:rsidRPr="00671259">
              <w:rPr>
                <w:rFonts w:ascii="Arial" w:hAnsi="Arial"/>
                <w:highlight w:val="cyan"/>
              </w:rPr>
              <w:t>Basic</w:t>
            </w:r>
          </w:p>
        </w:tc>
        <w:tc>
          <w:tcPr>
            <w:tcW w:w="1559" w:type="dxa"/>
          </w:tcPr>
          <w:p w14:paraId="46AB9054" w14:textId="77777777" w:rsidR="00EC4093" w:rsidRPr="00671259" w:rsidRDefault="00EC4093" w:rsidP="000071E3">
            <w:pPr>
              <w:pStyle w:val="Style12ptJustifiedAfter0pt"/>
              <w:jc w:val="center"/>
              <w:rPr>
                <w:rFonts w:ascii="Arial" w:hAnsi="Arial"/>
                <w:highlight w:val="cyan"/>
              </w:rPr>
            </w:pPr>
            <w:r w:rsidRPr="00671259">
              <w:rPr>
                <w:rFonts w:ascii="Arial" w:hAnsi="Arial"/>
                <w:highlight w:val="cyan"/>
              </w:rPr>
              <w:t>Standard</w:t>
            </w:r>
          </w:p>
        </w:tc>
        <w:tc>
          <w:tcPr>
            <w:tcW w:w="1701" w:type="dxa"/>
          </w:tcPr>
          <w:p w14:paraId="3ECCB21E" w14:textId="77777777" w:rsidR="00EC4093" w:rsidRPr="00671259" w:rsidRDefault="00EC4093" w:rsidP="000071E3">
            <w:pPr>
              <w:pStyle w:val="Style12ptJustifiedAfter0pt"/>
              <w:jc w:val="center"/>
              <w:rPr>
                <w:rFonts w:ascii="Arial" w:hAnsi="Arial"/>
                <w:highlight w:val="cyan"/>
              </w:rPr>
            </w:pPr>
            <w:r w:rsidRPr="00671259">
              <w:rPr>
                <w:rFonts w:ascii="Arial" w:hAnsi="Arial"/>
                <w:highlight w:val="cyan"/>
              </w:rPr>
              <w:t>Advanced</w:t>
            </w:r>
          </w:p>
        </w:tc>
      </w:tr>
      <w:tr w:rsidR="00EC4093" w:rsidRPr="00671259" w14:paraId="43FC23C9" w14:textId="77777777" w:rsidTr="000071E3">
        <w:trPr>
          <w:trHeight w:val="50"/>
        </w:trPr>
        <w:tc>
          <w:tcPr>
            <w:tcW w:w="3766" w:type="dxa"/>
          </w:tcPr>
          <w:p w14:paraId="413D2C19" w14:textId="77777777" w:rsidR="00EC4093" w:rsidRPr="00671259" w:rsidRDefault="00EC4093" w:rsidP="000071E3">
            <w:pPr>
              <w:rPr>
                <w:rFonts w:ascii="Arial" w:hAnsi="Arial"/>
                <w:highlight w:val="cyan"/>
              </w:rPr>
            </w:pPr>
            <w:r w:rsidRPr="00671259">
              <w:rPr>
                <w:rFonts w:ascii="Arial" w:hAnsi="Arial"/>
                <w:highlight w:val="cyan"/>
              </w:rPr>
              <w:t>Path, time and track prediction,</w:t>
            </w:r>
          </w:p>
        </w:tc>
        <w:tc>
          <w:tcPr>
            <w:tcW w:w="1417" w:type="dxa"/>
          </w:tcPr>
          <w:p w14:paraId="62D18EDA" w14:textId="77777777" w:rsidR="00EC4093" w:rsidRPr="00671259" w:rsidRDefault="00EC4093" w:rsidP="000071E3">
            <w:pPr>
              <w:jc w:val="center"/>
              <w:rPr>
                <w:rFonts w:ascii="Arial" w:hAnsi="Arial"/>
                <w:sz w:val="24"/>
                <w:highlight w:val="cyan"/>
              </w:rPr>
            </w:pPr>
          </w:p>
        </w:tc>
        <w:tc>
          <w:tcPr>
            <w:tcW w:w="1559" w:type="dxa"/>
          </w:tcPr>
          <w:p w14:paraId="1C621DE2" w14:textId="77777777" w:rsidR="00EC4093" w:rsidRPr="00671259" w:rsidRDefault="00EC4093" w:rsidP="000071E3">
            <w:pPr>
              <w:jc w:val="center"/>
              <w:rPr>
                <w:rFonts w:ascii="Arial" w:hAnsi="Arial"/>
                <w:sz w:val="24"/>
                <w:highlight w:val="cyan"/>
              </w:rPr>
            </w:pPr>
          </w:p>
        </w:tc>
        <w:tc>
          <w:tcPr>
            <w:tcW w:w="1701" w:type="dxa"/>
          </w:tcPr>
          <w:p w14:paraId="7B213506"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14CB8E77" w14:textId="77777777" w:rsidTr="000071E3">
        <w:trPr>
          <w:trHeight w:val="45"/>
        </w:trPr>
        <w:tc>
          <w:tcPr>
            <w:tcW w:w="3766" w:type="dxa"/>
          </w:tcPr>
          <w:p w14:paraId="3AF5B28E" w14:textId="77777777" w:rsidR="00EC4093" w:rsidRPr="00671259" w:rsidRDefault="00EC4093" w:rsidP="000071E3">
            <w:pPr>
              <w:rPr>
                <w:rFonts w:ascii="Arial" w:hAnsi="Arial"/>
                <w:highlight w:val="cyan"/>
              </w:rPr>
            </w:pPr>
            <w:r w:rsidRPr="00671259">
              <w:rPr>
                <w:rFonts w:ascii="Arial" w:hAnsi="Arial"/>
                <w:highlight w:val="cyan"/>
              </w:rPr>
              <w:t>CPA,</w:t>
            </w:r>
          </w:p>
        </w:tc>
        <w:tc>
          <w:tcPr>
            <w:tcW w:w="1417" w:type="dxa"/>
          </w:tcPr>
          <w:p w14:paraId="7ECFD7EF"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069BF0AD"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276CD246"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4DF1545E" w14:textId="77777777" w:rsidTr="000071E3">
        <w:trPr>
          <w:trHeight w:val="45"/>
        </w:trPr>
        <w:tc>
          <w:tcPr>
            <w:tcW w:w="3766" w:type="dxa"/>
          </w:tcPr>
          <w:p w14:paraId="60252633" w14:textId="77777777" w:rsidR="00EC4093" w:rsidRPr="00671259" w:rsidRDefault="00EC4093" w:rsidP="000071E3">
            <w:pPr>
              <w:rPr>
                <w:rFonts w:ascii="Arial" w:hAnsi="Arial"/>
                <w:highlight w:val="cyan"/>
              </w:rPr>
            </w:pPr>
            <w:r w:rsidRPr="00671259">
              <w:rPr>
                <w:rFonts w:ascii="Arial" w:hAnsi="Arial"/>
                <w:highlight w:val="cyan"/>
              </w:rPr>
              <w:t>TCPA,</w:t>
            </w:r>
          </w:p>
        </w:tc>
        <w:tc>
          <w:tcPr>
            <w:tcW w:w="1417" w:type="dxa"/>
          </w:tcPr>
          <w:p w14:paraId="0C374A7F"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4031A70E"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4BE29169"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52DCAA98" w14:textId="77777777" w:rsidTr="000071E3">
        <w:trPr>
          <w:trHeight w:val="45"/>
        </w:trPr>
        <w:tc>
          <w:tcPr>
            <w:tcW w:w="3766" w:type="dxa"/>
          </w:tcPr>
          <w:p w14:paraId="3E3E7137" w14:textId="77777777" w:rsidR="00EC4093" w:rsidRPr="00671259" w:rsidRDefault="00EC4093" w:rsidP="000071E3">
            <w:pPr>
              <w:rPr>
                <w:rFonts w:ascii="Arial" w:hAnsi="Arial"/>
                <w:highlight w:val="cyan"/>
              </w:rPr>
            </w:pPr>
            <w:r w:rsidRPr="00671259">
              <w:rPr>
                <w:rFonts w:ascii="Arial" w:hAnsi="Arial"/>
                <w:highlight w:val="cyan"/>
              </w:rPr>
              <w:t xml:space="preserve">Anchor watch, </w:t>
            </w:r>
          </w:p>
        </w:tc>
        <w:tc>
          <w:tcPr>
            <w:tcW w:w="1417" w:type="dxa"/>
          </w:tcPr>
          <w:p w14:paraId="7C8A275D" w14:textId="77777777" w:rsidR="00EC4093" w:rsidRPr="00671259" w:rsidRDefault="00EC4093" w:rsidP="000071E3">
            <w:pPr>
              <w:jc w:val="center"/>
              <w:rPr>
                <w:rFonts w:ascii="Arial" w:hAnsi="Arial"/>
                <w:sz w:val="24"/>
                <w:highlight w:val="cyan"/>
              </w:rPr>
            </w:pPr>
          </w:p>
        </w:tc>
        <w:tc>
          <w:tcPr>
            <w:tcW w:w="1559" w:type="dxa"/>
          </w:tcPr>
          <w:p w14:paraId="5B151990" w14:textId="77777777" w:rsidR="00EC4093" w:rsidRPr="00671259" w:rsidRDefault="00EC4093" w:rsidP="000071E3">
            <w:pPr>
              <w:jc w:val="center"/>
              <w:rPr>
                <w:rFonts w:ascii="Arial" w:hAnsi="Arial"/>
                <w:sz w:val="24"/>
                <w:highlight w:val="cyan"/>
              </w:rPr>
            </w:pPr>
          </w:p>
        </w:tc>
        <w:tc>
          <w:tcPr>
            <w:tcW w:w="1701" w:type="dxa"/>
          </w:tcPr>
          <w:p w14:paraId="5382900A"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4755A19F" w14:textId="77777777" w:rsidTr="000071E3">
        <w:trPr>
          <w:trHeight w:val="45"/>
        </w:trPr>
        <w:tc>
          <w:tcPr>
            <w:tcW w:w="3766" w:type="dxa"/>
          </w:tcPr>
          <w:p w14:paraId="768976B0" w14:textId="77777777" w:rsidR="00EC4093" w:rsidRPr="00671259" w:rsidRDefault="00EC4093" w:rsidP="000071E3">
            <w:pPr>
              <w:rPr>
                <w:rFonts w:ascii="Arial" w:hAnsi="Arial"/>
                <w:highlight w:val="cyan"/>
              </w:rPr>
            </w:pPr>
            <w:r w:rsidRPr="00671259">
              <w:rPr>
                <w:rFonts w:ascii="Arial" w:hAnsi="Arial"/>
                <w:highlight w:val="cyan"/>
              </w:rPr>
              <w:t xml:space="preserve">Vessels vector, </w:t>
            </w:r>
          </w:p>
        </w:tc>
        <w:tc>
          <w:tcPr>
            <w:tcW w:w="1417" w:type="dxa"/>
          </w:tcPr>
          <w:p w14:paraId="129B263E"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6516C601"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35B6F805"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38DCDF8F" w14:textId="77777777" w:rsidTr="000071E3">
        <w:trPr>
          <w:trHeight w:val="45"/>
        </w:trPr>
        <w:tc>
          <w:tcPr>
            <w:tcW w:w="3766" w:type="dxa"/>
          </w:tcPr>
          <w:p w14:paraId="3B262761" w14:textId="77777777" w:rsidR="00EC4093" w:rsidRPr="00671259" w:rsidRDefault="00EC4093" w:rsidP="000071E3">
            <w:pPr>
              <w:rPr>
                <w:rFonts w:ascii="Arial" w:hAnsi="Arial"/>
                <w:highlight w:val="cyan"/>
              </w:rPr>
            </w:pPr>
            <w:r w:rsidRPr="00671259">
              <w:rPr>
                <w:rFonts w:ascii="Arial" w:hAnsi="Arial"/>
                <w:highlight w:val="cyan"/>
              </w:rPr>
              <w:t>Course, speed and label/identity,</w:t>
            </w:r>
          </w:p>
        </w:tc>
        <w:tc>
          <w:tcPr>
            <w:tcW w:w="1417" w:type="dxa"/>
          </w:tcPr>
          <w:p w14:paraId="41C18D2E"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3951E87D"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1650E7E4"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453F396E" w14:textId="77777777" w:rsidTr="000071E3">
        <w:trPr>
          <w:trHeight w:val="45"/>
        </w:trPr>
        <w:tc>
          <w:tcPr>
            <w:tcW w:w="3766" w:type="dxa"/>
          </w:tcPr>
          <w:p w14:paraId="0C79409A" w14:textId="77777777" w:rsidR="00EC4093" w:rsidRPr="00671259" w:rsidRDefault="00EC4093" w:rsidP="000071E3">
            <w:pPr>
              <w:rPr>
                <w:rFonts w:ascii="Arial" w:hAnsi="Arial"/>
                <w:highlight w:val="cyan"/>
              </w:rPr>
            </w:pPr>
            <w:r w:rsidRPr="00671259">
              <w:rPr>
                <w:rFonts w:ascii="Arial" w:hAnsi="Arial"/>
                <w:highlight w:val="cyan"/>
              </w:rPr>
              <w:t>Collision alerts.</w:t>
            </w:r>
          </w:p>
        </w:tc>
        <w:tc>
          <w:tcPr>
            <w:tcW w:w="1417" w:type="dxa"/>
          </w:tcPr>
          <w:p w14:paraId="22B00AA5"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56952658"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32ECE5F8" w14:textId="77777777" w:rsidR="00EC4093" w:rsidRPr="00671259" w:rsidRDefault="00EC4093" w:rsidP="000071E3">
            <w:pPr>
              <w:jc w:val="center"/>
              <w:rPr>
                <w:rFonts w:ascii="Arial" w:hAnsi="Arial"/>
              </w:rPr>
            </w:pPr>
            <w:r w:rsidRPr="00671259">
              <w:rPr>
                <w:rFonts w:ascii="Arial" w:hAnsi="Arial"/>
                <w:highlight w:val="cyan"/>
              </w:rPr>
              <w:t>X</w:t>
            </w:r>
          </w:p>
        </w:tc>
      </w:tr>
    </w:tbl>
    <w:p w14:paraId="258AFEBD" w14:textId="77777777" w:rsidR="00EC4093" w:rsidRPr="00671259" w:rsidRDefault="00EC4093" w:rsidP="00EC4093">
      <w:pPr>
        <w:rPr>
          <w:rFonts w:ascii="Arial" w:hAnsi="Arial"/>
          <w:highlight w:val="cyan"/>
        </w:rPr>
      </w:pPr>
    </w:p>
    <w:p w14:paraId="605B60F7" w14:textId="77777777" w:rsidR="00C244AD" w:rsidRPr="00671259" w:rsidRDefault="00EC4093" w:rsidP="0058374F">
      <w:pPr>
        <w:pStyle w:val="Heading1"/>
      </w:pPr>
      <w:r w:rsidRPr="00671259">
        <w:rPr>
          <w:highlight w:val="cyan"/>
        </w:rPr>
        <w:br w:type="page"/>
      </w:r>
      <w:bookmarkStart w:id="1253" w:name="_Toc303419862"/>
      <w:bookmarkStart w:id="1254" w:name="_Toc334686279"/>
      <w:bookmarkStart w:id="1255" w:name="_Toc314488160"/>
      <w:bookmarkEnd w:id="1253"/>
      <w:r w:rsidR="00292BDC" w:rsidRPr="00671259">
        <w:t>HMI</w:t>
      </w:r>
      <w:bookmarkEnd w:id="1254"/>
      <w:r w:rsidR="00C244AD" w:rsidRPr="00671259">
        <w:t xml:space="preserve"> </w:t>
      </w:r>
      <w:bookmarkStart w:id="1256" w:name="_Toc303382892"/>
      <w:bookmarkStart w:id="1257" w:name="_Toc303383167"/>
      <w:bookmarkStart w:id="1258" w:name="_Toc303383363"/>
      <w:bookmarkStart w:id="1259" w:name="_Toc303383559"/>
      <w:bookmarkStart w:id="1260" w:name="_Toc303417403"/>
      <w:bookmarkStart w:id="1261" w:name="_Toc303419844"/>
      <w:bookmarkEnd w:id="1256"/>
      <w:bookmarkEnd w:id="1257"/>
      <w:bookmarkEnd w:id="1258"/>
      <w:bookmarkEnd w:id="1259"/>
      <w:bookmarkEnd w:id="1260"/>
      <w:bookmarkEnd w:id="1261"/>
    </w:p>
    <w:p w14:paraId="2CA3C870" w14:textId="77777777" w:rsidR="00C244AD" w:rsidRPr="00671259" w:rsidRDefault="00C244AD" w:rsidP="0058374F">
      <w:pPr>
        <w:pStyle w:val="Heading2"/>
      </w:pPr>
      <w:bookmarkStart w:id="1262" w:name="_Toc334686280"/>
      <w:r w:rsidRPr="00671259">
        <w:t>Introduction</w:t>
      </w:r>
      <w:bookmarkEnd w:id="1262"/>
    </w:p>
    <w:p w14:paraId="224D28F6" w14:textId="77777777" w:rsidR="00C244AD" w:rsidRPr="00671259" w:rsidRDefault="00C244AD" w:rsidP="00C244AD">
      <w:pPr>
        <w:jc w:val="left"/>
        <w:rPr>
          <w:rFonts w:ascii="Arial" w:hAnsi="Arial"/>
        </w:rPr>
      </w:pPr>
      <w:r w:rsidRPr="00671259">
        <w:rPr>
          <w:rFonts w:ascii="Arial" w:hAnsi="Arial"/>
        </w:rPr>
        <w:t>The purpose of this Annex is to support VTS authorities and integrators in the selection of Data Display sub systems for new and existing VTS systems. The essential features of a Data Display system are discussed (the principal HCI or MMI interface to the VTS Operator) including the need to present the information necessary and not all the data available.</w:t>
      </w:r>
    </w:p>
    <w:p w14:paraId="052928A8" w14:textId="77777777" w:rsidR="00C244AD" w:rsidRPr="00671259" w:rsidRDefault="00C244AD" w:rsidP="00C244AD">
      <w:pPr>
        <w:jc w:val="left"/>
        <w:rPr>
          <w:rFonts w:ascii="Arial" w:hAnsi="Arial"/>
        </w:rPr>
      </w:pPr>
      <w:r w:rsidRPr="00671259">
        <w:rPr>
          <w:rFonts w:ascii="Arial" w:hAnsi="Arial"/>
        </w:rPr>
        <w:t>The principles of a good HCI / MMI design and the goals to be achieved are also discussed. Various types of data are categorised (static and dynamic chart data, supporting textual data and separate highlighted presentation of alarms and alerts). Finally the consideration of simulation, recording and playback facilities are discussed.</w:t>
      </w:r>
    </w:p>
    <w:p w14:paraId="17096CDB" w14:textId="77777777" w:rsidR="00C244AD" w:rsidRPr="00671259" w:rsidRDefault="00C244AD" w:rsidP="0058374F">
      <w:pPr>
        <w:pStyle w:val="Heading2"/>
      </w:pPr>
      <w:bookmarkStart w:id="1263" w:name="_Toc334686281"/>
      <w:r w:rsidRPr="00671259">
        <w:t>Definitions and clarifications</w:t>
      </w:r>
      <w:bookmarkEnd w:id="1263"/>
    </w:p>
    <w:p w14:paraId="5FA1CD65" w14:textId="77777777" w:rsidR="00C244AD" w:rsidRPr="00671259" w:rsidRDefault="00C244AD" w:rsidP="0058374F">
      <w:pPr>
        <w:pStyle w:val="Heading3"/>
      </w:pPr>
      <w:bookmarkStart w:id="1264" w:name="_Toc334686282"/>
      <w:r w:rsidRPr="00671259">
        <w:t>Definitions</w:t>
      </w:r>
      <w:bookmarkEnd w:id="1264"/>
    </w:p>
    <w:p w14:paraId="5D51929A" w14:textId="77777777" w:rsidR="00C244AD" w:rsidRPr="00671259" w:rsidRDefault="00C244AD" w:rsidP="00C244AD">
      <w:pPr>
        <w:rPr>
          <w:rFonts w:ascii="Arial" w:hAnsi="Arial"/>
        </w:rPr>
      </w:pPr>
      <w:r w:rsidRPr="00671259">
        <w:rPr>
          <w:rFonts w:ascii="Arial" w:hAnsi="Arial"/>
          <w:highlight w:val="cyan"/>
        </w:rPr>
        <w:t>TBA</w:t>
      </w:r>
    </w:p>
    <w:p w14:paraId="1D7201E7" w14:textId="77777777" w:rsidR="00C244AD" w:rsidRPr="00671259" w:rsidRDefault="00C244AD" w:rsidP="0058374F">
      <w:pPr>
        <w:pStyle w:val="Heading3"/>
      </w:pPr>
      <w:bookmarkStart w:id="1265" w:name="_Toc334686283"/>
      <w:r w:rsidRPr="00671259">
        <w:t>Abbreviations</w:t>
      </w:r>
      <w:bookmarkEnd w:id="1265"/>
    </w:p>
    <w:p w14:paraId="39BFBA3C" w14:textId="77777777" w:rsidR="00C244AD" w:rsidRPr="00671259" w:rsidRDefault="006B288C" w:rsidP="00C244AD">
      <w:pPr>
        <w:rPr>
          <w:rFonts w:ascii="Arial" w:hAnsi="Arial"/>
        </w:rPr>
      </w:pPr>
      <w:r w:rsidRPr="00671259">
        <w:rPr>
          <w:rFonts w:ascii="Arial" w:hAnsi="Arial"/>
        </w:rPr>
        <w:t>Moved to top of document</w:t>
      </w:r>
    </w:p>
    <w:p w14:paraId="0B5855EF" w14:textId="77777777" w:rsidR="00C244AD" w:rsidRPr="00671259" w:rsidRDefault="00C244AD" w:rsidP="0058374F">
      <w:pPr>
        <w:pStyle w:val="Heading3"/>
      </w:pPr>
      <w:bookmarkStart w:id="1266" w:name="_Toc334686284"/>
      <w:r w:rsidRPr="00671259">
        <w:t>Supporting documents</w:t>
      </w:r>
      <w:bookmarkEnd w:id="1266"/>
    </w:p>
    <w:p w14:paraId="56E565E6" w14:textId="77777777" w:rsidR="00C244AD" w:rsidRPr="00671259" w:rsidRDefault="00C244AD" w:rsidP="00C244AD">
      <w:pPr>
        <w:rPr>
          <w:rFonts w:ascii="Arial" w:hAnsi="Arial"/>
          <w:highlight w:val="yellow"/>
        </w:rPr>
      </w:pPr>
      <w:r w:rsidRPr="00671259">
        <w:rPr>
          <w:rFonts w:ascii="Arial" w:hAnsi="Arial"/>
          <w:highlight w:val="yellow"/>
        </w:rPr>
        <w:t xml:space="preserve">Documents from eNav portrayal group TBC </w:t>
      </w:r>
    </w:p>
    <w:p w14:paraId="39830B9C" w14:textId="77777777" w:rsidR="00C244AD" w:rsidRPr="00671259" w:rsidRDefault="00C244AD" w:rsidP="00C244AD">
      <w:pPr>
        <w:rPr>
          <w:rFonts w:ascii="Arial" w:hAnsi="Arial"/>
          <w:highlight w:val="yellow"/>
        </w:rPr>
      </w:pPr>
      <w:r w:rsidRPr="00671259">
        <w:rPr>
          <w:rFonts w:ascii="Arial" w:hAnsi="Arial"/>
          <w:highlight w:val="yellow"/>
        </w:rPr>
        <w:t xml:space="preserve">(ref S57/S63/S100 data </w:t>
      </w:r>
    </w:p>
    <w:p w14:paraId="73613E74" w14:textId="77777777" w:rsidR="00C244AD" w:rsidRPr="00671259" w:rsidRDefault="00C244AD" w:rsidP="00C244AD">
      <w:pPr>
        <w:rPr>
          <w:rFonts w:ascii="Arial" w:hAnsi="Arial"/>
          <w:highlight w:val="yellow"/>
        </w:rPr>
      </w:pPr>
      <w:r w:rsidRPr="00671259">
        <w:rPr>
          <w:rFonts w:ascii="Arial" w:hAnsi="Arial"/>
          <w:highlight w:val="yellow"/>
        </w:rPr>
        <w:t>charting standards (definitions of colours and symbology) TBC)</w:t>
      </w:r>
    </w:p>
    <w:p w14:paraId="74A5DFB9" w14:textId="77777777" w:rsidR="00C244AD" w:rsidRPr="00671259" w:rsidRDefault="00C244AD" w:rsidP="00C244AD">
      <w:pPr>
        <w:rPr>
          <w:rFonts w:ascii="Arial" w:hAnsi="Arial"/>
        </w:rPr>
      </w:pPr>
      <w:r w:rsidRPr="00671259">
        <w:rPr>
          <w:rFonts w:ascii="Arial" w:hAnsi="Arial"/>
          <w:highlight w:val="yellow"/>
        </w:rPr>
        <w:t>TBA</w:t>
      </w:r>
    </w:p>
    <w:p w14:paraId="1A84B884" w14:textId="77777777" w:rsidR="00C244AD" w:rsidRPr="00671259" w:rsidRDefault="00C244AD" w:rsidP="0058374F">
      <w:pPr>
        <w:pStyle w:val="Heading2"/>
      </w:pPr>
      <w:bookmarkStart w:id="1267" w:name="_Toc334686285"/>
      <w:r w:rsidRPr="00671259">
        <w:t>HCI / MMI / User Interface</w:t>
      </w:r>
      <w:bookmarkEnd w:id="1267"/>
    </w:p>
    <w:p w14:paraId="70A7609D" w14:textId="77777777" w:rsidR="00C244AD" w:rsidRPr="00671259" w:rsidRDefault="00C244AD" w:rsidP="0058374F">
      <w:pPr>
        <w:pStyle w:val="Heading3"/>
      </w:pPr>
      <w:bookmarkStart w:id="1268" w:name="_Toc334686286"/>
      <w:r w:rsidRPr="00671259">
        <w:t>Principles</w:t>
      </w:r>
      <w:bookmarkEnd w:id="1268"/>
    </w:p>
    <w:p w14:paraId="60325DDF" w14:textId="77777777" w:rsidR="00C244AD" w:rsidRPr="00671259" w:rsidRDefault="00C244AD" w:rsidP="00C244AD">
      <w:pPr>
        <w:jc w:val="left"/>
        <w:rPr>
          <w:rFonts w:ascii="Arial" w:hAnsi="Arial"/>
        </w:rPr>
      </w:pPr>
      <w:r w:rsidRPr="00671259">
        <w:rPr>
          <w:rFonts w:ascii="Arial" w:hAnsi="Arial"/>
        </w:rPr>
        <w:t>The Data Display system provides the major operational interface between the VTS equipment and the human Vessel Traffic Service providers (the users or VTS Operators). The principal goals of a Data Display system are derived from the fundamental VTS requirements. These derive from the fundamental needs to minimise the probability of hazard occurrence, and to maximise the efficiency of all shipping operations in the controlled area. From these, lower level goals can be derived such as ease of use (to minimise errors and optimise efficiency), high VTS functional availability, the importance of data integrity, and the ability to learn from and improve upon current activities (collection and analysis of performance metrics) and undesirable events.</w:t>
      </w:r>
    </w:p>
    <w:p w14:paraId="07481127" w14:textId="77777777" w:rsidR="00C244AD" w:rsidRPr="00671259" w:rsidRDefault="00C244AD" w:rsidP="00C244AD">
      <w:pPr>
        <w:jc w:val="left"/>
        <w:rPr>
          <w:rFonts w:ascii="Arial" w:hAnsi="Arial"/>
        </w:rPr>
      </w:pPr>
      <w:r w:rsidRPr="00671259">
        <w:rPr>
          <w:rFonts w:ascii="Arial" w:hAnsi="Arial"/>
        </w:rPr>
        <w:t>To achieve these goals an effective Data Display and user interface will have some key features which are discussed further in the sections below. At a summary level these include:</w:t>
      </w:r>
    </w:p>
    <w:p w14:paraId="72C6B02D"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needs to include the ability to “tune” the user interface to the operators’ roles and particular evolving needs (</w:t>
      </w:r>
      <w:r w:rsidR="000F7A9E" w:rsidRPr="00671259">
        <w:rPr>
          <w:rFonts w:ascii="Arial" w:hAnsi="Arial"/>
        </w:rPr>
        <w:t>i.e.</w:t>
      </w:r>
      <w:r w:rsidRPr="00671259">
        <w:rPr>
          <w:rFonts w:ascii="Arial" w:hAnsi="Arial"/>
        </w:rPr>
        <w:t xml:space="preserve"> The presentation may need to be customisable within defined boundaries, standardised for a particular role or area of responsibility with the ability to adapt on-the-fly to align the information being displayed with the current situation being managed)</w:t>
      </w:r>
    </w:p>
    <w:p w14:paraId="4B61923A"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needs to present current and high integrity information. Low integrity data needs to be clearly identified as such</w:t>
      </w:r>
    </w:p>
    <w:p w14:paraId="793399DA"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should provide appropriate ease of access to valid information which is relevant and used both frequently and infrequently</w:t>
      </w:r>
    </w:p>
    <w:p w14:paraId="4BA237C8"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design should ensure that key information is highly visible and / or audible, whereas access to lower level information needs  to be “appropriate” (</w:t>
      </w:r>
      <w:r w:rsidR="000F7A9E" w:rsidRPr="00671259">
        <w:rPr>
          <w:rFonts w:ascii="Arial" w:hAnsi="Arial"/>
        </w:rPr>
        <w:t>i.e.</w:t>
      </w:r>
      <w:r w:rsidRPr="00671259">
        <w:rPr>
          <w:rFonts w:ascii="Arial" w:hAnsi="Arial"/>
        </w:rPr>
        <w:t xml:space="preserve"> most used data is most easily accessible, but conversely, access to less frequently used information needs to be intuitive)</w:t>
      </w:r>
    </w:p>
    <w:p w14:paraId="2942C99A"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design needs to make use of audio (alerts, alarms etc) where appropriate</w:t>
      </w:r>
    </w:p>
    <w:p w14:paraId="023CD98A"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 xml:space="preserve">The Data Display system design needs to adhere to “standardised” presentation formats (to minimise training and hazards arising from unfamiliarity)) but this principal should not be so prescriptive as to stifle innovation and adoption of new technology and new commercial standards and products </w:t>
      </w:r>
    </w:p>
    <w:p w14:paraId="73722645"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needs to include recording of key input data and user interactions and such recordings need to be available for subsequent replay and / or analysis</w:t>
      </w:r>
    </w:p>
    <w:p w14:paraId="7D332C89"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 xml:space="preserve">NB there is an important difference between </w:t>
      </w:r>
      <w:r w:rsidRPr="00671259">
        <w:rPr>
          <w:rFonts w:ascii="Arial" w:hAnsi="Arial"/>
          <w:i/>
        </w:rPr>
        <w:t>data</w:t>
      </w:r>
      <w:r w:rsidRPr="00671259">
        <w:rPr>
          <w:rFonts w:ascii="Arial" w:hAnsi="Arial"/>
        </w:rPr>
        <w:t xml:space="preserve"> and the appropriate filtering of this data to provide the necessary </w:t>
      </w:r>
      <w:r w:rsidRPr="00671259">
        <w:rPr>
          <w:rFonts w:ascii="Arial" w:hAnsi="Arial"/>
          <w:i/>
        </w:rPr>
        <w:t>information</w:t>
      </w:r>
      <w:r w:rsidRPr="00671259">
        <w:rPr>
          <w:rFonts w:ascii="Arial" w:hAnsi="Arial"/>
        </w:rPr>
        <w:t xml:space="preserve"> required to support current VTS operations (data can be real time, non real time etc)</w:t>
      </w:r>
    </w:p>
    <w:p w14:paraId="2F408446" w14:textId="77777777" w:rsidR="00C244AD" w:rsidRPr="00671259" w:rsidRDefault="00C244AD" w:rsidP="00C00276">
      <w:pPr>
        <w:pStyle w:val="ColorfulList-Accent11"/>
        <w:numPr>
          <w:ilvl w:val="0"/>
          <w:numId w:val="21"/>
        </w:numPr>
        <w:jc w:val="left"/>
        <w:rPr>
          <w:rFonts w:ascii="Arial" w:hAnsi="Arial"/>
          <w:highlight w:val="cyan"/>
        </w:rPr>
      </w:pPr>
      <w:r w:rsidRPr="00671259">
        <w:rPr>
          <w:rFonts w:ascii="Arial" w:hAnsi="Arial"/>
          <w:highlight w:val="cyan"/>
        </w:rPr>
        <w:t>This annex needs to recognise other work read across from eNav portrayal group etc. TBC</w:t>
      </w:r>
    </w:p>
    <w:p w14:paraId="591F38AF" w14:textId="77777777" w:rsidR="00C244AD" w:rsidRPr="00671259" w:rsidRDefault="00C244AD" w:rsidP="00C244AD">
      <w:pPr>
        <w:jc w:val="left"/>
        <w:rPr>
          <w:rFonts w:ascii="Arial" w:hAnsi="Arial"/>
        </w:rPr>
      </w:pPr>
      <w:r w:rsidRPr="00671259">
        <w:rPr>
          <w:rFonts w:ascii="Arial" w:hAnsi="Arial"/>
        </w:rPr>
        <w:t xml:space="preserve">There are a small number of options available to the Data Display system designer to achieve the necessary transfer of information to the human user. These are discussed in the following sections but fundamentally consist of graphical screen based presentation, textual or tabular screen based presentation, the use of dedicated lights and indicators either within or external to the screens / monitors, the use of audible indicators, the use of audible communications paths. Similarly VTS Operators transmit decisions and information to various “stakeholders” by voice communications, e mail, dedicated messaging </w:t>
      </w:r>
      <w:r w:rsidRPr="00671259">
        <w:rPr>
          <w:rFonts w:ascii="Arial" w:hAnsi="Arial"/>
          <w:highlight w:val="cyan"/>
        </w:rPr>
        <w:t>and TBA Where in VTS 128 are these output mechanisms discussed?</w:t>
      </w:r>
    </w:p>
    <w:p w14:paraId="1DCE87D0" w14:textId="77777777" w:rsidR="00C244AD" w:rsidRPr="00671259" w:rsidRDefault="00C244AD" w:rsidP="0058374F">
      <w:pPr>
        <w:pStyle w:val="Heading3"/>
      </w:pPr>
      <w:bookmarkStart w:id="1269" w:name="_Toc334686287"/>
      <w:r w:rsidRPr="00671259">
        <w:t>Chart display</w:t>
      </w:r>
      <w:bookmarkEnd w:id="1269"/>
      <w:r w:rsidRPr="00671259">
        <w:t xml:space="preserve"> </w:t>
      </w:r>
    </w:p>
    <w:p w14:paraId="173D022B" w14:textId="77777777" w:rsidR="00C244AD" w:rsidRPr="00671259" w:rsidRDefault="00C244AD" w:rsidP="00C244AD">
      <w:pPr>
        <w:jc w:val="left"/>
        <w:rPr>
          <w:rFonts w:ascii="Arial" w:hAnsi="Arial"/>
        </w:rPr>
      </w:pPr>
      <w:r w:rsidRPr="00671259">
        <w:rPr>
          <w:rFonts w:ascii="Arial" w:hAnsi="Arial"/>
        </w:rPr>
        <w:t>The principal display format for the VTS Operator is the Electronic chart showing the coastline, shipping lanes, area based hazards etc.. This graphical display combines the static information (current local navigation chart data with port and VTS assets, local hazards etc.) with the dynamic data (vessel traffic locations, asset availability etc.) to enable the VTS Operator to maintain an appropriately detailed (but not over-cluttered) situational picture of the current vessel traffic and potential hazards to the safe and effective operation of the VTS area.</w:t>
      </w:r>
    </w:p>
    <w:p w14:paraId="1A88E9AA" w14:textId="77777777" w:rsidR="00C244AD" w:rsidRPr="00671259" w:rsidRDefault="00C244AD" w:rsidP="00C244AD">
      <w:pPr>
        <w:jc w:val="left"/>
        <w:rPr>
          <w:rFonts w:ascii="Arial" w:hAnsi="Arial"/>
        </w:rPr>
      </w:pPr>
      <w:r w:rsidRPr="00671259">
        <w:rPr>
          <w:rFonts w:ascii="Arial" w:hAnsi="Arial"/>
        </w:rPr>
        <w:t>Some important issues to consider include:</w:t>
      </w:r>
    </w:p>
    <w:p w14:paraId="1178E186"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chart data needs to be up-to-date and easily updated at appropriate time intervals</w:t>
      </w:r>
    </w:p>
    <w:p w14:paraId="65707F16"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chart data needs to be augmented with local hazard information (static and dynamic), such as under keel clearance, air draught, high predicted traffic densities, wind, tide and current restrictions on vessel manoeuvrability and required (dynamic?) separations, short term incidents and restrictions to vessel traffic etc.</w:t>
      </w:r>
    </w:p>
    <w:p w14:paraId="27C84BAE"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Chart data needs to include presentation of AtoNs, SARTS etc.</w:t>
      </w:r>
    </w:p>
    <w:p w14:paraId="4A0C2023"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 xml:space="preserve">Chart presentation needs to utilise standardised symbology (ref </w:t>
      </w:r>
      <w:r w:rsidRPr="00671259">
        <w:rPr>
          <w:rFonts w:ascii="Arial" w:hAnsi="Arial"/>
          <w:highlight w:val="cyan"/>
        </w:rPr>
        <w:t>TBA</w:t>
      </w:r>
      <w:r w:rsidRPr="00671259">
        <w:rPr>
          <w:rFonts w:ascii="Arial" w:hAnsi="Arial"/>
        </w:rPr>
        <w:t>)</w:t>
      </w:r>
    </w:p>
    <w:p w14:paraId="4E39B4F5"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 xml:space="preserve">Chart presentation needs to utilise standardised colours (ref S57/S63/S100 data and charting standards </w:t>
      </w:r>
      <w:r w:rsidRPr="00671259">
        <w:rPr>
          <w:rFonts w:ascii="Arial" w:hAnsi="Arial"/>
          <w:highlight w:val="cyan"/>
        </w:rPr>
        <w:t>TBC</w:t>
      </w:r>
      <w:r w:rsidRPr="00671259">
        <w:rPr>
          <w:rFonts w:ascii="Arial" w:hAnsi="Arial"/>
        </w:rPr>
        <w:t>)</w:t>
      </w:r>
    </w:p>
    <w:p w14:paraId="16DFF778"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Chart manipulation features to enable the VTS Operator to control presentation functions such as zoom, chart orientation, scroll, layering / filtering of information presentation</w:t>
      </w:r>
    </w:p>
    <w:p w14:paraId="29256F9E"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w:t>
      </w:r>
    </w:p>
    <w:p w14:paraId="1C37BCA5"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 xml:space="preserve">The console design may incorporate multiple displays with dedicated and back-up functionality  </w:t>
      </w:r>
    </w:p>
    <w:p w14:paraId="214CBAEB" w14:textId="77777777" w:rsidR="00C244AD" w:rsidRPr="00671259" w:rsidRDefault="00C244AD" w:rsidP="0058374F">
      <w:pPr>
        <w:pStyle w:val="Heading3"/>
      </w:pPr>
      <w:bookmarkStart w:id="1270" w:name="_Toc334686288"/>
      <w:r w:rsidRPr="00671259">
        <w:t>Presentation of Vessel Data</w:t>
      </w:r>
      <w:bookmarkEnd w:id="1270"/>
      <w:r w:rsidRPr="00671259">
        <w:t xml:space="preserve"> </w:t>
      </w:r>
    </w:p>
    <w:p w14:paraId="17AB8CF6" w14:textId="77777777" w:rsidR="00C244AD" w:rsidRPr="00671259" w:rsidRDefault="00C244AD" w:rsidP="00C244AD">
      <w:pPr>
        <w:jc w:val="left"/>
        <w:rPr>
          <w:rFonts w:ascii="Arial" w:hAnsi="Arial"/>
        </w:rPr>
      </w:pPr>
      <w:r w:rsidRPr="00671259">
        <w:rPr>
          <w:rFonts w:ascii="Arial" w:hAnsi="Arial"/>
        </w:rPr>
        <w:t>Associated with the relatively static information in the chart based graphical presentation (see above), there are important dynamic (</w:t>
      </w:r>
      <w:r w:rsidR="000F7A9E" w:rsidRPr="00671259">
        <w:rPr>
          <w:rFonts w:ascii="Arial" w:hAnsi="Arial"/>
        </w:rPr>
        <w:t>i.e.</w:t>
      </w:r>
      <w:r w:rsidRPr="00671259">
        <w:rPr>
          <w:rFonts w:ascii="Arial" w:hAnsi="Arial"/>
        </w:rPr>
        <w:t xml:space="preserve"> rapidly changing) pieces of information to be displayed to aid the traffic awareness and decision making processes expected of the VTS Operator. For instance the location of vessels needs to be presented. This should ideally consist of presentation of the fused combination of all available vessel positioning data (radar, AIS, optical sensors, RDF, LRIT etc.). This makes the assumption that the Data Processing function can successfully fuse the data and assess validity and integrity of the fused output. In addition to current location, the VTS Operator may also need to understand the history of vessel tracks, and the tracker predictions for navigation of vessels in the future.</w:t>
      </w:r>
    </w:p>
    <w:p w14:paraId="2B4B66B3" w14:textId="77777777" w:rsidR="00C244AD" w:rsidRPr="00671259" w:rsidRDefault="00C244AD" w:rsidP="00C244AD">
      <w:pPr>
        <w:jc w:val="left"/>
        <w:rPr>
          <w:rFonts w:ascii="Arial" w:hAnsi="Arial"/>
        </w:rPr>
      </w:pPr>
    </w:p>
    <w:p w14:paraId="06AFB6C0" w14:textId="77777777" w:rsidR="00C244AD" w:rsidRPr="00671259" w:rsidRDefault="00C244AD" w:rsidP="00C244AD">
      <w:pPr>
        <w:jc w:val="left"/>
        <w:rPr>
          <w:rFonts w:ascii="Arial" w:hAnsi="Arial"/>
        </w:rPr>
      </w:pPr>
      <w:r w:rsidRPr="00671259">
        <w:rPr>
          <w:rFonts w:ascii="Arial" w:hAnsi="Arial"/>
        </w:rPr>
        <w:t>Access to raw sensor data may be seen as a requirement by some VTS system designers but an effective track fusion process should negate this in future VTS systems.  Potential future hazards may need to be highlighted on the display. Standardised symbology and standardised use of colour needs to be established to reduce the chances of errors and to reduce the training and familiarisation time for new and temporary VTS Operators. The Data Display interface should allow the VTS Operator to easily select a vessel and interrogate the vessel database to establish identity, route, pilotage, berthing, communications channels etc.</w:t>
      </w:r>
      <w:r w:rsidR="000F7A9E" w:rsidRPr="00671259">
        <w:rPr>
          <w:rFonts w:ascii="Arial" w:hAnsi="Arial"/>
        </w:rPr>
        <w:t xml:space="preserve"> </w:t>
      </w:r>
      <w:r w:rsidRPr="00671259">
        <w:rPr>
          <w:rFonts w:ascii="Arial" w:hAnsi="Arial"/>
        </w:rPr>
        <w:t xml:space="preserve">for that object. Similarly the selection of a tracked object should allow the operator to quickly understand the validity, integrity and any sensor issues associated with the fusion process for the track of that object. </w:t>
      </w:r>
    </w:p>
    <w:p w14:paraId="1E028F70" w14:textId="77777777" w:rsidR="00C244AD" w:rsidRPr="00671259" w:rsidRDefault="00C244AD" w:rsidP="00C244AD">
      <w:pPr>
        <w:jc w:val="left"/>
        <w:rPr>
          <w:rFonts w:ascii="Arial" w:hAnsi="Arial"/>
        </w:rPr>
      </w:pPr>
      <w:r w:rsidRPr="00671259">
        <w:rPr>
          <w:rFonts w:ascii="Arial" w:hAnsi="Arial"/>
        </w:rPr>
        <w:t xml:space="preserve">The Data Display interface should also allow selection and filtering of the presented information to tailor the display to the task in hand. </w:t>
      </w:r>
    </w:p>
    <w:p w14:paraId="63456B31" w14:textId="77777777" w:rsidR="00C244AD" w:rsidRPr="00671259" w:rsidRDefault="00C244AD" w:rsidP="00C244AD">
      <w:pPr>
        <w:jc w:val="left"/>
        <w:rPr>
          <w:rFonts w:ascii="Arial" w:hAnsi="Arial"/>
        </w:rPr>
      </w:pPr>
      <w:r w:rsidRPr="00671259">
        <w:rPr>
          <w:rFonts w:ascii="Arial" w:hAnsi="Arial"/>
        </w:rPr>
        <w:t>There should be a generic search facility that can be accessed to allow displayed object highlighting, hiding or filtering (</w:t>
      </w:r>
      <w:r w:rsidR="000F7A9E" w:rsidRPr="00671259">
        <w:rPr>
          <w:rFonts w:ascii="Arial" w:hAnsi="Arial"/>
        </w:rPr>
        <w:t>e.g.</w:t>
      </w:r>
      <w:r w:rsidRPr="00671259">
        <w:rPr>
          <w:rFonts w:ascii="Arial" w:hAnsi="Arial"/>
        </w:rPr>
        <w:t xml:space="preserve"> highlight a vessel with a certain name, or highlight all vessels requiring access to one particular port asset or group of assets etc..) within a complex traffic situation</w:t>
      </w:r>
    </w:p>
    <w:p w14:paraId="792E16C8" w14:textId="77777777" w:rsidR="00C244AD" w:rsidRPr="00671259" w:rsidRDefault="00C244AD" w:rsidP="00C244AD">
      <w:pPr>
        <w:jc w:val="left"/>
        <w:rPr>
          <w:rFonts w:ascii="Arial" w:hAnsi="Arial"/>
        </w:rPr>
      </w:pPr>
      <w:r w:rsidRPr="00671259">
        <w:rPr>
          <w:rFonts w:ascii="Arial" w:hAnsi="Arial"/>
        </w:rPr>
        <w:t xml:space="preserve">The Data Display interface should also allow the introduction and control of a Manual track process by the VTS Operator. </w:t>
      </w:r>
      <w:r w:rsidRPr="00671259">
        <w:rPr>
          <w:rFonts w:ascii="Arial" w:hAnsi="Arial"/>
          <w:highlight w:val="cyan"/>
        </w:rPr>
        <w:t>(TBC)</w:t>
      </w:r>
    </w:p>
    <w:p w14:paraId="782CEAA4" w14:textId="77777777" w:rsidR="00C244AD" w:rsidRPr="00671259" w:rsidRDefault="00C244AD" w:rsidP="00C244AD">
      <w:pPr>
        <w:jc w:val="left"/>
        <w:rPr>
          <w:rFonts w:ascii="Arial" w:hAnsi="Arial"/>
        </w:rPr>
      </w:pPr>
      <w:r w:rsidRPr="00671259">
        <w:rPr>
          <w:rFonts w:ascii="Arial" w:hAnsi="Arial"/>
        </w:rPr>
        <w:t>The Data Display interface should also allow presentation of advance alert of possible hazards based on the decision support algorithms.</w:t>
      </w:r>
    </w:p>
    <w:p w14:paraId="6E329CAC" w14:textId="77777777" w:rsidR="00C244AD" w:rsidRPr="00671259" w:rsidRDefault="00C244AD" w:rsidP="00C244AD">
      <w:pPr>
        <w:jc w:val="left"/>
        <w:rPr>
          <w:rFonts w:ascii="Arial" w:hAnsi="Arial"/>
        </w:rPr>
      </w:pPr>
      <w:r w:rsidRPr="00671259">
        <w:rPr>
          <w:rFonts w:ascii="Arial" w:hAnsi="Arial"/>
        </w:rPr>
        <w:t>The Data Display interface should also allow Interaction with recording system, although during normal VTS use, this may be automatic and invisible to the operator.</w:t>
      </w:r>
    </w:p>
    <w:p w14:paraId="26B15F82" w14:textId="77777777" w:rsidR="00C244AD" w:rsidRPr="00671259" w:rsidRDefault="00C244AD" w:rsidP="0058374F">
      <w:pPr>
        <w:pStyle w:val="Heading3"/>
      </w:pPr>
      <w:bookmarkStart w:id="1271" w:name="_Toc334686289"/>
      <w:r w:rsidRPr="00671259">
        <w:t>Status Summary (of VTS sub systems)</w:t>
      </w:r>
      <w:bookmarkEnd w:id="1271"/>
    </w:p>
    <w:p w14:paraId="7DA9BCCA" w14:textId="77777777" w:rsidR="00C244AD" w:rsidRPr="00671259" w:rsidRDefault="00C244AD" w:rsidP="00C244AD">
      <w:pPr>
        <w:jc w:val="left"/>
        <w:rPr>
          <w:rFonts w:ascii="Arial" w:hAnsi="Arial"/>
        </w:rPr>
      </w:pPr>
      <w:r w:rsidRPr="00671259">
        <w:rPr>
          <w:rFonts w:ascii="Arial" w:hAnsi="Arial"/>
        </w:rPr>
        <w:t>The Data Display interface should also allow sub-system status to be summarised (hierarchically) so that the right level of information is presented for each anticipated situation.</w:t>
      </w:r>
    </w:p>
    <w:p w14:paraId="73BC84EB" w14:textId="77777777" w:rsidR="00C244AD" w:rsidRPr="00671259" w:rsidRDefault="00C244AD" w:rsidP="00C244AD">
      <w:pPr>
        <w:jc w:val="left"/>
        <w:rPr>
          <w:rFonts w:ascii="Arial" w:hAnsi="Arial"/>
        </w:rPr>
      </w:pPr>
      <w:r w:rsidRPr="00671259">
        <w:rPr>
          <w:rFonts w:ascii="Arial" w:hAnsi="Arial"/>
        </w:rPr>
        <w:t>The Data Display should ensure that the VTS Operator is immediately aware of any degradation to system status. The use of both audible and visual alerts may be considered appropriate.</w:t>
      </w:r>
    </w:p>
    <w:p w14:paraId="22442F2C" w14:textId="77777777" w:rsidR="00C244AD" w:rsidRPr="00671259" w:rsidRDefault="00C244AD" w:rsidP="00C244AD">
      <w:pPr>
        <w:jc w:val="left"/>
        <w:rPr>
          <w:rFonts w:ascii="Arial" w:hAnsi="Arial"/>
          <w:b/>
        </w:rPr>
      </w:pPr>
      <w:r w:rsidRPr="00671259">
        <w:rPr>
          <w:rFonts w:ascii="Arial" w:hAnsi="Arial"/>
        </w:rPr>
        <w:t>On-request, the VTS Operator may need to access detailed VTS sub system status (to include; sensors, tracking (and data processing), decision support, communications, power, satellite based data etc.). Similarly, the VTS Operator may need to access detailed status information relating to port assets (locks, bridges, pilot availability, tug availability, berth availability etc.)</w:t>
      </w:r>
    </w:p>
    <w:p w14:paraId="2CD271F1" w14:textId="77777777" w:rsidR="00C244AD" w:rsidRPr="00671259" w:rsidRDefault="00C244AD" w:rsidP="00C244AD">
      <w:pPr>
        <w:jc w:val="left"/>
        <w:rPr>
          <w:rFonts w:ascii="Arial" w:hAnsi="Arial"/>
        </w:rPr>
      </w:pPr>
      <w:r w:rsidRPr="00671259">
        <w:rPr>
          <w:rFonts w:ascii="Arial" w:hAnsi="Arial"/>
        </w:rPr>
        <w:t>The Data Display system should provide appropriate presentation of the outputs of the decision support processes (traffic capacity alerts, collision alert, weather condition alert etc.)</w:t>
      </w:r>
    </w:p>
    <w:p w14:paraId="206A04EB" w14:textId="77777777" w:rsidR="00C244AD" w:rsidRPr="00671259" w:rsidRDefault="00C244AD" w:rsidP="00C244AD">
      <w:pPr>
        <w:jc w:val="left"/>
        <w:rPr>
          <w:rFonts w:ascii="Arial" w:hAnsi="Arial"/>
        </w:rPr>
      </w:pPr>
      <w:r w:rsidRPr="00671259">
        <w:rPr>
          <w:rFonts w:ascii="Arial" w:hAnsi="Arial"/>
        </w:rPr>
        <w:t xml:space="preserve">Interaction with recording system may be a secondary function of the Data Display system.  </w:t>
      </w:r>
    </w:p>
    <w:p w14:paraId="1E4B6119" w14:textId="77777777" w:rsidR="00C244AD" w:rsidRPr="00671259" w:rsidRDefault="00C244AD" w:rsidP="00C244AD">
      <w:pPr>
        <w:jc w:val="left"/>
        <w:rPr>
          <w:rFonts w:ascii="Arial" w:hAnsi="Arial"/>
        </w:rPr>
      </w:pPr>
      <w:r w:rsidRPr="00671259">
        <w:rPr>
          <w:rFonts w:ascii="Arial" w:hAnsi="Arial"/>
        </w:rPr>
        <w:t>Interaction with scheduled maintenance and logistics information (and recognition of non critical faults which have reduced available redundancy) may also be required.</w:t>
      </w:r>
    </w:p>
    <w:p w14:paraId="4CD8B8A0" w14:textId="77777777" w:rsidR="00C244AD" w:rsidRPr="00671259" w:rsidRDefault="00C244AD" w:rsidP="0058374F">
      <w:pPr>
        <w:pStyle w:val="Heading3"/>
      </w:pPr>
      <w:bookmarkStart w:id="1272" w:name="_Toc334686290"/>
      <w:r w:rsidRPr="00671259">
        <w:t>Audio and Visual Alarms / alerts</w:t>
      </w:r>
      <w:bookmarkEnd w:id="1272"/>
    </w:p>
    <w:p w14:paraId="312FA2F9" w14:textId="77777777" w:rsidR="00C244AD" w:rsidRPr="00671259" w:rsidRDefault="00C244AD" w:rsidP="00C244AD">
      <w:pPr>
        <w:rPr>
          <w:rFonts w:ascii="Arial" w:hAnsi="Arial"/>
        </w:rPr>
      </w:pPr>
      <w:r w:rsidRPr="00671259">
        <w:rPr>
          <w:rFonts w:ascii="Arial" w:hAnsi="Arial"/>
        </w:rPr>
        <w:t>The Data Display system should provide a hierarchy of alerts with appropriate acknowledgement and cancellation of these alerts as considered necessary to support operational procedures. The types of alerts should be matched to the severity of the information being highlighted. Consideration may need to be given to the use of visual alerts and appropriate audible alerts.</w:t>
      </w:r>
    </w:p>
    <w:p w14:paraId="0B8C03ED" w14:textId="77777777" w:rsidR="00C244AD" w:rsidRPr="00671259" w:rsidRDefault="00C244AD" w:rsidP="00C244AD">
      <w:pPr>
        <w:rPr>
          <w:rFonts w:ascii="Arial" w:hAnsi="Arial"/>
        </w:rPr>
      </w:pPr>
      <w:r w:rsidRPr="00671259">
        <w:rPr>
          <w:rFonts w:ascii="Arial" w:hAnsi="Arial"/>
        </w:rPr>
        <w:t xml:space="preserve">Alert notification, acknowledgement and cancellation activity should be recorded by the recording system. </w:t>
      </w:r>
    </w:p>
    <w:p w14:paraId="157F49EE" w14:textId="77777777" w:rsidR="0098204F" w:rsidRPr="00671259" w:rsidRDefault="0098204F" w:rsidP="0058374F">
      <w:pPr>
        <w:pStyle w:val="Heading3"/>
      </w:pPr>
      <w:bookmarkStart w:id="1273" w:name="_Toc334686291"/>
      <w:r w:rsidRPr="00671259">
        <w:t>Interaction with BITE and Fault Reporting systems</w:t>
      </w:r>
      <w:bookmarkEnd w:id="1273"/>
    </w:p>
    <w:p w14:paraId="4F43F717" w14:textId="77777777" w:rsidR="0098204F" w:rsidRPr="00671259" w:rsidRDefault="0098204F" w:rsidP="0098204F">
      <w:pPr>
        <w:rPr>
          <w:rFonts w:ascii="Arial" w:hAnsi="Arial"/>
        </w:rPr>
      </w:pPr>
      <w:r w:rsidRPr="00671259">
        <w:rPr>
          <w:rFonts w:ascii="Arial" w:hAnsi="Arial"/>
        </w:rPr>
        <w:t xml:space="preserve">The following section discusses the system level BITE and how this might interact with the HMI to the VTS Operator and the supporting maintenance organisation responsible for maximising system availability. </w:t>
      </w:r>
    </w:p>
    <w:p w14:paraId="7D6B2011" w14:textId="77777777" w:rsidR="0098204F" w:rsidRPr="00671259" w:rsidRDefault="0098204F" w:rsidP="0098204F">
      <w:pPr>
        <w:rPr>
          <w:rFonts w:ascii="Arial" w:hAnsi="Arial"/>
        </w:rPr>
      </w:pPr>
      <w:r w:rsidRPr="00671259">
        <w:rPr>
          <w:rFonts w:ascii="Arial" w:hAnsi="Arial"/>
        </w:rPr>
        <w:t>Note that care has to be taken to avoid confusing various terms such as Alert, fault, hazard and alarm. In this section the term alarm is used for a report of (suspected) equipment fault.</w:t>
      </w:r>
    </w:p>
    <w:p w14:paraId="11BA2FE7" w14:textId="77777777" w:rsidR="0098204F" w:rsidRPr="00671259" w:rsidRDefault="0098204F" w:rsidP="00120A55">
      <w:pPr>
        <w:pStyle w:val="Heading4"/>
      </w:pPr>
      <w:r w:rsidRPr="00671259">
        <w:t>BITE</w:t>
      </w:r>
    </w:p>
    <w:p w14:paraId="2ECC70FC" w14:textId="77777777" w:rsidR="0098204F" w:rsidRPr="00671259" w:rsidRDefault="0098204F" w:rsidP="0098204F">
      <w:pPr>
        <w:pStyle w:val="Heading5"/>
        <w:rPr>
          <w:rFonts w:ascii="Arial" w:hAnsi="Arial"/>
        </w:rPr>
      </w:pPr>
      <w:r w:rsidRPr="00671259">
        <w:rPr>
          <w:rFonts w:ascii="Arial" w:hAnsi="Arial"/>
        </w:rPr>
        <w:t>Automated BITE</w:t>
      </w:r>
    </w:p>
    <w:p w14:paraId="741732A2" w14:textId="77777777" w:rsidR="0098204F" w:rsidRPr="00671259" w:rsidRDefault="0098204F" w:rsidP="0098204F">
      <w:pPr>
        <w:rPr>
          <w:rFonts w:ascii="Arial" w:hAnsi="Arial"/>
        </w:rPr>
      </w:pPr>
      <w:r w:rsidRPr="00671259">
        <w:rPr>
          <w:rFonts w:ascii="Arial" w:hAnsi="Arial"/>
        </w:rPr>
        <w:t>The various components of the system making up a VTS should each be specified with equipment monitoring and, where appropriate, Built-in-test functions which provide data to a centralised fault monitoring function within the system. The HMI associated with this centralised function should provide a summary alarm status to the VTS operators and access to more detailed hierarchically organised alarm data to either the VTS Operator workstations or dedicated maintainer workstations. Note the collection of fault data from detection sensors, VTS assets (bridges, locks, tugs etc), power systems, weather sensors, user reports, etc should all be considered.</w:t>
      </w:r>
    </w:p>
    <w:p w14:paraId="38FE6ECF" w14:textId="77777777" w:rsidR="0098204F" w:rsidRPr="00671259" w:rsidRDefault="0098204F" w:rsidP="0098204F">
      <w:pPr>
        <w:rPr>
          <w:rFonts w:ascii="Arial" w:hAnsi="Arial"/>
        </w:rPr>
      </w:pPr>
      <w:r w:rsidRPr="00671259">
        <w:rPr>
          <w:rFonts w:ascii="Arial" w:hAnsi="Arial"/>
        </w:rPr>
        <w:t>Where possible, the HMI display should provide the usual chart, traffic and textual information to the VTS operator accompanied with appropriate warnings of faults detected within the system and how these impact the VTS functionality (eg. increased vessel spacing alongside other critical functionality (weather, etc..)). For instance if the power supply to one radar sensor has failed this might or might not affect the ability of the VTS operator to maintain normal or degraded system level operation and traffic service – the Decision Support processes should determine the system status and the HMI should provide a method to communicate this to the VTS Operator.</w:t>
      </w:r>
    </w:p>
    <w:p w14:paraId="13EDBBB7" w14:textId="77777777" w:rsidR="0098204F" w:rsidRPr="00671259" w:rsidRDefault="0098204F" w:rsidP="0098204F">
      <w:pPr>
        <w:pStyle w:val="Heading5"/>
        <w:rPr>
          <w:rFonts w:ascii="Arial" w:hAnsi="Arial"/>
        </w:rPr>
      </w:pPr>
      <w:r w:rsidRPr="00671259">
        <w:rPr>
          <w:rFonts w:ascii="Arial" w:hAnsi="Arial"/>
        </w:rPr>
        <w:t>Manually initiated BITE</w:t>
      </w:r>
    </w:p>
    <w:p w14:paraId="22471E05" w14:textId="77777777" w:rsidR="0098204F" w:rsidRPr="00671259" w:rsidRDefault="0098204F" w:rsidP="0098204F">
      <w:pPr>
        <w:rPr>
          <w:rFonts w:ascii="Arial" w:hAnsi="Arial"/>
        </w:rPr>
      </w:pPr>
      <w:r w:rsidRPr="00671259">
        <w:rPr>
          <w:rFonts w:ascii="Arial" w:hAnsi="Arial"/>
        </w:rPr>
        <w:t>The BITE system should be specified at system level to achieve the required critical system availability and as part of the system, manually initiated signal or data injection may add to the fault coverage and isolation. The HMI for this interaction with the BITE system should be available to a maintainer (or VTS operator in a small system).</w:t>
      </w:r>
    </w:p>
    <w:p w14:paraId="1D5764AF" w14:textId="77777777" w:rsidR="0098204F" w:rsidRPr="00671259" w:rsidRDefault="0098204F" w:rsidP="0098204F">
      <w:pPr>
        <w:pStyle w:val="Heading5"/>
        <w:rPr>
          <w:rFonts w:ascii="Arial" w:hAnsi="Arial"/>
        </w:rPr>
      </w:pPr>
      <w:r w:rsidRPr="00671259">
        <w:rPr>
          <w:rFonts w:ascii="Arial" w:hAnsi="Arial"/>
        </w:rPr>
        <w:t>Fusion  / sensor integrity alarms</w:t>
      </w:r>
    </w:p>
    <w:p w14:paraId="3CBE5043" w14:textId="77777777" w:rsidR="0098204F" w:rsidRPr="00671259" w:rsidRDefault="0098204F" w:rsidP="0098204F">
      <w:pPr>
        <w:rPr>
          <w:rFonts w:ascii="Arial" w:hAnsi="Arial"/>
        </w:rPr>
      </w:pPr>
      <w:r w:rsidRPr="00671259">
        <w:rPr>
          <w:rFonts w:ascii="Arial" w:hAnsi="Arial"/>
        </w:rPr>
        <w:t xml:space="preserve">The data processing function may provide indication of sensor integrity and availability to the BIT system. This should either automatically, or with manual intervention, affect the presentation of sensor data to reflect unexpectedly poor data integrity or accuracy. </w:t>
      </w:r>
    </w:p>
    <w:p w14:paraId="6C19E724" w14:textId="77777777" w:rsidR="0098204F" w:rsidRPr="00671259" w:rsidRDefault="0098204F" w:rsidP="0098204F">
      <w:pPr>
        <w:pStyle w:val="Heading5"/>
        <w:rPr>
          <w:rFonts w:ascii="Arial" w:hAnsi="Arial"/>
        </w:rPr>
      </w:pPr>
      <w:r w:rsidRPr="00671259">
        <w:rPr>
          <w:rFonts w:ascii="Arial" w:hAnsi="Arial"/>
        </w:rPr>
        <w:t>Asset status</w:t>
      </w:r>
    </w:p>
    <w:p w14:paraId="38C530E3" w14:textId="77777777" w:rsidR="0098204F" w:rsidRPr="00671259" w:rsidRDefault="0098204F" w:rsidP="0098204F">
      <w:pPr>
        <w:rPr>
          <w:rFonts w:ascii="Arial" w:hAnsi="Arial"/>
        </w:rPr>
      </w:pPr>
      <w:r w:rsidRPr="00671259">
        <w:rPr>
          <w:rFonts w:ascii="Arial" w:hAnsi="Arial"/>
        </w:rPr>
        <w:t>The decision support HMI should reflect the fault information relating to VTS assets and their current status</w:t>
      </w:r>
    </w:p>
    <w:p w14:paraId="7FF14203" w14:textId="77777777" w:rsidR="0098204F" w:rsidRPr="00671259" w:rsidRDefault="0098204F" w:rsidP="0098204F">
      <w:pPr>
        <w:pStyle w:val="Heading5"/>
        <w:rPr>
          <w:rFonts w:ascii="Arial" w:hAnsi="Arial"/>
        </w:rPr>
      </w:pPr>
      <w:r w:rsidRPr="00671259">
        <w:rPr>
          <w:rFonts w:ascii="Arial" w:hAnsi="Arial"/>
        </w:rPr>
        <w:t>BITE system reliability</w:t>
      </w:r>
    </w:p>
    <w:p w14:paraId="657E6D37" w14:textId="77777777" w:rsidR="0098204F" w:rsidRPr="00671259" w:rsidRDefault="0098204F" w:rsidP="0098204F">
      <w:pPr>
        <w:rPr>
          <w:rFonts w:ascii="Arial" w:hAnsi="Arial"/>
        </w:rPr>
      </w:pPr>
      <w:r w:rsidRPr="00671259">
        <w:rPr>
          <w:rFonts w:ascii="Arial" w:hAnsi="Arial"/>
        </w:rPr>
        <w:t xml:space="preserve">The reliability of the BITE system itself should be considerably greater than the total system being monitored. </w:t>
      </w:r>
    </w:p>
    <w:p w14:paraId="3E30C833" w14:textId="77777777" w:rsidR="0098204F" w:rsidRPr="00671259" w:rsidRDefault="0098204F" w:rsidP="0098204F">
      <w:pPr>
        <w:pStyle w:val="Heading5"/>
        <w:rPr>
          <w:rFonts w:ascii="Arial" w:hAnsi="Arial"/>
        </w:rPr>
      </w:pPr>
      <w:r w:rsidRPr="00671259">
        <w:rPr>
          <w:rFonts w:ascii="Arial" w:hAnsi="Arial"/>
        </w:rPr>
        <w:t>Fault reporting</w:t>
      </w:r>
    </w:p>
    <w:p w14:paraId="707D119C" w14:textId="77777777" w:rsidR="0098204F" w:rsidRPr="00671259" w:rsidRDefault="0098204F" w:rsidP="0098204F">
      <w:pPr>
        <w:rPr>
          <w:rFonts w:ascii="Arial" w:hAnsi="Arial"/>
        </w:rPr>
      </w:pPr>
      <w:r w:rsidRPr="00671259">
        <w:rPr>
          <w:rFonts w:ascii="Arial" w:hAnsi="Arial"/>
        </w:rPr>
        <w:t>As indicated above, the HMI design should enable both the summary and hierarchy of alarm information (critical and non-critical alarms) to suit the VTS Operator role and separately to suit the equipment maintainer.</w:t>
      </w:r>
    </w:p>
    <w:p w14:paraId="091979A6" w14:textId="77777777" w:rsidR="0098204F" w:rsidRPr="00671259" w:rsidRDefault="0098204F" w:rsidP="0098204F">
      <w:pPr>
        <w:rPr>
          <w:rFonts w:ascii="Arial" w:hAnsi="Arial"/>
        </w:rPr>
      </w:pPr>
      <w:r w:rsidRPr="00671259">
        <w:rPr>
          <w:rFonts w:ascii="Arial" w:hAnsi="Arial"/>
        </w:rPr>
        <w:t>In addition, the fault reports should contribute to system status and this requires an appropriate HMI presentation and interaction.</w:t>
      </w:r>
    </w:p>
    <w:p w14:paraId="315C7F0A" w14:textId="77777777" w:rsidR="0098204F" w:rsidRPr="00671259" w:rsidRDefault="0098204F" w:rsidP="0098204F">
      <w:pPr>
        <w:rPr>
          <w:rFonts w:ascii="Arial" w:hAnsi="Arial"/>
        </w:rPr>
      </w:pPr>
      <w:r w:rsidRPr="00671259">
        <w:rPr>
          <w:rFonts w:ascii="Arial" w:hAnsi="Arial"/>
        </w:rPr>
        <w:t>Fault history records and associated timestamping should be available for post event evaluation by various stakeholders. This should be stored and controlled independently or alongside the recording and playback system.</w:t>
      </w:r>
    </w:p>
    <w:p w14:paraId="44828324" w14:textId="77777777" w:rsidR="0098204F" w:rsidRPr="00671259" w:rsidRDefault="0098204F" w:rsidP="0098204F">
      <w:pPr>
        <w:pStyle w:val="Heading5"/>
        <w:rPr>
          <w:rFonts w:ascii="Arial" w:hAnsi="Arial"/>
        </w:rPr>
      </w:pPr>
      <w:r w:rsidRPr="00671259">
        <w:rPr>
          <w:rFonts w:ascii="Arial" w:hAnsi="Arial"/>
        </w:rPr>
        <w:t>Maintainer interaction with equipment</w:t>
      </w:r>
    </w:p>
    <w:p w14:paraId="5DEDD41E" w14:textId="77777777" w:rsidR="0098204F" w:rsidRPr="00671259" w:rsidRDefault="0098204F" w:rsidP="0098204F">
      <w:pPr>
        <w:rPr>
          <w:rFonts w:ascii="Arial" w:hAnsi="Arial"/>
        </w:rPr>
      </w:pPr>
      <w:r w:rsidRPr="00671259">
        <w:rPr>
          <w:rFonts w:ascii="Arial" w:hAnsi="Arial"/>
        </w:rPr>
        <w:t xml:space="preserve">Equipment design and installation design should consider the physical access and minimal functionality disruption requirements of a safety related system providing a round-the-clock service. </w:t>
      </w:r>
    </w:p>
    <w:p w14:paraId="07EF6D27" w14:textId="77777777" w:rsidR="0098204F" w:rsidRPr="00671259" w:rsidRDefault="0098204F" w:rsidP="0098204F">
      <w:pPr>
        <w:rPr>
          <w:rFonts w:ascii="Arial" w:hAnsi="Arial"/>
        </w:rPr>
      </w:pPr>
      <w:r w:rsidRPr="00671259">
        <w:rPr>
          <w:rFonts w:ascii="Arial" w:hAnsi="Arial"/>
        </w:rPr>
        <w:t>To maximise system availability, graceful degradation and redundancy will enable critical equipment downtime for scheduled and unscheduled maintenance. Similarly mean time to repair requirements should be considered at system level (ie including installation restrictions and spares ranging and storage storage etc) to minimise downtime and maximise system availability. In addition, the fault reporting system should be easy to use, reliable, accurate (ie pinpointing the most likely effective repair strategy) and fully supportive of the overall system availability. Equipment set up after LRU replacement should be minimised. Repair and associated equipment set up and recalibration should, where possible, be designed to be achieved by minimised skill level personnel with minimal access difficulties and few special tools.</w:t>
      </w:r>
    </w:p>
    <w:p w14:paraId="073B1403" w14:textId="77777777" w:rsidR="0098204F" w:rsidRPr="00671259" w:rsidRDefault="0098204F" w:rsidP="00C244AD">
      <w:pPr>
        <w:rPr>
          <w:rFonts w:ascii="Arial" w:hAnsi="Arial"/>
        </w:rPr>
      </w:pPr>
    </w:p>
    <w:p w14:paraId="007B7C54" w14:textId="77777777" w:rsidR="00C244AD" w:rsidRPr="00671259" w:rsidRDefault="00C244AD" w:rsidP="0058374F">
      <w:pPr>
        <w:pStyle w:val="Heading2"/>
      </w:pPr>
      <w:bookmarkStart w:id="1274" w:name="_Toc334686292"/>
      <w:r w:rsidRPr="00671259">
        <w:t>Display Hardware and Ergonomics</w:t>
      </w:r>
      <w:bookmarkEnd w:id="1274"/>
    </w:p>
    <w:p w14:paraId="1C5D4FB3" w14:textId="77777777" w:rsidR="00C244AD" w:rsidRPr="00671259" w:rsidRDefault="00C244AD" w:rsidP="0058374F">
      <w:pPr>
        <w:pStyle w:val="Heading3"/>
      </w:pPr>
      <w:bookmarkStart w:id="1275" w:name="_Toc334686293"/>
      <w:r w:rsidRPr="00671259">
        <w:t xml:space="preserve">Location </w:t>
      </w:r>
      <w:r w:rsidRPr="00671259">
        <w:rPr>
          <w:highlight w:val="cyan"/>
        </w:rPr>
        <w:t>(does this belong in this section?)</w:t>
      </w:r>
      <w:bookmarkEnd w:id="1275"/>
    </w:p>
    <w:p w14:paraId="42C74DCF" w14:textId="77777777" w:rsidR="00C244AD" w:rsidRPr="00671259" w:rsidRDefault="00C244AD" w:rsidP="00C244AD">
      <w:pPr>
        <w:rPr>
          <w:rFonts w:ascii="Arial" w:hAnsi="Arial"/>
        </w:rPr>
      </w:pPr>
      <w:r w:rsidRPr="00671259">
        <w:rPr>
          <w:rFonts w:ascii="Arial" w:hAnsi="Arial"/>
        </w:rPr>
        <w:t>The physical location of a VTS centre needs to consider the objectives of accessibility (wanted and unwanted), security (access control, system integrity, anti terrorism etc.), the need to be central (not necessarily in the physical domain) to hazards and the control of hazard mitigation activities, central to system data paths, and to maximise the access to relevant information (windows to outside world (physical or virtual))</w:t>
      </w:r>
    </w:p>
    <w:p w14:paraId="7300E3FD" w14:textId="77777777" w:rsidR="00C244AD" w:rsidRPr="00671259" w:rsidRDefault="00C244AD" w:rsidP="00C244AD">
      <w:pPr>
        <w:rPr>
          <w:rFonts w:ascii="Arial" w:hAnsi="Arial"/>
        </w:rPr>
      </w:pPr>
      <w:r w:rsidRPr="00671259">
        <w:rPr>
          <w:rFonts w:ascii="Arial" w:hAnsi="Arial"/>
        </w:rPr>
        <w:t>There may be appropriate Security regulations and standards that should be referenced here to minimise the chances of unwanted physical and virtual intrusion into the VTS centre or the systems and sub systems contributing to the VTS functionality.</w:t>
      </w:r>
    </w:p>
    <w:p w14:paraId="043744B8" w14:textId="77777777" w:rsidR="00C244AD" w:rsidRPr="00671259" w:rsidRDefault="00C244AD" w:rsidP="00C244AD">
      <w:pPr>
        <w:rPr>
          <w:rFonts w:ascii="Arial" w:hAnsi="Arial"/>
        </w:rPr>
      </w:pPr>
      <w:r w:rsidRPr="00671259">
        <w:rPr>
          <w:rFonts w:ascii="Arial" w:hAnsi="Arial"/>
        </w:rPr>
        <w:t>Consideration should be given to the need for VTS system growth in terms of equipment size, footprint, future redundancy enhancements, separation of simulation, training, and incident playback and analysis in a separate area from “live” VTS operations.</w:t>
      </w:r>
    </w:p>
    <w:p w14:paraId="5753F838" w14:textId="77777777" w:rsidR="00C244AD" w:rsidRPr="00671259" w:rsidRDefault="00C244AD" w:rsidP="0058374F">
      <w:pPr>
        <w:pStyle w:val="Heading3"/>
      </w:pPr>
      <w:bookmarkStart w:id="1276" w:name="_Toc334686294"/>
      <w:r w:rsidRPr="00671259">
        <w:t>Type of layout</w:t>
      </w:r>
      <w:bookmarkEnd w:id="1276"/>
    </w:p>
    <w:p w14:paraId="4B667115" w14:textId="77777777" w:rsidR="00C244AD" w:rsidRPr="00671259" w:rsidRDefault="00C244AD" w:rsidP="00C244AD">
      <w:pPr>
        <w:rPr>
          <w:rFonts w:ascii="Arial" w:hAnsi="Arial"/>
        </w:rPr>
      </w:pPr>
      <w:r w:rsidRPr="00671259">
        <w:rPr>
          <w:rFonts w:ascii="Arial" w:hAnsi="Arial"/>
        </w:rPr>
        <w:t xml:space="preserve">When specifying the operations room for the VTS centre, consideration should be given to the maximum number of users, the roles to be carried out in parallel in worst case situations, the hierarchy of roles and users, the size of operational consoles, system network design and interfacing to and from the consoles, </w:t>
      </w:r>
    </w:p>
    <w:p w14:paraId="340D0C52" w14:textId="77777777" w:rsidR="00C244AD" w:rsidRPr="00671259" w:rsidRDefault="00C244AD" w:rsidP="00C244AD">
      <w:pPr>
        <w:rPr>
          <w:rFonts w:ascii="Arial" w:hAnsi="Arial"/>
        </w:rPr>
      </w:pPr>
      <w:r w:rsidRPr="00671259">
        <w:rPr>
          <w:rFonts w:ascii="Arial" w:hAnsi="Arial"/>
        </w:rPr>
        <w:t>The console design should consider the number of screens per user (information to be presented should be appropriate and avoid operator data overload, the size, format (4:3, 16:9) and orientation (landscape, portrait) of the screens.</w:t>
      </w:r>
    </w:p>
    <w:p w14:paraId="739E6985" w14:textId="77777777" w:rsidR="00C244AD" w:rsidRPr="00671259" w:rsidRDefault="00C244AD" w:rsidP="00C244AD">
      <w:pPr>
        <w:rPr>
          <w:rFonts w:ascii="Arial" w:hAnsi="Arial"/>
        </w:rPr>
      </w:pPr>
      <w:r w:rsidRPr="00671259">
        <w:rPr>
          <w:rFonts w:ascii="Arial" w:hAnsi="Arial"/>
        </w:rPr>
        <w:t>Where possible open commercial standard formats (architecture and interfaces) should be sought to minimise obsolescence and maximise options for future system growth potential.</w:t>
      </w:r>
    </w:p>
    <w:p w14:paraId="1F431B50" w14:textId="77777777" w:rsidR="00C244AD" w:rsidRPr="00671259" w:rsidRDefault="00C244AD" w:rsidP="00C244AD">
      <w:pPr>
        <w:rPr>
          <w:rFonts w:ascii="Arial" w:hAnsi="Arial"/>
        </w:rPr>
      </w:pPr>
      <w:r w:rsidRPr="00671259">
        <w:rPr>
          <w:rFonts w:ascii="Arial" w:hAnsi="Arial"/>
        </w:rPr>
        <w:t>The layout should also consider emergency procedures and role of VTS centre in emergencies (maritime, land based, civil unrest, security, military, disaster recovery, environmental etc.) as part of a coherent regional or national infrastructure where required.</w:t>
      </w:r>
    </w:p>
    <w:p w14:paraId="6C7B999C" w14:textId="77777777" w:rsidR="00C244AD" w:rsidRPr="00671259" w:rsidRDefault="00C244AD" w:rsidP="0058374F">
      <w:pPr>
        <w:pStyle w:val="Heading3"/>
      </w:pPr>
      <w:bookmarkStart w:id="1277" w:name="_Toc334686295"/>
      <w:r w:rsidRPr="00671259">
        <w:t>Environment</w:t>
      </w:r>
      <w:bookmarkEnd w:id="1277"/>
    </w:p>
    <w:p w14:paraId="5CC0F5CC" w14:textId="77777777" w:rsidR="00C244AD" w:rsidRPr="00671259" w:rsidRDefault="00C244AD" w:rsidP="00C244AD">
      <w:pPr>
        <w:rPr>
          <w:rFonts w:ascii="Arial" w:hAnsi="Arial"/>
        </w:rPr>
      </w:pPr>
      <w:r w:rsidRPr="00671259">
        <w:rPr>
          <w:rFonts w:ascii="Arial" w:hAnsi="Arial"/>
        </w:rPr>
        <w:t>The VTS centre user environment should be of paramount importance to create a comfortable office type background to facilitate concentration and minimise distractions. Chairs and consoles should offer comfort for long periods of use and a range of settings to optimise the user experience. The environment should consider the advantages of air-conditioning, good and appropriate lighting, minimisation of externally and internally generated noise distractions, nearby rest facilities (to minimise user downtime), and well designed interaction with the available voice communications (</w:t>
      </w:r>
      <w:r w:rsidR="000F7A9E" w:rsidRPr="00671259">
        <w:rPr>
          <w:rFonts w:ascii="Arial" w:hAnsi="Arial"/>
        </w:rPr>
        <w:t>e.g.</w:t>
      </w:r>
      <w:r w:rsidRPr="00671259">
        <w:rPr>
          <w:rFonts w:ascii="Arial" w:hAnsi="Arial"/>
        </w:rPr>
        <w:t>. via voice switching system to combine telephone, hotlines, ship to shore, operator to operator, VTS to VTS, VOIP, etc..). Methods of da</w:t>
      </w:r>
      <w:r w:rsidR="000F7A9E" w:rsidRPr="00671259">
        <w:rPr>
          <w:rFonts w:ascii="Arial" w:hAnsi="Arial"/>
        </w:rPr>
        <w:t>ta entry (keyboard, mouse, etc.</w:t>
      </w:r>
      <w:r w:rsidRPr="00671259">
        <w:rPr>
          <w:rFonts w:ascii="Arial" w:hAnsi="Arial"/>
        </w:rPr>
        <w:t>) should also be optimised to suit the operator workload during the most stressful of situations.</w:t>
      </w:r>
    </w:p>
    <w:p w14:paraId="71A28453" w14:textId="77777777" w:rsidR="00C244AD" w:rsidRPr="00671259" w:rsidRDefault="00C244AD" w:rsidP="0058374F">
      <w:pPr>
        <w:pStyle w:val="Heading3"/>
      </w:pPr>
      <w:bookmarkStart w:id="1278" w:name="_Toc334686296"/>
      <w:r w:rsidRPr="00671259">
        <w:t>Reliability and fall back</w:t>
      </w:r>
      <w:bookmarkEnd w:id="1278"/>
    </w:p>
    <w:p w14:paraId="02BB4F9B" w14:textId="77777777" w:rsidR="00C244AD" w:rsidRPr="00671259" w:rsidRDefault="00C244AD" w:rsidP="00C244AD">
      <w:pPr>
        <w:rPr>
          <w:rFonts w:ascii="Arial" w:hAnsi="Arial"/>
        </w:rPr>
      </w:pPr>
      <w:r w:rsidRPr="00671259">
        <w:rPr>
          <w:rFonts w:ascii="Arial" w:hAnsi="Arial"/>
        </w:rPr>
        <w:t xml:space="preserve">The reliability and availability of display system should not be the weakest link in the VTS centre. The A, R and M numerical requirements for the display system should be derived from top-down analysis of critical failures, built-in redundancy and the overall VTS system under consideration. </w:t>
      </w:r>
    </w:p>
    <w:p w14:paraId="66E98CB4" w14:textId="77777777" w:rsidR="00C244AD" w:rsidRPr="00671259" w:rsidRDefault="00C244AD" w:rsidP="00C244AD">
      <w:pPr>
        <w:rPr>
          <w:rFonts w:ascii="Arial" w:hAnsi="Arial"/>
        </w:rPr>
      </w:pPr>
      <w:r w:rsidRPr="00671259">
        <w:rPr>
          <w:rFonts w:ascii="Arial" w:hAnsi="Arial"/>
        </w:rPr>
        <w:t>The display system equipment design should ensure that scheduled maintenance is minimised and non-intrusive. Unplanned maintenance should be considered by suitable design of equipment access and provision of fall-back regimes.</w:t>
      </w:r>
    </w:p>
    <w:p w14:paraId="28C7B35B" w14:textId="77777777" w:rsidR="00C244AD" w:rsidRPr="00671259" w:rsidRDefault="00C244AD" w:rsidP="00C244AD">
      <w:pPr>
        <w:rPr>
          <w:rFonts w:ascii="Arial" w:hAnsi="Arial"/>
        </w:rPr>
      </w:pPr>
      <w:r w:rsidRPr="00671259">
        <w:rPr>
          <w:rFonts w:ascii="Arial" w:hAnsi="Arial"/>
        </w:rPr>
        <w:t xml:space="preserve">Where necessary to achieve the A, R and M objectives, the possibility of immediate transfer to an adjacent user position (in the event of failure) should be provisioned. The power supply to the VTS centre (and other critical VTS sub systems) should consider emergency power system back up. </w:t>
      </w:r>
      <w:r w:rsidRPr="00671259">
        <w:rPr>
          <w:rFonts w:ascii="Arial" w:hAnsi="Arial"/>
          <w:highlight w:val="cyan"/>
        </w:rPr>
        <w:t>(NB at system level not just display system).</w:t>
      </w:r>
      <w:r w:rsidRPr="00671259">
        <w:rPr>
          <w:rFonts w:ascii="Arial" w:hAnsi="Arial"/>
        </w:rPr>
        <w:t xml:space="preserve"> Hardware redundancy within the Display System and as part of the VTS system design concept should be considered to optimise the system level approach to achievement of the A, R and M requirements. This may also need to include the provision of multiple interfaces to the Display System from critical VTS sub systems to minimise the consequence of interface failure.</w:t>
      </w:r>
    </w:p>
    <w:p w14:paraId="10386C00" w14:textId="77777777" w:rsidR="00C244AD" w:rsidRPr="00671259" w:rsidRDefault="00C244AD" w:rsidP="00C244AD">
      <w:pPr>
        <w:rPr>
          <w:rFonts w:ascii="Arial" w:hAnsi="Arial"/>
        </w:rPr>
      </w:pPr>
      <w:r w:rsidRPr="00671259">
        <w:rPr>
          <w:rFonts w:ascii="Arial" w:hAnsi="Arial"/>
        </w:rPr>
        <w:t>Based on hazard analysis, a second back-up VTS centre might be appropriate (with all essential facilities of the primary centre location) This should allow easy transfer of current data to another location capable of maintaining the VTS service in the event of an emergency situation resulting in temporary closure of the primary VTS Centre.</w:t>
      </w:r>
    </w:p>
    <w:p w14:paraId="5F93E97B" w14:textId="77777777" w:rsidR="00C244AD" w:rsidRPr="00671259" w:rsidRDefault="00C244AD" w:rsidP="00C244AD">
      <w:pPr>
        <w:rPr>
          <w:rFonts w:ascii="Arial" w:hAnsi="Arial"/>
        </w:rPr>
      </w:pPr>
      <w:r w:rsidRPr="00671259">
        <w:rPr>
          <w:rFonts w:ascii="Arial" w:hAnsi="Arial"/>
        </w:rPr>
        <w:t xml:space="preserve">Consideration should be given to integration within a National disaster recovery concept (as required) </w:t>
      </w:r>
      <w:r w:rsidRPr="00671259">
        <w:rPr>
          <w:rFonts w:ascii="Arial" w:hAnsi="Arial"/>
          <w:highlight w:val="cyan"/>
        </w:rPr>
        <w:t>(NB at system level not just display system)</w:t>
      </w:r>
    </w:p>
    <w:p w14:paraId="4870F757" w14:textId="77777777" w:rsidR="00C244AD" w:rsidRPr="00671259" w:rsidRDefault="00C244AD" w:rsidP="00C244AD">
      <w:pPr>
        <w:rPr>
          <w:rFonts w:ascii="Arial" w:hAnsi="Arial"/>
        </w:rPr>
      </w:pPr>
      <w:r w:rsidRPr="00671259">
        <w:rPr>
          <w:rFonts w:ascii="Arial" w:hAnsi="Arial"/>
        </w:rPr>
        <w:t xml:space="preserve">The location of the VTS centre and its backup location(s) should </w:t>
      </w:r>
      <w:r w:rsidR="000F7A9E" w:rsidRPr="00671259">
        <w:rPr>
          <w:rFonts w:ascii="Arial" w:hAnsi="Arial"/>
        </w:rPr>
        <w:t>maximise</w:t>
      </w:r>
      <w:r w:rsidRPr="00671259">
        <w:rPr>
          <w:rFonts w:ascii="Arial" w:hAnsi="Arial"/>
        </w:rPr>
        <w:t xml:space="preserve"> </w:t>
      </w:r>
      <w:r w:rsidR="000F7A9E" w:rsidRPr="00671259">
        <w:rPr>
          <w:rFonts w:ascii="Arial" w:hAnsi="Arial"/>
        </w:rPr>
        <w:t>the achieved</w:t>
      </w:r>
      <w:r w:rsidRPr="00671259">
        <w:rPr>
          <w:rFonts w:ascii="Arial" w:hAnsi="Arial"/>
        </w:rPr>
        <w:t xml:space="preserve"> level of Immunity to natural disasters (flood, earthquake etc</w:t>
      </w:r>
      <w:r w:rsidR="000F7A9E" w:rsidRPr="00671259">
        <w:rPr>
          <w:rFonts w:ascii="Arial" w:hAnsi="Arial"/>
        </w:rPr>
        <w:t>.)</w:t>
      </w:r>
      <w:r w:rsidRPr="00671259">
        <w:rPr>
          <w:rFonts w:ascii="Arial" w:hAnsi="Arial"/>
        </w:rPr>
        <w:t xml:space="preserve"> </w:t>
      </w:r>
      <w:r w:rsidRPr="00671259">
        <w:rPr>
          <w:rFonts w:ascii="Arial" w:hAnsi="Arial"/>
          <w:highlight w:val="cyan"/>
        </w:rPr>
        <w:t>(NB at system level not just display system).</w:t>
      </w:r>
      <w:r w:rsidRPr="00671259">
        <w:rPr>
          <w:rFonts w:ascii="Arial" w:hAnsi="Arial"/>
        </w:rPr>
        <w:t xml:space="preserve"> The location of the VTS centre should also involve consideration of anti-terrorism objectives to minimise impact of intrusion and / or destruction </w:t>
      </w:r>
      <w:r w:rsidRPr="00671259">
        <w:rPr>
          <w:rFonts w:ascii="Arial" w:hAnsi="Arial"/>
          <w:highlight w:val="cyan"/>
        </w:rPr>
        <w:t>(NB at system level not just display system)</w:t>
      </w:r>
    </w:p>
    <w:p w14:paraId="30CD8E69" w14:textId="77777777" w:rsidR="00C244AD" w:rsidRPr="00671259" w:rsidRDefault="00C244AD" w:rsidP="0058374F">
      <w:pPr>
        <w:pStyle w:val="Heading2"/>
      </w:pPr>
      <w:bookmarkStart w:id="1279" w:name="_Toc315786958"/>
      <w:bookmarkStart w:id="1280" w:name="_Toc334686297"/>
      <w:r w:rsidRPr="00671259">
        <w:t>Data Interfaces to support the Data Display System</w:t>
      </w:r>
      <w:bookmarkEnd w:id="1279"/>
      <w:bookmarkEnd w:id="1280"/>
    </w:p>
    <w:p w14:paraId="58DD28C3" w14:textId="77777777" w:rsidR="00C244AD" w:rsidRPr="00671259" w:rsidRDefault="00C244AD" w:rsidP="0058374F">
      <w:pPr>
        <w:pStyle w:val="Heading3"/>
      </w:pPr>
      <w:bookmarkStart w:id="1281" w:name="_Toc315786959"/>
      <w:bookmarkStart w:id="1282" w:name="_Toc334686298"/>
      <w:r w:rsidRPr="00671259">
        <w:t>Information held in Databases</w:t>
      </w:r>
      <w:bookmarkEnd w:id="1281"/>
      <w:bookmarkEnd w:id="1282"/>
    </w:p>
    <w:p w14:paraId="377199C8" w14:textId="77777777" w:rsidR="00C244AD" w:rsidRPr="00671259" w:rsidRDefault="00C244AD" w:rsidP="00120A55">
      <w:pPr>
        <w:pStyle w:val="Heading4"/>
      </w:pPr>
      <w:r w:rsidRPr="00671259">
        <w:t>Database principles</w:t>
      </w:r>
    </w:p>
    <w:p w14:paraId="1C255870" w14:textId="77777777" w:rsidR="00C244AD" w:rsidRPr="00671259" w:rsidRDefault="00C244AD" w:rsidP="00C244AD">
      <w:pPr>
        <w:rPr>
          <w:rFonts w:ascii="Arial" w:hAnsi="Arial"/>
        </w:rPr>
      </w:pPr>
      <w:r w:rsidRPr="00671259">
        <w:rPr>
          <w:rFonts w:ascii="Arial" w:hAnsi="Arial"/>
        </w:rPr>
        <w:t>Information and data are not the same. The display system needs to present the information required and not the data available. Where possible the entry of data should be automated and read across from originating sources to minimise errors and reduce the possibility of data conflicts. Where possible, data checking (completeness, validity etc</w:t>
      </w:r>
      <w:r w:rsidR="000F7A9E" w:rsidRPr="00671259">
        <w:rPr>
          <w:rFonts w:ascii="Arial" w:hAnsi="Arial"/>
        </w:rPr>
        <w:t>.)</w:t>
      </w:r>
      <w:r w:rsidRPr="00671259">
        <w:rPr>
          <w:rFonts w:ascii="Arial" w:hAnsi="Arial"/>
        </w:rPr>
        <w:t xml:space="preserve"> should be at source (</w:t>
      </w:r>
      <w:r w:rsidR="000F7A9E" w:rsidRPr="00671259">
        <w:rPr>
          <w:rFonts w:ascii="Arial" w:hAnsi="Arial"/>
        </w:rPr>
        <w:t>i.e.</w:t>
      </w:r>
      <w:r w:rsidRPr="00671259">
        <w:rPr>
          <w:rFonts w:ascii="Arial" w:hAnsi="Arial"/>
        </w:rPr>
        <w:t xml:space="preserve"> when first entered into a system which subsequently connects to the VTS system).</w:t>
      </w:r>
    </w:p>
    <w:p w14:paraId="5FBE7ECD" w14:textId="77777777" w:rsidR="00C244AD" w:rsidRPr="00671259" w:rsidRDefault="00C244AD" w:rsidP="00C244AD">
      <w:pPr>
        <w:rPr>
          <w:rFonts w:ascii="Arial" w:hAnsi="Arial"/>
        </w:rPr>
      </w:pPr>
      <w:r w:rsidRPr="00671259">
        <w:rPr>
          <w:rFonts w:ascii="Arial" w:hAnsi="Arial"/>
        </w:rPr>
        <w:t>Stale data (</w:t>
      </w:r>
      <w:r w:rsidR="000F7A9E" w:rsidRPr="00671259">
        <w:rPr>
          <w:rFonts w:ascii="Arial" w:hAnsi="Arial"/>
        </w:rPr>
        <w:t>i.e.</w:t>
      </w:r>
      <w:r w:rsidRPr="00671259">
        <w:rPr>
          <w:rFonts w:ascii="Arial" w:hAnsi="Arial"/>
        </w:rPr>
        <w:t xml:space="preserve"> that not updated at the expected interval) should be identifiable and flagged to the user as appropriate. In addition, data conflicts (between databases, between sensor updates etc</w:t>
      </w:r>
      <w:r w:rsidR="000F7A9E" w:rsidRPr="00671259">
        <w:rPr>
          <w:rFonts w:ascii="Arial" w:hAnsi="Arial"/>
        </w:rPr>
        <w:t>.)</w:t>
      </w:r>
      <w:r w:rsidRPr="00671259">
        <w:rPr>
          <w:rFonts w:ascii="Arial" w:hAnsi="Arial"/>
        </w:rPr>
        <w:t xml:space="preserve"> should be detected and highlighted to the users (sub systems and Operators) as appropriate.</w:t>
      </w:r>
    </w:p>
    <w:p w14:paraId="2A136E91" w14:textId="77777777" w:rsidR="00C244AD" w:rsidRPr="00671259" w:rsidRDefault="00C244AD" w:rsidP="00C244AD">
      <w:pPr>
        <w:rPr>
          <w:rFonts w:ascii="Arial" w:hAnsi="Arial"/>
        </w:rPr>
      </w:pPr>
      <w:r w:rsidRPr="00671259">
        <w:rPr>
          <w:rFonts w:ascii="Arial" w:hAnsi="Arial"/>
        </w:rPr>
        <w:t xml:space="preserve">The database performance, </w:t>
      </w:r>
      <w:r w:rsidR="000F7A9E" w:rsidRPr="00671259">
        <w:rPr>
          <w:rFonts w:ascii="Arial" w:hAnsi="Arial"/>
        </w:rPr>
        <w:t>e.g.</w:t>
      </w:r>
      <w:r w:rsidRPr="00671259">
        <w:rPr>
          <w:rFonts w:ascii="Arial" w:hAnsi="Arial"/>
        </w:rPr>
        <w:t xml:space="preserve"> as measured by interrogation latency, should be appropriate to the data type and the data update rate. Back up regimes should be in place to allow retrieval of data from each critical database affected by an unplanned or catastrophic event.</w:t>
      </w:r>
    </w:p>
    <w:p w14:paraId="46858053" w14:textId="77777777" w:rsidR="00C244AD" w:rsidRPr="00671259" w:rsidRDefault="00C244AD" w:rsidP="00120A55">
      <w:pPr>
        <w:pStyle w:val="Heading4"/>
      </w:pPr>
      <w:r w:rsidRPr="00671259">
        <w:t>Vessel database (attributes of the record for each vessel.)</w:t>
      </w:r>
    </w:p>
    <w:p w14:paraId="0A98CD38" w14:textId="77777777" w:rsidR="00C244AD" w:rsidRPr="00671259" w:rsidRDefault="00C244AD" w:rsidP="00C244AD">
      <w:pPr>
        <w:rPr>
          <w:rFonts w:ascii="Arial" w:hAnsi="Arial"/>
        </w:rPr>
      </w:pPr>
      <w:r w:rsidRPr="00671259">
        <w:rPr>
          <w:rFonts w:ascii="Arial" w:hAnsi="Arial"/>
        </w:rPr>
        <w:t>See ref TBA for typical data to be held for each vessel (for example Vessel’s Name, Call Sign, IMO Number, MMSI, ETA, ETD, Draft, cargo, originating port, destination</w:t>
      </w:r>
      <w:r w:rsidR="000F7A9E" w:rsidRPr="00671259">
        <w:rPr>
          <w:rFonts w:ascii="Arial" w:hAnsi="Arial"/>
        </w:rPr>
        <w:t>)</w:t>
      </w:r>
      <w:r w:rsidRPr="00671259">
        <w:rPr>
          <w:rFonts w:ascii="Arial" w:hAnsi="Arial"/>
        </w:rPr>
        <w:t xml:space="preserve">. This data is mostly static data relating to each vessel and its current voyage (logistic data) – the database performance requirements are therefore relatively low.  </w:t>
      </w:r>
    </w:p>
    <w:p w14:paraId="23058163" w14:textId="77777777" w:rsidR="00C244AD" w:rsidRPr="00671259" w:rsidRDefault="00C244AD" w:rsidP="00120A55">
      <w:pPr>
        <w:pStyle w:val="Heading4"/>
      </w:pPr>
      <w:r w:rsidRPr="00671259">
        <w:t>Track database</w:t>
      </w:r>
    </w:p>
    <w:p w14:paraId="2541749B" w14:textId="77777777" w:rsidR="00C244AD" w:rsidRPr="00671259" w:rsidRDefault="00C244AD" w:rsidP="00C244AD">
      <w:pPr>
        <w:rPr>
          <w:rFonts w:ascii="Arial" w:hAnsi="Arial"/>
        </w:rPr>
      </w:pPr>
      <w:r w:rsidRPr="00671259">
        <w:rPr>
          <w:rFonts w:ascii="Arial" w:hAnsi="Arial"/>
        </w:rPr>
        <w:t>The track database contains sensor plot data, fused track data, validity and integrity measures for the each piece of positional and navigation data. It should also contain predictions about course and time to key manoeuvre and traffic pinch points. Multi hypothesis track predictions may be necessary to allow management of track merging and splitting, false alarm control and sensor error identification. Note that the display system requires unique and unambiguous identification of all the vessels in the track table.</w:t>
      </w:r>
    </w:p>
    <w:p w14:paraId="5B231647" w14:textId="77777777" w:rsidR="00C244AD" w:rsidRPr="00671259" w:rsidRDefault="00C244AD" w:rsidP="00C244AD">
      <w:pPr>
        <w:rPr>
          <w:rFonts w:ascii="Arial" w:hAnsi="Arial"/>
        </w:rPr>
      </w:pPr>
      <w:r w:rsidRPr="00671259">
        <w:rPr>
          <w:rFonts w:ascii="Arial" w:hAnsi="Arial"/>
        </w:rPr>
        <w:t>It is likely that time stamping of data entries and data outputs back to a common time reference (local network time server or similar) will be necessary. Coasting and lost tracks should be flagged. Metrics should be collected to allow assessment of the general traffic management “picture” to be monitored and subsequently analysed. The track table size should be sufficient to accommodate n times the heaviest traffic predictions.</w:t>
      </w:r>
    </w:p>
    <w:p w14:paraId="6C1A95EE" w14:textId="77777777" w:rsidR="00C244AD" w:rsidRPr="00671259" w:rsidRDefault="00C244AD" w:rsidP="00C244AD">
      <w:pPr>
        <w:rPr>
          <w:rFonts w:ascii="Arial" w:hAnsi="Arial"/>
        </w:rPr>
      </w:pPr>
      <w:r w:rsidRPr="00671259">
        <w:rPr>
          <w:rFonts w:ascii="Arial" w:hAnsi="Arial"/>
        </w:rPr>
        <w:t>The Data Display system design should ensure accurate, frequent and low latency of the information from the track database.</w:t>
      </w:r>
    </w:p>
    <w:p w14:paraId="52F6BA21" w14:textId="77777777" w:rsidR="00C244AD" w:rsidRPr="00671259" w:rsidRDefault="00C244AD" w:rsidP="00C244AD">
      <w:pPr>
        <w:rPr>
          <w:rFonts w:ascii="Arial" w:hAnsi="Arial"/>
        </w:rPr>
      </w:pPr>
      <w:r w:rsidRPr="00671259">
        <w:rPr>
          <w:rFonts w:ascii="Arial" w:hAnsi="Arial"/>
        </w:rPr>
        <w:t>The track database should be able to provide advance warning of track table capacity overload. In addition, the tracking process should assess sensor bias and noise errors and update rates and record issues in the track database. This information should then be presented to the VTS operator and fault managements system as appropriate.</w:t>
      </w:r>
    </w:p>
    <w:p w14:paraId="5E4F68C4" w14:textId="77777777" w:rsidR="00C244AD" w:rsidRPr="00671259" w:rsidRDefault="00C244AD" w:rsidP="00120A55">
      <w:pPr>
        <w:pStyle w:val="Heading4"/>
      </w:pPr>
      <w:r w:rsidRPr="00671259">
        <w:t>Database of Pilots and tugs</w:t>
      </w:r>
    </w:p>
    <w:p w14:paraId="27730CCF" w14:textId="77777777" w:rsidR="00C244AD" w:rsidRPr="00671259" w:rsidRDefault="00C244AD" w:rsidP="00C244AD">
      <w:pPr>
        <w:rPr>
          <w:rFonts w:ascii="Arial" w:hAnsi="Arial"/>
        </w:rPr>
      </w:pPr>
      <w:r w:rsidRPr="00671259">
        <w:rPr>
          <w:rFonts w:ascii="Arial" w:hAnsi="Arial"/>
        </w:rPr>
        <w:t>The optimisation of VTS operations will probably require data to enable pilot management and tug asset management (availability, capability, current and planned tasks).</w:t>
      </w:r>
    </w:p>
    <w:p w14:paraId="03BF205E" w14:textId="77777777" w:rsidR="00C244AD" w:rsidRPr="00671259" w:rsidRDefault="00C244AD" w:rsidP="00C244AD">
      <w:pPr>
        <w:rPr>
          <w:rFonts w:ascii="Arial" w:hAnsi="Arial"/>
        </w:rPr>
      </w:pPr>
      <w:r w:rsidRPr="00671259">
        <w:rPr>
          <w:rFonts w:ascii="Arial" w:hAnsi="Arial"/>
        </w:rPr>
        <w:t>It is anticipated that this database will be a relatively slow changing (low performance) database.</w:t>
      </w:r>
    </w:p>
    <w:p w14:paraId="56496E58" w14:textId="77777777" w:rsidR="00C244AD" w:rsidRPr="00671259" w:rsidRDefault="00C244AD" w:rsidP="00120A55">
      <w:pPr>
        <w:pStyle w:val="Heading4"/>
      </w:pPr>
      <w:r w:rsidRPr="00671259">
        <w:t xml:space="preserve">Database of berths and capabilities plus other port resources </w:t>
      </w:r>
    </w:p>
    <w:p w14:paraId="5A1B08A6" w14:textId="77777777" w:rsidR="00C244AD" w:rsidRPr="00671259" w:rsidRDefault="00C244AD" w:rsidP="00C244AD">
      <w:pPr>
        <w:rPr>
          <w:rFonts w:ascii="Arial" w:hAnsi="Arial"/>
        </w:rPr>
      </w:pPr>
      <w:r w:rsidRPr="00671259">
        <w:rPr>
          <w:rFonts w:ascii="Arial" w:hAnsi="Arial"/>
        </w:rPr>
        <w:t>The optimisation of VTS operations will probably require data to enable efficient management of available berth and anchorage locations, plus movement planning restrictions arising from locks and bridges.</w:t>
      </w:r>
    </w:p>
    <w:p w14:paraId="5A27AA9C" w14:textId="77777777" w:rsidR="00C244AD" w:rsidRPr="00671259" w:rsidRDefault="00C244AD" w:rsidP="00C244AD">
      <w:pPr>
        <w:rPr>
          <w:rFonts w:ascii="Arial" w:hAnsi="Arial"/>
        </w:rPr>
      </w:pPr>
      <w:r w:rsidRPr="00671259">
        <w:rPr>
          <w:rFonts w:ascii="Arial" w:hAnsi="Arial"/>
        </w:rPr>
        <w:t>It is anticipated that this database will be a relatively slow changing (low performance) database.</w:t>
      </w:r>
    </w:p>
    <w:p w14:paraId="3EC90880" w14:textId="77777777" w:rsidR="00C244AD" w:rsidRPr="00671259" w:rsidRDefault="00C244AD" w:rsidP="00120A55">
      <w:pPr>
        <w:pStyle w:val="Heading4"/>
      </w:pPr>
      <w:r w:rsidRPr="00671259">
        <w:t xml:space="preserve">Charts </w:t>
      </w:r>
    </w:p>
    <w:p w14:paraId="4157EA92" w14:textId="77777777" w:rsidR="00C244AD" w:rsidRPr="00671259" w:rsidRDefault="00C244AD" w:rsidP="00C244AD">
      <w:pPr>
        <w:rPr>
          <w:rFonts w:ascii="Arial" w:hAnsi="Arial"/>
        </w:rPr>
      </w:pPr>
      <w:r w:rsidRPr="00671259">
        <w:rPr>
          <w:rFonts w:ascii="Arial" w:hAnsi="Arial"/>
        </w:rPr>
        <w:t>The Electronic charts should preferably be compliant with S57/S63/S101.</w:t>
      </w:r>
    </w:p>
    <w:p w14:paraId="64CEB53C" w14:textId="77777777" w:rsidR="00C244AD" w:rsidRPr="00671259" w:rsidRDefault="00C244AD" w:rsidP="00C244AD">
      <w:pPr>
        <w:rPr>
          <w:rFonts w:ascii="Arial" w:hAnsi="Arial"/>
        </w:rPr>
      </w:pPr>
      <w:r w:rsidRPr="00671259">
        <w:rPr>
          <w:rFonts w:ascii="Arial" w:hAnsi="Arial"/>
        </w:rPr>
        <w:t>The Data Display system should facilitate incremental and full set chart updates.</w:t>
      </w:r>
    </w:p>
    <w:p w14:paraId="690BA299" w14:textId="77777777" w:rsidR="00C244AD" w:rsidRPr="00671259" w:rsidRDefault="00C244AD" w:rsidP="00C244AD">
      <w:pPr>
        <w:rPr>
          <w:rFonts w:ascii="Arial" w:hAnsi="Arial"/>
        </w:rPr>
      </w:pPr>
      <w:r w:rsidRPr="00671259">
        <w:rPr>
          <w:rFonts w:ascii="Arial" w:hAnsi="Arial"/>
        </w:rPr>
        <w:t>Distribution of published charts to clients should be an easy and, where possible automated, operation.</w:t>
      </w:r>
    </w:p>
    <w:p w14:paraId="7E69C5AF" w14:textId="77777777" w:rsidR="00C244AD" w:rsidRPr="00671259" w:rsidRDefault="00C244AD" w:rsidP="00C244AD">
      <w:pPr>
        <w:rPr>
          <w:rFonts w:ascii="Arial" w:hAnsi="Arial"/>
        </w:rPr>
      </w:pPr>
      <w:r w:rsidRPr="00671259">
        <w:rPr>
          <w:rFonts w:ascii="Arial" w:hAnsi="Arial"/>
        </w:rPr>
        <w:t>The Data Display system should include a mechanism to verify published chart status against current to ensure use of latest publications.</w:t>
      </w:r>
    </w:p>
    <w:p w14:paraId="3AD1BF50" w14:textId="77777777" w:rsidR="00C244AD" w:rsidRPr="00671259" w:rsidRDefault="00C244AD" w:rsidP="00C244AD">
      <w:pPr>
        <w:rPr>
          <w:rFonts w:ascii="Arial" w:hAnsi="Arial"/>
        </w:rPr>
      </w:pPr>
    </w:p>
    <w:p w14:paraId="1BA539E7" w14:textId="77777777" w:rsidR="00C244AD" w:rsidRPr="00671259" w:rsidRDefault="00C244AD" w:rsidP="00120A55">
      <w:pPr>
        <w:pStyle w:val="Heading4"/>
      </w:pPr>
      <w:r w:rsidRPr="00671259">
        <w:t>Local hazards</w:t>
      </w:r>
    </w:p>
    <w:p w14:paraId="2CAB2497" w14:textId="77777777" w:rsidR="00C244AD" w:rsidRPr="00671259" w:rsidRDefault="00C244AD" w:rsidP="00C244AD">
      <w:pPr>
        <w:rPr>
          <w:rFonts w:ascii="Arial" w:hAnsi="Arial"/>
        </w:rPr>
      </w:pPr>
      <w:r w:rsidRPr="00671259">
        <w:rPr>
          <w:rFonts w:ascii="Arial" w:hAnsi="Arial"/>
        </w:rPr>
        <w:t>In support of the presentation of local chart information and to the Decision Support process, a database of the local identified hazards may be required. Typically this might include static and slow changing hazards such as, underwater hazards, bridges, traffic high density points, shore side hazards, and more dynamic hazards such as Oil (and chemical) spills, ship system failure (thrusters, rudder, AIS, radio, etc..), man overboard, coastguard events etc..</w:t>
      </w:r>
    </w:p>
    <w:p w14:paraId="3CA78E3F" w14:textId="77777777" w:rsidR="00C244AD" w:rsidRPr="00671259" w:rsidRDefault="00C244AD" w:rsidP="00C244AD">
      <w:pPr>
        <w:rPr>
          <w:rFonts w:ascii="Arial" w:hAnsi="Arial"/>
        </w:rPr>
      </w:pPr>
      <w:r w:rsidRPr="00671259">
        <w:rPr>
          <w:rFonts w:ascii="Arial" w:hAnsi="Arial"/>
        </w:rPr>
        <w:t xml:space="preserve">It may also be appropriate to capture the generic types of dynamic hazards (even if these are not current) </w:t>
      </w:r>
    </w:p>
    <w:p w14:paraId="0308D51E" w14:textId="77777777" w:rsidR="00C244AD" w:rsidRPr="00671259" w:rsidRDefault="00C244AD" w:rsidP="00120A55">
      <w:pPr>
        <w:pStyle w:val="Heading4"/>
      </w:pPr>
      <w:r w:rsidRPr="00671259">
        <w:t>Equipment status, build state, version records</w:t>
      </w:r>
    </w:p>
    <w:p w14:paraId="04E4854B" w14:textId="77777777" w:rsidR="00C244AD" w:rsidRPr="00671259" w:rsidRDefault="00C244AD" w:rsidP="00C244AD">
      <w:pPr>
        <w:rPr>
          <w:rFonts w:ascii="Arial" w:hAnsi="Arial"/>
          <w:lang w:eastAsia="de-DE"/>
        </w:rPr>
      </w:pPr>
      <w:r w:rsidRPr="00671259">
        <w:rPr>
          <w:rFonts w:ascii="Arial" w:hAnsi="Arial"/>
          <w:lang w:eastAsia="de-DE"/>
        </w:rPr>
        <w:t>It may be appropriate to integrate logistics management data to allow occasional access to equipment records etc</w:t>
      </w:r>
      <w:r w:rsidR="000F7A9E" w:rsidRPr="00671259">
        <w:rPr>
          <w:rFonts w:ascii="Arial" w:hAnsi="Arial"/>
          <w:lang w:eastAsia="de-DE"/>
        </w:rPr>
        <w:t>.</w:t>
      </w:r>
      <w:r w:rsidRPr="00671259">
        <w:rPr>
          <w:rFonts w:ascii="Arial" w:hAnsi="Arial"/>
          <w:lang w:eastAsia="de-DE"/>
        </w:rPr>
        <w:t xml:space="preserve"> for various reasons.</w:t>
      </w:r>
    </w:p>
    <w:p w14:paraId="4DDA33DD" w14:textId="77777777" w:rsidR="00C244AD" w:rsidRPr="00671259" w:rsidRDefault="00C244AD" w:rsidP="00120A55">
      <w:pPr>
        <w:pStyle w:val="Heading4"/>
      </w:pPr>
      <w:r w:rsidRPr="00671259">
        <w:t xml:space="preserve">Spares and consumables stock and storage locations </w:t>
      </w:r>
    </w:p>
    <w:p w14:paraId="470476CC" w14:textId="77777777" w:rsidR="00C244AD" w:rsidRPr="00671259" w:rsidRDefault="00C244AD" w:rsidP="00C244AD">
      <w:pPr>
        <w:rPr>
          <w:rFonts w:ascii="Arial" w:hAnsi="Arial"/>
          <w:lang w:eastAsia="de-DE"/>
        </w:rPr>
      </w:pPr>
      <w:r w:rsidRPr="00671259">
        <w:rPr>
          <w:rFonts w:ascii="Arial" w:hAnsi="Arial"/>
          <w:lang w:eastAsia="de-DE"/>
        </w:rPr>
        <w:t>It may be appropriate to integrate logistics management data to allow occasional access to spares and consumables records etc</w:t>
      </w:r>
      <w:r w:rsidR="000F7A9E" w:rsidRPr="00671259">
        <w:rPr>
          <w:rFonts w:ascii="Arial" w:hAnsi="Arial"/>
          <w:lang w:eastAsia="de-DE"/>
        </w:rPr>
        <w:t>.</w:t>
      </w:r>
      <w:r w:rsidRPr="00671259">
        <w:rPr>
          <w:rFonts w:ascii="Arial" w:hAnsi="Arial"/>
          <w:lang w:eastAsia="de-DE"/>
        </w:rPr>
        <w:t xml:space="preserve"> for various reasons.</w:t>
      </w:r>
    </w:p>
    <w:p w14:paraId="114E52A5" w14:textId="77777777" w:rsidR="00C244AD" w:rsidRPr="00671259" w:rsidRDefault="00C244AD" w:rsidP="00120A55">
      <w:pPr>
        <w:pStyle w:val="Heading4"/>
      </w:pPr>
      <w:r w:rsidRPr="00671259">
        <w:t>Equipment scheduled and unscheduled maintenance</w:t>
      </w:r>
    </w:p>
    <w:p w14:paraId="04C531F4" w14:textId="77777777" w:rsidR="00C244AD" w:rsidRPr="00671259" w:rsidRDefault="00C244AD" w:rsidP="00C244AD">
      <w:pPr>
        <w:rPr>
          <w:rFonts w:ascii="Arial" w:hAnsi="Arial"/>
          <w:lang w:eastAsia="de-DE"/>
        </w:rPr>
      </w:pPr>
      <w:r w:rsidRPr="00671259">
        <w:rPr>
          <w:rFonts w:ascii="Arial" w:hAnsi="Arial"/>
          <w:lang w:eastAsia="de-DE"/>
        </w:rPr>
        <w:t>It may be appropriate to integrate maintenance planning and management data to allow occasional access to assess equipment availability records etc</w:t>
      </w:r>
      <w:r w:rsidR="000F7A9E" w:rsidRPr="00671259">
        <w:rPr>
          <w:rFonts w:ascii="Arial" w:hAnsi="Arial"/>
          <w:lang w:eastAsia="de-DE"/>
        </w:rPr>
        <w:t>.</w:t>
      </w:r>
      <w:r w:rsidRPr="00671259">
        <w:rPr>
          <w:rFonts w:ascii="Arial" w:hAnsi="Arial"/>
          <w:lang w:eastAsia="de-DE"/>
        </w:rPr>
        <w:t xml:space="preserve"> for various reasons.</w:t>
      </w:r>
    </w:p>
    <w:p w14:paraId="1C19FEFC" w14:textId="77777777" w:rsidR="00C244AD" w:rsidRPr="00671259" w:rsidRDefault="00C244AD" w:rsidP="00120A55">
      <w:pPr>
        <w:pStyle w:val="Heading4"/>
      </w:pPr>
      <w:r w:rsidRPr="00671259">
        <w:t>VTS personnel</w:t>
      </w:r>
    </w:p>
    <w:p w14:paraId="2C57DCDE" w14:textId="77777777" w:rsidR="00C244AD" w:rsidRPr="00671259" w:rsidRDefault="00C244AD" w:rsidP="00C244AD">
      <w:pPr>
        <w:rPr>
          <w:rFonts w:ascii="Arial" w:hAnsi="Arial"/>
          <w:lang w:eastAsia="de-DE"/>
        </w:rPr>
      </w:pPr>
      <w:r w:rsidRPr="00671259">
        <w:rPr>
          <w:rFonts w:ascii="Arial" w:hAnsi="Arial"/>
          <w:lang w:eastAsia="de-DE"/>
        </w:rPr>
        <w:t>It may be appropriate to integrate personnel management data to allow occasional access to staff records etc</w:t>
      </w:r>
      <w:r w:rsidR="000F7A9E" w:rsidRPr="00671259">
        <w:rPr>
          <w:rFonts w:ascii="Arial" w:hAnsi="Arial"/>
          <w:lang w:eastAsia="de-DE"/>
        </w:rPr>
        <w:t>.</w:t>
      </w:r>
      <w:r w:rsidRPr="00671259">
        <w:rPr>
          <w:rFonts w:ascii="Arial" w:hAnsi="Arial"/>
          <w:lang w:eastAsia="de-DE"/>
        </w:rPr>
        <w:t xml:space="preserve"> for various reasons.</w:t>
      </w:r>
    </w:p>
    <w:p w14:paraId="41C109E3" w14:textId="77777777" w:rsidR="00C244AD" w:rsidRPr="00671259" w:rsidRDefault="00C244AD" w:rsidP="00120A55">
      <w:pPr>
        <w:pStyle w:val="Heading4"/>
      </w:pPr>
      <w:r w:rsidRPr="00671259">
        <w:t>Fault records</w:t>
      </w:r>
    </w:p>
    <w:p w14:paraId="25A5301E" w14:textId="77777777" w:rsidR="00C244AD" w:rsidRPr="00671259" w:rsidRDefault="00C244AD" w:rsidP="00C244AD">
      <w:pPr>
        <w:rPr>
          <w:rFonts w:ascii="Arial" w:hAnsi="Arial"/>
          <w:lang w:eastAsia="de-DE"/>
        </w:rPr>
      </w:pPr>
      <w:r w:rsidRPr="00671259">
        <w:rPr>
          <w:rFonts w:ascii="Arial" w:hAnsi="Arial"/>
          <w:lang w:eastAsia="de-DE"/>
        </w:rPr>
        <w:t>Consideration should be given to holding a database of equipment faults and warning messages to allow failure modes to be analysed and intermittent faults to be highlighted and appropriately managed. Access to such data is unlikely to require the facilities of a full VTS Operator’s console.</w:t>
      </w:r>
    </w:p>
    <w:p w14:paraId="4D33C2E4" w14:textId="77777777" w:rsidR="00C244AD" w:rsidRPr="00671259" w:rsidRDefault="00C244AD" w:rsidP="00120A55">
      <w:pPr>
        <w:pStyle w:val="Heading4"/>
      </w:pPr>
      <w:r w:rsidRPr="00671259">
        <w:t>Accounts with shipping companies and dockside cargo handlers etc.</w:t>
      </w:r>
    </w:p>
    <w:p w14:paraId="55C8966B" w14:textId="77777777" w:rsidR="00C244AD" w:rsidRPr="00671259" w:rsidRDefault="00C244AD" w:rsidP="00C244AD">
      <w:pPr>
        <w:rPr>
          <w:rFonts w:ascii="Arial" w:hAnsi="Arial"/>
          <w:lang w:eastAsia="de-DE"/>
        </w:rPr>
      </w:pPr>
      <w:r w:rsidRPr="00671259">
        <w:rPr>
          <w:rFonts w:ascii="Arial" w:hAnsi="Arial"/>
          <w:lang w:eastAsia="de-DE"/>
        </w:rPr>
        <w:t>It may be appropriate to integrate shipping accounts data to automate alignment with cargo movements, shipping movements, handling charges etc</w:t>
      </w:r>
      <w:r w:rsidR="000F7A9E" w:rsidRPr="00671259">
        <w:rPr>
          <w:rFonts w:ascii="Arial" w:hAnsi="Arial"/>
          <w:lang w:eastAsia="de-DE"/>
        </w:rPr>
        <w:t>.</w:t>
      </w:r>
      <w:r w:rsidRPr="00671259">
        <w:rPr>
          <w:rFonts w:ascii="Arial" w:hAnsi="Arial"/>
          <w:lang w:eastAsia="de-DE"/>
        </w:rPr>
        <w:t xml:space="preserve"> to facilitate account management by systems associated with the port (</w:t>
      </w:r>
      <w:r w:rsidR="000F7A9E" w:rsidRPr="00671259">
        <w:rPr>
          <w:rFonts w:ascii="Arial" w:hAnsi="Arial"/>
          <w:lang w:eastAsia="de-DE"/>
        </w:rPr>
        <w:t>i.e.</w:t>
      </w:r>
      <w:r w:rsidRPr="00671259">
        <w:rPr>
          <w:rFonts w:ascii="Arial" w:hAnsi="Arial"/>
          <w:lang w:eastAsia="de-DE"/>
        </w:rPr>
        <w:t xml:space="preserve"> Not directly associated with VTS operations) </w:t>
      </w:r>
    </w:p>
    <w:p w14:paraId="0B3F6ECD" w14:textId="77777777" w:rsidR="00C244AD" w:rsidRPr="00671259" w:rsidRDefault="00C244AD" w:rsidP="0058374F">
      <w:pPr>
        <w:pStyle w:val="Heading3"/>
      </w:pPr>
      <w:bookmarkStart w:id="1283" w:name="_Toc315786960"/>
      <w:bookmarkStart w:id="1284" w:name="_Toc334686299"/>
      <w:r w:rsidRPr="00671259">
        <w:t>Sensors and vessel Tracking</w:t>
      </w:r>
      <w:bookmarkEnd w:id="1283"/>
      <w:bookmarkEnd w:id="1284"/>
      <w:r w:rsidRPr="00671259">
        <w:t xml:space="preserve"> </w:t>
      </w:r>
    </w:p>
    <w:p w14:paraId="1B8A5F7A" w14:textId="77777777" w:rsidR="00C244AD" w:rsidRPr="00671259" w:rsidRDefault="00C244AD" w:rsidP="00120A55">
      <w:pPr>
        <w:pStyle w:val="Heading4"/>
      </w:pPr>
      <w:r w:rsidRPr="00671259">
        <w:t>Sensor data</w:t>
      </w:r>
    </w:p>
    <w:p w14:paraId="267D9D38" w14:textId="77777777" w:rsidR="00C244AD" w:rsidRPr="00671259" w:rsidRDefault="00C244AD" w:rsidP="00C244AD">
      <w:pPr>
        <w:rPr>
          <w:rFonts w:ascii="Arial" w:hAnsi="Arial"/>
        </w:rPr>
      </w:pPr>
      <w:r w:rsidRPr="00671259">
        <w:rPr>
          <w:rFonts w:ascii="Arial" w:hAnsi="Arial"/>
        </w:rPr>
        <w:t>It may be necessary, as part of the VTS system concept and operational procedures, to display raw sensor data directly to the VTS Operator. This includes radar video and plots, AIS (and SAIS) plots and associated data, LRIT plots, RDF derived positional data, Camera video etc</w:t>
      </w:r>
      <w:r w:rsidR="000F7A9E" w:rsidRPr="00671259">
        <w:rPr>
          <w:rFonts w:ascii="Arial" w:hAnsi="Arial"/>
        </w:rPr>
        <w:t>.</w:t>
      </w:r>
      <w:r w:rsidRPr="00671259">
        <w:rPr>
          <w:rFonts w:ascii="Arial" w:hAnsi="Arial"/>
        </w:rPr>
        <w:t xml:space="preserve"> </w:t>
      </w:r>
    </w:p>
    <w:p w14:paraId="3C053547" w14:textId="77777777" w:rsidR="00C244AD" w:rsidRPr="00671259" w:rsidRDefault="00C244AD" w:rsidP="00C244AD">
      <w:pPr>
        <w:rPr>
          <w:rFonts w:ascii="Arial" w:hAnsi="Arial"/>
        </w:rPr>
      </w:pPr>
      <w:r w:rsidRPr="00671259">
        <w:rPr>
          <w:rFonts w:ascii="Arial" w:hAnsi="Arial"/>
        </w:rPr>
        <w:t>In many cases this sensor data will be normally hidden from the operator, assuming that it is automatically fused with similar data within the Data Processing (track fusion process) yet in other cases (such as optical video from daylight and EO cameras), it may be necessary to display the video on demand or even at all times depending on the operator needs. To minimise information overload, the track fusion process should be designed to reduce the need to display raw sensor data in the majority of situations.</w:t>
      </w:r>
    </w:p>
    <w:p w14:paraId="2ED9A6A8" w14:textId="77777777" w:rsidR="00C244AD" w:rsidRPr="00671259" w:rsidRDefault="00C244AD" w:rsidP="00120A55">
      <w:pPr>
        <w:pStyle w:val="Heading4"/>
      </w:pPr>
      <w:r w:rsidRPr="00671259">
        <w:t>Track data and control of tracking and sensor fusion</w:t>
      </w:r>
    </w:p>
    <w:p w14:paraId="6EDB47E8" w14:textId="77777777" w:rsidR="00C244AD" w:rsidRPr="00671259" w:rsidRDefault="00C244AD" w:rsidP="00C244AD">
      <w:pPr>
        <w:rPr>
          <w:rFonts w:ascii="Arial" w:hAnsi="Arial"/>
        </w:rPr>
      </w:pPr>
      <w:r w:rsidRPr="00671259">
        <w:rPr>
          <w:rFonts w:ascii="Arial" w:hAnsi="Arial"/>
        </w:rPr>
        <w:t>The Data Display system will overlay the output from the track fusion process (uniquely identified tracks) onto the electronic chart display – as such the Data Display automatically receives the appropriately weighted fused summary from all available sensors</w:t>
      </w:r>
    </w:p>
    <w:p w14:paraId="6D62770E" w14:textId="77777777" w:rsidR="00C244AD" w:rsidRPr="00671259" w:rsidRDefault="00C244AD" w:rsidP="00C244AD">
      <w:pPr>
        <w:rPr>
          <w:rFonts w:ascii="Arial" w:hAnsi="Arial"/>
        </w:rPr>
      </w:pPr>
      <w:r w:rsidRPr="00671259">
        <w:rPr>
          <w:rFonts w:ascii="Arial" w:hAnsi="Arial"/>
        </w:rPr>
        <w:t>The Data Display should be able to indicate the principal sensors contributing and failing to contribute to the fused output</w:t>
      </w:r>
    </w:p>
    <w:p w14:paraId="757E43F3" w14:textId="77777777" w:rsidR="00C244AD" w:rsidRPr="00671259" w:rsidRDefault="00C244AD" w:rsidP="00C244AD">
      <w:pPr>
        <w:rPr>
          <w:rFonts w:ascii="Arial" w:hAnsi="Arial"/>
        </w:rPr>
      </w:pPr>
      <w:r w:rsidRPr="00671259">
        <w:rPr>
          <w:rFonts w:ascii="Arial" w:hAnsi="Arial"/>
        </w:rPr>
        <w:t>The Data Display system should be able to display the received assessment of sensor integrity (accuracy (bias and noise), staleness, corruption, faults) and if appropriate an indication of what action to take based on this assessment (repair, warning to ship (potential on board AIS fault etc.)</w:t>
      </w:r>
    </w:p>
    <w:p w14:paraId="0801C8D4" w14:textId="77777777" w:rsidR="00C244AD" w:rsidRPr="00671259" w:rsidRDefault="00C244AD" w:rsidP="00C244AD">
      <w:pPr>
        <w:rPr>
          <w:rFonts w:ascii="Arial" w:hAnsi="Arial"/>
        </w:rPr>
      </w:pPr>
      <w:r w:rsidRPr="00671259">
        <w:rPr>
          <w:rFonts w:ascii="Arial" w:hAnsi="Arial"/>
        </w:rPr>
        <w:t>The Data Display system should also be able to warn the VTS Operator of unexpected and unreasonable Manoeuvres (these may provide an early indication of possible ship system failure, but may also indicate track confusion (merging and splitting) within the Data Processing function.</w:t>
      </w:r>
    </w:p>
    <w:p w14:paraId="478210C2" w14:textId="77777777" w:rsidR="00C244AD" w:rsidRPr="00671259" w:rsidRDefault="00C244AD" w:rsidP="00120A55">
      <w:pPr>
        <w:pStyle w:val="Heading4"/>
      </w:pPr>
      <w:r w:rsidRPr="00671259">
        <w:t>Sensor status information</w:t>
      </w:r>
    </w:p>
    <w:p w14:paraId="63C9AE9A" w14:textId="77777777" w:rsidR="00C244AD" w:rsidRPr="00671259" w:rsidRDefault="00C244AD" w:rsidP="00C244AD">
      <w:pPr>
        <w:rPr>
          <w:rFonts w:ascii="Arial" w:hAnsi="Arial"/>
        </w:rPr>
      </w:pPr>
      <w:r w:rsidRPr="00671259">
        <w:rPr>
          <w:rFonts w:ascii="Arial" w:hAnsi="Arial"/>
        </w:rPr>
        <w:t>The Data Display system should also be able to display any detected issues with the normally available sensors (faults, staleness, change of sensor status, etc.)</w:t>
      </w:r>
    </w:p>
    <w:p w14:paraId="4B3C38C4" w14:textId="77777777" w:rsidR="00C244AD" w:rsidRPr="00671259" w:rsidRDefault="00C244AD" w:rsidP="00120A55">
      <w:pPr>
        <w:pStyle w:val="Heading4"/>
      </w:pPr>
      <w:r w:rsidRPr="00671259">
        <w:t>Sensor control capability</w:t>
      </w:r>
    </w:p>
    <w:p w14:paraId="605A837A" w14:textId="77777777" w:rsidR="00C244AD" w:rsidRPr="00671259" w:rsidRDefault="00C244AD" w:rsidP="00C244AD">
      <w:pPr>
        <w:rPr>
          <w:rFonts w:ascii="Arial" w:hAnsi="Arial"/>
        </w:rPr>
      </w:pPr>
      <w:r w:rsidRPr="00671259">
        <w:rPr>
          <w:rFonts w:ascii="Arial" w:hAnsi="Arial"/>
        </w:rPr>
        <w:t>The Data Display system should provide the VTS Operator with the ability, where appropriate to enter commands to control the vessel tracking sensors. However, where possible, the sensors should be fully autonomous.</w:t>
      </w:r>
    </w:p>
    <w:p w14:paraId="0B72DC14" w14:textId="77777777" w:rsidR="00C244AD" w:rsidRPr="00671259" w:rsidRDefault="00C244AD" w:rsidP="0058374F">
      <w:pPr>
        <w:pStyle w:val="Heading3"/>
      </w:pPr>
      <w:bookmarkStart w:id="1285" w:name="_Toc315786961"/>
      <w:bookmarkStart w:id="1286" w:name="_Toc334686300"/>
      <w:r w:rsidRPr="00671259">
        <w:t>Meteorological and Hydrographic data</w:t>
      </w:r>
      <w:bookmarkEnd w:id="1285"/>
      <w:bookmarkEnd w:id="1286"/>
    </w:p>
    <w:p w14:paraId="5071AF4D" w14:textId="77777777" w:rsidR="00C244AD" w:rsidRPr="00671259" w:rsidRDefault="00C244AD" w:rsidP="00C244AD">
      <w:pPr>
        <w:rPr>
          <w:rFonts w:ascii="Arial" w:hAnsi="Arial"/>
        </w:rPr>
      </w:pPr>
      <w:r w:rsidRPr="00671259">
        <w:rPr>
          <w:rFonts w:ascii="Arial" w:hAnsi="Arial"/>
        </w:rPr>
        <w:t>The Data Display system should be able to display the information derived from the available meteorological and hydrographical data (locally gathered and passed from other agencies.</w:t>
      </w:r>
    </w:p>
    <w:p w14:paraId="345EF41E" w14:textId="77777777" w:rsidR="00C244AD" w:rsidRPr="00671259" w:rsidRDefault="00C244AD" w:rsidP="00C244AD">
      <w:pPr>
        <w:rPr>
          <w:rFonts w:ascii="Arial" w:hAnsi="Arial"/>
        </w:rPr>
      </w:pPr>
      <w:r w:rsidRPr="00671259">
        <w:rPr>
          <w:rFonts w:ascii="Arial" w:hAnsi="Arial"/>
        </w:rPr>
        <w:t>It should also be possible for the VTS Operator to access raw data and recent history and any status or fault information from the local sensors. This may be textual, graphical (</w:t>
      </w:r>
      <w:r w:rsidR="000F7A9E" w:rsidRPr="00671259">
        <w:rPr>
          <w:rFonts w:ascii="Arial" w:hAnsi="Arial"/>
        </w:rPr>
        <w:t>e.g.</w:t>
      </w:r>
      <w:r w:rsidRPr="00671259">
        <w:rPr>
          <w:rFonts w:ascii="Arial" w:hAnsi="Arial"/>
        </w:rPr>
        <w:t xml:space="preserve"> </w:t>
      </w:r>
      <w:r w:rsidR="000F7A9E" w:rsidRPr="00671259">
        <w:rPr>
          <w:rFonts w:ascii="Arial" w:hAnsi="Arial"/>
        </w:rPr>
        <w:t>vs.</w:t>
      </w:r>
      <w:r w:rsidRPr="00671259">
        <w:rPr>
          <w:rFonts w:ascii="Arial" w:hAnsi="Arial"/>
        </w:rPr>
        <w:t xml:space="preserve"> time) or may need to be added to the chart display. </w:t>
      </w:r>
    </w:p>
    <w:p w14:paraId="39C7DFE4" w14:textId="77777777" w:rsidR="00C244AD" w:rsidRPr="00671259" w:rsidRDefault="00C244AD" w:rsidP="00C244AD">
      <w:pPr>
        <w:rPr>
          <w:rFonts w:ascii="Arial" w:hAnsi="Arial"/>
        </w:rPr>
      </w:pPr>
      <w:r w:rsidRPr="00671259">
        <w:rPr>
          <w:rFonts w:ascii="Arial" w:hAnsi="Arial"/>
        </w:rPr>
        <w:t>Other information that may need to be accessed include the list of sensors, their current status, fault history, battery life etc</w:t>
      </w:r>
      <w:r w:rsidR="000F7A9E" w:rsidRPr="00671259">
        <w:rPr>
          <w:rFonts w:ascii="Arial" w:hAnsi="Arial"/>
        </w:rPr>
        <w:t>.</w:t>
      </w:r>
    </w:p>
    <w:p w14:paraId="43E5021F" w14:textId="77777777" w:rsidR="00C244AD" w:rsidRPr="00671259" w:rsidRDefault="00C244AD" w:rsidP="0058374F">
      <w:pPr>
        <w:pStyle w:val="Heading3"/>
      </w:pPr>
      <w:bookmarkStart w:id="1287" w:name="_Toc315786962"/>
      <w:bookmarkStart w:id="1288" w:name="_Toc334686301"/>
      <w:r w:rsidRPr="00671259">
        <w:t>VTS asset status</w:t>
      </w:r>
      <w:bookmarkEnd w:id="1287"/>
      <w:bookmarkEnd w:id="1288"/>
    </w:p>
    <w:p w14:paraId="438F465D" w14:textId="77777777" w:rsidR="00C244AD" w:rsidRPr="00671259" w:rsidRDefault="00C244AD" w:rsidP="00C244AD">
      <w:pPr>
        <w:rPr>
          <w:rFonts w:ascii="Arial" w:hAnsi="Arial"/>
        </w:rPr>
      </w:pPr>
      <w:r w:rsidRPr="00671259">
        <w:rPr>
          <w:rFonts w:ascii="Arial" w:hAnsi="Arial"/>
        </w:rPr>
        <w:t>The Data Display system needs to provide the VTS Operator with access to the assets within the VTS area (bridges, locks, tugs, berths etc</w:t>
      </w:r>
      <w:r w:rsidR="000F7A9E" w:rsidRPr="00671259">
        <w:rPr>
          <w:rFonts w:ascii="Arial" w:hAnsi="Arial"/>
        </w:rPr>
        <w:t>.)</w:t>
      </w:r>
      <w:r w:rsidRPr="00671259">
        <w:rPr>
          <w:rFonts w:ascii="Arial" w:hAnsi="Arial"/>
        </w:rPr>
        <w:t xml:space="preserve"> to allow understanding of their current status. In some cases, the Operator may need to directly control some of these assets (bridge raising etc.) and associated monitoring sensors (CCTV, road traffic sensors, water levels, etc)</w:t>
      </w:r>
    </w:p>
    <w:p w14:paraId="6A8B3539" w14:textId="77777777" w:rsidR="00C244AD" w:rsidRPr="00671259" w:rsidRDefault="00C244AD" w:rsidP="0058374F">
      <w:pPr>
        <w:pStyle w:val="Heading3"/>
      </w:pPr>
      <w:bookmarkStart w:id="1289" w:name="_Toc315786963"/>
      <w:bookmarkStart w:id="1290" w:name="_Toc334686302"/>
      <w:r w:rsidRPr="00671259">
        <w:t>Decision support tools presentation</w:t>
      </w:r>
      <w:bookmarkEnd w:id="1289"/>
      <w:bookmarkEnd w:id="1290"/>
    </w:p>
    <w:p w14:paraId="7985CAEF" w14:textId="77777777" w:rsidR="00C244AD" w:rsidRPr="00671259" w:rsidRDefault="00C244AD" w:rsidP="00C244AD">
      <w:pPr>
        <w:rPr>
          <w:rFonts w:ascii="Arial" w:hAnsi="Arial"/>
        </w:rPr>
      </w:pPr>
      <w:r w:rsidRPr="00671259">
        <w:rPr>
          <w:rFonts w:ascii="Arial" w:hAnsi="Arial"/>
        </w:rPr>
        <w:t>The Data Display system should provide display of Decision Support data (annex 11) to give visibility of (for example)</w:t>
      </w:r>
      <w:r w:rsidR="000F7A9E" w:rsidRPr="00671259">
        <w:rPr>
          <w:rFonts w:ascii="Arial" w:hAnsi="Arial"/>
        </w:rPr>
        <w:t>:</w:t>
      </w:r>
    </w:p>
    <w:p w14:paraId="1CC71D00" w14:textId="77777777" w:rsidR="00C244AD" w:rsidRPr="00671259" w:rsidRDefault="00C244AD" w:rsidP="00C00276">
      <w:pPr>
        <w:pStyle w:val="ColorfulList-Accent11"/>
        <w:numPr>
          <w:ilvl w:val="0"/>
          <w:numId w:val="23"/>
        </w:numPr>
        <w:rPr>
          <w:rFonts w:ascii="Arial" w:hAnsi="Arial"/>
        </w:rPr>
      </w:pPr>
      <w:r w:rsidRPr="00671259">
        <w:rPr>
          <w:rFonts w:ascii="Arial" w:hAnsi="Arial"/>
        </w:rPr>
        <w:t>Automated alarms and warnings</w:t>
      </w:r>
    </w:p>
    <w:p w14:paraId="1DB04B50" w14:textId="77777777" w:rsidR="00C244AD" w:rsidRPr="00671259" w:rsidRDefault="00C244AD" w:rsidP="00C00276">
      <w:pPr>
        <w:pStyle w:val="ColorfulList-Accent11"/>
        <w:numPr>
          <w:ilvl w:val="0"/>
          <w:numId w:val="23"/>
        </w:numPr>
        <w:rPr>
          <w:rFonts w:ascii="Arial" w:hAnsi="Arial"/>
        </w:rPr>
      </w:pPr>
      <w:r w:rsidRPr="00671259">
        <w:rPr>
          <w:rFonts w:ascii="Arial" w:hAnsi="Arial"/>
        </w:rPr>
        <w:t>Manual input of new situation requiring urgent action</w:t>
      </w:r>
    </w:p>
    <w:p w14:paraId="0F460C64" w14:textId="77777777" w:rsidR="00C244AD" w:rsidRPr="00671259" w:rsidRDefault="00C244AD" w:rsidP="00C00276">
      <w:pPr>
        <w:pStyle w:val="ColorfulList-Accent11"/>
        <w:numPr>
          <w:ilvl w:val="0"/>
          <w:numId w:val="23"/>
        </w:numPr>
        <w:rPr>
          <w:rFonts w:ascii="Arial" w:hAnsi="Arial"/>
        </w:rPr>
      </w:pPr>
      <w:r w:rsidRPr="00671259">
        <w:rPr>
          <w:rFonts w:ascii="Arial" w:hAnsi="Arial"/>
        </w:rPr>
        <w:t>List of generic situation / hazard and automatic / manual selection of appropriate recommended procedures</w:t>
      </w:r>
    </w:p>
    <w:p w14:paraId="0D560105" w14:textId="77777777" w:rsidR="00C244AD" w:rsidRPr="00671259" w:rsidRDefault="00C244AD" w:rsidP="00C00276">
      <w:pPr>
        <w:pStyle w:val="ColorfulList-Accent11"/>
        <w:numPr>
          <w:ilvl w:val="0"/>
          <w:numId w:val="23"/>
        </w:numPr>
        <w:rPr>
          <w:rFonts w:ascii="Arial" w:hAnsi="Arial"/>
        </w:rPr>
      </w:pPr>
      <w:r w:rsidRPr="00671259">
        <w:rPr>
          <w:rFonts w:ascii="Arial" w:hAnsi="Arial"/>
        </w:rPr>
        <w:t>Presentation of recommended procedures and checklists</w:t>
      </w:r>
    </w:p>
    <w:p w14:paraId="3771C222" w14:textId="77777777" w:rsidR="00C244AD" w:rsidRPr="00671259" w:rsidRDefault="00C244AD" w:rsidP="00C00276">
      <w:pPr>
        <w:pStyle w:val="ColorfulList-Accent11"/>
        <w:numPr>
          <w:ilvl w:val="0"/>
          <w:numId w:val="23"/>
        </w:numPr>
        <w:rPr>
          <w:rFonts w:ascii="Arial" w:hAnsi="Arial"/>
        </w:rPr>
      </w:pPr>
      <w:r w:rsidRPr="00671259">
        <w:rPr>
          <w:rFonts w:ascii="Arial" w:hAnsi="Arial"/>
        </w:rPr>
        <w:t>Presentation of key contacts</w:t>
      </w:r>
    </w:p>
    <w:p w14:paraId="2231575D" w14:textId="77777777" w:rsidR="00C244AD" w:rsidRPr="00671259" w:rsidRDefault="00C244AD" w:rsidP="00C00276">
      <w:pPr>
        <w:pStyle w:val="ColorfulList-Accent11"/>
        <w:numPr>
          <w:ilvl w:val="0"/>
          <w:numId w:val="23"/>
        </w:numPr>
        <w:rPr>
          <w:rFonts w:ascii="Arial" w:hAnsi="Arial"/>
        </w:rPr>
      </w:pPr>
      <w:r w:rsidRPr="00671259">
        <w:rPr>
          <w:rFonts w:ascii="Arial" w:hAnsi="Arial"/>
        </w:rPr>
        <w:t>Display changes to allow focus on management of the situation (automatic / manual)</w:t>
      </w:r>
    </w:p>
    <w:p w14:paraId="59F1496D" w14:textId="77777777" w:rsidR="00C244AD" w:rsidRPr="00671259" w:rsidRDefault="00C244AD" w:rsidP="0058374F">
      <w:pPr>
        <w:pStyle w:val="Heading3"/>
      </w:pPr>
      <w:bookmarkStart w:id="1291" w:name="_Toc315786964"/>
      <w:bookmarkStart w:id="1292" w:name="_Toc334686303"/>
      <w:r w:rsidRPr="00671259">
        <w:t>Hazard Management</w:t>
      </w:r>
      <w:bookmarkEnd w:id="1291"/>
      <w:bookmarkEnd w:id="1292"/>
    </w:p>
    <w:p w14:paraId="189AAEBF" w14:textId="77777777" w:rsidR="00C244AD" w:rsidRPr="00671259" w:rsidRDefault="00C244AD" w:rsidP="00120A55">
      <w:pPr>
        <w:pStyle w:val="Heading4"/>
      </w:pPr>
      <w:r w:rsidRPr="00671259">
        <w:t>Emergency systems interfaces (</w:t>
      </w:r>
      <w:r w:rsidR="00833C02" w:rsidRPr="00671259">
        <w:t>SAR</w:t>
      </w:r>
      <w:r w:rsidRPr="00671259">
        <w:t>)</w:t>
      </w:r>
    </w:p>
    <w:p w14:paraId="012E8831" w14:textId="77777777" w:rsidR="00C244AD" w:rsidRPr="00671259" w:rsidRDefault="00C244AD" w:rsidP="00C244AD">
      <w:pPr>
        <w:rPr>
          <w:rFonts w:ascii="Arial" w:hAnsi="Arial"/>
        </w:rPr>
      </w:pPr>
      <w:r w:rsidRPr="00671259">
        <w:rPr>
          <w:rFonts w:ascii="Arial" w:hAnsi="Arial"/>
        </w:rPr>
        <w:t>The Data Display system should provide display of information and recognition and reaction to various types of external and internal alerts. Such alerts may consist of:</w:t>
      </w:r>
    </w:p>
    <w:p w14:paraId="712B791E" w14:textId="77777777" w:rsidR="00C244AD" w:rsidRPr="00671259" w:rsidRDefault="00C244AD" w:rsidP="00C00276">
      <w:pPr>
        <w:pStyle w:val="ColorfulList-Accent11"/>
        <w:numPr>
          <w:ilvl w:val="0"/>
          <w:numId w:val="24"/>
        </w:numPr>
        <w:rPr>
          <w:rFonts w:ascii="Arial" w:hAnsi="Arial"/>
        </w:rPr>
      </w:pPr>
      <w:r w:rsidRPr="00671259">
        <w:rPr>
          <w:rFonts w:ascii="Arial" w:hAnsi="Arial"/>
        </w:rPr>
        <w:t>External telephone</w:t>
      </w:r>
    </w:p>
    <w:p w14:paraId="2BD27261" w14:textId="77777777" w:rsidR="00C244AD" w:rsidRPr="00671259" w:rsidRDefault="00C244AD" w:rsidP="00C00276">
      <w:pPr>
        <w:pStyle w:val="ColorfulList-Accent11"/>
        <w:numPr>
          <w:ilvl w:val="0"/>
          <w:numId w:val="24"/>
        </w:numPr>
        <w:rPr>
          <w:rFonts w:ascii="Arial" w:hAnsi="Arial"/>
        </w:rPr>
      </w:pPr>
      <w:r w:rsidRPr="00671259">
        <w:rPr>
          <w:rFonts w:ascii="Arial" w:hAnsi="Arial"/>
        </w:rPr>
        <w:t>Ship communications</w:t>
      </w:r>
    </w:p>
    <w:p w14:paraId="437AC9A1" w14:textId="77777777" w:rsidR="00C244AD" w:rsidRPr="00671259" w:rsidRDefault="00C244AD" w:rsidP="00C00276">
      <w:pPr>
        <w:pStyle w:val="ColorfulList-Accent11"/>
        <w:numPr>
          <w:ilvl w:val="0"/>
          <w:numId w:val="24"/>
        </w:numPr>
        <w:rPr>
          <w:rFonts w:ascii="Arial" w:hAnsi="Arial"/>
        </w:rPr>
      </w:pPr>
      <w:r w:rsidRPr="00671259">
        <w:rPr>
          <w:rFonts w:ascii="Arial" w:hAnsi="Arial"/>
        </w:rPr>
        <w:t>AIS code?</w:t>
      </w:r>
    </w:p>
    <w:p w14:paraId="58960FE3" w14:textId="77777777" w:rsidR="00C244AD" w:rsidRPr="00671259" w:rsidRDefault="00C244AD" w:rsidP="00C00276">
      <w:pPr>
        <w:pStyle w:val="ColorfulList-Accent11"/>
        <w:numPr>
          <w:ilvl w:val="0"/>
          <w:numId w:val="24"/>
        </w:numPr>
        <w:rPr>
          <w:rFonts w:ascii="Arial" w:hAnsi="Arial"/>
        </w:rPr>
      </w:pPr>
      <w:r w:rsidRPr="00671259">
        <w:rPr>
          <w:rFonts w:ascii="Arial" w:hAnsi="Arial"/>
        </w:rPr>
        <w:t>Unexpected SART detection</w:t>
      </w:r>
    </w:p>
    <w:p w14:paraId="0FEC4E9C" w14:textId="77777777" w:rsidR="00C244AD" w:rsidRPr="00671259" w:rsidRDefault="00C244AD" w:rsidP="00C00276">
      <w:pPr>
        <w:pStyle w:val="ColorfulList-Accent11"/>
        <w:numPr>
          <w:ilvl w:val="0"/>
          <w:numId w:val="24"/>
        </w:numPr>
        <w:rPr>
          <w:rFonts w:ascii="Arial" w:hAnsi="Arial"/>
        </w:rPr>
      </w:pPr>
      <w:r w:rsidRPr="00671259">
        <w:rPr>
          <w:rFonts w:ascii="Arial" w:hAnsi="Arial"/>
        </w:rPr>
        <w:t>Decision support – automated early warnings</w:t>
      </w:r>
    </w:p>
    <w:p w14:paraId="779073A9" w14:textId="77777777" w:rsidR="00C244AD" w:rsidRPr="00671259" w:rsidRDefault="00C244AD" w:rsidP="00C00276">
      <w:pPr>
        <w:pStyle w:val="ColorfulList-Accent11"/>
        <w:numPr>
          <w:ilvl w:val="0"/>
          <w:numId w:val="24"/>
        </w:numPr>
        <w:rPr>
          <w:rFonts w:ascii="Arial" w:hAnsi="Arial"/>
        </w:rPr>
      </w:pPr>
      <w:r w:rsidRPr="00671259">
        <w:rPr>
          <w:rFonts w:ascii="Arial" w:hAnsi="Arial"/>
        </w:rPr>
        <w:t>Liaison with external agencies (monitoring of non VTS events which may become VTS events)</w:t>
      </w:r>
    </w:p>
    <w:p w14:paraId="7BB2150D" w14:textId="77777777" w:rsidR="00C244AD" w:rsidRPr="00671259" w:rsidRDefault="00C244AD" w:rsidP="00C244AD">
      <w:pPr>
        <w:rPr>
          <w:rFonts w:ascii="Arial" w:hAnsi="Arial"/>
        </w:rPr>
      </w:pPr>
    </w:p>
    <w:p w14:paraId="79DE7AE5" w14:textId="77777777" w:rsidR="00C244AD" w:rsidRPr="00671259" w:rsidRDefault="00C244AD" w:rsidP="00120A55">
      <w:pPr>
        <w:pStyle w:val="Heading4"/>
      </w:pPr>
      <w:r w:rsidRPr="00671259">
        <w:t>External alerts (security etc)</w:t>
      </w:r>
    </w:p>
    <w:p w14:paraId="671DA80A" w14:textId="77777777" w:rsidR="00C244AD" w:rsidRPr="00671259" w:rsidRDefault="00C244AD" w:rsidP="00C244AD">
      <w:pPr>
        <w:rPr>
          <w:rFonts w:ascii="Arial" w:hAnsi="Arial"/>
        </w:rPr>
      </w:pPr>
      <w:r w:rsidRPr="00671259">
        <w:rPr>
          <w:rFonts w:ascii="Arial" w:hAnsi="Arial"/>
        </w:rPr>
        <w:t xml:space="preserve">The Data Display system should provide display of information and recognition and reaction to various types of external alerts (not related to </w:t>
      </w:r>
      <w:r w:rsidR="00833C02" w:rsidRPr="00671259">
        <w:rPr>
          <w:rFonts w:ascii="Arial" w:hAnsi="Arial"/>
        </w:rPr>
        <w:t>SAR</w:t>
      </w:r>
      <w:r w:rsidRPr="00671259">
        <w:rPr>
          <w:rFonts w:ascii="Arial" w:hAnsi="Arial"/>
        </w:rPr>
        <w:t>) such as:</w:t>
      </w:r>
    </w:p>
    <w:p w14:paraId="77C4636B" w14:textId="77777777" w:rsidR="00C244AD" w:rsidRPr="00671259" w:rsidRDefault="00C244AD" w:rsidP="00C00276">
      <w:pPr>
        <w:pStyle w:val="ColorfulList-Accent11"/>
        <w:numPr>
          <w:ilvl w:val="0"/>
          <w:numId w:val="25"/>
        </w:numPr>
        <w:rPr>
          <w:rFonts w:ascii="Arial" w:hAnsi="Arial"/>
        </w:rPr>
      </w:pPr>
      <w:r w:rsidRPr="00671259">
        <w:rPr>
          <w:rFonts w:ascii="Arial" w:hAnsi="Arial"/>
        </w:rPr>
        <w:t>VTS asset security breach</w:t>
      </w:r>
    </w:p>
    <w:p w14:paraId="4426ED44" w14:textId="77777777" w:rsidR="00C244AD" w:rsidRPr="00671259" w:rsidRDefault="00C244AD" w:rsidP="00C00276">
      <w:pPr>
        <w:pStyle w:val="ColorfulList-Accent11"/>
        <w:numPr>
          <w:ilvl w:val="0"/>
          <w:numId w:val="25"/>
        </w:numPr>
        <w:rPr>
          <w:rFonts w:ascii="Arial" w:hAnsi="Arial"/>
        </w:rPr>
      </w:pPr>
      <w:r w:rsidRPr="00671259">
        <w:rPr>
          <w:rFonts w:ascii="Arial" w:hAnsi="Arial"/>
        </w:rPr>
        <w:t>Detection of unknown vessels / water users which may indicate security situation</w:t>
      </w:r>
    </w:p>
    <w:p w14:paraId="24692B09" w14:textId="77777777" w:rsidR="00C244AD" w:rsidRPr="00671259" w:rsidRDefault="00C244AD" w:rsidP="00C00276">
      <w:pPr>
        <w:pStyle w:val="ColorfulList-Accent11"/>
        <w:numPr>
          <w:ilvl w:val="0"/>
          <w:numId w:val="25"/>
        </w:numPr>
        <w:rPr>
          <w:rFonts w:ascii="Arial" w:hAnsi="Arial"/>
        </w:rPr>
      </w:pPr>
      <w:r w:rsidRPr="00671259">
        <w:rPr>
          <w:rFonts w:ascii="Arial" w:hAnsi="Arial"/>
        </w:rPr>
        <w:t xml:space="preserve">Responsibility </w:t>
      </w:r>
      <w:r w:rsidR="000F7A9E" w:rsidRPr="00671259">
        <w:rPr>
          <w:rFonts w:ascii="Arial" w:hAnsi="Arial"/>
        </w:rPr>
        <w:t>vs.</w:t>
      </w:r>
      <w:r w:rsidRPr="00671259">
        <w:rPr>
          <w:rFonts w:ascii="Arial" w:hAnsi="Arial"/>
        </w:rPr>
        <w:t xml:space="preserve"> other agencies for coastal asset security</w:t>
      </w:r>
    </w:p>
    <w:p w14:paraId="71A4D03C" w14:textId="77777777" w:rsidR="00C244AD" w:rsidRPr="00671259" w:rsidRDefault="00C244AD" w:rsidP="00C00276">
      <w:pPr>
        <w:pStyle w:val="ColorfulList-Accent11"/>
        <w:numPr>
          <w:ilvl w:val="0"/>
          <w:numId w:val="25"/>
        </w:numPr>
        <w:rPr>
          <w:rFonts w:ascii="Arial" w:hAnsi="Arial"/>
        </w:rPr>
      </w:pPr>
      <w:r w:rsidRPr="00671259">
        <w:rPr>
          <w:rFonts w:ascii="Arial" w:hAnsi="Arial"/>
        </w:rPr>
        <w:t>Weather warnings</w:t>
      </w:r>
    </w:p>
    <w:p w14:paraId="5AD57113" w14:textId="77777777" w:rsidR="00C244AD" w:rsidRPr="00671259" w:rsidRDefault="00C244AD" w:rsidP="00C00276">
      <w:pPr>
        <w:pStyle w:val="ColorfulList-Accent11"/>
        <w:numPr>
          <w:ilvl w:val="0"/>
          <w:numId w:val="25"/>
        </w:numPr>
        <w:rPr>
          <w:rFonts w:ascii="Arial" w:hAnsi="Arial"/>
        </w:rPr>
      </w:pPr>
      <w:r w:rsidRPr="00671259">
        <w:rPr>
          <w:rFonts w:ascii="Arial" w:hAnsi="Arial"/>
        </w:rPr>
        <w:t>Use of decision support to standardise response and use of checklists to generic (predictable) situations</w:t>
      </w:r>
    </w:p>
    <w:p w14:paraId="495FD9AB" w14:textId="77777777" w:rsidR="00C244AD" w:rsidRPr="00671259" w:rsidRDefault="00C244AD" w:rsidP="00120A55">
      <w:pPr>
        <w:pStyle w:val="Heading4"/>
      </w:pPr>
      <w:r w:rsidRPr="00671259">
        <w:t>Disaster management and recovery</w:t>
      </w:r>
    </w:p>
    <w:p w14:paraId="7D2E40F2" w14:textId="77777777" w:rsidR="00C244AD" w:rsidRPr="00671259" w:rsidRDefault="00C244AD" w:rsidP="00C244AD">
      <w:pPr>
        <w:rPr>
          <w:rFonts w:ascii="Arial" w:hAnsi="Arial"/>
        </w:rPr>
      </w:pPr>
      <w:r w:rsidRPr="00671259">
        <w:rPr>
          <w:rFonts w:ascii="Arial" w:hAnsi="Arial"/>
        </w:rPr>
        <w:t>The Data Display system should provide display of information and recognition and reaction to various types of potential environmental and wide scale threats to the environmental and to support national or regional solutions to non-maritime events (where required). The display system may need to provide display of:</w:t>
      </w:r>
    </w:p>
    <w:p w14:paraId="727E7D38" w14:textId="77777777" w:rsidR="00C244AD" w:rsidRPr="00671259" w:rsidRDefault="00C244AD" w:rsidP="00C00276">
      <w:pPr>
        <w:pStyle w:val="ColorfulList-Accent11"/>
        <w:numPr>
          <w:ilvl w:val="0"/>
          <w:numId w:val="26"/>
        </w:numPr>
        <w:rPr>
          <w:rFonts w:ascii="Arial" w:hAnsi="Arial"/>
        </w:rPr>
      </w:pPr>
      <w:r w:rsidRPr="00671259">
        <w:rPr>
          <w:rFonts w:ascii="Arial" w:hAnsi="Arial"/>
        </w:rPr>
        <w:t>Operational procedures etc</w:t>
      </w:r>
    </w:p>
    <w:p w14:paraId="7996D08A" w14:textId="77777777" w:rsidR="00C244AD" w:rsidRPr="00671259" w:rsidRDefault="00C244AD" w:rsidP="00C00276">
      <w:pPr>
        <w:pStyle w:val="ColorfulList-Accent11"/>
        <w:numPr>
          <w:ilvl w:val="0"/>
          <w:numId w:val="26"/>
        </w:numPr>
        <w:rPr>
          <w:rFonts w:ascii="Arial" w:hAnsi="Arial"/>
        </w:rPr>
      </w:pPr>
      <w:r w:rsidRPr="00671259">
        <w:rPr>
          <w:rFonts w:ascii="Arial" w:hAnsi="Arial"/>
        </w:rPr>
        <w:t>Checklists</w:t>
      </w:r>
    </w:p>
    <w:p w14:paraId="29CB406F" w14:textId="77777777" w:rsidR="00C244AD" w:rsidRPr="00671259" w:rsidRDefault="00C244AD" w:rsidP="00C00276">
      <w:pPr>
        <w:pStyle w:val="ColorfulList-Accent11"/>
        <w:numPr>
          <w:ilvl w:val="0"/>
          <w:numId w:val="26"/>
        </w:numPr>
        <w:rPr>
          <w:rFonts w:ascii="Arial" w:hAnsi="Arial"/>
        </w:rPr>
      </w:pPr>
      <w:r w:rsidRPr="00671259">
        <w:rPr>
          <w:rFonts w:ascii="Arial" w:hAnsi="Arial"/>
        </w:rPr>
        <w:t>Key contact details for external agencies who might need to be aware / involved</w:t>
      </w:r>
    </w:p>
    <w:p w14:paraId="7573B75D" w14:textId="77777777" w:rsidR="00C244AD" w:rsidRPr="00671259" w:rsidRDefault="00C244AD" w:rsidP="00C244AD">
      <w:pPr>
        <w:rPr>
          <w:rFonts w:ascii="Arial" w:hAnsi="Arial"/>
        </w:rPr>
      </w:pPr>
    </w:p>
    <w:p w14:paraId="734E7134" w14:textId="77777777" w:rsidR="00C244AD" w:rsidRPr="00671259" w:rsidRDefault="00C244AD" w:rsidP="0058374F">
      <w:pPr>
        <w:pStyle w:val="Heading3"/>
      </w:pPr>
      <w:bookmarkStart w:id="1293" w:name="_Toc315786965"/>
      <w:bookmarkStart w:id="1294" w:name="_Toc334686304"/>
      <w:r w:rsidRPr="00671259">
        <w:t>On line simulation and training facilities</w:t>
      </w:r>
      <w:bookmarkEnd w:id="1293"/>
      <w:bookmarkEnd w:id="1294"/>
    </w:p>
    <w:p w14:paraId="2359D300" w14:textId="77777777" w:rsidR="00C244AD" w:rsidRPr="00671259" w:rsidRDefault="00C244AD" w:rsidP="00C244AD">
      <w:pPr>
        <w:rPr>
          <w:rFonts w:ascii="Arial" w:hAnsi="Arial"/>
        </w:rPr>
      </w:pPr>
      <w:r w:rsidRPr="00671259">
        <w:rPr>
          <w:rFonts w:ascii="Arial" w:hAnsi="Arial"/>
        </w:rPr>
        <w:t>The Data Display system may be required to support various simulation facilities to allow some secondary functions to be carried out. These might include</w:t>
      </w:r>
      <w:r w:rsidR="000F7A9E" w:rsidRPr="00671259">
        <w:rPr>
          <w:rFonts w:ascii="Arial" w:hAnsi="Arial"/>
        </w:rPr>
        <w:t>:</w:t>
      </w:r>
    </w:p>
    <w:p w14:paraId="48006B42" w14:textId="77777777" w:rsidR="00C244AD" w:rsidRPr="00671259" w:rsidRDefault="00C244AD" w:rsidP="00C00276">
      <w:pPr>
        <w:pStyle w:val="ColorfulList-Accent11"/>
        <w:numPr>
          <w:ilvl w:val="0"/>
          <w:numId w:val="27"/>
        </w:numPr>
        <w:rPr>
          <w:rFonts w:ascii="Arial" w:hAnsi="Arial"/>
        </w:rPr>
      </w:pPr>
      <w:r w:rsidRPr="00671259">
        <w:rPr>
          <w:rFonts w:ascii="Arial" w:hAnsi="Arial"/>
        </w:rPr>
        <w:t>competency assessments of VTS operators</w:t>
      </w:r>
    </w:p>
    <w:p w14:paraId="531FAF06" w14:textId="77777777" w:rsidR="00C244AD" w:rsidRPr="00671259" w:rsidRDefault="00C244AD" w:rsidP="00C00276">
      <w:pPr>
        <w:pStyle w:val="ColorfulList-Accent11"/>
        <w:numPr>
          <w:ilvl w:val="0"/>
          <w:numId w:val="27"/>
        </w:numPr>
        <w:rPr>
          <w:rFonts w:ascii="Arial" w:hAnsi="Arial"/>
        </w:rPr>
      </w:pPr>
      <w:r w:rsidRPr="00671259">
        <w:rPr>
          <w:rFonts w:ascii="Arial" w:hAnsi="Arial"/>
        </w:rPr>
        <w:t>training of new VTS operators</w:t>
      </w:r>
    </w:p>
    <w:p w14:paraId="018A502D" w14:textId="77777777" w:rsidR="00C244AD" w:rsidRPr="00671259" w:rsidRDefault="00C244AD" w:rsidP="00C244AD">
      <w:pPr>
        <w:rPr>
          <w:rFonts w:ascii="Arial" w:hAnsi="Arial"/>
        </w:rPr>
      </w:pPr>
      <w:r w:rsidRPr="00671259">
        <w:rPr>
          <w:rFonts w:ascii="Arial" w:hAnsi="Arial"/>
        </w:rPr>
        <w:t>It is important that such activities are non-intrusive to normal operations. Note that “back room” interaction and control of the stimulators to manage the training, and assessment exercises also need to be specified and appropriately located. A library of scenarios and associated generation files to be used for training and assessment may need to be established, stored and maintained</w:t>
      </w:r>
      <w:r w:rsidR="000F7A9E" w:rsidRPr="00671259">
        <w:rPr>
          <w:rFonts w:ascii="Arial" w:hAnsi="Arial"/>
        </w:rPr>
        <w:t>.</w:t>
      </w:r>
      <w:r w:rsidRPr="00671259">
        <w:rPr>
          <w:rFonts w:ascii="Arial" w:hAnsi="Arial"/>
        </w:rPr>
        <w:t xml:space="preserve"> It may also be useful to be able to load a recorded incident into the simulator for analysis, training illustration and improvement of VTS Operator procedures.</w:t>
      </w:r>
    </w:p>
    <w:p w14:paraId="32327D67" w14:textId="77777777" w:rsidR="00C244AD" w:rsidRPr="00671259" w:rsidRDefault="00C244AD" w:rsidP="0058374F">
      <w:pPr>
        <w:pStyle w:val="Heading3"/>
      </w:pPr>
      <w:bookmarkStart w:id="1295" w:name="_Toc315786966"/>
      <w:bookmarkStart w:id="1296" w:name="_Toc334686305"/>
      <w:r w:rsidRPr="00671259">
        <w:t>Recording system and playback</w:t>
      </w:r>
      <w:bookmarkEnd w:id="1295"/>
      <w:bookmarkEnd w:id="1296"/>
    </w:p>
    <w:p w14:paraId="5601B4F4" w14:textId="77777777" w:rsidR="00C244AD" w:rsidRPr="00671259" w:rsidRDefault="00C244AD" w:rsidP="00120A55">
      <w:pPr>
        <w:pStyle w:val="Heading4"/>
      </w:pPr>
      <w:r w:rsidRPr="00671259">
        <w:t>Recording and playback principles</w:t>
      </w:r>
    </w:p>
    <w:p w14:paraId="1A87E67F" w14:textId="77777777" w:rsidR="00C244AD" w:rsidRPr="00671259" w:rsidRDefault="00C244AD" w:rsidP="00C244AD">
      <w:pPr>
        <w:jc w:val="left"/>
        <w:rPr>
          <w:rFonts w:ascii="Arial" w:hAnsi="Arial"/>
        </w:rPr>
      </w:pPr>
      <w:r w:rsidRPr="00671259">
        <w:rPr>
          <w:rFonts w:ascii="Arial" w:hAnsi="Arial"/>
        </w:rPr>
        <w:t>The Data and Display system should be able to record sufficient data to allow replay of an event – either as if “live” or just based on what happened. The recording system should be based on hazard assessment.</w:t>
      </w:r>
    </w:p>
    <w:p w14:paraId="6AA25CDE" w14:textId="77777777" w:rsidR="00C244AD" w:rsidRPr="00671259" w:rsidRDefault="00C244AD" w:rsidP="00C244AD">
      <w:pPr>
        <w:jc w:val="left"/>
        <w:rPr>
          <w:rFonts w:ascii="Arial" w:hAnsi="Arial"/>
        </w:rPr>
      </w:pPr>
      <w:r w:rsidRPr="00671259">
        <w:rPr>
          <w:rFonts w:ascii="Arial" w:hAnsi="Arial"/>
        </w:rPr>
        <w:t>The Data and Display system should be able to support recreation of an incident in terms of data flow into (and out of) the VTS centre (sensor data, status of various databases, audio and video recording, operator keystrokes, data processing actions during the event, ). Where possible it should also the semi automatic generation of reports for authorities and other stakeholders.</w:t>
      </w:r>
    </w:p>
    <w:p w14:paraId="71D19C78" w14:textId="77777777" w:rsidR="00C244AD" w:rsidRPr="00671259" w:rsidRDefault="00C244AD" w:rsidP="00C244AD">
      <w:pPr>
        <w:jc w:val="left"/>
        <w:rPr>
          <w:rFonts w:ascii="Arial" w:hAnsi="Arial"/>
        </w:rPr>
      </w:pPr>
      <w:r w:rsidRPr="00671259">
        <w:rPr>
          <w:rFonts w:ascii="Arial" w:hAnsi="Arial"/>
        </w:rPr>
        <w:t>Given the possibly vast amount of data that could be involved, the solution should be cost effective in terms of storage capacity (</w:t>
      </w:r>
      <w:r w:rsidR="000F7A9E" w:rsidRPr="00671259">
        <w:rPr>
          <w:rFonts w:ascii="Arial" w:hAnsi="Arial"/>
        </w:rPr>
        <w:t>vs.</w:t>
      </w:r>
      <w:r w:rsidRPr="00671259">
        <w:rPr>
          <w:rFonts w:ascii="Arial" w:hAnsi="Arial"/>
        </w:rPr>
        <w:t xml:space="preserve"> time  history captured) future expansion, data backup and use of cost effective and reliable storage medium.</w:t>
      </w:r>
    </w:p>
    <w:p w14:paraId="116C900C" w14:textId="77777777" w:rsidR="00C244AD" w:rsidRPr="00671259" w:rsidRDefault="00C244AD" w:rsidP="00120A55">
      <w:pPr>
        <w:pStyle w:val="Heading4"/>
      </w:pPr>
      <w:r w:rsidRPr="00671259">
        <w:t>Recording</w:t>
      </w:r>
    </w:p>
    <w:p w14:paraId="0CDED7EE" w14:textId="77777777" w:rsidR="00C244AD" w:rsidRPr="00671259" w:rsidRDefault="00C244AD" w:rsidP="00C244AD">
      <w:pPr>
        <w:rPr>
          <w:rFonts w:ascii="Arial" w:hAnsi="Arial"/>
          <w:lang w:eastAsia="de-DE"/>
        </w:rPr>
      </w:pPr>
      <w:r w:rsidRPr="00671259">
        <w:rPr>
          <w:rFonts w:ascii="Arial" w:hAnsi="Arial"/>
          <w:lang w:eastAsia="de-DE"/>
        </w:rPr>
        <w:t>The Recording process should work as an autonomous 24/7 service. Preferably the process should be a redundant solution on a separate server.</w:t>
      </w:r>
    </w:p>
    <w:p w14:paraId="5C0E8872" w14:textId="77777777" w:rsidR="00C244AD" w:rsidRPr="00671259" w:rsidRDefault="00C244AD" w:rsidP="00C244AD">
      <w:pPr>
        <w:rPr>
          <w:rFonts w:ascii="Arial" w:hAnsi="Arial"/>
          <w:lang w:eastAsia="de-DE"/>
        </w:rPr>
      </w:pPr>
      <w:r w:rsidRPr="00671259">
        <w:rPr>
          <w:rFonts w:ascii="Arial" w:hAnsi="Arial"/>
          <w:lang w:eastAsia="de-DE"/>
        </w:rPr>
        <w:t>Recorded data should be compressed/encrypted to ensure un-tampered data sets.</w:t>
      </w:r>
    </w:p>
    <w:p w14:paraId="34956617" w14:textId="77777777" w:rsidR="00C244AD" w:rsidRPr="00671259" w:rsidRDefault="00C244AD" w:rsidP="00120A55">
      <w:pPr>
        <w:pStyle w:val="Heading4"/>
      </w:pPr>
      <w:r w:rsidRPr="00671259">
        <w:t>Replay</w:t>
      </w:r>
    </w:p>
    <w:p w14:paraId="627A50AD" w14:textId="77777777" w:rsidR="00C244AD" w:rsidRPr="00671259" w:rsidRDefault="00C244AD" w:rsidP="00C244AD">
      <w:pPr>
        <w:rPr>
          <w:rFonts w:ascii="Arial" w:hAnsi="Arial"/>
          <w:lang w:eastAsia="de-DE"/>
        </w:rPr>
      </w:pPr>
      <w:r w:rsidRPr="00671259">
        <w:rPr>
          <w:rFonts w:ascii="Arial" w:hAnsi="Arial"/>
          <w:lang w:eastAsia="de-DE"/>
        </w:rPr>
        <w:t>Initiation of replay should be done from the same type of equipment and application as used for live data representation.</w:t>
      </w:r>
    </w:p>
    <w:p w14:paraId="0975F244" w14:textId="77777777" w:rsidR="00C244AD" w:rsidRPr="00671259" w:rsidRDefault="00C244AD" w:rsidP="00C244AD">
      <w:pPr>
        <w:rPr>
          <w:rFonts w:ascii="Arial" w:hAnsi="Arial"/>
          <w:lang w:eastAsia="de-DE"/>
        </w:rPr>
      </w:pPr>
      <w:r w:rsidRPr="00671259">
        <w:rPr>
          <w:rFonts w:ascii="Arial" w:hAnsi="Arial"/>
          <w:lang w:eastAsia="de-DE"/>
        </w:rPr>
        <w:t>It should be possible to search for specific incidents based on geographical area, date/time and vessel particulars.</w:t>
      </w:r>
    </w:p>
    <w:p w14:paraId="0CDBC005" w14:textId="77777777" w:rsidR="00C244AD" w:rsidRPr="00671259" w:rsidRDefault="00C244AD" w:rsidP="00C244AD">
      <w:pPr>
        <w:rPr>
          <w:rFonts w:ascii="Arial" w:hAnsi="Arial"/>
          <w:lang w:eastAsia="de-DE"/>
        </w:rPr>
      </w:pPr>
      <w:r w:rsidRPr="00671259">
        <w:rPr>
          <w:rFonts w:ascii="Arial" w:hAnsi="Arial"/>
          <w:lang w:eastAsia="de-DE"/>
        </w:rPr>
        <w:t>Sources selected for reply (at least streaming sources) should fully synchronized on replay.</w:t>
      </w:r>
    </w:p>
    <w:p w14:paraId="656244D3" w14:textId="77777777" w:rsidR="00C244AD" w:rsidRPr="00671259" w:rsidRDefault="00C244AD" w:rsidP="00C244AD">
      <w:pPr>
        <w:rPr>
          <w:rFonts w:ascii="Arial" w:hAnsi="Arial"/>
          <w:lang w:eastAsia="de-DE"/>
        </w:rPr>
      </w:pPr>
      <w:r w:rsidRPr="00671259">
        <w:rPr>
          <w:rFonts w:ascii="Arial" w:hAnsi="Arial"/>
          <w:lang w:eastAsia="de-DE"/>
        </w:rPr>
        <w:t>The provision and time and key event based searching through the recordings and a fast forward facility of some critical streams of the recorded data should be considered.</w:t>
      </w:r>
    </w:p>
    <w:p w14:paraId="05F737A9" w14:textId="77777777" w:rsidR="00C244AD" w:rsidRPr="00671259" w:rsidRDefault="00C244AD" w:rsidP="00120A55">
      <w:pPr>
        <w:pStyle w:val="Heading4"/>
      </w:pPr>
      <w:r w:rsidRPr="00671259">
        <w:t>Access to recorded data</w:t>
      </w:r>
    </w:p>
    <w:p w14:paraId="781EFC2C" w14:textId="77777777" w:rsidR="00C244AD" w:rsidRPr="00671259" w:rsidRDefault="00C244AD" w:rsidP="00C244AD">
      <w:pPr>
        <w:rPr>
          <w:rFonts w:ascii="Arial" w:hAnsi="Arial"/>
          <w:lang w:eastAsia="de-DE"/>
        </w:rPr>
      </w:pPr>
      <w:r w:rsidRPr="00671259">
        <w:rPr>
          <w:rFonts w:ascii="Arial" w:hAnsi="Arial"/>
          <w:lang w:eastAsia="de-DE"/>
        </w:rPr>
        <w:t>Data should be recorded to a closed server environment with security policy access to the physical storing media.</w:t>
      </w:r>
    </w:p>
    <w:p w14:paraId="57BD2383" w14:textId="77777777" w:rsidR="00C244AD" w:rsidRPr="00671259" w:rsidRDefault="00C244AD" w:rsidP="00C244AD">
      <w:pPr>
        <w:rPr>
          <w:rFonts w:ascii="Arial" w:hAnsi="Arial"/>
          <w:lang w:eastAsia="de-DE"/>
        </w:rPr>
      </w:pPr>
      <w:r w:rsidRPr="00671259">
        <w:rPr>
          <w:rFonts w:ascii="Arial" w:hAnsi="Arial"/>
          <w:lang w:eastAsia="de-DE"/>
        </w:rPr>
        <w:t>Storing medium should facilitate redundancy solutions such as RAID and backup solutions. Procedures for reuse of data storage (after one month or</w:t>
      </w:r>
      <w:r w:rsidR="000F7A9E" w:rsidRPr="00671259">
        <w:rPr>
          <w:rFonts w:ascii="Arial" w:hAnsi="Arial"/>
          <w:lang w:eastAsia="de-DE"/>
        </w:rPr>
        <w:t>.)</w:t>
      </w:r>
      <w:r w:rsidRPr="00671259">
        <w:rPr>
          <w:rFonts w:ascii="Arial" w:hAnsi="Arial"/>
          <w:lang w:eastAsia="de-DE"/>
        </w:rPr>
        <w:t xml:space="preserve"> should be put in place.</w:t>
      </w:r>
    </w:p>
    <w:p w14:paraId="0E08386D" w14:textId="77777777" w:rsidR="00C244AD" w:rsidRPr="00671259" w:rsidRDefault="00C244AD" w:rsidP="00C244AD">
      <w:pPr>
        <w:rPr>
          <w:rFonts w:ascii="Arial" w:hAnsi="Arial"/>
          <w:lang w:eastAsia="de-DE"/>
        </w:rPr>
      </w:pPr>
      <w:r w:rsidRPr="00671259">
        <w:rPr>
          <w:rFonts w:ascii="Arial" w:hAnsi="Arial"/>
          <w:lang w:eastAsia="de-DE"/>
        </w:rPr>
        <w:t>The design should include means to restore historical data for replay.</w:t>
      </w:r>
    </w:p>
    <w:p w14:paraId="6C696D49" w14:textId="77777777" w:rsidR="00C244AD" w:rsidRPr="00671259" w:rsidRDefault="00C244AD" w:rsidP="00C244AD">
      <w:pPr>
        <w:spacing w:after="200" w:line="276" w:lineRule="auto"/>
        <w:jc w:val="left"/>
        <w:rPr>
          <w:rFonts w:ascii="Arial" w:hAnsi="Arial"/>
        </w:rPr>
      </w:pPr>
    </w:p>
    <w:p w14:paraId="2392727F" w14:textId="77777777" w:rsidR="00D42C9E" w:rsidRPr="00671259" w:rsidRDefault="00D42C9E" w:rsidP="0058374F">
      <w:pPr>
        <w:pStyle w:val="Heading1"/>
        <w:numPr>
          <w:ilvl w:val="0"/>
          <w:numId w:val="0"/>
        </w:numPr>
      </w:pPr>
    </w:p>
    <w:p w14:paraId="443F380B" w14:textId="77777777" w:rsidR="000A09DE" w:rsidRPr="00671259" w:rsidRDefault="00916A2A" w:rsidP="0058374F">
      <w:pPr>
        <w:pStyle w:val="Heading1"/>
      </w:pPr>
      <w:r w:rsidRPr="00671259">
        <w:br w:type="page"/>
      </w:r>
      <w:bookmarkStart w:id="1297" w:name="_Toc334686306"/>
      <w:r w:rsidR="007D0673" w:rsidRPr="00671259">
        <w:t>Decision Support</w:t>
      </w:r>
      <w:bookmarkEnd w:id="1297"/>
    </w:p>
    <w:p w14:paraId="4855E9E5" w14:textId="77777777" w:rsidR="000A09DE" w:rsidRPr="00671259" w:rsidRDefault="000A09DE" w:rsidP="0058374F">
      <w:pPr>
        <w:pStyle w:val="Heading2"/>
      </w:pPr>
      <w:bookmarkStart w:id="1298" w:name="__RefHeading__406_1189919037"/>
      <w:bookmarkStart w:id="1299" w:name="_Toc334686307"/>
      <w:bookmarkEnd w:id="1298"/>
      <w:r w:rsidRPr="00671259">
        <w:t>Introduction</w:t>
      </w:r>
      <w:bookmarkEnd w:id="1299"/>
    </w:p>
    <w:p w14:paraId="22FABF40" w14:textId="77777777" w:rsidR="000A09DE" w:rsidRPr="00671259" w:rsidRDefault="000A09DE" w:rsidP="00652A9D">
      <w:pPr>
        <w:rPr>
          <w:rFonts w:ascii="Arial" w:hAnsi="Arial"/>
        </w:rPr>
      </w:pPr>
      <w:r w:rsidRPr="00671259">
        <w:rPr>
          <w:rFonts w:ascii="Arial" w:hAnsi="Arial"/>
        </w:rPr>
        <w:t>This annex describes the uses that can be derived from processed data in order to help the VTSOs to assess the situation or to make decisions. Some useful information for the VTSOs can be directly derived from sensor information display and do not require further refinement whereas the decision support indicators are usually estimated from more complex processes involving multiple sensors information and/or high level processing implying temporal and spatial prediction.</w:t>
      </w:r>
    </w:p>
    <w:p w14:paraId="0887B18D" w14:textId="77777777" w:rsidR="000A09DE" w:rsidRPr="00671259" w:rsidRDefault="000A09DE" w:rsidP="00652A9D">
      <w:pPr>
        <w:rPr>
          <w:rFonts w:ascii="Arial" w:hAnsi="Arial"/>
        </w:rPr>
      </w:pPr>
      <w:r w:rsidRPr="00671259">
        <w:rPr>
          <w:rFonts w:ascii="Arial" w:hAnsi="Arial"/>
        </w:rPr>
        <w:t>Those decision support tools are designed to assist the VTSOs in their current tasks by synthesizing multiple</w:t>
      </w:r>
      <w:r w:rsidR="000F7A9E" w:rsidRPr="00671259">
        <w:rPr>
          <w:rFonts w:ascii="Arial" w:hAnsi="Arial"/>
        </w:rPr>
        <w:t xml:space="preserve"> pieces of </w:t>
      </w:r>
      <w:r w:rsidRPr="00671259">
        <w:rPr>
          <w:rFonts w:ascii="Arial" w:hAnsi="Arial"/>
        </w:rPr>
        <w:t>information in order to produce an alert when a risk threshold is overcome concerning a vessel situation, an area monitored or a function supervised.</w:t>
      </w:r>
    </w:p>
    <w:p w14:paraId="58B323A5" w14:textId="77777777" w:rsidR="000A09DE" w:rsidRPr="00671259" w:rsidRDefault="000A09DE" w:rsidP="00652A9D">
      <w:pPr>
        <w:rPr>
          <w:rFonts w:ascii="Arial" w:hAnsi="Arial"/>
        </w:rPr>
      </w:pPr>
      <w:r w:rsidRPr="00671259">
        <w:rPr>
          <w:rFonts w:ascii="Arial" w:hAnsi="Arial"/>
        </w:rPr>
        <w:t>Typical decision support tools include, but are not restricted to, closest point of approach (CPA), time to CPA (TCPA), collision alert, area penetration, route adherence, speeding, anchor watch or grounding alerts.</w:t>
      </w:r>
    </w:p>
    <w:p w14:paraId="6B6B5E56" w14:textId="77777777" w:rsidR="000A09DE" w:rsidRPr="00671259" w:rsidRDefault="000A09DE" w:rsidP="00652A9D">
      <w:pPr>
        <w:rPr>
          <w:rFonts w:ascii="Arial" w:hAnsi="Arial"/>
        </w:rPr>
      </w:pPr>
      <w:r w:rsidRPr="00671259">
        <w:rPr>
          <w:rFonts w:ascii="Arial" w:hAnsi="Arial"/>
        </w:rPr>
        <w:t>Though these tools functions current working condition and settings may be preset by the manufacturer at the time of delivery, trainings and documentation should clearly inform the user regarding the basic principles and proper use of these tools, including their capabilities, limitations and possible errors.</w:t>
      </w:r>
    </w:p>
    <w:p w14:paraId="110EEA94" w14:textId="77777777" w:rsidR="000A09DE" w:rsidRPr="00671259" w:rsidRDefault="00F747B1" w:rsidP="0058374F">
      <w:pPr>
        <w:pStyle w:val="Heading2"/>
      </w:pPr>
      <w:bookmarkStart w:id="1300" w:name="__RefHeading__408_1189919037"/>
      <w:bookmarkStart w:id="1301" w:name="_Toc334686308"/>
      <w:bookmarkEnd w:id="1300"/>
      <w:r w:rsidRPr="00671259">
        <w:t>Definitions</w:t>
      </w:r>
      <w:bookmarkEnd w:id="1301"/>
    </w:p>
    <w:p w14:paraId="0449E172" w14:textId="77777777" w:rsidR="000A09DE" w:rsidRPr="00671259" w:rsidRDefault="000F7A9E" w:rsidP="00652A9D">
      <w:pPr>
        <w:rPr>
          <w:rFonts w:ascii="Arial" w:hAnsi="Arial"/>
        </w:rPr>
      </w:pPr>
      <w:r w:rsidRPr="00671259">
        <w:rPr>
          <w:rFonts w:ascii="Arial" w:hAnsi="Arial"/>
        </w:rPr>
        <w:t>Target:</w:t>
      </w:r>
      <w:r w:rsidR="000A09DE" w:rsidRPr="00671259">
        <w:rPr>
          <w:rFonts w:ascii="Arial" w:hAnsi="Arial"/>
        </w:rPr>
        <w:t xml:space="preserve"> any object fixed or moving whose position and motion is determined by measurement of range and bearing.</w:t>
      </w:r>
    </w:p>
    <w:p w14:paraId="215A964D" w14:textId="77777777" w:rsidR="000A09DE" w:rsidRPr="00671259" w:rsidRDefault="000F7A9E" w:rsidP="00652A9D">
      <w:pPr>
        <w:rPr>
          <w:rFonts w:ascii="Arial" w:hAnsi="Arial"/>
        </w:rPr>
      </w:pPr>
      <w:r w:rsidRPr="00671259">
        <w:rPr>
          <w:rFonts w:ascii="Arial" w:hAnsi="Arial"/>
        </w:rPr>
        <w:t>Tracking:</w:t>
      </w:r>
      <w:r w:rsidR="000A09DE" w:rsidRPr="00671259">
        <w:rPr>
          <w:rFonts w:ascii="Arial" w:hAnsi="Arial"/>
        </w:rPr>
        <w:t xml:space="preserve"> the computer process of observing the sequential changes in the position of a target in order to establish its motion.</w:t>
      </w:r>
    </w:p>
    <w:p w14:paraId="2B44D12E" w14:textId="77777777" w:rsidR="000A09DE" w:rsidRPr="00671259" w:rsidRDefault="000F7A9E" w:rsidP="00652A9D">
      <w:pPr>
        <w:rPr>
          <w:rFonts w:ascii="Arial" w:hAnsi="Arial"/>
        </w:rPr>
      </w:pPr>
      <w:r w:rsidRPr="00671259">
        <w:rPr>
          <w:rFonts w:ascii="Arial" w:hAnsi="Arial"/>
        </w:rPr>
        <w:t>CPA:</w:t>
      </w:r>
      <w:r w:rsidR="000A09DE" w:rsidRPr="00671259">
        <w:rPr>
          <w:rFonts w:ascii="Arial" w:hAnsi="Arial"/>
        </w:rPr>
        <w:t xml:space="preserve"> the Closest Point of Approach is the shortest distance separating two ships when observing their course over time. This measure is directly linked to the mutual risks shared by the two ships along their roads. The CPA is permanently computed in real-time on-board ships and in the VTSs in order to anticipate a risky situation.</w:t>
      </w:r>
    </w:p>
    <w:p w14:paraId="0A1996F3" w14:textId="77777777" w:rsidR="000A09DE" w:rsidRPr="00671259" w:rsidRDefault="000F7A9E" w:rsidP="00652A9D">
      <w:pPr>
        <w:rPr>
          <w:rFonts w:ascii="Arial" w:hAnsi="Arial"/>
        </w:rPr>
      </w:pPr>
      <w:r w:rsidRPr="00671259">
        <w:rPr>
          <w:rFonts w:ascii="Arial" w:hAnsi="Arial"/>
        </w:rPr>
        <w:t>TCPA:</w:t>
      </w:r>
      <w:r w:rsidR="000A09DE" w:rsidRPr="00671259">
        <w:rPr>
          <w:rFonts w:ascii="Arial" w:hAnsi="Arial"/>
        </w:rPr>
        <w:t xml:space="preserve"> the Time to CPA is the estimated time left before two ships reach the point where their mutual distance is minimal.</w:t>
      </w:r>
    </w:p>
    <w:p w14:paraId="12C09576" w14:textId="77777777" w:rsidR="000A09DE" w:rsidRPr="00671259" w:rsidRDefault="000A09DE" w:rsidP="00652A9D">
      <w:pPr>
        <w:rPr>
          <w:rFonts w:ascii="Arial" w:hAnsi="Arial"/>
        </w:rPr>
      </w:pPr>
      <w:r w:rsidRPr="00671259">
        <w:rPr>
          <w:rFonts w:ascii="Arial" w:hAnsi="Arial"/>
        </w:rPr>
        <w:t xml:space="preserve">Predicted points of </w:t>
      </w:r>
      <w:r w:rsidR="000F7A9E" w:rsidRPr="00671259">
        <w:rPr>
          <w:rFonts w:ascii="Arial" w:hAnsi="Arial"/>
        </w:rPr>
        <w:t>collision:</w:t>
      </w:r>
      <w:r w:rsidRPr="00671259">
        <w:rPr>
          <w:rFonts w:ascii="Arial" w:hAnsi="Arial"/>
        </w:rPr>
        <w:t xml:space="preserve"> A graphical representation of where predicted collision intercept points lie with respect to designated ship and other targets.</w:t>
      </w:r>
    </w:p>
    <w:p w14:paraId="013297A7" w14:textId="77777777" w:rsidR="000A09DE" w:rsidRPr="00671259" w:rsidRDefault="000A09DE" w:rsidP="00652A9D">
      <w:pPr>
        <w:rPr>
          <w:rFonts w:ascii="Arial" w:hAnsi="Arial"/>
        </w:rPr>
      </w:pPr>
      <w:r w:rsidRPr="00671259">
        <w:rPr>
          <w:rFonts w:ascii="Arial" w:hAnsi="Arial"/>
        </w:rPr>
        <w:t xml:space="preserve">Tracking </w:t>
      </w:r>
      <w:r w:rsidR="000F7A9E" w:rsidRPr="00671259">
        <w:rPr>
          <w:rFonts w:ascii="Arial" w:hAnsi="Arial"/>
        </w:rPr>
        <w:t>filters:</w:t>
      </w:r>
      <w:r w:rsidRPr="00671259">
        <w:rPr>
          <w:rFonts w:ascii="Arial" w:hAnsi="Arial"/>
        </w:rPr>
        <w:t xml:space="preserve"> in order to predict the time to reach a position or the position of a mobile in the future, one may use models describing how the observed system evolves in time and space; these models may also be referred to as tracking filters.</w:t>
      </w:r>
    </w:p>
    <w:p w14:paraId="0CF09599" w14:textId="77777777" w:rsidR="000A09DE" w:rsidRPr="00671259" w:rsidRDefault="000A09DE" w:rsidP="00C00276">
      <w:pPr>
        <w:numPr>
          <w:ilvl w:val="0"/>
          <w:numId w:val="12"/>
        </w:numPr>
        <w:rPr>
          <w:rFonts w:ascii="Arial" w:hAnsi="Arial"/>
        </w:rPr>
      </w:pPr>
      <w:r w:rsidRPr="00671259">
        <w:rPr>
          <w:rFonts w:ascii="Arial" w:hAnsi="Arial"/>
        </w:rPr>
        <w:t>Simple models rely on few data, such as the last speed and heading observed in conjunction with a simple hypothesis such as constant speed and constant direction, in order to predict the spatial and temporal evolution of a mobile at sea.</w:t>
      </w:r>
    </w:p>
    <w:p w14:paraId="04A7BD58" w14:textId="77777777" w:rsidR="000A09DE" w:rsidRPr="00671259" w:rsidRDefault="000A09DE" w:rsidP="00C00276">
      <w:pPr>
        <w:numPr>
          <w:ilvl w:val="0"/>
          <w:numId w:val="12"/>
        </w:numPr>
        <w:rPr>
          <w:rFonts w:ascii="Arial" w:hAnsi="Arial"/>
        </w:rPr>
      </w:pPr>
      <w:r w:rsidRPr="00671259">
        <w:rPr>
          <w:rFonts w:ascii="Arial" w:hAnsi="Arial"/>
        </w:rPr>
        <w:t>More complex filters may use historical data, such as the evolution of speed and the evolution of heading, in conjunction with more complex hypothesis based on human factors, dynamic properties of the mobile, the sea state and sea currents, in order to predict the spatial and temporal evolution of mobiles at sea. Some high level tracking systems may also use multiple model computation simultaneously before choosing the most likely or before computing a weighted mean of the different estimated positions.</w:t>
      </w:r>
    </w:p>
    <w:p w14:paraId="32177EC5" w14:textId="77777777" w:rsidR="000A09DE" w:rsidRPr="00671259" w:rsidRDefault="000A09DE" w:rsidP="000A09DE">
      <w:pPr>
        <w:rPr>
          <w:rFonts w:ascii="Arial" w:hAnsi="Arial"/>
        </w:rPr>
      </w:pPr>
    </w:p>
    <w:p w14:paraId="4A672AB0" w14:textId="77777777" w:rsidR="000A09DE" w:rsidRPr="00671259" w:rsidRDefault="000F7A9E" w:rsidP="00652A9D">
      <w:pPr>
        <w:rPr>
          <w:rFonts w:ascii="Arial" w:hAnsi="Arial"/>
        </w:rPr>
      </w:pPr>
      <w:r w:rsidRPr="00671259">
        <w:rPr>
          <w:rFonts w:ascii="Arial" w:hAnsi="Arial"/>
        </w:rPr>
        <w:t>History:</w:t>
      </w:r>
      <w:r w:rsidR="000A09DE" w:rsidRPr="00671259">
        <w:rPr>
          <w:rFonts w:ascii="Arial" w:hAnsi="Arial"/>
        </w:rPr>
        <w:t xml:space="preserve"> equally time-spaced past positions of a target which is being tracked.</w:t>
      </w:r>
    </w:p>
    <w:p w14:paraId="72DD7F55" w14:textId="77777777" w:rsidR="000A09DE" w:rsidRPr="00671259" w:rsidRDefault="000A09DE" w:rsidP="00652A9D">
      <w:pPr>
        <w:rPr>
          <w:rFonts w:ascii="Arial" w:hAnsi="Arial"/>
        </w:rPr>
      </w:pPr>
      <w:r w:rsidRPr="00671259">
        <w:rPr>
          <w:rFonts w:ascii="Arial" w:hAnsi="Arial"/>
        </w:rPr>
        <w:t xml:space="preserve">Map </w:t>
      </w:r>
      <w:r w:rsidR="000F7A9E" w:rsidRPr="00671259">
        <w:rPr>
          <w:rFonts w:ascii="Arial" w:hAnsi="Arial"/>
        </w:rPr>
        <w:t>lines:</w:t>
      </w:r>
      <w:r w:rsidRPr="00671259">
        <w:rPr>
          <w:rFonts w:ascii="Arial" w:hAnsi="Arial"/>
        </w:rPr>
        <w:t xml:space="preserve">  also called Nav lines, the navigational facility whereby the observer can define lines to indicate channels or Traffic Separation Schemes.</w:t>
      </w:r>
    </w:p>
    <w:p w14:paraId="366ADCDC" w14:textId="77777777" w:rsidR="000A09DE" w:rsidRPr="00671259" w:rsidRDefault="000A09DE" w:rsidP="0058374F">
      <w:pPr>
        <w:pStyle w:val="Heading2"/>
      </w:pPr>
      <w:bookmarkStart w:id="1302" w:name="__RefHeading__410_1189919037"/>
      <w:bookmarkStart w:id="1303" w:name="_Toc334686309"/>
      <w:bookmarkEnd w:id="1302"/>
      <w:r w:rsidRPr="00671259">
        <w:t>Characteristics</w:t>
      </w:r>
      <w:bookmarkEnd w:id="1303"/>
    </w:p>
    <w:p w14:paraId="3CA7BCDD" w14:textId="77777777" w:rsidR="000A09DE" w:rsidRPr="00671259" w:rsidRDefault="000A09DE" w:rsidP="00652A9D">
      <w:pPr>
        <w:rPr>
          <w:rFonts w:ascii="Arial" w:hAnsi="Arial"/>
        </w:rPr>
      </w:pPr>
      <w:r w:rsidRPr="00671259">
        <w:rPr>
          <w:rFonts w:ascii="Arial" w:hAnsi="Arial"/>
        </w:rPr>
        <w:t>Support tools are not mandatory so they may differ depending on the needs and functions of the VTS, the system designer, the manufacturers. Some of these services may be provided by sensor manufacturers or integrators whereas some high level functions may me designed at system level, beneficing from the information gathered by multiple sensor networks.</w:t>
      </w:r>
    </w:p>
    <w:p w14:paraId="0A053511" w14:textId="77777777" w:rsidR="000A09DE" w:rsidRPr="00671259" w:rsidRDefault="000A09DE" w:rsidP="00652A9D">
      <w:pPr>
        <w:rPr>
          <w:rFonts w:ascii="Arial" w:hAnsi="Arial"/>
        </w:rPr>
      </w:pPr>
      <w:r w:rsidRPr="00671259">
        <w:rPr>
          <w:rFonts w:ascii="Arial" w:hAnsi="Arial"/>
        </w:rPr>
        <w:t>In order to assist VTSOs fulfilling their tasks of surveillance in a specific context, some decision support tools may require user input such as the vessel(s) concerned or the area supervised. On the contrary, some more generic tools or basic warning systems, such as CPA or TCPA, are permanently estimated and should warn the VTSOs if the vessels courses closes within the predefined limits.</w:t>
      </w:r>
    </w:p>
    <w:p w14:paraId="04D18B4C" w14:textId="77777777" w:rsidR="000A09DE" w:rsidRPr="00671259" w:rsidRDefault="000A09DE" w:rsidP="00652A9D">
      <w:pPr>
        <w:rPr>
          <w:rFonts w:ascii="Arial" w:hAnsi="Arial"/>
        </w:rPr>
      </w:pPr>
      <w:r w:rsidRPr="00671259">
        <w:rPr>
          <w:rFonts w:ascii="Arial" w:hAnsi="Arial"/>
        </w:rPr>
        <w:t>Some of these tools may be classified as critical risk assessment tools because they reflect the risk of collision or groundings, those are for instance CPA, TCPA, grounding alert. Other decision support tools are not so critical because they are linked to local regulations or recommendations.</w:t>
      </w:r>
    </w:p>
    <w:p w14:paraId="75D985F9" w14:textId="77777777" w:rsidR="00DF53BD" w:rsidRPr="00671259" w:rsidRDefault="00DF53BD" w:rsidP="00652A9D">
      <w:pPr>
        <w:rPr>
          <w:rFonts w:ascii="Arial" w:hAnsi="Arial"/>
        </w:rPr>
      </w:pPr>
    </w:p>
    <w:p w14:paraId="34F59778" w14:textId="77777777" w:rsidR="000A09DE" w:rsidRPr="00671259" w:rsidRDefault="000A09DE" w:rsidP="0058374F">
      <w:pPr>
        <w:pStyle w:val="Heading2"/>
      </w:pPr>
      <w:bookmarkStart w:id="1304" w:name="_Toc334686310"/>
      <w:r w:rsidRPr="00671259">
        <w:t>Requirements</w:t>
      </w:r>
      <w:bookmarkEnd w:id="1304"/>
    </w:p>
    <w:p w14:paraId="4CC0B3BB" w14:textId="77777777" w:rsidR="000A09DE" w:rsidRPr="00671259" w:rsidRDefault="000A09DE" w:rsidP="0058374F">
      <w:pPr>
        <w:pStyle w:val="Heading3"/>
      </w:pPr>
      <w:bookmarkStart w:id="1305" w:name="__RefHeading__412_1189919037"/>
      <w:bookmarkStart w:id="1306" w:name="_Toc334686311"/>
      <w:bookmarkEnd w:id="1305"/>
      <w:r w:rsidRPr="00671259">
        <w:t>Operational Requirements</w:t>
      </w:r>
      <w:bookmarkEnd w:id="1306"/>
    </w:p>
    <w:p w14:paraId="17BBDE4F" w14:textId="77777777" w:rsidR="000A09DE" w:rsidRPr="00671259" w:rsidRDefault="000A09DE" w:rsidP="00652A9D">
      <w:pPr>
        <w:rPr>
          <w:rFonts w:ascii="Arial" w:hAnsi="Arial"/>
        </w:rPr>
      </w:pPr>
      <w:r w:rsidRPr="00671259">
        <w:rPr>
          <w:rFonts w:ascii="Arial" w:hAnsi="Arial"/>
        </w:rPr>
        <w:t xml:space="preserve">Like other information displayed to the VTSOs, the decision support tools aim at lowering the workload of VTSOs without interfering with the current tasks they are mandated for. The VTSOs should always be able to choose the thresholds of the different alarms displayed, whether they are automated, semi-automated or manual. However, it is recommended that limits to </w:t>
      </w:r>
      <w:r w:rsidR="000F7A9E" w:rsidRPr="00671259">
        <w:rPr>
          <w:rFonts w:ascii="Arial" w:hAnsi="Arial"/>
        </w:rPr>
        <w:t>these thresholds</w:t>
      </w:r>
      <w:r w:rsidRPr="00671259">
        <w:rPr>
          <w:rFonts w:ascii="Arial" w:hAnsi="Arial"/>
        </w:rPr>
        <w:t xml:space="preserve"> cannot be exceeded (for instance, negative values cannot be assigned to thresholds corresponding to distance or time related values).</w:t>
      </w:r>
    </w:p>
    <w:p w14:paraId="1D4C3A38" w14:textId="77777777" w:rsidR="000A09DE" w:rsidRPr="00671259" w:rsidRDefault="000A09DE" w:rsidP="00652A9D">
      <w:pPr>
        <w:rPr>
          <w:rFonts w:ascii="Arial" w:hAnsi="Arial"/>
        </w:rPr>
      </w:pPr>
      <w:r w:rsidRPr="00671259">
        <w:rPr>
          <w:rFonts w:ascii="Arial" w:hAnsi="Arial"/>
        </w:rPr>
        <w:t>VTSOs may deactivate such alarms in order to lighten the sum of information displayed. It should be possible to cancel the display of unwanted data displayed within 3s. The cancellation of an alarm raised by any of the decision support tools should be confirmed by the operator.</w:t>
      </w:r>
    </w:p>
    <w:p w14:paraId="10622EB1" w14:textId="77777777" w:rsidR="000A09DE" w:rsidRPr="00671259" w:rsidRDefault="000A09DE" w:rsidP="00652A9D">
      <w:pPr>
        <w:rPr>
          <w:rFonts w:ascii="Arial" w:hAnsi="Arial"/>
        </w:rPr>
      </w:pPr>
      <w:r w:rsidRPr="00671259">
        <w:rPr>
          <w:rFonts w:ascii="Arial" w:hAnsi="Arial"/>
        </w:rPr>
        <w:t>In specific situations such as high traffic zones, decision support tools such as CPA and TCPA may raise a high number of alarms permanently. It should be possible to suppress the alarms linked to these risk indices for a whole area. In such a case, the area where no alarm can be raised should clearly be indicated on the display according to the display recommendations provided in Annex 10 : Traffic Situation Display.</w:t>
      </w:r>
    </w:p>
    <w:p w14:paraId="21A6068F" w14:textId="77777777" w:rsidR="000A09DE" w:rsidRPr="00671259" w:rsidRDefault="000A09DE" w:rsidP="00652A9D">
      <w:pPr>
        <w:rPr>
          <w:rFonts w:ascii="Arial" w:hAnsi="Arial"/>
        </w:rPr>
      </w:pPr>
      <w:r w:rsidRPr="00671259">
        <w:rPr>
          <w:rFonts w:ascii="Arial" w:hAnsi="Arial"/>
        </w:rPr>
        <w:t xml:space="preserve">VTSOs should be aware that permanent cancellation of alarms regarding a specific location or one or more designated vessels, if it is justified at the time of cancellation, may prove itself dangerous moments later by hiding a new hazardous situation, or a recurrent unusual behaviour. It is therefore recommended that if a permanent cancellation of alarms in a given zone is decided, this zone is limited to a well known place on which VTSOs are clearly informed and give a particular attention. In the case where the cancellation concerns a specific vessel, it is recommended that the cancellation is not permanent and does not exceed </w:t>
      </w:r>
      <w:r w:rsidRPr="00671259">
        <w:rPr>
          <w:rFonts w:ascii="Arial" w:hAnsi="Arial"/>
          <w:highlight w:val="yellow"/>
        </w:rPr>
        <w:t>XX</w:t>
      </w:r>
      <w:r w:rsidRPr="00671259">
        <w:rPr>
          <w:rFonts w:ascii="Arial" w:hAnsi="Arial"/>
        </w:rPr>
        <w:t xml:space="preserve"> minutes before the tools are able to </w:t>
      </w:r>
      <w:r w:rsidR="00C27BC8" w:rsidRPr="00671259">
        <w:rPr>
          <w:rFonts w:ascii="Arial" w:hAnsi="Arial"/>
        </w:rPr>
        <w:t>raise</w:t>
      </w:r>
      <w:r w:rsidRPr="00671259">
        <w:rPr>
          <w:rFonts w:ascii="Arial" w:hAnsi="Arial"/>
        </w:rPr>
        <w:t xml:space="preserve"> a new alarm related to that vessel.</w:t>
      </w:r>
    </w:p>
    <w:p w14:paraId="79564FA6" w14:textId="77777777" w:rsidR="000A09DE" w:rsidRPr="00671259" w:rsidRDefault="000A09DE" w:rsidP="00652A9D">
      <w:pPr>
        <w:rPr>
          <w:rFonts w:ascii="Arial" w:hAnsi="Arial"/>
        </w:rPr>
      </w:pPr>
      <w:r w:rsidRPr="00671259">
        <w:rPr>
          <w:rFonts w:ascii="Arial" w:hAnsi="Arial"/>
        </w:rPr>
        <w:t>VTSOs may always be able to switch on/off the different modes of warning, sounds or displays. In the case where all modes of warning are deactivated, a clear indication should state that on the display (see traffic situation display recommendations for more details).</w:t>
      </w:r>
    </w:p>
    <w:p w14:paraId="7F3A79E1" w14:textId="77777777" w:rsidR="000A09DE" w:rsidRPr="00671259" w:rsidRDefault="000A09DE" w:rsidP="00652A9D">
      <w:pPr>
        <w:rPr>
          <w:rFonts w:ascii="Arial" w:hAnsi="Arial"/>
        </w:rPr>
      </w:pPr>
      <w:r w:rsidRPr="00671259">
        <w:rPr>
          <w:rFonts w:ascii="Arial" w:hAnsi="Arial"/>
        </w:rPr>
        <w:t>VTSOs may adapt the range of the display in order to have a global situation display or to focus on a specific zone that is to be under close surveillance. Nonetheless, VTSOs should be able to perceive an alarm raised by the system out of the displayed zone. This is possible through different means, the use of multiple screens in the VTS, one dedicated to global surveillance and one allowing for free zooming and displacement of the area under surveillance. If only one screen is present, it can also be obtained through the use of a separate window smaller than the global picture and superimposed on the global picture (see traffic situation display recommendations for more details). In any case, the system should ease the localisation by the VTSO of an alarm in order to warn him or to allow him quick suppression of the alarm.</w:t>
      </w:r>
    </w:p>
    <w:p w14:paraId="0162A035" w14:textId="77777777" w:rsidR="000A09DE" w:rsidRPr="00671259" w:rsidRDefault="000A09DE" w:rsidP="00652A9D">
      <w:pPr>
        <w:rPr>
          <w:rFonts w:ascii="Arial" w:hAnsi="Arial"/>
        </w:rPr>
      </w:pPr>
      <w:r w:rsidRPr="00671259">
        <w:rPr>
          <w:rFonts w:ascii="Arial" w:hAnsi="Arial"/>
        </w:rPr>
        <w:t>Alarms such as CPA or TCPA have been validated for on-board as well as for onshore operations and are the only collision alarms shared by both VTSOs and navigators. Though these tools are shared by VTS and vessels, their implementation, the sensors and information they are based on and the thresholds used to raise the alarm may differ.</w:t>
      </w:r>
    </w:p>
    <w:p w14:paraId="3FA8C149" w14:textId="77777777" w:rsidR="000A09DE" w:rsidRPr="00671259" w:rsidRDefault="000A09DE" w:rsidP="00652A9D">
      <w:pPr>
        <w:rPr>
          <w:rFonts w:ascii="Arial" w:hAnsi="Arial"/>
        </w:rPr>
      </w:pPr>
      <w:r w:rsidRPr="00671259">
        <w:rPr>
          <w:rFonts w:ascii="Arial" w:hAnsi="Arial"/>
        </w:rPr>
        <w:t>In the case where the supervising system in charge of the computation of the different decision support tools does not receive any low level information such as sensor information or information produced during the data processing steps (de</w:t>
      </w:r>
      <w:r w:rsidR="00652A9D" w:rsidRPr="00671259">
        <w:rPr>
          <w:rFonts w:ascii="Arial" w:hAnsi="Arial"/>
        </w:rPr>
        <w:t>-</w:t>
      </w:r>
      <w:r w:rsidRPr="00671259">
        <w:rPr>
          <w:rFonts w:ascii="Arial" w:hAnsi="Arial"/>
        </w:rPr>
        <w:t>noised sensor information, precise and reliable positioning), the system is said to be blind and all positions and alarms are computed on an estimated basis. The system is in dead reckoning mode and should clearly display that information to the VTSOs. Knowing that in dead reckoning mode, the precision of the estimations decreases as time passes, it also should clearly state the confidence level on the alarms displayed, and after a low level threshold of confidence is crossed, the system should not automatically display any alarm which risk of misleading the operator.  The system should focus on the best possible positioning of vessels, and let the VTSOs in charge of requesting estimations of risk indices for the critical decision support tools.</w:t>
      </w:r>
    </w:p>
    <w:p w14:paraId="480BD18E" w14:textId="77777777" w:rsidR="000A09DE" w:rsidRPr="00671259" w:rsidRDefault="00956F70" w:rsidP="0058374F">
      <w:pPr>
        <w:pStyle w:val="Heading3"/>
      </w:pPr>
      <w:bookmarkStart w:id="1307" w:name="__RefHeading__414_1189919037"/>
      <w:bookmarkStart w:id="1308" w:name="_Toc334686312"/>
      <w:bookmarkEnd w:id="1307"/>
      <w:r w:rsidRPr="00671259">
        <w:t>Functional</w:t>
      </w:r>
      <w:r w:rsidR="000A09DE" w:rsidRPr="00671259">
        <w:t xml:space="preserve"> </w:t>
      </w:r>
      <w:commentRangeStart w:id="1309"/>
      <w:r w:rsidR="000A09DE" w:rsidRPr="00671259">
        <w:t>Requirements</w:t>
      </w:r>
      <w:commentRangeEnd w:id="1309"/>
      <w:r w:rsidRPr="00671259">
        <w:rPr>
          <w:rStyle w:val="CommentReference"/>
          <w:lang w:eastAsia="en-US"/>
        </w:rPr>
        <w:commentReference w:id="1309"/>
      </w:r>
      <w:bookmarkEnd w:id="1308"/>
    </w:p>
    <w:p w14:paraId="08731732" w14:textId="77777777" w:rsidR="000A09DE" w:rsidRPr="00671259" w:rsidRDefault="000A09DE" w:rsidP="00652A9D">
      <w:pPr>
        <w:rPr>
          <w:rFonts w:ascii="Arial" w:hAnsi="Arial"/>
        </w:rPr>
      </w:pPr>
      <w:r w:rsidRPr="00671259">
        <w:rPr>
          <w:rFonts w:ascii="Arial" w:hAnsi="Arial"/>
        </w:rPr>
        <w:t xml:space="preserve">The low level data processing steps may produce a composite indication of position, navigation and timing. High level processing tools such as decision support tools may use </w:t>
      </w:r>
      <w:r w:rsidR="000F7A9E" w:rsidRPr="00671259">
        <w:rPr>
          <w:rFonts w:ascii="Arial" w:hAnsi="Arial"/>
        </w:rPr>
        <w:t>this</w:t>
      </w:r>
      <w:r w:rsidRPr="00671259">
        <w:rPr>
          <w:rFonts w:ascii="Arial" w:hAnsi="Arial"/>
        </w:rPr>
        <w:t xml:space="preserve"> information as an input. The use of such information in high processing steps should not have performance inferior to that which could be obtained using only radar information.</w:t>
      </w:r>
    </w:p>
    <w:p w14:paraId="424D8E23" w14:textId="77777777" w:rsidR="000A09DE" w:rsidRPr="00671259" w:rsidRDefault="000A09DE" w:rsidP="00956F70">
      <w:pPr>
        <w:rPr>
          <w:rFonts w:ascii="Arial" w:hAnsi="Arial"/>
        </w:rPr>
      </w:pPr>
      <w:r w:rsidRPr="00671259">
        <w:rPr>
          <w:rFonts w:ascii="Arial" w:hAnsi="Arial"/>
        </w:rPr>
        <w:t xml:space="preserve">Automatic or manual acquisition should have a performance not inferior to that which could be obtained by the user of the display through the use </w:t>
      </w:r>
      <w:r w:rsidR="000F7A9E" w:rsidRPr="00671259">
        <w:rPr>
          <w:rFonts w:ascii="Arial" w:hAnsi="Arial"/>
        </w:rPr>
        <w:t>of a classical geometric tool</w:t>
      </w:r>
      <w:r w:rsidRPr="00671259">
        <w:rPr>
          <w:rFonts w:ascii="Arial" w:hAnsi="Arial"/>
        </w:rPr>
        <w:t xml:space="preserve"> (use of vectors for CPA/TCPA, use of circle of avoidance for anchor watch or use of drawn limits for area penetration).</w:t>
      </w:r>
    </w:p>
    <w:p w14:paraId="3452BEAA" w14:textId="77777777" w:rsidR="000A09DE" w:rsidRPr="00671259" w:rsidRDefault="000A09DE" w:rsidP="000A09DE">
      <w:pPr>
        <w:rPr>
          <w:rFonts w:ascii="Arial" w:hAnsi="Arial"/>
        </w:rPr>
      </w:pPr>
      <w:r w:rsidRPr="00671259">
        <w:rPr>
          <w:rFonts w:ascii="Arial" w:hAnsi="Arial"/>
        </w:rPr>
        <w:t>The features described in the table below should preferably be automatic for systems requiring standard or advanced capabilities.</w:t>
      </w:r>
    </w:p>
    <w:p w14:paraId="65695373" w14:textId="77777777" w:rsidR="00D333A6" w:rsidRPr="00671259" w:rsidRDefault="00D333A6" w:rsidP="007410B1">
      <w:pPr>
        <w:pStyle w:val="Caption"/>
        <w:rPr>
          <w:rFonts w:ascii="Arial" w:hAnsi="Arial"/>
        </w:rPr>
      </w:pPr>
    </w:p>
    <w:p w14:paraId="14B35EDD" w14:textId="77777777" w:rsidR="00956F70" w:rsidRPr="00671259" w:rsidRDefault="00956F70" w:rsidP="007410B1">
      <w:pPr>
        <w:pStyle w:val="Caption"/>
        <w:rPr>
          <w:rFonts w:ascii="Arial" w:hAnsi="Arial"/>
        </w:rPr>
      </w:pPr>
      <w:bookmarkStart w:id="1310" w:name="_Toc334686383"/>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Pr="00671259">
        <w:rPr>
          <w:rFonts w:ascii="Arial" w:hAnsi="Arial"/>
        </w:rPr>
        <w:t xml:space="preserve"> </w:t>
      </w:r>
      <w:r w:rsidR="00D333A6" w:rsidRPr="00671259">
        <w:rPr>
          <w:rFonts w:ascii="Arial" w:hAnsi="Arial"/>
        </w:rPr>
        <w:tab/>
      </w:r>
      <w:r w:rsidR="00D333A6" w:rsidRPr="00671259">
        <w:rPr>
          <w:rFonts w:ascii="Arial" w:hAnsi="Arial"/>
        </w:rPr>
        <w:tab/>
      </w:r>
      <w:r w:rsidRPr="00671259">
        <w:rPr>
          <w:rFonts w:ascii="Arial" w:hAnsi="Arial"/>
        </w:rPr>
        <w:t>Decision support functions</w:t>
      </w:r>
      <w:bookmarkEnd w:id="1310"/>
    </w:p>
    <w:tbl>
      <w:tblPr>
        <w:tblW w:w="8364" w:type="dxa"/>
        <w:tblInd w:w="70" w:type="dxa"/>
        <w:tblLayout w:type="fixed"/>
        <w:tblCellMar>
          <w:left w:w="70" w:type="dxa"/>
          <w:right w:w="70" w:type="dxa"/>
        </w:tblCellMar>
        <w:tblLook w:val="0020" w:firstRow="1" w:lastRow="0" w:firstColumn="0" w:lastColumn="0" w:noHBand="0" w:noVBand="0"/>
      </w:tblPr>
      <w:tblGrid>
        <w:gridCol w:w="3686"/>
        <w:gridCol w:w="1559"/>
        <w:gridCol w:w="1559"/>
        <w:gridCol w:w="1560"/>
      </w:tblGrid>
      <w:tr w:rsidR="000A09DE" w:rsidRPr="00671259" w14:paraId="37C08B86" w14:textId="77777777" w:rsidTr="00D333A6">
        <w:trPr>
          <w:trHeight w:val="50"/>
          <w:tblHeader/>
        </w:trPr>
        <w:tc>
          <w:tcPr>
            <w:tcW w:w="3686" w:type="dxa"/>
            <w:tcBorders>
              <w:top w:val="single" w:sz="4" w:space="0" w:color="000000"/>
              <w:left w:val="single" w:sz="4" w:space="0" w:color="000000"/>
              <w:bottom w:val="single" w:sz="4" w:space="0" w:color="000000"/>
            </w:tcBorders>
            <w:shd w:val="clear" w:color="auto" w:fill="auto"/>
            <w:vAlign w:val="center"/>
          </w:tcPr>
          <w:p w14:paraId="404AEFF8" w14:textId="77777777" w:rsidR="000A09DE" w:rsidRPr="00671259" w:rsidRDefault="000A09DE" w:rsidP="00956F70">
            <w:pPr>
              <w:snapToGrid w:val="0"/>
              <w:ind w:left="35" w:right="-7"/>
              <w:rPr>
                <w:rFonts w:ascii="Arial" w:hAnsi="Arial"/>
                <w:b/>
              </w:rPr>
            </w:pPr>
            <w:r w:rsidRPr="00671259">
              <w:rPr>
                <w:rFonts w:ascii="Arial" w:hAnsi="Arial"/>
                <w:b/>
              </w:rPr>
              <w:t>Parameters / Capability</w:t>
            </w:r>
          </w:p>
        </w:tc>
        <w:tc>
          <w:tcPr>
            <w:tcW w:w="1559" w:type="dxa"/>
            <w:tcBorders>
              <w:top w:val="single" w:sz="4" w:space="0" w:color="000000"/>
              <w:left w:val="single" w:sz="4" w:space="0" w:color="000000"/>
              <w:bottom w:val="single" w:sz="4" w:space="0" w:color="000000"/>
            </w:tcBorders>
            <w:shd w:val="clear" w:color="auto" w:fill="auto"/>
            <w:vAlign w:val="center"/>
          </w:tcPr>
          <w:p w14:paraId="15E4D2F7" w14:textId="77777777" w:rsidR="000A09DE" w:rsidRPr="00671259" w:rsidRDefault="000A09DE" w:rsidP="00956F70">
            <w:pPr>
              <w:pStyle w:val="Style12ptJustifiedAfter0pt"/>
              <w:snapToGrid w:val="0"/>
              <w:ind w:right="-7"/>
              <w:jc w:val="center"/>
              <w:rPr>
                <w:rFonts w:ascii="Arial" w:hAnsi="Arial"/>
                <w:b/>
              </w:rPr>
            </w:pPr>
            <w:r w:rsidRPr="00671259">
              <w:rPr>
                <w:rFonts w:ascii="Arial" w:hAnsi="Arial"/>
                <w:b/>
              </w:rPr>
              <w:t>Basic</w:t>
            </w:r>
          </w:p>
        </w:tc>
        <w:tc>
          <w:tcPr>
            <w:tcW w:w="1559" w:type="dxa"/>
            <w:tcBorders>
              <w:top w:val="single" w:sz="4" w:space="0" w:color="000000"/>
              <w:left w:val="single" w:sz="4" w:space="0" w:color="000000"/>
              <w:bottom w:val="single" w:sz="4" w:space="0" w:color="000000"/>
            </w:tcBorders>
            <w:shd w:val="clear" w:color="auto" w:fill="auto"/>
            <w:vAlign w:val="center"/>
          </w:tcPr>
          <w:p w14:paraId="067E075B" w14:textId="77777777" w:rsidR="000A09DE" w:rsidRPr="00671259" w:rsidRDefault="000A09DE" w:rsidP="00956F70">
            <w:pPr>
              <w:pStyle w:val="Style12ptJustifiedAfter0pt"/>
              <w:snapToGrid w:val="0"/>
              <w:ind w:left="64" w:right="-7"/>
              <w:jc w:val="center"/>
              <w:rPr>
                <w:rFonts w:ascii="Arial" w:hAnsi="Arial"/>
                <w:b/>
              </w:rPr>
            </w:pPr>
            <w:r w:rsidRPr="00671259">
              <w:rPr>
                <w:rFonts w:ascii="Arial" w:hAnsi="Arial"/>
                <w:b/>
              </w:rPr>
              <w:t>Standard</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CD553" w14:textId="77777777" w:rsidR="000A09DE" w:rsidRPr="00671259" w:rsidRDefault="000A09DE" w:rsidP="00956F70">
            <w:pPr>
              <w:pStyle w:val="Style12ptJustifiedAfter0pt"/>
              <w:snapToGrid w:val="0"/>
              <w:ind w:left="22" w:right="-7"/>
              <w:jc w:val="center"/>
              <w:rPr>
                <w:rFonts w:ascii="Arial" w:hAnsi="Arial"/>
                <w:b/>
              </w:rPr>
            </w:pPr>
            <w:r w:rsidRPr="00671259">
              <w:rPr>
                <w:rFonts w:ascii="Arial" w:hAnsi="Arial"/>
                <w:b/>
              </w:rPr>
              <w:t>Advanced</w:t>
            </w:r>
          </w:p>
        </w:tc>
      </w:tr>
      <w:tr w:rsidR="000A09DE" w:rsidRPr="00671259" w14:paraId="55744F35" w14:textId="77777777" w:rsidTr="00D333A6">
        <w:trPr>
          <w:trHeight w:val="45"/>
        </w:trPr>
        <w:tc>
          <w:tcPr>
            <w:tcW w:w="3686" w:type="dxa"/>
            <w:tcBorders>
              <w:top w:val="single" w:sz="4" w:space="0" w:color="000000"/>
              <w:left w:val="single" w:sz="4" w:space="0" w:color="000000"/>
              <w:bottom w:val="single" w:sz="4" w:space="0" w:color="000000"/>
            </w:tcBorders>
            <w:shd w:val="clear" w:color="auto" w:fill="auto"/>
            <w:vAlign w:val="center"/>
          </w:tcPr>
          <w:p w14:paraId="70B55A42" w14:textId="77777777" w:rsidR="000A09DE" w:rsidRPr="00671259" w:rsidRDefault="000A09DE" w:rsidP="00D6068C">
            <w:pPr>
              <w:rPr>
                <w:rFonts w:ascii="Arial" w:hAnsi="Arial"/>
              </w:rPr>
            </w:pPr>
            <w:r w:rsidRPr="00671259">
              <w:rPr>
                <w:rFonts w:ascii="Arial" w:hAnsi="Arial"/>
              </w:rPr>
              <w:t>CPA,</w:t>
            </w:r>
          </w:p>
        </w:tc>
        <w:tc>
          <w:tcPr>
            <w:tcW w:w="1559" w:type="dxa"/>
            <w:tcBorders>
              <w:top w:val="single" w:sz="4" w:space="0" w:color="000000"/>
              <w:left w:val="single" w:sz="4" w:space="0" w:color="000000"/>
              <w:bottom w:val="single" w:sz="4" w:space="0" w:color="000000"/>
            </w:tcBorders>
            <w:shd w:val="clear" w:color="auto" w:fill="auto"/>
            <w:vAlign w:val="center"/>
          </w:tcPr>
          <w:p w14:paraId="78549A39" w14:textId="77777777" w:rsidR="000A09DE" w:rsidRPr="00671259" w:rsidRDefault="000A09DE" w:rsidP="00C243C2">
            <w:pPr>
              <w:jc w:val="center"/>
              <w:rPr>
                <w:rFonts w:ascii="Arial" w:hAnsi="Arial"/>
              </w:rPr>
            </w:pPr>
            <w:r w:rsidRPr="00671259">
              <w:rPr>
                <w:rFonts w:ascii="Arial" w:hAnsi="Arial"/>
              </w:rPr>
              <w:t>X</w:t>
            </w:r>
          </w:p>
        </w:tc>
        <w:tc>
          <w:tcPr>
            <w:tcW w:w="1559" w:type="dxa"/>
            <w:tcBorders>
              <w:top w:val="single" w:sz="4" w:space="0" w:color="000000"/>
              <w:left w:val="single" w:sz="4" w:space="0" w:color="000000"/>
              <w:bottom w:val="single" w:sz="4" w:space="0" w:color="000000"/>
            </w:tcBorders>
            <w:shd w:val="clear" w:color="auto" w:fill="auto"/>
            <w:vAlign w:val="center"/>
          </w:tcPr>
          <w:p w14:paraId="60AD6D79" w14:textId="77777777" w:rsidR="000A09DE" w:rsidRPr="00671259" w:rsidRDefault="000A09DE" w:rsidP="00C243C2">
            <w:pPr>
              <w:jc w:val="center"/>
              <w:rPr>
                <w:rFonts w:ascii="Arial" w:hAnsi="Arial"/>
              </w:rPr>
            </w:pPr>
            <w:r w:rsidRPr="00671259">
              <w:rPr>
                <w:rFonts w:ascii="Arial" w:hAnsi="Arial"/>
              </w:rPr>
              <w:t>X</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DA308"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2BB1CD63" w14:textId="77777777" w:rsidTr="00D333A6">
        <w:trPr>
          <w:trHeight w:val="45"/>
        </w:trPr>
        <w:tc>
          <w:tcPr>
            <w:tcW w:w="3686" w:type="dxa"/>
            <w:tcBorders>
              <w:top w:val="single" w:sz="4" w:space="0" w:color="000000"/>
              <w:left w:val="single" w:sz="4" w:space="0" w:color="000000"/>
              <w:bottom w:val="single" w:sz="4" w:space="0" w:color="000000"/>
            </w:tcBorders>
            <w:shd w:val="clear" w:color="auto" w:fill="auto"/>
            <w:vAlign w:val="center"/>
          </w:tcPr>
          <w:p w14:paraId="6A0F9445" w14:textId="77777777" w:rsidR="000A09DE" w:rsidRPr="00671259" w:rsidRDefault="000A09DE" w:rsidP="00D6068C">
            <w:pPr>
              <w:rPr>
                <w:rFonts w:ascii="Arial" w:hAnsi="Arial"/>
              </w:rPr>
            </w:pPr>
            <w:r w:rsidRPr="00671259">
              <w:rPr>
                <w:rFonts w:ascii="Arial" w:hAnsi="Arial"/>
              </w:rPr>
              <w:t>TCPA,</w:t>
            </w:r>
          </w:p>
        </w:tc>
        <w:tc>
          <w:tcPr>
            <w:tcW w:w="1559" w:type="dxa"/>
            <w:tcBorders>
              <w:top w:val="single" w:sz="4" w:space="0" w:color="000000"/>
              <w:left w:val="single" w:sz="4" w:space="0" w:color="000000"/>
              <w:bottom w:val="single" w:sz="4" w:space="0" w:color="000000"/>
            </w:tcBorders>
            <w:shd w:val="clear" w:color="auto" w:fill="auto"/>
            <w:vAlign w:val="center"/>
          </w:tcPr>
          <w:p w14:paraId="72B80A1B" w14:textId="77777777" w:rsidR="000A09DE" w:rsidRPr="00671259" w:rsidRDefault="000A09DE" w:rsidP="00C243C2">
            <w:pPr>
              <w:jc w:val="center"/>
              <w:rPr>
                <w:rFonts w:ascii="Arial" w:hAnsi="Arial"/>
              </w:rPr>
            </w:pPr>
            <w:r w:rsidRPr="00671259">
              <w:rPr>
                <w:rFonts w:ascii="Arial" w:hAnsi="Arial"/>
              </w:rPr>
              <w:t>X</w:t>
            </w:r>
          </w:p>
        </w:tc>
        <w:tc>
          <w:tcPr>
            <w:tcW w:w="1559" w:type="dxa"/>
            <w:tcBorders>
              <w:top w:val="single" w:sz="4" w:space="0" w:color="000000"/>
              <w:left w:val="single" w:sz="4" w:space="0" w:color="000000"/>
              <w:bottom w:val="single" w:sz="4" w:space="0" w:color="000000"/>
            </w:tcBorders>
            <w:shd w:val="clear" w:color="auto" w:fill="auto"/>
            <w:vAlign w:val="center"/>
          </w:tcPr>
          <w:p w14:paraId="1968B55B" w14:textId="77777777" w:rsidR="000A09DE" w:rsidRPr="00671259" w:rsidRDefault="000A09DE" w:rsidP="00C243C2">
            <w:pPr>
              <w:jc w:val="center"/>
              <w:rPr>
                <w:rFonts w:ascii="Arial" w:hAnsi="Arial"/>
              </w:rPr>
            </w:pPr>
            <w:r w:rsidRPr="00671259">
              <w:rPr>
                <w:rFonts w:ascii="Arial" w:hAnsi="Arial"/>
              </w:rPr>
              <w:t>X</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22E29"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70CE5345" w14:textId="77777777" w:rsidTr="00D333A6">
        <w:trPr>
          <w:trHeight w:val="45"/>
        </w:trPr>
        <w:tc>
          <w:tcPr>
            <w:tcW w:w="3686" w:type="dxa"/>
            <w:tcBorders>
              <w:left w:val="single" w:sz="4" w:space="0" w:color="000000"/>
              <w:bottom w:val="single" w:sz="4" w:space="0" w:color="000000"/>
            </w:tcBorders>
            <w:shd w:val="clear" w:color="auto" w:fill="auto"/>
            <w:vAlign w:val="center"/>
          </w:tcPr>
          <w:p w14:paraId="5F21176B" w14:textId="77777777" w:rsidR="000A09DE" w:rsidRPr="00671259" w:rsidRDefault="000A09DE" w:rsidP="00D6068C">
            <w:pPr>
              <w:rPr>
                <w:rFonts w:ascii="Arial" w:hAnsi="Arial"/>
              </w:rPr>
            </w:pPr>
            <w:r w:rsidRPr="00671259">
              <w:rPr>
                <w:rFonts w:ascii="Arial" w:hAnsi="Arial"/>
              </w:rPr>
              <w:t>Collision alerts.</w:t>
            </w:r>
          </w:p>
        </w:tc>
        <w:tc>
          <w:tcPr>
            <w:tcW w:w="1559" w:type="dxa"/>
            <w:tcBorders>
              <w:left w:val="single" w:sz="4" w:space="0" w:color="000000"/>
              <w:bottom w:val="single" w:sz="4" w:space="0" w:color="000000"/>
            </w:tcBorders>
            <w:shd w:val="clear" w:color="auto" w:fill="auto"/>
            <w:vAlign w:val="center"/>
          </w:tcPr>
          <w:p w14:paraId="138C5684" w14:textId="77777777" w:rsidR="000A09DE" w:rsidRPr="00671259" w:rsidRDefault="000A09DE" w:rsidP="00C243C2">
            <w:pPr>
              <w:jc w:val="center"/>
              <w:rPr>
                <w:rFonts w:ascii="Arial" w:hAnsi="Arial"/>
              </w:rPr>
            </w:pPr>
            <w:r w:rsidRPr="00671259">
              <w:rPr>
                <w:rFonts w:ascii="Arial" w:hAnsi="Arial"/>
              </w:rPr>
              <w:t>X</w:t>
            </w:r>
          </w:p>
        </w:tc>
        <w:tc>
          <w:tcPr>
            <w:tcW w:w="1559" w:type="dxa"/>
            <w:tcBorders>
              <w:left w:val="single" w:sz="4" w:space="0" w:color="000000"/>
              <w:bottom w:val="single" w:sz="4" w:space="0" w:color="000000"/>
            </w:tcBorders>
            <w:shd w:val="clear" w:color="auto" w:fill="auto"/>
            <w:vAlign w:val="center"/>
          </w:tcPr>
          <w:p w14:paraId="09DFB5FC" w14:textId="77777777" w:rsidR="000A09DE" w:rsidRPr="00671259" w:rsidRDefault="000A09DE" w:rsidP="00C243C2">
            <w:pPr>
              <w:jc w:val="center"/>
              <w:rPr>
                <w:rFonts w:ascii="Arial" w:hAnsi="Arial"/>
              </w:rPr>
            </w:pPr>
            <w:r w:rsidRPr="00671259">
              <w:rPr>
                <w:rFonts w:ascii="Arial" w:hAnsi="Arial"/>
              </w:rPr>
              <w:t>X</w:t>
            </w:r>
          </w:p>
        </w:tc>
        <w:tc>
          <w:tcPr>
            <w:tcW w:w="1560" w:type="dxa"/>
            <w:tcBorders>
              <w:left w:val="single" w:sz="4" w:space="0" w:color="000000"/>
              <w:bottom w:val="single" w:sz="4" w:space="0" w:color="000000"/>
              <w:right w:val="single" w:sz="4" w:space="0" w:color="000000"/>
            </w:tcBorders>
            <w:shd w:val="clear" w:color="auto" w:fill="auto"/>
            <w:vAlign w:val="center"/>
          </w:tcPr>
          <w:p w14:paraId="66554894"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124AE360" w14:textId="77777777" w:rsidTr="00D333A6">
        <w:trPr>
          <w:trHeight w:val="45"/>
        </w:trPr>
        <w:tc>
          <w:tcPr>
            <w:tcW w:w="3686" w:type="dxa"/>
            <w:tcBorders>
              <w:left w:val="single" w:sz="4" w:space="0" w:color="000000"/>
              <w:bottom w:val="single" w:sz="4" w:space="0" w:color="000000"/>
            </w:tcBorders>
            <w:shd w:val="clear" w:color="auto" w:fill="auto"/>
            <w:vAlign w:val="center"/>
          </w:tcPr>
          <w:p w14:paraId="365D616C" w14:textId="77777777" w:rsidR="000A09DE" w:rsidRPr="00671259" w:rsidRDefault="000A09DE" w:rsidP="00D6068C">
            <w:pPr>
              <w:rPr>
                <w:rFonts w:ascii="Arial" w:hAnsi="Arial"/>
              </w:rPr>
            </w:pPr>
            <w:r w:rsidRPr="00671259">
              <w:rPr>
                <w:rFonts w:ascii="Arial" w:hAnsi="Arial"/>
              </w:rPr>
              <w:t>Grounding alert</w:t>
            </w:r>
          </w:p>
        </w:tc>
        <w:tc>
          <w:tcPr>
            <w:tcW w:w="1559" w:type="dxa"/>
            <w:tcBorders>
              <w:left w:val="single" w:sz="4" w:space="0" w:color="000000"/>
              <w:bottom w:val="single" w:sz="4" w:space="0" w:color="000000"/>
            </w:tcBorders>
            <w:shd w:val="clear" w:color="auto" w:fill="auto"/>
            <w:vAlign w:val="center"/>
          </w:tcPr>
          <w:p w14:paraId="376F40AE" w14:textId="77777777" w:rsidR="000A09DE" w:rsidRPr="00671259" w:rsidRDefault="000A09DE" w:rsidP="00C243C2">
            <w:pPr>
              <w:jc w:val="center"/>
              <w:rPr>
                <w:rFonts w:ascii="Arial" w:hAnsi="Arial"/>
              </w:rPr>
            </w:pPr>
            <w:r w:rsidRPr="00671259">
              <w:rPr>
                <w:rFonts w:ascii="Arial" w:hAnsi="Arial"/>
              </w:rPr>
              <w:t>X</w:t>
            </w:r>
          </w:p>
        </w:tc>
        <w:tc>
          <w:tcPr>
            <w:tcW w:w="1559" w:type="dxa"/>
            <w:tcBorders>
              <w:left w:val="single" w:sz="4" w:space="0" w:color="000000"/>
              <w:bottom w:val="single" w:sz="4" w:space="0" w:color="000000"/>
            </w:tcBorders>
            <w:shd w:val="clear" w:color="auto" w:fill="auto"/>
            <w:vAlign w:val="center"/>
          </w:tcPr>
          <w:p w14:paraId="421121E3" w14:textId="77777777" w:rsidR="000A09DE" w:rsidRPr="00671259" w:rsidRDefault="000A09DE" w:rsidP="00C243C2">
            <w:pPr>
              <w:jc w:val="center"/>
              <w:rPr>
                <w:rFonts w:ascii="Arial" w:hAnsi="Arial"/>
              </w:rPr>
            </w:pPr>
            <w:r w:rsidRPr="00671259">
              <w:rPr>
                <w:rFonts w:ascii="Arial" w:hAnsi="Arial"/>
              </w:rPr>
              <w:t>X</w:t>
            </w:r>
          </w:p>
        </w:tc>
        <w:tc>
          <w:tcPr>
            <w:tcW w:w="1560" w:type="dxa"/>
            <w:tcBorders>
              <w:left w:val="single" w:sz="4" w:space="0" w:color="000000"/>
              <w:bottom w:val="single" w:sz="4" w:space="0" w:color="000000"/>
              <w:right w:val="single" w:sz="4" w:space="0" w:color="000000"/>
            </w:tcBorders>
            <w:shd w:val="clear" w:color="auto" w:fill="auto"/>
            <w:vAlign w:val="center"/>
          </w:tcPr>
          <w:p w14:paraId="264DD0AA"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7DA31CDF" w14:textId="77777777" w:rsidTr="00D333A6">
        <w:trPr>
          <w:trHeight w:val="45"/>
        </w:trPr>
        <w:tc>
          <w:tcPr>
            <w:tcW w:w="3686" w:type="dxa"/>
            <w:tcBorders>
              <w:top w:val="single" w:sz="4" w:space="0" w:color="000000"/>
              <w:left w:val="single" w:sz="4" w:space="0" w:color="000000"/>
              <w:bottom w:val="single" w:sz="4" w:space="0" w:color="000000"/>
            </w:tcBorders>
            <w:shd w:val="clear" w:color="auto" w:fill="auto"/>
            <w:vAlign w:val="center"/>
          </w:tcPr>
          <w:p w14:paraId="5E0196A4" w14:textId="77777777" w:rsidR="000A09DE" w:rsidRPr="00671259" w:rsidRDefault="000A09DE" w:rsidP="00D6068C">
            <w:pPr>
              <w:rPr>
                <w:rFonts w:ascii="Arial" w:hAnsi="Arial"/>
              </w:rPr>
            </w:pPr>
            <w:r w:rsidRPr="00671259">
              <w:rPr>
                <w:rFonts w:ascii="Arial" w:hAnsi="Arial"/>
              </w:rPr>
              <w:t xml:space="preserve">Anchor watch, </w:t>
            </w:r>
          </w:p>
        </w:tc>
        <w:tc>
          <w:tcPr>
            <w:tcW w:w="1559" w:type="dxa"/>
            <w:tcBorders>
              <w:top w:val="single" w:sz="4" w:space="0" w:color="000000"/>
              <w:left w:val="single" w:sz="4" w:space="0" w:color="000000"/>
              <w:bottom w:val="single" w:sz="4" w:space="0" w:color="000000"/>
            </w:tcBorders>
            <w:shd w:val="clear" w:color="auto" w:fill="auto"/>
            <w:vAlign w:val="center"/>
          </w:tcPr>
          <w:p w14:paraId="7DFCF754" w14:textId="77777777" w:rsidR="000A09DE" w:rsidRPr="00671259" w:rsidRDefault="000A09DE" w:rsidP="00956F70">
            <w:pPr>
              <w:snapToGrid w:val="0"/>
              <w:ind w:right="-7"/>
              <w:jc w:val="center"/>
              <w:rPr>
                <w:rFonts w:ascii="Arial" w:hAnsi="Arial"/>
              </w:rPr>
            </w:pPr>
          </w:p>
        </w:tc>
        <w:tc>
          <w:tcPr>
            <w:tcW w:w="1559" w:type="dxa"/>
            <w:tcBorders>
              <w:top w:val="single" w:sz="4" w:space="0" w:color="000000"/>
              <w:left w:val="single" w:sz="4" w:space="0" w:color="000000"/>
              <w:bottom w:val="single" w:sz="4" w:space="0" w:color="000000"/>
            </w:tcBorders>
            <w:shd w:val="clear" w:color="auto" w:fill="auto"/>
            <w:vAlign w:val="center"/>
          </w:tcPr>
          <w:p w14:paraId="6CA944FA" w14:textId="77777777" w:rsidR="000A09DE" w:rsidRPr="00671259" w:rsidRDefault="000A09DE" w:rsidP="00956F70">
            <w:pPr>
              <w:snapToGrid w:val="0"/>
              <w:ind w:left="64" w:right="-7"/>
              <w:jc w:val="center"/>
              <w:rPr>
                <w:rFonts w:ascii="Arial" w:hAnsi="Arial"/>
              </w:rPr>
            </w:pP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82794"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31644186" w14:textId="77777777" w:rsidTr="00D333A6">
        <w:trPr>
          <w:trHeight w:val="45"/>
        </w:trPr>
        <w:tc>
          <w:tcPr>
            <w:tcW w:w="3686" w:type="dxa"/>
            <w:tcBorders>
              <w:top w:val="single" w:sz="4" w:space="0" w:color="000000"/>
              <w:left w:val="single" w:sz="4" w:space="0" w:color="000000"/>
              <w:bottom w:val="single" w:sz="4" w:space="0" w:color="000000"/>
            </w:tcBorders>
            <w:shd w:val="clear" w:color="auto" w:fill="auto"/>
            <w:vAlign w:val="center"/>
          </w:tcPr>
          <w:p w14:paraId="75979B7B" w14:textId="77777777" w:rsidR="000A09DE" w:rsidRPr="00671259" w:rsidRDefault="000A09DE" w:rsidP="00D6068C">
            <w:pPr>
              <w:rPr>
                <w:rFonts w:ascii="Arial" w:hAnsi="Arial"/>
              </w:rPr>
            </w:pPr>
            <w:r w:rsidRPr="00671259">
              <w:rPr>
                <w:rFonts w:ascii="Arial" w:hAnsi="Arial"/>
              </w:rPr>
              <w:t>Area penetration</w:t>
            </w:r>
          </w:p>
        </w:tc>
        <w:tc>
          <w:tcPr>
            <w:tcW w:w="1559" w:type="dxa"/>
            <w:tcBorders>
              <w:top w:val="single" w:sz="4" w:space="0" w:color="000000"/>
              <w:left w:val="single" w:sz="4" w:space="0" w:color="000000"/>
              <w:bottom w:val="single" w:sz="4" w:space="0" w:color="000000"/>
            </w:tcBorders>
            <w:shd w:val="clear" w:color="auto" w:fill="auto"/>
            <w:vAlign w:val="center"/>
          </w:tcPr>
          <w:p w14:paraId="5434C348" w14:textId="77777777" w:rsidR="000A09DE" w:rsidRPr="00671259" w:rsidRDefault="000A09DE" w:rsidP="00C243C2">
            <w:pPr>
              <w:jc w:val="center"/>
              <w:rPr>
                <w:rFonts w:ascii="Arial" w:hAnsi="Arial"/>
              </w:rPr>
            </w:pPr>
            <w:r w:rsidRPr="00671259">
              <w:rPr>
                <w:rFonts w:ascii="Arial" w:hAnsi="Arial"/>
              </w:rPr>
              <w:t>X</w:t>
            </w:r>
          </w:p>
        </w:tc>
        <w:tc>
          <w:tcPr>
            <w:tcW w:w="1559" w:type="dxa"/>
            <w:tcBorders>
              <w:top w:val="single" w:sz="4" w:space="0" w:color="000000"/>
              <w:left w:val="single" w:sz="4" w:space="0" w:color="000000"/>
              <w:bottom w:val="single" w:sz="4" w:space="0" w:color="000000"/>
            </w:tcBorders>
            <w:shd w:val="clear" w:color="auto" w:fill="auto"/>
            <w:vAlign w:val="center"/>
          </w:tcPr>
          <w:p w14:paraId="073475E7" w14:textId="77777777" w:rsidR="000A09DE" w:rsidRPr="00671259" w:rsidRDefault="000A09DE" w:rsidP="00C243C2">
            <w:pPr>
              <w:jc w:val="center"/>
              <w:rPr>
                <w:rFonts w:ascii="Arial" w:hAnsi="Arial"/>
              </w:rPr>
            </w:pPr>
            <w:r w:rsidRPr="00671259">
              <w:rPr>
                <w:rFonts w:ascii="Arial" w:hAnsi="Arial"/>
              </w:rPr>
              <w:t>X</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BE31B"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5A9A0895" w14:textId="77777777" w:rsidTr="00D333A6">
        <w:trPr>
          <w:trHeight w:val="45"/>
        </w:trPr>
        <w:tc>
          <w:tcPr>
            <w:tcW w:w="3686" w:type="dxa"/>
            <w:tcBorders>
              <w:left w:val="single" w:sz="4" w:space="0" w:color="000000"/>
              <w:bottom w:val="single" w:sz="4" w:space="0" w:color="000000"/>
            </w:tcBorders>
            <w:shd w:val="clear" w:color="auto" w:fill="auto"/>
            <w:vAlign w:val="center"/>
          </w:tcPr>
          <w:p w14:paraId="6E328CCB" w14:textId="77777777" w:rsidR="000A09DE" w:rsidRPr="00671259" w:rsidRDefault="000A09DE" w:rsidP="00D6068C">
            <w:pPr>
              <w:rPr>
                <w:rFonts w:ascii="Arial" w:hAnsi="Arial"/>
              </w:rPr>
            </w:pPr>
            <w:r w:rsidRPr="00671259">
              <w:rPr>
                <w:rFonts w:ascii="Arial" w:hAnsi="Arial"/>
              </w:rPr>
              <w:t>Speeding</w:t>
            </w:r>
          </w:p>
        </w:tc>
        <w:tc>
          <w:tcPr>
            <w:tcW w:w="1559" w:type="dxa"/>
            <w:tcBorders>
              <w:left w:val="single" w:sz="4" w:space="0" w:color="000000"/>
              <w:bottom w:val="single" w:sz="4" w:space="0" w:color="000000"/>
            </w:tcBorders>
            <w:shd w:val="clear" w:color="auto" w:fill="auto"/>
            <w:vAlign w:val="center"/>
          </w:tcPr>
          <w:p w14:paraId="245033CB" w14:textId="77777777" w:rsidR="000A09DE" w:rsidRPr="00671259" w:rsidRDefault="000A09DE" w:rsidP="00956F70">
            <w:pPr>
              <w:snapToGrid w:val="0"/>
              <w:ind w:right="-7"/>
              <w:jc w:val="center"/>
              <w:rPr>
                <w:rFonts w:ascii="Arial" w:hAnsi="Arial"/>
              </w:rPr>
            </w:pPr>
          </w:p>
        </w:tc>
        <w:tc>
          <w:tcPr>
            <w:tcW w:w="1559" w:type="dxa"/>
            <w:tcBorders>
              <w:left w:val="single" w:sz="4" w:space="0" w:color="000000"/>
              <w:bottom w:val="single" w:sz="4" w:space="0" w:color="000000"/>
            </w:tcBorders>
            <w:shd w:val="clear" w:color="auto" w:fill="auto"/>
            <w:vAlign w:val="center"/>
          </w:tcPr>
          <w:p w14:paraId="33DFC9E4" w14:textId="77777777" w:rsidR="000A09DE" w:rsidRPr="00671259" w:rsidRDefault="000A09DE" w:rsidP="00956F70">
            <w:pPr>
              <w:pStyle w:val="StyleAsianTimesNewRoman12ptBlackBefore4pt"/>
              <w:snapToGrid w:val="0"/>
              <w:ind w:left="64" w:right="-7"/>
              <w:jc w:val="center"/>
              <w:rPr>
                <w:rFonts w:ascii="Arial" w:hAnsi="Arial"/>
              </w:rPr>
            </w:pPr>
          </w:p>
        </w:tc>
        <w:tc>
          <w:tcPr>
            <w:tcW w:w="1560" w:type="dxa"/>
            <w:tcBorders>
              <w:left w:val="single" w:sz="4" w:space="0" w:color="000000"/>
              <w:bottom w:val="single" w:sz="4" w:space="0" w:color="000000"/>
              <w:right w:val="single" w:sz="4" w:space="0" w:color="000000"/>
            </w:tcBorders>
            <w:shd w:val="clear" w:color="auto" w:fill="auto"/>
            <w:vAlign w:val="center"/>
          </w:tcPr>
          <w:p w14:paraId="2B50ECD2"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6E39EE7A" w14:textId="77777777" w:rsidTr="00D333A6">
        <w:trPr>
          <w:trHeight w:val="45"/>
        </w:trPr>
        <w:tc>
          <w:tcPr>
            <w:tcW w:w="3686" w:type="dxa"/>
            <w:tcBorders>
              <w:left w:val="single" w:sz="4" w:space="0" w:color="000000"/>
              <w:bottom w:val="single" w:sz="4" w:space="0" w:color="000000"/>
            </w:tcBorders>
            <w:shd w:val="clear" w:color="auto" w:fill="auto"/>
            <w:vAlign w:val="center"/>
          </w:tcPr>
          <w:p w14:paraId="6248233A" w14:textId="77777777" w:rsidR="000A09DE" w:rsidRPr="00671259" w:rsidRDefault="000A09DE" w:rsidP="00D6068C">
            <w:pPr>
              <w:rPr>
                <w:rFonts w:ascii="Arial" w:hAnsi="Arial"/>
              </w:rPr>
            </w:pPr>
            <w:r w:rsidRPr="00671259">
              <w:rPr>
                <w:rFonts w:ascii="Arial" w:hAnsi="Arial"/>
              </w:rPr>
              <w:t>Route adherence</w:t>
            </w:r>
          </w:p>
        </w:tc>
        <w:tc>
          <w:tcPr>
            <w:tcW w:w="1559" w:type="dxa"/>
            <w:tcBorders>
              <w:left w:val="single" w:sz="4" w:space="0" w:color="000000"/>
              <w:bottom w:val="single" w:sz="4" w:space="0" w:color="000000"/>
            </w:tcBorders>
            <w:shd w:val="clear" w:color="auto" w:fill="auto"/>
            <w:vAlign w:val="center"/>
          </w:tcPr>
          <w:p w14:paraId="047C65E1" w14:textId="77777777" w:rsidR="000A09DE" w:rsidRPr="00671259" w:rsidRDefault="000A09DE" w:rsidP="00956F70">
            <w:pPr>
              <w:snapToGrid w:val="0"/>
              <w:ind w:right="-7"/>
              <w:jc w:val="center"/>
              <w:rPr>
                <w:rFonts w:ascii="Arial" w:hAnsi="Arial"/>
              </w:rPr>
            </w:pPr>
          </w:p>
        </w:tc>
        <w:tc>
          <w:tcPr>
            <w:tcW w:w="1559" w:type="dxa"/>
            <w:tcBorders>
              <w:left w:val="single" w:sz="4" w:space="0" w:color="000000"/>
              <w:bottom w:val="single" w:sz="4" w:space="0" w:color="000000"/>
            </w:tcBorders>
            <w:shd w:val="clear" w:color="auto" w:fill="auto"/>
            <w:vAlign w:val="center"/>
          </w:tcPr>
          <w:p w14:paraId="335D1B3E" w14:textId="77777777" w:rsidR="000A09DE" w:rsidRPr="00671259" w:rsidRDefault="000A09DE" w:rsidP="00956F70">
            <w:pPr>
              <w:snapToGrid w:val="0"/>
              <w:ind w:left="64" w:right="-7"/>
              <w:jc w:val="center"/>
              <w:rPr>
                <w:rFonts w:ascii="Arial" w:hAnsi="Arial"/>
              </w:rPr>
            </w:pPr>
          </w:p>
        </w:tc>
        <w:tc>
          <w:tcPr>
            <w:tcW w:w="1560" w:type="dxa"/>
            <w:tcBorders>
              <w:left w:val="single" w:sz="4" w:space="0" w:color="000000"/>
              <w:bottom w:val="single" w:sz="4" w:space="0" w:color="000000"/>
              <w:right w:val="single" w:sz="4" w:space="0" w:color="000000"/>
            </w:tcBorders>
            <w:shd w:val="clear" w:color="auto" w:fill="auto"/>
            <w:vAlign w:val="center"/>
          </w:tcPr>
          <w:p w14:paraId="15EADD56"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6A4EBEDC" w14:textId="77777777" w:rsidTr="00D333A6">
        <w:trPr>
          <w:trHeight w:val="45"/>
        </w:trPr>
        <w:tc>
          <w:tcPr>
            <w:tcW w:w="3686" w:type="dxa"/>
            <w:tcBorders>
              <w:left w:val="single" w:sz="4" w:space="0" w:color="000000"/>
              <w:bottom w:val="single" w:sz="4" w:space="0" w:color="000000"/>
            </w:tcBorders>
            <w:shd w:val="clear" w:color="auto" w:fill="auto"/>
            <w:vAlign w:val="center"/>
          </w:tcPr>
          <w:p w14:paraId="3F7EAE0A" w14:textId="77777777" w:rsidR="000A09DE" w:rsidRPr="00671259" w:rsidRDefault="000A09DE" w:rsidP="00D6068C">
            <w:pPr>
              <w:rPr>
                <w:rFonts w:ascii="Arial" w:hAnsi="Arial"/>
              </w:rPr>
            </w:pPr>
            <w:r w:rsidRPr="00671259">
              <w:rPr>
                <w:rFonts w:ascii="Arial" w:hAnsi="Arial"/>
              </w:rPr>
              <w:t>Path, time and track prediction</w:t>
            </w:r>
          </w:p>
        </w:tc>
        <w:tc>
          <w:tcPr>
            <w:tcW w:w="1559" w:type="dxa"/>
            <w:tcBorders>
              <w:left w:val="single" w:sz="4" w:space="0" w:color="000000"/>
              <w:bottom w:val="single" w:sz="4" w:space="0" w:color="000000"/>
            </w:tcBorders>
            <w:shd w:val="clear" w:color="auto" w:fill="auto"/>
            <w:vAlign w:val="center"/>
          </w:tcPr>
          <w:p w14:paraId="79E788E0" w14:textId="77777777" w:rsidR="000A09DE" w:rsidRPr="00671259" w:rsidRDefault="000A09DE" w:rsidP="00956F70">
            <w:pPr>
              <w:snapToGrid w:val="0"/>
              <w:ind w:right="-7"/>
              <w:jc w:val="center"/>
              <w:rPr>
                <w:rFonts w:ascii="Arial" w:hAnsi="Arial"/>
              </w:rPr>
            </w:pPr>
          </w:p>
        </w:tc>
        <w:tc>
          <w:tcPr>
            <w:tcW w:w="1559" w:type="dxa"/>
            <w:tcBorders>
              <w:left w:val="single" w:sz="4" w:space="0" w:color="000000"/>
              <w:bottom w:val="single" w:sz="4" w:space="0" w:color="000000"/>
            </w:tcBorders>
            <w:shd w:val="clear" w:color="auto" w:fill="auto"/>
            <w:vAlign w:val="center"/>
          </w:tcPr>
          <w:p w14:paraId="427AF202" w14:textId="77777777" w:rsidR="000A09DE" w:rsidRPr="00671259" w:rsidRDefault="000A09DE" w:rsidP="00956F70">
            <w:pPr>
              <w:snapToGrid w:val="0"/>
              <w:ind w:left="64" w:right="-7"/>
              <w:jc w:val="center"/>
              <w:rPr>
                <w:rFonts w:ascii="Arial" w:hAnsi="Arial"/>
              </w:rPr>
            </w:pPr>
          </w:p>
        </w:tc>
        <w:tc>
          <w:tcPr>
            <w:tcW w:w="1560" w:type="dxa"/>
            <w:tcBorders>
              <w:left w:val="single" w:sz="4" w:space="0" w:color="000000"/>
              <w:bottom w:val="single" w:sz="4" w:space="0" w:color="000000"/>
              <w:right w:val="single" w:sz="4" w:space="0" w:color="000000"/>
            </w:tcBorders>
            <w:shd w:val="clear" w:color="auto" w:fill="auto"/>
            <w:vAlign w:val="center"/>
          </w:tcPr>
          <w:p w14:paraId="01A321A7" w14:textId="77777777" w:rsidR="000A09DE" w:rsidRPr="00671259" w:rsidRDefault="000A09DE" w:rsidP="00C243C2">
            <w:pPr>
              <w:jc w:val="center"/>
              <w:rPr>
                <w:rFonts w:ascii="Arial" w:hAnsi="Arial"/>
              </w:rPr>
            </w:pPr>
            <w:r w:rsidRPr="00671259">
              <w:rPr>
                <w:rFonts w:ascii="Arial" w:hAnsi="Arial"/>
              </w:rPr>
              <w:t>X</w:t>
            </w:r>
          </w:p>
        </w:tc>
      </w:tr>
    </w:tbl>
    <w:p w14:paraId="69FCEACB" w14:textId="77777777" w:rsidR="000A09DE" w:rsidRPr="00671259" w:rsidRDefault="000A09DE" w:rsidP="000A09DE">
      <w:pPr>
        <w:ind w:left="709" w:hanging="360"/>
        <w:rPr>
          <w:rFonts w:ascii="Arial" w:hAnsi="Arial"/>
        </w:rPr>
      </w:pPr>
    </w:p>
    <w:p w14:paraId="26C85021" w14:textId="77777777" w:rsidR="000A09DE" w:rsidRPr="00671259" w:rsidRDefault="000A09DE" w:rsidP="00120A55">
      <w:pPr>
        <w:pStyle w:val="Heading4"/>
      </w:pPr>
      <w:r w:rsidRPr="00671259">
        <w:t>CPA/TCPA</w:t>
      </w:r>
    </w:p>
    <w:p w14:paraId="6DB6C86B" w14:textId="77777777" w:rsidR="000A09DE" w:rsidRPr="00671259" w:rsidRDefault="000A09DE" w:rsidP="00B637DE">
      <w:pPr>
        <w:rPr>
          <w:rFonts w:ascii="Arial" w:hAnsi="Arial"/>
        </w:rPr>
      </w:pPr>
      <w:r w:rsidRPr="00671259">
        <w:rPr>
          <w:rFonts w:ascii="Arial" w:hAnsi="Arial"/>
        </w:rPr>
        <w:t>CPA and TCPA are numeric indices characterizing the imminence of a close approach between two vessels. These indices must be interpreted together with a logical AND between the two criterions defined beforehand.</w:t>
      </w:r>
    </w:p>
    <w:p w14:paraId="1833A730" w14:textId="77777777" w:rsidR="000A09DE" w:rsidRPr="00671259" w:rsidRDefault="000A09DE" w:rsidP="00B637DE">
      <w:pPr>
        <w:rPr>
          <w:rFonts w:ascii="Arial" w:hAnsi="Arial"/>
        </w:rPr>
      </w:pPr>
      <w:r w:rsidRPr="00671259">
        <w:rPr>
          <w:rFonts w:ascii="Arial" w:hAnsi="Arial"/>
        </w:rPr>
        <w:t>Where the use of VTS is requiring basic capabilities, one threshold may be defined for CPA and one for TCPA. VTS addressing advanced capabilities may also have to monitor zones where basic capabilities are needed. In this case, it may be useful to distinguish areas with different levels of alarm.</w:t>
      </w:r>
    </w:p>
    <w:p w14:paraId="10A188B9" w14:textId="77777777" w:rsidR="000A09DE" w:rsidRPr="00671259" w:rsidRDefault="000A09DE" w:rsidP="00B637DE">
      <w:pPr>
        <w:rPr>
          <w:rFonts w:ascii="Arial" w:hAnsi="Arial"/>
        </w:rPr>
      </w:pPr>
      <w:r w:rsidRPr="00671259">
        <w:rPr>
          <w:rFonts w:ascii="Arial" w:hAnsi="Arial"/>
        </w:rPr>
        <w:t>If different areas are monitored according to different rules concerning alarms thresholds, it must be possible for the VTSOs to visualize the different zones and the alarm levels associated.</w:t>
      </w:r>
    </w:p>
    <w:p w14:paraId="2006E219" w14:textId="77777777" w:rsidR="000A09DE" w:rsidRPr="00671259" w:rsidRDefault="000A09DE" w:rsidP="00B637DE">
      <w:pPr>
        <w:rPr>
          <w:rFonts w:ascii="Arial" w:hAnsi="Arial"/>
        </w:rPr>
      </w:pPr>
      <w:r w:rsidRPr="00671259">
        <w:rPr>
          <w:rFonts w:ascii="Arial" w:hAnsi="Arial"/>
        </w:rPr>
        <w:t xml:space="preserve">If different alarm levels are accessible, the display of an alarm associated with a given level should allow VTSOs to appreciate immediately the level of </w:t>
      </w:r>
      <w:r w:rsidRPr="00671259">
        <w:rPr>
          <w:rFonts w:ascii="Arial" w:hAnsi="Arial"/>
          <w:highlight w:val="magenta"/>
        </w:rPr>
        <w:t>criticity</w:t>
      </w:r>
      <w:r w:rsidR="00C27BC8" w:rsidRPr="00671259">
        <w:rPr>
          <w:rFonts w:ascii="Arial" w:hAnsi="Arial"/>
        </w:rPr>
        <w:t xml:space="preserve"> </w:t>
      </w:r>
      <w:r w:rsidR="00C27BC8" w:rsidRPr="00671259">
        <w:rPr>
          <w:rFonts w:ascii="Arial" w:hAnsi="Arial"/>
          <w:highlight w:val="yellow"/>
        </w:rPr>
        <w:t>urgency</w:t>
      </w:r>
      <w:r w:rsidR="00C27BC8" w:rsidRPr="00671259">
        <w:rPr>
          <w:rFonts w:ascii="Arial" w:hAnsi="Arial"/>
        </w:rPr>
        <w:t>??</w:t>
      </w:r>
      <w:r w:rsidRPr="00671259">
        <w:rPr>
          <w:rFonts w:ascii="Arial" w:hAnsi="Arial"/>
        </w:rPr>
        <w:t xml:space="preserve"> of the alarm.</w:t>
      </w:r>
    </w:p>
    <w:p w14:paraId="431C9819" w14:textId="77777777" w:rsidR="000A09DE" w:rsidRPr="00671259" w:rsidRDefault="000A09DE" w:rsidP="00B637DE">
      <w:pPr>
        <w:rPr>
          <w:rFonts w:ascii="Arial" w:hAnsi="Arial"/>
        </w:rPr>
      </w:pPr>
      <w:r w:rsidRPr="00671259">
        <w:rPr>
          <w:rFonts w:ascii="Arial" w:hAnsi="Arial"/>
        </w:rPr>
        <w:t>Thresholds described in the table below are given as an example and as specified in the operational requirements, these thresholds may be adjusted depending on the needs of the VTS, its capabilities and the traffic density.</w:t>
      </w:r>
    </w:p>
    <w:p w14:paraId="3B03C7B5" w14:textId="77777777" w:rsidR="007E54B7" w:rsidRPr="00671259" w:rsidRDefault="007E54B7" w:rsidP="00B637DE">
      <w:pPr>
        <w:rPr>
          <w:rFonts w:ascii="Arial" w:hAnsi="Arial"/>
        </w:rPr>
      </w:pPr>
    </w:p>
    <w:p w14:paraId="1B112F51" w14:textId="77777777" w:rsidR="007A7F0A" w:rsidRPr="00671259" w:rsidRDefault="007A7F0A" w:rsidP="007410B1">
      <w:pPr>
        <w:pStyle w:val="Caption"/>
        <w:rPr>
          <w:rFonts w:ascii="Arial" w:hAnsi="Arial"/>
        </w:rPr>
      </w:pPr>
      <w:bookmarkStart w:id="1311" w:name="_Toc334686384"/>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2</w:t>
      </w:r>
      <w:r w:rsidR="00CD2A88" w:rsidRPr="00671259">
        <w:rPr>
          <w:rFonts w:ascii="Arial" w:hAnsi="Arial"/>
        </w:rPr>
        <w:fldChar w:fldCharType="end"/>
      </w:r>
      <w:r w:rsidR="00D333A6" w:rsidRPr="00671259">
        <w:rPr>
          <w:rFonts w:ascii="Arial" w:hAnsi="Arial"/>
        </w:rPr>
        <w:tab/>
      </w:r>
      <w:r w:rsidR="00D333A6" w:rsidRPr="00671259">
        <w:rPr>
          <w:rFonts w:ascii="Arial" w:hAnsi="Arial"/>
        </w:rPr>
        <w:tab/>
      </w:r>
      <w:r w:rsidRPr="00671259">
        <w:rPr>
          <w:rFonts w:ascii="Arial" w:hAnsi="Arial"/>
        </w:rPr>
        <w:t>CPA/TCPA thresholds</w:t>
      </w:r>
      <w:bookmarkEnd w:id="1311"/>
    </w:p>
    <w:tbl>
      <w:tblPr>
        <w:tblW w:w="8222" w:type="dxa"/>
        <w:tblInd w:w="55" w:type="dxa"/>
        <w:tblLayout w:type="fixed"/>
        <w:tblCellMar>
          <w:top w:w="55" w:type="dxa"/>
          <w:left w:w="55" w:type="dxa"/>
          <w:bottom w:w="55" w:type="dxa"/>
          <w:right w:w="55" w:type="dxa"/>
        </w:tblCellMar>
        <w:tblLook w:val="0000" w:firstRow="0" w:lastRow="0" w:firstColumn="0" w:lastColumn="0" w:noHBand="0" w:noVBand="0"/>
      </w:tblPr>
      <w:tblGrid>
        <w:gridCol w:w="2268"/>
        <w:gridCol w:w="1418"/>
        <w:gridCol w:w="1417"/>
        <w:gridCol w:w="3119"/>
      </w:tblGrid>
      <w:tr w:rsidR="00392313" w:rsidRPr="00671259" w14:paraId="6EDC462F" w14:textId="77777777">
        <w:tc>
          <w:tcPr>
            <w:tcW w:w="2268" w:type="dxa"/>
            <w:shd w:val="clear" w:color="auto" w:fill="auto"/>
          </w:tcPr>
          <w:p w14:paraId="7D50F19E" w14:textId="77777777" w:rsidR="000A09DE" w:rsidRPr="00671259" w:rsidRDefault="000A09DE" w:rsidP="00D6068C">
            <w:pPr>
              <w:rPr>
                <w:rFonts w:ascii="Arial" w:hAnsi="Arial"/>
              </w:rPr>
            </w:pPr>
            <w:r w:rsidRPr="00671259">
              <w:rPr>
                <w:rFonts w:ascii="Arial" w:hAnsi="Arial"/>
              </w:rPr>
              <w:t>Alarms / Capability</w:t>
            </w:r>
          </w:p>
        </w:tc>
        <w:tc>
          <w:tcPr>
            <w:tcW w:w="1418" w:type="dxa"/>
            <w:shd w:val="clear" w:color="auto" w:fill="auto"/>
          </w:tcPr>
          <w:p w14:paraId="25522745" w14:textId="77777777" w:rsidR="000A09DE" w:rsidRPr="00671259" w:rsidRDefault="000A09DE" w:rsidP="00D6068C">
            <w:pPr>
              <w:rPr>
                <w:rFonts w:ascii="Arial" w:hAnsi="Arial"/>
              </w:rPr>
            </w:pPr>
            <w:r w:rsidRPr="00671259">
              <w:rPr>
                <w:rFonts w:ascii="Arial" w:hAnsi="Arial"/>
              </w:rPr>
              <w:t>Basic</w:t>
            </w:r>
          </w:p>
        </w:tc>
        <w:tc>
          <w:tcPr>
            <w:tcW w:w="1417" w:type="dxa"/>
            <w:shd w:val="clear" w:color="auto" w:fill="auto"/>
          </w:tcPr>
          <w:p w14:paraId="5BB9590F" w14:textId="77777777" w:rsidR="000A09DE" w:rsidRPr="00671259" w:rsidRDefault="000A09DE" w:rsidP="00D6068C">
            <w:pPr>
              <w:rPr>
                <w:rFonts w:ascii="Arial" w:hAnsi="Arial"/>
              </w:rPr>
            </w:pPr>
            <w:r w:rsidRPr="00671259">
              <w:rPr>
                <w:rFonts w:ascii="Arial" w:hAnsi="Arial"/>
              </w:rPr>
              <w:t>Standard</w:t>
            </w:r>
          </w:p>
        </w:tc>
        <w:tc>
          <w:tcPr>
            <w:tcW w:w="3119" w:type="dxa"/>
            <w:shd w:val="clear" w:color="auto" w:fill="auto"/>
          </w:tcPr>
          <w:p w14:paraId="709A69DD" w14:textId="77777777" w:rsidR="000A09DE" w:rsidRPr="00671259" w:rsidRDefault="000A09DE" w:rsidP="00D6068C">
            <w:pPr>
              <w:rPr>
                <w:rFonts w:ascii="Arial" w:hAnsi="Arial"/>
              </w:rPr>
            </w:pPr>
            <w:r w:rsidRPr="00671259">
              <w:rPr>
                <w:rFonts w:ascii="Arial" w:hAnsi="Arial"/>
              </w:rPr>
              <w:t>Advanced</w:t>
            </w:r>
          </w:p>
        </w:tc>
      </w:tr>
      <w:tr w:rsidR="00392313" w:rsidRPr="00671259" w14:paraId="079FB621" w14:textId="77777777">
        <w:tc>
          <w:tcPr>
            <w:tcW w:w="2268" w:type="dxa"/>
            <w:shd w:val="clear" w:color="auto" w:fill="auto"/>
            <w:vAlign w:val="center"/>
          </w:tcPr>
          <w:p w14:paraId="137D5F81" w14:textId="77777777" w:rsidR="000A09DE" w:rsidRPr="00671259" w:rsidRDefault="000A09DE" w:rsidP="00B637DE">
            <w:pPr>
              <w:rPr>
                <w:rFonts w:ascii="Arial" w:hAnsi="Arial"/>
              </w:rPr>
            </w:pPr>
            <w:r w:rsidRPr="00671259">
              <w:rPr>
                <w:rFonts w:ascii="Arial" w:hAnsi="Arial"/>
              </w:rPr>
              <w:t>Level 1</w:t>
            </w:r>
          </w:p>
        </w:tc>
        <w:tc>
          <w:tcPr>
            <w:tcW w:w="5954" w:type="dxa"/>
            <w:gridSpan w:val="3"/>
            <w:shd w:val="clear" w:color="auto" w:fill="auto"/>
            <w:vAlign w:val="center"/>
          </w:tcPr>
          <w:p w14:paraId="4BC59707" w14:textId="77777777" w:rsidR="007A7F0A" w:rsidRPr="00671259" w:rsidRDefault="000A09DE" w:rsidP="00D6068C">
            <w:pPr>
              <w:rPr>
                <w:rFonts w:ascii="Arial" w:hAnsi="Arial"/>
              </w:rPr>
            </w:pPr>
            <w:r w:rsidRPr="00671259">
              <w:rPr>
                <w:rFonts w:ascii="Arial" w:hAnsi="Arial"/>
              </w:rPr>
              <w:t>(CPA &lt; 4 nm) AND</w:t>
            </w:r>
          </w:p>
          <w:p w14:paraId="763FC619" w14:textId="77777777" w:rsidR="000A09DE" w:rsidRPr="00671259" w:rsidRDefault="000A09DE" w:rsidP="00D6068C">
            <w:pPr>
              <w:rPr>
                <w:rFonts w:ascii="Arial" w:hAnsi="Arial"/>
              </w:rPr>
            </w:pPr>
            <w:r w:rsidRPr="00671259">
              <w:rPr>
                <w:rFonts w:ascii="Arial" w:hAnsi="Arial"/>
              </w:rPr>
              <w:t>(TCPA &lt; 20 min)</w:t>
            </w:r>
          </w:p>
        </w:tc>
      </w:tr>
      <w:tr w:rsidR="00392313" w:rsidRPr="00671259" w14:paraId="65D2AC10" w14:textId="77777777">
        <w:tc>
          <w:tcPr>
            <w:tcW w:w="2268" w:type="dxa"/>
            <w:shd w:val="clear" w:color="auto" w:fill="auto"/>
            <w:vAlign w:val="center"/>
          </w:tcPr>
          <w:p w14:paraId="151ACC02" w14:textId="77777777" w:rsidR="00B637DE" w:rsidRPr="00671259" w:rsidRDefault="00B637DE" w:rsidP="00B637DE">
            <w:pPr>
              <w:rPr>
                <w:rFonts w:ascii="Arial" w:hAnsi="Arial"/>
              </w:rPr>
            </w:pPr>
            <w:r w:rsidRPr="00671259">
              <w:rPr>
                <w:rFonts w:ascii="Arial" w:hAnsi="Arial"/>
              </w:rPr>
              <w:t>Level 2</w:t>
            </w:r>
          </w:p>
        </w:tc>
        <w:tc>
          <w:tcPr>
            <w:tcW w:w="1418" w:type="dxa"/>
            <w:shd w:val="clear" w:color="auto" w:fill="808080"/>
            <w:vAlign w:val="center"/>
          </w:tcPr>
          <w:p w14:paraId="40112F29" w14:textId="77777777" w:rsidR="00B637DE" w:rsidRPr="00671259" w:rsidRDefault="00B637DE" w:rsidP="00B637DE">
            <w:pPr>
              <w:jc w:val="center"/>
              <w:rPr>
                <w:rFonts w:ascii="Arial" w:hAnsi="Arial"/>
              </w:rPr>
            </w:pPr>
          </w:p>
        </w:tc>
        <w:tc>
          <w:tcPr>
            <w:tcW w:w="4536" w:type="dxa"/>
            <w:gridSpan w:val="2"/>
            <w:shd w:val="clear" w:color="auto" w:fill="auto"/>
            <w:vAlign w:val="center"/>
          </w:tcPr>
          <w:p w14:paraId="6E4B07D7" w14:textId="77777777" w:rsidR="00B637DE" w:rsidRPr="00671259" w:rsidRDefault="00B637DE" w:rsidP="00D6068C">
            <w:pPr>
              <w:rPr>
                <w:rFonts w:ascii="Arial" w:hAnsi="Arial"/>
              </w:rPr>
            </w:pPr>
            <w:r w:rsidRPr="00671259">
              <w:rPr>
                <w:rFonts w:ascii="Arial" w:hAnsi="Arial"/>
              </w:rPr>
              <w:t>(CPA &lt; 2 nm) AND</w:t>
            </w:r>
          </w:p>
          <w:p w14:paraId="4F78BC0A" w14:textId="77777777" w:rsidR="00B637DE" w:rsidRPr="00671259" w:rsidRDefault="00B637DE" w:rsidP="00D6068C">
            <w:pPr>
              <w:rPr>
                <w:rFonts w:ascii="Arial" w:hAnsi="Arial"/>
              </w:rPr>
            </w:pPr>
            <w:r w:rsidRPr="00671259">
              <w:rPr>
                <w:rFonts w:ascii="Arial" w:hAnsi="Arial"/>
              </w:rPr>
              <w:t>(TCPA &lt; 15 min)</w:t>
            </w:r>
          </w:p>
        </w:tc>
      </w:tr>
      <w:tr w:rsidR="00392313" w:rsidRPr="00671259" w14:paraId="674901CA" w14:textId="77777777">
        <w:tc>
          <w:tcPr>
            <w:tcW w:w="2268" w:type="dxa"/>
            <w:shd w:val="clear" w:color="auto" w:fill="auto"/>
            <w:vAlign w:val="center"/>
          </w:tcPr>
          <w:p w14:paraId="5E1FD93F" w14:textId="77777777" w:rsidR="000A09DE" w:rsidRPr="00671259" w:rsidRDefault="000A09DE" w:rsidP="00B637DE">
            <w:pPr>
              <w:rPr>
                <w:rFonts w:ascii="Arial" w:hAnsi="Arial"/>
              </w:rPr>
            </w:pPr>
            <w:r w:rsidRPr="00671259">
              <w:rPr>
                <w:rFonts w:ascii="Arial" w:hAnsi="Arial"/>
              </w:rPr>
              <w:t>Level 3</w:t>
            </w:r>
          </w:p>
        </w:tc>
        <w:tc>
          <w:tcPr>
            <w:tcW w:w="1418" w:type="dxa"/>
            <w:shd w:val="clear" w:color="auto" w:fill="808080"/>
            <w:vAlign w:val="center"/>
          </w:tcPr>
          <w:p w14:paraId="06DE3443" w14:textId="77777777" w:rsidR="000A09DE" w:rsidRPr="00671259" w:rsidRDefault="000A09DE" w:rsidP="00B637DE">
            <w:pPr>
              <w:jc w:val="center"/>
              <w:rPr>
                <w:rFonts w:ascii="Arial" w:hAnsi="Arial"/>
                <w:highlight w:val="darkGray"/>
              </w:rPr>
            </w:pPr>
          </w:p>
        </w:tc>
        <w:tc>
          <w:tcPr>
            <w:tcW w:w="1417" w:type="dxa"/>
            <w:shd w:val="clear" w:color="auto" w:fill="808080"/>
            <w:vAlign w:val="center"/>
          </w:tcPr>
          <w:p w14:paraId="158790CF" w14:textId="77777777" w:rsidR="000A09DE" w:rsidRPr="00671259" w:rsidRDefault="000A09DE" w:rsidP="00B637DE">
            <w:pPr>
              <w:jc w:val="center"/>
              <w:rPr>
                <w:rFonts w:ascii="Arial" w:hAnsi="Arial"/>
              </w:rPr>
            </w:pPr>
          </w:p>
        </w:tc>
        <w:tc>
          <w:tcPr>
            <w:tcW w:w="3119" w:type="dxa"/>
            <w:shd w:val="clear" w:color="auto" w:fill="auto"/>
            <w:vAlign w:val="center"/>
          </w:tcPr>
          <w:p w14:paraId="0CCB1DF5" w14:textId="77777777" w:rsidR="000A09DE" w:rsidRPr="00671259" w:rsidRDefault="000A09DE" w:rsidP="00D6068C">
            <w:pPr>
              <w:rPr>
                <w:rFonts w:ascii="Arial" w:hAnsi="Arial"/>
              </w:rPr>
            </w:pPr>
            <w:r w:rsidRPr="00671259">
              <w:rPr>
                <w:rFonts w:ascii="Arial" w:hAnsi="Arial"/>
              </w:rPr>
              <w:t>(CPA &lt; 1 nm) AND (TCPA &lt; 10 min)</w:t>
            </w:r>
          </w:p>
        </w:tc>
      </w:tr>
      <w:tr w:rsidR="00392313" w:rsidRPr="00671259" w14:paraId="4122EBBB" w14:textId="77777777">
        <w:tc>
          <w:tcPr>
            <w:tcW w:w="2268" w:type="dxa"/>
            <w:shd w:val="clear" w:color="auto" w:fill="auto"/>
          </w:tcPr>
          <w:p w14:paraId="76D68EA7" w14:textId="77777777" w:rsidR="000A09DE" w:rsidRPr="00671259" w:rsidRDefault="000A09DE" w:rsidP="00D6068C">
            <w:pPr>
              <w:rPr>
                <w:rFonts w:ascii="Arial" w:hAnsi="Arial"/>
              </w:rPr>
            </w:pPr>
            <w:r w:rsidRPr="00671259">
              <w:rPr>
                <w:rFonts w:ascii="Arial" w:hAnsi="Arial"/>
              </w:rPr>
              <w:t>Collision alert</w:t>
            </w:r>
          </w:p>
        </w:tc>
        <w:tc>
          <w:tcPr>
            <w:tcW w:w="5954" w:type="dxa"/>
            <w:gridSpan w:val="3"/>
            <w:shd w:val="clear" w:color="auto" w:fill="auto"/>
          </w:tcPr>
          <w:p w14:paraId="202B8891" w14:textId="77777777" w:rsidR="000A09DE" w:rsidRPr="00671259" w:rsidRDefault="000A09DE" w:rsidP="00D6068C">
            <w:pPr>
              <w:rPr>
                <w:rFonts w:ascii="Arial" w:hAnsi="Arial"/>
              </w:rPr>
            </w:pPr>
            <w:r w:rsidRPr="00671259">
              <w:rPr>
                <w:rFonts w:ascii="Arial" w:hAnsi="Arial"/>
              </w:rPr>
              <w:t>Whenever two ships are distant of less than 1 nm</w:t>
            </w:r>
          </w:p>
        </w:tc>
      </w:tr>
    </w:tbl>
    <w:p w14:paraId="73BA4297" w14:textId="77777777" w:rsidR="000A09DE" w:rsidRPr="00671259" w:rsidRDefault="000A09DE" w:rsidP="00C243C2">
      <w:pPr>
        <w:rPr>
          <w:rFonts w:ascii="Arial" w:hAnsi="Arial"/>
        </w:rPr>
      </w:pPr>
    </w:p>
    <w:p w14:paraId="4B999D01" w14:textId="77777777" w:rsidR="000A09DE" w:rsidRPr="00671259" w:rsidRDefault="00A44A26" w:rsidP="00120A55">
      <w:pPr>
        <w:pStyle w:val="Heading4"/>
      </w:pPr>
      <w:r w:rsidRPr="00671259">
        <w:t>A</w:t>
      </w:r>
      <w:r w:rsidR="000A09DE" w:rsidRPr="00671259">
        <w:t>nchor watch</w:t>
      </w:r>
    </w:p>
    <w:p w14:paraId="5F291CD5" w14:textId="77777777" w:rsidR="000A09DE" w:rsidRPr="00671259" w:rsidRDefault="000A09DE" w:rsidP="00B637DE">
      <w:pPr>
        <w:rPr>
          <w:rFonts w:ascii="Arial" w:hAnsi="Arial"/>
        </w:rPr>
      </w:pPr>
      <w:r w:rsidRPr="00671259">
        <w:rPr>
          <w:rFonts w:ascii="Arial" w:hAnsi="Arial"/>
        </w:rPr>
        <w:t xml:space="preserve">Anchor watch aims at warning the VTSO that a ship who has been assigned at a given anchorage zone does not drift out of the zone otherwise than in </w:t>
      </w:r>
      <w:r w:rsidR="00C27BC8" w:rsidRPr="00671259">
        <w:rPr>
          <w:rFonts w:ascii="Arial" w:hAnsi="Arial"/>
        </w:rPr>
        <w:t>manoeuvre</w:t>
      </w:r>
      <w:r w:rsidRPr="00671259">
        <w:rPr>
          <w:rFonts w:ascii="Arial" w:hAnsi="Arial"/>
        </w:rPr>
        <w:t xml:space="preserve">. Usually, only VTS with advanced capabilities have such zones under their surveillance. These areas are defined based on a given position and a distance of avoidance, both of them defining the circle of avoidance inside of which the ship is supposed to stay when not in </w:t>
      </w:r>
      <w:r w:rsidR="00C27BC8" w:rsidRPr="00671259">
        <w:rPr>
          <w:rFonts w:ascii="Arial" w:hAnsi="Arial"/>
        </w:rPr>
        <w:t>manoeuvre</w:t>
      </w:r>
      <w:r w:rsidRPr="00671259">
        <w:rPr>
          <w:rFonts w:ascii="Arial" w:hAnsi="Arial"/>
        </w:rPr>
        <w:t>.</w:t>
      </w:r>
    </w:p>
    <w:p w14:paraId="4743FFAE" w14:textId="77777777" w:rsidR="000A09DE" w:rsidRPr="00671259" w:rsidRDefault="000A09DE" w:rsidP="00B637DE">
      <w:pPr>
        <w:rPr>
          <w:rFonts w:ascii="Arial" w:hAnsi="Arial"/>
        </w:rPr>
      </w:pPr>
      <w:r w:rsidRPr="00671259">
        <w:rPr>
          <w:rFonts w:ascii="Arial" w:hAnsi="Arial"/>
        </w:rPr>
        <w:t>Distances of avoidance may be expressed in standard distance measures such as meters or these distances may also be expressed in number of links or shackles in order for the VTSOs to be able to inform the vessel whatever its mode of count.</w:t>
      </w:r>
    </w:p>
    <w:p w14:paraId="16B48A0F" w14:textId="77777777" w:rsidR="000A09DE" w:rsidRPr="00671259" w:rsidRDefault="000A09DE" w:rsidP="00B637DE">
      <w:pPr>
        <w:rPr>
          <w:rFonts w:ascii="Arial" w:hAnsi="Arial"/>
        </w:rPr>
      </w:pPr>
      <w:r w:rsidRPr="00671259">
        <w:rPr>
          <w:rFonts w:ascii="Arial" w:hAnsi="Arial"/>
        </w:rPr>
        <w:t>In the decision support processing of anchor watch, if the VTS knows of the variation of the circle of avoidance according to tide level, the boundary should be set according to the greatest distance from the anchorage point (low tide limit).</w:t>
      </w:r>
    </w:p>
    <w:p w14:paraId="27211EBE" w14:textId="77777777" w:rsidR="000A09DE" w:rsidRPr="00671259" w:rsidRDefault="000A09DE" w:rsidP="000A09DE">
      <w:pPr>
        <w:rPr>
          <w:rFonts w:ascii="Arial" w:hAnsi="Arial"/>
        </w:rPr>
      </w:pPr>
    </w:p>
    <w:p w14:paraId="3CA528D4" w14:textId="77777777" w:rsidR="000A09DE" w:rsidRPr="00671259" w:rsidRDefault="000A09DE" w:rsidP="00120A55">
      <w:pPr>
        <w:pStyle w:val="Heading4"/>
      </w:pPr>
      <w:r w:rsidRPr="00671259">
        <w:t>grounding alert</w:t>
      </w:r>
    </w:p>
    <w:p w14:paraId="271C23A2" w14:textId="77777777" w:rsidR="000A09DE" w:rsidRPr="00671259" w:rsidRDefault="000A09DE" w:rsidP="00B637DE">
      <w:pPr>
        <w:rPr>
          <w:rFonts w:ascii="Arial" w:hAnsi="Arial"/>
        </w:rPr>
      </w:pPr>
      <w:r w:rsidRPr="00671259">
        <w:rPr>
          <w:rFonts w:ascii="Arial" w:hAnsi="Arial"/>
        </w:rPr>
        <w:t xml:space="preserve">Grounding alert is an alarm that depends on the draft of the vessel, the bathymetry and the water height due to the tide. The alarm is raised if the estimated "under keel clearance" crosses a low threshold. </w:t>
      </w:r>
    </w:p>
    <w:p w14:paraId="7D8FD6CA" w14:textId="77777777" w:rsidR="000A09DE" w:rsidRPr="00671259" w:rsidRDefault="000A09DE" w:rsidP="00B637DE">
      <w:pPr>
        <w:rPr>
          <w:rFonts w:ascii="Arial" w:hAnsi="Arial"/>
        </w:rPr>
      </w:pPr>
      <w:r w:rsidRPr="00671259">
        <w:rPr>
          <w:rFonts w:ascii="Arial" w:hAnsi="Arial"/>
        </w:rPr>
        <w:t>Depending on the capabilities of the VTS, the precision of bathymetric maps, the precision of water height due to the tide and the draft of the vessel, the threshold may be adapted by VTS authorities. The threshold may directly be affected by the precision of bathymetric maps, precision of these maps should be added to the lowest recommended thresholds.</w:t>
      </w:r>
    </w:p>
    <w:p w14:paraId="122FF487" w14:textId="77777777" w:rsidR="000A09DE" w:rsidRPr="00671259" w:rsidRDefault="000A09DE" w:rsidP="000A09DE">
      <w:pPr>
        <w:rPr>
          <w:rFonts w:ascii="Arial" w:hAnsi="Arial"/>
        </w:rPr>
      </w:pPr>
    </w:p>
    <w:p w14:paraId="54C49D4F" w14:textId="77777777" w:rsidR="00B637DE" w:rsidRPr="00671259" w:rsidRDefault="00B637DE" w:rsidP="007410B1">
      <w:pPr>
        <w:pStyle w:val="Caption"/>
        <w:rPr>
          <w:rFonts w:ascii="Arial" w:hAnsi="Arial"/>
        </w:rPr>
      </w:pPr>
      <w:bookmarkStart w:id="1312" w:name="_Toc334686385"/>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3</w:t>
      </w:r>
      <w:r w:rsidR="00CD2A88" w:rsidRPr="00671259">
        <w:rPr>
          <w:rFonts w:ascii="Arial" w:hAnsi="Arial"/>
        </w:rPr>
        <w:fldChar w:fldCharType="end"/>
      </w:r>
      <w:r w:rsidR="00D333A6" w:rsidRPr="00671259">
        <w:rPr>
          <w:rFonts w:ascii="Arial" w:hAnsi="Arial"/>
        </w:rPr>
        <w:tab/>
      </w:r>
      <w:r w:rsidR="00D333A6" w:rsidRPr="00671259">
        <w:rPr>
          <w:rFonts w:ascii="Arial" w:hAnsi="Arial"/>
        </w:rPr>
        <w:tab/>
      </w:r>
      <w:r w:rsidRPr="00671259">
        <w:rPr>
          <w:rFonts w:ascii="Arial" w:hAnsi="Arial"/>
        </w:rPr>
        <w:t>Grounding error thresholds</w:t>
      </w:r>
      <w:bookmarkEnd w:id="13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5"/>
        <w:gridCol w:w="2125"/>
        <w:gridCol w:w="2124"/>
        <w:gridCol w:w="1898"/>
      </w:tblGrid>
      <w:tr w:rsidR="000A09DE" w:rsidRPr="00671259" w14:paraId="47DCE8BC" w14:textId="77777777" w:rsidTr="00B929BC">
        <w:tc>
          <w:tcPr>
            <w:tcW w:w="2376" w:type="dxa"/>
            <w:shd w:val="clear" w:color="auto" w:fill="auto"/>
            <w:vAlign w:val="center"/>
          </w:tcPr>
          <w:p w14:paraId="15D3B75E" w14:textId="77777777" w:rsidR="000A09DE" w:rsidRPr="00671259" w:rsidRDefault="000A09DE" w:rsidP="00D6068C">
            <w:pPr>
              <w:rPr>
                <w:rFonts w:ascii="Arial" w:hAnsi="Arial"/>
              </w:rPr>
            </w:pPr>
            <w:r w:rsidRPr="00671259">
              <w:rPr>
                <w:rFonts w:ascii="Arial" w:hAnsi="Arial"/>
              </w:rPr>
              <w:t>Alarms / Capability</w:t>
            </w:r>
          </w:p>
        </w:tc>
        <w:tc>
          <w:tcPr>
            <w:tcW w:w="2127" w:type="dxa"/>
            <w:shd w:val="clear" w:color="auto" w:fill="auto"/>
            <w:vAlign w:val="center"/>
          </w:tcPr>
          <w:p w14:paraId="762E588D" w14:textId="77777777" w:rsidR="000A09DE" w:rsidRPr="00671259" w:rsidRDefault="000A09DE" w:rsidP="00D6068C">
            <w:pPr>
              <w:rPr>
                <w:rFonts w:ascii="Arial" w:hAnsi="Arial"/>
              </w:rPr>
            </w:pPr>
            <w:r w:rsidRPr="00671259">
              <w:rPr>
                <w:rFonts w:ascii="Arial" w:hAnsi="Arial"/>
              </w:rPr>
              <w:t>Basic</w:t>
            </w:r>
          </w:p>
        </w:tc>
        <w:tc>
          <w:tcPr>
            <w:tcW w:w="2126" w:type="dxa"/>
            <w:shd w:val="clear" w:color="auto" w:fill="auto"/>
            <w:vAlign w:val="center"/>
          </w:tcPr>
          <w:p w14:paraId="6B081D65" w14:textId="77777777" w:rsidR="000A09DE" w:rsidRPr="00671259" w:rsidRDefault="000A09DE" w:rsidP="00D6068C">
            <w:pPr>
              <w:rPr>
                <w:rFonts w:ascii="Arial" w:hAnsi="Arial"/>
              </w:rPr>
            </w:pPr>
            <w:r w:rsidRPr="00671259">
              <w:rPr>
                <w:rFonts w:ascii="Arial" w:hAnsi="Arial"/>
              </w:rPr>
              <w:t>Standard</w:t>
            </w:r>
          </w:p>
        </w:tc>
        <w:tc>
          <w:tcPr>
            <w:tcW w:w="1899" w:type="dxa"/>
            <w:shd w:val="clear" w:color="auto" w:fill="auto"/>
            <w:vAlign w:val="center"/>
          </w:tcPr>
          <w:p w14:paraId="315C956B" w14:textId="77777777" w:rsidR="000A09DE" w:rsidRPr="00671259" w:rsidRDefault="000A09DE" w:rsidP="00D6068C">
            <w:pPr>
              <w:rPr>
                <w:rFonts w:ascii="Arial" w:hAnsi="Arial"/>
              </w:rPr>
            </w:pPr>
            <w:r w:rsidRPr="00671259">
              <w:rPr>
                <w:rFonts w:ascii="Arial" w:hAnsi="Arial"/>
              </w:rPr>
              <w:t>Advanced</w:t>
            </w:r>
          </w:p>
        </w:tc>
      </w:tr>
      <w:tr w:rsidR="000A09DE" w:rsidRPr="00671259" w14:paraId="2151325E" w14:textId="77777777" w:rsidTr="00B929BC">
        <w:tc>
          <w:tcPr>
            <w:tcW w:w="2376" w:type="dxa"/>
            <w:shd w:val="clear" w:color="auto" w:fill="auto"/>
            <w:vAlign w:val="center"/>
          </w:tcPr>
          <w:p w14:paraId="00D95D5A" w14:textId="77777777" w:rsidR="000A09DE" w:rsidRPr="00671259" w:rsidRDefault="000A09DE" w:rsidP="00B637DE">
            <w:pPr>
              <w:rPr>
                <w:rFonts w:ascii="Arial" w:hAnsi="Arial"/>
              </w:rPr>
            </w:pPr>
            <w:r w:rsidRPr="00671259">
              <w:rPr>
                <w:rFonts w:ascii="Arial" w:hAnsi="Arial"/>
              </w:rPr>
              <w:t>Lowest recommended threshold</w:t>
            </w:r>
          </w:p>
        </w:tc>
        <w:tc>
          <w:tcPr>
            <w:tcW w:w="2127" w:type="dxa"/>
            <w:shd w:val="clear" w:color="auto" w:fill="auto"/>
            <w:vAlign w:val="center"/>
          </w:tcPr>
          <w:p w14:paraId="2DDEEC23" w14:textId="77777777" w:rsidR="000A09DE" w:rsidRPr="00671259" w:rsidRDefault="000A09DE" w:rsidP="00B929BC">
            <w:pPr>
              <w:jc w:val="center"/>
              <w:rPr>
                <w:rFonts w:ascii="Arial" w:hAnsi="Arial"/>
              </w:rPr>
            </w:pPr>
            <w:r w:rsidRPr="00671259">
              <w:rPr>
                <w:rFonts w:ascii="Arial" w:hAnsi="Arial"/>
              </w:rPr>
              <w:t>2m + precision level of maps and other errors sources</w:t>
            </w:r>
          </w:p>
        </w:tc>
        <w:tc>
          <w:tcPr>
            <w:tcW w:w="2126" w:type="dxa"/>
            <w:shd w:val="clear" w:color="auto" w:fill="auto"/>
            <w:vAlign w:val="center"/>
          </w:tcPr>
          <w:p w14:paraId="5C15B529" w14:textId="77777777" w:rsidR="000A09DE" w:rsidRPr="00671259" w:rsidRDefault="000A09DE" w:rsidP="00B929BC">
            <w:pPr>
              <w:jc w:val="center"/>
              <w:rPr>
                <w:rFonts w:ascii="Arial" w:hAnsi="Arial"/>
              </w:rPr>
            </w:pPr>
            <w:r w:rsidRPr="00671259">
              <w:rPr>
                <w:rFonts w:ascii="Arial" w:hAnsi="Arial"/>
              </w:rPr>
              <w:t>1m + precision level of maps and other errors sources</w:t>
            </w:r>
          </w:p>
        </w:tc>
        <w:tc>
          <w:tcPr>
            <w:tcW w:w="1899" w:type="dxa"/>
            <w:shd w:val="clear" w:color="auto" w:fill="auto"/>
            <w:vAlign w:val="center"/>
          </w:tcPr>
          <w:p w14:paraId="47D3BEF2" w14:textId="77777777" w:rsidR="000A09DE" w:rsidRPr="00671259" w:rsidRDefault="000A09DE" w:rsidP="00B929BC">
            <w:pPr>
              <w:jc w:val="center"/>
              <w:rPr>
                <w:rFonts w:ascii="Arial" w:hAnsi="Arial"/>
              </w:rPr>
            </w:pPr>
            <w:r w:rsidRPr="00671259">
              <w:rPr>
                <w:rFonts w:ascii="Arial" w:hAnsi="Arial"/>
              </w:rPr>
              <w:t>0.5m + precision level of maps and other errors sources</w:t>
            </w:r>
          </w:p>
        </w:tc>
      </w:tr>
    </w:tbl>
    <w:p w14:paraId="4305FB91" w14:textId="77777777" w:rsidR="000A09DE" w:rsidRPr="00671259" w:rsidRDefault="000A09DE" w:rsidP="000A09DE">
      <w:pPr>
        <w:rPr>
          <w:rFonts w:ascii="Arial" w:hAnsi="Arial"/>
        </w:rPr>
      </w:pPr>
    </w:p>
    <w:p w14:paraId="5790C516" w14:textId="77777777" w:rsidR="000A09DE" w:rsidRPr="00671259" w:rsidRDefault="000A09DE" w:rsidP="00B637DE">
      <w:pPr>
        <w:rPr>
          <w:rFonts w:ascii="Arial" w:hAnsi="Arial"/>
        </w:rPr>
      </w:pPr>
      <w:r w:rsidRPr="00671259">
        <w:rPr>
          <w:rFonts w:ascii="Arial" w:hAnsi="Arial"/>
        </w:rPr>
        <w:t>For instance, given a bathymetric map with an error i</w:t>
      </w:r>
      <w:r w:rsidR="00B637DE" w:rsidRPr="00671259">
        <w:rPr>
          <w:rFonts w:ascii="Arial" w:hAnsi="Arial"/>
        </w:rPr>
        <w:t xml:space="preserve">nferior or equal to 1.5m, the </w:t>
      </w:r>
      <w:r w:rsidRPr="00671259">
        <w:rPr>
          <w:rFonts w:ascii="Arial" w:hAnsi="Arial"/>
        </w:rPr>
        <w:t>alarm for a standard VTS</w:t>
      </w:r>
      <w:r w:rsidR="00B637DE" w:rsidRPr="00671259">
        <w:rPr>
          <w:rFonts w:ascii="Arial" w:hAnsi="Arial"/>
        </w:rPr>
        <w:t xml:space="preserve"> should at least be set to 2.5m.</w:t>
      </w:r>
    </w:p>
    <w:p w14:paraId="67E5CDE8" w14:textId="77777777" w:rsidR="000A09DE" w:rsidRPr="00671259" w:rsidRDefault="000A09DE" w:rsidP="00120A55">
      <w:pPr>
        <w:pStyle w:val="Heading4"/>
      </w:pPr>
      <w:r w:rsidRPr="00671259">
        <w:t>Area penetration</w:t>
      </w:r>
    </w:p>
    <w:p w14:paraId="76193337" w14:textId="77777777" w:rsidR="000A09DE" w:rsidRPr="00671259" w:rsidRDefault="000A09DE" w:rsidP="00AE2E0C">
      <w:pPr>
        <w:rPr>
          <w:rFonts w:ascii="Arial" w:hAnsi="Arial"/>
        </w:rPr>
      </w:pPr>
      <w:r w:rsidRPr="00671259">
        <w:rPr>
          <w:rFonts w:ascii="Arial" w:hAnsi="Arial"/>
        </w:rPr>
        <w:t>Area penetration is an alarm that warns the VTSOs whenever a ship is penetrating a predefined area or crosses a navigational line that should not be crossed.</w:t>
      </w:r>
    </w:p>
    <w:p w14:paraId="3FCEC170" w14:textId="77777777" w:rsidR="000A09DE" w:rsidRPr="00671259" w:rsidRDefault="000A09DE" w:rsidP="00AE2E0C">
      <w:pPr>
        <w:rPr>
          <w:rFonts w:ascii="Arial" w:hAnsi="Arial"/>
        </w:rPr>
      </w:pPr>
      <w:r w:rsidRPr="00671259">
        <w:rPr>
          <w:rFonts w:ascii="Arial" w:hAnsi="Arial"/>
        </w:rPr>
        <w:t>International regulations, national recommendations or VTS authorities may define areas where no shipping is allowed under normal circumstances. These areas may be Traffic Separation Schemes, Special Areas and Particularly Sensitive Sea Areas as defined by IMO or areas defined by national authorities that may be forbidden temporarily to shipping for security or safety measures.</w:t>
      </w:r>
    </w:p>
    <w:p w14:paraId="79DFB449" w14:textId="77777777" w:rsidR="000A09DE" w:rsidRPr="00671259" w:rsidRDefault="000A09DE" w:rsidP="00AE2E0C">
      <w:pPr>
        <w:rPr>
          <w:rFonts w:ascii="Arial" w:hAnsi="Arial"/>
        </w:rPr>
      </w:pPr>
      <w:r w:rsidRPr="00671259">
        <w:rPr>
          <w:rFonts w:ascii="Arial" w:hAnsi="Arial"/>
        </w:rPr>
        <w:t>Area penetration support tools are based on the ship's position in regard of the zones under surveillance. If precise positioning of the ship and the limits of its hull are accessible, the alarm may be based on the penetration of any part of the ship in the designated area. If the precision level of positioning is low, the alarm may be based on the crossing of the area by an ellipsoidal shape around the estimated position of the ship, this ellipsoid should be proportioned so as to reflect the limits of the ship with 95% confidence (one may refer to Annex 9 Data Processing for a definition of a precise and reliable positioning).</w:t>
      </w:r>
    </w:p>
    <w:p w14:paraId="1614431E" w14:textId="77777777" w:rsidR="000A09DE" w:rsidRPr="00671259" w:rsidRDefault="000A09DE" w:rsidP="00AE2E0C">
      <w:pPr>
        <w:rPr>
          <w:rFonts w:ascii="Arial" w:hAnsi="Arial"/>
        </w:rPr>
      </w:pPr>
    </w:p>
    <w:p w14:paraId="225F8D46" w14:textId="77777777" w:rsidR="000A09DE" w:rsidRPr="00671259" w:rsidRDefault="000A09DE" w:rsidP="00120A55">
      <w:pPr>
        <w:pStyle w:val="Heading4"/>
      </w:pPr>
      <w:r w:rsidRPr="00671259">
        <w:t>Speeding</w:t>
      </w:r>
    </w:p>
    <w:p w14:paraId="46BB72D2" w14:textId="77777777" w:rsidR="000A09DE" w:rsidRPr="00671259" w:rsidRDefault="000A09DE" w:rsidP="00AE2E0C">
      <w:pPr>
        <w:rPr>
          <w:rFonts w:ascii="Arial" w:hAnsi="Arial"/>
        </w:rPr>
      </w:pPr>
      <w:r w:rsidRPr="00671259">
        <w:rPr>
          <w:rFonts w:ascii="Arial" w:hAnsi="Arial"/>
        </w:rPr>
        <w:t>Speed alert aims at warning VTSOs whenever a ship's speed is excessive.</w:t>
      </w:r>
    </w:p>
    <w:p w14:paraId="2030CB91" w14:textId="77777777" w:rsidR="000A09DE" w:rsidRPr="00671259" w:rsidRDefault="000A09DE" w:rsidP="00AE2E0C">
      <w:pPr>
        <w:rPr>
          <w:rFonts w:ascii="Arial" w:hAnsi="Arial"/>
        </w:rPr>
      </w:pPr>
      <w:r w:rsidRPr="00671259">
        <w:rPr>
          <w:rFonts w:ascii="Arial" w:hAnsi="Arial"/>
        </w:rPr>
        <w:t>National authorities or VTS authorities may define speed limits for navigation in certain areas such as port zones. If precise and reliable speed estimation is accessible the alarm may be based on instantaneous speed observed. If the speed is assessed based on a unique sensor and is subject to noise, special care such as meaning of speed over a short period, outlier filtering through median filtering or such processes should allow for false alarm avoidance.</w:t>
      </w:r>
    </w:p>
    <w:p w14:paraId="0AFE3506" w14:textId="77777777" w:rsidR="000A09DE" w:rsidRPr="00671259" w:rsidRDefault="000A09DE" w:rsidP="00AE2E0C">
      <w:pPr>
        <w:rPr>
          <w:rFonts w:ascii="Arial" w:hAnsi="Arial"/>
        </w:rPr>
      </w:pPr>
    </w:p>
    <w:p w14:paraId="5544D542" w14:textId="77777777" w:rsidR="000A09DE" w:rsidRPr="00671259" w:rsidRDefault="000A09DE" w:rsidP="00120A55">
      <w:pPr>
        <w:pStyle w:val="Heading4"/>
      </w:pPr>
      <w:r w:rsidRPr="00671259">
        <w:t>Route adherence</w:t>
      </w:r>
    </w:p>
    <w:p w14:paraId="4CB63A04" w14:textId="77777777" w:rsidR="000A09DE" w:rsidRPr="00671259" w:rsidRDefault="000A09DE" w:rsidP="00AE2E0C">
      <w:pPr>
        <w:rPr>
          <w:rFonts w:ascii="Arial" w:hAnsi="Arial"/>
        </w:rPr>
      </w:pPr>
      <w:r w:rsidRPr="00671259">
        <w:rPr>
          <w:rFonts w:ascii="Arial" w:hAnsi="Arial"/>
        </w:rPr>
        <w:t>Route adherence is a support tool aiming at warning VTSOs in the monitoring of a ship's routing. This tool is essentially a support tools used in the context of Navigation Assistance Services or Traffic Organisation Services.</w:t>
      </w:r>
    </w:p>
    <w:p w14:paraId="05DC7AA8" w14:textId="77777777" w:rsidR="000A09DE" w:rsidRPr="00671259" w:rsidRDefault="000A09DE" w:rsidP="00AE2E0C">
      <w:pPr>
        <w:rPr>
          <w:rFonts w:ascii="Arial" w:hAnsi="Arial"/>
        </w:rPr>
      </w:pPr>
      <w:r w:rsidRPr="00671259">
        <w:rPr>
          <w:rFonts w:ascii="Arial" w:hAnsi="Arial"/>
        </w:rPr>
        <w:t>Usually, before such a tool can be used, the VTSO must know the routing plan of the ship and according to that plan, he may define a corridor in order to monitor that the ship is following the intended route. The definition of this corridor is bounded by the position of the ship, the destination of the ship or a waypoint, and the width of the corridor that is a distance (expressed in nautical miles or in meters).</w:t>
      </w:r>
    </w:p>
    <w:p w14:paraId="765A3247" w14:textId="77777777" w:rsidR="000A09DE" w:rsidRPr="00671259" w:rsidRDefault="000A09DE" w:rsidP="00AE2E0C">
      <w:pPr>
        <w:rPr>
          <w:rFonts w:ascii="Arial" w:hAnsi="Arial"/>
        </w:rPr>
      </w:pPr>
      <w:r w:rsidRPr="00671259">
        <w:rPr>
          <w:rFonts w:ascii="Arial" w:hAnsi="Arial"/>
        </w:rPr>
        <w:t xml:space="preserve">In some </w:t>
      </w:r>
      <w:r w:rsidR="00AE2E0C" w:rsidRPr="00671259">
        <w:rPr>
          <w:rFonts w:ascii="Arial" w:hAnsi="Arial"/>
        </w:rPr>
        <w:t>cases, as</w:t>
      </w:r>
      <w:r w:rsidRPr="00671259">
        <w:rPr>
          <w:rFonts w:ascii="Arial" w:hAnsi="Arial"/>
        </w:rPr>
        <w:t xml:space="preserve"> in the case of an existing deep water route, this corridor may be predefined. The corridor follows the route composed of one or multiple segments and the width of the corridor depends on the constraints linked to the sea floor. The limits of the corridor are then constituted by polylines.</w:t>
      </w:r>
    </w:p>
    <w:p w14:paraId="7D47D748" w14:textId="77777777" w:rsidR="000A09DE" w:rsidRPr="00671259" w:rsidRDefault="000A09DE" w:rsidP="00AE2E0C">
      <w:pPr>
        <w:rPr>
          <w:rFonts w:ascii="Arial" w:hAnsi="Arial"/>
        </w:rPr>
      </w:pPr>
      <w:r w:rsidRPr="00671259">
        <w:rPr>
          <w:rFonts w:ascii="Arial" w:hAnsi="Arial"/>
        </w:rPr>
        <w:t>As in the case of  the area penetration support tool, the distance from the ship to the nominal route may take into account a precise positioning of the ship and its hull, or an ellipsoid linked to the estimated position of the ship (one may refer to Annex 9 Data Processing for a definition of a precise and reliable positioning).</w:t>
      </w:r>
    </w:p>
    <w:p w14:paraId="481AF159" w14:textId="77777777" w:rsidR="000A09DE" w:rsidRPr="00671259" w:rsidRDefault="000A09DE" w:rsidP="00AE2E0C">
      <w:pPr>
        <w:rPr>
          <w:rFonts w:ascii="Arial" w:hAnsi="Arial"/>
        </w:rPr>
      </w:pPr>
    </w:p>
    <w:p w14:paraId="4CA9B77A" w14:textId="77777777" w:rsidR="000A09DE" w:rsidRPr="00671259" w:rsidRDefault="000A09DE" w:rsidP="00120A55">
      <w:pPr>
        <w:pStyle w:val="Heading4"/>
      </w:pPr>
      <w:r w:rsidRPr="00671259">
        <w:t>Analysis and prediction</w:t>
      </w:r>
    </w:p>
    <w:p w14:paraId="25F09C7D" w14:textId="77777777" w:rsidR="000A09DE" w:rsidRPr="00671259" w:rsidRDefault="000A09DE" w:rsidP="00AE2E0C">
      <w:pPr>
        <w:pStyle w:val="Heading5"/>
        <w:rPr>
          <w:rFonts w:ascii="Arial" w:hAnsi="Arial"/>
          <w:lang w:val="en-GB"/>
        </w:rPr>
      </w:pPr>
      <w:r w:rsidRPr="00671259">
        <w:rPr>
          <w:rFonts w:ascii="Arial" w:hAnsi="Arial"/>
          <w:lang w:val="en-GB"/>
        </w:rPr>
        <w:t>Traffic monitoring and analysis</w:t>
      </w:r>
    </w:p>
    <w:p w14:paraId="1AB020BC" w14:textId="77777777" w:rsidR="000A09DE" w:rsidRPr="00671259" w:rsidRDefault="000A09DE" w:rsidP="00AE2E0C">
      <w:pPr>
        <w:rPr>
          <w:rFonts w:ascii="Arial" w:hAnsi="Arial"/>
        </w:rPr>
      </w:pPr>
      <w:r w:rsidRPr="00671259">
        <w:rPr>
          <w:rFonts w:ascii="Arial" w:hAnsi="Arial"/>
        </w:rPr>
        <w:t>Traffic monitoring is a theme which may serve multiple purposes such as information and knowledge of the traffic, determination of input parameters to prediction models, efficiency of traffic management tools or risk assessment tools.</w:t>
      </w:r>
    </w:p>
    <w:p w14:paraId="71E47E0C" w14:textId="77777777" w:rsidR="000A09DE" w:rsidRPr="00671259" w:rsidRDefault="000A09DE" w:rsidP="00AE2E0C">
      <w:pPr>
        <w:rPr>
          <w:rFonts w:ascii="Arial" w:hAnsi="Arial"/>
        </w:rPr>
      </w:pPr>
      <w:r w:rsidRPr="00671259">
        <w:rPr>
          <w:rFonts w:ascii="Arial" w:hAnsi="Arial"/>
        </w:rPr>
        <w:t>Traffic analysis may be based on ship positioning but it may also use other quantitative data such as speed, bearing, size, sea currents, winds, etc. and qualitative data such as type of ship, destination, origin, flag state or ship owner.</w:t>
      </w:r>
    </w:p>
    <w:p w14:paraId="65C48393" w14:textId="77777777" w:rsidR="000A09DE" w:rsidRPr="00671259" w:rsidRDefault="000A09DE" w:rsidP="00AE2E0C">
      <w:pPr>
        <w:rPr>
          <w:rFonts w:ascii="Arial" w:hAnsi="Arial"/>
        </w:rPr>
      </w:pPr>
      <w:r w:rsidRPr="00671259">
        <w:rPr>
          <w:rFonts w:ascii="Arial" w:hAnsi="Arial"/>
        </w:rPr>
        <w:t>These data may be informed through measurements by one or multiple sensors but they may also come from declarative statements.</w:t>
      </w:r>
    </w:p>
    <w:p w14:paraId="3EF889ED" w14:textId="77777777" w:rsidR="000A09DE" w:rsidRPr="00671259" w:rsidRDefault="000A09DE" w:rsidP="00AE2E0C">
      <w:pPr>
        <w:rPr>
          <w:rFonts w:ascii="Arial" w:hAnsi="Arial"/>
        </w:rPr>
      </w:pPr>
      <w:r w:rsidRPr="00671259">
        <w:rPr>
          <w:rFonts w:ascii="Arial" w:hAnsi="Arial"/>
        </w:rPr>
        <w:t xml:space="preserve">Special care should be given on data </w:t>
      </w:r>
      <w:r w:rsidR="008366FE" w:rsidRPr="00671259">
        <w:rPr>
          <w:rFonts w:ascii="Arial" w:hAnsi="Arial"/>
        </w:rPr>
        <w:t>pre-processing</w:t>
      </w:r>
      <w:r w:rsidRPr="00671259">
        <w:rPr>
          <w:rFonts w:ascii="Arial" w:hAnsi="Arial"/>
        </w:rPr>
        <w:t xml:space="preserve"> such as filtering of erroneous measurements, sampling rate at constant time or constant distance. The limits of exploitation of the statistics should be known a priori in order to choose the most appropriate approach. The confidence level given to the different data should also be taken into account, be it the noise attached to measurements or the confidence in qualitative data gathered through declarative process (destination or ETA field in AIS data for instance).</w:t>
      </w:r>
    </w:p>
    <w:p w14:paraId="5FD015AC" w14:textId="77777777" w:rsidR="000A09DE" w:rsidRPr="00671259" w:rsidRDefault="000A09DE" w:rsidP="00AE2E0C">
      <w:pPr>
        <w:rPr>
          <w:rFonts w:ascii="Arial" w:hAnsi="Arial"/>
        </w:rPr>
      </w:pPr>
      <w:r w:rsidRPr="00671259">
        <w:rPr>
          <w:rFonts w:ascii="Arial" w:hAnsi="Arial"/>
        </w:rPr>
        <w:t>The traffic analysis should always state the duration of the analysis, the field of interest and the nature of data analysed (traffic density for all ships or depending on the class of vessel, mean speed, mean speed of the 90th percentile of ships, etc.) and the size of the geographical or time sampling rate such as “per nautical mile square” or “by hour”.</w:t>
      </w:r>
    </w:p>
    <w:p w14:paraId="4CDC59C0" w14:textId="77777777" w:rsidR="000A09DE" w:rsidRPr="00671259" w:rsidRDefault="000A09DE" w:rsidP="00AE2E0C">
      <w:pPr>
        <w:rPr>
          <w:rFonts w:ascii="Arial" w:hAnsi="Arial"/>
        </w:rPr>
      </w:pPr>
      <w:r w:rsidRPr="00671259">
        <w:rPr>
          <w:rFonts w:ascii="Arial" w:hAnsi="Arial"/>
        </w:rPr>
        <w:t>Some processes are static, considering a given set of data of the past as input, whereas some processes will be constantly evolving, considering historical data of fixed depth from the current time.</w:t>
      </w:r>
    </w:p>
    <w:p w14:paraId="3C6BF4AA" w14:textId="77777777" w:rsidR="000A09DE" w:rsidRPr="00671259" w:rsidRDefault="000A09DE" w:rsidP="00AE2E0C">
      <w:pPr>
        <w:pStyle w:val="Heading5"/>
        <w:rPr>
          <w:rFonts w:ascii="Arial" w:hAnsi="Arial"/>
          <w:lang w:val="en-GB"/>
        </w:rPr>
      </w:pPr>
      <w:r w:rsidRPr="00671259">
        <w:rPr>
          <w:rFonts w:ascii="Arial" w:hAnsi="Arial"/>
          <w:lang w:val="en-GB"/>
        </w:rPr>
        <w:t>Path time and track prediction</w:t>
      </w:r>
    </w:p>
    <w:p w14:paraId="1495F667" w14:textId="77777777" w:rsidR="000A09DE" w:rsidRPr="00671259" w:rsidRDefault="000A09DE" w:rsidP="00AE2E0C">
      <w:pPr>
        <w:rPr>
          <w:rFonts w:ascii="Arial" w:hAnsi="Arial"/>
        </w:rPr>
      </w:pPr>
      <w:r w:rsidRPr="00671259">
        <w:rPr>
          <w:rFonts w:ascii="Arial" w:hAnsi="Arial"/>
        </w:rPr>
        <w:t>In advanced systems, there may be a complementary constraint on the notion of route adherence which is not only based on distance but is also based on time. In accordance with the routing plan given by the ship, the support tool is able to indicate if the ship accesses certain areas timely as it was planned. These areas are usually located around way points, but the monitoring may also be continuous.</w:t>
      </w:r>
    </w:p>
    <w:p w14:paraId="581A7C52" w14:textId="77777777" w:rsidR="000A09DE" w:rsidRPr="00671259" w:rsidRDefault="000A09DE" w:rsidP="00AE2E0C">
      <w:pPr>
        <w:rPr>
          <w:rFonts w:ascii="Arial" w:hAnsi="Arial"/>
        </w:rPr>
      </w:pPr>
      <w:r w:rsidRPr="00671259">
        <w:rPr>
          <w:rFonts w:ascii="Arial" w:hAnsi="Arial"/>
        </w:rPr>
        <w:t>In the case of a continuous estimation of the route adherence, a window of time evolves along the corridor, may it be composed of one or multiple parts, and the support tool controls that the vessel is inside the lateral boundaries of the corridor as well as inside the longitudinal boundaries defined by the space-time window.</w:t>
      </w:r>
    </w:p>
    <w:p w14:paraId="0B204AC1" w14:textId="77777777" w:rsidR="000A09DE" w:rsidRPr="00671259" w:rsidRDefault="000A09DE" w:rsidP="00AE2E0C">
      <w:pPr>
        <w:rPr>
          <w:rFonts w:ascii="Arial" w:hAnsi="Arial"/>
        </w:rPr>
      </w:pPr>
      <w:r w:rsidRPr="00671259">
        <w:rPr>
          <w:rFonts w:ascii="Arial" w:hAnsi="Arial"/>
        </w:rPr>
        <w:t>The space time window is located around the theoretical position of the vessel considering the mean speed the vessel should have had in order to be timely around the defined ways points. The distance between the limits of the spatial window are such that the distance before or after the theoretical position is equal to the theoretical speed of the ship multiplied by the flexibility of time given to the support tool (10min, 20min, 30min).</w:t>
      </w:r>
    </w:p>
    <w:p w14:paraId="70E09657" w14:textId="77777777" w:rsidR="000A09DE" w:rsidRPr="00671259" w:rsidRDefault="000A09DE" w:rsidP="00AE2E0C">
      <w:pPr>
        <w:rPr>
          <w:rFonts w:ascii="Arial" w:hAnsi="Arial"/>
        </w:rPr>
      </w:pPr>
      <w:r w:rsidRPr="00671259">
        <w:rPr>
          <w:rFonts w:ascii="Arial" w:hAnsi="Arial"/>
        </w:rPr>
        <w:t>The flexibility of time considered may be fixed by the VTSO or automatically defined by traffic statistics considering mean passage time observed, either for all ships or considering the nature and charge of specific ship classes.</w:t>
      </w:r>
    </w:p>
    <w:p w14:paraId="72F48BB4" w14:textId="77777777" w:rsidR="000A09DE" w:rsidRPr="00671259" w:rsidRDefault="000A09DE" w:rsidP="00AE2E0C">
      <w:pPr>
        <w:rPr>
          <w:rFonts w:ascii="Arial" w:hAnsi="Arial"/>
        </w:rPr>
      </w:pPr>
      <w:r w:rsidRPr="00671259">
        <w:rPr>
          <w:rFonts w:ascii="Arial" w:hAnsi="Arial"/>
        </w:rPr>
        <w:t>In special cases such as when the speeds observed along a route are not usually constant, a speed profile along the route may be estimated through traffic analysis. The speed may not be constant due to different factors such as the tide, the presence of currents or the influence of the wind on the speeds observed. In such cases, models describing the evolution of the speed profiles along this route may be used as an input to determine the centre of the space-time window (theoretical position of the vessel from the initiation of the support tool to the current time).</w:t>
      </w:r>
    </w:p>
    <w:p w14:paraId="2AA05B39" w14:textId="77777777" w:rsidR="000A09DE" w:rsidRPr="00671259" w:rsidRDefault="000A09DE" w:rsidP="00AE2E0C">
      <w:pPr>
        <w:rPr>
          <w:rFonts w:ascii="Arial" w:hAnsi="Arial"/>
        </w:rPr>
      </w:pPr>
      <w:r w:rsidRPr="00671259">
        <w:rPr>
          <w:rFonts w:ascii="Arial" w:hAnsi="Arial"/>
        </w:rPr>
        <w:t>Special attention should be paid to the way the model is build and used. Data driven approaches (top-down models) and data-informed approaches (bottom-up models) should be distinguished.</w:t>
      </w:r>
    </w:p>
    <w:p w14:paraId="64D863A9" w14:textId="77777777" w:rsidR="000A09DE" w:rsidRPr="00671259" w:rsidRDefault="000A09DE" w:rsidP="00AE2E0C">
      <w:pPr>
        <w:rPr>
          <w:rFonts w:ascii="Arial" w:hAnsi="Arial"/>
        </w:rPr>
      </w:pPr>
      <w:r w:rsidRPr="00671259">
        <w:rPr>
          <w:rFonts w:ascii="Arial" w:hAnsi="Arial"/>
        </w:rPr>
        <w:t>In data driven approaches, the model is build in order to stick to the collected data or statistics. The parameters inside the model may not necessarily to observable or physical data. The result is usually closer to the final observed data (as compared with mean behaviour), but as data are often missing or rare for extreme behaviours, those behaviours will likely be more difficult to simulate with good precision.</w:t>
      </w:r>
    </w:p>
    <w:p w14:paraId="5C742EF2" w14:textId="77777777" w:rsidR="000A09DE" w:rsidRPr="00671259" w:rsidRDefault="000A09DE" w:rsidP="00AE2E0C">
      <w:pPr>
        <w:rPr>
          <w:rFonts w:ascii="Arial" w:hAnsi="Arial"/>
        </w:rPr>
      </w:pPr>
      <w:r w:rsidRPr="00671259">
        <w:rPr>
          <w:rFonts w:ascii="Arial" w:hAnsi="Arial"/>
        </w:rPr>
        <w:t>In data informed approaches, the model is based on hypothesis linking different logical input parameters, the expression of the model is intellectually satisfying because these inputs have meanings. But even though a great amount of tuning is done to clearly establish the links between the input parameters, there may always be missing or fuzzy input parameters, so that in the end, the results may easily diverge from data observed. On the other hand, given the correct input parameters (more easily informed because measurable) they may be able to simulate a wider range of behaviours.</w:t>
      </w:r>
    </w:p>
    <w:p w14:paraId="7039F0F9" w14:textId="77777777" w:rsidR="000A09DE" w:rsidRPr="00671259" w:rsidRDefault="000A09DE" w:rsidP="00AE2E0C">
      <w:pPr>
        <w:rPr>
          <w:rFonts w:ascii="Arial" w:hAnsi="Arial"/>
        </w:rPr>
      </w:pPr>
      <w:r w:rsidRPr="00671259">
        <w:rPr>
          <w:rFonts w:ascii="Arial" w:hAnsi="Arial"/>
        </w:rPr>
        <w:t xml:space="preserve">Such models may be used to predict the passage time of ships with greater precision than in the simple route adherence tools based on constant speed hypothesis. They aim at predicting the passage times on a meso-scale basis (from 1 nautical mile to a few </w:t>
      </w:r>
      <w:r w:rsidR="000F7A9E" w:rsidRPr="00671259">
        <w:rPr>
          <w:rFonts w:ascii="Arial" w:hAnsi="Arial"/>
        </w:rPr>
        <w:t>tenths</w:t>
      </w:r>
      <w:r w:rsidRPr="00671259">
        <w:rPr>
          <w:rFonts w:ascii="Arial" w:hAnsi="Arial"/>
        </w:rPr>
        <w:t xml:space="preserve"> of nautical miles) or a macro-scale basis (from tenth of nautical miles to hundreds to nautical miles).</w:t>
      </w:r>
    </w:p>
    <w:p w14:paraId="79DE7258" w14:textId="77777777" w:rsidR="000A09DE" w:rsidRPr="00671259" w:rsidRDefault="000A09DE" w:rsidP="00AE2E0C">
      <w:pPr>
        <w:rPr>
          <w:rFonts w:ascii="Arial" w:hAnsi="Arial"/>
        </w:rPr>
      </w:pPr>
      <w:r w:rsidRPr="00671259">
        <w:rPr>
          <w:rFonts w:ascii="Arial" w:hAnsi="Arial"/>
        </w:rPr>
        <w:t xml:space="preserve">These tools may be used in conjunction with tracking filters which aim at predicting the track of a mobile from micro scale (from a few meters to 1 nautical mile). These tracking </w:t>
      </w:r>
      <w:r w:rsidR="000F7A9E" w:rsidRPr="00671259">
        <w:rPr>
          <w:rFonts w:ascii="Arial" w:hAnsi="Arial"/>
        </w:rPr>
        <w:t>filters</w:t>
      </w:r>
      <w:r w:rsidRPr="00671259">
        <w:rPr>
          <w:rFonts w:ascii="Arial" w:hAnsi="Arial"/>
        </w:rPr>
        <w:t xml:space="preserve"> behave like the dead reckoning tracking in essence but with more complex hypothesis. Dead reckoning is a first order (or linear) simple tracking filter. It does not account for noisy data whereas tracking filters intend to account for noisy measurements and to simulate non linear evolutions.</w:t>
      </w:r>
    </w:p>
    <w:p w14:paraId="65D59DC4" w14:textId="77777777" w:rsidR="000A09DE" w:rsidRPr="00671259" w:rsidRDefault="000A09DE" w:rsidP="00AE2E0C">
      <w:pPr>
        <w:rPr>
          <w:rFonts w:ascii="Arial" w:hAnsi="Arial"/>
        </w:rPr>
      </w:pPr>
      <w:r w:rsidRPr="00671259">
        <w:rPr>
          <w:rFonts w:ascii="Arial" w:hAnsi="Arial"/>
        </w:rPr>
        <w:t>Usually, dead reckoning is used with a given hypothesis (constant speed and constant bearing) when no further measurements will be available. On the contrary, tracking filter are designed to work in monitored environments in order to improve localisation by constantly updating the model (be it linear or non linear) with a feedback loop and a probabilistic approach accounting for sensor noise (which allows for optimal positioning estimation).</w:t>
      </w:r>
    </w:p>
    <w:p w14:paraId="4F125586" w14:textId="77777777" w:rsidR="000A09DE" w:rsidRPr="00671259" w:rsidRDefault="000A09DE" w:rsidP="00AE2E0C">
      <w:pPr>
        <w:rPr>
          <w:rFonts w:ascii="Arial" w:hAnsi="Arial"/>
        </w:rPr>
      </w:pPr>
      <w:r w:rsidRPr="00671259">
        <w:rPr>
          <w:rFonts w:ascii="Arial" w:hAnsi="Arial"/>
        </w:rPr>
        <w:t>One must remember that though more evolved than dead reckoning approach, these models are based on hypothesis and that they diverge from truth as time passes if they are not updated with measurements. Using them in order to predict the precise track of vessels for the seconds or minutes to come proved to be efficient if updated, but if no update is available, there is no reason to believe that the hypothesis they are based on is more adapted to the situation. Tracking filters may diverge from reality as well as dead reckoning mode if the behaviour of the mobile changes without being observed.</w:t>
      </w:r>
    </w:p>
    <w:p w14:paraId="0D67D00C" w14:textId="77777777" w:rsidR="000A09DE" w:rsidRPr="00671259" w:rsidRDefault="000A09DE" w:rsidP="00AE2E0C">
      <w:pPr>
        <w:rPr>
          <w:rFonts w:ascii="Arial" w:hAnsi="Arial"/>
        </w:rPr>
      </w:pPr>
      <w:r w:rsidRPr="00671259">
        <w:rPr>
          <w:rFonts w:ascii="Arial" w:hAnsi="Arial"/>
        </w:rPr>
        <w:t>Among those filters we find a whole family based on Kalman approach. The Kalman filter was the first of this family of tracking filters, based on linear prediction but capable of optimal prediction of positioning by accounting for noisy measurements. Extended Kalman filter (EKF) or Unscented Kalman filter (UKF) can account for non linear systems with noisy measurements. The extended Kalman filter (EKF) is probably the most widely used estimation algorithm for non-linear systems. However, it is difficult to implement, difficult to tune, and only reliable for systems that are almost linear on the time scale of the updates. The UKF is more robust to non linear systems.</w:t>
      </w:r>
    </w:p>
    <w:p w14:paraId="62A51215" w14:textId="77777777" w:rsidR="000A09DE" w:rsidRPr="00671259" w:rsidRDefault="000A09DE" w:rsidP="00AE2E0C">
      <w:pPr>
        <w:rPr>
          <w:rFonts w:ascii="Arial" w:hAnsi="Arial"/>
        </w:rPr>
      </w:pPr>
      <w:r w:rsidRPr="00671259">
        <w:rPr>
          <w:rFonts w:ascii="Arial" w:hAnsi="Arial"/>
        </w:rPr>
        <w:t xml:space="preserve">The more recent approaches based on tracking filter may combine multiple filters of the Kalman family, each of them acting in the framework of a given </w:t>
      </w:r>
      <w:r w:rsidR="008366FE" w:rsidRPr="00671259">
        <w:rPr>
          <w:rFonts w:ascii="Arial" w:hAnsi="Arial"/>
        </w:rPr>
        <w:t>manoeuvre</w:t>
      </w:r>
      <w:r w:rsidRPr="00671259">
        <w:rPr>
          <w:rFonts w:ascii="Arial" w:hAnsi="Arial"/>
        </w:rPr>
        <w:t xml:space="preserve"> hypothesis such as constant speed, constant acceleration, constant turning etc. The Interactive Multiple Models (IMM) approach uses two or more filters which run in parallel, each of them using a different model for target motion or errors. The IMM performs an optimal weighted sum of the output of all the filters and is able to rapidly adjust to target </w:t>
      </w:r>
      <w:r w:rsidR="008366FE" w:rsidRPr="00671259">
        <w:rPr>
          <w:rFonts w:ascii="Arial" w:hAnsi="Arial"/>
        </w:rPr>
        <w:t>manoeuvres</w:t>
      </w:r>
      <w:r w:rsidRPr="00671259">
        <w:rPr>
          <w:rFonts w:ascii="Arial" w:hAnsi="Arial"/>
        </w:rPr>
        <w:t>.</w:t>
      </w:r>
    </w:p>
    <w:p w14:paraId="71B39288" w14:textId="77777777" w:rsidR="000A09DE" w:rsidRPr="00671259" w:rsidRDefault="000A09DE" w:rsidP="00AE2E0C">
      <w:pPr>
        <w:rPr>
          <w:rFonts w:ascii="Arial" w:hAnsi="Arial"/>
        </w:rPr>
      </w:pPr>
      <w:r w:rsidRPr="00671259">
        <w:rPr>
          <w:rFonts w:ascii="Arial" w:hAnsi="Arial"/>
        </w:rPr>
        <w:t>(One may refer to Annex 9 Data Processing for details on precise and reliable positioning).</w:t>
      </w:r>
    </w:p>
    <w:p w14:paraId="1109629F" w14:textId="77777777" w:rsidR="000A09DE" w:rsidRPr="00671259" w:rsidRDefault="000A09DE" w:rsidP="00AE2E0C">
      <w:pPr>
        <w:rPr>
          <w:rFonts w:ascii="Arial" w:hAnsi="Arial"/>
        </w:rPr>
      </w:pPr>
    </w:p>
    <w:p w14:paraId="301920F0" w14:textId="77777777" w:rsidR="000A09DE" w:rsidRPr="00671259" w:rsidRDefault="000A09DE" w:rsidP="00120A55">
      <w:pPr>
        <w:pStyle w:val="Heading4"/>
      </w:pPr>
      <w:r w:rsidRPr="00671259">
        <w:t>Incident or Accident management</w:t>
      </w:r>
    </w:p>
    <w:p w14:paraId="4F117359" w14:textId="77777777" w:rsidR="000A09DE" w:rsidRPr="00671259" w:rsidRDefault="000A09DE" w:rsidP="00AE2E0C">
      <w:pPr>
        <w:rPr>
          <w:rFonts w:ascii="Arial" w:hAnsi="Arial"/>
        </w:rPr>
      </w:pPr>
      <w:r w:rsidRPr="00671259">
        <w:rPr>
          <w:rFonts w:ascii="Arial" w:hAnsi="Arial"/>
        </w:rPr>
        <w:t>Incident or accident management is a support tool allowing for monitoring of the resources available and deployed in a crisis context. Depending on the nature of the incident, the operation may focus on SAR, environmental protection, prevention of other incident resulting from the original crisis.</w:t>
      </w:r>
    </w:p>
    <w:p w14:paraId="6B830734" w14:textId="77777777" w:rsidR="000A09DE" w:rsidRPr="00671259" w:rsidRDefault="000A09DE" w:rsidP="00AE2E0C">
      <w:pPr>
        <w:rPr>
          <w:rFonts w:ascii="Arial" w:hAnsi="Arial"/>
        </w:rPr>
      </w:pPr>
      <w:r w:rsidRPr="00671259">
        <w:rPr>
          <w:rFonts w:ascii="Arial" w:hAnsi="Arial"/>
        </w:rPr>
        <w:t>In order to assist the VTS in monitoring the situation and playing a role in crisis management, these tools should help to visualize the allocation of resources depending on the task and on the areas concerned. For instance, these tools should help the VTS to organize different teams composed of vessels and aircraft in order to cover a given areas in case of SAR operation, this can be done with graphical overlay, identification of the resources and historical track display in order to identify the areas already covered during the operation. This can also be achieved by displaying zones unsuitable for navigation, factors influencing the decisional processes such as sea currents and winds, and it may also include an operational assistance for monitoring the operation such as a clear report of the steps, actors and actions organised. This report should be easy to share with other parties in order to manage the interactions with other services, onshore or at sea.</w:t>
      </w:r>
    </w:p>
    <w:p w14:paraId="1CB848FC" w14:textId="77777777" w:rsidR="000A09DE" w:rsidRPr="00671259" w:rsidRDefault="000A09DE" w:rsidP="00AE2E0C">
      <w:pPr>
        <w:rPr>
          <w:rFonts w:ascii="Arial" w:hAnsi="Arial"/>
        </w:rPr>
      </w:pPr>
    </w:p>
    <w:p w14:paraId="64D49F05" w14:textId="77777777" w:rsidR="000A09DE" w:rsidRPr="00671259" w:rsidRDefault="000A09DE" w:rsidP="00120A55">
      <w:pPr>
        <w:pStyle w:val="Heading4"/>
      </w:pPr>
      <w:r w:rsidRPr="00671259">
        <w:t>Simulation and Training</w:t>
      </w:r>
    </w:p>
    <w:p w14:paraId="4BE57ADA" w14:textId="77777777" w:rsidR="000A09DE" w:rsidRPr="00671259" w:rsidRDefault="000A09DE" w:rsidP="00821B45">
      <w:pPr>
        <w:rPr>
          <w:rFonts w:ascii="Arial" w:hAnsi="Arial"/>
        </w:rPr>
      </w:pPr>
    </w:p>
    <w:p w14:paraId="3DA6D696" w14:textId="77777777" w:rsidR="000A09DE" w:rsidRPr="00671259" w:rsidRDefault="000A09DE" w:rsidP="005339BF">
      <w:pPr>
        <w:rPr>
          <w:rFonts w:ascii="Arial" w:hAnsi="Arial"/>
        </w:rPr>
      </w:pPr>
      <w:r w:rsidRPr="00671259">
        <w:rPr>
          <w:rFonts w:ascii="Arial" w:hAnsi="Arial"/>
        </w:rPr>
        <w:t>Simulation and training tools allow VTSOs to simulate operations in a complete environment including all the tools that may be used in real situations. Input data to the system may be based on simulated data or on recorded data.</w:t>
      </w:r>
    </w:p>
    <w:p w14:paraId="448306B8" w14:textId="77777777" w:rsidR="000A09DE" w:rsidRPr="00671259" w:rsidRDefault="000A09DE" w:rsidP="005339BF">
      <w:pPr>
        <w:rPr>
          <w:rFonts w:ascii="Arial" w:hAnsi="Arial"/>
        </w:rPr>
      </w:pPr>
      <w:r w:rsidRPr="00671259">
        <w:rPr>
          <w:rFonts w:ascii="Arial" w:hAnsi="Arial"/>
        </w:rPr>
        <w:t>Usually, simulated data are used in the validation process before systems are implanted in the VTS. They allow for operators to test the ergonomics of the system, test the different tools and express their needs and comments. Once the systems are implanted, connected to the sensors, and if the system is able to perform recording of real data, (as recommended in the operational requirements), the preferred way to exploit the simulation and training tools is based on real data and real situations.</w:t>
      </w:r>
    </w:p>
    <w:p w14:paraId="71A58C98" w14:textId="77777777" w:rsidR="000A09DE" w:rsidRPr="00671259" w:rsidRDefault="000A09DE" w:rsidP="005339BF">
      <w:pPr>
        <w:rPr>
          <w:rFonts w:ascii="Arial" w:hAnsi="Arial"/>
        </w:rPr>
      </w:pPr>
      <w:r w:rsidRPr="00671259">
        <w:rPr>
          <w:rFonts w:ascii="Arial" w:hAnsi="Arial"/>
        </w:rPr>
        <w:t>This may help VTSOs to analyse and practice on the most usual configuration as well as on difficult operational procedures that the VTS had to face in the past. The simulation should as much as possible stick to the reality of working of the system in usual conditions, exploit the same sensors in input, exploit the real data recorded even if erroneous or noisy and exploit the same software version of the different tools.</w:t>
      </w:r>
    </w:p>
    <w:p w14:paraId="770F958E" w14:textId="77777777" w:rsidR="000A09DE" w:rsidRPr="00671259" w:rsidRDefault="000A09DE" w:rsidP="005339BF">
      <w:pPr>
        <w:rPr>
          <w:rFonts w:ascii="Arial" w:hAnsi="Arial"/>
        </w:rPr>
      </w:pPr>
      <w:r w:rsidRPr="00671259">
        <w:rPr>
          <w:rFonts w:ascii="Arial" w:hAnsi="Arial"/>
        </w:rPr>
        <w:t>There may be multiple uses for recording and replay, some may be directed towards the VTSOs needs (practice and analysis) whereas some others are directed towards the company who designed the system in order to make its products and tools evolve.</w:t>
      </w:r>
    </w:p>
    <w:p w14:paraId="2BE96FFC" w14:textId="77777777" w:rsidR="000A09DE" w:rsidRPr="00671259" w:rsidRDefault="000A09DE" w:rsidP="005339BF">
      <w:pPr>
        <w:rPr>
          <w:rFonts w:ascii="Arial" w:hAnsi="Arial"/>
        </w:rPr>
      </w:pPr>
      <w:r w:rsidRPr="00671259">
        <w:rPr>
          <w:rFonts w:ascii="Arial" w:hAnsi="Arial"/>
        </w:rPr>
        <w:t>These two approaches should be differentiated. During practice and analysis, if the simulation is based on real data, the system should perform in the same conditions it has worked during the real situation. The system may replay the real situation that has been recorded as an output of the system, in that case, interactions with the VTSOs are limited and the system replay is not interactive. If input data to the system have been previously recorded, the replay should perform the same computation steps than in normal conditions, including calculation steps that made the situation difficult to analyse in real time.</w:t>
      </w:r>
    </w:p>
    <w:p w14:paraId="3579D2B7" w14:textId="77777777" w:rsidR="000A09DE" w:rsidRPr="00671259" w:rsidRDefault="000A09DE" w:rsidP="005339BF">
      <w:pPr>
        <w:rPr>
          <w:rFonts w:ascii="Arial" w:hAnsi="Arial"/>
        </w:rPr>
      </w:pPr>
      <w:r w:rsidRPr="00671259">
        <w:rPr>
          <w:rFonts w:ascii="Arial" w:hAnsi="Arial"/>
        </w:rPr>
        <w:t>In the feed back and improvement process that implies communications with the industrial, if real data were recorded, the computation steps of the simulation may be changed in different manners in order to better handle difficult situations and to answer more accurately to the VTSOs needs. In that case, the display during the training and simulation process may differ from the display the VTSOs used to visualize the first time during the real situation.</w:t>
      </w:r>
    </w:p>
    <w:p w14:paraId="1D958ADA" w14:textId="77777777" w:rsidR="000A09DE" w:rsidRPr="00671259" w:rsidRDefault="000A09DE" w:rsidP="0058374F">
      <w:pPr>
        <w:pStyle w:val="Heading2"/>
      </w:pPr>
      <w:bookmarkStart w:id="1313" w:name="__RefHeading__418_1189919037"/>
      <w:bookmarkStart w:id="1314" w:name="_Toc334686313"/>
      <w:bookmarkEnd w:id="1313"/>
      <w:r w:rsidRPr="00671259">
        <w:t>Specific Design and Installation Considerations</w:t>
      </w:r>
      <w:bookmarkEnd w:id="1314"/>
    </w:p>
    <w:p w14:paraId="0CFC94E8" w14:textId="77777777" w:rsidR="000A09DE" w:rsidRPr="00671259" w:rsidRDefault="000A09DE" w:rsidP="0058374F">
      <w:pPr>
        <w:pStyle w:val="Heading3"/>
      </w:pPr>
      <w:bookmarkStart w:id="1315" w:name="_Toc334686314"/>
      <w:r w:rsidRPr="00671259">
        <w:t>Interface Requirements</w:t>
      </w:r>
      <w:bookmarkEnd w:id="1315"/>
    </w:p>
    <w:p w14:paraId="50E9353D" w14:textId="77777777" w:rsidR="000A09DE" w:rsidRPr="00671259" w:rsidRDefault="000A09DE" w:rsidP="005339BF">
      <w:pPr>
        <w:rPr>
          <w:rFonts w:ascii="Arial" w:hAnsi="Arial"/>
        </w:rPr>
      </w:pPr>
      <w:r w:rsidRPr="00671259">
        <w:rPr>
          <w:rFonts w:ascii="Arial" w:hAnsi="Arial"/>
        </w:rPr>
        <w:t>As suggested in VTS manual, the output of decision support tools may be recorded in complement to raw data and the image displayed to VTSOs. This recording is recommended for multiple purposes among which, the review of accidents, incident investigation, technical evaluation, quality monitoring for continuous improvement, statistical analysis, training purposes or for use as evidence following an accident or incident.</w:t>
      </w:r>
    </w:p>
    <w:p w14:paraId="1DAC3E67" w14:textId="77777777" w:rsidR="000A09DE" w:rsidRPr="00671259" w:rsidRDefault="000A09DE" w:rsidP="005339BF">
      <w:pPr>
        <w:rPr>
          <w:rFonts w:ascii="Arial" w:hAnsi="Arial"/>
        </w:rPr>
      </w:pPr>
      <w:r w:rsidRPr="00671259">
        <w:rPr>
          <w:rFonts w:ascii="Arial" w:hAnsi="Arial"/>
        </w:rPr>
        <w:t>VTS authorities should be aware of the usefulness of such practice even when recording raw data or the maritime picture on the other hand. It is of the VTS authority to determine the frequency of sampling but it should be adapted to the goals pursued by the replay options. Low frequency sampling may be sufficient for traffic analysis purposes whereas nominal sampling is preferred if the tool is to be used to simulate the real environment of the VTSOs (recording entirely the raw data or recording entirely the output of the system at its nominal sampling rate).</w:t>
      </w:r>
    </w:p>
    <w:p w14:paraId="73E2B5B4" w14:textId="77777777" w:rsidR="000A09DE" w:rsidRPr="00671259" w:rsidRDefault="000A09DE" w:rsidP="005339BF">
      <w:pPr>
        <w:rPr>
          <w:rFonts w:ascii="Arial" w:hAnsi="Arial"/>
        </w:rPr>
      </w:pPr>
      <w:r w:rsidRPr="00671259">
        <w:rPr>
          <w:rFonts w:ascii="Arial" w:hAnsi="Arial"/>
        </w:rPr>
        <w:t xml:space="preserve">Depending on the system design, the system may be directly interfaced with the sensors providing data (in the case the company that designed the system has the know how of the low level processing of data) or the system may be of higher level (if the company is an integrator and benefits of </w:t>
      </w:r>
      <w:r w:rsidR="008366FE" w:rsidRPr="00671259">
        <w:rPr>
          <w:rFonts w:ascii="Arial" w:hAnsi="Arial"/>
        </w:rPr>
        <w:t>pre-processed</w:t>
      </w:r>
      <w:r w:rsidRPr="00671259">
        <w:rPr>
          <w:rFonts w:ascii="Arial" w:hAnsi="Arial"/>
        </w:rPr>
        <w:t xml:space="preserve"> outputs from the sensors). In the case the system designer masters the processing of raw data information, it is recommended that he uses these raw data as much as possible without chopping too much the data processing flow. Tracking filters for instance work better when processing directly the raw data than after some </w:t>
      </w:r>
      <w:r w:rsidR="008366FE" w:rsidRPr="00671259">
        <w:rPr>
          <w:rFonts w:ascii="Arial" w:hAnsi="Arial"/>
        </w:rPr>
        <w:t>pre-processing</w:t>
      </w:r>
      <w:r w:rsidRPr="00671259">
        <w:rPr>
          <w:rFonts w:ascii="Arial" w:hAnsi="Arial"/>
        </w:rPr>
        <w:t xml:space="preserve"> has altered the completeness of the data (including noise).</w:t>
      </w:r>
    </w:p>
    <w:p w14:paraId="5B61B4BF" w14:textId="77777777" w:rsidR="000A09DE" w:rsidRPr="00671259" w:rsidRDefault="000A09DE" w:rsidP="005339BF">
      <w:pPr>
        <w:rPr>
          <w:rFonts w:ascii="Arial" w:hAnsi="Arial"/>
        </w:rPr>
      </w:pPr>
      <w:r w:rsidRPr="00671259">
        <w:rPr>
          <w:rFonts w:ascii="Arial" w:hAnsi="Arial"/>
        </w:rPr>
        <w:t>Decision support tools play an important role in the traffic image displayed to VTSOs, as such, they should comply with data display recommendations listed in Annex 10 - Data portrayal, and the output of the traffic image should also comply with the recommendations listed in Annex 12 - Data information exchange and IVEF format for further readability and exploitation.</w:t>
      </w:r>
    </w:p>
    <w:bookmarkEnd w:id="1255"/>
    <w:p w14:paraId="4E5FF50D" w14:textId="77777777" w:rsidR="00644010" w:rsidRPr="00671259" w:rsidRDefault="0000490F" w:rsidP="00644010">
      <w:pPr>
        <w:rPr>
          <w:rFonts w:ascii="Arial" w:hAnsi="Arial"/>
        </w:rPr>
      </w:pPr>
      <w:r w:rsidRPr="00671259">
        <w:rPr>
          <w:rFonts w:ascii="Arial" w:hAnsi="Arial"/>
          <w:highlight w:val="cyan"/>
        </w:rPr>
        <w:br w:type="page"/>
      </w:r>
    </w:p>
    <w:p w14:paraId="5248E29E" w14:textId="77777777" w:rsidR="003605AE" w:rsidRPr="00671259" w:rsidRDefault="003605AE" w:rsidP="0058374F">
      <w:pPr>
        <w:pStyle w:val="Heading1"/>
      </w:pPr>
      <w:bookmarkStart w:id="1316" w:name="_Toc314488168"/>
      <w:bookmarkStart w:id="1317" w:name="_Toc334686315"/>
      <w:r w:rsidRPr="00671259">
        <w:t>External Information Exchange</w:t>
      </w:r>
      <w:bookmarkStart w:id="1318" w:name="_Toc303419864"/>
      <w:bookmarkStart w:id="1319" w:name="_Toc303419865"/>
      <w:bookmarkEnd w:id="1316"/>
      <w:bookmarkEnd w:id="1318"/>
      <w:bookmarkEnd w:id="1319"/>
      <w:bookmarkEnd w:id="1317"/>
    </w:p>
    <w:p w14:paraId="512A9AA5" w14:textId="77777777" w:rsidR="00BE4EFD" w:rsidRPr="00671259" w:rsidRDefault="00BE4EFD" w:rsidP="0058374F">
      <w:pPr>
        <w:pStyle w:val="Heading2"/>
      </w:pPr>
      <w:bookmarkStart w:id="1320" w:name="_Toc334686316"/>
      <w:bookmarkEnd w:id="1199"/>
      <w:commentRangeStart w:id="1321"/>
      <w:r w:rsidRPr="00671259">
        <w:t>Introduction</w:t>
      </w:r>
      <w:commentRangeEnd w:id="1321"/>
      <w:r w:rsidR="00410B14" w:rsidRPr="00671259">
        <w:rPr>
          <w:rStyle w:val="CommentReference"/>
          <w:b w:val="0"/>
          <w:snapToGrid/>
        </w:rPr>
        <w:commentReference w:id="1321"/>
      </w:r>
      <w:bookmarkEnd w:id="1320"/>
    </w:p>
    <w:p w14:paraId="6A7B7E36" w14:textId="77777777" w:rsidR="00BE4EFD" w:rsidRPr="00671259" w:rsidRDefault="00BE4EFD" w:rsidP="00BE4EFD">
      <w:pPr>
        <w:pStyle w:val="BodyText"/>
        <w:rPr>
          <w:rFonts w:ascii="Arial" w:hAnsi="Arial"/>
        </w:rPr>
      </w:pPr>
      <w:r w:rsidRPr="00671259">
        <w:rPr>
          <w:rFonts w:ascii="Arial" w:hAnsi="Arial"/>
        </w:rPr>
        <w:t>VTS centres should be equipped with the ability to communicate with relevant allied services by the use of reliable communication networks.</w:t>
      </w:r>
    </w:p>
    <w:p w14:paraId="1EA5C864" w14:textId="77777777" w:rsidR="00BE4EFD" w:rsidRPr="00671259" w:rsidRDefault="00BE4EFD" w:rsidP="00BE4EFD">
      <w:pPr>
        <w:pStyle w:val="BodyText"/>
        <w:rPr>
          <w:rFonts w:ascii="Arial" w:hAnsi="Arial"/>
        </w:rPr>
      </w:pPr>
      <w:r w:rsidRPr="00671259">
        <w:rPr>
          <w:rFonts w:ascii="Arial" w:hAnsi="Arial"/>
        </w:rPr>
        <w:t>The scope of this recommendation is to provide members with relevant aspects of exchanging maritime information</w:t>
      </w:r>
      <w:r w:rsidR="00C62E49" w:rsidRPr="00671259">
        <w:rPr>
          <w:rFonts w:ascii="Arial" w:hAnsi="Arial"/>
        </w:rPr>
        <w:t xml:space="preserve"> globally</w:t>
      </w:r>
      <w:r w:rsidRPr="00671259">
        <w:rPr>
          <w:rFonts w:ascii="Arial" w:hAnsi="Arial"/>
        </w:rPr>
        <w:t>. Details regarding legal issues and processes recommended for sharing maritime data</w:t>
      </w:r>
      <w:r w:rsidR="00C62E49" w:rsidRPr="00671259">
        <w:rPr>
          <w:rFonts w:ascii="Arial" w:hAnsi="Arial"/>
        </w:rPr>
        <w:t>,</w:t>
      </w:r>
      <w:r w:rsidRPr="00671259">
        <w:rPr>
          <w:rFonts w:ascii="Arial" w:hAnsi="Arial"/>
        </w:rPr>
        <w:t xml:space="preserve"> and more specifically terrestrial and satellite AIS</w:t>
      </w:r>
      <w:r w:rsidR="00C62E49" w:rsidRPr="00671259">
        <w:rPr>
          <w:rFonts w:ascii="Arial" w:hAnsi="Arial"/>
        </w:rPr>
        <w:t>,</w:t>
      </w:r>
      <w:r w:rsidRPr="00671259">
        <w:rPr>
          <w:rFonts w:ascii="Arial" w:hAnsi="Arial"/>
        </w:rPr>
        <w:t xml:space="preserve"> may be found in IALA guideline N° XX (</w:t>
      </w:r>
      <w:r w:rsidRPr="00671259">
        <w:rPr>
          <w:rFonts w:ascii="Arial" w:hAnsi="Arial"/>
          <w:shd w:val="clear" w:color="auto" w:fill="FFFF00"/>
        </w:rPr>
        <w:t>The global sharing of maritime data and information Ed-0.1-15sept2011</w:t>
      </w:r>
      <w:r w:rsidRPr="00671259">
        <w:rPr>
          <w:rFonts w:ascii="Arial" w:hAnsi="Arial"/>
        </w:rPr>
        <w:t>).</w:t>
      </w:r>
    </w:p>
    <w:p w14:paraId="590577F2" w14:textId="77777777" w:rsidR="00BE4EFD" w:rsidRPr="00671259" w:rsidRDefault="00BE4EFD" w:rsidP="0058374F">
      <w:pPr>
        <w:pStyle w:val="Heading2"/>
        <w:rPr>
          <w:shd w:val="clear" w:color="auto" w:fill="00FFFF"/>
        </w:rPr>
      </w:pPr>
      <w:r w:rsidRPr="00671259">
        <w:t xml:space="preserve"> </w:t>
      </w:r>
      <w:bookmarkStart w:id="1322" w:name="_Toc334686317"/>
      <w:r w:rsidRPr="00671259">
        <w:t>Abbreviations and References</w:t>
      </w:r>
      <w:bookmarkEnd w:id="1322"/>
    </w:p>
    <w:p w14:paraId="41D77407" w14:textId="77777777" w:rsidR="00BE4EFD" w:rsidRPr="00671259" w:rsidRDefault="00BE4EFD" w:rsidP="00BE4EFD">
      <w:pPr>
        <w:pStyle w:val="BodyText"/>
        <w:rPr>
          <w:rFonts w:ascii="Arial" w:hAnsi="Arial"/>
        </w:rPr>
      </w:pPr>
      <w:r w:rsidRPr="00671259">
        <w:rPr>
          <w:rFonts w:ascii="Arial" w:hAnsi="Arial"/>
        </w:rPr>
        <w:t xml:space="preserve">IALA </w:t>
      </w:r>
      <w:r w:rsidR="000F7A9E" w:rsidRPr="00671259">
        <w:rPr>
          <w:rFonts w:ascii="Arial" w:hAnsi="Arial"/>
        </w:rPr>
        <w:t>dictionary</w:t>
      </w:r>
      <w:r w:rsidRPr="00671259">
        <w:rPr>
          <w:rFonts w:ascii="Arial" w:hAnsi="Arial"/>
        </w:rPr>
        <w:t>: 5-3-340 Information</w:t>
      </w:r>
      <w:r w:rsidR="00C62E49" w:rsidRPr="00671259">
        <w:rPr>
          <w:rFonts w:ascii="Arial" w:hAnsi="Arial"/>
        </w:rPr>
        <w:t>: Th</w:t>
      </w:r>
      <w:r w:rsidRPr="00671259">
        <w:rPr>
          <w:rFonts w:ascii="Arial" w:hAnsi="Arial"/>
        </w:rPr>
        <w:t>e meaning assigned to data by known convention</w:t>
      </w:r>
    </w:p>
    <w:p w14:paraId="018B06B7" w14:textId="77777777" w:rsidR="00BE4EFD" w:rsidRPr="00671259" w:rsidRDefault="00BE4EFD" w:rsidP="00BE4EFD">
      <w:pPr>
        <w:pStyle w:val="BodyText"/>
        <w:rPr>
          <w:rFonts w:ascii="Arial" w:hAnsi="Arial"/>
        </w:rPr>
      </w:pPr>
      <w:r w:rsidRPr="00671259">
        <w:rPr>
          <w:rFonts w:ascii="Arial" w:hAnsi="Arial"/>
        </w:rPr>
        <w:t>"Maritime data" is information regarding the maritime domain</w:t>
      </w:r>
    </w:p>
    <w:p w14:paraId="4D8D499C" w14:textId="77777777" w:rsidR="00BE4EFD" w:rsidRPr="00671259" w:rsidRDefault="00BE4EFD" w:rsidP="00BE4EFD">
      <w:pPr>
        <w:pStyle w:val="BodyText"/>
        <w:rPr>
          <w:rFonts w:ascii="Arial" w:hAnsi="Arial"/>
        </w:rPr>
      </w:pPr>
      <w:r w:rsidRPr="00671259">
        <w:rPr>
          <w:rFonts w:ascii="Arial" w:hAnsi="Arial"/>
        </w:rPr>
        <w:t>IHO</w:t>
      </w:r>
    </w:p>
    <w:p w14:paraId="404DC92E" w14:textId="77777777" w:rsidR="00BE4EFD" w:rsidRPr="00671259" w:rsidRDefault="00BE4EFD" w:rsidP="00BE4EFD">
      <w:pPr>
        <w:pStyle w:val="BodyText"/>
        <w:rPr>
          <w:rFonts w:ascii="Arial" w:hAnsi="Arial"/>
        </w:rPr>
      </w:pPr>
      <w:r w:rsidRPr="00671259">
        <w:rPr>
          <w:rFonts w:ascii="Arial" w:hAnsi="Arial"/>
        </w:rPr>
        <w:t>ITU</w:t>
      </w:r>
    </w:p>
    <w:p w14:paraId="032BB10C" w14:textId="77777777" w:rsidR="00BE4EFD" w:rsidRPr="00671259" w:rsidRDefault="00BE4EFD" w:rsidP="0058374F">
      <w:pPr>
        <w:pStyle w:val="Heading2"/>
      </w:pPr>
      <w:r w:rsidRPr="00671259">
        <w:t xml:space="preserve"> </w:t>
      </w:r>
      <w:bookmarkStart w:id="1323" w:name="_Toc334686318"/>
      <w:r w:rsidRPr="00671259">
        <w:t>Characteristics of data exchange in VTS</w:t>
      </w:r>
      <w:bookmarkEnd w:id="1323"/>
    </w:p>
    <w:p w14:paraId="3E33C9D7" w14:textId="77777777" w:rsidR="00BE4EFD" w:rsidRPr="00671259" w:rsidRDefault="00BE4EFD" w:rsidP="0058374F">
      <w:pPr>
        <w:pStyle w:val="Heading3"/>
      </w:pPr>
      <w:r w:rsidRPr="00671259">
        <w:t xml:space="preserve"> </w:t>
      </w:r>
      <w:bookmarkStart w:id="1324" w:name="_Toc334686319"/>
      <w:r w:rsidRPr="00671259">
        <w:t>Uses</w:t>
      </w:r>
      <w:bookmarkEnd w:id="1324"/>
    </w:p>
    <w:p w14:paraId="63D30496" w14:textId="77777777" w:rsidR="00BE4EFD" w:rsidRPr="00671259" w:rsidRDefault="00BE4EFD" w:rsidP="00BE4EFD">
      <w:pPr>
        <w:pStyle w:val="BodyText"/>
        <w:rPr>
          <w:rFonts w:ascii="Arial" w:hAnsi="Arial"/>
        </w:rPr>
      </w:pPr>
      <w:r w:rsidRPr="00671259">
        <w:rPr>
          <w:rFonts w:ascii="Arial" w:hAnsi="Arial"/>
        </w:rPr>
        <w:t>Comprehensive user needs have been well</w:t>
      </w:r>
      <w:r w:rsidR="00C62E49" w:rsidRPr="00671259">
        <w:rPr>
          <w:rFonts w:ascii="Arial" w:hAnsi="Arial"/>
        </w:rPr>
        <w:t xml:space="preserve"> </w:t>
      </w:r>
      <w:r w:rsidRPr="00671259">
        <w:rPr>
          <w:rFonts w:ascii="Arial" w:hAnsi="Arial"/>
        </w:rPr>
        <w:t>documented in IMO instruments and other IALA documents. Nevertheless, this technical recommendation offers a brief list of some potential applications or uses for maritime data inf</w:t>
      </w:r>
      <w:r w:rsidR="00C62E49" w:rsidRPr="00671259">
        <w:rPr>
          <w:rFonts w:ascii="Arial" w:hAnsi="Arial"/>
        </w:rPr>
        <w:t>t</w:t>
      </w:r>
      <w:r w:rsidRPr="00671259">
        <w:rPr>
          <w:rFonts w:ascii="Arial" w:hAnsi="Arial"/>
        </w:rPr>
        <w:t>ormation. This list is not exhaustive and is offered to provide an indication of the range and diversity of activities that rely on marine data and information for their success, and which will further benefit from mutual exchange of data and information.</w:t>
      </w:r>
    </w:p>
    <w:p w14:paraId="3163EA46" w14:textId="77777777" w:rsidR="00BE4EFD" w:rsidRPr="00671259" w:rsidRDefault="00BE4EFD" w:rsidP="00BE4EFD">
      <w:pPr>
        <w:pStyle w:val="BodyText"/>
        <w:rPr>
          <w:rFonts w:ascii="Arial" w:hAnsi="Arial"/>
        </w:rPr>
      </w:pPr>
      <w:r w:rsidRPr="00671259">
        <w:rPr>
          <w:rFonts w:ascii="Arial" w:hAnsi="Arial"/>
        </w:rPr>
        <w:t>VTSs may be specifically concerned either because they are gathering information regarding these subjects and play a key role in providing these to other parts. They may also be concerned because they use, share or need to be aware of certain situation</w:t>
      </w:r>
      <w:r w:rsidR="00C62E49" w:rsidRPr="00671259">
        <w:rPr>
          <w:rFonts w:ascii="Arial" w:hAnsi="Arial"/>
        </w:rPr>
        <w:t>s</w:t>
      </w:r>
      <w:r w:rsidRPr="00671259">
        <w:rPr>
          <w:rFonts w:ascii="Arial" w:hAnsi="Arial"/>
        </w:rPr>
        <w:t xml:space="preserve"> and should have access to </w:t>
      </w:r>
      <w:r w:rsidR="000F7A9E" w:rsidRPr="00671259">
        <w:rPr>
          <w:rFonts w:ascii="Arial" w:hAnsi="Arial"/>
        </w:rPr>
        <w:t>this</w:t>
      </w:r>
      <w:r w:rsidRPr="00671259">
        <w:rPr>
          <w:rFonts w:ascii="Arial" w:hAnsi="Arial"/>
        </w:rPr>
        <w:t xml:space="preserve"> information. Dynamic updating is essential for maintaining the quality of marine data and information</w:t>
      </w:r>
      <w:r w:rsidR="00C62E49" w:rsidRPr="00671259">
        <w:rPr>
          <w:rFonts w:ascii="Arial" w:hAnsi="Arial"/>
        </w:rPr>
        <w:t>. T</w:t>
      </w:r>
      <w:r w:rsidRPr="00671259">
        <w:rPr>
          <w:rFonts w:ascii="Arial" w:hAnsi="Arial"/>
        </w:rPr>
        <w:t>his applies both afloat and ashore.</w:t>
      </w:r>
    </w:p>
    <w:p w14:paraId="611F5BF7" w14:textId="77777777" w:rsidR="00BE4EFD" w:rsidRPr="00671259" w:rsidRDefault="00BE4EFD" w:rsidP="00BE4EFD">
      <w:pPr>
        <w:pStyle w:val="BodyText"/>
        <w:rPr>
          <w:rFonts w:ascii="Arial" w:hAnsi="Arial"/>
        </w:rPr>
      </w:pPr>
    </w:p>
    <w:p w14:paraId="0B17F916" w14:textId="77777777" w:rsidR="00BE4EFD" w:rsidRPr="00671259" w:rsidRDefault="00BE4EFD" w:rsidP="0058374F">
      <w:pPr>
        <w:pStyle w:val="Heading3"/>
      </w:pPr>
      <w:r w:rsidRPr="00671259">
        <w:t xml:space="preserve"> </w:t>
      </w:r>
      <w:bookmarkStart w:id="1325" w:name="_Toc334686320"/>
      <w:r w:rsidRPr="00671259">
        <w:t>Afloat</w:t>
      </w:r>
      <w:bookmarkEnd w:id="1325"/>
    </w:p>
    <w:p w14:paraId="31BB791D"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Voyage planning and execution</w:t>
      </w:r>
    </w:p>
    <w:p w14:paraId="00222940"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general VTS interests</w:t>
      </w:r>
    </w:p>
    <w:p w14:paraId="39953C50" w14:textId="77777777" w:rsidR="00BE4EFD" w:rsidRPr="00671259" w:rsidRDefault="00BE4EFD" w:rsidP="00C00276">
      <w:pPr>
        <w:pStyle w:val="BodyText"/>
        <w:widowControl w:val="0"/>
        <w:numPr>
          <w:ilvl w:val="1"/>
          <w:numId w:val="29"/>
        </w:numPr>
        <w:suppressAutoHyphens/>
        <w:rPr>
          <w:rFonts w:ascii="Arial" w:hAnsi="Arial"/>
        </w:rPr>
      </w:pPr>
      <w:r w:rsidRPr="00671259">
        <w:rPr>
          <w:rFonts w:ascii="Arial" w:hAnsi="Arial"/>
        </w:rPr>
        <w:t>Risk identification and avoidance (shipboard)</w:t>
      </w:r>
    </w:p>
    <w:p w14:paraId="2D37AE85" w14:textId="77777777" w:rsidR="00BE4EFD" w:rsidRPr="00671259" w:rsidRDefault="00BE4EFD" w:rsidP="00C00276">
      <w:pPr>
        <w:pStyle w:val="BodyText"/>
        <w:widowControl w:val="0"/>
        <w:numPr>
          <w:ilvl w:val="1"/>
          <w:numId w:val="29"/>
        </w:numPr>
        <w:suppressAutoHyphens/>
        <w:rPr>
          <w:rFonts w:ascii="Arial" w:hAnsi="Arial"/>
        </w:rPr>
      </w:pPr>
      <w:r w:rsidRPr="00671259">
        <w:rPr>
          <w:rFonts w:ascii="Arial" w:hAnsi="Arial"/>
        </w:rPr>
        <w:t xml:space="preserve">Monitoring of cargo, vessel status and </w:t>
      </w:r>
      <w:r w:rsidR="000F7A9E" w:rsidRPr="00671259">
        <w:rPr>
          <w:rFonts w:ascii="Arial" w:hAnsi="Arial"/>
        </w:rPr>
        <w:t>resources</w:t>
      </w:r>
    </w:p>
    <w:p w14:paraId="4C2EE3EE"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T</w:t>
      </w:r>
      <w:r w:rsidR="00BE4EFD" w:rsidRPr="00671259">
        <w:rPr>
          <w:rFonts w:ascii="Arial" w:hAnsi="Arial"/>
        </w:rPr>
        <w:t>rack keeping and collision avoidance</w:t>
      </w:r>
    </w:p>
    <w:p w14:paraId="3DEB0378"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P</w:t>
      </w:r>
      <w:r w:rsidR="00BE4EFD" w:rsidRPr="00671259">
        <w:rPr>
          <w:rFonts w:ascii="Arial" w:hAnsi="Arial"/>
        </w:rPr>
        <w:t>lanning for sufficient under keel clearance</w:t>
      </w:r>
    </w:p>
    <w:p w14:paraId="7BF0DC8B"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W</w:t>
      </w:r>
      <w:r w:rsidR="00BE4EFD" w:rsidRPr="00671259">
        <w:rPr>
          <w:rFonts w:ascii="Arial" w:hAnsi="Arial"/>
        </w:rPr>
        <w:t>eather routing</w:t>
      </w:r>
    </w:p>
    <w:p w14:paraId="6249CB69" w14:textId="77777777" w:rsidR="00BE4EFD" w:rsidRPr="00671259" w:rsidRDefault="00C62E49" w:rsidP="00C00276">
      <w:pPr>
        <w:pStyle w:val="BodyText"/>
        <w:widowControl w:val="0"/>
        <w:numPr>
          <w:ilvl w:val="0"/>
          <w:numId w:val="29"/>
        </w:numPr>
        <w:suppressAutoHyphens/>
        <w:rPr>
          <w:rFonts w:ascii="Arial" w:hAnsi="Arial"/>
        </w:rPr>
      </w:pPr>
      <w:r w:rsidRPr="00671259">
        <w:rPr>
          <w:rFonts w:ascii="Arial" w:hAnsi="Arial"/>
        </w:rPr>
        <w:t>M</w:t>
      </w:r>
      <w:r w:rsidR="00BE4EFD" w:rsidRPr="00671259">
        <w:rPr>
          <w:rFonts w:ascii="Arial" w:hAnsi="Arial"/>
        </w:rPr>
        <w:t>ainly port VTS interests</w:t>
      </w:r>
    </w:p>
    <w:p w14:paraId="440D725B"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C</w:t>
      </w:r>
      <w:r w:rsidR="00BE4EFD" w:rsidRPr="00671259">
        <w:rPr>
          <w:rFonts w:ascii="Arial" w:hAnsi="Arial"/>
        </w:rPr>
        <w:t>argo management (planning loading and discharge)</w:t>
      </w:r>
    </w:p>
    <w:p w14:paraId="52E8E686"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L</w:t>
      </w:r>
      <w:r w:rsidR="00BE4EFD" w:rsidRPr="00671259">
        <w:rPr>
          <w:rFonts w:ascii="Arial" w:hAnsi="Arial"/>
        </w:rPr>
        <w:t>ogistics (shipboard)</w:t>
      </w:r>
    </w:p>
    <w:p w14:paraId="4BE077DF"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Regulatory compliance</w:t>
      </w:r>
    </w:p>
    <w:p w14:paraId="7D639401"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R</w:t>
      </w:r>
      <w:r w:rsidR="00BE4EFD" w:rsidRPr="00671259">
        <w:rPr>
          <w:rFonts w:ascii="Arial" w:hAnsi="Arial"/>
        </w:rPr>
        <w:t>eporting</w:t>
      </w:r>
    </w:p>
    <w:p w14:paraId="7031DD13"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E</w:t>
      </w:r>
      <w:r w:rsidR="00BE4EFD" w:rsidRPr="00671259">
        <w:rPr>
          <w:rFonts w:ascii="Arial" w:hAnsi="Arial"/>
        </w:rPr>
        <w:t>nvironmental</w:t>
      </w:r>
    </w:p>
    <w:p w14:paraId="43FB25B4"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Seakeeping (stability and seaworthiness)</w:t>
      </w:r>
    </w:p>
    <w:p w14:paraId="14E2315A"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SAR response</w:t>
      </w:r>
    </w:p>
    <w:p w14:paraId="448BFDB2" w14:textId="77777777" w:rsidR="00BE4EFD" w:rsidRPr="00671259" w:rsidRDefault="00BE4EFD" w:rsidP="0058374F">
      <w:pPr>
        <w:pStyle w:val="Heading3"/>
      </w:pPr>
      <w:r w:rsidRPr="00671259">
        <w:t xml:space="preserve"> </w:t>
      </w:r>
      <w:bookmarkStart w:id="1326" w:name="_Toc334686321"/>
      <w:r w:rsidRPr="00671259">
        <w:t>Ashore</w:t>
      </w:r>
      <w:bookmarkEnd w:id="1326"/>
    </w:p>
    <w:p w14:paraId="499071C0" w14:textId="77777777" w:rsidR="00BE4EFD" w:rsidRPr="00671259" w:rsidRDefault="00BE4EFD" w:rsidP="00C00276">
      <w:pPr>
        <w:pStyle w:val="BodyText"/>
        <w:widowControl w:val="0"/>
        <w:numPr>
          <w:ilvl w:val="0"/>
          <w:numId w:val="30"/>
        </w:numPr>
        <w:suppressAutoHyphens/>
        <w:rPr>
          <w:rFonts w:ascii="Arial" w:hAnsi="Arial"/>
        </w:rPr>
      </w:pPr>
      <w:r w:rsidRPr="00671259">
        <w:rPr>
          <w:rFonts w:ascii="Arial" w:hAnsi="Arial"/>
        </w:rPr>
        <w:t>Traffic management</w:t>
      </w:r>
    </w:p>
    <w:p w14:paraId="4568B5A8" w14:textId="77777777" w:rsidR="00BE4EFD" w:rsidRPr="00671259" w:rsidRDefault="00BE4EFD" w:rsidP="00C00276">
      <w:pPr>
        <w:pStyle w:val="BodyText"/>
        <w:widowControl w:val="0"/>
        <w:numPr>
          <w:ilvl w:val="1"/>
          <w:numId w:val="30"/>
        </w:numPr>
        <w:suppressAutoHyphens/>
        <w:rPr>
          <w:rFonts w:ascii="Arial" w:hAnsi="Arial"/>
        </w:rPr>
      </w:pPr>
      <w:r w:rsidRPr="00671259">
        <w:rPr>
          <w:rFonts w:ascii="Arial" w:hAnsi="Arial"/>
        </w:rPr>
        <w:t>VTS operations</w:t>
      </w:r>
    </w:p>
    <w:p w14:paraId="5D0DBEE1"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A</w:t>
      </w:r>
      <w:r w:rsidR="00BE4EFD" w:rsidRPr="00671259">
        <w:rPr>
          <w:rFonts w:ascii="Arial" w:hAnsi="Arial"/>
        </w:rPr>
        <w:t>nchorage and berth management</w:t>
      </w:r>
    </w:p>
    <w:p w14:paraId="73609733" w14:textId="77777777" w:rsidR="00BE4EFD" w:rsidRPr="00671259" w:rsidRDefault="00BE4EFD" w:rsidP="00C00276">
      <w:pPr>
        <w:pStyle w:val="BodyText"/>
        <w:widowControl w:val="0"/>
        <w:numPr>
          <w:ilvl w:val="0"/>
          <w:numId w:val="30"/>
        </w:numPr>
        <w:suppressAutoHyphens/>
        <w:rPr>
          <w:rFonts w:ascii="Arial" w:hAnsi="Arial"/>
        </w:rPr>
      </w:pPr>
      <w:r w:rsidRPr="00671259">
        <w:rPr>
          <w:rFonts w:ascii="Arial" w:hAnsi="Arial"/>
        </w:rPr>
        <w:t>Hazard management</w:t>
      </w:r>
    </w:p>
    <w:p w14:paraId="5B957B15"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R</w:t>
      </w:r>
      <w:r w:rsidR="00BE4EFD" w:rsidRPr="00671259">
        <w:rPr>
          <w:rFonts w:ascii="Arial" w:hAnsi="Arial"/>
        </w:rPr>
        <w:t>isk analysis</w:t>
      </w:r>
    </w:p>
    <w:p w14:paraId="109FC2B4"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A</w:t>
      </w:r>
      <w:r w:rsidR="00BE4EFD" w:rsidRPr="00671259">
        <w:rPr>
          <w:rFonts w:ascii="Arial" w:hAnsi="Arial"/>
        </w:rPr>
        <w:t>ccident investigation</w:t>
      </w:r>
    </w:p>
    <w:p w14:paraId="5BFD2059"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C</w:t>
      </w:r>
      <w:r w:rsidR="00BE4EFD" w:rsidRPr="00671259">
        <w:rPr>
          <w:rFonts w:ascii="Arial" w:hAnsi="Arial"/>
        </w:rPr>
        <w:t>ontingency planning</w:t>
      </w:r>
    </w:p>
    <w:p w14:paraId="18CECF93"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I</w:t>
      </w:r>
      <w:r w:rsidR="00BE4EFD" w:rsidRPr="00671259">
        <w:rPr>
          <w:rFonts w:ascii="Arial" w:hAnsi="Arial"/>
        </w:rPr>
        <w:t>ncident reporting</w:t>
      </w:r>
    </w:p>
    <w:p w14:paraId="50FDFAB1"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E</w:t>
      </w:r>
      <w:r w:rsidR="00BE4EFD" w:rsidRPr="00671259">
        <w:rPr>
          <w:rFonts w:ascii="Arial" w:hAnsi="Arial"/>
        </w:rPr>
        <w:t>mergency towage and salvage</w:t>
      </w:r>
    </w:p>
    <w:p w14:paraId="3A872C4C" w14:textId="77777777" w:rsidR="00BE4EFD" w:rsidRPr="00671259" w:rsidRDefault="00BE4EFD" w:rsidP="00C00276">
      <w:pPr>
        <w:pStyle w:val="BodyText"/>
        <w:widowControl w:val="0"/>
        <w:numPr>
          <w:ilvl w:val="0"/>
          <w:numId w:val="30"/>
        </w:numPr>
        <w:suppressAutoHyphens/>
        <w:rPr>
          <w:rFonts w:ascii="Arial" w:hAnsi="Arial"/>
        </w:rPr>
      </w:pPr>
      <w:r w:rsidRPr="00671259">
        <w:rPr>
          <w:rFonts w:ascii="Arial" w:hAnsi="Arial"/>
        </w:rPr>
        <w:t>SAR</w:t>
      </w:r>
    </w:p>
    <w:p w14:paraId="6EBB2AD6" w14:textId="77777777" w:rsidR="00BE4EFD" w:rsidRPr="00671259" w:rsidRDefault="00BE4EFD" w:rsidP="00C00276">
      <w:pPr>
        <w:pStyle w:val="BodyText"/>
        <w:widowControl w:val="0"/>
        <w:numPr>
          <w:ilvl w:val="0"/>
          <w:numId w:val="30"/>
        </w:numPr>
        <w:suppressAutoHyphens/>
        <w:rPr>
          <w:rFonts w:ascii="Arial" w:hAnsi="Arial"/>
        </w:rPr>
      </w:pPr>
      <w:r w:rsidRPr="00671259">
        <w:rPr>
          <w:rFonts w:ascii="Arial" w:hAnsi="Arial"/>
        </w:rPr>
        <w:t>Pilotage and allied services</w:t>
      </w:r>
    </w:p>
    <w:p w14:paraId="1D673BAC"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S</w:t>
      </w:r>
      <w:r w:rsidR="00BE4EFD" w:rsidRPr="00671259">
        <w:rPr>
          <w:rFonts w:ascii="Arial" w:hAnsi="Arial"/>
        </w:rPr>
        <w:t>upport to logistic chain</w:t>
      </w:r>
    </w:p>
    <w:p w14:paraId="1C68E691"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V</w:t>
      </w:r>
      <w:r w:rsidR="00BE4EFD" w:rsidRPr="00671259">
        <w:rPr>
          <w:rFonts w:ascii="Arial" w:hAnsi="Arial"/>
        </w:rPr>
        <w:t>oyage monitoring</w:t>
      </w:r>
    </w:p>
    <w:p w14:paraId="7F61FB2D"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P</w:t>
      </w:r>
      <w:r w:rsidR="00BE4EFD" w:rsidRPr="00671259">
        <w:rPr>
          <w:rFonts w:ascii="Arial" w:hAnsi="Arial"/>
        </w:rPr>
        <w:t>ort operation</w:t>
      </w:r>
    </w:p>
    <w:p w14:paraId="6CEDD785"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F</w:t>
      </w:r>
      <w:r w:rsidR="00BE4EFD" w:rsidRPr="00671259">
        <w:rPr>
          <w:rFonts w:ascii="Arial" w:hAnsi="Arial"/>
        </w:rPr>
        <w:t>orward planning movements</w:t>
      </w:r>
    </w:p>
    <w:p w14:paraId="7B71F1FD"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L</w:t>
      </w:r>
      <w:r w:rsidR="00BE4EFD" w:rsidRPr="00671259">
        <w:rPr>
          <w:rFonts w:ascii="Arial" w:hAnsi="Arial"/>
        </w:rPr>
        <w:t>aw enforcement</w:t>
      </w:r>
    </w:p>
    <w:p w14:paraId="5D5D6DAC"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F</w:t>
      </w:r>
      <w:r w:rsidR="00BE4EFD" w:rsidRPr="00671259">
        <w:rPr>
          <w:rFonts w:ascii="Arial" w:hAnsi="Arial"/>
        </w:rPr>
        <w:t>isheries enforcement</w:t>
      </w:r>
    </w:p>
    <w:p w14:paraId="64453593"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C</w:t>
      </w:r>
      <w:r w:rsidR="00BE4EFD" w:rsidRPr="00671259">
        <w:rPr>
          <w:rFonts w:ascii="Arial" w:hAnsi="Arial"/>
        </w:rPr>
        <w:t>ustoms</w:t>
      </w:r>
    </w:p>
    <w:p w14:paraId="4E253D4A"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B</w:t>
      </w:r>
      <w:r w:rsidR="00BE4EFD" w:rsidRPr="00671259">
        <w:rPr>
          <w:rFonts w:ascii="Arial" w:hAnsi="Arial"/>
        </w:rPr>
        <w:t>order control/ immigration</w:t>
      </w:r>
    </w:p>
    <w:p w14:paraId="05AD2783"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E</w:t>
      </w:r>
      <w:r w:rsidR="00BE4EFD" w:rsidRPr="00671259">
        <w:rPr>
          <w:rFonts w:ascii="Arial" w:hAnsi="Arial"/>
        </w:rPr>
        <w:t>nvironmental protection</w:t>
      </w:r>
    </w:p>
    <w:p w14:paraId="5ED18815"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P</w:t>
      </w:r>
      <w:r w:rsidR="00BE4EFD" w:rsidRPr="00671259">
        <w:rPr>
          <w:rFonts w:ascii="Arial" w:hAnsi="Arial"/>
        </w:rPr>
        <w:t>ollution monitoring and control / response</w:t>
      </w:r>
    </w:p>
    <w:p w14:paraId="275E7003"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W</w:t>
      </w:r>
      <w:r w:rsidR="00BE4EFD" w:rsidRPr="00671259">
        <w:rPr>
          <w:rFonts w:ascii="Arial" w:hAnsi="Arial"/>
        </w:rPr>
        <w:t>aterways infrastructure management (including inland waterways)</w:t>
      </w:r>
    </w:p>
    <w:p w14:paraId="6CFBE985" w14:textId="77777777" w:rsidR="00BE4EFD" w:rsidRPr="00671259" w:rsidRDefault="00BE4EFD" w:rsidP="00C00276">
      <w:pPr>
        <w:pStyle w:val="BodyText"/>
        <w:widowControl w:val="0"/>
        <w:numPr>
          <w:ilvl w:val="1"/>
          <w:numId w:val="30"/>
        </w:numPr>
        <w:suppressAutoHyphens/>
        <w:rPr>
          <w:rFonts w:ascii="Arial" w:hAnsi="Arial"/>
        </w:rPr>
      </w:pPr>
      <w:r w:rsidRPr="00671259">
        <w:rPr>
          <w:rFonts w:ascii="Arial" w:hAnsi="Arial"/>
        </w:rPr>
        <w:t>AtoN operations and system optimisation</w:t>
      </w:r>
    </w:p>
    <w:p w14:paraId="173A89A2"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I</w:t>
      </w:r>
      <w:r w:rsidR="00BE4EFD" w:rsidRPr="00671259">
        <w:rPr>
          <w:rFonts w:ascii="Arial" w:hAnsi="Arial"/>
        </w:rPr>
        <w:t>nfrastructure</w:t>
      </w:r>
    </w:p>
    <w:p w14:paraId="3BBEB823"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M</w:t>
      </w:r>
      <w:r w:rsidR="00BE4EFD" w:rsidRPr="00671259">
        <w:rPr>
          <w:rFonts w:ascii="Arial" w:hAnsi="Arial"/>
        </w:rPr>
        <w:t>aritime safety information (MSI)</w:t>
      </w:r>
    </w:p>
    <w:p w14:paraId="1EAAD79B" w14:textId="77777777" w:rsidR="00BE4EFD" w:rsidRPr="00671259" w:rsidRDefault="00BE4EFD" w:rsidP="00C00276">
      <w:pPr>
        <w:pStyle w:val="Heading2"/>
        <w:numPr>
          <w:ilvl w:val="0"/>
          <w:numId w:val="28"/>
        </w:numPr>
      </w:pPr>
      <w:r w:rsidRPr="00671259">
        <w:t xml:space="preserve"> </w:t>
      </w:r>
      <w:bookmarkStart w:id="1327" w:name="_Toc334686322"/>
      <w:r w:rsidRPr="00671259">
        <w:t>User data needs</w:t>
      </w:r>
      <w:bookmarkEnd w:id="1327"/>
    </w:p>
    <w:p w14:paraId="1B1E1453" w14:textId="77777777" w:rsidR="00BE4EFD" w:rsidRPr="00671259" w:rsidRDefault="00BE4EFD" w:rsidP="00BE4EFD">
      <w:pPr>
        <w:pStyle w:val="BodyText"/>
        <w:rPr>
          <w:rFonts w:ascii="Arial" w:hAnsi="Arial"/>
        </w:rPr>
      </w:pPr>
      <w:r w:rsidRPr="00671259">
        <w:rPr>
          <w:rFonts w:ascii="Arial" w:hAnsi="Arial"/>
        </w:rPr>
        <w:t>An authority, organization or service that intends to undertake any of the above listed activities or operations requires timely, relevant and accurate data an</w:t>
      </w:r>
      <w:r w:rsidR="000F7A9E" w:rsidRPr="00671259">
        <w:rPr>
          <w:rFonts w:ascii="Arial" w:hAnsi="Arial"/>
        </w:rPr>
        <w:t>d</w:t>
      </w:r>
      <w:r w:rsidRPr="00671259">
        <w:rPr>
          <w:rFonts w:ascii="Arial" w:hAnsi="Arial"/>
        </w:rPr>
        <w:t xml:space="preserve"> information. Such data and information takes many forms and may be derived from many sources. While primarily focussing on vessels and environmental conditions, it may also address regulatory and technical matters. Furthermore, historical and baseline data and information need to be considered. The following list is, again, not intended to be exhaustive. It is meant to provide an indication of the range of data and information that is gathered, processed and exchanged by shore authorities, organizations and services in the conduct of their business and may be available for sharing.</w:t>
      </w:r>
    </w:p>
    <w:p w14:paraId="6BFE84C6" w14:textId="77777777" w:rsidR="00BE4EFD" w:rsidRPr="00671259" w:rsidRDefault="00BE4EFD" w:rsidP="0058374F">
      <w:pPr>
        <w:pStyle w:val="Heading3"/>
      </w:pPr>
      <w:r w:rsidRPr="00671259">
        <w:t xml:space="preserve"> </w:t>
      </w:r>
      <w:bookmarkStart w:id="1328" w:name="_Toc334686323"/>
      <w:r w:rsidRPr="00671259">
        <w:t>Vessel data</w:t>
      </w:r>
      <w:bookmarkEnd w:id="1328"/>
    </w:p>
    <w:p w14:paraId="1E388ADB"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S</w:t>
      </w:r>
      <w:r w:rsidR="00BE4EFD" w:rsidRPr="00671259">
        <w:rPr>
          <w:rFonts w:ascii="Arial" w:hAnsi="Arial"/>
        </w:rPr>
        <w:t>tatic</w:t>
      </w:r>
    </w:p>
    <w:p w14:paraId="7A33AED3"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D</w:t>
      </w:r>
      <w:r w:rsidR="00BE4EFD" w:rsidRPr="00671259">
        <w:rPr>
          <w:rFonts w:ascii="Arial" w:hAnsi="Arial"/>
        </w:rPr>
        <w:t>ynamic</w:t>
      </w:r>
    </w:p>
    <w:p w14:paraId="2BC6C87E"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V</w:t>
      </w:r>
      <w:r w:rsidR="00BE4EFD" w:rsidRPr="00671259">
        <w:rPr>
          <w:rFonts w:ascii="Arial" w:hAnsi="Arial"/>
        </w:rPr>
        <w:t>oyage related data (cargo, crew, passengers, route, etc.)</w:t>
      </w:r>
    </w:p>
    <w:p w14:paraId="04065CB9"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D</w:t>
      </w:r>
      <w:r w:rsidR="00BE4EFD" w:rsidRPr="00671259">
        <w:rPr>
          <w:rFonts w:ascii="Arial" w:hAnsi="Arial"/>
        </w:rPr>
        <w:t>efects (including local intelligence on defects)</w:t>
      </w:r>
    </w:p>
    <w:p w14:paraId="031FDB9C"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I</w:t>
      </w:r>
      <w:r w:rsidR="00BE4EFD" w:rsidRPr="00671259">
        <w:rPr>
          <w:rFonts w:ascii="Arial" w:hAnsi="Arial"/>
        </w:rPr>
        <w:t>ncident reports</w:t>
      </w:r>
    </w:p>
    <w:p w14:paraId="78389E33"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A</w:t>
      </w:r>
      <w:r w:rsidR="00BE4EFD" w:rsidRPr="00671259">
        <w:rPr>
          <w:rFonts w:ascii="Arial" w:hAnsi="Arial"/>
        </w:rPr>
        <w:t>nomalous activities</w:t>
      </w:r>
    </w:p>
    <w:p w14:paraId="2F1A0304" w14:textId="77777777" w:rsidR="00BE4EFD" w:rsidRPr="00671259" w:rsidRDefault="00BE4EFD" w:rsidP="0058374F">
      <w:pPr>
        <w:pStyle w:val="Heading3"/>
      </w:pPr>
      <w:r w:rsidRPr="00671259">
        <w:t xml:space="preserve"> </w:t>
      </w:r>
      <w:bookmarkStart w:id="1329" w:name="_Toc334686324"/>
      <w:r w:rsidRPr="00671259">
        <w:t>Environmental data</w:t>
      </w:r>
      <w:bookmarkEnd w:id="1329"/>
    </w:p>
    <w:p w14:paraId="13F27E02"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H</w:t>
      </w:r>
      <w:r w:rsidR="000F7A9E" w:rsidRPr="00671259">
        <w:rPr>
          <w:rFonts w:ascii="Arial" w:hAnsi="Arial"/>
        </w:rPr>
        <w:t>ydrographic</w:t>
      </w:r>
    </w:p>
    <w:p w14:paraId="58D8C620"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M</w:t>
      </w:r>
      <w:r w:rsidR="00BE4EFD" w:rsidRPr="00671259">
        <w:rPr>
          <w:rFonts w:ascii="Arial" w:hAnsi="Arial"/>
        </w:rPr>
        <w:t>eteorological</w:t>
      </w:r>
    </w:p>
    <w:p w14:paraId="0F35AAB2"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P</w:t>
      </w:r>
      <w:r w:rsidR="00BE4EFD" w:rsidRPr="00671259">
        <w:rPr>
          <w:rFonts w:ascii="Arial" w:hAnsi="Arial"/>
        </w:rPr>
        <w:t>hysical environment</w:t>
      </w:r>
    </w:p>
    <w:p w14:paraId="18E225D0"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E</w:t>
      </w:r>
      <w:r w:rsidR="00BE4EFD" w:rsidRPr="00671259">
        <w:rPr>
          <w:rFonts w:ascii="Arial" w:hAnsi="Arial"/>
        </w:rPr>
        <w:t>cological</w:t>
      </w:r>
    </w:p>
    <w:p w14:paraId="36D16A6A"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O</w:t>
      </w:r>
      <w:r w:rsidR="00BE4EFD" w:rsidRPr="00671259">
        <w:rPr>
          <w:rFonts w:ascii="Arial" w:hAnsi="Arial"/>
        </w:rPr>
        <w:t>ceanographic (tsunami)</w:t>
      </w:r>
    </w:p>
    <w:p w14:paraId="1AEC33C9"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S</w:t>
      </w:r>
      <w:r w:rsidR="00BE4EFD" w:rsidRPr="00671259">
        <w:rPr>
          <w:rFonts w:ascii="Arial" w:hAnsi="Arial"/>
        </w:rPr>
        <w:t>pecial areas of conservation</w:t>
      </w:r>
    </w:p>
    <w:p w14:paraId="728B603C"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O</w:t>
      </w:r>
      <w:r w:rsidR="00BE4EFD" w:rsidRPr="00671259">
        <w:rPr>
          <w:rFonts w:ascii="Arial" w:hAnsi="Arial"/>
        </w:rPr>
        <w:t>il spill / pollution detection and reporting</w:t>
      </w:r>
    </w:p>
    <w:p w14:paraId="67F7E32B"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S</w:t>
      </w:r>
      <w:r w:rsidR="00BE4EFD" w:rsidRPr="00671259">
        <w:rPr>
          <w:rFonts w:ascii="Arial" w:hAnsi="Arial"/>
        </w:rPr>
        <w:t>ignal propagation (atmospheric data)</w:t>
      </w:r>
    </w:p>
    <w:p w14:paraId="2BD2CEC0" w14:textId="77777777" w:rsidR="00BE4EFD" w:rsidRPr="00671259" w:rsidRDefault="00BE4EFD" w:rsidP="0058374F">
      <w:pPr>
        <w:pStyle w:val="Heading3"/>
      </w:pPr>
      <w:r w:rsidRPr="00671259">
        <w:t xml:space="preserve"> </w:t>
      </w:r>
      <w:bookmarkStart w:id="1330" w:name="_Toc334686325"/>
      <w:r w:rsidRPr="00671259">
        <w:t>Regulation and references</w:t>
      </w:r>
      <w:bookmarkEnd w:id="1330"/>
    </w:p>
    <w:p w14:paraId="51526554" w14:textId="77777777" w:rsidR="00BE4EFD" w:rsidRPr="00671259" w:rsidRDefault="00391E7B" w:rsidP="00C00276">
      <w:pPr>
        <w:pStyle w:val="BodyText"/>
        <w:widowControl w:val="0"/>
        <w:numPr>
          <w:ilvl w:val="0"/>
          <w:numId w:val="33"/>
        </w:numPr>
        <w:suppressAutoHyphens/>
        <w:rPr>
          <w:rFonts w:ascii="Arial" w:hAnsi="Arial"/>
        </w:rPr>
      </w:pPr>
      <w:r w:rsidRPr="00671259">
        <w:rPr>
          <w:rFonts w:ascii="Arial" w:hAnsi="Arial"/>
        </w:rPr>
        <w:t>P</w:t>
      </w:r>
      <w:r w:rsidR="00BE4EFD" w:rsidRPr="00671259">
        <w:rPr>
          <w:rFonts w:ascii="Arial" w:hAnsi="Arial"/>
        </w:rPr>
        <w:t>ort state control</w:t>
      </w:r>
    </w:p>
    <w:p w14:paraId="61062F97" w14:textId="77777777" w:rsidR="00BE4EFD" w:rsidRPr="00671259" w:rsidRDefault="00391E7B" w:rsidP="00C00276">
      <w:pPr>
        <w:pStyle w:val="BodyText"/>
        <w:widowControl w:val="0"/>
        <w:numPr>
          <w:ilvl w:val="0"/>
          <w:numId w:val="33"/>
        </w:numPr>
        <w:suppressAutoHyphens/>
        <w:rPr>
          <w:rFonts w:ascii="Arial" w:hAnsi="Arial"/>
        </w:rPr>
      </w:pPr>
      <w:r w:rsidRPr="00671259">
        <w:rPr>
          <w:rFonts w:ascii="Arial" w:hAnsi="Arial"/>
        </w:rPr>
        <w:t>T</w:t>
      </w:r>
      <w:r w:rsidR="00BE4EFD" w:rsidRPr="00671259">
        <w:rPr>
          <w:rFonts w:ascii="Arial" w:hAnsi="Arial"/>
        </w:rPr>
        <w:t>echnical references</w:t>
      </w:r>
    </w:p>
    <w:p w14:paraId="455C9929" w14:textId="77777777" w:rsidR="00BE4EFD" w:rsidRPr="00671259" w:rsidRDefault="00BE4EFD" w:rsidP="00BE4EFD">
      <w:pPr>
        <w:pStyle w:val="BodyText"/>
        <w:rPr>
          <w:rFonts w:ascii="Arial" w:hAnsi="Arial"/>
        </w:rPr>
      </w:pPr>
    </w:p>
    <w:p w14:paraId="0C6C838D" w14:textId="77777777" w:rsidR="00BE4EFD" w:rsidRPr="00671259" w:rsidRDefault="00BE4EFD" w:rsidP="0058374F">
      <w:pPr>
        <w:pStyle w:val="Heading2"/>
      </w:pPr>
      <w:r w:rsidRPr="00671259">
        <w:t xml:space="preserve"> </w:t>
      </w:r>
      <w:bookmarkStart w:id="1331" w:name="_Toc334686326"/>
      <w:r w:rsidRPr="00671259">
        <w:t>Operational, functional and performance requirements</w:t>
      </w:r>
      <w:bookmarkEnd w:id="1331"/>
    </w:p>
    <w:p w14:paraId="39FF80E7" w14:textId="77777777" w:rsidR="00BE4EFD" w:rsidRPr="00671259" w:rsidRDefault="00BE4EFD" w:rsidP="0058374F">
      <w:pPr>
        <w:pStyle w:val="Heading3"/>
      </w:pPr>
      <w:r w:rsidRPr="00671259">
        <w:t xml:space="preserve"> </w:t>
      </w:r>
      <w:bookmarkStart w:id="1332" w:name="_Toc334686327"/>
      <w:r w:rsidRPr="00671259">
        <w:t>Data integrity</w:t>
      </w:r>
      <w:bookmarkEnd w:id="1332"/>
    </w:p>
    <w:p w14:paraId="1A00FF1A" w14:textId="77777777" w:rsidR="00BE4EFD" w:rsidRPr="00671259" w:rsidRDefault="00BE4EFD" w:rsidP="00BE4EFD">
      <w:pPr>
        <w:pStyle w:val="BodyText"/>
        <w:rPr>
          <w:rFonts w:ascii="Arial" w:hAnsi="Arial"/>
        </w:rPr>
      </w:pPr>
      <w:r w:rsidRPr="00671259">
        <w:rPr>
          <w:rFonts w:ascii="Arial" w:hAnsi="Arial"/>
        </w:rPr>
        <w:t>Data integrity is a key concern of both users and providers.</w:t>
      </w:r>
    </w:p>
    <w:p w14:paraId="3347527A" w14:textId="77777777" w:rsidR="00BE4EFD" w:rsidRPr="00671259" w:rsidRDefault="00BE4EFD" w:rsidP="00BE4EFD">
      <w:pPr>
        <w:pStyle w:val="BodyText"/>
        <w:rPr>
          <w:rFonts w:ascii="Arial" w:hAnsi="Arial"/>
        </w:rPr>
      </w:pPr>
      <w:r w:rsidRPr="00671259">
        <w:rPr>
          <w:rFonts w:ascii="Arial" w:hAnsi="Arial"/>
        </w:rPr>
        <w:t>Source data holders are often reluctant to allow access to their data. If the intention is free and open exchange of data there must be a process trusted by all parties (providers and recipients) to enable access.</w:t>
      </w:r>
    </w:p>
    <w:p w14:paraId="5233D77A" w14:textId="77777777" w:rsidR="00BE4EFD" w:rsidRPr="00671259" w:rsidRDefault="00BE4EFD" w:rsidP="00BE4EFD">
      <w:pPr>
        <w:pStyle w:val="BodyText"/>
        <w:rPr>
          <w:rFonts w:ascii="Arial" w:hAnsi="Arial"/>
        </w:rPr>
      </w:pPr>
      <w:r w:rsidRPr="00671259">
        <w:rPr>
          <w:rFonts w:ascii="Arial" w:hAnsi="Arial"/>
        </w:rPr>
        <w:t xml:space="preserve">Users expect that data provided will be accurate and consistent. Furthermore, </w:t>
      </w:r>
      <w:r w:rsidR="00391E7B" w:rsidRPr="00671259">
        <w:rPr>
          <w:rFonts w:ascii="Arial" w:hAnsi="Arial"/>
        </w:rPr>
        <w:t xml:space="preserve">they expect </w:t>
      </w:r>
      <w:r w:rsidRPr="00671259">
        <w:rPr>
          <w:rFonts w:ascii="Arial" w:hAnsi="Arial"/>
        </w:rPr>
        <w:t xml:space="preserve">the data </w:t>
      </w:r>
      <w:r w:rsidR="00391E7B" w:rsidRPr="00671259">
        <w:rPr>
          <w:rFonts w:ascii="Arial" w:hAnsi="Arial"/>
        </w:rPr>
        <w:t>to be</w:t>
      </w:r>
      <w:r w:rsidRPr="00671259">
        <w:rPr>
          <w:rFonts w:ascii="Arial" w:hAnsi="Arial"/>
        </w:rPr>
        <w:t xml:space="preserve"> authentic in that they are derived from credible sources which can be validated.</w:t>
      </w:r>
    </w:p>
    <w:p w14:paraId="29DE5643" w14:textId="77777777" w:rsidR="00BE4EFD" w:rsidRPr="00671259" w:rsidRDefault="00BE4EFD" w:rsidP="00BE4EFD">
      <w:pPr>
        <w:pStyle w:val="BodyText"/>
        <w:rPr>
          <w:rFonts w:ascii="Arial" w:hAnsi="Arial"/>
        </w:rPr>
      </w:pPr>
      <w:r w:rsidRPr="00671259">
        <w:rPr>
          <w:rFonts w:ascii="Arial" w:hAnsi="Arial"/>
        </w:rPr>
        <w:t>It is also of concern</w:t>
      </w:r>
      <w:r w:rsidR="00391E7B" w:rsidRPr="00671259">
        <w:rPr>
          <w:rFonts w:ascii="Arial" w:hAnsi="Arial"/>
        </w:rPr>
        <w:t xml:space="preserve"> that </w:t>
      </w:r>
      <w:r w:rsidRPr="00671259">
        <w:rPr>
          <w:rFonts w:ascii="Arial" w:hAnsi="Arial"/>
        </w:rPr>
        <w:t>there must be some means of confirming data integrity along the data supply chain</w:t>
      </w:r>
      <w:r w:rsidR="00391E7B" w:rsidRPr="00671259">
        <w:rPr>
          <w:rFonts w:ascii="Arial" w:hAnsi="Arial"/>
        </w:rPr>
        <w:t xml:space="preserve"> because the route from provider to user may be a chain of different links with various opportunities for interference</w:t>
      </w:r>
      <w:r w:rsidRPr="00671259">
        <w:rPr>
          <w:rFonts w:ascii="Arial" w:hAnsi="Arial"/>
        </w:rPr>
        <w:t xml:space="preserve">. Loss of integrity may be accidental or </w:t>
      </w:r>
      <w:r w:rsidR="00391E7B" w:rsidRPr="00671259">
        <w:rPr>
          <w:rFonts w:ascii="Arial" w:hAnsi="Arial"/>
        </w:rPr>
        <w:t xml:space="preserve">occur </w:t>
      </w:r>
      <w:r w:rsidRPr="00671259">
        <w:rPr>
          <w:rFonts w:ascii="Arial" w:hAnsi="Arial"/>
        </w:rPr>
        <w:t>through deliberate interference.</w:t>
      </w:r>
    </w:p>
    <w:p w14:paraId="51A0143E" w14:textId="77777777" w:rsidR="00BE4EFD" w:rsidRPr="00671259" w:rsidRDefault="00BE4EFD" w:rsidP="00BE4EFD">
      <w:pPr>
        <w:pStyle w:val="BodyText"/>
        <w:rPr>
          <w:rFonts w:ascii="Arial" w:hAnsi="Arial"/>
        </w:rPr>
      </w:pPr>
      <w:r w:rsidRPr="00671259">
        <w:rPr>
          <w:rFonts w:ascii="Arial" w:hAnsi="Arial"/>
        </w:rPr>
        <w:t>Data should be transmitted using recognised formats such that the receiver will understand the format used by the sender.</w:t>
      </w:r>
    </w:p>
    <w:p w14:paraId="05356871" w14:textId="77777777" w:rsidR="00BE4EFD" w:rsidRPr="00671259" w:rsidRDefault="00BE4EFD" w:rsidP="00BE4EFD">
      <w:pPr>
        <w:pStyle w:val="BodyText"/>
        <w:rPr>
          <w:rFonts w:ascii="Arial" w:hAnsi="Arial"/>
        </w:rPr>
      </w:pPr>
      <w:r w:rsidRPr="00671259">
        <w:rPr>
          <w:rFonts w:ascii="Arial" w:hAnsi="Arial"/>
        </w:rPr>
        <w:t>Timeliness can be regarded as a part of data integrity (Sec. 4.4 Timeliness refers)</w:t>
      </w:r>
    </w:p>
    <w:p w14:paraId="6CF46953" w14:textId="77777777" w:rsidR="00BE4EFD" w:rsidRPr="00671259" w:rsidRDefault="00BE4EFD" w:rsidP="00BE4EFD">
      <w:pPr>
        <w:pStyle w:val="BodyText"/>
        <w:rPr>
          <w:rFonts w:ascii="Arial" w:hAnsi="Arial"/>
        </w:rPr>
      </w:pPr>
      <w:r w:rsidRPr="00671259">
        <w:rPr>
          <w:rFonts w:ascii="Arial" w:hAnsi="Arial"/>
        </w:rPr>
        <w:t>Quality of data is also very important. Data therefore should include some form of quality marker information (Sec. 4.4 Data quality and integrity refers)</w:t>
      </w:r>
    </w:p>
    <w:p w14:paraId="777990C8" w14:textId="77777777" w:rsidR="00BE4EFD" w:rsidRPr="00671259" w:rsidRDefault="00BE4EFD" w:rsidP="00BE4EFD">
      <w:pPr>
        <w:pStyle w:val="BodyText"/>
        <w:rPr>
          <w:rFonts w:ascii="Arial" w:hAnsi="Arial"/>
        </w:rPr>
      </w:pPr>
      <w:r w:rsidRPr="00671259">
        <w:rPr>
          <w:rFonts w:ascii="Arial" w:hAnsi="Arial"/>
        </w:rPr>
        <w:t>Quality and integrity of data must also be thought in</w:t>
      </w:r>
      <w:r w:rsidR="00391E7B" w:rsidRPr="00671259">
        <w:rPr>
          <w:rFonts w:ascii="Arial" w:hAnsi="Arial"/>
        </w:rPr>
        <w:t>to</w:t>
      </w:r>
      <w:r w:rsidRPr="00671259">
        <w:rPr>
          <w:rFonts w:ascii="Arial" w:hAnsi="Arial"/>
        </w:rPr>
        <w:t xml:space="preserve"> the transmission process between sender and user.</w:t>
      </w:r>
    </w:p>
    <w:p w14:paraId="0DB43DC6" w14:textId="77777777" w:rsidR="00BE4EFD" w:rsidRPr="00671259" w:rsidRDefault="00BE4EFD" w:rsidP="0058374F">
      <w:pPr>
        <w:pStyle w:val="Heading3"/>
      </w:pPr>
      <w:r w:rsidRPr="00671259">
        <w:t xml:space="preserve"> </w:t>
      </w:r>
      <w:bookmarkStart w:id="1333" w:name="_Toc334686328"/>
      <w:r w:rsidRPr="00671259">
        <w:t>Architecture of sharing</w:t>
      </w:r>
      <w:bookmarkEnd w:id="1333"/>
    </w:p>
    <w:p w14:paraId="56B284CF" w14:textId="77777777" w:rsidR="00BE4EFD" w:rsidRPr="00671259" w:rsidRDefault="00BE4EFD" w:rsidP="00BE4EFD">
      <w:pPr>
        <w:pStyle w:val="BodyText"/>
        <w:rPr>
          <w:rFonts w:ascii="Arial" w:hAnsi="Arial"/>
        </w:rPr>
      </w:pPr>
      <w:r w:rsidRPr="00671259">
        <w:rPr>
          <w:rFonts w:ascii="Arial" w:hAnsi="Arial"/>
        </w:rPr>
        <w:t>Suitability for purpose</w:t>
      </w:r>
      <w:r w:rsidR="00391E7B" w:rsidRPr="00671259">
        <w:rPr>
          <w:rFonts w:ascii="Arial" w:hAnsi="Arial"/>
        </w:rPr>
        <w:t>: U</w:t>
      </w:r>
      <w:r w:rsidRPr="00671259">
        <w:rPr>
          <w:rFonts w:ascii="Arial" w:hAnsi="Arial"/>
        </w:rPr>
        <w:t>sers need to be aware of the limitations of the data or information to avoid taking action based on inappropriate, incomplete or inaccurate data.</w:t>
      </w:r>
    </w:p>
    <w:p w14:paraId="199DD5AA" w14:textId="77777777" w:rsidR="00BE4EFD" w:rsidRPr="00671259" w:rsidRDefault="00BE4EFD" w:rsidP="00BE4EFD">
      <w:pPr>
        <w:pStyle w:val="BodyText"/>
        <w:rPr>
          <w:rFonts w:ascii="Arial" w:hAnsi="Arial"/>
        </w:rPr>
      </w:pPr>
      <w:r w:rsidRPr="00671259">
        <w:rPr>
          <w:rFonts w:ascii="Arial" w:hAnsi="Arial"/>
        </w:rPr>
        <w:t xml:space="preserve">This suitability for purpose is obtained by transmitting information that </w:t>
      </w:r>
      <w:r w:rsidR="000F7A9E" w:rsidRPr="00671259">
        <w:rPr>
          <w:rFonts w:ascii="Arial" w:hAnsi="Arial"/>
        </w:rPr>
        <w:t>has</w:t>
      </w:r>
      <w:r w:rsidRPr="00671259">
        <w:rPr>
          <w:rFonts w:ascii="Arial" w:hAnsi="Arial"/>
        </w:rPr>
        <w:t xml:space="preserve"> been used on the operational field (used by the transmitting VTS for example).</w:t>
      </w:r>
    </w:p>
    <w:p w14:paraId="571A93C7" w14:textId="77777777" w:rsidR="00BE4EFD" w:rsidRPr="00671259" w:rsidRDefault="00BE4EFD" w:rsidP="00BE4EFD">
      <w:pPr>
        <w:pStyle w:val="BodyText"/>
        <w:rPr>
          <w:rFonts w:ascii="Arial" w:hAnsi="Arial"/>
        </w:rPr>
      </w:pPr>
      <w:r w:rsidRPr="00671259">
        <w:rPr>
          <w:rFonts w:ascii="Arial" w:hAnsi="Arial"/>
        </w:rPr>
        <w:t>Sensor level sharing of data is usually less costly, but it provides less integrity and quality to data or the maritime information.</w:t>
      </w:r>
    </w:p>
    <w:p w14:paraId="31A41BE6" w14:textId="77777777" w:rsidR="00BE4EFD" w:rsidRPr="00671259" w:rsidRDefault="00BE4EFD" w:rsidP="00BE4EFD">
      <w:pPr>
        <w:pStyle w:val="BodyText"/>
        <w:rPr>
          <w:rFonts w:ascii="Arial" w:hAnsi="Arial"/>
        </w:rPr>
      </w:pPr>
      <w:r w:rsidRPr="00671259">
        <w:rPr>
          <w:rFonts w:ascii="Arial" w:hAnsi="Arial"/>
        </w:rPr>
        <w:t>Information may be shared with or without being controlled by the sender. Usually, if the information shared is at sensor level, data may be routed directly from sensor to different receivers or it may be transmitted after transiting through a VTS</w:t>
      </w:r>
      <w:r w:rsidR="00391E7B" w:rsidRPr="00671259">
        <w:rPr>
          <w:rFonts w:ascii="Arial" w:hAnsi="Arial"/>
        </w:rPr>
        <w:t>,</w:t>
      </w:r>
      <w:r w:rsidRPr="00671259">
        <w:rPr>
          <w:rFonts w:ascii="Arial" w:hAnsi="Arial"/>
        </w:rPr>
        <w:t xml:space="preserve"> but with or without control or processing of the raw data. As such</w:t>
      </w:r>
      <w:r w:rsidR="00391E7B" w:rsidRPr="00671259">
        <w:rPr>
          <w:rFonts w:ascii="Arial" w:hAnsi="Arial"/>
        </w:rPr>
        <w:t>,</w:t>
      </w:r>
      <w:r w:rsidRPr="00671259">
        <w:rPr>
          <w:rFonts w:ascii="Arial" w:hAnsi="Arial"/>
        </w:rPr>
        <w:t xml:space="preserve"> it is of the responsibility of the receiver to ensure this information meets its own operational requirements before being used in an operational context.</w:t>
      </w:r>
    </w:p>
    <w:p w14:paraId="7FCF21E4" w14:textId="77777777" w:rsidR="00BE4EFD" w:rsidRPr="00671259" w:rsidRDefault="00BE4EFD" w:rsidP="00BE4EFD">
      <w:pPr>
        <w:pStyle w:val="BodyText"/>
        <w:rPr>
          <w:rFonts w:ascii="Arial" w:hAnsi="Arial"/>
        </w:rPr>
      </w:pPr>
      <w:r w:rsidRPr="00671259">
        <w:rPr>
          <w:rFonts w:ascii="Arial" w:hAnsi="Arial"/>
        </w:rPr>
        <w:t>System level sharing of processed data</w:t>
      </w:r>
      <w:r w:rsidR="00391E7B" w:rsidRPr="00671259">
        <w:rPr>
          <w:rFonts w:ascii="Arial" w:hAnsi="Arial"/>
        </w:rPr>
        <w:t>: T</w:t>
      </w:r>
      <w:r w:rsidRPr="00671259">
        <w:rPr>
          <w:rFonts w:ascii="Arial" w:hAnsi="Arial"/>
        </w:rPr>
        <w:t>he information is transmitted after having been controlled after the sensor level according to the specifications given in Anne</w:t>
      </w:r>
      <w:r w:rsidR="00391E7B" w:rsidRPr="00671259">
        <w:rPr>
          <w:rFonts w:ascii="Arial" w:hAnsi="Arial"/>
        </w:rPr>
        <w:t>x</w:t>
      </w:r>
      <w:r w:rsidRPr="00671259">
        <w:rPr>
          <w:rFonts w:ascii="Arial" w:hAnsi="Arial"/>
        </w:rPr>
        <w:t xml:space="preserve"> 10 (Data processing). It usually is information that also has been used by a VTS before being transmitted to other parties. As such, this information fulfils the suitability for purpose mentioned earlier and it is supposed to be exploitable by the end user.</w:t>
      </w:r>
    </w:p>
    <w:p w14:paraId="485411C7" w14:textId="77777777" w:rsidR="00BE4EFD" w:rsidRPr="00671259" w:rsidRDefault="00BE4EFD" w:rsidP="0058374F">
      <w:pPr>
        <w:pStyle w:val="Heading3"/>
      </w:pPr>
      <w:r w:rsidRPr="00671259">
        <w:t xml:space="preserve"> </w:t>
      </w:r>
      <w:bookmarkStart w:id="1334" w:name="_Toc334686329"/>
      <w:r w:rsidRPr="00671259">
        <w:t>Data models</w:t>
      </w:r>
      <w:bookmarkEnd w:id="1334"/>
    </w:p>
    <w:p w14:paraId="5C3AD323" w14:textId="77777777" w:rsidR="00BE4EFD" w:rsidRPr="00671259" w:rsidRDefault="00BE4EFD" w:rsidP="00BE4EFD">
      <w:pPr>
        <w:pStyle w:val="BodyText"/>
        <w:rPr>
          <w:rFonts w:ascii="Arial" w:hAnsi="Arial"/>
        </w:rPr>
      </w:pPr>
      <w:r w:rsidRPr="00671259">
        <w:rPr>
          <w:rFonts w:ascii="Arial" w:hAnsi="Arial"/>
        </w:rPr>
        <w:t>Exchange of data requires an understanding of the meaning of each and every data item. This concerns the way in which data values are encoded and the exact meaning of data items. The former is specified by data format, the latter is reflected in the data model.</w:t>
      </w:r>
    </w:p>
    <w:p w14:paraId="57C2C95E" w14:textId="77777777" w:rsidR="00BE4EFD" w:rsidRPr="00671259" w:rsidRDefault="00BE4EFD" w:rsidP="00BE4EFD">
      <w:pPr>
        <w:pStyle w:val="BodyText"/>
        <w:rPr>
          <w:rFonts w:ascii="Arial" w:hAnsi="Arial"/>
        </w:rPr>
      </w:pPr>
      <w:r w:rsidRPr="00671259">
        <w:rPr>
          <w:rFonts w:ascii="Arial" w:hAnsi="Arial"/>
        </w:rPr>
        <w:t>The data model unambiguously defines the semantics of the data item, the structure of a data item and the permissible values of a data item.</w:t>
      </w:r>
    </w:p>
    <w:p w14:paraId="66B40B50" w14:textId="77777777" w:rsidR="00BE4EFD" w:rsidRPr="00671259" w:rsidRDefault="00BE4EFD" w:rsidP="00391E7B">
      <w:pPr>
        <w:pStyle w:val="BodyText"/>
        <w:jc w:val="left"/>
        <w:rPr>
          <w:rFonts w:ascii="Arial" w:hAnsi="Arial"/>
        </w:rPr>
      </w:pPr>
      <w:r w:rsidRPr="00671259">
        <w:rPr>
          <w:rFonts w:ascii="Arial" w:hAnsi="Arial"/>
        </w:rPr>
        <w:t>Since the use of data models is fundamental to the exchange of data, IMO, at NAV57, decided to institute the principle of a Common Maritime Data Model and the IHO S-100 has been proposed to be the baseline of this model.</w:t>
      </w:r>
    </w:p>
    <w:p w14:paraId="2422F90B" w14:textId="77777777" w:rsidR="00BE4EFD" w:rsidRPr="00671259" w:rsidRDefault="00BE4EFD" w:rsidP="00BE4EFD">
      <w:pPr>
        <w:pStyle w:val="BodyText"/>
        <w:rPr>
          <w:rFonts w:ascii="Arial" w:hAnsi="Arial"/>
        </w:rPr>
      </w:pPr>
      <w:r w:rsidRPr="00671259">
        <w:rPr>
          <w:rFonts w:ascii="Arial" w:hAnsi="Arial"/>
        </w:rPr>
        <w:t>The IHO S-100 standard is a framework standard intended to allow development of data models and associated product specification for a variety of common and maritime specific information. The data models used in the domains of maritime safety, security and more generally that may be used or acquired by VTS are described in the "data registry".</w:t>
      </w:r>
    </w:p>
    <w:p w14:paraId="6CB8F3EF" w14:textId="77777777" w:rsidR="00BE4EFD" w:rsidRPr="00671259" w:rsidRDefault="00BE4EFD" w:rsidP="0058374F">
      <w:pPr>
        <w:pStyle w:val="Heading3"/>
      </w:pPr>
      <w:r w:rsidRPr="00671259">
        <w:t xml:space="preserve"> </w:t>
      </w:r>
      <w:bookmarkStart w:id="1335" w:name="_Toc334686330"/>
      <w:r w:rsidRPr="00671259">
        <w:t>Timeliness</w:t>
      </w:r>
      <w:bookmarkEnd w:id="1335"/>
    </w:p>
    <w:p w14:paraId="0E7308F8" w14:textId="77777777" w:rsidR="00BE4EFD" w:rsidRPr="00671259" w:rsidRDefault="00BE4EFD" w:rsidP="00BE4EFD">
      <w:pPr>
        <w:pStyle w:val="BodyText"/>
        <w:rPr>
          <w:rFonts w:ascii="Arial" w:hAnsi="Arial"/>
        </w:rPr>
      </w:pPr>
      <w:r w:rsidRPr="00671259">
        <w:rPr>
          <w:rFonts w:ascii="Arial" w:hAnsi="Arial"/>
        </w:rPr>
        <w:t>Information should be received when needed. This may be in advance of an event, real time, near real time or historic as appropriate. Data should be time stamped as appropriate to the nature and use of the information. Time stamp should preferably be at the time of origin</w:t>
      </w:r>
      <w:r w:rsidR="00391E7B" w:rsidRPr="00671259">
        <w:rPr>
          <w:rFonts w:ascii="Arial" w:hAnsi="Arial"/>
        </w:rPr>
        <w:t>,</w:t>
      </w:r>
      <w:r w:rsidRPr="00671259">
        <w:rPr>
          <w:rFonts w:ascii="Arial" w:hAnsi="Arial"/>
        </w:rPr>
        <w:t xml:space="preserve"> but if not</w:t>
      </w:r>
      <w:r w:rsidR="00391E7B" w:rsidRPr="00671259">
        <w:rPr>
          <w:rFonts w:ascii="Arial" w:hAnsi="Arial"/>
        </w:rPr>
        <w:t>, it</w:t>
      </w:r>
      <w:r w:rsidRPr="00671259">
        <w:rPr>
          <w:rFonts w:ascii="Arial" w:hAnsi="Arial"/>
        </w:rPr>
        <w:t xml:space="preserve"> should be </w:t>
      </w:r>
      <w:r w:rsidR="00391E7B" w:rsidRPr="00671259">
        <w:rPr>
          <w:rFonts w:ascii="Arial" w:hAnsi="Arial"/>
        </w:rPr>
        <w:t xml:space="preserve">stamped </w:t>
      </w:r>
      <w:r w:rsidRPr="00671259">
        <w:rPr>
          <w:rFonts w:ascii="Arial" w:hAnsi="Arial"/>
        </w:rPr>
        <w:t xml:space="preserve">as soon thereafter as possible. Where time stamp is not </w:t>
      </w:r>
      <w:r w:rsidR="00391E7B" w:rsidRPr="00671259">
        <w:rPr>
          <w:rFonts w:ascii="Arial" w:hAnsi="Arial"/>
        </w:rPr>
        <w:t xml:space="preserve">the </w:t>
      </w:r>
      <w:r w:rsidRPr="00671259">
        <w:rPr>
          <w:rFonts w:ascii="Arial" w:hAnsi="Arial"/>
        </w:rPr>
        <w:t>time of origin</w:t>
      </w:r>
      <w:r w:rsidR="00391E7B" w:rsidRPr="00671259">
        <w:rPr>
          <w:rFonts w:ascii="Arial" w:hAnsi="Arial"/>
        </w:rPr>
        <w:t>,</w:t>
      </w:r>
      <w:r w:rsidRPr="00671259">
        <w:rPr>
          <w:rFonts w:ascii="Arial" w:hAnsi="Arial"/>
        </w:rPr>
        <w:t xml:space="preserve"> it is desirable that the difference involved be flagged.</w:t>
      </w:r>
    </w:p>
    <w:p w14:paraId="6E2BD05B" w14:textId="77777777" w:rsidR="00BE4EFD" w:rsidRPr="00671259" w:rsidRDefault="00BE4EFD" w:rsidP="00BE4EFD">
      <w:pPr>
        <w:pStyle w:val="BodyText"/>
        <w:rPr>
          <w:rFonts w:ascii="Arial" w:hAnsi="Arial"/>
        </w:rPr>
      </w:pPr>
      <w:r w:rsidRPr="00671259">
        <w:rPr>
          <w:rFonts w:ascii="Arial" w:hAnsi="Arial"/>
        </w:rPr>
        <w:t xml:space="preserve">Quality of service (QoS) covers the prioritisation of certain data above others in order to guarantee a timely delivery of the data. </w:t>
      </w:r>
      <w:r w:rsidR="00391E7B" w:rsidRPr="00671259">
        <w:rPr>
          <w:rFonts w:ascii="Arial" w:hAnsi="Arial"/>
        </w:rPr>
        <w:t>H</w:t>
      </w:r>
      <w:r w:rsidRPr="00671259">
        <w:rPr>
          <w:rFonts w:ascii="Arial" w:hAnsi="Arial"/>
        </w:rPr>
        <w:t>igher priority data will be delivered faster than a lower priority item.</w:t>
      </w:r>
    </w:p>
    <w:p w14:paraId="21E53117" w14:textId="77777777" w:rsidR="00BE4EFD" w:rsidRPr="00671259" w:rsidRDefault="00BE4EFD" w:rsidP="00BE4EFD">
      <w:pPr>
        <w:pStyle w:val="BodyText"/>
        <w:rPr>
          <w:rFonts w:ascii="Arial" w:hAnsi="Arial"/>
        </w:rPr>
      </w:pPr>
      <w:r w:rsidRPr="00671259">
        <w:rPr>
          <w:rFonts w:ascii="Arial" w:hAnsi="Arial"/>
        </w:rPr>
        <w:t>In real-time or near real-time systems, it may be necessary to ensure that some data types have priority above others. Furthermore, when Data Sharing Networks use infrastructure</w:t>
      </w:r>
      <w:r w:rsidR="00391E7B" w:rsidRPr="00671259">
        <w:rPr>
          <w:rFonts w:ascii="Arial" w:hAnsi="Arial"/>
        </w:rPr>
        <w:t>,</w:t>
      </w:r>
      <w:r w:rsidRPr="00671259">
        <w:rPr>
          <w:rFonts w:ascii="Arial" w:hAnsi="Arial"/>
        </w:rPr>
        <w:t xml:space="preserve"> which also is used by other data systems (such as internet, email or phone services), it may be necessary to ensure quality of service for the preferred system.</w:t>
      </w:r>
    </w:p>
    <w:p w14:paraId="709906E9" w14:textId="77777777" w:rsidR="00BE4EFD" w:rsidRPr="00671259" w:rsidRDefault="00BE4EFD" w:rsidP="0058374F">
      <w:pPr>
        <w:pStyle w:val="Heading3"/>
      </w:pPr>
      <w:r w:rsidRPr="00671259">
        <w:t xml:space="preserve"> </w:t>
      </w:r>
      <w:bookmarkStart w:id="1336" w:name="_Toc334686331"/>
      <w:r w:rsidRPr="00671259">
        <w:t>Storage</w:t>
      </w:r>
      <w:bookmarkEnd w:id="1336"/>
    </w:p>
    <w:p w14:paraId="39AB0464" w14:textId="77777777" w:rsidR="00BE4EFD" w:rsidRPr="00671259" w:rsidRDefault="00BE4EFD" w:rsidP="00BE4EFD">
      <w:pPr>
        <w:pStyle w:val="BodyText"/>
        <w:rPr>
          <w:rFonts w:ascii="Arial" w:hAnsi="Arial"/>
        </w:rPr>
      </w:pPr>
      <w:r w:rsidRPr="00671259">
        <w:rPr>
          <w:rFonts w:ascii="Arial" w:hAnsi="Arial"/>
        </w:rPr>
        <w:t>The volume of data and information involved in many of the aforementioned uses will be considerable. Given that many of these uses also require access to archive or historic data and information, consideration must be given to providing adequate capacity for retaining and archiving these records.</w:t>
      </w:r>
    </w:p>
    <w:p w14:paraId="70D451F5" w14:textId="77777777" w:rsidR="00BE4EFD" w:rsidRPr="00671259" w:rsidRDefault="00BE4EFD" w:rsidP="00BE4EFD">
      <w:pPr>
        <w:pStyle w:val="BodyText"/>
        <w:rPr>
          <w:rFonts w:ascii="Arial" w:hAnsi="Arial"/>
        </w:rPr>
      </w:pPr>
      <w:r w:rsidRPr="00671259">
        <w:rPr>
          <w:rFonts w:ascii="Arial" w:hAnsi="Arial"/>
        </w:rPr>
        <w:t>Some formats are well</w:t>
      </w:r>
      <w:r w:rsidR="00391E7B" w:rsidRPr="00671259">
        <w:rPr>
          <w:rFonts w:ascii="Arial" w:hAnsi="Arial"/>
        </w:rPr>
        <w:t>-</w:t>
      </w:r>
      <w:r w:rsidRPr="00671259">
        <w:rPr>
          <w:rFonts w:ascii="Arial" w:hAnsi="Arial"/>
        </w:rPr>
        <w:t>suited for transfer and sharing of data and maritime information whereas some formats are more suited for long term archiving of data. (Sec 5.2.2 Common formats gives example of common data formats)</w:t>
      </w:r>
    </w:p>
    <w:p w14:paraId="1C5917D8" w14:textId="77777777" w:rsidR="00BE4EFD" w:rsidRPr="00671259" w:rsidRDefault="00BE4EFD" w:rsidP="0058374F">
      <w:pPr>
        <w:pStyle w:val="Heading3"/>
      </w:pPr>
      <w:r w:rsidRPr="00671259">
        <w:t xml:space="preserve"> </w:t>
      </w:r>
      <w:bookmarkStart w:id="1337" w:name="_Toc334686332"/>
      <w:r w:rsidRPr="00671259">
        <w:t>Access to data and information</w:t>
      </w:r>
      <w:bookmarkEnd w:id="1337"/>
    </w:p>
    <w:p w14:paraId="20F48C6B" w14:textId="77777777" w:rsidR="00BE4EFD" w:rsidRPr="00671259" w:rsidRDefault="00BE4EFD" w:rsidP="00BE4EFD">
      <w:pPr>
        <w:pStyle w:val="BodyText"/>
        <w:rPr>
          <w:rFonts w:ascii="Arial" w:hAnsi="Arial"/>
        </w:rPr>
      </w:pPr>
      <w:r w:rsidRPr="00671259">
        <w:rPr>
          <w:rFonts w:ascii="Arial" w:hAnsi="Arial"/>
        </w:rPr>
        <w:t>The reception and use of broadcast information is subject to ITU-R Radio  Regulations article 17 on Secrecy. Clear and realistic principles and rules regarding access to AIS and other navigation safety data should be defined and adopted by the international community.</w:t>
      </w:r>
    </w:p>
    <w:p w14:paraId="60BB9B44" w14:textId="77777777" w:rsidR="00BE4EFD" w:rsidRPr="00671259" w:rsidRDefault="00BE4EFD" w:rsidP="00BE4EFD">
      <w:pPr>
        <w:pStyle w:val="BodyText"/>
        <w:rPr>
          <w:rFonts w:ascii="Arial" w:hAnsi="Arial"/>
        </w:rPr>
      </w:pPr>
      <w:r w:rsidRPr="00671259">
        <w:rPr>
          <w:rFonts w:ascii="Arial" w:hAnsi="Arial"/>
        </w:rPr>
        <w:t xml:space="preserve">National competent authorities could have criteria to ensure that exchanged data is of the highest quality. </w:t>
      </w:r>
      <w:r w:rsidR="00391E7B" w:rsidRPr="00671259">
        <w:rPr>
          <w:rFonts w:ascii="Arial" w:hAnsi="Arial"/>
        </w:rPr>
        <w:t>E.g.</w:t>
      </w:r>
      <w:r w:rsidRPr="00671259">
        <w:rPr>
          <w:rFonts w:ascii="Arial" w:hAnsi="Arial"/>
        </w:rPr>
        <w:t>, the established international system of exchanging Maritime Safety Information. The quality of exchanged information should be made known to the end user.</w:t>
      </w:r>
    </w:p>
    <w:p w14:paraId="18407AF7" w14:textId="77777777" w:rsidR="00BE4EFD" w:rsidRPr="00671259" w:rsidRDefault="00BE4EFD" w:rsidP="00BE4EFD">
      <w:pPr>
        <w:pStyle w:val="BodyText"/>
        <w:rPr>
          <w:rFonts w:ascii="Arial" w:hAnsi="Arial"/>
        </w:rPr>
      </w:pPr>
      <w:r w:rsidRPr="00671259">
        <w:rPr>
          <w:rFonts w:ascii="Arial" w:hAnsi="Arial"/>
        </w:rPr>
        <w:t>Exchange of data may be clearly defined for both sender and user through the use of a sharing agreement. This document should state clearly the level of service needed and provided, the security and privacy wanted for the data. Finally, it should clearly state the use of the data, if it is to be used in operational environment, for maritime purposes or for academic or historical studies for instance.</w:t>
      </w:r>
    </w:p>
    <w:p w14:paraId="7CBA017C" w14:textId="77777777" w:rsidR="00BE4EFD" w:rsidRPr="00671259" w:rsidRDefault="00BE4EFD" w:rsidP="0058374F">
      <w:pPr>
        <w:pStyle w:val="Heading3"/>
      </w:pPr>
      <w:r w:rsidRPr="00671259">
        <w:t xml:space="preserve"> </w:t>
      </w:r>
      <w:bookmarkStart w:id="1338" w:name="_Toc334686333"/>
      <w:r w:rsidRPr="00671259">
        <w:t>Data security and confidentiality</w:t>
      </w:r>
      <w:bookmarkEnd w:id="1338"/>
    </w:p>
    <w:p w14:paraId="06D7F540" w14:textId="77777777" w:rsidR="00BE4EFD" w:rsidRPr="00671259" w:rsidRDefault="00BE4EFD" w:rsidP="00BE4EFD">
      <w:pPr>
        <w:pStyle w:val="BodyText"/>
        <w:rPr>
          <w:rFonts w:ascii="Arial" w:hAnsi="Arial"/>
        </w:rPr>
      </w:pPr>
      <w:r w:rsidRPr="00671259">
        <w:rPr>
          <w:rFonts w:ascii="Arial" w:hAnsi="Arial"/>
        </w:rPr>
        <w:t>Information that requires protection includes localization of sensitive information such as localization of fishing grounds or personal identification information. Personal data includes identity data relating to vessels as well as individuals.</w:t>
      </w:r>
    </w:p>
    <w:p w14:paraId="25E84DD3" w14:textId="77777777" w:rsidR="00BE4EFD" w:rsidRPr="00671259" w:rsidRDefault="00BE4EFD" w:rsidP="00BE4EFD">
      <w:pPr>
        <w:pStyle w:val="BodyText"/>
        <w:rPr>
          <w:rFonts w:ascii="Arial" w:hAnsi="Arial"/>
        </w:rPr>
      </w:pPr>
      <w:r w:rsidRPr="00671259">
        <w:rPr>
          <w:rFonts w:ascii="Arial" w:hAnsi="Arial"/>
        </w:rPr>
        <w:t>Users are concerned with issues of data security and confidentiality and in particular any commercial sensitivity of data as it relates to release of information that may compromise investors or introduce competitive advantage/disadvantage.</w:t>
      </w:r>
    </w:p>
    <w:p w14:paraId="5BFE6C9F" w14:textId="77777777" w:rsidR="00BE4EFD" w:rsidRPr="00671259" w:rsidRDefault="00BE4EFD" w:rsidP="00BE4EFD">
      <w:pPr>
        <w:pStyle w:val="BodyText"/>
        <w:rPr>
          <w:rFonts w:ascii="Arial" w:hAnsi="Arial"/>
        </w:rPr>
      </w:pPr>
      <w:r w:rsidRPr="00671259">
        <w:rPr>
          <w:rFonts w:ascii="Arial" w:hAnsi="Arial"/>
        </w:rPr>
        <w:t>In many cases confidentiality is already protected by legislation but this is not universal throughout the maritime domain. The requirement to protect access to data may go beyond the limits of primary legislation. Confidentiality needs, at least to be protected by appropriate levels of access rights to data exercised through physical security encryption and password protection.</w:t>
      </w:r>
    </w:p>
    <w:p w14:paraId="4A99E8DA" w14:textId="77777777" w:rsidR="00BE4EFD" w:rsidRPr="00671259" w:rsidRDefault="00BE4EFD" w:rsidP="00BE4EFD">
      <w:pPr>
        <w:pStyle w:val="BodyText"/>
        <w:rPr>
          <w:rFonts w:ascii="Arial" w:hAnsi="Arial"/>
        </w:rPr>
      </w:pPr>
      <w:r w:rsidRPr="00671259">
        <w:rPr>
          <w:rFonts w:ascii="Arial" w:hAnsi="Arial"/>
        </w:rPr>
        <w:t>If personal and commercial identification is not needed, for academic studies for instance, all related data may be blanked in order to suppress any doubts on the legal issues linked to the exchange of maritime information.</w:t>
      </w:r>
    </w:p>
    <w:p w14:paraId="0D86CBEA" w14:textId="77777777" w:rsidR="00BE4EFD" w:rsidRPr="00671259" w:rsidRDefault="00BE4EFD" w:rsidP="00BE4EFD">
      <w:pPr>
        <w:pStyle w:val="BodyText"/>
        <w:rPr>
          <w:rFonts w:ascii="Arial" w:hAnsi="Arial"/>
        </w:rPr>
      </w:pPr>
      <w:r w:rsidRPr="00671259">
        <w:rPr>
          <w:rFonts w:ascii="Arial" w:hAnsi="Arial"/>
        </w:rPr>
        <w:t>Data confidentiality should be defined in the sharing agreement. It means that the data is protected against eavesdropping. No other parties other than the sender and receiver are able to read the data. Data confidentiality can be obtained by physical protection, authentication or data encryption. The main objective is to prevent access to the data source or to data link.</w:t>
      </w:r>
    </w:p>
    <w:p w14:paraId="074985E3" w14:textId="77777777" w:rsidR="00BE4EFD" w:rsidRPr="00671259" w:rsidRDefault="00BE4EFD" w:rsidP="00BE4EFD">
      <w:pPr>
        <w:pStyle w:val="BodyText"/>
        <w:rPr>
          <w:rFonts w:ascii="Arial" w:hAnsi="Arial"/>
        </w:rPr>
      </w:pPr>
      <w:r w:rsidRPr="00671259">
        <w:rPr>
          <w:rFonts w:ascii="Arial" w:hAnsi="Arial"/>
        </w:rPr>
        <w:t>Authentication means that the sending and receiving parties are able to unambiguously identify each other. This means that each party knows who he is communicating with.</w:t>
      </w:r>
    </w:p>
    <w:p w14:paraId="2AA1F995" w14:textId="77777777" w:rsidR="00BE4EFD" w:rsidRPr="00671259" w:rsidRDefault="00BE4EFD" w:rsidP="00BE4EFD">
      <w:pPr>
        <w:pStyle w:val="BodyText"/>
        <w:rPr>
          <w:rFonts w:ascii="Arial" w:hAnsi="Arial"/>
        </w:rPr>
      </w:pPr>
      <w:r w:rsidRPr="00671259">
        <w:rPr>
          <w:rFonts w:ascii="Arial" w:hAnsi="Arial"/>
        </w:rPr>
        <w:t>Encryption is commonly obtained by using a secret key that is only accessible to authorised parties. Depending on the sensitivity of the data, a certain level of data encryption may be required.</w:t>
      </w:r>
    </w:p>
    <w:p w14:paraId="22F091BD" w14:textId="77777777" w:rsidR="00BE4EFD" w:rsidRPr="00671259" w:rsidRDefault="00BE4EFD" w:rsidP="0058374F">
      <w:pPr>
        <w:pStyle w:val="Heading3"/>
      </w:pPr>
      <w:r w:rsidRPr="00671259">
        <w:t xml:space="preserve"> </w:t>
      </w:r>
      <w:bookmarkStart w:id="1339" w:name="_Toc334686334"/>
      <w:r w:rsidRPr="00671259">
        <w:t>Legal limitations</w:t>
      </w:r>
      <w:bookmarkEnd w:id="1339"/>
    </w:p>
    <w:p w14:paraId="0213B384" w14:textId="77777777" w:rsidR="00BE4EFD" w:rsidRPr="00671259" w:rsidRDefault="00BE4EFD" w:rsidP="00BE4EFD">
      <w:pPr>
        <w:pStyle w:val="BodyText"/>
        <w:rPr>
          <w:rFonts w:ascii="Arial" w:hAnsi="Arial"/>
        </w:rPr>
      </w:pPr>
      <w:r w:rsidRPr="00671259">
        <w:rPr>
          <w:rFonts w:ascii="Arial" w:hAnsi="Arial"/>
        </w:rPr>
        <w:t>Many national states, in the lawful exercise of their authority, place legal limits on the exchange and public dissemin</w:t>
      </w:r>
      <w:r w:rsidR="00391E7B" w:rsidRPr="00671259">
        <w:rPr>
          <w:rFonts w:ascii="Arial" w:hAnsi="Arial"/>
        </w:rPr>
        <w:t>ation of data and information. T</w:t>
      </w:r>
      <w:r w:rsidRPr="00671259">
        <w:rPr>
          <w:rFonts w:ascii="Arial" w:hAnsi="Arial"/>
        </w:rPr>
        <w:t>hese include protections on intellectual and commercial property rights, and limitations on third party use of data and information.</w:t>
      </w:r>
    </w:p>
    <w:p w14:paraId="48DA76BD" w14:textId="77777777" w:rsidR="00BE4EFD" w:rsidRPr="00671259" w:rsidRDefault="00BE4EFD" w:rsidP="00BE4EFD">
      <w:pPr>
        <w:pStyle w:val="BodyText"/>
        <w:rPr>
          <w:rFonts w:ascii="Arial" w:hAnsi="Arial"/>
        </w:rPr>
      </w:pPr>
      <w:r w:rsidRPr="00671259">
        <w:rPr>
          <w:rFonts w:ascii="Arial" w:hAnsi="Arial"/>
        </w:rPr>
        <w:t>In the course of exchanging maritime data and information in the interest of safety, security and efficiency, these limitations must be respected and the authorities involved must be aware of their rights and obligations under law. In particular data received should be consistent with the laws of the national authority receiving the data.</w:t>
      </w:r>
    </w:p>
    <w:p w14:paraId="000A1BD0" w14:textId="77777777" w:rsidR="00BE4EFD" w:rsidRPr="00671259" w:rsidRDefault="00BE4EFD" w:rsidP="00BE4EFD">
      <w:pPr>
        <w:pStyle w:val="BodyText"/>
        <w:rPr>
          <w:rFonts w:ascii="Arial" w:hAnsi="Arial"/>
        </w:rPr>
      </w:pPr>
      <w:r w:rsidRPr="00671259">
        <w:rPr>
          <w:rFonts w:ascii="Arial" w:hAnsi="Arial"/>
        </w:rPr>
        <w:t>Authorities need to be aware of any exposure to liability that might occur from their actions or inactions with regard to data and information exchange.</w:t>
      </w:r>
    </w:p>
    <w:p w14:paraId="1ED9BB4E" w14:textId="77777777" w:rsidR="00BE4EFD" w:rsidRPr="00671259" w:rsidRDefault="00BE4EFD" w:rsidP="0058374F">
      <w:pPr>
        <w:pStyle w:val="Heading3"/>
      </w:pPr>
      <w:r w:rsidRPr="00671259">
        <w:t xml:space="preserve"> </w:t>
      </w:r>
      <w:bookmarkStart w:id="1340" w:name="_Toc334686335"/>
      <w:r w:rsidRPr="00671259">
        <w:t>Communication links</w:t>
      </w:r>
      <w:bookmarkEnd w:id="1340"/>
    </w:p>
    <w:p w14:paraId="21F3506B" w14:textId="77777777" w:rsidR="00BE4EFD" w:rsidRPr="00671259" w:rsidRDefault="00BE4EFD" w:rsidP="00BE4EFD">
      <w:pPr>
        <w:pStyle w:val="BodyText"/>
        <w:rPr>
          <w:rFonts w:ascii="Arial" w:hAnsi="Arial"/>
        </w:rPr>
      </w:pPr>
      <w:r w:rsidRPr="00671259">
        <w:rPr>
          <w:rFonts w:ascii="Arial" w:hAnsi="Arial"/>
        </w:rPr>
        <w:t>The transfer of data from A to B requires connectivity via a data link or more generally a network. A network comprises appropriate hardware and software interconnected by communication channels. In the maritime world, both aboard ship and shore side, data links may be wired or wireless.</w:t>
      </w:r>
    </w:p>
    <w:p w14:paraId="0E60D903" w14:textId="77777777" w:rsidR="00BE4EFD" w:rsidRPr="00671259" w:rsidRDefault="00BE4EFD" w:rsidP="00BE4EFD">
      <w:pPr>
        <w:pStyle w:val="BodyText"/>
        <w:rPr>
          <w:rFonts w:ascii="Arial" w:hAnsi="Arial"/>
        </w:rPr>
      </w:pPr>
      <w:r w:rsidRPr="00671259">
        <w:rPr>
          <w:rFonts w:ascii="Arial" w:hAnsi="Arial"/>
        </w:rPr>
        <w:t>Different technical solutions and architectures can be used when establishing a data sharing network. Consideration should be given to:</w:t>
      </w:r>
    </w:p>
    <w:p w14:paraId="34720E26" w14:textId="77777777" w:rsidR="00BE4EFD" w:rsidRPr="00671259" w:rsidRDefault="00BE4EFD" w:rsidP="00BE4EFD">
      <w:pPr>
        <w:pStyle w:val="BodyText"/>
        <w:rPr>
          <w:rFonts w:ascii="Arial" w:hAnsi="Arial"/>
        </w:rPr>
      </w:pPr>
      <w:r w:rsidRPr="00671259">
        <w:rPr>
          <w:rFonts w:ascii="Arial" w:hAnsi="Arial"/>
        </w:rPr>
        <w:tab/>
        <w:t>the physical distance between the sending and receiving parties</w:t>
      </w:r>
      <w:r w:rsidR="00391E7B" w:rsidRPr="00671259">
        <w:rPr>
          <w:rFonts w:ascii="Arial" w:hAnsi="Arial"/>
        </w:rPr>
        <w:t>,</w:t>
      </w:r>
    </w:p>
    <w:p w14:paraId="16959B47" w14:textId="77777777" w:rsidR="00BE4EFD" w:rsidRPr="00671259" w:rsidRDefault="00BE4EFD" w:rsidP="00BE4EFD">
      <w:pPr>
        <w:pStyle w:val="BodyText"/>
        <w:rPr>
          <w:rFonts w:ascii="Arial" w:hAnsi="Arial"/>
        </w:rPr>
      </w:pPr>
      <w:r w:rsidRPr="00671259">
        <w:rPr>
          <w:rFonts w:ascii="Arial" w:hAnsi="Arial"/>
        </w:rPr>
        <w:tab/>
        <w:t>the services provided by the network</w:t>
      </w:r>
      <w:r w:rsidR="00391E7B" w:rsidRPr="00671259">
        <w:rPr>
          <w:rFonts w:ascii="Arial" w:hAnsi="Arial"/>
        </w:rPr>
        <w:t>,</w:t>
      </w:r>
    </w:p>
    <w:p w14:paraId="0472B39C" w14:textId="77777777" w:rsidR="00BE4EFD" w:rsidRPr="00671259" w:rsidRDefault="00BE4EFD" w:rsidP="00BE4EFD">
      <w:pPr>
        <w:pStyle w:val="BodyText"/>
        <w:rPr>
          <w:rFonts w:ascii="Arial" w:hAnsi="Arial"/>
        </w:rPr>
      </w:pPr>
      <w:r w:rsidRPr="00671259">
        <w:rPr>
          <w:rFonts w:ascii="Arial" w:hAnsi="Arial"/>
        </w:rPr>
        <w:tab/>
        <w:t>the quality of services requested by the users.</w:t>
      </w:r>
    </w:p>
    <w:p w14:paraId="3F611FB8" w14:textId="77777777" w:rsidR="00BE4EFD" w:rsidRPr="00671259" w:rsidRDefault="00BE4EFD" w:rsidP="00BE4EFD">
      <w:pPr>
        <w:pStyle w:val="BodyText"/>
        <w:rPr>
          <w:rFonts w:ascii="Arial" w:hAnsi="Arial"/>
        </w:rPr>
      </w:pPr>
    </w:p>
    <w:p w14:paraId="0C0AAA97" w14:textId="77777777" w:rsidR="00BE4EFD" w:rsidRPr="00671259" w:rsidRDefault="00BE4EFD" w:rsidP="00BE4EFD">
      <w:pPr>
        <w:pStyle w:val="BodyText"/>
        <w:rPr>
          <w:rFonts w:ascii="Arial" w:hAnsi="Arial"/>
        </w:rPr>
      </w:pPr>
      <w:r w:rsidRPr="00671259">
        <w:rPr>
          <w:rFonts w:ascii="Arial" w:hAnsi="Arial"/>
        </w:rPr>
        <w:t>The processes established to guarantee the quality of the services provided by a data sharing network should be carefully defined and monitored and could be part of a Quality Management System.</w:t>
      </w:r>
    </w:p>
    <w:p w14:paraId="103F270B" w14:textId="77777777" w:rsidR="00BE4EFD" w:rsidRPr="00671259" w:rsidRDefault="00BE4EFD" w:rsidP="00BE4EFD">
      <w:pPr>
        <w:pStyle w:val="BodyText"/>
        <w:rPr>
          <w:rFonts w:ascii="Arial" w:hAnsi="Arial"/>
        </w:rPr>
      </w:pPr>
      <w:r w:rsidRPr="00671259">
        <w:rPr>
          <w:rFonts w:ascii="Arial" w:hAnsi="Arial"/>
        </w:rPr>
        <w:t>Global sharing of maritime data and information can take place either through the internet or through dedicated networks. The internet is public</w:t>
      </w:r>
      <w:r w:rsidR="00391E7B" w:rsidRPr="00671259">
        <w:rPr>
          <w:rFonts w:ascii="Arial" w:hAnsi="Arial"/>
        </w:rPr>
        <w:t>,</w:t>
      </w:r>
      <w:r w:rsidRPr="00671259">
        <w:rPr>
          <w:rFonts w:ascii="Arial" w:hAnsi="Arial"/>
        </w:rPr>
        <w:t xml:space="preserve"> while dedicated networks are generally closed. Consideration should be given to the security related characteristics of theses different network types.</w:t>
      </w:r>
    </w:p>
    <w:p w14:paraId="61C98FB6" w14:textId="77777777" w:rsidR="00BE4EFD" w:rsidRPr="00671259" w:rsidRDefault="00BE4EFD" w:rsidP="00BE4EFD">
      <w:pPr>
        <w:pStyle w:val="BodyText"/>
        <w:rPr>
          <w:rFonts w:ascii="Arial" w:hAnsi="Arial"/>
        </w:rPr>
      </w:pPr>
      <w:r w:rsidRPr="00671259">
        <w:rPr>
          <w:rFonts w:ascii="Arial" w:hAnsi="Arial"/>
        </w:rPr>
        <w:t>Systems used for global sharing of maritime data and information are in reality a network of networks.</w:t>
      </w:r>
    </w:p>
    <w:p w14:paraId="0C9B143C" w14:textId="77777777" w:rsidR="00BE4EFD" w:rsidRPr="00671259" w:rsidRDefault="00BE4EFD" w:rsidP="00BE4EFD">
      <w:pPr>
        <w:pStyle w:val="BodyText"/>
        <w:rPr>
          <w:rFonts w:ascii="Arial" w:hAnsi="Arial"/>
        </w:rPr>
      </w:pPr>
      <w:r w:rsidRPr="00671259">
        <w:rPr>
          <w:rFonts w:ascii="Arial" w:hAnsi="Arial"/>
        </w:rPr>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3463F07A" w14:textId="77777777" w:rsidR="00BE4EFD" w:rsidRPr="00671259" w:rsidRDefault="00BE4EFD" w:rsidP="00BE4EFD">
      <w:pPr>
        <w:pStyle w:val="BodyText"/>
        <w:rPr>
          <w:rFonts w:ascii="Arial" w:hAnsi="Arial"/>
        </w:rPr>
      </w:pPr>
      <w:r w:rsidRPr="00671259">
        <w:rPr>
          <w:rFonts w:ascii="Arial" w:hAnsi="Arial"/>
        </w:rPr>
        <w:t>A selection between the options available should be based on a number of criteria, including the type of data being transferred, volume of data, types and number of clients connected to the network.</w:t>
      </w:r>
    </w:p>
    <w:p w14:paraId="790D5860" w14:textId="77777777" w:rsidR="00BE4EFD" w:rsidRPr="00671259" w:rsidRDefault="00BE4EFD" w:rsidP="00BE4EFD">
      <w:pPr>
        <w:pStyle w:val="BodyText"/>
        <w:rPr>
          <w:rFonts w:ascii="Arial" w:hAnsi="Arial"/>
        </w:rPr>
      </w:pPr>
      <w:r w:rsidRPr="00671259">
        <w:rPr>
          <w:rFonts w:ascii="Arial" w:hAnsi="Arial"/>
        </w:rPr>
        <w:t>Although bandwidth cost is ever decreasing, there is still a cost associated with the transfer of a certain data item. So the value of the conveyed information has to be balanced against the cost of transmitting it. Another trade-off is the time required to transfer a data item versus a higher required bandwidth (with increased cost). In the future, one can expect to have more flexibility in terms of roaming i.e. dynamic choice of communication links with different bandwidths coverage and costs.</w:t>
      </w:r>
    </w:p>
    <w:p w14:paraId="100455D6" w14:textId="77777777" w:rsidR="00BE4EFD" w:rsidRPr="00671259" w:rsidRDefault="00BE4EFD" w:rsidP="00BE4EFD">
      <w:pPr>
        <w:rPr>
          <w:rFonts w:ascii="Arial" w:hAnsi="Arial"/>
        </w:rPr>
      </w:pPr>
    </w:p>
    <w:p w14:paraId="115DA912" w14:textId="77777777" w:rsidR="00BE4EFD" w:rsidRPr="00671259" w:rsidRDefault="00BE4EFD" w:rsidP="0058374F">
      <w:pPr>
        <w:pStyle w:val="Heading2"/>
      </w:pPr>
      <w:r w:rsidRPr="00671259">
        <w:t xml:space="preserve"> </w:t>
      </w:r>
      <w:bookmarkStart w:id="1341" w:name="_Toc334686336"/>
      <w:r w:rsidRPr="00671259">
        <w:t>Specific Design and Installation Considerations</w:t>
      </w:r>
      <w:bookmarkEnd w:id="1341"/>
    </w:p>
    <w:p w14:paraId="512BBF1A" w14:textId="77777777" w:rsidR="00BE4EFD" w:rsidRPr="00671259" w:rsidRDefault="00BE4EFD" w:rsidP="0058374F">
      <w:pPr>
        <w:pStyle w:val="Heading3"/>
      </w:pPr>
      <w:r w:rsidRPr="00671259">
        <w:t xml:space="preserve"> </w:t>
      </w:r>
      <w:bookmarkStart w:id="1342" w:name="_Toc334686337"/>
      <w:r w:rsidRPr="00671259">
        <w:t>Interface Requirements</w:t>
      </w:r>
      <w:bookmarkEnd w:id="1342"/>
    </w:p>
    <w:p w14:paraId="164F1EB1" w14:textId="77777777" w:rsidR="00BE4EFD" w:rsidRPr="00671259" w:rsidRDefault="00BE4EFD" w:rsidP="00BE4EFD">
      <w:pPr>
        <w:rPr>
          <w:rFonts w:ascii="Arial" w:hAnsi="Arial"/>
        </w:rPr>
      </w:pPr>
      <w:r w:rsidRPr="00671259">
        <w:rPr>
          <w:rFonts w:ascii="Arial" w:hAnsi="Arial"/>
        </w:rPr>
        <w:t>As mentioned earlier, many ways exist in order to ensure one that he is able to exchange and disseminate data and maritime information while meeting the recommended level of security and integrity regarding the data.</w:t>
      </w:r>
    </w:p>
    <w:p w14:paraId="74592265" w14:textId="77777777" w:rsidR="00BE4EFD" w:rsidRPr="00671259" w:rsidRDefault="00BE4EFD" w:rsidP="00BE4EFD">
      <w:pPr>
        <w:rPr>
          <w:rFonts w:ascii="Arial" w:hAnsi="Arial"/>
        </w:rPr>
      </w:pPr>
      <w:r w:rsidRPr="00671259">
        <w:rPr>
          <w:rFonts w:ascii="Arial" w:hAnsi="Arial"/>
        </w:rPr>
        <w:t>If the network used is administrated by the VTS, it is possible to make sure that the data links (sub-network, protocols, ports and sockets) used for data sharing are differentiated from supervising tasks such as sensor monitoring and administration of other parts of the system.</w:t>
      </w:r>
    </w:p>
    <w:p w14:paraId="1A898271" w14:textId="77777777" w:rsidR="00BE4EFD" w:rsidRPr="00671259" w:rsidRDefault="00BE4EFD" w:rsidP="00BE4EFD">
      <w:pPr>
        <w:rPr>
          <w:rFonts w:ascii="Arial" w:hAnsi="Arial"/>
          <w:shd w:val="clear" w:color="auto" w:fill="FFFF00"/>
        </w:rPr>
      </w:pPr>
      <w:r w:rsidRPr="00671259">
        <w:rPr>
          <w:rFonts w:ascii="Arial" w:hAnsi="Arial"/>
          <w:shd w:val="clear" w:color="auto" w:fill="FFFF00"/>
        </w:rPr>
        <w:t xml:space="preserve">Common authentication and encryption methods and </w:t>
      </w:r>
      <w:r w:rsidR="00CE4FCA" w:rsidRPr="00671259">
        <w:rPr>
          <w:rFonts w:ascii="Arial" w:hAnsi="Arial"/>
          <w:shd w:val="clear" w:color="auto" w:fill="FFFF00"/>
        </w:rPr>
        <w:t>protocols:</w:t>
      </w:r>
    </w:p>
    <w:p w14:paraId="285DE55F" w14:textId="77777777" w:rsidR="00BE4EFD" w:rsidRPr="00671259" w:rsidRDefault="001D0502" w:rsidP="00BE4EFD">
      <w:pPr>
        <w:rPr>
          <w:rFonts w:ascii="Arial" w:hAnsi="Arial"/>
          <w:shd w:val="clear" w:color="auto" w:fill="FFFF00"/>
        </w:rPr>
      </w:pPr>
      <w:r w:rsidRPr="00671259">
        <w:rPr>
          <w:rFonts w:ascii="Arial" w:hAnsi="Arial"/>
          <w:shd w:val="clear" w:color="auto" w:fill="FFFF00"/>
        </w:rPr>
        <w:t>Basic</w:t>
      </w:r>
      <w:r w:rsidR="00BE4EFD" w:rsidRPr="00671259">
        <w:rPr>
          <w:rFonts w:ascii="Arial" w:hAnsi="Arial"/>
          <w:shd w:val="clear" w:color="auto" w:fill="FFFF00"/>
        </w:rPr>
        <w:t xml:space="preserve"> rules of authentication and network security</w:t>
      </w:r>
    </w:p>
    <w:p w14:paraId="35352975" w14:textId="77777777" w:rsidR="00BE4EFD" w:rsidRPr="00671259" w:rsidRDefault="00391E7B" w:rsidP="00BE4EFD">
      <w:pPr>
        <w:rPr>
          <w:rFonts w:ascii="Arial" w:hAnsi="Arial"/>
          <w:shd w:val="clear" w:color="auto" w:fill="FFFF00"/>
        </w:rPr>
      </w:pPr>
      <w:r w:rsidRPr="00671259">
        <w:rPr>
          <w:rFonts w:ascii="Arial" w:hAnsi="Arial"/>
          <w:shd w:val="clear" w:color="auto" w:fill="FFFF00"/>
        </w:rPr>
        <w:t>A</w:t>
      </w:r>
      <w:r w:rsidR="00BE4EFD" w:rsidRPr="00671259">
        <w:rPr>
          <w:rFonts w:ascii="Arial" w:hAnsi="Arial"/>
          <w:shd w:val="clear" w:color="auto" w:fill="FFFF00"/>
        </w:rPr>
        <w:t>dvanced methods based on specific software, protocols and materials.</w:t>
      </w:r>
    </w:p>
    <w:p w14:paraId="53842CF8" w14:textId="77777777" w:rsidR="00BE4EFD" w:rsidRPr="00671259" w:rsidRDefault="00BE4EFD" w:rsidP="00BE4EFD">
      <w:pPr>
        <w:rPr>
          <w:rFonts w:ascii="Arial" w:hAnsi="Arial"/>
        </w:rPr>
      </w:pPr>
    </w:p>
    <w:p w14:paraId="10BDFA2B" w14:textId="77777777" w:rsidR="00BE4EFD" w:rsidRPr="00671259" w:rsidRDefault="00BE4EFD" w:rsidP="0058374F">
      <w:pPr>
        <w:pStyle w:val="Heading3"/>
      </w:pPr>
      <w:r w:rsidRPr="00671259">
        <w:t xml:space="preserve"> </w:t>
      </w:r>
      <w:bookmarkStart w:id="1343" w:name="_Toc334686338"/>
      <w:r w:rsidRPr="00671259">
        <w:t>Relevant technical standards</w:t>
      </w:r>
      <w:bookmarkEnd w:id="1343"/>
    </w:p>
    <w:p w14:paraId="6332EF74" w14:textId="77777777" w:rsidR="00BE4EFD" w:rsidRPr="00671259" w:rsidRDefault="00BE4EFD" w:rsidP="00120A55">
      <w:pPr>
        <w:pStyle w:val="Heading4"/>
      </w:pPr>
      <w:r w:rsidRPr="00671259">
        <w:t xml:space="preserve"> Common standards</w:t>
      </w:r>
    </w:p>
    <w:p w14:paraId="341918F2" w14:textId="77777777" w:rsidR="00BE4EFD" w:rsidRPr="00671259" w:rsidRDefault="00BE4EFD" w:rsidP="00BE4EFD">
      <w:pPr>
        <w:pStyle w:val="BodyText"/>
        <w:rPr>
          <w:rFonts w:ascii="Arial" w:hAnsi="Arial"/>
        </w:rPr>
      </w:pPr>
      <w:r w:rsidRPr="00671259">
        <w:rPr>
          <w:rFonts w:ascii="Arial" w:hAnsi="Arial"/>
        </w:rPr>
        <w:t>It is widely acknowledged that there are already a significant number of standards covering description and transfer of data</w:t>
      </w:r>
      <w:r w:rsidR="00391E7B" w:rsidRPr="00671259">
        <w:rPr>
          <w:rFonts w:ascii="Arial" w:hAnsi="Arial"/>
        </w:rPr>
        <w:t>. H</w:t>
      </w:r>
      <w:r w:rsidRPr="00671259">
        <w:rPr>
          <w:rFonts w:ascii="Arial" w:hAnsi="Arial"/>
        </w:rPr>
        <w:t>owever</w:t>
      </w:r>
      <w:r w:rsidR="00391E7B" w:rsidRPr="00671259">
        <w:rPr>
          <w:rFonts w:ascii="Arial" w:hAnsi="Arial"/>
        </w:rPr>
        <w:t>,</w:t>
      </w:r>
      <w:r w:rsidRPr="00671259">
        <w:rPr>
          <w:rFonts w:ascii="Arial" w:hAnsi="Arial"/>
        </w:rPr>
        <w:t xml:space="preserve"> still a few gaps</w:t>
      </w:r>
      <w:r w:rsidR="00391E7B" w:rsidRPr="00671259">
        <w:rPr>
          <w:rFonts w:ascii="Arial" w:hAnsi="Arial"/>
        </w:rPr>
        <w:t xml:space="preserve"> remain</w:t>
      </w:r>
      <w:r w:rsidRPr="00671259">
        <w:rPr>
          <w:rFonts w:ascii="Arial" w:hAnsi="Arial"/>
        </w:rPr>
        <w:t xml:space="preserve"> that need standardisation, particularly in the field of equipment monitoring and control, interfacing of various sensors etc.</w:t>
      </w:r>
    </w:p>
    <w:p w14:paraId="41DED3A8" w14:textId="77777777" w:rsidR="00BE4EFD" w:rsidRPr="00671259" w:rsidRDefault="00BE4EFD" w:rsidP="00BE4EFD">
      <w:pPr>
        <w:pStyle w:val="BodyText"/>
        <w:rPr>
          <w:rFonts w:ascii="Arial" w:hAnsi="Arial"/>
        </w:rPr>
      </w:pPr>
      <w:r w:rsidRPr="00671259">
        <w:rPr>
          <w:rFonts w:ascii="Arial" w:hAnsi="Arial"/>
        </w:rPr>
        <w:t>It is necessary to use the most appropriate standard for the current task although there are a number of choices. Some relevant standards and formats are listed below:</w:t>
      </w:r>
    </w:p>
    <w:p w14:paraId="1C6AA269" w14:textId="77777777" w:rsidR="00BE4EFD" w:rsidRPr="00671259" w:rsidRDefault="00BE4EFD" w:rsidP="00BE4EFD">
      <w:pPr>
        <w:pStyle w:val="BodyText"/>
        <w:rPr>
          <w:rFonts w:ascii="Arial" w:hAnsi="Arial"/>
        </w:rPr>
      </w:pPr>
      <w:r w:rsidRPr="00671259">
        <w:rPr>
          <w:rFonts w:ascii="Arial" w:hAnsi="Arial"/>
        </w:rPr>
        <w:t>ISO 19100 series</w:t>
      </w:r>
    </w:p>
    <w:p w14:paraId="41E54978" w14:textId="77777777" w:rsidR="00BE4EFD" w:rsidRPr="00671259" w:rsidRDefault="00BE4EFD" w:rsidP="00BE4EFD">
      <w:pPr>
        <w:pStyle w:val="BodyText"/>
        <w:ind w:left="709"/>
        <w:rPr>
          <w:rFonts w:ascii="Arial" w:hAnsi="Arial"/>
        </w:rPr>
      </w:pPr>
      <w:r w:rsidRPr="00671259">
        <w:rPr>
          <w:rFonts w:ascii="Arial" w:hAnsi="Arial"/>
        </w:rPr>
        <w:t>19119:2005: identifies and defines the architecture patterns for service interfaces used for geographic information</w:t>
      </w:r>
    </w:p>
    <w:p w14:paraId="14406AB2" w14:textId="77777777" w:rsidR="00BE4EFD" w:rsidRPr="00671259" w:rsidRDefault="00BE4EFD" w:rsidP="00BE4EFD">
      <w:pPr>
        <w:pStyle w:val="BodyText"/>
        <w:ind w:left="709"/>
        <w:rPr>
          <w:rFonts w:ascii="Arial" w:hAnsi="Arial"/>
        </w:rPr>
      </w:pPr>
      <w:r w:rsidRPr="00671259">
        <w:rPr>
          <w:rFonts w:ascii="Arial" w:hAnsi="Arial"/>
        </w:rPr>
        <w:t xml:space="preserve">19115:2003: defines </w:t>
      </w:r>
      <w:r w:rsidRPr="00671259">
        <w:rPr>
          <w:rFonts w:ascii="Arial" w:hAnsi="Arial"/>
          <w:highlight w:val="magenta"/>
        </w:rPr>
        <w:t>schema</w:t>
      </w:r>
      <w:r w:rsidR="00F46317" w:rsidRPr="00671259">
        <w:rPr>
          <w:rFonts w:ascii="Arial" w:hAnsi="Arial"/>
        </w:rPr>
        <w:t xml:space="preserve"> (</w:t>
      </w:r>
      <w:r w:rsidR="00F46317" w:rsidRPr="00671259">
        <w:rPr>
          <w:rFonts w:ascii="Arial" w:hAnsi="Arial"/>
          <w:highlight w:val="magenta"/>
        </w:rPr>
        <w:t>template</w:t>
      </w:r>
      <w:r w:rsidR="00F46317" w:rsidRPr="00671259">
        <w:rPr>
          <w:rFonts w:ascii="Arial" w:hAnsi="Arial"/>
        </w:rPr>
        <w:t>???)</w:t>
      </w:r>
      <w:r w:rsidRPr="00671259">
        <w:rPr>
          <w:rFonts w:ascii="Arial" w:hAnsi="Arial"/>
        </w:rPr>
        <w:t xml:space="preserve"> required for describing geographic information and services. It provides information about the identification, the extent, the quality, the spatial and temporal schema, spatial reference, and distribution of digital geographic data.</w:t>
      </w:r>
    </w:p>
    <w:p w14:paraId="0649E9F0" w14:textId="77777777" w:rsidR="00BE4EFD" w:rsidRPr="00671259" w:rsidRDefault="00BE4EFD" w:rsidP="00BE4EFD">
      <w:pPr>
        <w:pStyle w:val="BodyText"/>
        <w:ind w:left="709"/>
        <w:rPr>
          <w:rFonts w:ascii="Arial" w:hAnsi="Arial"/>
        </w:rPr>
      </w:pPr>
      <w:r w:rsidRPr="00671259">
        <w:rPr>
          <w:rFonts w:ascii="Arial" w:hAnsi="Arial"/>
        </w:rPr>
        <w:t>19139:2007: defines Geographic MetaData XML (gmd) encoding, an XML schema implementation derived form ISO 19115</w:t>
      </w:r>
    </w:p>
    <w:p w14:paraId="5CA0434C" w14:textId="77777777" w:rsidR="00BE4EFD" w:rsidRPr="00671259" w:rsidRDefault="00BE4EFD" w:rsidP="00BE4EFD">
      <w:pPr>
        <w:pStyle w:val="BodyText"/>
        <w:rPr>
          <w:rFonts w:ascii="Arial" w:hAnsi="Arial"/>
        </w:rPr>
      </w:pPr>
      <w:r w:rsidRPr="00671259">
        <w:rPr>
          <w:rFonts w:ascii="Arial" w:hAnsi="Arial"/>
        </w:rPr>
        <w:t>IHO digital data transfer standards</w:t>
      </w:r>
    </w:p>
    <w:p w14:paraId="0B42B3C6" w14:textId="77777777" w:rsidR="00BE4EFD" w:rsidRPr="00671259" w:rsidRDefault="00BE4EFD" w:rsidP="00BE4EFD">
      <w:pPr>
        <w:pStyle w:val="BodyText"/>
        <w:ind w:left="709"/>
        <w:rPr>
          <w:rFonts w:ascii="Arial" w:hAnsi="Arial"/>
        </w:rPr>
      </w:pPr>
      <w:r w:rsidRPr="00671259">
        <w:rPr>
          <w:rFonts w:ascii="Arial" w:hAnsi="Arial"/>
        </w:rPr>
        <w:t>S-52</w:t>
      </w:r>
      <w:r w:rsidR="00F46317" w:rsidRPr="00671259">
        <w:rPr>
          <w:rFonts w:ascii="Arial" w:hAnsi="Arial"/>
        </w:rPr>
        <w:t>:</w:t>
      </w:r>
      <w:r w:rsidRPr="00671259">
        <w:rPr>
          <w:rFonts w:ascii="Arial" w:hAnsi="Arial"/>
        </w:rPr>
        <w:t xml:space="preserve"> Portrayal: provides specifications and guidance regarding the issuing and updating of Electronic Navigational Charts (ENC), and their display in ECDIS. S-52 comprises a number of separate documents.</w:t>
      </w:r>
    </w:p>
    <w:p w14:paraId="18F75B65" w14:textId="77777777" w:rsidR="00BE4EFD" w:rsidRPr="00671259" w:rsidRDefault="00BE4EFD" w:rsidP="00BE4EFD">
      <w:pPr>
        <w:pStyle w:val="BodyText"/>
        <w:ind w:left="709"/>
        <w:rPr>
          <w:rFonts w:ascii="Arial" w:hAnsi="Arial"/>
        </w:rPr>
      </w:pPr>
      <w:r w:rsidRPr="00671259">
        <w:rPr>
          <w:rFonts w:ascii="Arial" w:hAnsi="Arial"/>
        </w:rPr>
        <w:t>S-57</w:t>
      </w:r>
      <w:r w:rsidR="00F46317" w:rsidRPr="00671259">
        <w:rPr>
          <w:rFonts w:ascii="Arial" w:hAnsi="Arial"/>
        </w:rPr>
        <w:t>: T</w:t>
      </w:r>
      <w:r w:rsidRPr="00671259">
        <w:rPr>
          <w:rFonts w:ascii="Arial" w:hAnsi="Arial"/>
        </w:rPr>
        <w:t>he IHO Transfer Standard for Digital Hydrographic Data</w:t>
      </w:r>
    </w:p>
    <w:p w14:paraId="6479E876" w14:textId="77777777" w:rsidR="00BE4EFD" w:rsidRPr="00671259" w:rsidRDefault="00BE4EFD" w:rsidP="00BE4EFD">
      <w:pPr>
        <w:pStyle w:val="BodyText"/>
        <w:ind w:left="709"/>
        <w:rPr>
          <w:rFonts w:ascii="Arial" w:hAnsi="Arial"/>
        </w:rPr>
      </w:pPr>
      <w:r w:rsidRPr="00671259">
        <w:rPr>
          <w:rFonts w:ascii="Arial" w:hAnsi="Arial"/>
        </w:rPr>
        <w:t>S-100: New developed standard for marine data and information data modelling. S-100 will incorporate the requirements of S-57 for ENCs and ECDIS. Significantly it will be aligned with the ISO 19100 series of geographic information standards.</w:t>
      </w:r>
    </w:p>
    <w:p w14:paraId="33D7EE9B" w14:textId="77777777" w:rsidR="00BE4EFD" w:rsidRPr="00671259" w:rsidRDefault="00BE4EFD" w:rsidP="00BE4EFD">
      <w:pPr>
        <w:pStyle w:val="BodyText"/>
        <w:ind w:left="709"/>
        <w:rPr>
          <w:rFonts w:ascii="Arial" w:hAnsi="Arial"/>
        </w:rPr>
      </w:pPr>
      <w:r w:rsidRPr="00671259">
        <w:rPr>
          <w:rFonts w:ascii="Arial" w:hAnsi="Arial"/>
        </w:rPr>
        <w:t>S-63</w:t>
      </w:r>
      <w:r w:rsidR="00F46317" w:rsidRPr="00671259">
        <w:rPr>
          <w:rFonts w:ascii="Arial" w:hAnsi="Arial"/>
        </w:rPr>
        <w:t xml:space="preserve">: </w:t>
      </w:r>
      <w:r w:rsidRPr="00671259">
        <w:rPr>
          <w:rFonts w:ascii="Arial" w:hAnsi="Arial"/>
        </w:rPr>
        <w:t xml:space="preserve">IHO Data Protection </w:t>
      </w:r>
      <w:r w:rsidR="001D0502" w:rsidRPr="00671259">
        <w:rPr>
          <w:rFonts w:ascii="Arial" w:hAnsi="Arial"/>
        </w:rPr>
        <w:t>Scheme:</w:t>
      </w:r>
      <w:r w:rsidRPr="00671259">
        <w:rPr>
          <w:rFonts w:ascii="Arial" w:hAnsi="Arial"/>
        </w:rPr>
        <w:t xml:space="preserve"> An IHO standard used to enable the authentication, integrity and confidentiality of ENC data throughout the data distribution chain from Producer Hydrographic Office to individual seafarer licence holder.</w:t>
      </w:r>
    </w:p>
    <w:p w14:paraId="7DE96DD2" w14:textId="77777777" w:rsidR="00BE4EFD" w:rsidRPr="00671259" w:rsidRDefault="00BE4EFD" w:rsidP="00BE4EFD">
      <w:pPr>
        <w:pStyle w:val="BodyText"/>
        <w:rPr>
          <w:rFonts w:ascii="Arial" w:hAnsi="Arial"/>
        </w:rPr>
      </w:pPr>
      <w:r w:rsidRPr="00671259">
        <w:rPr>
          <w:rFonts w:ascii="Arial" w:hAnsi="Arial"/>
        </w:rPr>
        <w:t xml:space="preserve">Since maritime information can be spatial information and related to the field of Environment, further guidance can </w:t>
      </w:r>
      <w:r w:rsidR="00F46317" w:rsidRPr="00671259">
        <w:rPr>
          <w:rFonts w:ascii="Arial" w:hAnsi="Arial"/>
        </w:rPr>
        <w:t>b</w:t>
      </w:r>
      <w:r w:rsidRPr="00671259">
        <w:rPr>
          <w:rFonts w:ascii="Arial" w:hAnsi="Arial"/>
        </w:rPr>
        <w:t>e found in the European INSPIRE directive for establishing an infrastructure for spatial information as well as the CF - Climate and Forecast Metadata convention (WMO).</w:t>
      </w:r>
    </w:p>
    <w:p w14:paraId="7F27165C" w14:textId="77777777" w:rsidR="00BE4EFD" w:rsidRPr="00671259" w:rsidRDefault="00BE4EFD" w:rsidP="00120A55">
      <w:pPr>
        <w:pStyle w:val="Heading4"/>
      </w:pPr>
      <w:r w:rsidRPr="00671259">
        <w:t xml:space="preserve"> Common formats</w:t>
      </w:r>
    </w:p>
    <w:p w14:paraId="1991B80B" w14:textId="77777777" w:rsidR="00BE4EFD" w:rsidRPr="00671259" w:rsidRDefault="00BE4EFD" w:rsidP="00BE4EFD">
      <w:pPr>
        <w:pStyle w:val="BodyText"/>
        <w:rPr>
          <w:rFonts w:ascii="Arial" w:hAnsi="Arial"/>
        </w:rPr>
      </w:pPr>
      <w:r w:rsidRPr="00671259">
        <w:rPr>
          <w:rFonts w:ascii="Arial" w:hAnsi="Arial"/>
        </w:rPr>
        <w:t>Some of these following formats are well suited for real-time data transport, while the others should be considered for storage and retrieval of historical data on a non real-time basis.</w:t>
      </w:r>
    </w:p>
    <w:p w14:paraId="064E31C7" w14:textId="77777777" w:rsidR="0084252B" w:rsidRPr="00671259" w:rsidRDefault="0084252B" w:rsidP="00BE4EFD">
      <w:pPr>
        <w:pStyle w:val="BodyText"/>
        <w:rPr>
          <w:rFonts w:ascii="Arial" w:hAnsi="Arial"/>
        </w:rPr>
      </w:pPr>
    </w:p>
    <w:p w14:paraId="00D8401E" w14:textId="77777777" w:rsidR="0084252B" w:rsidRPr="00671259" w:rsidRDefault="0084252B" w:rsidP="007410B1">
      <w:pPr>
        <w:pStyle w:val="Caption"/>
        <w:rPr>
          <w:rFonts w:ascii="Arial" w:hAnsi="Arial"/>
        </w:rPr>
      </w:pPr>
      <w:bookmarkStart w:id="1344" w:name="_Toc334686386"/>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12</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Pr="00671259">
        <w:rPr>
          <w:rFonts w:ascii="Arial" w:hAnsi="Arial"/>
        </w:rPr>
        <w:tab/>
      </w:r>
      <w:r w:rsidRPr="00671259">
        <w:rPr>
          <w:rFonts w:ascii="Arial" w:hAnsi="Arial"/>
        </w:rPr>
        <w:tab/>
        <w:t>Common formats</w:t>
      </w:r>
      <w:bookmarkEnd w:id="1344"/>
    </w:p>
    <w:tbl>
      <w:tblPr>
        <w:tblW w:w="9642" w:type="dxa"/>
        <w:tblInd w:w="55" w:type="dxa"/>
        <w:tblLayout w:type="fixed"/>
        <w:tblCellMar>
          <w:top w:w="55" w:type="dxa"/>
          <w:left w:w="55" w:type="dxa"/>
          <w:bottom w:w="55" w:type="dxa"/>
          <w:right w:w="55" w:type="dxa"/>
        </w:tblCellMar>
        <w:tblLook w:val="0000" w:firstRow="0" w:lastRow="0" w:firstColumn="0" w:lastColumn="0" w:noHBand="0" w:noVBand="0"/>
      </w:tblPr>
      <w:tblGrid>
        <w:gridCol w:w="2127"/>
        <w:gridCol w:w="2692"/>
        <w:gridCol w:w="2409"/>
        <w:gridCol w:w="2414"/>
      </w:tblGrid>
      <w:tr w:rsidR="00BE4EFD" w:rsidRPr="00671259" w14:paraId="799E8F92" w14:textId="77777777" w:rsidTr="0084252B">
        <w:tc>
          <w:tcPr>
            <w:tcW w:w="2127" w:type="dxa"/>
            <w:tcBorders>
              <w:top w:val="single" w:sz="1" w:space="0" w:color="000000"/>
              <w:left w:val="single" w:sz="1" w:space="0" w:color="000000"/>
              <w:bottom w:val="single" w:sz="1" w:space="0" w:color="000000"/>
            </w:tcBorders>
            <w:shd w:val="clear" w:color="auto" w:fill="auto"/>
          </w:tcPr>
          <w:p w14:paraId="03206172" w14:textId="77777777" w:rsidR="00BE4EFD" w:rsidRPr="00671259" w:rsidRDefault="00BE4EFD" w:rsidP="000A0167">
            <w:pPr>
              <w:pStyle w:val="Contenudetableau"/>
              <w:snapToGrid w:val="0"/>
              <w:jc w:val="both"/>
              <w:rPr>
                <w:rFonts w:ascii="Arial" w:hAnsi="Arial"/>
              </w:rPr>
            </w:pPr>
            <w:r w:rsidRPr="00671259">
              <w:rPr>
                <w:rFonts w:ascii="Arial" w:hAnsi="Arial"/>
              </w:rPr>
              <w:t>Format name</w:t>
            </w:r>
          </w:p>
        </w:tc>
        <w:tc>
          <w:tcPr>
            <w:tcW w:w="2692" w:type="dxa"/>
            <w:tcBorders>
              <w:top w:val="single" w:sz="1" w:space="0" w:color="000000"/>
              <w:left w:val="single" w:sz="1" w:space="0" w:color="000000"/>
              <w:bottom w:val="single" w:sz="1" w:space="0" w:color="000000"/>
            </w:tcBorders>
            <w:shd w:val="clear" w:color="auto" w:fill="auto"/>
          </w:tcPr>
          <w:p w14:paraId="0C46FBC7" w14:textId="77777777" w:rsidR="00BE4EFD" w:rsidRPr="00671259" w:rsidRDefault="00BE4EFD" w:rsidP="000A0167">
            <w:pPr>
              <w:pStyle w:val="Contenudetableau"/>
              <w:snapToGrid w:val="0"/>
              <w:jc w:val="both"/>
              <w:rPr>
                <w:rFonts w:ascii="Arial" w:hAnsi="Arial"/>
              </w:rPr>
            </w:pPr>
            <w:r w:rsidRPr="00671259">
              <w:rPr>
                <w:rFonts w:ascii="Arial" w:hAnsi="Arial"/>
              </w:rPr>
              <w:t>Responsible organization</w:t>
            </w:r>
          </w:p>
        </w:tc>
        <w:tc>
          <w:tcPr>
            <w:tcW w:w="2409" w:type="dxa"/>
            <w:tcBorders>
              <w:top w:val="single" w:sz="1" w:space="0" w:color="000000"/>
              <w:left w:val="single" w:sz="1" w:space="0" w:color="000000"/>
              <w:bottom w:val="single" w:sz="1" w:space="0" w:color="000000"/>
            </w:tcBorders>
            <w:shd w:val="clear" w:color="auto" w:fill="auto"/>
          </w:tcPr>
          <w:p w14:paraId="1A35CA76" w14:textId="77777777" w:rsidR="00BE4EFD" w:rsidRPr="00671259" w:rsidRDefault="0084252B" w:rsidP="000A0167">
            <w:pPr>
              <w:pStyle w:val="Contenudetableau"/>
              <w:snapToGrid w:val="0"/>
              <w:jc w:val="both"/>
              <w:rPr>
                <w:rFonts w:ascii="Arial" w:hAnsi="Arial"/>
              </w:rPr>
            </w:pPr>
            <w:r w:rsidRPr="00671259">
              <w:rPr>
                <w:rFonts w:ascii="Arial" w:hAnsi="Arial"/>
              </w:rPr>
              <w:t>D</w:t>
            </w:r>
            <w:r w:rsidR="00BE4EFD" w:rsidRPr="00671259">
              <w:rPr>
                <w:rFonts w:ascii="Arial" w:hAnsi="Arial"/>
              </w:rPr>
              <w:t>escription</w:t>
            </w:r>
          </w:p>
        </w:tc>
        <w:tc>
          <w:tcPr>
            <w:tcW w:w="2414" w:type="dxa"/>
            <w:tcBorders>
              <w:top w:val="single" w:sz="1" w:space="0" w:color="000000"/>
              <w:left w:val="single" w:sz="1" w:space="0" w:color="000000"/>
              <w:bottom w:val="single" w:sz="1" w:space="0" w:color="000000"/>
              <w:right w:val="single" w:sz="1" w:space="0" w:color="000000"/>
            </w:tcBorders>
            <w:shd w:val="clear" w:color="auto" w:fill="auto"/>
          </w:tcPr>
          <w:p w14:paraId="1CA4CECF" w14:textId="77777777" w:rsidR="00BE4EFD" w:rsidRPr="00671259" w:rsidRDefault="0084252B" w:rsidP="000A0167">
            <w:pPr>
              <w:pStyle w:val="Contenudetableau"/>
              <w:snapToGrid w:val="0"/>
              <w:jc w:val="both"/>
              <w:rPr>
                <w:rFonts w:ascii="Arial" w:hAnsi="Arial"/>
              </w:rPr>
            </w:pPr>
            <w:r w:rsidRPr="00671259">
              <w:rPr>
                <w:rFonts w:ascii="Arial" w:hAnsi="Arial"/>
              </w:rPr>
              <w:t>A</w:t>
            </w:r>
            <w:r w:rsidR="00BE4EFD" w:rsidRPr="00671259">
              <w:rPr>
                <w:rFonts w:ascii="Arial" w:hAnsi="Arial"/>
              </w:rPr>
              <w:t>pplication</w:t>
            </w:r>
          </w:p>
        </w:tc>
      </w:tr>
      <w:tr w:rsidR="00BE4EFD" w:rsidRPr="00671259" w14:paraId="37E6DA86" w14:textId="77777777" w:rsidTr="0084252B">
        <w:tc>
          <w:tcPr>
            <w:tcW w:w="2127" w:type="dxa"/>
            <w:tcBorders>
              <w:left w:val="single" w:sz="1" w:space="0" w:color="000000"/>
              <w:bottom w:val="single" w:sz="1" w:space="0" w:color="000000"/>
            </w:tcBorders>
            <w:shd w:val="clear" w:color="auto" w:fill="auto"/>
          </w:tcPr>
          <w:p w14:paraId="52F6D2F7" w14:textId="77777777" w:rsidR="00BE4EFD" w:rsidRPr="00671259" w:rsidRDefault="00BE4EFD" w:rsidP="000A0167">
            <w:pPr>
              <w:pStyle w:val="Contenudetableau"/>
              <w:snapToGrid w:val="0"/>
              <w:jc w:val="both"/>
              <w:rPr>
                <w:rFonts w:ascii="Arial" w:hAnsi="Arial"/>
              </w:rPr>
            </w:pPr>
            <w:r w:rsidRPr="00671259">
              <w:rPr>
                <w:rFonts w:ascii="Arial" w:hAnsi="Arial"/>
              </w:rPr>
              <w:t>IEC 61162</w:t>
            </w:r>
          </w:p>
        </w:tc>
        <w:tc>
          <w:tcPr>
            <w:tcW w:w="2692" w:type="dxa"/>
            <w:tcBorders>
              <w:left w:val="single" w:sz="1" w:space="0" w:color="000000"/>
              <w:bottom w:val="single" w:sz="1" w:space="0" w:color="000000"/>
            </w:tcBorders>
            <w:shd w:val="clear" w:color="auto" w:fill="auto"/>
          </w:tcPr>
          <w:p w14:paraId="6208428B" w14:textId="77777777" w:rsidR="00BE4EFD" w:rsidRPr="00671259" w:rsidRDefault="00BE4EFD" w:rsidP="000A0167">
            <w:pPr>
              <w:pStyle w:val="Contenudetableau"/>
              <w:snapToGrid w:val="0"/>
              <w:jc w:val="both"/>
              <w:rPr>
                <w:rFonts w:ascii="Arial" w:hAnsi="Arial"/>
              </w:rPr>
            </w:pPr>
            <w:r w:rsidRPr="00671259">
              <w:rPr>
                <w:rFonts w:ascii="Arial" w:hAnsi="Arial"/>
              </w:rPr>
              <w:t>IEC</w:t>
            </w:r>
          </w:p>
        </w:tc>
        <w:tc>
          <w:tcPr>
            <w:tcW w:w="2409" w:type="dxa"/>
            <w:tcBorders>
              <w:left w:val="single" w:sz="1" w:space="0" w:color="000000"/>
              <w:bottom w:val="single" w:sz="1" w:space="0" w:color="000000"/>
            </w:tcBorders>
            <w:shd w:val="clear" w:color="auto" w:fill="auto"/>
          </w:tcPr>
          <w:p w14:paraId="71EDAF27" w14:textId="77777777" w:rsidR="00BE4EFD" w:rsidRPr="00671259" w:rsidRDefault="00BE4EFD" w:rsidP="00F46317">
            <w:pPr>
              <w:pStyle w:val="Contenudetableau"/>
              <w:snapToGrid w:val="0"/>
              <w:rPr>
                <w:rFonts w:ascii="Arial" w:hAnsi="Arial"/>
              </w:rPr>
            </w:pPr>
            <w:r w:rsidRPr="00671259">
              <w:rPr>
                <w:rFonts w:ascii="Arial" w:hAnsi="Arial"/>
              </w:rPr>
              <w:t>Maritime navigation and radiocommunication equipment and systems - Specification for communications between marine electronic devices.</w:t>
            </w:r>
          </w:p>
        </w:tc>
        <w:tc>
          <w:tcPr>
            <w:tcW w:w="2414" w:type="dxa"/>
            <w:tcBorders>
              <w:left w:val="single" w:sz="1" w:space="0" w:color="000000"/>
              <w:bottom w:val="single" w:sz="1" w:space="0" w:color="000000"/>
              <w:right w:val="single" w:sz="1" w:space="0" w:color="000000"/>
            </w:tcBorders>
            <w:shd w:val="clear" w:color="auto" w:fill="auto"/>
          </w:tcPr>
          <w:p w14:paraId="46655125" w14:textId="77777777" w:rsidR="00BE4EFD" w:rsidRPr="00671259" w:rsidRDefault="00BE4EFD" w:rsidP="000A0167">
            <w:pPr>
              <w:pStyle w:val="Contenudetableau"/>
              <w:snapToGrid w:val="0"/>
              <w:jc w:val="both"/>
              <w:rPr>
                <w:rFonts w:ascii="Arial" w:hAnsi="Arial"/>
              </w:rPr>
            </w:pPr>
            <w:r w:rsidRPr="00671259">
              <w:rPr>
                <w:rFonts w:ascii="Arial" w:hAnsi="Arial"/>
              </w:rPr>
              <w:t>Real-time</w:t>
            </w:r>
          </w:p>
        </w:tc>
      </w:tr>
      <w:tr w:rsidR="00BE4EFD" w:rsidRPr="00671259" w14:paraId="715A415E" w14:textId="77777777" w:rsidTr="0084252B">
        <w:tc>
          <w:tcPr>
            <w:tcW w:w="2127" w:type="dxa"/>
            <w:tcBorders>
              <w:left w:val="single" w:sz="1" w:space="0" w:color="000000"/>
              <w:bottom w:val="single" w:sz="1" w:space="0" w:color="000000"/>
            </w:tcBorders>
            <w:shd w:val="clear" w:color="auto" w:fill="auto"/>
          </w:tcPr>
          <w:p w14:paraId="2E5A179B" w14:textId="77777777" w:rsidR="00BE4EFD" w:rsidRPr="00671259" w:rsidRDefault="00BE4EFD" w:rsidP="000A0167">
            <w:pPr>
              <w:pStyle w:val="Contenudetableau"/>
              <w:snapToGrid w:val="0"/>
              <w:jc w:val="both"/>
              <w:rPr>
                <w:rFonts w:ascii="Arial" w:hAnsi="Arial"/>
              </w:rPr>
            </w:pPr>
            <w:r w:rsidRPr="00671259">
              <w:rPr>
                <w:rFonts w:ascii="Arial" w:hAnsi="Arial"/>
              </w:rPr>
              <w:t>IVEF</w:t>
            </w:r>
          </w:p>
        </w:tc>
        <w:tc>
          <w:tcPr>
            <w:tcW w:w="2692" w:type="dxa"/>
            <w:tcBorders>
              <w:left w:val="single" w:sz="1" w:space="0" w:color="000000"/>
              <w:bottom w:val="single" w:sz="1" w:space="0" w:color="000000"/>
            </w:tcBorders>
            <w:shd w:val="clear" w:color="auto" w:fill="auto"/>
          </w:tcPr>
          <w:p w14:paraId="51484F61" w14:textId="77777777" w:rsidR="00BE4EFD" w:rsidRPr="00671259" w:rsidRDefault="00BE4EFD" w:rsidP="000A0167">
            <w:pPr>
              <w:pStyle w:val="Contenudetableau"/>
              <w:snapToGrid w:val="0"/>
              <w:jc w:val="both"/>
              <w:rPr>
                <w:rFonts w:ascii="Arial" w:hAnsi="Arial"/>
              </w:rPr>
            </w:pPr>
            <w:r w:rsidRPr="00671259">
              <w:rPr>
                <w:rFonts w:ascii="Arial" w:hAnsi="Arial"/>
              </w:rPr>
              <w:t>IALA</w:t>
            </w:r>
          </w:p>
        </w:tc>
        <w:tc>
          <w:tcPr>
            <w:tcW w:w="2409" w:type="dxa"/>
            <w:tcBorders>
              <w:left w:val="single" w:sz="1" w:space="0" w:color="000000"/>
              <w:bottom w:val="single" w:sz="1" w:space="0" w:color="000000"/>
            </w:tcBorders>
            <w:shd w:val="clear" w:color="auto" w:fill="auto"/>
          </w:tcPr>
          <w:p w14:paraId="5E1A0D4F" w14:textId="77777777" w:rsidR="00BE4EFD" w:rsidRPr="00671259" w:rsidRDefault="00BE4EFD" w:rsidP="00F46317">
            <w:pPr>
              <w:pStyle w:val="Contenudetableau"/>
              <w:snapToGrid w:val="0"/>
              <w:rPr>
                <w:rFonts w:ascii="Arial" w:hAnsi="Arial"/>
              </w:rPr>
            </w:pPr>
            <w:r w:rsidRPr="00671259">
              <w:rPr>
                <w:rFonts w:ascii="Arial" w:hAnsi="Arial"/>
              </w:rPr>
              <w:t>Inter VTS Exchange format (IALA recommendation V-145)</w:t>
            </w:r>
          </w:p>
        </w:tc>
        <w:tc>
          <w:tcPr>
            <w:tcW w:w="2414" w:type="dxa"/>
            <w:tcBorders>
              <w:left w:val="single" w:sz="1" w:space="0" w:color="000000"/>
              <w:bottom w:val="single" w:sz="1" w:space="0" w:color="000000"/>
              <w:right w:val="single" w:sz="1" w:space="0" w:color="000000"/>
            </w:tcBorders>
            <w:shd w:val="clear" w:color="auto" w:fill="auto"/>
          </w:tcPr>
          <w:p w14:paraId="287D7E12" w14:textId="77777777" w:rsidR="00BE4EFD" w:rsidRPr="00671259" w:rsidRDefault="00BE4EFD" w:rsidP="000A0167">
            <w:pPr>
              <w:pStyle w:val="Contenudetableau"/>
              <w:snapToGrid w:val="0"/>
              <w:jc w:val="both"/>
              <w:rPr>
                <w:rFonts w:ascii="Arial" w:hAnsi="Arial"/>
              </w:rPr>
            </w:pPr>
            <w:r w:rsidRPr="00671259">
              <w:rPr>
                <w:rFonts w:ascii="Arial" w:hAnsi="Arial"/>
              </w:rPr>
              <w:t>Real-time</w:t>
            </w:r>
          </w:p>
        </w:tc>
      </w:tr>
      <w:tr w:rsidR="00BE4EFD" w:rsidRPr="00671259" w14:paraId="12067140" w14:textId="77777777" w:rsidTr="0084252B">
        <w:tc>
          <w:tcPr>
            <w:tcW w:w="2127" w:type="dxa"/>
            <w:tcBorders>
              <w:left w:val="single" w:sz="1" w:space="0" w:color="000000"/>
              <w:bottom w:val="single" w:sz="1" w:space="0" w:color="000000"/>
            </w:tcBorders>
            <w:shd w:val="clear" w:color="auto" w:fill="auto"/>
          </w:tcPr>
          <w:p w14:paraId="2E8AA245" w14:textId="77777777" w:rsidR="00BE4EFD" w:rsidRPr="00671259" w:rsidRDefault="00BE4EFD" w:rsidP="000A0167">
            <w:pPr>
              <w:pStyle w:val="Contenudetableau"/>
              <w:snapToGrid w:val="0"/>
              <w:jc w:val="both"/>
              <w:rPr>
                <w:rFonts w:ascii="Arial" w:hAnsi="Arial"/>
              </w:rPr>
            </w:pPr>
            <w:r w:rsidRPr="00671259">
              <w:rPr>
                <w:rFonts w:ascii="Arial" w:hAnsi="Arial"/>
              </w:rPr>
              <w:t>ITU-R 1371-4</w:t>
            </w:r>
          </w:p>
        </w:tc>
        <w:tc>
          <w:tcPr>
            <w:tcW w:w="2692" w:type="dxa"/>
            <w:tcBorders>
              <w:left w:val="single" w:sz="1" w:space="0" w:color="000000"/>
              <w:bottom w:val="single" w:sz="1" w:space="0" w:color="000000"/>
            </w:tcBorders>
            <w:shd w:val="clear" w:color="auto" w:fill="auto"/>
          </w:tcPr>
          <w:p w14:paraId="177FF2EE" w14:textId="77777777" w:rsidR="00BE4EFD" w:rsidRPr="00671259" w:rsidRDefault="00BE4EFD" w:rsidP="000A0167">
            <w:pPr>
              <w:pStyle w:val="Contenudetableau"/>
              <w:snapToGrid w:val="0"/>
              <w:jc w:val="both"/>
              <w:rPr>
                <w:rFonts w:ascii="Arial" w:hAnsi="Arial"/>
              </w:rPr>
            </w:pPr>
            <w:r w:rsidRPr="00671259">
              <w:rPr>
                <w:rFonts w:ascii="Arial" w:hAnsi="Arial"/>
              </w:rPr>
              <w:t>ITU</w:t>
            </w:r>
          </w:p>
        </w:tc>
        <w:tc>
          <w:tcPr>
            <w:tcW w:w="2409" w:type="dxa"/>
            <w:tcBorders>
              <w:left w:val="single" w:sz="1" w:space="0" w:color="000000"/>
              <w:bottom w:val="single" w:sz="1" w:space="0" w:color="000000"/>
            </w:tcBorders>
            <w:shd w:val="clear" w:color="auto" w:fill="auto"/>
          </w:tcPr>
          <w:p w14:paraId="22976157" w14:textId="77777777" w:rsidR="00BE4EFD" w:rsidRPr="00671259" w:rsidRDefault="00BE4EFD" w:rsidP="00F46317">
            <w:pPr>
              <w:pStyle w:val="Contenudetableau"/>
              <w:snapToGrid w:val="0"/>
              <w:rPr>
                <w:rFonts w:ascii="Arial" w:hAnsi="Arial"/>
              </w:rPr>
            </w:pPr>
            <w:r w:rsidRPr="00671259">
              <w:rPr>
                <w:rFonts w:ascii="Arial" w:hAnsi="Arial"/>
              </w:rPr>
              <w:t>Technical characteristics describing the format of NMEA phrases used in the maritime domain.</w:t>
            </w:r>
          </w:p>
        </w:tc>
        <w:tc>
          <w:tcPr>
            <w:tcW w:w="2414" w:type="dxa"/>
            <w:tcBorders>
              <w:left w:val="single" w:sz="1" w:space="0" w:color="000000"/>
              <w:bottom w:val="single" w:sz="1" w:space="0" w:color="000000"/>
              <w:right w:val="single" w:sz="1" w:space="0" w:color="000000"/>
            </w:tcBorders>
            <w:shd w:val="clear" w:color="auto" w:fill="auto"/>
          </w:tcPr>
          <w:p w14:paraId="247E0805" w14:textId="77777777" w:rsidR="00BE4EFD" w:rsidRPr="00671259" w:rsidRDefault="00BE4EFD" w:rsidP="000A0167">
            <w:pPr>
              <w:pStyle w:val="Contenudetableau"/>
              <w:snapToGrid w:val="0"/>
              <w:jc w:val="both"/>
              <w:rPr>
                <w:rFonts w:ascii="Arial" w:hAnsi="Arial"/>
              </w:rPr>
            </w:pPr>
            <w:r w:rsidRPr="00671259">
              <w:rPr>
                <w:rFonts w:ascii="Arial" w:hAnsi="Arial"/>
              </w:rPr>
              <w:t>Real-time</w:t>
            </w:r>
          </w:p>
        </w:tc>
      </w:tr>
      <w:tr w:rsidR="00BE4EFD" w:rsidRPr="00671259" w14:paraId="179C39B8" w14:textId="77777777" w:rsidTr="0084252B">
        <w:tc>
          <w:tcPr>
            <w:tcW w:w="2127" w:type="dxa"/>
            <w:tcBorders>
              <w:left w:val="single" w:sz="1" w:space="0" w:color="000000"/>
              <w:bottom w:val="single" w:sz="1" w:space="0" w:color="000000"/>
            </w:tcBorders>
            <w:shd w:val="clear" w:color="auto" w:fill="auto"/>
          </w:tcPr>
          <w:p w14:paraId="1C335807" w14:textId="77777777" w:rsidR="00BE4EFD" w:rsidRPr="00671259" w:rsidRDefault="00BE4EFD" w:rsidP="000A0167">
            <w:pPr>
              <w:pStyle w:val="Contenudetableau"/>
              <w:snapToGrid w:val="0"/>
              <w:jc w:val="both"/>
              <w:rPr>
                <w:rFonts w:ascii="Arial" w:hAnsi="Arial"/>
              </w:rPr>
            </w:pPr>
            <w:r w:rsidRPr="00671259">
              <w:rPr>
                <w:rFonts w:ascii="Arial" w:hAnsi="Arial"/>
              </w:rPr>
              <w:t>NetCDF</w:t>
            </w:r>
          </w:p>
        </w:tc>
        <w:tc>
          <w:tcPr>
            <w:tcW w:w="2692" w:type="dxa"/>
            <w:tcBorders>
              <w:left w:val="single" w:sz="1" w:space="0" w:color="000000"/>
              <w:bottom w:val="single" w:sz="1" w:space="0" w:color="000000"/>
            </w:tcBorders>
            <w:shd w:val="clear" w:color="auto" w:fill="auto"/>
          </w:tcPr>
          <w:p w14:paraId="78C4CBB9" w14:textId="77777777" w:rsidR="00BE4EFD" w:rsidRPr="00671259" w:rsidRDefault="00BE4EFD" w:rsidP="000A0167">
            <w:pPr>
              <w:pStyle w:val="Contenudetableau"/>
              <w:snapToGrid w:val="0"/>
              <w:jc w:val="both"/>
              <w:rPr>
                <w:rFonts w:ascii="Arial" w:hAnsi="Arial"/>
              </w:rPr>
            </w:pPr>
            <w:r w:rsidRPr="00671259">
              <w:rPr>
                <w:rFonts w:ascii="Arial" w:hAnsi="Arial"/>
              </w:rPr>
              <w:t>UCAR/Unidata</w:t>
            </w:r>
          </w:p>
        </w:tc>
        <w:tc>
          <w:tcPr>
            <w:tcW w:w="2409" w:type="dxa"/>
            <w:tcBorders>
              <w:left w:val="single" w:sz="1" w:space="0" w:color="000000"/>
              <w:bottom w:val="single" w:sz="1" w:space="0" w:color="000000"/>
            </w:tcBorders>
            <w:shd w:val="clear" w:color="auto" w:fill="auto"/>
          </w:tcPr>
          <w:p w14:paraId="30C8677A" w14:textId="77777777" w:rsidR="00BE4EFD" w:rsidRPr="00671259" w:rsidRDefault="00BE4EFD" w:rsidP="00F46317">
            <w:pPr>
              <w:pStyle w:val="Contenudetableau"/>
              <w:snapToGrid w:val="0"/>
              <w:rPr>
                <w:rFonts w:ascii="Arial" w:hAnsi="Arial"/>
              </w:rPr>
            </w:pPr>
            <w:r w:rsidRPr="00671259">
              <w:rPr>
                <w:rFonts w:ascii="Arial" w:hAnsi="Arial"/>
              </w:rPr>
              <w:t>NetCDF is a set of open software libraries of the Open Geospatial Consortium.</w:t>
            </w:r>
          </w:p>
          <w:p w14:paraId="1336831F" w14:textId="77777777" w:rsidR="00BE4EFD" w:rsidRPr="00671259" w:rsidRDefault="00BE4EFD" w:rsidP="00F46317">
            <w:pPr>
              <w:pStyle w:val="Contenudetableau"/>
              <w:rPr>
                <w:rFonts w:ascii="Arial" w:hAnsi="Arial"/>
              </w:rPr>
            </w:pPr>
            <w:r w:rsidRPr="00671259">
              <w:rPr>
                <w:rFonts w:ascii="Arial" w:hAnsi="Arial"/>
              </w:rPr>
              <w:t>This self-describing, machine-independ</w:t>
            </w:r>
            <w:r w:rsidR="001D0502" w:rsidRPr="00671259">
              <w:rPr>
                <w:rFonts w:ascii="Arial" w:hAnsi="Arial"/>
              </w:rPr>
              <w:t>e</w:t>
            </w:r>
            <w:r w:rsidRPr="00671259">
              <w:rPr>
                <w:rFonts w:ascii="Arial" w:hAnsi="Arial"/>
              </w:rPr>
              <w:t>nt data format, supports the creation, access, and sharing of array-oriented scientific data.</w:t>
            </w:r>
          </w:p>
        </w:tc>
        <w:tc>
          <w:tcPr>
            <w:tcW w:w="2414" w:type="dxa"/>
            <w:tcBorders>
              <w:left w:val="single" w:sz="1" w:space="0" w:color="000000"/>
              <w:bottom w:val="single" w:sz="1" w:space="0" w:color="000000"/>
              <w:right w:val="single" w:sz="1" w:space="0" w:color="000000"/>
            </w:tcBorders>
            <w:shd w:val="clear" w:color="auto" w:fill="auto"/>
          </w:tcPr>
          <w:p w14:paraId="2D5100E6" w14:textId="77777777" w:rsidR="00BE4EFD" w:rsidRPr="00671259" w:rsidRDefault="00BE4EFD" w:rsidP="000A0167">
            <w:pPr>
              <w:pStyle w:val="Contenudetableau"/>
              <w:snapToGrid w:val="0"/>
              <w:jc w:val="both"/>
              <w:rPr>
                <w:rFonts w:ascii="Arial" w:hAnsi="Arial"/>
              </w:rPr>
            </w:pPr>
            <w:r w:rsidRPr="00671259">
              <w:rPr>
                <w:rFonts w:ascii="Arial" w:hAnsi="Arial"/>
              </w:rPr>
              <w:t>Non Real-time</w:t>
            </w:r>
          </w:p>
        </w:tc>
      </w:tr>
      <w:tr w:rsidR="00BE4EFD" w:rsidRPr="00671259" w14:paraId="1E44E513" w14:textId="77777777" w:rsidTr="0084252B">
        <w:tc>
          <w:tcPr>
            <w:tcW w:w="2127" w:type="dxa"/>
            <w:tcBorders>
              <w:left w:val="single" w:sz="1" w:space="0" w:color="000000"/>
              <w:bottom w:val="single" w:sz="1" w:space="0" w:color="000000"/>
            </w:tcBorders>
            <w:shd w:val="clear" w:color="auto" w:fill="auto"/>
          </w:tcPr>
          <w:p w14:paraId="5F5F0A3B" w14:textId="77777777" w:rsidR="00BE4EFD" w:rsidRPr="00671259" w:rsidRDefault="00BE4EFD" w:rsidP="000A0167">
            <w:pPr>
              <w:pStyle w:val="Contenudetableau"/>
              <w:snapToGrid w:val="0"/>
              <w:jc w:val="both"/>
              <w:rPr>
                <w:rFonts w:ascii="Arial" w:hAnsi="Arial"/>
              </w:rPr>
            </w:pPr>
            <w:r w:rsidRPr="00671259">
              <w:rPr>
                <w:rFonts w:ascii="Arial" w:hAnsi="Arial"/>
              </w:rPr>
              <w:t>HDF5</w:t>
            </w:r>
          </w:p>
        </w:tc>
        <w:tc>
          <w:tcPr>
            <w:tcW w:w="2692" w:type="dxa"/>
            <w:tcBorders>
              <w:left w:val="single" w:sz="1" w:space="0" w:color="000000"/>
              <w:bottom w:val="single" w:sz="1" w:space="0" w:color="000000"/>
            </w:tcBorders>
            <w:shd w:val="clear" w:color="auto" w:fill="auto"/>
          </w:tcPr>
          <w:p w14:paraId="5C1850B9" w14:textId="77777777" w:rsidR="00BE4EFD" w:rsidRPr="00671259" w:rsidRDefault="00BE4EFD" w:rsidP="000A0167">
            <w:pPr>
              <w:pStyle w:val="Contenudetableau"/>
              <w:snapToGrid w:val="0"/>
              <w:jc w:val="both"/>
              <w:rPr>
                <w:rFonts w:ascii="Arial" w:hAnsi="Arial"/>
              </w:rPr>
            </w:pPr>
            <w:r w:rsidRPr="00671259">
              <w:rPr>
                <w:rFonts w:ascii="Arial" w:hAnsi="Arial"/>
              </w:rPr>
              <w:t>HDF Group</w:t>
            </w:r>
          </w:p>
        </w:tc>
        <w:tc>
          <w:tcPr>
            <w:tcW w:w="2409" w:type="dxa"/>
            <w:tcBorders>
              <w:left w:val="single" w:sz="1" w:space="0" w:color="000000"/>
              <w:bottom w:val="single" w:sz="1" w:space="0" w:color="000000"/>
            </w:tcBorders>
            <w:shd w:val="clear" w:color="auto" w:fill="auto"/>
          </w:tcPr>
          <w:p w14:paraId="2BDDBA80" w14:textId="77777777" w:rsidR="00BE4EFD" w:rsidRPr="00671259" w:rsidRDefault="00BE4EFD" w:rsidP="00F46317">
            <w:pPr>
              <w:pStyle w:val="Contenudetableau"/>
              <w:snapToGrid w:val="0"/>
              <w:rPr>
                <w:rFonts w:ascii="Arial" w:hAnsi="Arial"/>
              </w:rPr>
            </w:pPr>
            <w:r w:rsidRPr="00671259">
              <w:rPr>
                <w:rFonts w:ascii="Arial" w:hAnsi="Arial"/>
              </w:rPr>
              <w:t>A data model, library, and file format for storing and managing data.</w:t>
            </w:r>
          </w:p>
        </w:tc>
        <w:tc>
          <w:tcPr>
            <w:tcW w:w="2414" w:type="dxa"/>
            <w:tcBorders>
              <w:left w:val="single" w:sz="1" w:space="0" w:color="000000"/>
              <w:bottom w:val="single" w:sz="1" w:space="0" w:color="000000"/>
              <w:right w:val="single" w:sz="1" w:space="0" w:color="000000"/>
            </w:tcBorders>
            <w:shd w:val="clear" w:color="auto" w:fill="auto"/>
          </w:tcPr>
          <w:p w14:paraId="74488C8D" w14:textId="77777777" w:rsidR="00BE4EFD" w:rsidRPr="00671259" w:rsidRDefault="00BE4EFD" w:rsidP="000A0167">
            <w:pPr>
              <w:pStyle w:val="Contenudetableau"/>
              <w:snapToGrid w:val="0"/>
              <w:jc w:val="both"/>
              <w:rPr>
                <w:rFonts w:ascii="Arial" w:hAnsi="Arial"/>
              </w:rPr>
            </w:pPr>
            <w:r w:rsidRPr="00671259">
              <w:rPr>
                <w:rFonts w:ascii="Arial" w:hAnsi="Arial"/>
              </w:rPr>
              <w:t>Non Real-time</w:t>
            </w:r>
          </w:p>
        </w:tc>
      </w:tr>
    </w:tbl>
    <w:p w14:paraId="5414DA73" w14:textId="77777777" w:rsidR="00BE4EFD" w:rsidRPr="00671259" w:rsidRDefault="00BE4EFD" w:rsidP="00BE4EFD">
      <w:pPr>
        <w:pStyle w:val="BodyText"/>
        <w:rPr>
          <w:rFonts w:ascii="Arial" w:hAnsi="Arial"/>
        </w:rPr>
      </w:pPr>
    </w:p>
    <w:p w14:paraId="3F0D51BB" w14:textId="77777777" w:rsidR="00680CB2" w:rsidRPr="00671259" w:rsidRDefault="00680CB2" w:rsidP="0058374F">
      <w:pPr>
        <w:pStyle w:val="Heading1"/>
        <w:numPr>
          <w:ilvl w:val="0"/>
          <w:numId w:val="0"/>
        </w:numPr>
        <w:rPr>
          <w:highlight w:val="cyan"/>
        </w:rPr>
      </w:pPr>
      <w:bookmarkStart w:id="1345" w:name="_Toc303419869"/>
      <w:bookmarkStart w:id="1346" w:name="_Toc303419870"/>
      <w:bookmarkStart w:id="1347" w:name="_Toc303419871"/>
      <w:bookmarkStart w:id="1348" w:name="_Toc303419873"/>
      <w:bookmarkEnd w:id="1345"/>
      <w:bookmarkEnd w:id="1346"/>
      <w:bookmarkEnd w:id="1347"/>
      <w:bookmarkEnd w:id="1348"/>
    </w:p>
    <w:p w14:paraId="7D05589C" w14:textId="77777777" w:rsidR="0072258C" w:rsidRDefault="0072258C">
      <w:pPr>
        <w:spacing w:after="0"/>
        <w:jc w:val="left"/>
        <w:rPr>
          <w:rFonts w:ascii="Arial" w:hAnsi="Arial" w:cs="Arial"/>
          <w:b/>
          <w:sz w:val="36"/>
          <w:lang w:val="en-US"/>
        </w:rPr>
      </w:pPr>
      <w:bookmarkStart w:id="1349" w:name="_Toc314488172"/>
      <w:bookmarkStart w:id="1350" w:name="_Ref315262133"/>
      <w:bookmarkStart w:id="1351" w:name="_Ref315697917"/>
      <w:r>
        <w:br w:type="page"/>
      </w:r>
    </w:p>
    <w:p w14:paraId="5125452B" w14:textId="77777777" w:rsidR="0053196D" w:rsidRPr="00B8463D" w:rsidRDefault="0053196D" w:rsidP="0053196D">
      <w:pPr>
        <w:pStyle w:val="Heading1"/>
        <w:rPr>
          <w:lang w:val="en-GB"/>
        </w:rPr>
      </w:pPr>
      <w:bookmarkStart w:id="1352" w:name="_Toc334686339"/>
      <w:r w:rsidRPr="00B323FA">
        <w:t xml:space="preserve">Verification and </w:t>
      </w:r>
      <w:commentRangeStart w:id="1353"/>
      <w:r w:rsidRPr="00B323FA">
        <w:t>Validation</w:t>
      </w:r>
      <w:bookmarkEnd w:id="1349"/>
      <w:bookmarkEnd w:id="1350"/>
      <w:bookmarkEnd w:id="1351"/>
      <w:bookmarkEnd w:id="1352"/>
      <w:commentRangeEnd w:id="1353"/>
      <w:r w:rsidR="00FF0DB4">
        <w:rPr>
          <w:rStyle w:val="CommentReference"/>
          <w:rFonts w:ascii="Times New Roman" w:hAnsi="Times New Roman" w:cs="Times New Roman"/>
          <w:b w:val="0"/>
          <w:lang w:val="en-GB"/>
        </w:rPr>
        <w:commentReference w:id="1353"/>
      </w:r>
    </w:p>
    <w:p w14:paraId="1DDB5D10" w14:textId="77777777" w:rsidR="0053196D" w:rsidRPr="00B323FA" w:rsidRDefault="0053196D" w:rsidP="0053196D">
      <w:pPr>
        <w:rPr>
          <w:rFonts w:cs="Arial"/>
        </w:rPr>
      </w:pPr>
      <w:r w:rsidRPr="00B323FA">
        <w:rPr>
          <w:rFonts w:cs="Arial"/>
        </w:rPr>
        <w:t>VTS equipment shall be verified prior to operation and the most important performance parameters should be monitored continuously or periodically during operation.</w:t>
      </w:r>
    </w:p>
    <w:p w14:paraId="038DEB82" w14:textId="77777777" w:rsidR="0053196D" w:rsidRPr="00B323FA" w:rsidRDefault="0053196D" w:rsidP="0053196D">
      <w:pPr>
        <w:rPr>
          <w:rFonts w:cs="Arial"/>
        </w:rPr>
      </w:pPr>
      <w:r w:rsidRPr="00B323FA">
        <w:rPr>
          <w:rFonts w:cs="Arial"/>
        </w:rPr>
        <w:t>This includes:</w:t>
      </w:r>
    </w:p>
    <w:p w14:paraId="769092A5" w14:textId="77777777" w:rsidR="0053196D" w:rsidRPr="00B323FA" w:rsidRDefault="0053196D" w:rsidP="0053196D">
      <w:pPr>
        <w:numPr>
          <w:ilvl w:val="0"/>
          <w:numId w:val="10"/>
        </w:numPr>
        <w:rPr>
          <w:rFonts w:cs="Arial"/>
        </w:rPr>
      </w:pPr>
      <w:r w:rsidRPr="00B323FA">
        <w:rPr>
          <w:rFonts w:cs="Arial"/>
        </w:rPr>
        <w:t>Type approval of individual equipments, as required by law in individual countries.</w:t>
      </w:r>
    </w:p>
    <w:p w14:paraId="2356BB87" w14:textId="77777777" w:rsidR="0053196D" w:rsidRPr="00B323FA" w:rsidRDefault="0053196D" w:rsidP="0053196D">
      <w:pPr>
        <w:numPr>
          <w:ilvl w:val="0"/>
          <w:numId w:val="10"/>
        </w:numPr>
        <w:rPr>
          <w:rFonts w:cs="Arial"/>
        </w:rPr>
      </w:pPr>
      <w:r w:rsidRPr="00B323FA">
        <w:rPr>
          <w:rFonts w:cs="Arial"/>
        </w:rPr>
        <w:t>Other equipment specific verification tests as required by the individual VTS authority</w:t>
      </w:r>
    </w:p>
    <w:p w14:paraId="5164FFFC" w14:textId="77777777" w:rsidR="0053196D" w:rsidRPr="00B323FA" w:rsidRDefault="0053196D" w:rsidP="0053196D">
      <w:pPr>
        <w:numPr>
          <w:ilvl w:val="0"/>
          <w:numId w:val="10"/>
        </w:numPr>
        <w:rPr>
          <w:rFonts w:cs="Arial"/>
        </w:rPr>
      </w:pPr>
      <w:r w:rsidRPr="00B323FA">
        <w:rPr>
          <w:rFonts w:cs="Arial"/>
        </w:rPr>
        <w:t>Verification of equipment prior to delivery in the form of Factory Acceptance Tests</w:t>
      </w:r>
    </w:p>
    <w:p w14:paraId="2ABD4D80" w14:textId="77777777" w:rsidR="0053196D" w:rsidRPr="00B323FA" w:rsidRDefault="0053196D" w:rsidP="0053196D">
      <w:pPr>
        <w:numPr>
          <w:ilvl w:val="0"/>
          <w:numId w:val="10"/>
        </w:numPr>
        <w:rPr>
          <w:rFonts w:cs="Arial"/>
        </w:rPr>
      </w:pPr>
      <w:r w:rsidRPr="00B323FA">
        <w:rPr>
          <w:rFonts w:cs="Arial"/>
        </w:rPr>
        <w:t>Verification of individual equipment or systems upon installation and Setting To Work, but prior to  prior to operational used,  in the form of Site  Acceptance Tests</w:t>
      </w:r>
    </w:p>
    <w:p w14:paraId="3B52F101" w14:textId="77777777" w:rsidR="0053196D" w:rsidRPr="00B323FA" w:rsidRDefault="0053196D" w:rsidP="0053196D">
      <w:pPr>
        <w:numPr>
          <w:ilvl w:val="0"/>
          <w:numId w:val="10"/>
        </w:numPr>
        <w:rPr>
          <w:rFonts w:cs="Arial"/>
        </w:rPr>
      </w:pPr>
      <w:r w:rsidRPr="00B323FA">
        <w:rPr>
          <w:rFonts w:cs="Arial"/>
        </w:rPr>
        <w:t>In operation test, e.g. during an initial operation period of a new or updated VTS</w:t>
      </w:r>
    </w:p>
    <w:p w14:paraId="77F49478" w14:textId="77777777" w:rsidR="0053196D" w:rsidRPr="00B323FA" w:rsidRDefault="0053196D" w:rsidP="0053196D">
      <w:pPr>
        <w:numPr>
          <w:ilvl w:val="0"/>
          <w:numId w:val="10"/>
        </w:numPr>
        <w:rPr>
          <w:rFonts w:cs="Arial"/>
        </w:rPr>
      </w:pPr>
      <w:r w:rsidRPr="00B323FA">
        <w:rPr>
          <w:rFonts w:cs="Arial"/>
        </w:rPr>
        <w:t>Continuous or periodic monitoring of selected functions and parameters during operation of the VTS</w:t>
      </w:r>
    </w:p>
    <w:p w14:paraId="7CF0A904" w14:textId="77777777" w:rsidR="0053196D" w:rsidRPr="00B323FA" w:rsidRDefault="0053196D" w:rsidP="0053196D">
      <w:pPr>
        <w:rPr>
          <w:rFonts w:cs="Arial"/>
        </w:rPr>
      </w:pPr>
      <w:r w:rsidRPr="00B323FA">
        <w:rPr>
          <w:rFonts w:cs="Arial"/>
        </w:rPr>
        <w:t>The overall specifications should be agreed in contractual documents, and it is recommended that FAT, SAT</w:t>
      </w:r>
      <w:r>
        <w:rPr>
          <w:rFonts w:cs="Arial"/>
        </w:rPr>
        <w:t xml:space="preserve">, </w:t>
      </w:r>
      <w:r w:rsidRPr="003A4186">
        <w:rPr>
          <w:rFonts w:cs="Arial"/>
          <w:highlight w:val="yellow"/>
        </w:rPr>
        <w:t>CAT</w:t>
      </w:r>
      <w:r w:rsidR="0072258C">
        <w:rPr>
          <w:rFonts w:cs="Arial"/>
          <w:highlight w:val="yellow"/>
        </w:rPr>
        <w:t xml:space="preserve"> (in operation test)</w:t>
      </w:r>
      <w:r w:rsidRPr="003A4186">
        <w:rPr>
          <w:rFonts w:cs="Arial"/>
          <w:highlight w:val="yellow"/>
        </w:rPr>
        <w:t xml:space="preserve"> and</w:t>
      </w:r>
      <w:r w:rsidRPr="00B323FA">
        <w:rPr>
          <w:rFonts w:cs="Arial"/>
        </w:rPr>
        <w:t xml:space="preserve"> other procedures are agreed upon before conducting test. </w:t>
      </w:r>
    </w:p>
    <w:p w14:paraId="3790EE2C" w14:textId="77777777" w:rsidR="0053196D" w:rsidRDefault="0053196D" w:rsidP="0053196D">
      <w:pPr>
        <w:rPr>
          <w:rFonts w:cs="Arial"/>
        </w:rPr>
      </w:pPr>
      <w:r w:rsidRPr="00B323FA">
        <w:rPr>
          <w:rFonts w:cs="Arial"/>
        </w:rPr>
        <w:t>Procedures may be generic to the individual equipment and/or specific to the individual contract.</w:t>
      </w:r>
    </w:p>
    <w:p w14:paraId="4E0DE13B" w14:textId="77777777" w:rsidR="0053196D" w:rsidRPr="00B255CE" w:rsidRDefault="0053196D" w:rsidP="0053196D">
      <w:pPr>
        <w:pStyle w:val="Heading2"/>
        <w:tabs>
          <w:tab w:val="num" w:pos="576"/>
        </w:tabs>
        <w:ind w:left="576" w:hanging="576"/>
        <w:jc w:val="left"/>
      </w:pPr>
      <w:bookmarkStart w:id="1354" w:name="_Toc334686340"/>
      <w:r>
        <w:t>P</w:t>
      </w:r>
      <w:r w:rsidRPr="00B255CE">
        <w:t>lanning</w:t>
      </w:r>
      <w:r>
        <w:t xml:space="preserve"> and</w:t>
      </w:r>
      <w:r w:rsidRPr="00B255CE">
        <w:t xml:space="preserve"> </w:t>
      </w:r>
      <w:r>
        <w:t xml:space="preserve">management </w:t>
      </w:r>
      <w:r w:rsidRPr="00B255CE">
        <w:t>of activities</w:t>
      </w:r>
      <w:bookmarkEnd w:id="1354"/>
    </w:p>
    <w:p w14:paraId="058666B5" w14:textId="77777777" w:rsidR="0053196D" w:rsidRPr="00B255CE" w:rsidRDefault="0053196D" w:rsidP="0053196D">
      <w:pPr>
        <w:pStyle w:val="BodyText"/>
        <w:rPr>
          <w:spacing w:val="2"/>
        </w:rPr>
      </w:pPr>
      <w:r>
        <w:t xml:space="preserve">Implementing, extending or upgrading an existing VTS should be planned and managed in details like any other construction and building project. For upgrade and extension projects this shall include </w:t>
      </w:r>
      <w:r w:rsidRPr="00B255CE">
        <w:t>planning of cutover activities to minimise disruption</w:t>
      </w:r>
      <w:r>
        <w:t>.</w:t>
      </w:r>
    </w:p>
    <w:p w14:paraId="101EF22B" w14:textId="77777777" w:rsidR="0053196D" w:rsidRPr="00B255CE" w:rsidRDefault="0053196D" w:rsidP="0053196D">
      <w:pPr>
        <w:pStyle w:val="BodyText"/>
        <w:rPr>
          <w:spacing w:val="2"/>
        </w:rPr>
      </w:pPr>
      <w:r>
        <w:rPr>
          <w:spacing w:val="2"/>
        </w:rPr>
        <w:t xml:space="preserve">The establishment and validation of </w:t>
      </w:r>
      <w:r w:rsidRPr="00B255CE">
        <w:rPr>
          <w:spacing w:val="2"/>
        </w:rPr>
        <w:t>acceptance plan</w:t>
      </w:r>
      <w:r>
        <w:rPr>
          <w:spacing w:val="2"/>
        </w:rPr>
        <w:t>(s) and</w:t>
      </w:r>
      <w:r w:rsidRPr="00B255CE">
        <w:rPr>
          <w:spacing w:val="2"/>
        </w:rPr>
        <w:t xml:space="preserve"> </w:t>
      </w:r>
      <w:r>
        <w:rPr>
          <w:spacing w:val="2"/>
        </w:rPr>
        <w:t>a v</w:t>
      </w:r>
      <w:r w:rsidRPr="00B255CE">
        <w:rPr>
          <w:spacing w:val="2"/>
        </w:rPr>
        <w:t xml:space="preserve">erification matrix </w:t>
      </w:r>
      <w:r>
        <w:rPr>
          <w:spacing w:val="2"/>
        </w:rPr>
        <w:t>is necessary to assist all stakeholders. This will for example call upon:</w:t>
      </w:r>
    </w:p>
    <w:p w14:paraId="0E3D08E2" w14:textId="77777777" w:rsidR="0053196D" w:rsidRDefault="0053196D" w:rsidP="0053196D">
      <w:pPr>
        <w:numPr>
          <w:ilvl w:val="0"/>
          <w:numId w:val="59"/>
        </w:numPr>
        <w:rPr>
          <w:spacing w:val="2"/>
        </w:rPr>
      </w:pPr>
      <w:r w:rsidRPr="00B255CE">
        <w:rPr>
          <w:spacing w:val="2"/>
        </w:rPr>
        <w:t xml:space="preserve">Early prototyping </w:t>
      </w:r>
      <w:r>
        <w:rPr>
          <w:spacing w:val="2"/>
        </w:rPr>
        <w:t xml:space="preserve">for the validation of critical parts and </w:t>
      </w:r>
      <w:r w:rsidRPr="00B255CE">
        <w:rPr>
          <w:spacing w:val="2"/>
        </w:rPr>
        <w:t>user interface to minimise risk at a later stage in the programme</w:t>
      </w:r>
    </w:p>
    <w:p w14:paraId="568A6E7D" w14:textId="77777777" w:rsidR="0053196D" w:rsidRDefault="0053196D" w:rsidP="0053196D">
      <w:pPr>
        <w:numPr>
          <w:ilvl w:val="0"/>
          <w:numId w:val="59"/>
        </w:numPr>
        <w:rPr>
          <w:spacing w:val="2"/>
        </w:rPr>
      </w:pPr>
      <w:r>
        <w:rPr>
          <w:spacing w:val="2"/>
        </w:rPr>
        <w:t>Focus on a</w:t>
      </w:r>
      <w:r w:rsidRPr="00B255CE">
        <w:rPr>
          <w:spacing w:val="2"/>
        </w:rPr>
        <w:t>cceptance of HMI</w:t>
      </w:r>
    </w:p>
    <w:p w14:paraId="17BD8795" w14:textId="77777777" w:rsidR="0053196D" w:rsidRDefault="0053196D" w:rsidP="0053196D">
      <w:pPr>
        <w:numPr>
          <w:ilvl w:val="0"/>
          <w:numId w:val="59"/>
        </w:numPr>
        <w:rPr>
          <w:spacing w:val="2"/>
        </w:rPr>
      </w:pPr>
      <w:r w:rsidRPr="00B255CE">
        <w:rPr>
          <w:spacing w:val="2"/>
        </w:rPr>
        <w:t>Verification of incoming and outgoing interfaces</w:t>
      </w:r>
    </w:p>
    <w:p w14:paraId="5D070E42" w14:textId="77777777" w:rsidR="0053196D" w:rsidRDefault="0053196D" w:rsidP="0053196D">
      <w:pPr>
        <w:numPr>
          <w:ilvl w:val="0"/>
          <w:numId w:val="59"/>
        </w:numPr>
        <w:rPr>
          <w:spacing w:val="2"/>
        </w:rPr>
      </w:pPr>
      <w:r>
        <w:rPr>
          <w:spacing w:val="2"/>
        </w:rPr>
        <w:t>Verification of f</w:t>
      </w:r>
      <w:r w:rsidRPr="00B255CE">
        <w:rPr>
          <w:spacing w:val="2"/>
        </w:rPr>
        <w:t xml:space="preserve">all back modes, graceful degradation, redundancy within the </w:t>
      </w:r>
      <w:r>
        <w:rPr>
          <w:spacing w:val="2"/>
        </w:rPr>
        <w:t>VTS</w:t>
      </w:r>
      <w:r w:rsidRPr="00B255CE">
        <w:rPr>
          <w:spacing w:val="2"/>
        </w:rPr>
        <w:t xml:space="preserve"> system</w:t>
      </w:r>
    </w:p>
    <w:p w14:paraId="72BADD7B" w14:textId="77777777" w:rsidR="0053196D" w:rsidRDefault="0053196D" w:rsidP="0053196D">
      <w:pPr>
        <w:numPr>
          <w:ilvl w:val="0"/>
          <w:numId w:val="59"/>
        </w:numPr>
        <w:rPr>
          <w:spacing w:val="2"/>
        </w:rPr>
      </w:pPr>
      <w:r>
        <w:rPr>
          <w:spacing w:val="2"/>
        </w:rPr>
        <w:t>Check on l</w:t>
      </w:r>
      <w:r w:rsidRPr="00B255CE">
        <w:rPr>
          <w:spacing w:val="2"/>
        </w:rPr>
        <w:t>atency of data presentation</w:t>
      </w:r>
    </w:p>
    <w:p w14:paraId="05CF99EB" w14:textId="77777777" w:rsidR="0053196D" w:rsidRDefault="0053196D" w:rsidP="0053196D">
      <w:pPr>
        <w:numPr>
          <w:ilvl w:val="0"/>
          <w:numId w:val="59"/>
        </w:numPr>
        <w:rPr>
          <w:spacing w:val="2"/>
        </w:rPr>
      </w:pPr>
      <w:r>
        <w:rPr>
          <w:spacing w:val="2"/>
        </w:rPr>
        <w:t xml:space="preserve">Verification of </w:t>
      </w:r>
      <w:r w:rsidRPr="00B255CE">
        <w:rPr>
          <w:spacing w:val="2"/>
        </w:rPr>
        <w:t xml:space="preserve">performance </w:t>
      </w:r>
      <w:r>
        <w:rPr>
          <w:spacing w:val="2"/>
        </w:rPr>
        <w:t>(including m</w:t>
      </w:r>
      <w:r w:rsidRPr="00B255CE">
        <w:rPr>
          <w:spacing w:val="2"/>
        </w:rPr>
        <w:t>inimum coverage</w:t>
      </w:r>
      <w:r>
        <w:rPr>
          <w:spacing w:val="2"/>
        </w:rPr>
        <w:t xml:space="preserve">) </w:t>
      </w:r>
      <w:r w:rsidRPr="00B255CE">
        <w:rPr>
          <w:spacing w:val="2"/>
        </w:rPr>
        <w:t>during the various stages of acceptance</w:t>
      </w:r>
    </w:p>
    <w:p w14:paraId="085084F2" w14:textId="77777777" w:rsidR="0053196D" w:rsidRDefault="0053196D" w:rsidP="0053196D">
      <w:pPr>
        <w:numPr>
          <w:ilvl w:val="0"/>
          <w:numId w:val="59"/>
        </w:numPr>
        <w:rPr>
          <w:spacing w:val="2"/>
        </w:rPr>
      </w:pPr>
      <w:r>
        <w:rPr>
          <w:spacing w:val="2"/>
        </w:rPr>
        <w:t>Verification of radio c</w:t>
      </w:r>
      <w:r w:rsidRPr="00B255CE">
        <w:rPr>
          <w:spacing w:val="2"/>
        </w:rPr>
        <w:t xml:space="preserve">ommunications </w:t>
      </w:r>
      <w:r>
        <w:rPr>
          <w:spacing w:val="2"/>
        </w:rPr>
        <w:t xml:space="preserve">(including satcoms and radio </w:t>
      </w:r>
      <w:r w:rsidRPr="00B255CE">
        <w:rPr>
          <w:spacing w:val="2"/>
        </w:rPr>
        <w:t>links</w:t>
      </w:r>
      <w:r>
        <w:rPr>
          <w:spacing w:val="2"/>
        </w:rPr>
        <w:t xml:space="preserve">), </w:t>
      </w:r>
      <w:r w:rsidRPr="00B255CE">
        <w:rPr>
          <w:spacing w:val="2"/>
        </w:rPr>
        <w:t>B</w:t>
      </w:r>
      <w:r>
        <w:rPr>
          <w:spacing w:val="2"/>
        </w:rPr>
        <w:t xml:space="preserve">it </w:t>
      </w:r>
      <w:r w:rsidRPr="00B255CE">
        <w:rPr>
          <w:spacing w:val="2"/>
        </w:rPr>
        <w:t>E</w:t>
      </w:r>
      <w:r>
        <w:rPr>
          <w:spacing w:val="2"/>
        </w:rPr>
        <w:t xml:space="preserve">rror </w:t>
      </w:r>
      <w:r w:rsidRPr="00B255CE">
        <w:rPr>
          <w:spacing w:val="2"/>
        </w:rPr>
        <w:t>R</w:t>
      </w:r>
      <w:r>
        <w:rPr>
          <w:spacing w:val="2"/>
        </w:rPr>
        <w:t>ate, Signal to Noise</w:t>
      </w:r>
      <w:r w:rsidRPr="00B255CE">
        <w:rPr>
          <w:spacing w:val="2"/>
        </w:rPr>
        <w:t xml:space="preserve"> etc</w:t>
      </w:r>
      <w:r>
        <w:rPr>
          <w:spacing w:val="2"/>
        </w:rPr>
        <w:t>.</w:t>
      </w:r>
    </w:p>
    <w:p w14:paraId="1408F0B6" w14:textId="77777777" w:rsidR="0053196D" w:rsidRDefault="0053196D" w:rsidP="0053196D">
      <w:pPr>
        <w:numPr>
          <w:ilvl w:val="0"/>
          <w:numId w:val="59"/>
        </w:numPr>
        <w:rPr>
          <w:spacing w:val="2"/>
        </w:rPr>
      </w:pPr>
      <w:r>
        <w:rPr>
          <w:spacing w:val="2"/>
        </w:rPr>
        <w:t xml:space="preserve">Verification of overlapping sensor coverage, including </w:t>
      </w:r>
      <w:r w:rsidRPr="00B255CE">
        <w:rPr>
          <w:spacing w:val="2"/>
        </w:rPr>
        <w:t>different sensor types and associated correlation</w:t>
      </w:r>
    </w:p>
    <w:p w14:paraId="360743D2" w14:textId="77777777" w:rsidR="0053196D" w:rsidRDefault="0053196D" w:rsidP="0053196D">
      <w:pPr>
        <w:numPr>
          <w:ilvl w:val="0"/>
          <w:numId w:val="59"/>
        </w:numPr>
        <w:rPr>
          <w:spacing w:val="2"/>
        </w:rPr>
      </w:pPr>
      <w:r>
        <w:rPr>
          <w:spacing w:val="2"/>
        </w:rPr>
        <w:t>Coordination and definition of Factory Acceptance test, Setting to Work, Site/System Acceptance Tests and possible In Operation Test</w:t>
      </w:r>
    </w:p>
    <w:p w14:paraId="4FC190A0" w14:textId="77777777" w:rsidR="0053196D" w:rsidRDefault="0053196D" w:rsidP="0053196D">
      <w:pPr>
        <w:rPr>
          <w:spacing w:val="2"/>
        </w:rPr>
      </w:pPr>
      <w:r>
        <w:rPr>
          <w:spacing w:val="2"/>
        </w:rPr>
        <w:t xml:space="preserve">As the overall complexity of VTS is high it is often desirable to avoid very detailed technical requirements, but focus on operational performance to be validated by </w:t>
      </w:r>
      <w:r w:rsidRPr="00B255CE">
        <w:rPr>
          <w:spacing w:val="2"/>
        </w:rPr>
        <w:t>inspection, analysis, demonstration and test</w:t>
      </w:r>
      <w:r>
        <w:rPr>
          <w:spacing w:val="2"/>
        </w:rPr>
        <w:t>.</w:t>
      </w:r>
    </w:p>
    <w:p w14:paraId="4FD632F3" w14:textId="77777777" w:rsidR="0053196D" w:rsidRDefault="0053196D" w:rsidP="0053196D">
      <w:pPr>
        <w:pStyle w:val="Heading3"/>
      </w:pPr>
      <w:bookmarkStart w:id="1355" w:name="_Toc334686341"/>
      <w:r>
        <w:t>Renewal, update or extension of existing VTS</w:t>
      </w:r>
      <w:bookmarkEnd w:id="1355"/>
    </w:p>
    <w:p w14:paraId="676D7289" w14:textId="77777777" w:rsidR="0053196D" w:rsidRPr="00B8463D" w:rsidRDefault="0053196D" w:rsidP="0053196D">
      <w:pPr>
        <w:rPr>
          <w:spacing w:val="2"/>
        </w:rPr>
      </w:pPr>
      <w:r w:rsidRPr="00B8463D">
        <w:rPr>
          <w:spacing w:val="2"/>
        </w:rPr>
        <w:t>Prior to FAT (ideally prior to contract award), the VTS Authority should specify its requirements for maintaining a level of service during the transition from the old system to the new system. Recognising these requirements, the supplier(s) and the VTS Authority should propose and agree a Cutover Plan taking into account parallel working, the use of temporary interfaces between the old system components and the new system components and in some cases recognizing that the new equipment may have to form part of the interim and / or final system configuration prior to final acceptance.</w:t>
      </w:r>
    </w:p>
    <w:p w14:paraId="6CCFDEF0" w14:textId="77777777" w:rsidR="0053196D" w:rsidRPr="003A621B" w:rsidRDefault="0053196D" w:rsidP="0053196D">
      <w:pPr>
        <w:rPr>
          <w:spacing w:val="2"/>
        </w:rPr>
      </w:pPr>
      <w:r w:rsidRPr="00B8463D">
        <w:rPr>
          <w:spacing w:val="2"/>
        </w:rPr>
        <w:t>In many circumstances it will not be possible to maintain the desired continuity of service throughout the planned installation activities and this needs to be understood by all stakeholders. Alternative procedures offering minimal safety provision, possibly including reduced traffic levels, should be invoked by the VTS Authority. Any undesirable system or sub system downtime should be declared and understood at contract negotiation with associated contractual incentives or penalties forming part of the contract if appropriate.</w:t>
      </w:r>
    </w:p>
    <w:p w14:paraId="7DA88FF9" w14:textId="77777777" w:rsidR="0053196D" w:rsidRPr="00B323FA" w:rsidRDefault="0053196D" w:rsidP="0053196D">
      <w:pPr>
        <w:pStyle w:val="Heading2"/>
        <w:tabs>
          <w:tab w:val="num" w:pos="576"/>
        </w:tabs>
        <w:ind w:left="576" w:hanging="576"/>
        <w:jc w:val="left"/>
      </w:pPr>
      <w:bookmarkStart w:id="1356" w:name="_Toc303382912"/>
      <w:bookmarkStart w:id="1357" w:name="_Toc303383187"/>
      <w:bookmarkStart w:id="1358" w:name="_Toc303383383"/>
      <w:bookmarkStart w:id="1359" w:name="_Toc303417423"/>
      <w:bookmarkStart w:id="1360" w:name="_Toc314488173"/>
      <w:bookmarkStart w:id="1361" w:name="_Toc315791158"/>
      <w:bookmarkStart w:id="1362" w:name="_Toc334686342"/>
      <w:r w:rsidRPr="00B323FA">
        <w:t>Legal requirements to type approvals</w:t>
      </w:r>
      <w:bookmarkEnd w:id="1356"/>
      <w:bookmarkEnd w:id="1357"/>
      <w:bookmarkEnd w:id="1358"/>
      <w:bookmarkEnd w:id="1359"/>
      <w:bookmarkEnd w:id="1360"/>
      <w:bookmarkEnd w:id="1361"/>
      <w:bookmarkEnd w:id="1362"/>
    </w:p>
    <w:p w14:paraId="46A84E26" w14:textId="77777777" w:rsidR="0053196D" w:rsidRPr="00B323FA" w:rsidRDefault="0053196D" w:rsidP="0053196D">
      <w:r w:rsidRPr="00B323FA">
        <w:t xml:space="preserve">Legal requirements vary from country to country, they are in continuous development and it is the responsibility of the VTS authority to ensure compliance. </w:t>
      </w:r>
    </w:p>
    <w:p w14:paraId="41CAEA09" w14:textId="77777777" w:rsidR="0053196D" w:rsidRPr="00B323FA" w:rsidRDefault="0053196D" w:rsidP="0053196D">
      <w:r>
        <w:t>National requirements to the VTS authority shall of cause be met, h</w:t>
      </w:r>
      <w:r w:rsidRPr="00B323FA">
        <w:t>owever, the tendency is to ad</w:t>
      </w:r>
      <w:r>
        <w:t>o</w:t>
      </w:r>
      <w:r w:rsidRPr="00B323FA">
        <w:t>pt international and regional standards and the below list reflect the most commonly used legislations and methods to ensure compliance</w:t>
      </w:r>
      <w:r>
        <w:t>.</w:t>
      </w:r>
      <w:r w:rsidRPr="00B323FA">
        <w:t xml:space="preserve"> </w:t>
      </w:r>
    </w:p>
    <w:p w14:paraId="20813A22" w14:textId="77777777" w:rsidR="0053196D" w:rsidRDefault="0053196D" w:rsidP="0053196D">
      <w:r w:rsidRPr="00B323FA">
        <w:t>On some aspects, the law requires test by accredited institutions on other aspects the VTS Authority can decide.</w:t>
      </w:r>
    </w:p>
    <w:p w14:paraId="189FDC2E" w14:textId="77777777" w:rsidR="0053196D" w:rsidRPr="00B323FA" w:rsidRDefault="0053196D" w:rsidP="0053196D">
      <w:r>
        <w:t>At time of editing of this document the following status on legal requirements to type approvals was obtained.</w:t>
      </w:r>
    </w:p>
    <w:p w14:paraId="47CEA288" w14:textId="77777777" w:rsidR="0053196D" w:rsidRPr="00B323FA" w:rsidRDefault="0053196D" w:rsidP="0053196D">
      <w:pPr>
        <w:pStyle w:val="Heading3"/>
      </w:pPr>
      <w:bookmarkStart w:id="1363" w:name="_Toc315791159"/>
      <w:bookmarkStart w:id="1364" w:name="_Toc334686343"/>
      <w:r w:rsidRPr="00B323FA">
        <w:t xml:space="preserve">Electrical </w:t>
      </w:r>
      <w:commentRangeStart w:id="1365"/>
      <w:r w:rsidRPr="00B323FA">
        <w:t>Safety</w:t>
      </w:r>
      <w:bookmarkEnd w:id="1363"/>
      <w:commentRangeEnd w:id="1365"/>
      <w:r w:rsidR="0072258C">
        <w:rPr>
          <w:rStyle w:val="CommentReference"/>
          <w:rFonts w:ascii="Times New Roman" w:hAnsi="Times New Roman"/>
          <w:b w:val="0"/>
          <w:lang w:eastAsia="en-US"/>
        </w:rPr>
        <w:commentReference w:id="1365"/>
      </w:r>
      <w:bookmarkEnd w:id="1364"/>
    </w:p>
    <w:p w14:paraId="5D3E22BB" w14:textId="77777777" w:rsidR="0053196D" w:rsidRPr="00B323FA" w:rsidRDefault="0053196D" w:rsidP="0053196D">
      <w:pPr>
        <w:pStyle w:val="BodyText"/>
      </w:pPr>
      <w:r w:rsidRPr="003A4186">
        <w:rPr>
          <w:highlight w:val="yellow"/>
        </w:rPr>
        <w:t>Refer to</w:t>
      </w:r>
      <w:r>
        <w:t xml:space="preserve"> </w:t>
      </w:r>
      <w:r w:rsidRPr="00B323FA">
        <w:t xml:space="preserve">Low Voltage Directive (LVD) 73/23/EEC </w:t>
      </w:r>
      <w:r w:rsidRPr="000B2C15">
        <w:rPr>
          <w:highlight w:val="yellow"/>
        </w:rPr>
        <w:t>or e</w:t>
      </w:r>
      <w:r w:rsidRPr="003A4186">
        <w:rPr>
          <w:highlight w:val="yellow"/>
        </w:rPr>
        <w:t>quivalent</w:t>
      </w:r>
      <w:r>
        <w:t>.</w:t>
      </w:r>
    </w:p>
    <w:p w14:paraId="33C74C48" w14:textId="77777777" w:rsidR="0053196D" w:rsidRPr="00B323FA" w:rsidRDefault="0053196D" w:rsidP="0053196D">
      <w:pPr>
        <w:pStyle w:val="BodyText"/>
      </w:pPr>
      <w:r w:rsidRPr="00B323FA">
        <w:t>Compliance is required in order to obtain CE marking (mandatory within EU) and best ensured through fulfilling standard IEC60950-1, 2.ed</w:t>
      </w:r>
    </w:p>
    <w:p w14:paraId="7FC632A8" w14:textId="77777777" w:rsidR="0053196D" w:rsidRPr="00B323FA" w:rsidRDefault="0053196D" w:rsidP="0053196D">
      <w:pPr>
        <w:pStyle w:val="Heading3"/>
      </w:pPr>
      <w:bookmarkStart w:id="1366" w:name="_Toc315791160"/>
      <w:bookmarkStart w:id="1367" w:name="_Toc334686344"/>
      <w:r w:rsidRPr="00B323FA">
        <w:t>Mechanical Safety</w:t>
      </w:r>
      <w:bookmarkEnd w:id="1366"/>
      <w:bookmarkEnd w:id="1367"/>
    </w:p>
    <w:p w14:paraId="71924253" w14:textId="77777777" w:rsidR="0053196D" w:rsidRPr="00B323FA" w:rsidRDefault="0053196D" w:rsidP="0053196D">
      <w:pPr>
        <w:pStyle w:val="BodyText"/>
      </w:pPr>
      <w:r w:rsidRPr="000B2C15">
        <w:rPr>
          <w:highlight w:val="yellow"/>
        </w:rPr>
        <w:t>Refer to</w:t>
      </w:r>
      <w:r>
        <w:t xml:space="preserve"> </w:t>
      </w:r>
      <w:r w:rsidRPr="00B323FA">
        <w:t>Machinery Directive 2006/42/EC applies to mechanical parts of the radar s</w:t>
      </w:r>
      <w:r>
        <w:t xml:space="preserve">ystem, i.e. antennas, gearboxes </w:t>
      </w:r>
      <w:r w:rsidRPr="000B2C15">
        <w:rPr>
          <w:highlight w:val="yellow"/>
        </w:rPr>
        <w:t>or equivalent</w:t>
      </w:r>
      <w:r>
        <w:t>.</w:t>
      </w:r>
    </w:p>
    <w:p w14:paraId="13076E8E" w14:textId="77777777" w:rsidR="0053196D" w:rsidRPr="00B323FA" w:rsidRDefault="0053196D" w:rsidP="0053196D">
      <w:pPr>
        <w:pStyle w:val="BodyText"/>
      </w:pPr>
      <w:r w:rsidRPr="00B323FA">
        <w:t>Compliance is required in order to obtain CE marking (mandatory within EU) Compliance can be documented by a mechanical safety analysis.</w:t>
      </w:r>
    </w:p>
    <w:p w14:paraId="1F28EF91" w14:textId="77777777" w:rsidR="0053196D" w:rsidRPr="00B323FA" w:rsidRDefault="0053196D" w:rsidP="0053196D">
      <w:pPr>
        <w:pStyle w:val="Heading3"/>
      </w:pPr>
      <w:bookmarkStart w:id="1368" w:name="_Toc315791161"/>
      <w:bookmarkStart w:id="1369" w:name="_Toc334686345"/>
      <w:r w:rsidRPr="00B323FA">
        <w:t>Radiation Safety (Radar)</w:t>
      </w:r>
      <w:bookmarkEnd w:id="1368"/>
      <w:bookmarkEnd w:id="1369"/>
    </w:p>
    <w:p w14:paraId="007B4713" w14:textId="77777777" w:rsidR="0053196D" w:rsidRPr="00B323FA" w:rsidRDefault="0053196D" w:rsidP="0053196D">
      <w:pPr>
        <w:pStyle w:val="BodyText"/>
      </w:pPr>
      <w:r w:rsidRPr="000B2C15">
        <w:rPr>
          <w:highlight w:val="yellow"/>
        </w:rPr>
        <w:t>Refer to</w:t>
      </w:r>
      <w:r>
        <w:t xml:space="preserve"> </w:t>
      </w:r>
      <w:r w:rsidRPr="00B323FA">
        <w:t>Physical Agents Directive 2004/40/EC</w:t>
      </w:r>
      <w:r>
        <w:t xml:space="preserve"> </w:t>
      </w:r>
      <w:r w:rsidRPr="000B2C15">
        <w:rPr>
          <w:highlight w:val="yellow"/>
        </w:rPr>
        <w:t>or equivalent</w:t>
      </w:r>
      <w:r>
        <w:t>.</w:t>
      </w:r>
    </w:p>
    <w:p w14:paraId="14625CA0" w14:textId="77777777" w:rsidR="0053196D" w:rsidRPr="00B323FA" w:rsidRDefault="0053196D" w:rsidP="0053196D">
      <w:pPr>
        <w:pStyle w:val="BodyText"/>
      </w:pPr>
      <w:r w:rsidRPr="00B323FA">
        <w:t>Compliance is required in order to obtain CE marking (mandatory within EU)</w:t>
      </w:r>
    </w:p>
    <w:p w14:paraId="1C882CDC" w14:textId="77777777" w:rsidR="0053196D" w:rsidRPr="00B323FA" w:rsidRDefault="0053196D" w:rsidP="0053196D">
      <w:pPr>
        <w:pStyle w:val="BodyText"/>
      </w:pPr>
      <w:r w:rsidRPr="00B323FA">
        <w:t xml:space="preserve">Compliance can be documented through measurement of RF power densities from transmitting radio equipment and radar. </w:t>
      </w:r>
    </w:p>
    <w:p w14:paraId="2F2DC4E2" w14:textId="77777777" w:rsidR="0053196D" w:rsidRPr="00B323FA" w:rsidRDefault="0053196D" w:rsidP="0053196D">
      <w:pPr>
        <w:pStyle w:val="BodyText"/>
      </w:pPr>
      <w:r w:rsidRPr="00B323FA">
        <w:t>However, for pulsed energy, measurement of power densities require sophisticated test equipment and it is normally accepted to verify worst case radiation levels and determine corresponding safety distances through an engineering report on power densities around the antenna utilizing the guidelines laid down by the International Commission on Non-Ionizing Radiation Protection (ICNIRP).</w:t>
      </w:r>
    </w:p>
    <w:p w14:paraId="09E6E2D7" w14:textId="77777777" w:rsidR="0053196D" w:rsidRPr="00B323FA" w:rsidRDefault="0053196D" w:rsidP="0053196D">
      <w:pPr>
        <w:pStyle w:val="Heading3"/>
      </w:pPr>
      <w:bookmarkStart w:id="1370" w:name="_Toc315791162"/>
      <w:bookmarkStart w:id="1371" w:name="_Toc334686346"/>
      <w:r w:rsidRPr="00B323FA">
        <w:t xml:space="preserve">ElectroMagnetic </w:t>
      </w:r>
      <w:commentRangeStart w:id="1372"/>
      <w:r w:rsidRPr="00B323FA">
        <w:t>Compatibility</w:t>
      </w:r>
      <w:bookmarkEnd w:id="1370"/>
      <w:commentRangeEnd w:id="1372"/>
      <w:r w:rsidR="0072258C">
        <w:rPr>
          <w:rStyle w:val="CommentReference"/>
          <w:rFonts w:ascii="Times New Roman" w:hAnsi="Times New Roman"/>
          <w:b w:val="0"/>
          <w:lang w:eastAsia="en-US"/>
        </w:rPr>
        <w:commentReference w:id="1372"/>
      </w:r>
      <w:bookmarkEnd w:id="1371"/>
    </w:p>
    <w:p w14:paraId="79990DEF" w14:textId="77777777" w:rsidR="0053196D" w:rsidRPr="00B323FA" w:rsidRDefault="0053196D" w:rsidP="0053196D">
      <w:pPr>
        <w:pStyle w:val="BodyText"/>
      </w:pPr>
      <w:r w:rsidRPr="000B2C15">
        <w:rPr>
          <w:highlight w:val="yellow"/>
        </w:rPr>
        <w:t>Refer to</w:t>
      </w:r>
      <w:r>
        <w:t xml:space="preserve"> </w:t>
      </w:r>
      <w:r w:rsidRPr="00B323FA">
        <w:t xml:space="preserve">EMC Directive 2004/108/EC </w:t>
      </w:r>
      <w:r w:rsidRPr="000B2C15">
        <w:rPr>
          <w:highlight w:val="yellow"/>
        </w:rPr>
        <w:t>or equivalent</w:t>
      </w:r>
      <w:r>
        <w:t>.</w:t>
      </w:r>
    </w:p>
    <w:p w14:paraId="7FB87861" w14:textId="77777777" w:rsidR="0053196D" w:rsidRPr="00B323FA" w:rsidRDefault="0053196D" w:rsidP="0053196D">
      <w:pPr>
        <w:pStyle w:val="BodyText"/>
      </w:pPr>
      <w:r w:rsidRPr="00B323FA">
        <w:t xml:space="preserve">Generic EMC standards used: </w:t>
      </w:r>
    </w:p>
    <w:p w14:paraId="62EF0EB5" w14:textId="77777777" w:rsidR="0053196D" w:rsidRPr="00591BB8" w:rsidRDefault="0053196D" w:rsidP="0053196D">
      <w:pPr>
        <w:numPr>
          <w:ilvl w:val="0"/>
          <w:numId w:val="59"/>
        </w:numPr>
        <w:rPr>
          <w:spacing w:val="2"/>
        </w:rPr>
      </w:pPr>
      <w:r w:rsidRPr="00591BB8">
        <w:rPr>
          <w:spacing w:val="2"/>
        </w:rPr>
        <w:t>Immunity as industrial equipment acc. to IEC 61000-6-2</w:t>
      </w:r>
    </w:p>
    <w:p w14:paraId="08141E22" w14:textId="77777777" w:rsidR="0053196D" w:rsidRPr="00B323FA" w:rsidRDefault="0053196D" w:rsidP="0053196D">
      <w:pPr>
        <w:numPr>
          <w:ilvl w:val="0"/>
          <w:numId w:val="59"/>
        </w:numPr>
      </w:pPr>
      <w:r w:rsidRPr="00591BB8">
        <w:rPr>
          <w:spacing w:val="2"/>
        </w:rPr>
        <w:t>Emission as residential equipment acc. to IEC 61000-6-3</w:t>
      </w:r>
      <w:r w:rsidRPr="00B323FA">
        <w:t>.</w:t>
      </w:r>
    </w:p>
    <w:p w14:paraId="06D4B2CE" w14:textId="77777777" w:rsidR="0053196D" w:rsidRPr="00B323FA" w:rsidRDefault="0053196D" w:rsidP="0053196D">
      <w:pPr>
        <w:pStyle w:val="BodyText"/>
      </w:pPr>
      <w:r w:rsidRPr="00B323FA">
        <w:t>Compliance is required in order to obtain CE marking (mandatory within EU)</w:t>
      </w:r>
    </w:p>
    <w:p w14:paraId="28DC4202" w14:textId="77777777" w:rsidR="0053196D" w:rsidRPr="00B323FA" w:rsidRDefault="0053196D" w:rsidP="0053196D">
      <w:pPr>
        <w:pStyle w:val="BodyText"/>
      </w:pPr>
    </w:p>
    <w:p w14:paraId="24DD10E8" w14:textId="77777777" w:rsidR="0053196D" w:rsidRPr="00B323FA" w:rsidRDefault="0053196D" w:rsidP="0053196D">
      <w:pPr>
        <w:pStyle w:val="Heading3"/>
      </w:pPr>
      <w:bookmarkStart w:id="1373" w:name="_Toc315791163"/>
      <w:bookmarkStart w:id="1374" w:name="_Toc334686347"/>
      <w:r w:rsidRPr="00B323FA">
        <w:t>Radio Spectrum Requirements</w:t>
      </w:r>
      <w:bookmarkEnd w:id="1373"/>
      <w:bookmarkEnd w:id="1374"/>
    </w:p>
    <w:p w14:paraId="4FDE6760" w14:textId="77777777" w:rsidR="0053196D" w:rsidRPr="00B323FA" w:rsidRDefault="0053196D" w:rsidP="0053196D">
      <w:pPr>
        <w:pStyle w:val="Heading4"/>
      </w:pPr>
      <w:r w:rsidRPr="00B323FA">
        <w:t xml:space="preserve">EU Requirements: </w:t>
      </w:r>
    </w:p>
    <w:p w14:paraId="2230B893" w14:textId="77777777" w:rsidR="0053196D" w:rsidRPr="00B323FA" w:rsidRDefault="0053196D" w:rsidP="0053196D">
      <w:pPr>
        <w:pStyle w:val="BodyText"/>
      </w:pPr>
      <w:r w:rsidRPr="000B2C15">
        <w:rPr>
          <w:highlight w:val="yellow"/>
        </w:rPr>
        <w:t>Refer to</w:t>
      </w:r>
      <w:r>
        <w:t xml:space="preserve"> </w:t>
      </w:r>
      <w:r w:rsidRPr="00B323FA">
        <w:t>R&amp;TTE Directive 1999/5/EC</w:t>
      </w:r>
      <w:r>
        <w:t xml:space="preserve"> </w:t>
      </w:r>
      <w:r w:rsidRPr="000B2C15">
        <w:rPr>
          <w:highlight w:val="yellow"/>
        </w:rPr>
        <w:t>or equivalent</w:t>
      </w:r>
      <w:r w:rsidRPr="00B323FA">
        <w:t xml:space="preserve">. </w:t>
      </w:r>
    </w:p>
    <w:p w14:paraId="4225AC0E" w14:textId="77777777" w:rsidR="0053196D" w:rsidRPr="00B323FA" w:rsidRDefault="0053196D" w:rsidP="0053196D">
      <w:pPr>
        <w:pStyle w:val="BodyText"/>
      </w:pPr>
      <w:r w:rsidRPr="00B323FA">
        <w:t>No harmonized test standards exist, it is recommended to follow the below guidelines:</w:t>
      </w:r>
    </w:p>
    <w:p w14:paraId="3A4667F5" w14:textId="77777777" w:rsidR="0053196D" w:rsidRPr="00591BB8" w:rsidRDefault="0053196D" w:rsidP="0053196D">
      <w:pPr>
        <w:numPr>
          <w:ilvl w:val="0"/>
          <w:numId w:val="59"/>
        </w:numPr>
        <w:rPr>
          <w:spacing w:val="2"/>
        </w:rPr>
      </w:pPr>
      <w:r w:rsidRPr="00591BB8">
        <w:rPr>
          <w:spacing w:val="2"/>
        </w:rPr>
        <w:t>ECC/Recommendation (02)05 (2004): “Unwanted emissions”</w:t>
      </w:r>
    </w:p>
    <w:p w14:paraId="3A0EF7CC" w14:textId="77777777" w:rsidR="0053196D" w:rsidRPr="00591BB8" w:rsidRDefault="0053196D" w:rsidP="0053196D">
      <w:pPr>
        <w:numPr>
          <w:ilvl w:val="0"/>
          <w:numId w:val="59"/>
        </w:numPr>
        <w:rPr>
          <w:spacing w:val="2"/>
        </w:rPr>
      </w:pPr>
      <w:r w:rsidRPr="00591BB8">
        <w:rPr>
          <w:spacing w:val="2"/>
        </w:rPr>
        <w:t xml:space="preserve">ERC/Recommendation 74-01 (2011): “Unwanted emissions in the spurious domain” </w:t>
      </w:r>
    </w:p>
    <w:p w14:paraId="6B45261F" w14:textId="77777777" w:rsidR="0053196D" w:rsidRPr="00B323FA" w:rsidRDefault="0053196D" w:rsidP="0053196D">
      <w:pPr>
        <w:pStyle w:val="BodyText"/>
      </w:pPr>
    </w:p>
    <w:p w14:paraId="56D46B5F" w14:textId="77777777" w:rsidR="0053196D" w:rsidRPr="00B323FA" w:rsidRDefault="0053196D" w:rsidP="0053196D">
      <w:pPr>
        <w:pStyle w:val="Heading4"/>
      </w:pPr>
      <w:r w:rsidRPr="00B323FA">
        <w:t>ITU Recommendations:</w:t>
      </w:r>
    </w:p>
    <w:p w14:paraId="2E27FBF2" w14:textId="77777777" w:rsidR="0053196D" w:rsidRPr="00B323FA" w:rsidRDefault="0053196D" w:rsidP="0053196D">
      <w:pPr>
        <w:pStyle w:val="BodyText"/>
      </w:pPr>
    </w:p>
    <w:p w14:paraId="4EF943FC" w14:textId="77777777" w:rsidR="0053196D" w:rsidRPr="00591BB8" w:rsidRDefault="0053196D" w:rsidP="0053196D">
      <w:pPr>
        <w:numPr>
          <w:ilvl w:val="0"/>
          <w:numId w:val="59"/>
        </w:numPr>
        <w:rPr>
          <w:spacing w:val="2"/>
        </w:rPr>
      </w:pPr>
      <w:r w:rsidRPr="00591BB8">
        <w:rPr>
          <w:spacing w:val="2"/>
        </w:rPr>
        <w:t xml:space="preserve">ITU-R Recommendation SM.1541-3 (2011): “Unwanted emissions in the out-of-band domain” </w:t>
      </w:r>
    </w:p>
    <w:p w14:paraId="4BB208EA" w14:textId="77777777" w:rsidR="0053196D" w:rsidRPr="00591BB8" w:rsidRDefault="0053196D" w:rsidP="0053196D">
      <w:pPr>
        <w:numPr>
          <w:ilvl w:val="0"/>
          <w:numId w:val="59"/>
        </w:numPr>
        <w:rPr>
          <w:spacing w:val="2"/>
        </w:rPr>
      </w:pPr>
      <w:r w:rsidRPr="00591BB8">
        <w:rPr>
          <w:spacing w:val="2"/>
        </w:rPr>
        <w:t xml:space="preserve">ITU-R Recommendation SM.329-11 (2011): “Unwanted emissions in the spurious domain” </w:t>
      </w:r>
    </w:p>
    <w:p w14:paraId="080CE835" w14:textId="77777777" w:rsidR="0053196D" w:rsidRPr="00B323FA" w:rsidRDefault="0053196D" w:rsidP="0053196D">
      <w:pPr>
        <w:pStyle w:val="BodyText"/>
        <w:rPr>
          <w:b/>
        </w:rPr>
      </w:pPr>
    </w:p>
    <w:p w14:paraId="7234DBA5" w14:textId="77777777" w:rsidR="0053196D" w:rsidRPr="00B323FA" w:rsidRDefault="0053196D" w:rsidP="0053196D">
      <w:pPr>
        <w:pStyle w:val="Heading4"/>
      </w:pPr>
      <w:r w:rsidRPr="00B323FA">
        <w:t>US Federal Requirements</w:t>
      </w:r>
    </w:p>
    <w:p w14:paraId="70DB3117" w14:textId="77777777" w:rsidR="0053196D" w:rsidRPr="00B323FA" w:rsidRDefault="0053196D" w:rsidP="0053196D">
      <w:pPr>
        <w:keepNext/>
        <w:rPr>
          <w:lang w:eastAsia="de-DE"/>
        </w:rPr>
      </w:pPr>
    </w:p>
    <w:p w14:paraId="23F72BC7" w14:textId="77777777" w:rsidR="0053196D" w:rsidRPr="00B323FA" w:rsidRDefault="0053196D" w:rsidP="0053196D">
      <w:pPr>
        <w:pStyle w:val="BodyText"/>
        <w:keepNext/>
        <w:rPr>
          <w:b/>
        </w:rPr>
      </w:pPr>
      <w:r w:rsidRPr="00B323FA">
        <w:t xml:space="preserve">NTIA - Manual of Regulations and Procedures for Federal Radio Frequency Management </w:t>
      </w:r>
    </w:p>
    <w:p w14:paraId="5C5744D6" w14:textId="77777777" w:rsidR="0053196D" w:rsidRPr="00B323FA" w:rsidRDefault="0053196D" w:rsidP="0053196D">
      <w:pPr>
        <w:pStyle w:val="BodyText"/>
      </w:pPr>
    </w:p>
    <w:p w14:paraId="1AF8B3E4" w14:textId="77777777" w:rsidR="0053196D" w:rsidRPr="00B323FA" w:rsidRDefault="0053196D" w:rsidP="0053196D">
      <w:pPr>
        <w:pStyle w:val="Heading4"/>
      </w:pPr>
      <w:r w:rsidRPr="00B323FA">
        <w:t>Chinese Radio Transmission Type Approval</w:t>
      </w:r>
    </w:p>
    <w:p w14:paraId="5219E5C1" w14:textId="77777777" w:rsidR="0053196D" w:rsidRPr="00B323FA" w:rsidRDefault="0053196D" w:rsidP="0053196D">
      <w:pPr>
        <w:rPr>
          <w:lang w:eastAsia="de-DE"/>
        </w:rPr>
      </w:pPr>
    </w:p>
    <w:p w14:paraId="468FF23B" w14:textId="77777777" w:rsidR="0053196D" w:rsidRDefault="0072258C" w:rsidP="0053196D">
      <w:pPr>
        <w:pStyle w:val="BodyText"/>
      </w:pPr>
      <w:r>
        <w:t xml:space="preserve">Chinese Authorities require dedicated Chinese Type Approval, </w:t>
      </w:r>
      <w:r w:rsidR="0053196D" w:rsidRPr="00B323FA">
        <w:t>Complian</w:t>
      </w:r>
      <w:r>
        <w:t>t</w:t>
      </w:r>
      <w:r w:rsidR="0053196D" w:rsidRPr="00B323FA">
        <w:t xml:space="preserve"> to ITU recommendations.</w:t>
      </w:r>
    </w:p>
    <w:p w14:paraId="1B4CA876" w14:textId="77777777" w:rsidR="0072258C" w:rsidRPr="00B323FA" w:rsidRDefault="0072258C" w:rsidP="0053196D">
      <w:pPr>
        <w:pStyle w:val="BodyText"/>
      </w:pPr>
      <w:r>
        <w:t>Special rules apply for Hong Kong (OFTA approval required)</w:t>
      </w:r>
    </w:p>
    <w:p w14:paraId="66E78757" w14:textId="77777777" w:rsidR="0053196D" w:rsidRPr="00B323FA" w:rsidRDefault="0053196D" w:rsidP="0053196D">
      <w:pPr>
        <w:pStyle w:val="BodyText"/>
      </w:pPr>
    </w:p>
    <w:p w14:paraId="5B3FF197" w14:textId="77777777" w:rsidR="0053196D" w:rsidRPr="00B323FA" w:rsidRDefault="0053196D" w:rsidP="0053196D">
      <w:pPr>
        <w:pStyle w:val="Heading3"/>
      </w:pPr>
      <w:bookmarkStart w:id="1375" w:name="_Toc315791164"/>
      <w:bookmarkStart w:id="1376" w:name="_Toc334686348"/>
      <w:r w:rsidRPr="00B323FA">
        <w:t>RoHS</w:t>
      </w:r>
      <w:bookmarkEnd w:id="1375"/>
      <w:bookmarkEnd w:id="1376"/>
    </w:p>
    <w:p w14:paraId="3F2417A8" w14:textId="77777777" w:rsidR="0053196D" w:rsidRPr="00B323FA" w:rsidRDefault="0053196D" w:rsidP="0053196D">
      <w:pPr>
        <w:pStyle w:val="BodyText"/>
      </w:pPr>
      <w:r w:rsidRPr="00B323FA">
        <w:t xml:space="preserve">Radar systems shall be designed to comply with the RoHS directive 2011/65/EU (RoHS II) by July 22. 2017. </w:t>
      </w:r>
    </w:p>
    <w:p w14:paraId="66AC4DCA" w14:textId="77777777" w:rsidR="0053196D" w:rsidRPr="00B323FA" w:rsidRDefault="0053196D" w:rsidP="0053196D">
      <w:pPr>
        <w:pStyle w:val="BodyText"/>
      </w:pPr>
      <w:r w:rsidRPr="00B323FA">
        <w:t xml:space="preserve">China RoHS is </w:t>
      </w:r>
      <w:r>
        <w:t xml:space="preserve">also becoming a national requirement, but e.g. </w:t>
      </w:r>
      <w:r w:rsidRPr="00B323FA">
        <w:t>not affecting design of radar transceivers</w:t>
      </w:r>
      <w:r w:rsidRPr="008967F9">
        <w:t xml:space="preserve"> </w:t>
      </w:r>
      <w:r w:rsidRPr="00B323FA">
        <w:t xml:space="preserve">yet, but </w:t>
      </w:r>
      <w:r>
        <w:t xml:space="preserve">already </w:t>
      </w:r>
      <w:r w:rsidRPr="00B323FA">
        <w:t>requir</w:t>
      </w:r>
      <w:r>
        <w:t>ing</w:t>
      </w:r>
      <w:r w:rsidRPr="00B323FA">
        <w:t xml:space="preserve"> additional marking and documentation.</w:t>
      </w:r>
    </w:p>
    <w:p w14:paraId="7B311C57" w14:textId="77777777" w:rsidR="0053196D" w:rsidRPr="00B323FA" w:rsidRDefault="0053196D" w:rsidP="0053196D">
      <w:pPr>
        <w:pStyle w:val="Heading3"/>
      </w:pPr>
      <w:bookmarkStart w:id="1377" w:name="_Toc315791165"/>
      <w:bookmarkStart w:id="1378" w:name="_Toc334686349"/>
      <w:r w:rsidRPr="00B323FA">
        <w:t>Chemical Substances</w:t>
      </w:r>
      <w:bookmarkEnd w:id="1377"/>
      <w:bookmarkEnd w:id="1378"/>
    </w:p>
    <w:p w14:paraId="26192D45" w14:textId="77777777" w:rsidR="0053196D" w:rsidRPr="00B323FA" w:rsidRDefault="0053196D" w:rsidP="0053196D">
      <w:pPr>
        <w:pStyle w:val="BodyText"/>
      </w:pPr>
      <w:r w:rsidRPr="00B323FA">
        <w:t>REACH Directive (Regulation (EC) No 1907/2006)</w:t>
      </w:r>
    </w:p>
    <w:p w14:paraId="2EEA66B1" w14:textId="77777777" w:rsidR="0053196D" w:rsidRPr="003A621B" w:rsidRDefault="0053196D" w:rsidP="0053196D">
      <w:pPr>
        <w:pStyle w:val="BodyText"/>
      </w:pPr>
      <w:r w:rsidRPr="00B323FA">
        <w:t>Manufacturer must be able to document that no banned substances in concentrations above the limits are present in the product.</w:t>
      </w:r>
    </w:p>
    <w:p w14:paraId="717257BC" w14:textId="77777777" w:rsidR="0053196D" w:rsidRPr="00B323FA" w:rsidRDefault="0053196D" w:rsidP="0053196D">
      <w:pPr>
        <w:pStyle w:val="Heading2"/>
        <w:tabs>
          <w:tab w:val="num" w:pos="576"/>
        </w:tabs>
        <w:ind w:left="576" w:hanging="576"/>
        <w:jc w:val="left"/>
      </w:pPr>
      <w:bookmarkStart w:id="1379" w:name="_Toc315791166"/>
      <w:bookmarkStart w:id="1380" w:name="_Toc334686350"/>
      <w:r w:rsidRPr="00B323FA">
        <w:t>Additional type tests</w:t>
      </w:r>
      <w:bookmarkEnd w:id="1379"/>
      <w:bookmarkEnd w:id="1380"/>
    </w:p>
    <w:p w14:paraId="4A9CB36B" w14:textId="77777777" w:rsidR="0053196D" w:rsidRPr="00B323FA" w:rsidRDefault="0053196D" w:rsidP="0053196D">
      <w:pPr>
        <w:pStyle w:val="Heading3"/>
      </w:pPr>
      <w:bookmarkStart w:id="1381" w:name="_Toc315791167"/>
      <w:bookmarkStart w:id="1382" w:name="_Toc334686351"/>
      <w:r w:rsidRPr="00B323FA">
        <w:t>Equipment in general</w:t>
      </w:r>
      <w:bookmarkEnd w:id="1381"/>
      <w:bookmarkEnd w:id="1382"/>
      <w:r w:rsidRPr="00B323FA">
        <w:t xml:space="preserve"> </w:t>
      </w:r>
    </w:p>
    <w:p w14:paraId="789BEDE7" w14:textId="77777777" w:rsidR="0053196D" w:rsidRPr="00B323FA" w:rsidRDefault="0053196D" w:rsidP="0053196D">
      <w:pPr>
        <w:rPr>
          <w:rFonts w:cs="Arial"/>
        </w:rPr>
      </w:pPr>
      <w:r w:rsidRPr="00B323FA">
        <w:rPr>
          <w:rFonts w:cs="Arial"/>
        </w:rPr>
        <w:t xml:space="preserve">IALA recommends that all equipment is type </w:t>
      </w:r>
      <w:proofErr w:type="gramStart"/>
      <w:r w:rsidRPr="00B323FA">
        <w:rPr>
          <w:rFonts w:cs="Arial"/>
        </w:rPr>
        <w:t>tested ,</w:t>
      </w:r>
      <w:proofErr w:type="gramEnd"/>
      <w:r w:rsidRPr="00B323FA">
        <w:rPr>
          <w:rFonts w:cs="Arial"/>
        </w:rPr>
        <w:t xml:space="preserve"> preferably by accredited institutes, to the standards and specification levels stated in </w:t>
      </w:r>
      <w:r w:rsidR="0072258C">
        <w:fldChar w:fldCharType="begin"/>
      </w:r>
      <w:r w:rsidR="0072258C">
        <w:rPr>
          <w:rFonts w:cs="Arial"/>
        </w:rPr>
        <w:instrText xml:space="preserve"> REF _Ref303422673 \r \h </w:instrText>
      </w:r>
      <w:r w:rsidR="0072258C">
        <w:fldChar w:fldCharType="separate"/>
      </w:r>
      <w:r w:rsidR="0072258C">
        <w:rPr>
          <w:rFonts w:cs="Arial"/>
        </w:rPr>
        <w:t>ANNEX 1</w:t>
      </w:r>
      <w:r w:rsidR="0072258C">
        <w:fldChar w:fldCharType="end"/>
      </w:r>
    </w:p>
    <w:p w14:paraId="1102B58D" w14:textId="77777777" w:rsidR="0053196D" w:rsidRPr="00B323FA" w:rsidRDefault="0053196D" w:rsidP="0053196D">
      <w:pPr>
        <w:rPr>
          <w:lang w:eastAsia="de-DE"/>
        </w:rPr>
      </w:pPr>
    </w:p>
    <w:p w14:paraId="2FFB94CD" w14:textId="77777777" w:rsidR="0053196D" w:rsidRPr="00B323FA" w:rsidRDefault="0053196D" w:rsidP="0053196D">
      <w:pPr>
        <w:rPr>
          <w:lang w:eastAsia="de-DE"/>
        </w:rPr>
      </w:pPr>
    </w:p>
    <w:p w14:paraId="61884740" w14:textId="77777777" w:rsidR="0053196D" w:rsidRPr="00B323FA" w:rsidRDefault="0053196D" w:rsidP="0053196D">
      <w:r w:rsidRPr="00B323FA">
        <w:t>ESD - They are labeled with yellow/black triangles.</w:t>
      </w:r>
    </w:p>
    <w:p w14:paraId="442246BB" w14:textId="77777777" w:rsidR="0053196D" w:rsidRPr="0053196D" w:rsidRDefault="0053196D" w:rsidP="0053196D">
      <w:pPr>
        <w:pStyle w:val="Heading3"/>
        <w:rPr>
          <w:highlight w:val="cyan"/>
        </w:rPr>
      </w:pPr>
      <w:bookmarkStart w:id="1383" w:name="_Toc315791169"/>
      <w:bookmarkStart w:id="1384" w:name="_Toc334686352"/>
      <w:bookmarkStart w:id="1385" w:name="_Toc303382914"/>
      <w:bookmarkStart w:id="1386" w:name="_Toc303383189"/>
      <w:bookmarkStart w:id="1387" w:name="_Toc303383385"/>
      <w:bookmarkStart w:id="1388" w:name="_Toc303417425"/>
      <w:bookmarkStart w:id="1389" w:name="_Toc314488175"/>
      <w:r w:rsidRPr="0053196D">
        <w:rPr>
          <w:highlight w:val="cyan"/>
        </w:rPr>
        <w:t xml:space="preserve">Software </w:t>
      </w:r>
      <w:bookmarkEnd w:id="1383"/>
      <w:r w:rsidRPr="0053196D">
        <w:rPr>
          <w:highlight w:val="cyan"/>
        </w:rPr>
        <w:t>Verification</w:t>
      </w:r>
      <w:bookmarkEnd w:id="1384"/>
    </w:p>
    <w:p w14:paraId="72003DA9" w14:textId="77777777" w:rsidR="0053196D" w:rsidRPr="00B323FA" w:rsidRDefault="0053196D" w:rsidP="0053196D">
      <w:r w:rsidRPr="0053196D">
        <w:rPr>
          <w:highlight w:val="cyan"/>
        </w:rPr>
        <w:t>Remember network</w:t>
      </w:r>
    </w:p>
    <w:p w14:paraId="0E4A7269" w14:textId="77777777" w:rsidR="0053196D" w:rsidRPr="00B323FA" w:rsidRDefault="0053196D" w:rsidP="0053196D">
      <w:pPr>
        <w:pStyle w:val="Heading2"/>
        <w:tabs>
          <w:tab w:val="num" w:pos="576"/>
        </w:tabs>
        <w:ind w:left="576" w:hanging="576"/>
        <w:jc w:val="left"/>
      </w:pPr>
      <w:bookmarkStart w:id="1390" w:name="_Toc315791170"/>
      <w:bookmarkStart w:id="1391" w:name="_Toc334686353"/>
      <w:r w:rsidRPr="00B323FA">
        <w:t>Factory Acceptance Test</w:t>
      </w:r>
      <w:bookmarkEnd w:id="1385"/>
      <w:bookmarkEnd w:id="1386"/>
      <w:bookmarkEnd w:id="1387"/>
      <w:bookmarkEnd w:id="1388"/>
      <w:bookmarkEnd w:id="1389"/>
      <w:bookmarkEnd w:id="1390"/>
      <w:bookmarkEnd w:id="1391"/>
    </w:p>
    <w:p w14:paraId="5913DCEA" w14:textId="77777777" w:rsidR="0053196D" w:rsidRPr="00B323FA" w:rsidRDefault="0053196D" w:rsidP="0053196D">
      <w:r w:rsidRPr="00B323FA">
        <w:t>The purpose of the Factory Acceptance Test is to prove that the individual apparatus is conformal to contractual specifications, is well manufactured, and ready for packaging and shipment.</w:t>
      </w:r>
    </w:p>
    <w:p w14:paraId="6A0EF4BE" w14:textId="77777777" w:rsidR="0053196D" w:rsidRPr="00B323FA" w:rsidRDefault="0053196D" w:rsidP="0053196D">
      <w:r w:rsidRPr="00B323FA">
        <w:t>The purpose is also to review the quality control documents and ensure the overall functionality of the complete system.</w:t>
      </w:r>
    </w:p>
    <w:p w14:paraId="5AD000E7" w14:textId="77777777" w:rsidR="0053196D" w:rsidRDefault="0053196D" w:rsidP="0053196D">
      <w:pPr>
        <w:rPr>
          <w:spacing w:val="2"/>
        </w:rPr>
      </w:pPr>
      <w:r w:rsidRPr="00B323FA">
        <w:t>This will normally include Functional and Performance testing to agreed procedures. Test will normally be performed for individual units and in some cases for pre-assembled systems.</w:t>
      </w:r>
      <w:r w:rsidRPr="0091796A">
        <w:rPr>
          <w:spacing w:val="2"/>
        </w:rPr>
        <w:t xml:space="preserve"> </w:t>
      </w:r>
    </w:p>
    <w:p w14:paraId="78BF7CA0" w14:textId="77777777" w:rsidR="0053196D" w:rsidRPr="00B323FA" w:rsidRDefault="0053196D" w:rsidP="0053196D">
      <w:r>
        <w:rPr>
          <w:spacing w:val="2"/>
        </w:rPr>
        <w:t>The FAT may also include</w:t>
      </w:r>
      <w:r w:rsidRPr="00B255CE">
        <w:rPr>
          <w:spacing w:val="2"/>
        </w:rPr>
        <w:t xml:space="preserve"> F</w:t>
      </w:r>
      <w:r>
        <w:rPr>
          <w:spacing w:val="2"/>
        </w:rPr>
        <w:t xml:space="preserve">unctional </w:t>
      </w:r>
      <w:r w:rsidRPr="00B255CE">
        <w:rPr>
          <w:spacing w:val="2"/>
        </w:rPr>
        <w:t>C</w:t>
      </w:r>
      <w:r>
        <w:rPr>
          <w:spacing w:val="2"/>
        </w:rPr>
        <w:t xml:space="preserve">onfiguration </w:t>
      </w:r>
      <w:r w:rsidRPr="00B255CE">
        <w:rPr>
          <w:spacing w:val="2"/>
        </w:rPr>
        <w:t>A</w:t>
      </w:r>
      <w:r>
        <w:rPr>
          <w:spacing w:val="2"/>
        </w:rPr>
        <w:t>udit (FCA)</w:t>
      </w:r>
      <w:r w:rsidRPr="00B255CE">
        <w:rPr>
          <w:spacing w:val="2"/>
        </w:rPr>
        <w:t xml:space="preserve"> and P</w:t>
      </w:r>
      <w:r>
        <w:rPr>
          <w:spacing w:val="2"/>
        </w:rPr>
        <w:t xml:space="preserve">hysical </w:t>
      </w:r>
      <w:r w:rsidRPr="00B255CE">
        <w:rPr>
          <w:spacing w:val="2"/>
        </w:rPr>
        <w:t>C</w:t>
      </w:r>
      <w:r>
        <w:rPr>
          <w:spacing w:val="2"/>
        </w:rPr>
        <w:t xml:space="preserve">onfiguration </w:t>
      </w:r>
      <w:r w:rsidRPr="00B255CE">
        <w:rPr>
          <w:spacing w:val="2"/>
        </w:rPr>
        <w:t>A</w:t>
      </w:r>
      <w:r>
        <w:rPr>
          <w:spacing w:val="2"/>
        </w:rPr>
        <w:t>udit (PCA)</w:t>
      </w:r>
      <w:r w:rsidRPr="00B255CE">
        <w:rPr>
          <w:spacing w:val="2"/>
        </w:rPr>
        <w:t xml:space="preserve"> type reviews</w:t>
      </w:r>
      <w:r>
        <w:rPr>
          <w:spacing w:val="2"/>
        </w:rPr>
        <w:t>.</w:t>
      </w:r>
    </w:p>
    <w:p w14:paraId="651CF6BE" w14:textId="77777777" w:rsidR="0053196D" w:rsidRDefault="0053196D" w:rsidP="0053196D">
      <w:r w:rsidRPr="00B323FA">
        <w:t>Personnel conducting the test must be familiar with set-up and operation of the equipment in test. Evaluation of e.g. image quality and instrument readouts may demand experienced operators. Be specially aware of Safety Instructions.</w:t>
      </w:r>
    </w:p>
    <w:p w14:paraId="2332B12A" w14:textId="77777777" w:rsidR="0053196D" w:rsidRPr="00A009E2" w:rsidRDefault="0053196D" w:rsidP="0053196D">
      <w:pPr>
        <w:pStyle w:val="Heading3"/>
        <w:rPr>
          <w:highlight w:val="yellow"/>
        </w:rPr>
      </w:pPr>
      <w:bookmarkStart w:id="1392" w:name="_Toc315791171"/>
      <w:bookmarkStart w:id="1393" w:name="_Toc334686354"/>
      <w:r w:rsidRPr="00A009E2">
        <w:rPr>
          <w:highlight w:val="yellow"/>
        </w:rPr>
        <w:t>Procedure</w:t>
      </w:r>
      <w:bookmarkEnd w:id="1392"/>
      <w:r w:rsidRPr="00A009E2">
        <w:rPr>
          <w:highlight w:val="yellow"/>
        </w:rPr>
        <w:t xml:space="preserve"> (Does it fall under the intention of V 128?)</w:t>
      </w:r>
      <w:bookmarkEnd w:id="1393"/>
    </w:p>
    <w:p w14:paraId="6AC35F70" w14:textId="77777777" w:rsidR="0053196D" w:rsidRPr="00A009E2" w:rsidRDefault="0053196D" w:rsidP="0053196D">
      <w:pPr>
        <w:rPr>
          <w:highlight w:val="yellow"/>
        </w:rPr>
      </w:pPr>
      <w:r w:rsidRPr="00A009E2">
        <w:rPr>
          <w:highlight w:val="yellow"/>
        </w:rPr>
        <w:t>Test procedures will normally follow the standards defined by manufacturers. They should include:</w:t>
      </w:r>
    </w:p>
    <w:p w14:paraId="64313AF4" w14:textId="77777777" w:rsidR="0053196D" w:rsidRPr="00A009E2" w:rsidRDefault="0053196D" w:rsidP="0053196D">
      <w:pPr>
        <w:numPr>
          <w:ilvl w:val="0"/>
          <w:numId w:val="18"/>
        </w:numPr>
        <w:rPr>
          <w:highlight w:val="yellow"/>
        </w:rPr>
      </w:pPr>
      <w:r w:rsidRPr="00A009E2">
        <w:rPr>
          <w:highlight w:val="yellow"/>
        </w:rPr>
        <w:t>References to project name, customer, software revisions, hardware revisions, part and serial numbers etc.</w:t>
      </w:r>
    </w:p>
    <w:p w14:paraId="4FAF98BA" w14:textId="77777777" w:rsidR="0053196D" w:rsidRPr="00A009E2" w:rsidRDefault="0053196D" w:rsidP="0053196D">
      <w:pPr>
        <w:numPr>
          <w:ilvl w:val="0"/>
          <w:numId w:val="18"/>
        </w:numPr>
        <w:rPr>
          <w:highlight w:val="yellow"/>
        </w:rPr>
      </w:pPr>
      <w:r w:rsidRPr="00A009E2">
        <w:rPr>
          <w:highlight w:val="yellow"/>
        </w:rPr>
        <w:t>List of test instruments and check if “Calibration valid until” date is OK.</w:t>
      </w:r>
    </w:p>
    <w:p w14:paraId="1E82FB9A" w14:textId="77777777" w:rsidR="0053196D" w:rsidRPr="00A009E2" w:rsidRDefault="0053196D" w:rsidP="0053196D">
      <w:pPr>
        <w:numPr>
          <w:ilvl w:val="0"/>
          <w:numId w:val="18"/>
        </w:numPr>
        <w:rPr>
          <w:highlight w:val="yellow"/>
        </w:rPr>
      </w:pPr>
      <w:r w:rsidRPr="00A009E2">
        <w:rPr>
          <w:highlight w:val="yellow"/>
        </w:rPr>
        <w:t xml:space="preserve">Review of quality control documents including manufactures Declaration of Conformity and Configuration Item Records </w:t>
      </w:r>
    </w:p>
    <w:p w14:paraId="21FB093B" w14:textId="77777777" w:rsidR="0053196D" w:rsidRPr="00A009E2" w:rsidRDefault="0053196D" w:rsidP="0053196D">
      <w:pPr>
        <w:numPr>
          <w:ilvl w:val="0"/>
          <w:numId w:val="18"/>
        </w:numPr>
        <w:rPr>
          <w:highlight w:val="yellow"/>
        </w:rPr>
      </w:pPr>
      <w:r w:rsidRPr="00A009E2">
        <w:rPr>
          <w:highlight w:val="yellow"/>
        </w:rPr>
        <w:t>Visual inspection, are the equipment without visible physical defects, properly marked, and connected in accordance with good workman practice (grounding, shielding etc.)</w:t>
      </w:r>
    </w:p>
    <w:p w14:paraId="369DDE72" w14:textId="77777777" w:rsidR="0053196D" w:rsidRPr="00A009E2" w:rsidRDefault="0053196D" w:rsidP="0053196D">
      <w:pPr>
        <w:numPr>
          <w:ilvl w:val="0"/>
          <w:numId w:val="18"/>
        </w:numPr>
        <w:rPr>
          <w:highlight w:val="yellow"/>
        </w:rPr>
      </w:pPr>
      <w:r w:rsidRPr="00A009E2">
        <w:rPr>
          <w:highlight w:val="yellow"/>
        </w:rPr>
        <w:t>Functional tests including complete verification of any safety measures, check of power failure and recovery from that, and sample check of functions in general.</w:t>
      </w:r>
    </w:p>
    <w:p w14:paraId="616B963A" w14:textId="77777777" w:rsidR="0053196D" w:rsidRPr="00A009E2" w:rsidRDefault="0053196D" w:rsidP="0053196D">
      <w:pPr>
        <w:numPr>
          <w:ilvl w:val="0"/>
          <w:numId w:val="18"/>
        </w:numPr>
        <w:rPr>
          <w:highlight w:val="yellow"/>
        </w:rPr>
      </w:pPr>
      <w:r w:rsidRPr="00A009E2">
        <w:rPr>
          <w:highlight w:val="yellow"/>
        </w:rPr>
        <w:t>Performance tests at least including measurement of most important parameters. The procedures should also specify measurement tolerances.</w:t>
      </w:r>
    </w:p>
    <w:p w14:paraId="776F0E9A" w14:textId="77777777" w:rsidR="0053196D" w:rsidRPr="00A009E2" w:rsidRDefault="0053196D" w:rsidP="0053196D">
      <w:pPr>
        <w:numPr>
          <w:ilvl w:val="0"/>
          <w:numId w:val="18"/>
        </w:numPr>
        <w:rPr>
          <w:highlight w:val="yellow"/>
        </w:rPr>
      </w:pPr>
      <w:r w:rsidRPr="00A009E2">
        <w:rPr>
          <w:highlight w:val="yellow"/>
        </w:rPr>
        <w:t>Signatures</w:t>
      </w:r>
    </w:p>
    <w:p w14:paraId="7A901A7C" w14:textId="77777777" w:rsidR="0053196D" w:rsidRPr="00B323FA" w:rsidRDefault="0053196D" w:rsidP="0053196D"/>
    <w:p w14:paraId="055500A9" w14:textId="77777777" w:rsidR="0053196D" w:rsidRPr="00B323FA" w:rsidRDefault="0053196D" w:rsidP="0053196D">
      <w:r w:rsidRPr="00B323FA">
        <w:t xml:space="preserve">The VTS authority may select to witness the FAT. In case of the manufacturer being ISO certified, the VTS Authority might also decide to rely on reporting from the manufactures QA organization. </w:t>
      </w:r>
    </w:p>
    <w:p w14:paraId="2906FF61" w14:textId="77777777" w:rsidR="0053196D" w:rsidRPr="00B323FA" w:rsidRDefault="0053196D" w:rsidP="0053196D">
      <w:r w:rsidRPr="00B323FA">
        <w:t>After FAT, the vendor shall make sure that any finding are corrected, that all settings are in normal operational state and that equipment is ready for shipment, turn power switches off etc.</w:t>
      </w:r>
    </w:p>
    <w:p w14:paraId="0C7FF79F" w14:textId="77777777" w:rsidR="0053196D" w:rsidRPr="00B323FA" w:rsidRDefault="0053196D" w:rsidP="0053196D">
      <w:pPr>
        <w:pStyle w:val="Heading2"/>
        <w:tabs>
          <w:tab w:val="num" w:pos="576"/>
        </w:tabs>
        <w:ind w:left="576" w:hanging="576"/>
        <w:jc w:val="left"/>
      </w:pPr>
      <w:bookmarkStart w:id="1394" w:name="_Toc303382915"/>
      <w:bookmarkStart w:id="1395" w:name="_Toc303383190"/>
      <w:bookmarkStart w:id="1396" w:name="_Toc303383386"/>
      <w:bookmarkStart w:id="1397" w:name="_Toc303417426"/>
      <w:bookmarkStart w:id="1398" w:name="_Toc314488176"/>
      <w:bookmarkStart w:id="1399" w:name="_Toc315791172"/>
      <w:bookmarkStart w:id="1400" w:name="_Toc334686355"/>
      <w:r w:rsidRPr="00B323FA">
        <w:t>Installation and Site Acceptance Test</w:t>
      </w:r>
      <w:bookmarkEnd w:id="1394"/>
      <w:bookmarkEnd w:id="1395"/>
      <w:bookmarkEnd w:id="1396"/>
      <w:bookmarkEnd w:id="1397"/>
      <w:bookmarkEnd w:id="1398"/>
      <w:bookmarkEnd w:id="1399"/>
      <w:bookmarkEnd w:id="1400"/>
    </w:p>
    <w:p w14:paraId="244B37E6" w14:textId="77777777" w:rsidR="0053196D" w:rsidRPr="00B323FA" w:rsidRDefault="0053196D" w:rsidP="0053196D">
      <w:r w:rsidRPr="00B323FA">
        <w:t>The VTS Authority should assure:</w:t>
      </w:r>
    </w:p>
    <w:p w14:paraId="74AC41AD" w14:textId="77777777" w:rsidR="0053196D" w:rsidRPr="00B323FA" w:rsidRDefault="0053196D" w:rsidP="0053196D">
      <w:pPr>
        <w:numPr>
          <w:ilvl w:val="0"/>
          <w:numId w:val="19"/>
        </w:numPr>
      </w:pPr>
      <w:r w:rsidRPr="00B323FA">
        <w:t xml:space="preserve">Check of civil works, structures etc. are completed and in good condition prior to installation of any equipment. </w:t>
      </w:r>
    </w:p>
    <w:p w14:paraId="0F6082DC" w14:textId="77777777" w:rsidR="0053196D" w:rsidRPr="00B323FA" w:rsidRDefault="0053196D" w:rsidP="0053196D">
      <w:pPr>
        <w:numPr>
          <w:ilvl w:val="0"/>
          <w:numId w:val="19"/>
        </w:numPr>
      </w:pPr>
      <w:r w:rsidRPr="00B323FA">
        <w:t>Check of equipments after shipment, ensure that all parts and documentation are delivered and in good condition.</w:t>
      </w:r>
    </w:p>
    <w:p w14:paraId="0488F2E3" w14:textId="77777777" w:rsidR="0053196D" w:rsidRPr="00B323FA" w:rsidRDefault="0053196D" w:rsidP="0053196D">
      <w:pPr>
        <w:numPr>
          <w:ilvl w:val="0"/>
          <w:numId w:val="19"/>
        </w:numPr>
      </w:pPr>
      <w:r w:rsidRPr="00B323FA">
        <w:t>That manufacturer’s instructions are followed when lifting equipment.</w:t>
      </w:r>
    </w:p>
    <w:p w14:paraId="14DAB473" w14:textId="77777777" w:rsidR="0053196D" w:rsidRPr="00B323FA" w:rsidRDefault="0053196D" w:rsidP="0053196D">
      <w:pPr>
        <w:numPr>
          <w:ilvl w:val="0"/>
          <w:numId w:val="19"/>
        </w:numPr>
      </w:pPr>
      <w:r w:rsidRPr="00B323FA">
        <w:t>Good workmanship practice is followed when installing equipment, special precautions to safety switches, grounding, shielding and lightning protection may be required.</w:t>
      </w:r>
    </w:p>
    <w:p w14:paraId="25496C48" w14:textId="77777777" w:rsidR="0053196D" w:rsidRPr="00B323FA" w:rsidRDefault="0053196D" w:rsidP="0053196D">
      <w:r w:rsidRPr="00B255CE">
        <w:rPr>
          <w:spacing w:val="2"/>
        </w:rPr>
        <w:t xml:space="preserve">Different approach </w:t>
      </w:r>
      <w:r>
        <w:rPr>
          <w:spacing w:val="2"/>
        </w:rPr>
        <w:t xml:space="preserve">may be applied </w:t>
      </w:r>
      <w:r w:rsidRPr="00B255CE">
        <w:rPr>
          <w:spacing w:val="2"/>
        </w:rPr>
        <w:t>for F</w:t>
      </w:r>
      <w:r>
        <w:rPr>
          <w:spacing w:val="2"/>
        </w:rPr>
        <w:t xml:space="preserve">irst </w:t>
      </w:r>
      <w:r w:rsidRPr="00B255CE">
        <w:rPr>
          <w:spacing w:val="2"/>
        </w:rPr>
        <w:t>O</w:t>
      </w:r>
      <w:r>
        <w:rPr>
          <w:spacing w:val="2"/>
        </w:rPr>
        <w:t xml:space="preserve">f </w:t>
      </w:r>
      <w:r w:rsidRPr="00B255CE">
        <w:rPr>
          <w:spacing w:val="2"/>
        </w:rPr>
        <w:t>C</w:t>
      </w:r>
      <w:r>
        <w:rPr>
          <w:spacing w:val="2"/>
        </w:rPr>
        <w:t>lass (FOC)</w:t>
      </w:r>
      <w:r w:rsidRPr="00B255CE">
        <w:rPr>
          <w:spacing w:val="2"/>
        </w:rPr>
        <w:t xml:space="preserve"> and R</w:t>
      </w:r>
      <w:r>
        <w:rPr>
          <w:spacing w:val="2"/>
        </w:rPr>
        <w:t xml:space="preserve">est </w:t>
      </w:r>
      <w:r w:rsidRPr="00B255CE">
        <w:rPr>
          <w:spacing w:val="2"/>
        </w:rPr>
        <w:t>O</w:t>
      </w:r>
      <w:r>
        <w:rPr>
          <w:spacing w:val="2"/>
        </w:rPr>
        <w:t xml:space="preserve">f </w:t>
      </w:r>
      <w:r w:rsidRPr="00B255CE">
        <w:rPr>
          <w:spacing w:val="2"/>
        </w:rPr>
        <w:t>C</w:t>
      </w:r>
      <w:r>
        <w:rPr>
          <w:spacing w:val="2"/>
        </w:rPr>
        <w:t>lass (ROC) if a series of identical equipment is installed, however,</w:t>
      </w:r>
      <w:r w:rsidRPr="00B323FA">
        <w:t xml:space="preserve"> </w:t>
      </w:r>
      <w:r>
        <w:t>t</w:t>
      </w:r>
      <w:r w:rsidRPr="00B323FA">
        <w:t>he VTS Authority should al</w:t>
      </w:r>
      <w:r>
        <w:t>ways</w:t>
      </w:r>
      <w:r w:rsidRPr="00B323FA">
        <w:t xml:space="preserve"> assure</w:t>
      </w:r>
      <w:r>
        <w:t xml:space="preserve"> that safety legislations are m</w:t>
      </w:r>
      <w:r w:rsidRPr="00B323FA">
        <w:t>et</w:t>
      </w:r>
      <w:r>
        <w:t xml:space="preserve"> for each individual installation</w:t>
      </w:r>
      <w:r w:rsidRPr="00B323FA">
        <w:t>.</w:t>
      </w:r>
    </w:p>
    <w:p w14:paraId="0CCBCB18" w14:textId="77777777" w:rsidR="0053196D" w:rsidRPr="00B323FA" w:rsidRDefault="0053196D" w:rsidP="0053196D">
      <w:r w:rsidRPr="00B323FA">
        <w:t xml:space="preserve"> </w:t>
      </w:r>
    </w:p>
    <w:p w14:paraId="013B0F65" w14:textId="77777777" w:rsidR="0053196D" w:rsidRPr="00B323FA" w:rsidRDefault="0053196D" w:rsidP="0053196D">
      <w:pPr>
        <w:ind w:left="1560" w:hanging="1560"/>
      </w:pPr>
      <w:r w:rsidRPr="00B323FA">
        <w:rPr>
          <w:b/>
        </w:rPr>
        <w:t>CAUTION:</w:t>
      </w:r>
      <w:r w:rsidRPr="00B323FA">
        <w:t xml:space="preserve"> </w:t>
      </w:r>
      <w:r w:rsidRPr="00B323FA">
        <w:tab/>
        <w:t>High voltages may be present at several points in equipments. Such voltages may cause injury and even death.</w:t>
      </w:r>
    </w:p>
    <w:p w14:paraId="51CA4798" w14:textId="77777777" w:rsidR="0053196D" w:rsidRPr="00B323FA" w:rsidRDefault="0053196D" w:rsidP="0053196D">
      <w:pPr>
        <w:ind w:left="1560" w:hanging="1560"/>
      </w:pPr>
      <w:r w:rsidRPr="00B323FA">
        <w:tab/>
        <w:t>Equipment may contain parts and assemblies sensitive to damage by electrostatic discharge (ESD). Always use ESD precautionary procedures when touching, removing, or inserting such parts and assemblies.</w:t>
      </w:r>
    </w:p>
    <w:p w14:paraId="58296B02" w14:textId="77777777" w:rsidR="0053196D" w:rsidRPr="00B323FA" w:rsidRDefault="0053196D" w:rsidP="0053196D">
      <w:pPr>
        <w:ind w:left="1560" w:hanging="1560"/>
      </w:pPr>
      <w:r w:rsidRPr="00B323FA">
        <w:tab/>
        <w:t>RADIATION HAZARD may be present. E.g., do not transmit into a stopped radar antenna, and beware of any safety distances specified.</w:t>
      </w:r>
    </w:p>
    <w:p w14:paraId="47FB1A65" w14:textId="77777777" w:rsidR="0053196D" w:rsidRPr="00B323FA" w:rsidRDefault="0053196D" w:rsidP="0053196D">
      <w:pPr>
        <w:ind w:left="1560" w:hanging="1560"/>
      </w:pPr>
      <w:r w:rsidRPr="00B323FA">
        <w:tab/>
        <w:t>Keep a safe distance from rotating antennas. Always check that the safety switch is turned off before starting work on a rotating antenna unit.</w:t>
      </w:r>
    </w:p>
    <w:p w14:paraId="07307966" w14:textId="77777777" w:rsidR="0053196D" w:rsidRPr="00B323FA" w:rsidRDefault="0053196D" w:rsidP="0053196D"/>
    <w:p w14:paraId="69ADF653" w14:textId="77777777" w:rsidR="0053196D" w:rsidRPr="00B323FA" w:rsidRDefault="0053196D" w:rsidP="0053196D">
      <w:r w:rsidRPr="00B323FA">
        <w:t>Upon installation and Setting To Work, Site Acceptance test should be performed by the vendor(s) and witnessed by the VTS Authority.</w:t>
      </w:r>
    </w:p>
    <w:p w14:paraId="51CFB7CD" w14:textId="77777777" w:rsidR="0053196D" w:rsidRPr="00B323FA" w:rsidRDefault="0053196D" w:rsidP="0053196D">
      <w:r w:rsidRPr="00B323FA">
        <w:t>The purpose of the Site Acceptance Test is to prove that the overall system functions and performance is conformal to contractual specifications, is well installed and integrated, and ready for operational use.</w:t>
      </w:r>
    </w:p>
    <w:p w14:paraId="28CB11A9" w14:textId="77777777" w:rsidR="0053196D" w:rsidRPr="00B323FA" w:rsidRDefault="0053196D" w:rsidP="0053196D">
      <w:r w:rsidRPr="00B323FA">
        <w:t>This will normally include Functional and Performance testing to agreed procedures. Test will normally be performed for the overall system and possibly also for separate features, services and sections of the system.</w:t>
      </w:r>
    </w:p>
    <w:p w14:paraId="1171403D" w14:textId="77777777" w:rsidR="0053196D" w:rsidRPr="00B323FA" w:rsidRDefault="0053196D" w:rsidP="0053196D">
      <w:r w:rsidRPr="00B323FA">
        <w:t xml:space="preserve">Personnel conducting the test must be familiar with set-up and operation of the features and services in test. Evaluation of e.g. image quality may demand experienced operators. </w:t>
      </w:r>
    </w:p>
    <w:p w14:paraId="40BA0E58" w14:textId="77777777" w:rsidR="0053196D" w:rsidRPr="00F34F9A" w:rsidRDefault="0053196D" w:rsidP="0053196D">
      <w:pPr>
        <w:pStyle w:val="Heading3"/>
        <w:rPr>
          <w:highlight w:val="yellow"/>
        </w:rPr>
      </w:pPr>
      <w:bookmarkStart w:id="1401" w:name="_Toc315791173"/>
      <w:bookmarkStart w:id="1402" w:name="_Toc334686356"/>
      <w:r w:rsidRPr="00F34F9A">
        <w:rPr>
          <w:highlight w:val="yellow"/>
        </w:rPr>
        <w:t>Procedure</w:t>
      </w:r>
      <w:bookmarkEnd w:id="1401"/>
      <w:r>
        <w:rPr>
          <w:highlight w:val="yellow"/>
        </w:rPr>
        <w:t xml:space="preserve"> (Does it fall under the intention of V 128?)</w:t>
      </w:r>
      <w:bookmarkEnd w:id="1402"/>
    </w:p>
    <w:p w14:paraId="3CC529EC" w14:textId="77777777" w:rsidR="0053196D" w:rsidRPr="00F34F9A" w:rsidRDefault="0053196D" w:rsidP="0053196D">
      <w:pPr>
        <w:rPr>
          <w:highlight w:val="yellow"/>
        </w:rPr>
      </w:pPr>
      <w:r w:rsidRPr="00F34F9A">
        <w:rPr>
          <w:highlight w:val="yellow"/>
        </w:rPr>
        <w:t>Test procedures will normally follow the standards defined by vendors, but for overall system functionality and performance, tailored to the individual contract. They should include:</w:t>
      </w:r>
    </w:p>
    <w:p w14:paraId="72E62869" w14:textId="77777777" w:rsidR="0053196D" w:rsidRPr="00F34F9A" w:rsidRDefault="0053196D" w:rsidP="0053196D">
      <w:pPr>
        <w:numPr>
          <w:ilvl w:val="0"/>
          <w:numId w:val="18"/>
        </w:numPr>
        <w:rPr>
          <w:highlight w:val="yellow"/>
        </w:rPr>
      </w:pPr>
      <w:r w:rsidRPr="00F34F9A">
        <w:rPr>
          <w:highlight w:val="yellow"/>
        </w:rPr>
        <w:t xml:space="preserve">References to project name, customer. </w:t>
      </w:r>
    </w:p>
    <w:p w14:paraId="02A930A5" w14:textId="77777777" w:rsidR="0053196D" w:rsidRPr="00F34F9A" w:rsidRDefault="0053196D" w:rsidP="0053196D">
      <w:pPr>
        <w:numPr>
          <w:ilvl w:val="0"/>
          <w:numId w:val="18"/>
        </w:numPr>
        <w:rPr>
          <w:highlight w:val="yellow"/>
        </w:rPr>
      </w:pPr>
      <w:r w:rsidRPr="00F34F9A">
        <w:rPr>
          <w:highlight w:val="yellow"/>
        </w:rPr>
        <w:t>Verification to check that equipment is as tested during FAT. Verify software revisions, hardware revisions, part and serial numbers etc. If updates, e.g. installation of new software, have been performed after FAT, it may be necessary to repeat elements of testing performed during FAT.</w:t>
      </w:r>
    </w:p>
    <w:p w14:paraId="2FBBDE05" w14:textId="77777777" w:rsidR="0053196D" w:rsidRPr="00F34F9A" w:rsidRDefault="0053196D" w:rsidP="0053196D">
      <w:pPr>
        <w:numPr>
          <w:ilvl w:val="0"/>
          <w:numId w:val="18"/>
        </w:numPr>
        <w:rPr>
          <w:highlight w:val="yellow"/>
        </w:rPr>
      </w:pPr>
      <w:r w:rsidRPr="00F34F9A">
        <w:rPr>
          <w:highlight w:val="yellow"/>
        </w:rPr>
        <w:t>Inspection of check lists from installation and setting to work.</w:t>
      </w:r>
    </w:p>
    <w:p w14:paraId="55412282" w14:textId="77777777" w:rsidR="0053196D" w:rsidRPr="00F34F9A" w:rsidRDefault="0053196D" w:rsidP="0053196D">
      <w:pPr>
        <w:numPr>
          <w:ilvl w:val="0"/>
          <w:numId w:val="18"/>
        </w:numPr>
        <w:rPr>
          <w:highlight w:val="yellow"/>
        </w:rPr>
      </w:pPr>
      <w:r w:rsidRPr="00F34F9A">
        <w:rPr>
          <w:highlight w:val="yellow"/>
        </w:rPr>
        <w:t>Visual inspection of the installed equipment, are the equipment without visible physical defects, properly marked, and connected in accordance with good workman practice (grounding, shielding, lightning protection etc.)</w:t>
      </w:r>
    </w:p>
    <w:p w14:paraId="3ED5CB04" w14:textId="77777777" w:rsidR="0053196D" w:rsidRPr="00F34F9A" w:rsidRDefault="0053196D" w:rsidP="0053196D">
      <w:pPr>
        <w:numPr>
          <w:ilvl w:val="0"/>
          <w:numId w:val="18"/>
        </w:numPr>
        <w:rPr>
          <w:highlight w:val="yellow"/>
        </w:rPr>
      </w:pPr>
      <w:r w:rsidRPr="00F34F9A">
        <w:rPr>
          <w:highlight w:val="yellow"/>
        </w:rPr>
        <w:t>Verification of safety and security measures including but not necessary limited to physical access barriers, network firewalls, warning signs and protection against radiation hazards.</w:t>
      </w:r>
    </w:p>
    <w:p w14:paraId="2ADA209C" w14:textId="77777777" w:rsidR="0053196D" w:rsidRPr="00F34F9A" w:rsidRDefault="0053196D" w:rsidP="0053196D">
      <w:pPr>
        <w:numPr>
          <w:ilvl w:val="0"/>
          <w:numId w:val="18"/>
        </w:numPr>
        <w:rPr>
          <w:highlight w:val="yellow"/>
        </w:rPr>
      </w:pPr>
      <w:r w:rsidRPr="00F34F9A">
        <w:rPr>
          <w:highlight w:val="yellow"/>
        </w:rPr>
        <w:t>Functional tests including complete verification of any safety measures, check of power failure and recovery from that, and test of functions in general.</w:t>
      </w:r>
    </w:p>
    <w:p w14:paraId="0D21D771" w14:textId="77777777" w:rsidR="0053196D" w:rsidRPr="003A621B" w:rsidRDefault="0053196D" w:rsidP="0053196D">
      <w:pPr>
        <w:numPr>
          <w:ilvl w:val="0"/>
          <w:numId w:val="18"/>
        </w:numPr>
      </w:pPr>
      <w:r w:rsidRPr="00B323FA">
        <w:t xml:space="preserve">Verification of overall most important parameters. It should not repeat those measurements made during FAT, but may e.g. include calculation or measurement  of overall losses in installed systems. The procedures should also specify acceptable </w:t>
      </w:r>
      <w:r w:rsidRPr="003A621B">
        <w:t>tolerances on such calculations and/or measurements.</w:t>
      </w:r>
    </w:p>
    <w:p w14:paraId="6652CA90" w14:textId="77777777" w:rsidR="0053196D" w:rsidRPr="003A621B" w:rsidRDefault="0053196D" w:rsidP="0053196D">
      <w:pPr>
        <w:numPr>
          <w:ilvl w:val="0"/>
          <w:numId w:val="18"/>
        </w:numPr>
      </w:pPr>
      <w:r w:rsidRPr="003A621B">
        <w:t>Cross check of information from different sensors and check of alignment.</w:t>
      </w:r>
    </w:p>
    <w:p w14:paraId="1131DF37" w14:textId="77777777" w:rsidR="0053196D" w:rsidRPr="003A621B" w:rsidRDefault="0053196D" w:rsidP="0053196D">
      <w:pPr>
        <w:numPr>
          <w:ilvl w:val="0"/>
          <w:numId w:val="18"/>
        </w:numPr>
      </w:pPr>
      <w:r w:rsidRPr="003A621B">
        <w:t>Verification of sensor and overall system performance by scenarios.</w:t>
      </w:r>
    </w:p>
    <w:p w14:paraId="414CFFD8" w14:textId="77777777" w:rsidR="0053196D" w:rsidRPr="003A621B" w:rsidRDefault="0053196D" w:rsidP="0053196D">
      <w:pPr>
        <w:numPr>
          <w:ilvl w:val="0"/>
          <w:numId w:val="18"/>
        </w:numPr>
      </w:pPr>
      <w:r w:rsidRPr="003A621B">
        <w:t>Signatures.</w:t>
      </w:r>
    </w:p>
    <w:p w14:paraId="41FFEA85" w14:textId="77777777" w:rsidR="0053196D" w:rsidRPr="00B323FA" w:rsidRDefault="0053196D" w:rsidP="0053196D">
      <w:pPr>
        <w:numPr>
          <w:ilvl w:val="0"/>
          <w:numId w:val="18"/>
        </w:numPr>
      </w:pPr>
      <w:r w:rsidRPr="00B323FA">
        <w:t>Deviation and waiver management.</w:t>
      </w:r>
    </w:p>
    <w:p w14:paraId="11D4BD1F" w14:textId="77777777" w:rsidR="0053196D" w:rsidRPr="00B323FA" w:rsidRDefault="0053196D" w:rsidP="0053196D">
      <w:pPr>
        <w:pStyle w:val="Heading3"/>
      </w:pPr>
      <w:bookmarkStart w:id="1403" w:name="_Toc315791174"/>
      <w:bookmarkStart w:id="1404" w:name="_Toc334686357"/>
      <w:r w:rsidRPr="00B323FA">
        <w:t>Scenarios</w:t>
      </w:r>
      <w:bookmarkEnd w:id="1403"/>
      <w:bookmarkEnd w:id="1404"/>
    </w:p>
    <w:p w14:paraId="296808B5" w14:textId="77777777" w:rsidR="0053196D" w:rsidRPr="00B323FA" w:rsidRDefault="0053196D" w:rsidP="0053196D">
      <w:pPr>
        <w:pStyle w:val="BodyText"/>
        <w:rPr>
          <w:rFonts w:cs="Arial"/>
        </w:rPr>
      </w:pPr>
      <w:r w:rsidRPr="00B323FA">
        <w:rPr>
          <w:lang w:eastAsia="de-DE"/>
        </w:rPr>
        <w:t>Site acceptance test should include test scenarios utilizing traffic of opportunity and/or predefined controlled test objects.</w:t>
      </w:r>
      <w:r w:rsidRPr="00B323FA">
        <w:rPr>
          <w:rFonts w:cs="Arial"/>
        </w:rPr>
        <w:t xml:space="preserve"> Such scenarios should address, normal and extreme situations e.g. risks of collision, and handling of rapid manoeuvrings.</w:t>
      </w:r>
    </w:p>
    <w:p w14:paraId="1722D54F" w14:textId="77777777" w:rsidR="0053196D" w:rsidRPr="00B323FA" w:rsidRDefault="0053196D" w:rsidP="0053196D">
      <w:pPr>
        <w:pStyle w:val="Heading4"/>
      </w:pPr>
      <w:r w:rsidRPr="00B323FA">
        <w:t>Continuous coverage</w:t>
      </w:r>
    </w:p>
    <w:p w14:paraId="2E5DEB1A" w14:textId="77777777" w:rsidR="0053196D" w:rsidRPr="00B323FA" w:rsidRDefault="0053196D" w:rsidP="0053196D">
      <w:pPr>
        <w:rPr>
          <w:lang w:eastAsia="de-DE"/>
        </w:rPr>
      </w:pPr>
      <w:r w:rsidRPr="00B323FA">
        <w:rPr>
          <w:lang w:eastAsia="de-DE"/>
        </w:rPr>
        <w:t>Recording of trajectories over long time, from traffic of opportunity, will test coverage and reveal any unexpected shadows etc.</w:t>
      </w:r>
    </w:p>
    <w:p w14:paraId="64110F26" w14:textId="77777777" w:rsidR="0053196D" w:rsidRPr="00B323FA" w:rsidRDefault="0053196D" w:rsidP="0053196D">
      <w:pPr>
        <w:rPr>
          <w:lang w:eastAsia="de-DE"/>
        </w:rPr>
      </w:pPr>
    </w:p>
    <w:p w14:paraId="7D7F0250" w14:textId="77777777" w:rsidR="0053196D" w:rsidRPr="00B323FA" w:rsidRDefault="0053196D" w:rsidP="0053196D">
      <w:pPr>
        <w:rPr>
          <w:lang w:eastAsia="de-DE"/>
        </w:rPr>
      </w:pPr>
      <w:r w:rsidRPr="00B323FA">
        <w:rPr>
          <w:highlight w:val="magenta"/>
          <w:lang w:eastAsia="de-DE"/>
        </w:rPr>
        <w:t>- insert illustration</w:t>
      </w:r>
    </w:p>
    <w:p w14:paraId="0C88AB48" w14:textId="77777777" w:rsidR="0053196D" w:rsidRPr="00B323FA" w:rsidRDefault="0053196D" w:rsidP="0053196D">
      <w:pPr>
        <w:rPr>
          <w:lang w:eastAsia="de-DE"/>
        </w:rPr>
      </w:pPr>
    </w:p>
    <w:p w14:paraId="721F9224" w14:textId="77777777" w:rsidR="0053196D" w:rsidRPr="00B323FA" w:rsidRDefault="0053196D" w:rsidP="0053196D">
      <w:pPr>
        <w:rPr>
          <w:lang w:eastAsia="de-DE"/>
        </w:rPr>
      </w:pPr>
      <w:r w:rsidRPr="00B323FA">
        <w:rPr>
          <w:lang w:eastAsia="de-DE"/>
        </w:rPr>
        <w:t>This may also include an evaluation of sensor range performance if characteristics of targets are known, i.e. for test of radar target characteristics may be obtained by combination of AIS and database information about individual tests. Likewise, the characteristics and position of AToNs will be known.</w:t>
      </w:r>
    </w:p>
    <w:p w14:paraId="403656A1" w14:textId="77777777" w:rsidR="0053196D" w:rsidRDefault="0053196D" w:rsidP="0053196D">
      <w:pPr>
        <w:pStyle w:val="Heading4"/>
        <w:rPr>
          <w:highlight w:val="cyan"/>
        </w:rPr>
      </w:pPr>
      <w:r w:rsidRPr="00B323FA">
        <w:rPr>
          <w:highlight w:val="cyan"/>
        </w:rPr>
        <w:t>Test with controlled targets</w:t>
      </w:r>
    </w:p>
    <w:p w14:paraId="7FA63986" w14:textId="77777777" w:rsidR="0053196D" w:rsidRDefault="0053196D" w:rsidP="0053196D">
      <w:pPr>
        <w:rPr>
          <w:highlight w:val="cyan"/>
          <w:lang w:eastAsia="de-DE"/>
        </w:rPr>
      </w:pPr>
    </w:p>
    <w:p w14:paraId="26F9BE1F" w14:textId="77777777" w:rsidR="0053196D" w:rsidRPr="007B0526" w:rsidRDefault="0053196D" w:rsidP="0053196D">
      <w:pPr>
        <w:rPr>
          <w:highlight w:val="cyan"/>
          <w:lang w:eastAsia="de-DE"/>
        </w:rPr>
      </w:pPr>
      <w:r>
        <w:rPr>
          <w:highlight w:val="cyan"/>
          <w:lang w:eastAsia="de-DE"/>
        </w:rPr>
        <w:t>Comparison to calculated performance, tolerances</w:t>
      </w:r>
    </w:p>
    <w:p w14:paraId="55FF693A" w14:textId="77777777" w:rsidR="0053196D" w:rsidRPr="00B323FA" w:rsidRDefault="0053196D" w:rsidP="0053196D">
      <w:pPr>
        <w:rPr>
          <w:lang w:eastAsia="de-DE"/>
        </w:rPr>
      </w:pPr>
    </w:p>
    <w:p w14:paraId="4274B83A" w14:textId="77777777" w:rsidR="0053196D" w:rsidRPr="00B323FA" w:rsidRDefault="0053196D" w:rsidP="0053196D">
      <w:pPr>
        <w:pStyle w:val="Heading4"/>
      </w:pPr>
      <w:r w:rsidRPr="00B323FA">
        <w:rPr>
          <w:highlight w:val="cyan"/>
        </w:rPr>
        <w:t>Calibration of reference targets for radar</w:t>
      </w:r>
    </w:p>
    <w:p w14:paraId="12CC60F7" w14:textId="77777777" w:rsidR="0053196D" w:rsidRPr="00B323FA" w:rsidRDefault="0053196D" w:rsidP="0053196D">
      <w:pPr>
        <w:rPr>
          <w:lang w:eastAsia="de-DE"/>
        </w:rPr>
      </w:pPr>
    </w:p>
    <w:p w14:paraId="45B099AE" w14:textId="77777777" w:rsidR="0053196D" w:rsidRPr="00B323FA" w:rsidRDefault="0053196D" w:rsidP="0053196D">
      <w:pPr>
        <w:pStyle w:val="Heading2"/>
        <w:tabs>
          <w:tab w:val="num" w:pos="576"/>
        </w:tabs>
        <w:ind w:left="576" w:hanging="576"/>
        <w:jc w:val="left"/>
      </w:pPr>
      <w:bookmarkStart w:id="1405" w:name="_Toc334686358"/>
      <w:r w:rsidRPr="00F90C65">
        <w:rPr>
          <w:highlight w:val="yellow"/>
        </w:rPr>
        <w:t>The Customer acceptance tests</w:t>
      </w:r>
      <w:bookmarkEnd w:id="1405"/>
    </w:p>
    <w:p w14:paraId="230479A9" w14:textId="77777777" w:rsidR="0053196D" w:rsidRDefault="0053196D" w:rsidP="0053196D">
      <w:pPr>
        <w:rPr>
          <w:shd w:val="clear" w:color="auto" w:fill="FFFF00"/>
        </w:rPr>
      </w:pPr>
      <w:bookmarkStart w:id="1406" w:name="_Toc303382917"/>
      <w:bookmarkStart w:id="1407" w:name="_Toc303383192"/>
      <w:bookmarkStart w:id="1408" w:name="_Toc303383388"/>
      <w:bookmarkStart w:id="1409" w:name="_Toc303417428"/>
      <w:bookmarkStart w:id="1410" w:name="_Toc314488178"/>
      <w:r>
        <w:rPr>
          <w:shd w:val="clear" w:color="auto" w:fill="FFFF00"/>
        </w:rPr>
        <w:t xml:space="preserve">The Customer shall, in cooperation with the Contractor, prepare, and be responsible for, a plan for the Customer acceptance test, which shall include test procedures for verifying that the delivered equipment and/or software meet the agreed requirements (the “Acceptance Test Plan”), as a basis for the Customer’s completion of its comprehensive assessment by way of the acceptance test. </w:t>
      </w:r>
    </w:p>
    <w:p w14:paraId="7DBC0CE0" w14:textId="77777777" w:rsidR="0053196D" w:rsidRDefault="0053196D" w:rsidP="0053196D">
      <w:pPr>
        <w:rPr>
          <w:shd w:val="clear" w:color="auto" w:fill="FFFF00"/>
        </w:rPr>
      </w:pPr>
    </w:p>
    <w:p w14:paraId="3246EE54" w14:textId="77777777" w:rsidR="0053196D" w:rsidRDefault="0053196D" w:rsidP="0053196D">
      <w:pPr>
        <w:rPr>
          <w:shd w:val="clear" w:color="auto" w:fill="FFFF00"/>
        </w:rPr>
      </w:pPr>
      <w:r>
        <w:rPr>
          <w:shd w:val="clear" w:color="auto" w:fill="FFFF00"/>
        </w:rPr>
        <w:t xml:space="preserve">The Contractor shall, prepare the underlying documentation for the Acceptance Test Plan. The underlying documentation shall include acceptance procedures and acceptance criteria, so as to enable the Customer to proceed with its work on the Acceptance Test Plan. </w:t>
      </w:r>
    </w:p>
    <w:p w14:paraId="6631D738" w14:textId="77777777" w:rsidR="0053196D" w:rsidRDefault="0053196D" w:rsidP="0053196D">
      <w:pPr>
        <w:rPr>
          <w:shd w:val="clear" w:color="auto" w:fill="FFFF00"/>
        </w:rPr>
      </w:pPr>
    </w:p>
    <w:p w14:paraId="211A5CDB" w14:textId="77777777" w:rsidR="0053196D" w:rsidRDefault="0053196D" w:rsidP="0053196D">
      <w:pPr>
        <w:rPr>
          <w:shd w:val="clear" w:color="auto" w:fill="FFFF00"/>
        </w:rPr>
      </w:pPr>
      <w:r>
        <w:rPr>
          <w:shd w:val="clear" w:color="auto" w:fill="FFFF00"/>
        </w:rPr>
        <w:t xml:space="preserve">The Acceptance Test Plan shall describe how the Customer acceptance test is to be carried out, and shall contain detailed descriptions of the tests to be performed, as well as of the acceptance criteria. </w:t>
      </w:r>
    </w:p>
    <w:p w14:paraId="0B690B6A" w14:textId="77777777" w:rsidR="0053196D" w:rsidRDefault="0053196D" w:rsidP="0053196D">
      <w:pPr>
        <w:rPr>
          <w:shd w:val="clear" w:color="auto" w:fill="FFFF00"/>
        </w:rPr>
      </w:pPr>
    </w:p>
    <w:p w14:paraId="57E78A6B" w14:textId="77777777" w:rsidR="0053196D" w:rsidRDefault="0053196D" w:rsidP="0053196D">
      <w:pPr>
        <w:rPr>
          <w:shd w:val="clear" w:color="auto" w:fill="FFFF00"/>
        </w:rPr>
      </w:pPr>
      <w:r>
        <w:rPr>
          <w:shd w:val="clear" w:color="auto" w:fill="FFFF00"/>
        </w:rPr>
        <w:t xml:space="preserve">The Customer shall submit a draft Acceptance Test Plan to the Contractor for comments in reasonable time prior to the commencement of the acceptance test. The Contractor shall examine the Acceptance Test Plan and give written feedback as to whether it is deemed sufficient to achieve satisfactory testing of the solution. </w:t>
      </w:r>
      <w:bookmarkEnd w:id="1406"/>
      <w:bookmarkEnd w:id="1407"/>
      <w:bookmarkEnd w:id="1408"/>
      <w:bookmarkEnd w:id="1409"/>
      <w:bookmarkEnd w:id="1410"/>
    </w:p>
    <w:p w14:paraId="68B60B74" w14:textId="77777777" w:rsidR="0053196D" w:rsidRDefault="0053196D" w:rsidP="0053196D">
      <w:pPr>
        <w:rPr>
          <w:shd w:val="clear" w:color="auto" w:fill="FFFF00"/>
        </w:rPr>
      </w:pPr>
      <w:r>
        <w:rPr>
          <w:shd w:val="clear" w:color="auto" w:fill="FFFF00"/>
        </w:rPr>
        <w:t>The Customer acceptance test shall, unless otherwise agreed, be based on the following definitions of errors:</w:t>
      </w:r>
    </w:p>
    <w:p w14:paraId="2AE24027" w14:textId="77777777" w:rsidR="0053196D" w:rsidRDefault="0053196D" w:rsidP="0053196D">
      <w:pPr>
        <w:rPr>
          <w:shd w:val="clear" w:color="auto" w:fill="FFFF00"/>
        </w:rPr>
      </w:pPr>
      <w:r>
        <w:rPr>
          <w:noProof/>
          <w:lang w:val="en-US"/>
        </w:rPr>
        <mc:AlternateContent>
          <mc:Choice Requires="wps">
            <w:drawing>
              <wp:anchor distT="0" distB="0" distL="89535" distR="89535" simplePos="0" relativeHeight="251661824" behindDoc="0" locked="0" layoutInCell="1" allowOverlap="1" wp14:anchorId="3981D8BB" wp14:editId="45644B8F">
                <wp:simplePos x="0" y="0"/>
                <wp:positionH relativeFrom="column">
                  <wp:posOffset>-10795</wp:posOffset>
                </wp:positionH>
                <wp:positionV relativeFrom="paragraph">
                  <wp:posOffset>212090</wp:posOffset>
                </wp:positionV>
                <wp:extent cx="5226050" cy="3173095"/>
                <wp:effectExtent l="8255" t="3810" r="4445" b="4445"/>
                <wp:wrapSquare wrapText="largest"/>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6050" cy="31730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770"/>
                              <w:gridCol w:w="1498"/>
                              <w:gridCol w:w="5974"/>
                            </w:tblGrid>
                            <w:tr w:rsidR="00060748" w14:paraId="3A15AD5B" w14:textId="77777777">
                              <w:tc>
                                <w:tcPr>
                                  <w:tcW w:w="770" w:type="dxa"/>
                                  <w:tcBorders>
                                    <w:top w:val="single" w:sz="4" w:space="0" w:color="000000"/>
                                    <w:left w:val="single" w:sz="4" w:space="0" w:color="000000"/>
                                    <w:bottom w:val="single" w:sz="4" w:space="0" w:color="000000"/>
                                  </w:tcBorders>
                                  <w:shd w:val="clear" w:color="auto" w:fill="E0E0E0"/>
                                </w:tcPr>
                                <w:p w14:paraId="600EFB22" w14:textId="77777777" w:rsidR="00060748" w:rsidRDefault="00060748">
                                  <w:pPr>
                                    <w:snapToGrid w:val="0"/>
                                    <w:rPr>
                                      <w:b/>
                                      <w:bCs/>
                                    </w:rPr>
                                  </w:pPr>
                                  <w:r>
                                    <w:rPr>
                                      <w:b/>
                                      <w:bCs/>
                                    </w:rPr>
                                    <w:t>Level</w:t>
                                  </w:r>
                                </w:p>
                              </w:tc>
                              <w:tc>
                                <w:tcPr>
                                  <w:tcW w:w="1498" w:type="dxa"/>
                                  <w:tcBorders>
                                    <w:top w:val="single" w:sz="4" w:space="0" w:color="000000"/>
                                    <w:left w:val="single" w:sz="4" w:space="0" w:color="000000"/>
                                    <w:bottom w:val="single" w:sz="4" w:space="0" w:color="000000"/>
                                  </w:tcBorders>
                                  <w:shd w:val="clear" w:color="auto" w:fill="E0E0E0"/>
                                </w:tcPr>
                                <w:p w14:paraId="39C5345F" w14:textId="77777777" w:rsidR="00060748" w:rsidRDefault="00060748">
                                  <w:pPr>
                                    <w:snapToGrid w:val="0"/>
                                    <w:rPr>
                                      <w:b/>
                                      <w:bCs/>
                                    </w:rPr>
                                  </w:pPr>
                                  <w:r>
                                    <w:rPr>
                                      <w:b/>
                                      <w:bCs/>
                                    </w:rPr>
                                    <w:t>Category</w:t>
                                  </w:r>
                                </w:p>
                              </w:tc>
                              <w:tc>
                                <w:tcPr>
                                  <w:tcW w:w="5974" w:type="dxa"/>
                                  <w:tcBorders>
                                    <w:top w:val="single" w:sz="4" w:space="0" w:color="000000"/>
                                    <w:left w:val="single" w:sz="4" w:space="0" w:color="000000"/>
                                    <w:bottom w:val="single" w:sz="4" w:space="0" w:color="000000"/>
                                    <w:right w:val="single" w:sz="4" w:space="0" w:color="000000"/>
                                  </w:tcBorders>
                                  <w:shd w:val="clear" w:color="auto" w:fill="E0E0E0"/>
                                </w:tcPr>
                                <w:p w14:paraId="5D77055D" w14:textId="77777777" w:rsidR="00060748" w:rsidRDefault="00060748">
                                  <w:pPr>
                                    <w:snapToGrid w:val="0"/>
                                    <w:rPr>
                                      <w:b/>
                                      <w:bCs/>
                                    </w:rPr>
                                  </w:pPr>
                                  <w:r>
                                    <w:rPr>
                                      <w:b/>
                                      <w:bCs/>
                                    </w:rPr>
                                    <w:t>Description</w:t>
                                  </w:r>
                                </w:p>
                              </w:tc>
                            </w:tr>
                            <w:tr w:rsidR="00060748" w14:paraId="5BCD5BA1" w14:textId="77777777">
                              <w:tc>
                                <w:tcPr>
                                  <w:tcW w:w="770" w:type="dxa"/>
                                  <w:tcBorders>
                                    <w:top w:val="single" w:sz="4" w:space="0" w:color="000000"/>
                                    <w:left w:val="single" w:sz="4" w:space="0" w:color="000000"/>
                                    <w:bottom w:val="single" w:sz="4" w:space="0" w:color="000000"/>
                                  </w:tcBorders>
                                </w:tcPr>
                                <w:p w14:paraId="6CA85D77" w14:textId="77777777" w:rsidR="00060748" w:rsidRDefault="00060748">
                                  <w:pPr>
                                    <w:snapToGrid w:val="0"/>
                                    <w:rPr>
                                      <w:b/>
                                      <w:bCs/>
                                      <w:shd w:val="clear" w:color="auto" w:fill="FFFF00"/>
                                    </w:rPr>
                                  </w:pPr>
                                  <w:r>
                                    <w:rPr>
                                      <w:b/>
                                      <w:bCs/>
                                      <w:shd w:val="clear" w:color="auto" w:fill="FFFF00"/>
                                    </w:rPr>
                                    <w:t xml:space="preserve"> A</w:t>
                                  </w:r>
                                </w:p>
                              </w:tc>
                              <w:tc>
                                <w:tcPr>
                                  <w:tcW w:w="1498" w:type="dxa"/>
                                  <w:tcBorders>
                                    <w:top w:val="single" w:sz="4" w:space="0" w:color="000000"/>
                                    <w:left w:val="single" w:sz="4" w:space="0" w:color="000000"/>
                                    <w:bottom w:val="single" w:sz="4" w:space="0" w:color="000000"/>
                                  </w:tcBorders>
                                </w:tcPr>
                                <w:p w14:paraId="12167D2B" w14:textId="77777777" w:rsidR="00060748" w:rsidRDefault="00060748">
                                  <w:pPr>
                                    <w:snapToGrid w:val="0"/>
                                    <w:rPr>
                                      <w:shd w:val="clear" w:color="auto" w:fill="FFFF00"/>
                                    </w:rPr>
                                  </w:pPr>
                                  <w:r>
                                    <w:rPr>
                                      <w:shd w:val="clear" w:color="auto" w:fill="FFFF00"/>
                                    </w:rPr>
                                    <w:t>Critical error</w:t>
                                  </w:r>
                                </w:p>
                              </w:tc>
                              <w:tc>
                                <w:tcPr>
                                  <w:tcW w:w="5974" w:type="dxa"/>
                                  <w:tcBorders>
                                    <w:top w:val="single" w:sz="4" w:space="0" w:color="000000"/>
                                    <w:left w:val="single" w:sz="4" w:space="0" w:color="000000"/>
                                    <w:bottom w:val="single" w:sz="4" w:space="0" w:color="000000"/>
                                    <w:right w:val="single" w:sz="4" w:space="0" w:color="000000"/>
                                  </w:tcBorders>
                                </w:tcPr>
                                <w:p w14:paraId="03CC937F" w14:textId="77777777" w:rsidR="00060748" w:rsidRDefault="00060748">
                                  <w:pPr>
                                    <w:snapToGrid w:val="0"/>
                                    <w:rPr>
                                      <w:shd w:val="clear" w:color="auto" w:fill="FFFF00"/>
                                    </w:rPr>
                                  </w:pPr>
                                  <w:r>
                                    <w:rPr>
                                      <w:shd w:val="clear" w:color="auto" w:fill="FFFF00"/>
                                    </w:rPr>
                                    <w:t>- Error that results in the stoppage of the system, the loss of data, or in other functions that are of critical importance to the Customer not being delivered or not working as agreed.</w:t>
                                  </w:r>
                                </w:p>
                                <w:p w14:paraId="5A431D71" w14:textId="77777777" w:rsidR="00060748" w:rsidRDefault="00060748">
                                  <w:pPr>
                                    <w:snapToGrid w:val="0"/>
                                    <w:rPr>
                                      <w:shd w:val="clear" w:color="auto" w:fill="FFFF00"/>
                                      <w:lang w:val="en-US"/>
                                    </w:rPr>
                                  </w:pPr>
                                  <w:r>
                                    <w:rPr>
                                      <w:shd w:val="clear" w:color="auto" w:fill="FFFF00"/>
                                    </w:rPr>
                                    <w:t>- The documentation is incomplete or misleading, and this results in the Customer being unable to use the system or material parts thereof</w:t>
                                  </w:r>
                                  <w:r>
                                    <w:rPr>
                                      <w:shd w:val="clear" w:color="auto" w:fill="FFFF00"/>
                                      <w:lang w:val="en-US"/>
                                    </w:rPr>
                                    <w:t>.</w:t>
                                  </w:r>
                                </w:p>
                              </w:tc>
                            </w:tr>
                            <w:tr w:rsidR="00060748" w14:paraId="61C098CF" w14:textId="77777777">
                              <w:tc>
                                <w:tcPr>
                                  <w:tcW w:w="770" w:type="dxa"/>
                                  <w:tcBorders>
                                    <w:top w:val="single" w:sz="4" w:space="0" w:color="000000"/>
                                    <w:left w:val="single" w:sz="4" w:space="0" w:color="000000"/>
                                    <w:bottom w:val="single" w:sz="4" w:space="0" w:color="000000"/>
                                  </w:tcBorders>
                                </w:tcPr>
                                <w:p w14:paraId="704118AF" w14:textId="77777777" w:rsidR="00060748" w:rsidRDefault="00060748">
                                  <w:pPr>
                                    <w:snapToGrid w:val="0"/>
                                    <w:rPr>
                                      <w:b/>
                                      <w:bCs/>
                                      <w:shd w:val="clear" w:color="auto" w:fill="FFFF00"/>
                                    </w:rPr>
                                  </w:pPr>
                                  <w:r>
                                    <w:rPr>
                                      <w:b/>
                                      <w:bCs/>
                                      <w:shd w:val="clear" w:color="auto" w:fill="FFFF00"/>
                                      <w:lang w:val="en-US"/>
                                    </w:rPr>
                                    <w:t xml:space="preserve"> </w:t>
                                  </w:r>
                                  <w:r>
                                    <w:rPr>
                                      <w:b/>
                                      <w:bCs/>
                                      <w:shd w:val="clear" w:color="auto" w:fill="FFFF00"/>
                                    </w:rPr>
                                    <w:t>B</w:t>
                                  </w:r>
                                </w:p>
                              </w:tc>
                              <w:tc>
                                <w:tcPr>
                                  <w:tcW w:w="1498" w:type="dxa"/>
                                  <w:tcBorders>
                                    <w:top w:val="single" w:sz="4" w:space="0" w:color="000000"/>
                                    <w:left w:val="single" w:sz="4" w:space="0" w:color="000000"/>
                                    <w:bottom w:val="single" w:sz="4" w:space="0" w:color="000000"/>
                                  </w:tcBorders>
                                </w:tcPr>
                                <w:p w14:paraId="0C5CF2AE" w14:textId="77777777" w:rsidR="00060748" w:rsidRDefault="00060748">
                                  <w:pPr>
                                    <w:snapToGrid w:val="0"/>
                                    <w:rPr>
                                      <w:shd w:val="clear" w:color="auto" w:fill="FFFF00"/>
                                    </w:rPr>
                                  </w:pPr>
                                  <w:r>
                                    <w:rPr>
                                      <w:shd w:val="clear" w:color="auto" w:fill="FFFF00"/>
                                    </w:rPr>
                                    <w:t>Serious error</w:t>
                                  </w:r>
                                </w:p>
                              </w:tc>
                              <w:tc>
                                <w:tcPr>
                                  <w:tcW w:w="5974" w:type="dxa"/>
                                  <w:tcBorders>
                                    <w:top w:val="single" w:sz="4" w:space="0" w:color="000000"/>
                                    <w:left w:val="single" w:sz="4" w:space="0" w:color="000000"/>
                                    <w:bottom w:val="single" w:sz="4" w:space="0" w:color="000000"/>
                                    <w:right w:val="single" w:sz="4" w:space="0" w:color="000000"/>
                                  </w:tcBorders>
                                </w:tcPr>
                                <w:p w14:paraId="64D6AF7C" w14:textId="77777777" w:rsidR="00060748" w:rsidRDefault="00060748">
                                  <w:pPr>
                                    <w:snapToGrid w:val="0"/>
                                    <w:rPr>
                                      <w:shd w:val="clear" w:color="auto" w:fill="FFFF00"/>
                                    </w:rPr>
                                  </w:pPr>
                                  <w:r>
                                    <w:rPr>
                                      <w:shd w:val="clear" w:color="auto" w:fill="FFFF00"/>
                                    </w:rPr>
                                    <w:t>- Error that results in functions of importance to the Customer not working as described in the Agreement, and which it is time-consuming or costly to avoid.</w:t>
                                  </w:r>
                                </w:p>
                                <w:p w14:paraId="1B1723AE" w14:textId="77777777" w:rsidR="00060748" w:rsidRDefault="00060748">
                                  <w:pPr>
                                    <w:snapToGrid w:val="0"/>
                                    <w:rPr>
                                      <w:shd w:val="clear" w:color="auto" w:fill="FFFF00"/>
                                      <w:lang w:val="en-US"/>
                                    </w:rPr>
                                  </w:pPr>
                                  <w:r>
                                    <w:rPr>
                                      <w:shd w:val="clear" w:color="auto" w:fill="FFFF00"/>
                                    </w:rPr>
                                    <w:t>- The documentation is incomplete or misleading, and this results in the Customer being unable to use functions that are of importance to the Customer</w:t>
                                  </w:r>
                                  <w:r>
                                    <w:rPr>
                                      <w:shd w:val="clear" w:color="auto" w:fill="FFFF00"/>
                                      <w:lang w:val="en-US"/>
                                    </w:rPr>
                                    <w:t>.</w:t>
                                  </w:r>
                                </w:p>
                              </w:tc>
                            </w:tr>
                            <w:tr w:rsidR="00060748" w14:paraId="37182D13" w14:textId="77777777">
                              <w:tc>
                                <w:tcPr>
                                  <w:tcW w:w="770" w:type="dxa"/>
                                  <w:tcBorders>
                                    <w:top w:val="single" w:sz="4" w:space="0" w:color="000000"/>
                                    <w:left w:val="single" w:sz="4" w:space="0" w:color="000000"/>
                                    <w:bottom w:val="single" w:sz="4" w:space="0" w:color="000000"/>
                                  </w:tcBorders>
                                </w:tcPr>
                                <w:p w14:paraId="34B32BCB" w14:textId="77777777" w:rsidR="00060748" w:rsidRDefault="00060748">
                                  <w:pPr>
                                    <w:snapToGrid w:val="0"/>
                                    <w:rPr>
                                      <w:b/>
                                      <w:bCs/>
                                      <w:shd w:val="clear" w:color="auto" w:fill="FFFF00"/>
                                    </w:rPr>
                                  </w:pPr>
                                  <w:r>
                                    <w:rPr>
                                      <w:b/>
                                      <w:bCs/>
                                      <w:shd w:val="clear" w:color="auto" w:fill="FFFF00"/>
                                      <w:lang w:val="en-US"/>
                                    </w:rPr>
                                    <w:t xml:space="preserve"> </w:t>
                                  </w:r>
                                  <w:r>
                                    <w:rPr>
                                      <w:b/>
                                      <w:bCs/>
                                      <w:shd w:val="clear" w:color="auto" w:fill="FFFF00"/>
                                    </w:rPr>
                                    <w:t>C</w:t>
                                  </w:r>
                                </w:p>
                              </w:tc>
                              <w:tc>
                                <w:tcPr>
                                  <w:tcW w:w="1498" w:type="dxa"/>
                                  <w:tcBorders>
                                    <w:top w:val="single" w:sz="4" w:space="0" w:color="000000"/>
                                    <w:left w:val="single" w:sz="4" w:space="0" w:color="000000"/>
                                    <w:bottom w:val="single" w:sz="4" w:space="0" w:color="000000"/>
                                  </w:tcBorders>
                                </w:tcPr>
                                <w:p w14:paraId="58A3E87B" w14:textId="77777777" w:rsidR="00060748" w:rsidRDefault="00060748">
                                  <w:pPr>
                                    <w:snapToGrid w:val="0"/>
                                    <w:rPr>
                                      <w:shd w:val="clear" w:color="auto" w:fill="FFFF00"/>
                                    </w:rPr>
                                  </w:pPr>
                                  <w:r>
                                    <w:rPr>
                                      <w:shd w:val="clear" w:color="auto" w:fill="FFFF00"/>
                                    </w:rPr>
                                    <w:t>Less serious error</w:t>
                                  </w:r>
                                </w:p>
                              </w:tc>
                              <w:tc>
                                <w:tcPr>
                                  <w:tcW w:w="5974" w:type="dxa"/>
                                  <w:tcBorders>
                                    <w:top w:val="single" w:sz="4" w:space="0" w:color="000000"/>
                                    <w:left w:val="single" w:sz="4" w:space="0" w:color="000000"/>
                                    <w:bottom w:val="single" w:sz="4" w:space="0" w:color="000000"/>
                                    <w:right w:val="single" w:sz="4" w:space="0" w:color="000000"/>
                                  </w:tcBorders>
                                </w:tcPr>
                                <w:p w14:paraId="231A9971" w14:textId="77777777" w:rsidR="00060748" w:rsidRDefault="00060748">
                                  <w:pPr>
                                    <w:snapToGrid w:val="0"/>
                                    <w:rPr>
                                      <w:shd w:val="clear" w:color="auto" w:fill="FFFF00"/>
                                    </w:rPr>
                                  </w:pPr>
                                  <w:r>
                                    <w:rPr>
                                      <w:shd w:val="clear" w:color="auto" w:fill="FFFF00"/>
                                    </w:rPr>
                                    <w:t>- Error that results in individual functions not working as intended, but which can be avoided with relative ease by the Customer.</w:t>
                                  </w:r>
                                </w:p>
                                <w:p w14:paraId="4E7D46F6" w14:textId="77777777" w:rsidR="00060748" w:rsidRDefault="00060748">
                                  <w:pPr>
                                    <w:snapToGrid w:val="0"/>
                                    <w:rPr>
                                      <w:shd w:val="clear" w:color="auto" w:fill="FFFF00"/>
                                      <w:lang w:val="en-US"/>
                                    </w:rPr>
                                  </w:pPr>
                                  <w:r>
                                    <w:rPr>
                                      <w:shd w:val="clear" w:color="auto" w:fill="FFFF00"/>
                                    </w:rPr>
                                    <w:t>- The documentation is incomplete, imprecise or easily misunderstood</w:t>
                                  </w:r>
                                  <w:r>
                                    <w:rPr>
                                      <w:shd w:val="clear" w:color="auto" w:fill="FFFF00"/>
                                      <w:lang w:val="en-US"/>
                                    </w:rPr>
                                    <w:t xml:space="preserve">. </w:t>
                                  </w:r>
                                </w:p>
                              </w:tc>
                            </w:tr>
                          </w:tbl>
                          <w:p w14:paraId="35860659" w14:textId="77777777" w:rsidR="00060748" w:rsidRDefault="00060748" w:rsidP="0053196D">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8" o:spid="_x0000_s1034" type="#_x0000_t202" style="position:absolute;left:0;text-align:left;margin-left:-.8pt;margin-top:16.7pt;width:411.5pt;height:249.85pt;z-index:251661824;visibility:visible;mso-wrap-style:square;mso-width-percent:0;mso-height-percent:0;mso-wrap-distance-left:7.05pt;mso-wrap-distance-top:0;mso-wrap-distance-right:7.05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" stroked="f">
                <v:fill opacity="0"/>
                <v:textbox inset="0,0,0,0">
                  <w:txbxContent>
                    <w:tbl>
                      <w:tblPr>
                        <w:tblW w:w="0" w:type="auto"/>
                        <w:tblInd w:w="70" w:type="dxa"/>
                        <w:tblLayout w:type="fixed"/>
                        <w:tblCellMar>
                          <w:left w:w="70" w:type="dxa"/>
                          <w:right w:w="70" w:type="dxa"/>
                        </w:tblCellMar>
                        <w:tblLook w:val="0000" w:firstRow="0" w:lastRow="0" w:firstColumn="0" w:lastColumn="0" w:noHBand="0" w:noVBand="0"/>
                      </w:tblPr>
                      <w:tblGrid>
                        <w:gridCol w:w="770"/>
                        <w:gridCol w:w="1498"/>
                        <w:gridCol w:w="5974"/>
                      </w:tblGrid>
                      <w:tr w:rsidR="00060748" w14:paraId="3A15AD5B" w14:textId="77777777">
                        <w:tc>
                          <w:tcPr>
                            <w:tcW w:w="770" w:type="dxa"/>
                            <w:tcBorders>
                              <w:top w:val="single" w:sz="4" w:space="0" w:color="000000"/>
                              <w:left w:val="single" w:sz="4" w:space="0" w:color="000000"/>
                              <w:bottom w:val="single" w:sz="4" w:space="0" w:color="000000"/>
                            </w:tcBorders>
                            <w:shd w:val="clear" w:color="auto" w:fill="E0E0E0"/>
                          </w:tcPr>
                          <w:p w14:paraId="600EFB22" w14:textId="77777777" w:rsidR="00060748" w:rsidRDefault="00060748">
                            <w:pPr>
                              <w:snapToGrid w:val="0"/>
                              <w:rPr>
                                <w:b/>
                                <w:bCs/>
                              </w:rPr>
                            </w:pPr>
                            <w:r>
                              <w:rPr>
                                <w:b/>
                                <w:bCs/>
                              </w:rPr>
                              <w:t>Level</w:t>
                            </w:r>
                          </w:p>
                        </w:tc>
                        <w:tc>
                          <w:tcPr>
                            <w:tcW w:w="1498" w:type="dxa"/>
                            <w:tcBorders>
                              <w:top w:val="single" w:sz="4" w:space="0" w:color="000000"/>
                              <w:left w:val="single" w:sz="4" w:space="0" w:color="000000"/>
                              <w:bottom w:val="single" w:sz="4" w:space="0" w:color="000000"/>
                            </w:tcBorders>
                            <w:shd w:val="clear" w:color="auto" w:fill="E0E0E0"/>
                          </w:tcPr>
                          <w:p w14:paraId="39C5345F" w14:textId="77777777" w:rsidR="00060748" w:rsidRDefault="00060748">
                            <w:pPr>
                              <w:snapToGrid w:val="0"/>
                              <w:rPr>
                                <w:b/>
                                <w:bCs/>
                              </w:rPr>
                            </w:pPr>
                            <w:r>
                              <w:rPr>
                                <w:b/>
                                <w:bCs/>
                              </w:rPr>
                              <w:t>Category</w:t>
                            </w:r>
                          </w:p>
                        </w:tc>
                        <w:tc>
                          <w:tcPr>
                            <w:tcW w:w="5974" w:type="dxa"/>
                            <w:tcBorders>
                              <w:top w:val="single" w:sz="4" w:space="0" w:color="000000"/>
                              <w:left w:val="single" w:sz="4" w:space="0" w:color="000000"/>
                              <w:bottom w:val="single" w:sz="4" w:space="0" w:color="000000"/>
                              <w:right w:val="single" w:sz="4" w:space="0" w:color="000000"/>
                            </w:tcBorders>
                            <w:shd w:val="clear" w:color="auto" w:fill="E0E0E0"/>
                          </w:tcPr>
                          <w:p w14:paraId="5D77055D" w14:textId="77777777" w:rsidR="00060748" w:rsidRDefault="00060748">
                            <w:pPr>
                              <w:snapToGrid w:val="0"/>
                              <w:rPr>
                                <w:b/>
                                <w:bCs/>
                              </w:rPr>
                            </w:pPr>
                            <w:r>
                              <w:rPr>
                                <w:b/>
                                <w:bCs/>
                              </w:rPr>
                              <w:t>Description</w:t>
                            </w:r>
                          </w:p>
                        </w:tc>
                      </w:tr>
                      <w:tr w:rsidR="00060748" w14:paraId="5BCD5BA1" w14:textId="77777777">
                        <w:tc>
                          <w:tcPr>
                            <w:tcW w:w="770" w:type="dxa"/>
                            <w:tcBorders>
                              <w:top w:val="single" w:sz="4" w:space="0" w:color="000000"/>
                              <w:left w:val="single" w:sz="4" w:space="0" w:color="000000"/>
                              <w:bottom w:val="single" w:sz="4" w:space="0" w:color="000000"/>
                            </w:tcBorders>
                          </w:tcPr>
                          <w:p w14:paraId="6CA85D77" w14:textId="77777777" w:rsidR="00060748" w:rsidRDefault="00060748">
                            <w:pPr>
                              <w:snapToGrid w:val="0"/>
                              <w:rPr>
                                <w:b/>
                                <w:bCs/>
                                <w:shd w:val="clear" w:color="auto" w:fill="FFFF00"/>
                              </w:rPr>
                            </w:pPr>
                            <w:r>
                              <w:rPr>
                                <w:b/>
                                <w:bCs/>
                                <w:shd w:val="clear" w:color="auto" w:fill="FFFF00"/>
                              </w:rPr>
                              <w:t xml:space="preserve"> A</w:t>
                            </w:r>
                          </w:p>
                        </w:tc>
                        <w:tc>
                          <w:tcPr>
                            <w:tcW w:w="1498" w:type="dxa"/>
                            <w:tcBorders>
                              <w:top w:val="single" w:sz="4" w:space="0" w:color="000000"/>
                              <w:left w:val="single" w:sz="4" w:space="0" w:color="000000"/>
                              <w:bottom w:val="single" w:sz="4" w:space="0" w:color="000000"/>
                            </w:tcBorders>
                          </w:tcPr>
                          <w:p w14:paraId="12167D2B" w14:textId="77777777" w:rsidR="00060748" w:rsidRDefault="00060748">
                            <w:pPr>
                              <w:snapToGrid w:val="0"/>
                              <w:rPr>
                                <w:shd w:val="clear" w:color="auto" w:fill="FFFF00"/>
                              </w:rPr>
                            </w:pPr>
                            <w:r>
                              <w:rPr>
                                <w:shd w:val="clear" w:color="auto" w:fill="FFFF00"/>
                              </w:rPr>
                              <w:t>Critical error</w:t>
                            </w:r>
                          </w:p>
                        </w:tc>
                        <w:tc>
                          <w:tcPr>
                            <w:tcW w:w="5974" w:type="dxa"/>
                            <w:tcBorders>
                              <w:top w:val="single" w:sz="4" w:space="0" w:color="000000"/>
                              <w:left w:val="single" w:sz="4" w:space="0" w:color="000000"/>
                              <w:bottom w:val="single" w:sz="4" w:space="0" w:color="000000"/>
                              <w:right w:val="single" w:sz="4" w:space="0" w:color="000000"/>
                            </w:tcBorders>
                          </w:tcPr>
                          <w:p w14:paraId="03CC937F" w14:textId="77777777" w:rsidR="00060748" w:rsidRDefault="00060748">
                            <w:pPr>
                              <w:snapToGrid w:val="0"/>
                              <w:rPr>
                                <w:shd w:val="clear" w:color="auto" w:fill="FFFF00"/>
                              </w:rPr>
                            </w:pPr>
                            <w:r>
                              <w:rPr>
                                <w:shd w:val="clear" w:color="auto" w:fill="FFFF00"/>
                              </w:rPr>
                              <w:t>- Error that results in the stoppage of the system, the loss of data, or in other functions that are of critical importance to the Customer not being delivered or not working as agreed.</w:t>
                            </w:r>
                          </w:p>
                          <w:p w14:paraId="5A431D71" w14:textId="77777777" w:rsidR="00060748" w:rsidRDefault="00060748">
                            <w:pPr>
                              <w:snapToGrid w:val="0"/>
                              <w:rPr>
                                <w:shd w:val="clear" w:color="auto" w:fill="FFFF00"/>
                                <w:lang w:val="en-US"/>
                              </w:rPr>
                            </w:pPr>
                            <w:r>
                              <w:rPr>
                                <w:shd w:val="clear" w:color="auto" w:fill="FFFF00"/>
                              </w:rPr>
                              <w:t>- The documentation is incomplete or misleading, and this results in the Customer being unable to use the system or material parts thereof</w:t>
                            </w:r>
                            <w:r>
                              <w:rPr>
                                <w:shd w:val="clear" w:color="auto" w:fill="FFFF00"/>
                                <w:lang w:val="en-US"/>
                              </w:rPr>
                              <w:t>.</w:t>
                            </w:r>
                          </w:p>
                        </w:tc>
                      </w:tr>
                      <w:tr w:rsidR="00060748" w14:paraId="61C098CF" w14:textId="77777777">
                        <w:tc>
                          <w:tcPr>
                            <w:tcW w:w="770" w:type="dxa"/>
                            <w:tcBorders>
                              <w:top w:val="single" w:sz="4" w:space="0" w:color="000000"/>
                              <w:left w:val="single" w:sz="4" w:space="0" w:color="000000"/>
                              <w:bottom w:val="single" w:sz="4" w:space="0" w:color="000000"/>
                            </w:tcBorders>
                          </w:tcPr>
                          <w:p w14:paraId="704118AF" w14:textId="77777777" w:rsidR="00060748" w:rsidRDefault="00060748">
                            <w:pPr>
                              <w:snapToGrid w:val="0"/>
                              <w:rPr>
                                <w:b/>
                                <w:bCs/>
                                <w:shd w:val="clear" w:color="auto" w:fill="FFFF00"/>
                              </w:rPr>
                            </w:pPr>
                            <w:r>
                              <w:rPr>
                                <w:b/>
                                <w:bCs/>
                                <w:shd w:val="clear" w:color="auto" w:fill="FFFF00"/>
                                <w:lang w:val="en-US"/>
                              </w:rPr>
                              <w:t xml:space="preserve"> </w:t>
                            </w:r>
                            <w:r>
                              <w:rPr>
                                <w:b/>
                                <w:bCs/>
                                <w:shd w:val="clear" w:color="auto" w:fill="FFFF00"/>
                              </w:rPr>
                              <w:t>B</w:t>
                            </w:r>
                          </w:p>
                        </w:tc>
                        <w:tc>
                          <w:tcPr>
                            <w:tcW w:w="1498" w:type="dxa"/>
                            <w:tcBorders>
                              <w:top w:val="single" w:sz="4" w:space="0" w:color="000000"/>
                              <w:left w:val="single" w:sz="4" w:space="0" w:color="000000"/>
                              <w:bottom w:val="single" w:sz="4" w:space="0" w:color="000000"/>
                            </w:tcBorders>
                          </w:tcPr>
                          <w:p w14:paraId="0C5CF2AE" w14:textId="77777777" w:rsidR="00060748" w:rsidRDefault="00060748">
                            <w:pPr>
                              <w:snapToGrid w:val="0"/>
                              <w:rPr>
                                <w:shd w:val="clear" w:color="auto" w:fill="FFFF00"/>
                              </w:rPr>
                            </w:pPr>
                            <w:r>
                              <w:rPr>
                                <w:shd w:val="clear" w:color="auto" w:fill="FFFF00"/>
                              </w:rPr>
                              <w:t>Serious error</w:t>
                            </w:r>
                          </w:p>
                        </w:tc>
                        <w:tc>
                          <w:tcPr>
                            <w:tcW w:w="5974" w:type="dxa"/>
                            <w:tcBorders>
                              <w:top w:val="single" w:sz="4" w:space="0" w:color="000000"/>
                              <w:left w:val="single" w:sz="4" w:space="0" w:color="000000"/>
                              <w:bottom w:val="single" w:sz="4" w:space="0" w:color="000000"/>
                              <w:right w:val="single" w:sz="4" w:space="0" w:color="000000"/>
                            </w:tcBorders>
                          </w:tcPr>
                          <w:p w14:paraId="64D6AF7C" w14:textId="77777777" w:rsidR="00060748" w:rsidRDefault="00060748">
                            <w:pPr>
                              <w:snapToGrid w:val="0"/>
                              <w:rPr>
                                <w:shd w:val="clear" w:color="auto" w:fill="FFFF00"/>
                              </w:rPr>
                            </w:pPr>
                            <w:r>
                              <w:rPr>
                                <w:shd w:val="clear" w:color="auto" w:fill="FFFF00"/>
                              </w:rPr>
                              <w:t>- Error that results in functions of importance to the Customer not working as described in the Agreement, and which it is time-consuming or costly to avoid.</w:t>
                            </w:r>
                          </w:p>
                          <w:p w14:paraId="1B1723AE" w14:textId="77777777" w:rsidR="00060748" w:rsidRDefault="00060748">
                            <w:pPr>
                              <w:snapToGrid w:val="0"/>
                              <w:rPr>
                                <w:shd w:val="clear" w:color="auto" w:fill="FFFF00"/>
                                <w:lang w:val="en-US"/>
                              </w:rPr>
                            </w:pPr>
                            <w:r>
                              <w:rPr>
                                <w:shd w:val="clear" w:color="auto" w:fill="FFFF00"/>
                              </w:rPr>
                              <w:t>- The documentation is incomplete or misleading, and this results in the Customer being unable to use functions that are of importance to the Customer</w:t>
                            </w:r>
                            <w:r>
                              <w:rPr>
                                <w:shd w:val="clear" w:color="auto" w:fill="FFFF00"/>
                                <w:lang w:val="en-US"/>
                              </w:rPr>
                              <w:t>.</w:t>
                            </w:r>
                          </w:p>
                        </w:tc>
                      </w:tr>
                      <w:tr w:rsidR="00060748" w14:paraId="37182D13" w14:textId="77777777">
                        <w:tc>
                          <w:tcPr>
                            <w:tcW w:w="770" w:type="dxa"/>
                            <w:tcBorders>
                              <w:top w:val="single" w:sz="4" w:space="0" w:color="000000"/>
                              <w:left w:val="single" w:sz="4" w:space="0" w:color="000000"/>
                              <w:bottom w:val="single" w:sz="4" w:space="0" w:color="000000"/>
                            </w:tcBorders>
                          </w:tcPr>
                          <w:p w14:paraId="34B32BCB" w14:textId="77777777" w:rsidR="00060748" w:rsidRDefault="00060748">
                            <w:pPr>
                              <w:snapToGrid w:val="0"/>
                              <w:rPr>
                                <w:b/>
                                <w:bCs/>
                                <w:shd w:val="clear" w:color="auto" w:fill="FFFF00"/>
                              </w:rPr>
                            </w:pPr>
                            <w:r>
                              <w:rPr>
                                <w:b/>
                                <w:bCs/>
                                <w:shd w:val="clear" w:color="auto" w:fill="FFFF00"/>
                                <w:lang w:val="en-US"/>
                              </w:rPr>
                              <w:t xml:space="preserve"> </w:t>
                            </w:r>
                            <w:r>
                              <w:rPr>
                                <w:b/>
                                <w:bCs/>
                                <w:shd w:val="clear" w:color="auto" w:fill="FFFF00"/>
                              </w:rPr>
                              <w:t>C</w:t>
                            </w:r>
                          </w:p>
                        </w:tc>
                        <w:tc>
                          <w:tcPr>
                            <w:tcW w:w="1498" w:type="dxa"/>
                            <w:tcBorders>
                              <w:top w:val="single" w:sz="4" w:space="0" w:color="000000"/>
                              <w:left w:val="single" w:sz="4" w:space="0" w:color="000000"/>
                              <w:bottom w:val="single" w:sz="4" w:space="0" w:color="000000"/>
                            </w:tcBorders>
                          </w:tcPr>
                          <w:p w14:paraId="58A3E87B" w14:textId="77777777" w:rsidR="00060748" w:rsidRDefault="00060748">
                            <w:pPr>
                              <w:snapToGrid w:val="0"/>
                              <w:rPr>
                                <w:shd w:val="clear" w:color="auto" w:fill="FFFF00"/>
                              </w:rPr>
                            </w:pPr>
                            <w:r>
                              <w:rPr>
                                <w:shd w:val="clear" w:color="auto" w:fill="FFFF00"/>
                              </w:rPr>
                              <w:t>Less serious error</w:t>
                            </w:r>
                          </w:p>
                        </w:tc>
                        <w:tc>
                          <w:tcPr>
                            <w:tcW w:w="5974" w:type="dxa"/>
                            <w:tcBorders>
                              <w:top w:val="single" w:sz="4" w:space="0" w:color="000000"/>
                              <w:left w:val="single" w:sz="4" w:space="0" w:color="000000"/>
                              <w:bottom w:val="single" w:sz="4" w:space="0" w:color="000000"/>
                              <w:right w:val="single" w:sz="4" w:space="0" w:color="000000"/>
                            </w:tcBorders>
                          </w:tcPr>
                          <w:p w14:paraId="231A9971" w14:textId="77777777" w:rsidR="00060748" w:rsidRDefault="00060748">
                            <w:pPr>
                              <w:snapToGrid w:val="0"/>
                              <w:rPr>
                                <w:shd w:val="clear" w:color="auto" w:fill="FFFF00"/>
                              </w:rPr>
                            </w:pPr>
                            <w:r>
                              <w:rPr>
                                <w:shd w:val="clear" w:color="auto" w:fill="FFFF00"/>
                              </w:rPr>
                              <w:t>- Error that results in individual functions not working as intended, but which can be avoided with relative ease by the Customer.</w:t>
                            </w:r>
                          </w:p>
                          <w:p w14:paraId="4E7D46F6" w14:textId="77777777" w:rsidR="00060748" w:rsidRDefault="00060748">
                            <w:pPr>
                              <w:snapToGrid w:val="0"/>
                              <w:rPr>
                                <w:shd w:val="clear" w:color="auto" w:fill="FFFF00"/>
                                <w:lang w:val="en-US"/>
                              </w:rPr>
                            </w:pPr>
                            <w:r>
                              <w:rPr>
                                <w:shd w:val="clear" w:color="auto" w:fill="FFFF00"/>
                              </w:rPr>
                              <w:t>- The documentation is incomplete, imprecise or easily misunderstood</w:t>
                            </w:r>
                            <w:r>
                              <w:rPr>
                                <w:shd w:val="clear" w:color="auto" w:fill="FFFF00"/>
                                <w:lang w:val="en-US"/>
                              </w:rPr>
                              <w:t xml:space="preserve">. </w:t>
                            </w:r>
                          </w:p>
                        </w:tc>
                      </w:tr>
                    </w:tbl>
                    <w:p w14:paraId="35860659" w14:textId="77777777" w:rsidR="00060748" w:rsidRDefault="00060748" w:rsidP="0053196D">
                      <w:r>
                        <w:t xml:space="preserve"> </w:t>
                      </w:r>
                    </w:p>
                  </w:txbxContent>
                </v:textbox>
                <w10:wrap type="square" side="largest"/>
              </v:shape>
            </w:pict>
          </mc:Fallback>
        </mc:AlternateContent>
      </w:r>
    </w:p>
    <w:p w14:paraId="44C3D7EF" w14:textId="77777777" w:rsidR="0053196D" w:rsidRDefault="0053196D" w:rsidP="0053196D">
      <w:pPr>
        <w:rPr>
          <w:shd w:val="clear" w:color="auto" w:fill="FFFF00"/>
        </w:rPr>
      </w:pPr>
    </w:p>
    <w:p w14:paraId="283FB568" w14:textId="77777777" w:rsidR="0053196D" w:rsidRDefault="0053196D" w:rsidP="0053196D">
      <w:pPr>
        <w:rPr>
          <w:shd w:val="clear" w:color="auto" w:fill="FFFF00"/>
        </w:rPr>
      </w:pPr>
    </w:p>
    <w:p w14:paraId="2F1F187F" w14:textId="77777777" w:rsidR="0053196D" w:rsidRDefault="0053196D" w:rsidP="0053196D">
      <w:pPr>
        <w:pStyle w:val="Heading3"/>
        <w:keepNext w:val="0"/>
        <w:pageBreakBefore/>
        <w:widowControl/>
        <w:numPr>
          <w:ilvl w:val="0"/>
          <w:numId w:val="0"/>
        </w:numPr>
        <w:tabs>
          <w:tab w:val="left" w:pos="-15"/>
          <w:tab w:val="left" w:pos="2070"/>
        </w:tabs>
        <w:spacing w:before="0" w:after="180"/>
        <w:ind w:left="720" w:hanging="720"/>
        <w:jc w:val="left"/>
        <w:rPr>
          <w:shd w:val="clear" w:color="auto" w:fill="FFFF00"/>
        </w:rPr>
      </w:pPr>
      <w:bookmarkStart w:id="1411" w:name="_Toc334686359"/>
      <w:r>
        <w:rPr>
          <w:shd w:val="clear" w:color="auto" w:fill="FFFF00"/>
        </w:rPr>
        <w:t>Scope of the acceptance test</w:t>
      </w:r>
      <w:bookmarkEnd w:id="1411"/>
    </w:p>
    <w:p w14:paraId="56FB7F13" w14:textId="77777777" w:rsidR="0053196D" w:rsidRDefault="0053196D" w:rsidP="0053196D">
      <w:pPr>
        <w:rPr>
          <w:shd w:val="clear" w:color="auto" w:fill="FFFF00"/>
        </w:rPr>
      </w:pPr>
      <w:r>
        <w:rPr>
          <w:shd w:val="clear" w:color="auto" w:fill="FFFF00"/>
        </w:rPr>
        <w:t>The Customer acceptance test shall comprise software and/or equipment that form part of the deliverables. The Customer acceptance test should include the following tests:</w:t>
      </w:r>
    </w:p>
    <w:p w14:paraId="0946EBEC" w14:textId="77777777" w:rsidR="0053196D" w:rsidRDefault="0053196D" w:rsidP="0053196D">
      <w:pPr>
        <w:rPr>
          <w:shd w:val="clear" w:color="auto" w:fill="FFFF00"/>
        </w:rPr>
      </w:pPr>
    </w:p>
    <w:p w14:paraId="00D5856B" w14:textId="77777777" w:rsidR="0053196D" w:rsidRDefault="0053196D" w:rsidP="0053196D">
      <w:pPr>
        <w:pStyle w:val="Bokstavliste2"/>
        <w:numPr>
          <w:ilvl w:val="1"/>
          <w:numId w:val="70"/>
        </w:numPr>
        <w:rPr>
          <w:shd w:val="clear" w:color="auto" w:fill="FFFF00"/>
          <w:lang w:val="en-GB"/>
        </w:rPr>
      </w:pPr>
      <w:r>
        <w:rPr>
          <w:shd w:val="clear" w:color="auto" w:fill="FFFF00"/>
          <w:lang w:val="en-GB"/>
        </w:rPr>
        <w:t>function test</w:t>
      </w:r>
    </w:p>
    <w:p w14:paraId="1A6C14B1" w14:textId="77777777" w:rsidR="0053196D" w:rsidRDefault="0053196D" w:rsidP="0053196D">
      <w:pPr>
        <w:pStyle w:val="Bokstavliste2"/>
        <w:numPr>
          <w:ilvl w:val="1"/>
          <w:numId w:val="70"/>
        </w:numPr>
        <w:rPr>
          <w:shd w:val="clear" w:color="auto" w:fill="FFFF00"/>
          <w:lang w:val="en-GB"/>
        </w:rPr>
      </w:pPr>
      <w:r>
        <w:rPr>
          <w:shd w:val="clear" w:color="auto" w:fill="FFFF00"/>
          <w:lang w:val="en-GB"/>
        </w:rPr>
        <w:t>robustness test</w:t>
      </w:r>
    </w:p>
    <w:p w14:paraId="3F629455" w14:textId="77777777" w:rsidR="0053196D" w:rsidRDefault="0053196D" w:rsidP="0053196D">
      <w:pPr>
        <w:pStyle w:val="Bokstavliste2"/>
        <w:numPr>
          <w:ilvl w:val="1"/>
          <w:numId w:val="70"/>
        </w:numPr>
        <w:rPr>
          <w:shd w:val="clear" w:color="auto" w:fill="FFFF00"/>
          <w:lang w:val="en-GB"/>
        </w:rPr>
      </w:pPr>
      <w:r>
        <w:rPr>
          <w:shd w:val="clear" w:color="auto" w:fill="FFFF00"/>
          <w:lang w:val="en-GB"/>
        </w:rPr>
        <w:t>integration test</w:t>
      </w:r>
    </w:p>
    <w:p w14:paraId="43E1518A" w14:textId="77777777" w:rsidR="0053196D" w:rsidRDefault="0053196D" w:rsidP="0053196D">
      <w:pPr>
        <w:pStyle w:val="Bokstavliste2"/>
        <w:numPr>
          <w:ilvl w:val="1"/>
          <w:numId w:val="70"/>
        </w:numPr>
        <w:rPr>
          <w:shd w:val="clear" w:color="auto" w:fill="FFFF00"/>
          <w:lang w:val="en-GB"/>
        </w:rPr>
      </w:pPr>
      <w:r>
        <w:rPr>
          <w:shd w:val="clear" w:color="auto" w:fill="FFFF00"/>
          <w:lang w:val="en-GB"/>
        </w:rPr>
        <w:t>volume, capacity and response-time test</w:t>
      </w:r>
    </w:p>
    <w:p w14:paraId="3601F665" w14:textId="77777777" w:rsidR="0053196D" w:rsidRDefault="0053196D" w:rsidP="0053196D">
      <w:pPr>
        <w:pStyle w:val="Bokstavliste2"/>
        <w:numPr>
          <w:ilvl w:val="1"/>
          <w:numId w:val="70"/>
        </w:numPr>
        <w:rPr>
          <w:shd w:val="clear" w:color="auto" w:fill="FFFF00"/>
          <w:lang w:val="en-GB"/>
        </w:rPr>
      </w:pPr>
      <w:r>
        <w:rPr>
          <w:shd w:val="clear" w:color="auto" w:fill="FFFF00"/>
          <w:lang w:val="en-GB"/>
        </w:rPr>
        <w:t>review of all documentation</w:t>
      </w:r>
    </w:p>
    <w:p w14:paraId="045663AD" w14:textId="77777777" w:rsidR="0053196D" w:rsidRDefault="0053196D" w:rsidP="0053196D">
      <w:pPr>
        <w:pStyle w:val="Bokstavliste2"/>
        <w:numPr>
          <w:ilvl w:val="1"/>
          <w:numId w:val="70"/>
        </w:numPr>
        <w:rPr>
          <w:shd w:val="clear" w:color="auto" w:fill="FFFF00"/>
          <w:lang w:val="en-GB"/>
        </w:rPr>
      </w:pPr>
      <w:r>
        <w:rPr>
          <w:shd w:val="clear" w:color="auto" w:fill="FFFF00"/>
          <w:lang w:val="en-GB"/>
        </w:rPr>
        <w:t>installation test</w:t>
      </w:r>
    </w:p>
    <w:p w14:paraId="013A954E" w14:textId="77777777" w:rsidR="0053196D" w:rsidRDefault="0053196D" w:rsidP="0053196D">
      <w:pPr>
        <w:pStyle w:val="Bokstavliste2"/>
        <w:numPr>
          <w:ilvl w:val="1"/>
          <w:numId w:val="70"/>
        </w:numPr>
        <w:rPr>
          <w:shd w:val="clear" w:color="auto" w:fill="FFFF00"/>
          <w:lang w:val="en-GB"/>
        </w:rPr>
      </w:pPr>
      <w:r>
        <w:rPr>
          <w:shd w:val="clear" w:color="auto" w:fill="FFFF00"/>
          <w:lang w:val="en-GB"/>
        </w:rPr>
        <w:t>test of operating procedures, including back-up copying.</w:t>
      </w:r>
    </w:p>
    <w:p w14:paraId="3F7E8051" w14:textId="77777777" w:rsidR="0053196D" w:rsidRDefault="0053196D" w:rsidP="0053196D">
      <w:pPr>
        <w:pStyle w:val="Bokstavliste2"/>
        <w:tabs>
          <w:tab w:val="clear" w:pos="720"/>
        </w:tabs>
        <w:ind w:firstLine="0"/>
        <w:rPr>
          <w:shd w:val="clear" w:color="auto" w:fill="FFFF00"/>
          <w:lang w:val="en-GB"/>
        </w:rPr>
      </w:pPr>
    </w:p>
    <w:p w14:paraId="730D78FE" w14:textId="77777777" w:rsidR="0053196D" w:rsidRDefault="0053196D" w:rsidP="0053196D">
      <w:pPr>
        <w:rPr>
          <w:shd w:val="clear" w:color="auto" w:fill="FFFF00"/>
        </w:rPr>
      </w:pPr>
      <w:r>
        <w:rPr>
          <w:shd w:val="clear" w:color="auto" w:fill="FFFF00"/>
        </w:rPr>
        <w:t>The Customer shall keep records of the entire test, showing which tests have been carried out and, for each individual test area:</w:t>
      </w:r>
    </w:p>
    <w:p w14:paraId="66E79E35" w14:textId="77777777" w:rsidR="0053196D" w:rsidRDefault="0053196D" w:rsidP="0053196D">
      <w:pPr>
        <w:rPr>
          <w:shd w:val="clear" w:color="auto" w:fill="FFFF00"/>
        </w:rPr>
      </w:pPr>
    </w:p>
    <w:p w14:paraId="5EAD53DC" w14:textId="77777777" w:rsidR="0053196D" w:rsidRDefault="0053196D" w:rsidP="0053196D">
      <w:pPr>
        <w:numPr>
          <w:ilvl w:val="0"/>
          <w:numId w:val="71"/>
        </w:numPr>
        <w:suppressAutoHyphens/>
        <w:spacing w:after="0"/>
        <w:jc w:val="left"/>
        <w:rPr>
          <w:shd w:val="clear" w:color="auto" w:fill="FFFF00"/>
        </w:rPr>
      </w:pPr>
      <w:r>
        <w:rPr>
          <w:shd w:val="clear" w:color="auto" w:fill="FFFF00"/>
        </w:rPr>
        <w:t>when the test was performed</w:t>
      </w:r>
    </w:p>
    <w:p w14:paraId="3A76FB62" w14:textId="77777777" w:rsidR="0053196D" w:rsidRDefault="0053196D" w:rsidP="0053196D">
      <w:pPr>
        <w:numPr>
          <w:ilvl w:val="0"/>
          <w:numId w:val="71"/>
        </w:numPr>
        <w:suppressAutoHyphens/>
        <w:spacing w:after="0"/>
        <w:jc w:val="left"/>
        <w:rPr>
          <w:shd w:val="clear" w:color="auto" w:fill="FFFF00"/>
        </w:rPr>
      </w:pPr>
      <w:r>
        <w:rPr>
          <w:shd w:val="clear" w:color="auto" w:fill="FFFF00"/>
        </w:rPr>
        <w:t>who performed the test</w:t>
      </w:r>
    </w:p>
    <w:p w14:paraId="0196BDFD" w14:textId="77777777" w:rsidR="0053196D" w:rsidRDefault="0053196D" w:rsidP="0053196D">
      <w:pPr>
        <w:numPr>
          <w:ilvl w:val="0"/>
          <w:numId w:val="71"/>
        </w:numPr>
        <w:suppressAutoHyphens/>
        <w:spacing w:after="0"/>
        <w:jc w:val="left"/>
        <w:rPr>
          <w:shd w:val="clear" w:color="auto" w:fill="FFFF00"/>
        </w:rPr>
      </w:pPr>
      <w:r>
        <w:rPr>
          <w:shd w:val="clear" w:color="auto" w:fill="FFFF00"/>
        </w:rPr>
        <w:t>the outcome of the test.</w:t>
      </w:r>
    </w:p>
    <w:p w14:paraId="0F034F28" w14:textId="77777777" w:rsidR="0053196D" w:rsidRDefault="0053196D" w:rsidP="0053196D">
      <w:pPr>
        <w:suppressAutoHyphens/>
        <w:spacing w:after="0"/>
        <w:ind w:left="1069"/>
        <w:jc w:val="left"/>
        <w:rPr>
          <w:shd w:val="clear" w:color="auto" w:fill="FFFF00"/>
        </w:rPr>
      </w:pPr>
    </w:p>
    <w:p w14:paraId="0D006683" w14:textId="77777777" w:rsidR="0053196D" w:rsidRPr="007B0526" w:rsidRDefault="0053196D" w:rsidP="0053196D">
      <w:pPr>
        <w:rPr>
          <w:lang w:eastAsia="de-DE"/>
        </w:rPr>
      </w:pPr>
      <w:r>
        <w:rPr>
          <w:shd w:val="clear" w:color="auto" w:fill="FFFF00"/>
        </w:rPr>
        <w:t>Software and/or equipment shall be put into regular operation after the Customer acceptance test has been successfully completed and approved</w:t>
      </w:r>
    </w:p>
    <w:p w14:paraId="63695850" w14:textId="77777777" w:rsidR="0053196D" w:rsidRPr="00B323FA" w:rsidRDefault="0053196D" w:rsidP="0053196D">
      <w:pPr>
        <w:pStyle w:val="Heading2"/>
        <w:tabs>
          <w:tab w:val="num" w:pos="576"/>
        </w:tabs>
        <w:ind w:left="576" w:hanging="576"/>
        <w:jc w:val="left"/>
      </w:pPr>
      <w:bookmarkStart w:id="1412" w:name="_Toc315791176"/>
      <w:bookmarkStart w:id="1413" w:name="_Toc334686360"/>
      <w:r w:rsidRPr="00B323FA">
        <w:t>In operation monitoring and calibration</w:t>
      </w:r>
      <w:bookmarkEnd w:id="1412"/>
      <w:bookmarkEnd w:id="1413"/>
      <w:r w:rsidRPr="00B323FA">
        <w:t xml:space="preserve"> </w:t>
      </w:r>
    </w:p>
    <w:p w14:paraId="5B6DD768" w14:textId="77777777" w:rsidR="0053196D" w:rsidRPr="00B323FA" w:rsidRDefault="0053196D" w:rsidP="0053196D">
      <w:pPr>
        <w:pStyle w:val="Heading3"/>
      </w:pPr>
      <w:bookmarkStart w:id="1414" w:name="_Toc315791177"/>
      <w:bookmarkStart w:id="1415" w:name="_Toc334686361"/>
      <w:r w:rsidRPr="00B323FA">
        <w:t>Continuous monitoring</w:t>
      </w:r>
      <w:bookmarkEnd w:id="1414"/>
      <w:bookmarkEnd w:id="1415"/>
    </w:p>
    <w:p w14:paraId="1FED86F3" w14:textId="77777777" w:rsidR="0053196D" w:rsidRPr="00B323FA" w:rsidRDefault="0053196D" w:rsidP="0053196D">
      <w:pPr>
        <w:rPr>
          <w:lang w:eastAsia="de-DE"/>
        </w:rPr>
      </w:pPr>
      <w:r w:rsidRPr="00B323FA">
        <w:rPr>
          <w:lang w:eastAsia="de-DE"/>
        </w:rPr>
        <w:t>The majority of equipment used in VTS will include Built-in Test Facilities. This should be monitored, critical failures detected must be reported to operators without significant delay, temporary change to fallback methods (e.g. switch to other sensors) may be necessary and corrective measures shall be performed.</w:t>
      </w:r>
    </w:p>
    <w:p w14:paraId="765EEDC4" w14:textId="77777777" w:rsidR="0053196D" w:rsidRPr="00F34F9A" w:rsidRDefault="0053196D" w:rsidP="0053196D">
      <w:pPr>
        <w:pStyle w:val="Heading3"/>
        <w:rPr>
          <w:highlight w:val="yellow"/>
        </w:rPr>
      </w:pPr>
      <w:bookmarkStart w:id="1416" w:name="_Toc334686362"/>
      <w:bookmarkStart w:id="1417" w:name="_Toc315791178"/>
      <w:r w:rsidRPr="00F34F9A">
        <w:rPr>
          <w:highlight w:val="yellow"/>
        </w:rPr>
        <w:t>Off line test and Calibration</w:t>
      </w:r>
      <w:bookmarkEnd w:id="1416"/>
      <w:r w:rsidRPr="00F34F9A">
        <w:rPr>
          <w:highlight w:val="yellow"/>
        </w:rPr>
        <w:t xml:space="preserve"> </w:t>
      </w:r>
    </w:p>
    <w:p w14:paraId="32D48213" w14:textId="77777777" w:rsidR="00C343DB" w:rsidRPr="00BF1924" w:rsidRDefault="0053196D" w:rsidP="00BF1924">
      <w:pPr>
        <w:jc w:val="left"/>
        <w:rPr>
          <w:highlight w:val="cyan"/>
          <w:lang w:eastAsia="de-DE"/>
        </w:rPr>
      </w:pPr>
      <w:r w:rsidRPr="00F34F9A">
        <w:rPr>
          <w:highlight w:val="yellow"/>
          <w:lang w:eastAsia="de-DE"/>
        </w:rPr>
        <w:t xml:space="preserve">Off line test and calibration should be performed according to a scheduled plan of preventive actions provided by the manufacturer. </w:t>
      </w:r>
      <w:r>
        <w:rPr>
          <w:highlight w:val="cyan"/>
          <w:lang w:eastAsia="de-DE"/>
        </w:rPr>
        <w:br/>
        <w:t xml:space="preserve"> </w:t>
      </w:r>
      <w:bookmarkEnd w:id="1417"/>
    </w:p>
    <w:sectPr w:rsidR="00C343DB" w:rsidRPr="00BF1924" w:rsidSect="00937CE9">
      <w:footerReference w:type="default" r:id="rId111"/>
      <w:footnotePr>
        <w:numFmt w:val="lowerLetter"/>
        <w:numRestart w:val="eachPage"/>
      </w:footnotePr>
      <w:pgSz w:w="11906" w:h="16838" w:code="9"/>
      <w:pgMar w:top="1253" w:right="1800" w:bottom="1440" w:left="1800" w:header="720" w:footer="720" w:gutter="0"/>
      <w:cols w:space="720"/>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60" w:author="jcp" w:date="2012-02-06T13:03:00Z" w:initials="jcp">
    <w:p w14:paraId="33B38DAF" w14:textId="77777777" w:rsidR="00060748" w:rsidRDefault="00060748">
      <w:pPr>
        <w:pStyle w:val="CommentText"/>
      </w:pPr>
      <w:r>
        <w:rPr>
          <w:rStyle w:val="CommentReference"/>
        </w:rPr>
        <w:annotationRef/>
      </w:r>
      <w:r>
        <w:t>Only one list of abbreviations, ad list of figures and list of tables</w:t>
      </w:r>
    </w:p>
  </w:comment>
  <w:comment w:id="61" w:author="jcp" w:date="2012-03-21T17:18:00Z" w:initials="jcp">
    <w:p w14:paraId="0A4F3929" w14:textId="77777777" w:rsidR="00060748" w:rsidRDefault="00060748">
      <w:pPr>
        <w:pStyle w:val="CommentText"/>
      </w:pPr>
      <w:r>
        <w:rPr>
          <w:rStyle w:val="CommentReference"/>
        </w:rPr>
        <w:annotationRef/>
      </w:r>
      <w:r>
        <w:t xml:space="preserve">Add a small section in each Annex about status of technology and outlook (foreseen future developments) </w:t>
      </w:r>
    </w:p>
    <w:p w14:paraId="1C50916B" w14:textId="77777777" w:rsidR="00060748" w:rsidRDefault="00060748">
      <w:pPr>
        <w:pStyle w:val="CommentText"/>
      </w:pPr>
      <w:r>
        <w:t>Could also be a section in annex 1 giving a comprehensive overview.</w:t>
      </w:r>
    </w:p>
  </w:comment>
  <w:comment w:id="149" w:author="jcp" w:date="2012-02-01T14:14:00Z" w:initials="jcp">
    <w:p w14:paraId="59E78033" w14:textId="77777777" w:rsidR="00060748" w:rsidRDefault="00060748">
      <w:pPr>
        <w:pStyle w:val="CommentText"/>
      </w:pPr>
      <w:r>
        <w:rPr>
          <w:rStyle w:val="CommentReference"/>
        </w:rPr>
        <w:annotationRef/>
      </w:r>
      <w:r>
        <w:t xml:space="preserve">Standard colours for sea </w:t>
      </w:r>
      <w:proofErr w:type="gramStart"/>
      <w:r>
        <w:t>charts ?</w:t>
      </w:r>
      <w:proofErr w:type="gramEnd"/>
    </w:p>
  </w:comment>
  <w:comment w:id="168" w:author="Jens Chr. Pedersen" w:date="2012-09-07T08:18:00Z" w:initials="JCP">
    <w:p w14:paraId="212E0590" w14:textId="77777777" w:rsidR="00FF0DB4" w:rsidRDefault="00FF0DB4">
      <w:pPr>
        <w:pStyle w:val="CommentText"/>
      </w:pPr>
      <w:r>
        <w:rPr>
          <w:rStyle w:val="CommentReference"/>
        </w:rPr>
        <w:annotationRef/>
      </w:r>
      <w:r>
        <w:t>To be aligned with latest definitions.</w:t>
      </w:r>
    </w:p>
  </w:comment>
  <w:comment w:id="181" w:author="jcp" w:date="2012-03-21T16:17:00Z" w:initials="jcp">
    <w:p w14:paraId="7D982167" w14:textId="77777777" w:rsidR="00060748" w:rsidRDefault="00060748">
      <w:pPr>
        <w:pStyle w:val="CommentText"/>
      </w:pPr>
      <w:r>
        <w:rPr>
          <w:rStyle w:val="CommentReference"/>
        </w:rPr>
        <w:annotationRef/>
      </w:r>
      <w:r>
        <w:t xml:space="preserve">Relations to </w:t>
      </w:r>
      <w:proofErr w:type="gramStart"/>
      <w:r>
        <w:t>equipment ?</w:t>
      </w:r>
      <w:proofErr w:type="gramEnd"/>
    </w:p>
    <w:p w14:paraId="5046602E" w14:textId="77777777" w:rsidR="00060748" w:rsidRDefault="00060748">
      <w:pPr>
        <w:pStyle w:val="CommentText"/>
      </w:pPr>
      <w:r>
        <w:t>Relate document better to risk assessment</w:t>
      </w:r>
    </w:p>
  </w:comment>
  <w:comment w:id="210" w:author="jcp" w:date="2012-03-21T16:23:00Z" w:initials="jcp">
    <w:p w14:paraId="36E4B6FA" w14:textId="77777777" w:rsidR="00060748" w:rsidRDefault="00060748">
      <w:pPr>
        <w:pStyle w:val="CommentText"/>
      </w:pPr>
      <w:r>
        <w:rPr>
          <w:rStyle w:val="CommentReference"/>
        </w:rPr>
        <w:annotationRef/>
      </w:r>
      <w:r>
        <w:t>State related downtime per year for a 24/7 system</w:t>
      </w:r>
    </w:p>
  </w:comment>
  <w:comment w:id="212" w:author="jcp" w:date="2012-03-21T16:31:00Z" w:initials="jcp">
    <w:p w14:paraId="7F4C6EBB" w14:textId="77777777" w:rsidR="00060748" w:rsidRDefault="00060748">
      <w:pPr>
        <w:pStyle w:val="CommentText"/>
      </w:pPr>
      <w:r>
        <w:rPr>
          <w:rStyle w:val="CommentReference"/>
        </w:rPr>
        <w:annotationRef/>
      </w:r>
      <w:r>
        <w:t>Add description of failure analysis</w:t>
      </w:r>
    </w:p>
  </w:comment>
  <w:comment w:id="270" w:author="jcp" w:date="2012-03-15T16:06:00Z" w:initials="jcp">
    <w:p w14:paraId="3240FAF0" w14:textId="77777777" w:rsidR="00060748" w:rsidRDefault="00060748" w:rsidP="009A7300">
      <w:pPr>
        <w:pStyle w:val="BodyText"/>
      </w:pPr>
      <w:r>
        <w:rPr>
          <w:rStyle w:val="CommentReference"/>
        </w:rPr>
        <w:annotationRef/>
      </w:r>
      <w:r>
        <w:t xml:space="preserve"> JRC Suggested to add </w:t>
      </w:r>
      <w:r w:rsidRPr="00244A07">
        <w:t xml:space="preserve">types of withstand </w:t>
      </w:r>
      <w:proofErr w:type="spellStart"/>
      <w:r w:rsidRPr="00244A07">
        <w:t>windload</w:t>
      </w:r>
      <w:proofErr w:type="spellEnd"/>
      <w:r w:rsidRPr="00244A07">
        <w:t xml:space="preserve">, one for high withstand </w:t>
      </w:r>
      <w:proofErr w:type="spellStart"/>
      <w:r w:rsidRPr="00244A07">
        <w:t>windload</w:t>
      </w:r>
      <w:proofErr w:type="spellEnd"/>
      <w:r w:rsidRPr="00244A07">
        <w:t xml:space="preserve">, more than 12 wind force </w:t>
      </w:r>
      <w:proofErr w:type="spellStart"/>
      <w:r w:rsidRPr="00244A07">
        <w:t>beafort</w:t>
      </w:r>
      <w:proofErr w:type="spellEnd"/>
      <w:r w:rsidRPr="00244A07">
        <w:t xml:space="preserve"> scale, using under sever tropical conditions and another for low cost and operated under 12 wind force </w:t>
      </w:r>
      <w:proofErr w:type="spellStart"/>
      <w:r w:rsidRPr="00244A07">
        <w:t>beafort</w:t>
      </w:r>
      <w:proofErr w:type="spellEnd"/>
      <w:r w:rsidRPr="00244A07">
        <w:t xml:space="preserve"> scale.</w:t>
      </w:r>
    </w:p>
    <w:p w14:paraId="01E79E89" w14:textId="77777777" w:rsidR="00060748" w:rsidRDefault="00060748" w:rsidP="009A7300">
      <w:pPr>
        <w:pStyle w:val="BodyText"/>
        <w:rPr>
          <w:i/>
        </w:rPr>
      </w:pPr>
    </w:p>
    <w:p w14:paraId="2DB99CFA" w14:textId="77777777" w:rsidR="00060748" w:rsidRPr="009A7300" w:rsidRDefault="00060748" w:rsidP="009A7300">
      <w:pPr>
        <w:pStyle w:val="BodyText"/>
        <w:rPr>
          <w:i/>
        </w:rPr>
      </w:pPr>
      <w:r w:rsidRPr="009A7300">
        <w:rPr>
          <w:i/>
        </w:rPr>
        <w:t xml:space="preserve">However more diversification may be needed - large parts of the world, also those outside tropical areas </w:t>
      </w:r>
      <w:proofErr w:type="gramStart"/>
      <w:r w:rsidRPr="009A7300">
        <w:rPr>
          <w:i/>
        </w:rPr>
        <w:t>are  subject</w:t>
      </w:r>
      <w:proofErr w:type="gramEnd"/>
      <w:r w:rsidRPr="009A7300">
        <w:rPr>
          <w:i/>
        </w:rPr>
        <w:t xml:space="preserve"> to </w:t>
      </w:r>
      <w:r>
        <w:rPr>
          <w:i/>
        </w:rPr>
        <w:t>&gt; force 12 and it might be better just to recommend local conditions</w:t>
      </w:r>
      <w:r w:rsidRPr="009A7300">
        <w:rPr>
          <w:i/>
        </w:rPr>
        <w:t>.</w:t>
      </w:r>
    </w:p>
    <w:p w14:paraId="44C7E6EF" w14:textId="77777777" w:rsidR="00060748" w:rsidRDefault="00060748">
      <w:pPr>
        <w:pStyle w:val="CommentText"/>
      </w:pPr>
    </w:p>
  </w:comment>
  <w:comment w:id="272" w:author="jcp" w:date="2012-03-16T12:42:00Z" w:initials="jcp">
    <w:p w14:paraId="43F32D93" w14:textId="77777777" w:rsidR="00060748" w:rsidRDefault="00060748">
      <w:pPr>
        <w:pStyle w:val="CommentText"/>
      </w:pPr>
      <w:r>
        <w:rPr>
          <w:rStyle w:val="CommentReference"/>
        </w:rPr>
        <w:annotationRef/>
      </w:r>
      <w:r>
        <w:t xml:space="preserve">GIT model is average wave height, Douglas scale is significant wave height - to </w:t>
      </w:r>
      <w:proofErr w:type="gramStart"/>
      <w:r>
        <w:t>be  aligned</w:t>
      </w:r>
      <w:proofErr w:type="gramEnd"/>
    </w:p>
  </w:comment>
  <w:comment w:id="393" w:author="jcp" w:date="2012-09-05T14:42:00Z" w:initials="jcp">
    <w:p w14:paraId="63283691" w14:textId="77777777" w:rsidR="00060748" w:rsidRDefault="00060748" w:rsidP="0077643B">
      <w:pPr>
        <w:pStyle w:val="CommentText"/>
      </w:pPr>
      <w:r>
        <w:rPr>
          <w:rStyle w:val="CommentReference"/>
        </w:rPr>
        <w:annotationRef/>
      </w:r>
      <w:r>
        <w:t xml:space="preserve">To be withdrawn with this </w:t>
      </w:r>
      <w:proofErr w:type="spellStart"/>
      <w:r>
        <w:t>revission</w:t>
      </w:r>
      <w:proofErr w:type="spellEnd"/>
    </w:p>
  </w:comment>
  <w:comment w:id="542" w:author="jcp" w:date="2012-09-05T14:42:00Z" w:initials="jcp">
    <w:p w14:paraId="18C25489" w14:textId="77777777" w:rsidR="00060748" w:rsidRDefault="00060748" w:rsidP="0077643B">
      <w:pPr>
        <w:pStyle w:val="CommentText"/>
      </w:pPr>
      <w:r>
        <w:rPr>
          <w:rStyle w:val="CommentReference"/>
        </w:rPr>
        <w:annotationRef/>
      </w:r>
      <w:r w:rsidRPr="00014AC2">
        <w:t>Discuss if target type 2 should be included in standard</w:t>
      </w:r>
      <w:r>
        <w:t>, type 3 in basic</w:t>
      </w:r>
      <w:r w:rsidRPr="00014AC2">
        <w:t xml:space="preserve"> - </w:t>
      </w:r>
      <w:r>
        <w:t xml:space="preserve">Inconsistence in issue 3 - </w:t>
      </w:r>
      <w:r w:rsidRPr="00014AC2">
        <w:t>WG 1</w:t>
      </w:r>
      <w:r>
        <w:t xml:space="preserve"> may need to be consulted</w:t>
      </w:r>
    </w:p>
  </w:comment>
  <w:comment w:id="594" w:author="Jens-Erik Lolck" w:date="2012-09-05T14:42:00Z" w:initials="JEL">
    <w:p w14:paraId="7231C8E9" w14:textId="77777777" w:rsidR="00060748" w:rsidRDefault="00060748" w:rsidP="0077643B">
      <w:pPr>
        <w:pStyle w:val="CommentText"/>
      </w:pPr>
      <w:r>
        <w:rPr>
          <w:rStyle w:val="CommentReference"/>
        </w:rPr>
        <w:annotationRef/>
      </w:r>
      <w:r>
        <w:t>Table to be completed</w:t>
      </w:r>
    </w:p>
  </w:comment>
  <w:comment w:id="609" w:author="Jens-Erik Lolck" w:date="2012-09-05T14:42:00Z" w:initials="JEL">
    <w:p w14:paraId="7AF574DF" w14:textId="77777777" w:rsidR="00060748" w:rsidRPr="00736187" w:rsidRDefault="00060748" w:rsidP="0077643B">
      <w:pPr>
        <w:rPr>
          <w:rFonts w:ascii="Arial" w:hAnsi="Arial"/>
        </w:rPr>
      </w:pPr>
      <w:r>
        <w:rPr>
          <w:rStyle w:val="CommentReference"/>
        </w:rPr>
        <w:annotationRef/>
      </w:r>
      <w:r>
        <w:t xml:space="preserve">Deleted text: </w:t>
      </w:r>
      <w:r w:rsidRPr="00736187">
        <w:rPr>
          <w:rFonts w:ascii="Arial" w:hAnsi="Arial"/>
        </w:rPr>
        <w:t>Proper transmitter and receiver (dynamic) characteristics, rather than specification of absolute separation, will ensure proper separation of such targets.</w:t>
      </w:r>
    </w:p>
    <w:p w14:paraId="3591944F" w14:textId="77777777" w:rsidR="00060748" w:rsidRDefault="00060748" w:rsidP="0077643B">
      <w:pPr>
        <w:pStyle w:val="CommentText"/>
      </w:pPr>
    </w:p>
  </w:comment>
  <w:comment w:id="626" w:author="Jens-Erik Lolck" w:date="2012-09-05T14:42:00Z" w:initials="JEL">
    <w:p w14:paraId="2CF379EF" w14:textId="77777777" w:rsidR="00060748" w:rsidRDefault="00060748" w:rsidP="0077643B">
      <w:pPr>
        <w:pStyle w:val="CommentText"/>
      </w:pPr>
      <w:r>
        <w:rPr>
          <w:rStyle w:val="CommentReference"/>
        </w:rPr>
        <w:annotationRef/>
      </w:r>
      <w:r>
        <w:t xml:space="preserve">Spelling </w:t>
      </w:r>
      <w:proofErr w:type="spellStart"/>
      <w:r>
        <w:t>erroe</w:t>
      </w:r>
      <w:proofErr w:type="spellEnd"/>
      <w:r>
        <w:t xml:space="preserve"> for Y-axis label (Normalised)</w:t>
      </w:r>
    </w:p>
    <w:p w14:paraId="13999A7F" w14:textId="77777777" w:rsidR="00060748" w:rsidRDefault="00060748" w:rsidP="0077643B">
      <w:pPr>
        <w:pStyle w:val="CommentText"/>
      </w:pPr>
      <w:r>
        <w:t>Missing unit X-axis (Nautical miles)</w:t>
      </w:r>
    </w:p>
    <w:p w14:paraId="06C8B75B" w14:textId="77777777" w:rsidR="00060748" w:rsidRDefault="00060748" w:rsidP="0077643B">
      <w:pPr>
        <w:pStyle w:val="CommentText"/>
      </w:pPr>
      <w:r>
        <w:t>What is the reference for normalisation?</w:t>
      </w:r>
    </w:p>
    <w:p w14:paraId="5D2EE0E5" w14:textId="77777777" w:rsidR="00060748" w:rsidRDefault="00060748" w:rsidP="0077643B">
      <w:pPr>
        <w:pStyle w:val="CommentText"/>
      </w:pPr>
      <w:r>
        <w:t>Other minor corrections could also be made.</w:t>
      </w:r>
    </w:p>
    <w:p w14:paraId="6A768BED" w14:textId="77777777" w:rsidR="00060748" w:rsidRDefault="00060748" w:rsidP="0077643B">
      <w:pPr>
        <w:pStyle w:val="CommentText"/>
      </w:pPr>
    </w:p>
  </w:comment>
  <w:comment w:id="709" w:author="jcp" w:date="2012-09-05T14:42:00Z" w:initials="jcp">
    <w:p w14:paraId="60E30206" w14:textId="77777777" w:rsidR="00060748" w:rsidRDefault="00060748" w:rsidP="0077643B">
      <w:pPr>
        <w:pStyle w:val="CommentText"/>
      </w:pPr>
      <w:r>
        <w:rPr>
          <w:rStyle w:val="CommentReference"/>
        </w:rPr>
        <w:annotationRef/>
      </w:r>
      <w:r>
        <w:t>Suggestion from JRC which I think is appropriate:</w:t>
      </w:r>
    </w:p>
    <w:p w14:paraId="7FD194D7" w14:textId="77777777" w:rsidR="00060748" w:rsidRDefault="00060748" w:rsidP="0077643B">
      <w:pPr>
        <w:pStyle w:val="CommentText"/>
      </w:pPr>
    </w:p>
    <w:p w14:paraId="2647F531" w14:textId="77777777" w:rsidR="00060748" w:rsidRPr="00291388" w:rsidRDefault="00060748" w:rsidP="0077643B">
      <w:pPr>
        <w:autoSpaceDE w:val="0"/>
        <w:autoSpaceDN w:val="0"/>
        <w:adjustRightInd w:val="0"/>
        <w:spacing w:after="0"/>
        <w:jc w:val="left"/>
        <w:rPr>
          <w:rFonts w:ascii="MS PGothic" w:eastAsia="MS PGothic" w:cs="MS PGothic"/>
          <w:color w:val="000000"/>
          <w:sz w:val="18"/>
          <w:szCs w:val="18"/>
          <w:lang w:val="en-US"/>
        </w:rPr>
      </w:pPr>
      <w:r>
        <w:rPr>
          <w:rFonts w:ascii="MS PGothic" w:eastAsia="MS PGothic" w:cs="MS PGothic"/>
          <w:color w:val="000000"/>
          <w:sz w:val="18"/>
          <w:szCs w:val="18"/>
          <w:lang w:val="en-US"/>
        </w:rPr>
        <w:t>I</w:t>
      </w:r>
      <w:r w:rsidRPr="00291388">
        <w:rPr>
          <w:rFonts w:ascii="MS PGothic" w:eastAsia="MS PGothic" w:cs="MS PGothic"/>
          <w:color w:val="000000"/>
          <w:sz w:val="18"/>
          <w:szCs w:val="18"/>
          <w:lang w:val="en-US"/>
        </w:rPr>
        <w:t xml:space="preserve"> think that V-128 Annex 2 Radar </w:t>
      </w:r>
      <w:proofErr w:type="spellStart"/>
      <w:r w:rsidRPr="00291388">
        <w:rPr>
          <w:rFonts w:ascii="MS PGothic" w:eastAsia="MS PGothic" w:cs="MS PGothic"/>
          <w:color w:val="000000"/>
          <w:sz w:val="18"/>
          <w:szCs w:val="18"/>
          <w:lang w:val="en-US"/>
        </w:rPr>
        <w:t>Windload</w:t>
      </w:r>
      <w:proofErr w:type="spellEnd"/>
      <w:r w:rsidRPr="00291388">
        <w:rPr>
          <w:rFonts w:ascii="MS PGothic" w:eastAsia="MS PGothic" w:cs="MS PGothic"/>
          <w:color w:val="000000"/>
          <w:sz w:val="18"/>
          <w:szCs w:val="18"/>
          <w:lang w:val="en-US"/>
        </w:rPr>
        <w:t xml:space="preserve"> section should be shown two types of withstand </w:t>
      </w:r>
      <w:proofErr w:type="spellStart"/>
      <w:r w:rsidRPr="00291388">
        <w:rPr>
          <w:rFonts w:ascii="MS PGothic" w:eastAsia="MS PGothic" w:cs="MS PGothic"/>
          <w:color w:val="000000"/>
          <w:sz w:val="18"/>
          <w:szCs w:val="18"/>
          <w:lang w:val="en-US"/>
        </w:rPr>
        <w:t>windload</w:t>
      </w:r>
      <w:proofErr w:type="spellEnd"/>
      <w:r w:rsidRPr="00291388">
        <w:rPr>
          <w:rFonts w:ascii="MS PGothic" w:eastAsia="MS PGothic" w:cs="MS PGothic"/>
          <w:color w:val="000000"/>
          <w:sz w:val="18"/>
          <w:szCs w:val="18"/>
          <w:lang w:val="en-US"/>
        </w:rPr>
        <w:t xml:space="preserve">, one for high cost and high withstand </w:t>
      </w:r>
      <w:proofErr w:type="spellStart"/>
      <w:r w:rsidRPr="00291388">
        <w:rPr>
          <w:rFonts w:ascii="MS PGothic" w:eastAsia="MS PGothic" w:cs="MS PGothic"/>
          <w:color w:val="000000"/>
          <w:sz w:val="18"/>
          <w:szCs w:val="18"/>
          <w:lang w:val="en-US"/>
        </w:rPr>
        <w:t>windload</w:t>
      </w:r>
      <w:proofErr w:type="spellEnd"/>
      <w:r w:rsidRPr="00291388">
        <w:rPr>
          <w:rFonts w:ascii="MS PGothic" w:eastAsia="MS PGothic" w:cs="MS PGothic"/>
          <w:color w:val="000000"/>
          <w:sz w:val="18"/>
          <w:szCs w:val="18"/>
          <w:lang w:val="en-US"/>
        </w:rPr>
        <w:t xml:space="preserve">, more than 12 wind force </w:t>
      </w:r>
      <w:proofErr w:type="spellStart"/>
      <w:r w:rsidRPr="00291388">
        <w:rPr>
          <w:rFonts w:ascii="MS PGothic" w:eastAsia="MS PGothic" w:cs="MS PGothic"/>
          <w:color w:val="000000"/>
          <w:sz w:val="18"/>
          <w:szCs w:val="18"/>
          <w:lang w:val="en-US"/>
        </w:rPr>
        <w:t>beafort</w:t>
      </w:r>
      <w:proofErr w:type="spellEnd"/>
      <w:r w:rsidRPr="00291388">
        <w:rPr>
          <w:rFonts w:ascii="MS PGothic" w:eastAsia="MS PGothic" w:cs="MS PGothic"/>
          <w:color w:val="000000"/>
          <w:sz w:val="18"/>
          <w:szCs w:val="18"/>
          <w:lang w:val="en-US"/>
        </w:rPr>
        <w:t xml:space="preserve"> scale, using under sever tropical conditions and another for low cost and operated under 12 wind force </w:t>
      </w:r>
      <w:proofErr w:type="spellStart"/>
      <w:r w:rsidRPr="00291388">
        <w:rPr>
          <w:rFonts w:ascii="MS PGothic" w:eastAsia="MS PGothic" w:cs="MS PGothic"/>
          <w:color w:val="000000"/>
          <w:sz w:val="18"/>
          <w:szCs w:val="18"/>
          <w:lang w:val="en-US"/>
        </w:rPr>
        <w:t>beafort</w:t>
      </w:r>
      <w:proofErr w:type="spellEnd"/>
      <w:r w:rsidRPr="00291388">
        <w:rPr>
          <w:rFonts w:ascii="MS PGothic" w:eastAsia="MS PGothic" w:cs="MS PGothic"/>
          <w:color w:val="000000"/>
          <w:sz w:val="18"/>
          <w:szCs w:val="18"/>
          <w:lang w:val="en-US"/>
        </w:rPr>
        <w:t xml:space="preserve"> scale.</w:t>
      </w:r>
    </w:p>
    <w:p w14:paraId="319620A9" w14:textId="77777777" w:rsidR="00060748" w:rsidRPr="00291388" w:rsidRDefault="00060748" w:rsidP="0077643B">
      <w:pPr>
        <w:pStyle w:val="CommentText"/>
        <w:rPr>
          <w:lang w:val="en-US"/>
        </w:rPr>
      </w:pPr>
    </w:p>
  </w:comment>
  <w:comment w:id="988" w:author="Jens Chr. Pedersen" w:date="2012-09-05T11:31:00Z" w:initials="JCP">
    <w:p w14:paraId="676FAE49" w14:textId="77777777" w:rsidR="00060748" w:rsidRDefault="00060748">
      <w:pPr>
        <w:pStyle w:val="CommentText"/>
      </w:pPr>
      <w:r>
        <w:rPr>
          <w:rStyle w:val="CommentReference"/>
        </w:rPr>
        <w:annotationRef/>
      </w:r>
      <w:r>
        <w:t xml:space="preserve">Move to </w:t>
      </w:r>
      <w:proofErr w:type="spellStart"/>
      <w:r>
        <w:t>abreviations</w:t>
      </w:r>
      <w:proofErr w:type="spellEnd"/>
    </w:p>
  </w:comment>
  <w:comment w:id="1118" w:author="jcp" w:date="2012-01-19T13:11:00Z" w:initials="jcp">
    <w:p w14:paraId="427E1DE1" w14:textId="77777777" w:rsidR="00060748" w:rsidRDefault="00060748">
      <w:pPr>
        <w:pStyle w:val="CommentText"/>
      </w:pPr>
      <w:r>
        <w:rPr>
          <w:rStyle w:val="CommentReference"/>
        </w:rPr>
        <w:annotationRef/>
      </w:r>
      <w:r>
        <w:t>Can we add specific recommendations</w:t>
      </w:r>
    </w:p>
  </w:comment>
  <w:comment w:id="1121" w:author="Jens Chr. Pedersen" w:date="2012-09-06T08:37:00Z" w:initials="JCP">
    <w:p w14:paraId="7B4D2823" w14:textId="77777777" w:rsidR="00060748" w:rsidRDefault="00060748">
      <w:pPr>
        <w:pStyle w:val="CommentText"/>
      </w:pPr>
      <w:r>
        <w:rPr>
          <w:rStyle w:val="CommentReference"/>
        </w:rPr>
        <w:annotationRef/>
      </w:r>
      <w:r>
        <w:t>Reference to annex one</w:t>
      </w:r>
    </w:p>
  </w:comment>
  <w:comment w:id="1155" w:author="jcp" w:date="2012-03-21T17:27:00Z" w:initials="jcp">
    <w:p w14:paraId="5A09BA07" w14:textId="77777777" w:rsidR="00060748" w:rsidRDefault="00060748">
      <w:pPr>
        <w:pStyle w:val="CommentText"/>
      </w:pPr>
      <w:r>
        <w:rPr>
          <w:rStyle w:val="CommentReference"/>
        </w:rPr>
        <w:annotationRef/>
      </w:r>
      <w:r>
        <w:t xml:space="preserve">Should focus more on DSC, Digital radio, what scanning base stations </w:t>
      </w:r>
      <w:proofErr w:type="spellStart"/>
      <w:r>
        <w:t>etc</w:t>
      </w:r>
      <w:proofErr w:type="spellEnd"/>
      <w:r>
        <w:t xml:space="preserve"> can do for modern VTS </w:t>
      </w:r>
    </w:p>
  </w:comment>
  <w:comment w:id="1309" w:author="jcp" w:date="2012-01-19T13:11:00Z" w:initials="jcp">
    <w:p w14:paraId="42328D5D" w14:textId="77777777" w:rsidR="00060748" w:rsidRDefault="00060748">
      <w:pPr>
        <w:pStyle w:val="CommentText"/>
      </w:pPr>
      <w:r>
        <w:rPr>
          <w:rStyle w:val="CommentReference"/>
        </w:rPr>
        <w:annotationRef/>
      </w:r>
      <w:r>
        <w:t>Performance requirements paragraph merged into Functional requirements paragraph</w:t>
      </w:r>
    </w:p>
  </w:comment>
  <w:comment w:id="1321" w:author="jcp" w:date="2012-03-21T17:41:00Z" w:initials="jcp">
    <w:p w14:paraId="2865F510" w14:textId="77777777" w:rsidR="00060748" w:rsidRDefault="00060748">
      <w:pPr>
        <w:pStyle w:val="CommentText"/>
      </w:pPr>
      <w:r>
        <w:rPr>
          <w:rStyle w:val="CommentReference"/>
        </w:rPr>
        <w:annotationRef/>
      </w:r>
      <w:r>
        <w:t>Add from or refer to V-145 IVEF</w:t>
      </w:r>
    </w:p>
  </w:comment>
  <w:comment w:id="1353" w:author="Jens Chr. Pedersen" w:date="2012-09-07T08:14:00Z" w:initials="JCP">
    <w:p w14:paraId="6A773D34" w14:textId="77777777" w:rsidR="00FF0DB4" w:rsidRDefault="00FF0DB4">
      <w:pPr>
        <w:pStyle w:val="CommentText"/>
      </w:pPr>
      <w:r>
        <w:rPr>
          <w:rStyle w:val="CommentReference"/>
        </w:rPr>
        <w:annotationRef/>
      </w:r>
      <w:r>
        <w:t xml:space="preserve">Correct </w:t>
      </w:r>
      <w:proofErr w:type="gramStart"/>
      <w:r>
        <w:t>title ?</w:t>
      </w:r>
      <w:proofErr w:type="gramEnd"/>
    </w:p>
  </w:comment>
  <w:comment w:id="1365" w:author="Jens Chr. Pedersen" w:date="2012-09-05T14:19:00Z" w:initials="JCP">
    <w:p w14:paraId="7B73DE49" w14:textId="77777777" w:rsidR="00060748" w:rsidRDefault="00060748">
      <w:pPr>
        <w:pStyle w:val="CommentText"/>
      </w:pPr>
      <w:r>
        <w:rPr>
          <w:rStyle w:val="CommentReference"/>
        </w:rPr>
        <w:annotationRef/>
      </w:r>
      <w:r>
        <w:t xml:space="preserve">Bring </w:t>
      </w:r>
      <w:proofErr w:type="spellStart"/>
      <w:r>
        <w:t>requrements</w:t>
      </w:r>
      <w:proofErr w:type="spellEnd"/>
      <w:r>
        <w:t xml:space="preserve"> to annex 1 etc.</w:t>
      </w:r>
    </w:p>
  </w:comment>
  <w:comment w:id="1372" w:author="Jens Chr. Pedersen" w:date="2012-09-05T14:18:00Z" w:initials="JCP">
    <w:p w14:paraId="27239407" w14:textId="77777777" w:rsidR="00060748" w:rsidRDefault="00060748">
      <w:pPr>
        <w:pStyle w:val="CommentText"/>
      </w:pPr>
      <w:r>
        <w:rPr>
          <w:rStyle w:val="CommentReference"/>
        </w:rPr>
        <w:annotationRef/>
      </w:r>
      <w:r>
        <w:t>Refer to Annex 1 instead</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1C5B4DA9" w14:textId="77777777" w:rsidR="00060748" w:rsidRDefault="00060748">
      <w:r>
        <w:separator/>
      </w:r>
    </w:p>
  </w:endnote>
  <w:endnote w:type="continuationSeparator" w:id="0">
    <w:p w14:paraId="3DEEC2B7" w14:textId="77777777" w:rsidR="00060748" w:rsidRDefault="000607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Arial Bold">
    <w:panose1 w:val="020B07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auto"/>
    <w:pitch w:val="variable"/>
    <w:sig w:usb0="00000000" w:usb1="10000000" w:usb2="00000000" w:usb3="00000000" w:csb0="80000000" w:csb1="00000000"/>
  </w:font>
  <w:font w:name="OpenSymbol">
    <w:altName w:val="Arial Unicode MS"/>
    <w:panose1 w:val="00000000000000000000"/>
    <w:charset w:val="00"/>
    <w:family w:val="auto"/>
    <w:notTrueType/>
    <w:pitch w:val="default"/>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Arial Unicode MS">
    <w:panose1 w:val="020B0604020202020204"/>
    <w:charset w:val="00"/>
    <w:family w:val="auto"/>
    <w:pitch w:val="variable"/>
    <w:sig w:usb0="F7FFAFFF" w:usb1="E9DFFFFF" w:usb2="0000003F" w:usb3="00000000" w:csb0="003F01FF" w:csb1="00000000"/>
  </w:font>
  <w:font w:name="Mangal">
    <w:panose1 w:val="00000000000000000000"/>
    <w:charset w:val="01"/>
    <w:family w:val="roman"/>
    <w:notTrueType/>
    <w:pitch w:val="variable"/>
    <w:sig w:usb0="00002000" w:usb1="00000000" w:usb2="00000000" w:usb3="00000000" w:csb0="00000000"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PMingLiU">
    <w:altName w:val="新細明體"/>
    <w:charset w:val="88"/>
    <w:family w:val="roman"/>
    <w:pitch w:val="variable"/>
    <w:sig w:usb0="A00002FF" w:usb1="28CFFCFA" w:usb2="00000016" w:usb3="00000000" w:csb0="00100001" w:csb1="00000000"/>
  </w:font>
  <w:font w:name="MS ????">
    <w:panose1 w:val="00000000000000000000"/>
    <w:charset w:val="80"/>
    <w:family w:val="auto"/>
    <w:notTrueType/>
    <w:pitch w:val="variable"/>
    <w:sig w:usb0="00000001" w:usb1="08070000" w:usb2="00000010" w:usb3="00000000" w:csb0="00020000" w:csb1="00000000"/>
  </w:font>
  <w:font w:name="ＭＳ 明朝">
    <w:charset w:val="4E"/>
    <w:family w:val="auto"/>
    <w:pitch w:val="variable"/>
    <w:sig w:usb0="E00002FF" w:usb1="6AC7FDFB" w:usb2="00000012" w:usb3="00000000" w:csb0="0002009F" w:csb1="00000000"/>
  </w:font>
  <w:font w:name="MS PGothic">
    <w:altName w:val="ＭＳ Ｐゴシック"/>
    <w:charset w:val="80"/>
    <w:family w:val="swiss"/>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B0A19D" w14:textId="77777777" w:rsidR="005A47A4" w:rsidRDefault="005A47A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BC5E8" w14:textId="77777777" w:rsidR="00060748" w:rsidRDefault="00060748">
    <w:pPr>
      <w:pStyle w:val="Footer"/>
      <w:jc w:val="center"/>
    </w:pPr>
    <w:r w:rsidRPr="00AF4403">
      <w:rPr>
        <w:lang w:val="en-US"/>
      </w:rPr>
      <w:t xml:space="preserve">Page </w:t>
    </w:r>
    <w:r w:rsidRPr="00AF4403">
      <w:rPr>
        <w:lang w:val="en-US"/>
      </w:rPr>
      <w:fldChar w:fldCharType="begin"/>
    </w:r>
    <w:r w:rsidRPr="00AF4403">
      <w:rPr>
        <w:lang w:val="en-US"/>
      </w:rPr>
      <w:instrText xml:space="preserve"> PAGE </w:instrText>
    </w:r>
    <w:r w:rsidRPr="00AF4403">
      <w:rPr>
        <w:lang w:val="en-US"/>
      </w:rPr>
      <w:fldChar w:fldCharType="separate"/>
    </w:r>
    <w:r>
      <w:rPr>
        <w:noProof/>
        <w:lang w:val="en-US"/>
      </w:rPr>
      <w:t>111</w:t>
    </w:r>
    <w:r w:rsidRPr="00AF4403">
      <w:rPr>
        <w:lang w:val="en-US"/>
      </w:rPr>
      <w:fldChar w:fldCharType="end"/>
    </w:r>
    <w:r w:rsidRPr="00AF4403">
      <w:rPr>
        <w:lang w:val="en-US"/>
      </w:rPr>
      <w:t xml:space="preserve"> of </w:t>
    </w:r>
    <w:r w:rsidRPr="00AF4403">
      <w:rPr>
        <w:lang w:val="en-US"/>
      </w:rPr>
      <w:fldChar w:fldCharType="begin"/>
    </w:r>
    <w:r w:rsidRPr="00AF4403">
      <w:rPr>
        <w:lang w:val="en-US"/>
      </w:rPr>
      <w:instrText xml:space="preserve"> NUMPAGES </w:instrText>
    </w:r>
    <w:r w:rsidRPr="00AF4403">
      <w:rPr>
        <w:lang w:val="en-US"/>
      </w:rPr>
      <w:fldChar w:fldCharType="separate"/>
    </w:r>
    <w:r>
      <w:rPr>
        <w:noProof/>
        <w:lang w:val="en-US"/>
      </w:rPr>
      <w:t>132</w:t>
    </w:r>
    <w:r w:rsidRPr="00AF4403">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9CE226" w14:textId="77777777" w:rsidR="005A47A4" w:rsidRDefault="005A47A4">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94F0E7" w14:textId="77777777" w:rsidR="00060748" w:rsidRDefault="00060748">
    <w:pPr>
      <w:pStyle w:val="Footer"/>
      <w:jc w:val="center"/>
    </w:pPr>
    <w:r w:rsidRPr="00AF4403">
      <w:rPr>
        <w:lang w:val="en-US"/>
      </w:rPr>
      <w:t xml:space="preserve">Page </w:t>
    </w:r>
    <w:r w:rsidRPr="00AF4403">
      <w:rPr>
        <w:lang w:val="en-US"/>
      </w:rPr>
      <w:fldChar w:fldCharType="begin"/>
    </w:r>
    <w:r w:rsidRPr="00AF4403">
      <w:rPr>
        <w:lang w:val="en-US"/>
      </w:rPr>
      <w:instrText xml:space="preserve"> PAGE </w:instrText>
    </w:r>
    <w:r w:rsidRPr="00AF4403">
      <w:rPr>
        <w:lang w:val="en-US"/>
      </w:rPr>
      <w:fldChar w:fldCharType="separate"/>
    </w:r>
    <w:r w:rsidR="005A47A4">
      <w:rPr>
        <w:noProof/>
        <w:lang w:val="en-US"/>
      </w:rPr>
      <w:t>13</w:t>
    </w:r>
    <w:r w:rsidRPr="00AF4403">
      <w:rPr>
        <w:lang w:val="en-US"/>
      </w:rPr>
      <w:fldChar w:fldCharType="end"/>
    </w:r>
    <w:r w:rsidRPr="00AF4403">
      <w:rPr>
        <w:lang w:val="en-US"/>
      </w:rPr>
      <w:t xml:space="preserve"> of </w:t>
    </w:r>
    <w:r w:rsidRPr="00AF4403">
      <w:rPr>
        <w:lang w:val="en-US"/>
      </w:rPr>
      <w:fldChar w:fldCharType="begin"/>
    </w:r>
    <w:r w:rsidRPr="00AF4403">
      <w:rPr>
        <w:lang w:val="en-US"/>
      </w:rPr>
      <w:instrText xml:space="preserve"> NUMPAGES </w:instrText>
    </w:r>
    <w:r w:rsidRPr="00AF4403">
      <w:rPr>
        <w:lang w:val="en-US"/>
      </w:rPr>
      <w:fldChar w:fldCharType="separate"/>
    </w:r>
    <w:r w:rsidR="005A47A4">
      <w:rPr>
        <w:noProof/>
        <w:lang w:val="en-US"/>
      </w:rPr>
      <w:t>38</w:t>
    </w:r>
    <w:r w:rsidRPr="00AF4403">
      <w:rPr>
        <w:lang w:val="en-US"/>
      </w:rPr>
      <w:fldChar w:fldCharType="end"/>
    </w:r>
    <w:bookmarkStart w:id="1418" w:name="_Toc166559133"/>
    <w:bookmarkStart w:id="1419" w:name="_Toc166559241"/>
    <w:bookmarkStart w:id="1420" w:name="_Toc166560701"/>
    <w:bookmarkEnd w:id="1418"/>
    <w:bookmarkEnd w:id="1419"/>
    <w:bookmarkEnd w:id="1420"/>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662F74EF" w14:textId="77777777" w:rsidR="00060748" w:rsidRDefault="00060748">
      <w:r>
        <w:separator/>
      </w:r>
    </w:p>
  </w:footnote>
  <w:footnote w:type="continuationSeparator" w:id="0">
    <w:p w14:paraId="0654D1A8" w14:textId="77777777" w:rsidR="00060748" w:rsidRDefault="00060748">
      <w:r>
        <w:continuationSeparator/>
      </w:r>
    </w:p>
  </w:footnote>
  <w:footnote w:id="1">
    <w:p w14:paraId="3A277E40" w14:textId="77777777" w:rsidR="00060748" w:rsidRDefault="00060748" w:rsidP="00EC4093">
      <w:pPr>
        <w:ind w:left="709" w:hanging="709"/>
      </w:pPr>
      <w:r>
        <w:footnoteRef/>
      </w:r>
      <w:r>
        <w:tab/>
      </w:r>
      <w:proofErr w:type="gramStart"/>
      <w:r w:rsidRPr="00CB2167">
        <w:t>Within one standard deviation (Gaussian distribution) when sailing on a straight course.</w:t>
      </w:r>
      <w:proofErr w:type="gramEnd"/>
      <w:r w:rsidRPr="00CB2167">
        <w:t xml:space="preserve">  Note that verification may require simulated tracks or other methods due to the fact that it may be impossible to direct a test target to sail with sufficient accuracy.</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0CC41B" w14:textId="77777777" w:rsidR="005A47A4" w:rsidRDefault="005A47A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67601F" w14:textId="77777777" w:rsidR="00060748" w:rsidRPr="00856976" w:rsidRDefault="00060748">
    <w:pPr>
      <w:pStyle w:val="Header"/>
      <w:jc w:val="center"/>
      <w:rPr>
        <w:sz w:val="20"/>
      </w:rPr>
    </w:pPr>
    <w:r w:rsidRPr="00856976">
      <w:rPr>
        <w:sz w:val="20"/>
      </w:rPr>
      <w:t xml:space="preserve">Recommendation V-128 – Operational and Technical Performance Requirements for VTS Equipment </w:t>
    </w:r>
    <w:r>
      <w:rPr>
        <w:sz w:val="20"/>
      </w:rPr>
      <w:t xml:space="preserve">June 2004 [Revised </w:t>
    </w:r>
    <w:proofErr w:type="spellStart"/>
    <w:r>
      <w:rPr>
        <w:sz w:val="20"/>
      </w:rPr>
      <w:t>xxxx</w:t>
    </w:r>
    <w:proofErr w:type="spellEnd"/>
    <w:r>
      <w:rPr>
        <w:sz w:val="20"/>
      </w:rPr>
      <w:t xml:space="preserve"> </w:t>
    </w:r>
    <w:proofErr w:type="spellStart"/>
    <w:r>
      <w:rPr>
        <w:sz w:val="20"/>
      </w:rPr>
      <w:t>xxxx</w:t>
    </w:r>
    <w:proofErr w:type="spellEnd"/>
    <w:r>
      <w:rPr>
        <w:sz w:val="20"/>
      </w:rPr>
      <w:t>]</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9C333B" w14:textId="29664E61" w:rsidR="005A47A4" w:rsidRDefault="005A47A4" w:rsidP="000202C8">
    <w:pPr>
      <w:pStyle w:val="Header"/>
      <w:jc w:val="right"/>
      <w:rPr>
        <w:rFonts w:ascii="Arial" w:hAnsi="Arial"/>
      </w:rPr>
    </w:pPr>
    <w:r>
      <w:rPr>
        <w:rFonts w:ascii="Arial" w:hAnsi="Arial"/>
      </w:rPr>
      <w:t>VTS36/14</w:t>
    </w:r>
    <w:bookmarkStart w:id="21" w:name="_GoBack"/>
    <w:bookmarkEnd w:id="21"/>
  </w:p>
  <w:p w14:paraId="5894D049" w14:textId="637019D7" w:rsidR="00060748" w:rsidRPr="00AF0F08" w:rsidRDefault="005A47A4" w:rsidP="000202C8">
    <w:pPr>
      <w:pStyle w:val="Header"/>
      <w:jc w:val="right"/>
      <w:rPr>
        <w:rFonts w:ascii="Arial" w:hAnsi="Arial"/>
      </w:rPr>
    </w:pPr>
    <w:r>
      <w:rPr>
        <w:rFonts w:ascii="Arial" w:hAnsi="Arial"/>
      </w:rPr>
      <w:t xml:space="preserve">Formerly </w:t>
    </w:r>
    <w:r w:rsidR="00060748" w:rsidRPr="00AF0F08">
      <w:rPr>
        <w:rFonts w:ascii="Arial" w:hAnsi="Arial"/>
      </w:rPr>
      <w:t>VTS35/</w:t>
    </w:r>
    <w:r w:rsidR="000202C8">
      <w:rPr>
        <w:rFonts w:ascii="Arial" w:hAnsi="Arial"/>
      </w:rPr>
      <w:t>/WG2/WP1</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3"/>
    <w:multiLevelType w:val="singleLevel"/>
    <w:tmpl w:val="17E4DA24"/>
    <w:lvl w:ilvl="0">
      <w:start w:val="1"/>
      <w:numFmt w:val="bullet"/>
      <w:lvlText w:val=""/>
      <w:lvlJc w:val="left"/>
      <w:pPr>
        <w:tabs>
          <w:tab w:val="num" w:pos="720"/>
        </w:tabs>
        <w:ind w:left="720" w:hanging="360"/>
      </w:pPr>
      <w:rPr>
        <w:rFonts w:ascii="Symbol" w:hAnsi="Symbol" w:hint="default"/>
      </w:rPr>
    </w:lvl>
  </w:abstractNum>
  <w:abstractNum w:abstractNumId="1">
    <w:nsid w:val="00000002"/>
    <w:multiLevelType w:val="multilevel"/>
    <w:tmpl w:val="6598F114"/>
    <w:name w:val="WW8Num6"/>
    <w:lvl w:ilvl="0">
      <w:start w:val="1"/>
      <w:numFmt w:val="decimal"/>
      <w:lvlText w:val="ANNEX %1"/>
      <w:lvlJc w:val="left"/>
      <w:pPr>
        <w:tabs>
          <w:tab w:val="num" w:pos="2268"/>
        </w:tabs>
        <w:ind w:left="0" w:firstLine="0"/>
      </w:pPr>
      <w:rPr>
        <w:rFonts w:ascii="Arial Bold" w:hAnsi="Arial Bold"/>
        <w:b/>
        <w:i w:val="0"/>
        <w:vanish w:val="0"/>
        <w:color w:val="000000"/>
        <w:sz w:val="36"/>
        <w:szCs w:val="36"/>
        <w:u w:val="none"/>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rPr>
        <w:lang w:val="en-GB"/>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nsid w:val="00000003"/>
    <w:multiLevelType w:val="multilevel"/>
    <w:tmpl w:val="00000003"/>
    <w:name w:val="WW8Num1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520" w:hanging="720"/>
      </w:pPr>
      <w:rPr>
        <w:rFonts w:ascii="Arial" w:hAnsi="Arial" w:cs="Arial"/>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000004"/>
    <w:multiLevelType w:val="multilevel"/>
    <w:tmpl w:val="00000004"/>
    <w:name w:val="WW8Num4"/>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4">
    <w:nsid w:val="00000005"/>
    <w:multiLevelType w:val="multilevel"/>
    <w:tmpl w:val="00000005"/>
    <w:name w:val="WW8Num5"/>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5">
    <w:nsid w:val="00000006"/>
    <w:multiLevelType w:val="multilevel"/>
    <w:tmpl w:val="00000006"/>
    <w:lvl w:ilvl="0">
      <w:start w:val="1"/>
      <w:numFmt w:val="bullet"/>
      <w:lvlText w:val=""/>
      <w:lvlJc w:val="left"/>
      <w:pPr>
        <w:tabs>
          <w:tab w:val="num" w:pos="1429"/>
        </w:tabs>
        <w:ind w:left="1429" w:hanging="360"/>
      </w:pPr>
      <w:rPr>
        <w:rFonts w:ascii="Wingdings 2" w:hAnsi="Wingdings 2"/>
        <w:b/>
        <w:i w:val="0"/>
        <w:vanish w:val="0"/>
        <w:color w:val="000000"/>
        <w:sz w:val="36"/>
        <w:szCs w:val="36"/>
        <w:u w:val="none"/>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b/>
        <w:i w:val="0"/>
        <w:vanish w:val="0"/>
        <w:color w:val="000000"/>
        <w:sz w:val="36"/>
        <w:szCs w:val="36"/>
        <w:u w:val="none"/>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b/>
        <w:i w:val="0"/>
        <w:vanish w:val="0"/>
        <w:color w:val="000000"/>
        <w:sz w:val="36"/>
        <w:szCs w:val="36"/>
        <w:u w:val="none"/>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6">
    <w:nsid w:val="00000007"/>
    <w:multiLevelType w:val="multilevel"/>
    <w:tmpl w:val="00000007"/>
    <w:name w:val="WW8Num7"/>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7">
    <w:nsid w:val="00000008"/>
    <w:multiLevelType w:val="multilevel"/>
    <w:tmpl w:val="00000008"/>
    <w:name w:val="WW8Num8"/>
    <w:lvl w:ilvl="0">
      <w:start w:val="1"/>
      <w:numFmt w:val="bullet"/>
      <w:lvlText w:val=""/>
      <w:lvlJc w:val="left"/>
      <w:pPr>
        <w:tabs>
          <w:tab w:val="num" w:pos="1440"/>
        </w:tabs>
        <w:ind w:left="1440" w:hanging="360"/>
      </w:pPr>
      <w:rPr>
        <w:rFonts w:ascii="Wingdings 2" w:hAnsi="Wingdings 2"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Wingdings 2" w:hAnsi="Wingdings 2"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Wingdings 2" w:hAnsi="Wingdings 2"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8">
    <w:nsid w:val="00000009"/>
    <w:multiLevelType w:val="multilevel"/>
    <w:tmpl w:val="00000009"/>
    <w:name w:val="WW8Num9"/>
    <w:lvl w:ilvl="0">
      <w:start w:val="1"/>
      <w:numFmt w:val="decimal"/>
      <w:lvlText w:val="%1"/>
      <w:lvlJc w:val="left"/>
      <w:pPr>
        <w:tabs>
          <w:tab w:val="num" w:pos="283"/>
        </w:tabs>
        <w:ind w:left="283" w:hanging="283"/>
      </w:pPr>
    </w:lvl>
    <w:lvl w:ilvl="1">
      <w:start w:val="1"/>
      <w:numFmt w:val="decimal"/>
      <w:lvlText w:val="%1.%2"/>
      <w:lvlJc w:val="left"/>
      <w:pPr>
        <w:tabs>
          <w:tab w:val="num" w:pos="566"/>
        </w:tabs>
        <w:ind w:left="566" w:hanging="283"/>
      </w:pPr>
    </w:lvl>
    <w:lvl w:ilvl="2">
      <w:start w:val="1"/>
      <w:numFmt w:val="decimal"/>
      <w:lvlText w:val="%1.%2.%3"/>
      <w:lvlJc w:val="left"/>
      <w:pPr>
        <w:tabs>
          <w:tab w:val="num" w:pos="1133"/>
        </w:tabs>
        <w:ind w:left="1133" w:hanging="567"/>
      </w:pPr>
    </w:lvl>
    <w:lvl w:ilvl="3">
      <w:start w:val="1"/>
      <w:numFmt w:val="decimal"/>
      <w:lvlText w:val="%1.%2.%3.%4"/>
      <w:lvlJc w:val="left"/>
      <w:pPr>
        <w:tabs>
          <w:tab w:val="num" w:pos="1842"/>
        </w:tabs>
        <w:ind w:left="1842" w:hanging="709"/>
      </w:pPr>
    </w:lvl>
    <w:lvl w:ilvl="4">
      <w:start w:val="5"/>
      <w:numFmt w:val="decimal"/>
      <w:lvlText w:val="%5"/>
      <w:lvlJc w:val="left"/>
      <w:pPr>
        <w:tabs>
          <w:tab w:val="num" w:pos="2692"/>
        </w:tabs>
        <w:ind w:left="2692" w:hanging="850"/>
      </w:pPr>
    </w:lvl>
    <w:lvl w:ilvl="5">
      <w:start w:val="6"/>
      <w:numFmt w:val="decimal"/>
      <w:lvlText w:val="%6"/>
      <w:lvlJc w:val="left"/>
      <w:pPr>
        <w:tabs>
          <w:tab w:val="num" w:pos="3713"/>
        </w:tabs>
        <w:ind w:left="3713" w:hanging="1021"/>
      </w:pPr>
    </w:lvl>
    <w:lvl w:ilvl="6">
      <w:start w:val="7"/>
      <w:numFmt w:val="decimal"/>
      <w:lvlText w:val="%7"/>
      <w:lvlJc w:val="left"/>
      <w:pPr>
        <w:tabs>
          <w:tab w:val="num" w:pos="5017"/>
        </w:tabs>
        <w:ind w:left="5017" w:hanging="1304"/>
      </w:pPr>
    </w:lvl>
    <w:lvl w:ilvl="7">
      <w:start w:val="8"/>
      <w:numFmt w:val="decimal"/>
      <w:lvlText w:val="%8"/>
      <w:lvlJc w:val="left"/>
      <w:pPr>
        <w:tabs>
          <w:tab w:val="num" w:pos="6491"/>
        </w:tabs>
        <w:ind w:left="6491" w:hanging="1474"/>
      </w:pPr>
    </w:lvl>
    <w:lvl w:ilvl="8">
      <w:start w:val="9"/>
      <w:numFmt w:val="decimal"/>
      <w:lvlText w:val="%9"/>
      <w:lvlJc w:val="left"/>
      <w:pPr>
        <w:tabs>
          <w:tab w:val="num" w:pos="8079"/>
        </w:tabs>
        <w:ind w:left="8079" w:hanging="1588"/>
      </w:pPr>
    </w:lvl>
  </w:abstractNum>
  <w:abstractNum w:abstractNumId="9">
    <w:nsid w:val="0000000A"/>
    <w:multiLevelType w:val="multilevel"/>
    <w:tmpl w:val="0000000A"/>
    <w:name w:val="WW8Num11"/>
    <w:lvl w:ilvl="0">
      <w:start w:val="1"/>
      <w:numFmt w:val="decimal"/>
      <w:lvlText w:val="%1"/>
      <w:lvlJc w:val="left"/>
      <w:pPr>
        <w:tabs>
          <w:tab w:val="num" w:pos="283"/>
        </w:tabs>
        <w:ind w:left="283" w:hanging="283"/>
      </w:pPr>
    </w:lvl>
    <w:lvl w:ilvl="1">
      <w:start w:val="1"/>
      <w:numFmt w:val="decimal"/>
      <w:lvlText w:val="%1.%2"/>
      <w:lvlJc w:val="left"/>
      <w:pPr>
        <w:tabs>
          <w:tab w:val="num" w:pos="566"/>
        </w:tabs>
        <w:ind w:left="566" w:hanging="283"/>
      </w:pPr>
    </w:lvl>
    <w:lvl w:ilvl="2">
      <w:start w:val="1"/>
      <w:numFmt w:val="decimal"/>
      <w:lvlText w:val="%1.%2.%3"/>
      <w:lvlJc w:val="left"/>
      <w:pPr>
        <w:tabs>
          <w:tab w:val="num" w:pos="1133"/>
        </w:tabs>
        <w:ind w:left="1133" w:hanging="567"/>
      </w:pPr>
    </w:lvl>
    <w:lvl w:ilvl="3">
      <w:start w:val="1"/>
      <w:numFmt w:val="decimal"/>
      <w:lvlText w:val="%1.%2.%3.%4"/>
      <w:lvlJc w:val="left"/>
      <w:pPr>
        <w:tabs>
          <w:tab w:val="num" w:pos="1842"/>
        </w:tabs>
        <w:ind w:left="1842" w:hanging="709"/>
      </w:pPr>
    </w:lvl>
    <w:lvl w:ilvl="4">
      <w:start w:val="5"/>
      <w:numFmt w:val="decimal"/>
      <w:lvlText w:val="%5"/>
      <w:lvlJc w:val="left"/>
      <w:pPr>
        <w:tabs>
          <w:tab w:val="num" w:pos="2692"/>
        </w:tabs>
        <w:ind w:left="2692" w:hanging="850"/>
      </w:pPr>
    </w:lvl>
    <w:lvl w:ilvl="5">
      <w:start w:val="6"/>
      <w:numFmt w:val="decimal"/>
      <w:lvlText w:val="%6"/>
      <w:lvlJc w:val="left"/>
      <w:pPr>
        <w:tabs>
          <w:tab w:val="num" w:pos="3713"/>
        </w:tabs>
        <w:ind w:left="3713" w:hanging="1021"/>
      </w:pPr>
    </w:lvl>
    <w:lvl w:ilvl="6">
      <w:start w:val="7"/>
      <w:numFmt w:val="decimal"/>
      <w:lvlText w:val="%7"/>
      <w:lvlJc w:val="left"/>
      <w:pPr>
        <w:tabs>
          <w:tab w:val="num" w:pos="5017"/>
        </w:tabs>
        <w:ind w:left="5017" w:hanging="1304"/>
      </w:pPr>
    </w:lvl>
    <w:lvl w:ilvl="7">
      <w:start w:val="8"/>
      <w:numFmt w:val="decimal"/>
      <w:lvlText w:val="%8"/>
      <w:lvlJc w:val="left"/>
      <w:pPr>
        <w:tabs>
          <w:tab w:val="num" w:pos="6491"/>
        </w:tabs>
        <w:ind w:left="6491" w:hanging="1474"/>
      </w:pPr>
    </w:lvl>
    <w:lvl w:ilvl="8">
      <w:start w:val="9"/>
      <w:numFmt w:val="decimal"/>
      <w:lvlText w:val="%9"/>
      <w:lvlJc w:val="left"/>
      <w:pPr>
        <w:tabs>
          <w:tab w:val="num" w:pos="8079"/>
        </w:tabs>
        <w:ind w:left="8079" w:hanging="1588"/>
      </w:pPr>
    </w:lvl>
  </w:abstractNum>
  <w:abstractNum w:abstractNumId="10">
    <w:nsid w:val="0000000E"/>
    <w:multiLevelType w:val="singleLevel"/>
    <w:tmpl w:val="0000000E"/>
    <w:name w:val="WW8Num14"/>
    <w:lvl w:ilvl="0">
      <w:start w:val="1"/>
      <w:numFmt w:val="lowerLetter"/>
      <w:lvlText w:val="%1)"/>
      <w:lvlJc w:val="left"/>
      <w:pPr>
        <w:tabs>
          <w:tab w:val="num" w:pos="0"/>
        </w:tabs>
        <w:ind w:left="1069" w:hanging="360"/>
      </w:pPr>
      <w:rPr>
        <w:rFonts w:cs="Times New Roman"/>
      </w:rPr>
    </w:lvl>
  </w:abstractNum>
  <w:abstractNum w:abstractNumId="11">
    <w:nsid w:val="00000013"/>
    <w:multiLevelType w:val="multilevel"/>
    <w:tmpl w:val="00000013"/>
    <w:name w:val="WW8Num19"/>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800"/>
        </w:tabs>
        <w:ind w:left="1800" w:hanging="180"/>
      </w:pPr>
      <w:rPr>
        <w:rFonts w:ascii="Times New Roman" w:hAnsi="Times New Roman" w:cs="Times New Roman"/>
      </w:rPr>
    </w:lvl>
    <w:lvl w:ilvl="3">
      <w:start w:val="1"/>
      <w:numFmt w:val="decimal"/>
      <w:lvlText w:val="%4."/>
      <w:lvlJc w:val="left"/>
      <w:pPr>
        <w:tabs>
          <w:tab w:val="num" w:pos="2520"/>
        </w:tabs>
        <w:ind w:left="2520" w:hanging="360"/>
      </w:pPr>
      <w:rPr>
        <w:rFonts w:ascii="Times New Roman" w:hAnsi="Times New Roman" w:cs="Times New Roman"/>
      </w:rPr>
    </w:lvl>
    <w:lvl w:ilvl="4">
      <w:start w:val="1"/>
      <w:numFmt w:val="lowerLetter"/>
      <w:lvlText w:val="%5."/>
      <w:lvlJc w:val="left"/>
      <w:pPr>
        <w:tabs>
          <w:tab w:val="num" w:pos="3240"/>
        </w:tabs>
        <w:ind w:left="3240" w:hanging="360"/>
      </w:pPr>
      <w:rPr>
        <w:rFonts w:ascii="Times New Roman" w:hAnsi="Times New Roman" w:cs="Times New Roman"/>
      </w:rPr>
    </w:lvl>
    <w:lvl w:ilvl="5">
      <w:start w:val="1"/>
      <w:numFmt w:val="lowerRoman"/>
      <w:lvlText w:val="%6."/>
      <w:lvlJc w:val="left"/>
      <w:pPr>
        <w:tabs>
          <w:tab w:val="num" w:pos="3960"/>
        </w:tabs>
        <w:ind w:left="3960" w:hanging="180"/>
      </w:pPr>
      <w:rPr>
        <w:rFonts w:ascii="Times New Roman" w:hAnsi="Times New Roman" w:cs="Times New Roman"/>
      </w:rPr>
    </w:lvl>
    <w:lvl w:ilvl="6">
      <w:start w:val="1"/>
      <w:numFmt w:val="decimal"/>
      <w:lvlText w:val="%7."/>
      <w:lvlJc w:val="left"/>
      <w:pPr>
        <w:tabs>
          <w:tab w:val="num" w:pos="4680"/>
        </w:tabs>
        <w:ind w:left="4680" w:hanging="360"/>
      </w:pPr>
      <w:rPr>
        <w:rFonts w:ascii="Times New Roman" w:hAnsi="Times New Roman" w:cs="Times New Roman"/>
      </w:rPr>
    </w:lvl>
    <w:lvl w:ilvl="7">
      <w:start w:val="1"/>
      <w:numFmt w:val="lowerLetter"/>
      <w:lvlText w:val="%8."/>
      <w:lvlJc w:val="left"/>
      <w:pPr>
        <w:tabs>
          <w:tab w:val="num" w:pos="5400"/>
        </w:tabs>
        <w:ind w:left="5400" w:hanging="360"/>
      </w:pPr>
      <w:rPr>
        <w:rFonts w:ascii="Times New Roman" w:hAnsi="Times New Roman" w:cs="Times New Roman"/>
      </w:rPr>
    </w:lvl>
    <w:lvl w:ilvl="8">
      <w:start w:val="1"/>
      <w:numFmt w:val="lowerRoman"/>
      <w:lvlText w:val="%9."/>
      <w:lvlJc w:val="left"/>
      <w:pPr>
        <w:tabs>
          <w:tab w:val="num" w:pos="6120"/>
        </w:tabs>
        <w:ind w:left="6120" w:hanging="180"/>
      </w:pPr>
      <w:rPr>
        <w:rFonts w:ascii="Times New Roman" w:hAnsi="Times New Roman" w:cs="Times New Roman"/>
      </w:rPr>
    </w:lvl>
  </w:abstractNum>
  <w:abstractNum w:abstractNumId="12">
    <w:nsid w:val="018C08CB"/>
    <w:multiLevelType w:val="hybridMultilevel"/>
    <w:tmpl w:val="13A866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078811FE"/>
    <w:multiLevelType w:val="multilevel"/>
    <w:tmpl w:val="0406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4">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5">
    <w:nsid w:val="0D536799"/>
    <w:multiLevelType w:val="hybridMultilevel"/>
    <w:tmpl w:val="5F220EA8"/>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10C9212A"/>
    <w:multiLevelType w:val="hybridMultilevel"/>
    <w:tmpl w:val="F6D4D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11FA672A"/>
    <w:multiLevelType w:val="hybridMultilevel"/>
    <w:tmpl w:val="EA50A6F4"/>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8">
    <w:nsid w:val="13515094"/>
    <w:multiLevelType w:val="multilevel"/>
    <w:tmpl w:val="EEACC788"/>
    <w:lvl w:ilvl="0">
      <w:start w:val="1"/>
      <w:numFmt w:val="bullet"/>
      <w:lvlText w:val="o"/>
      <w:lvlJc w:val="left"/>
      <w:pPr>
        <w:tabs>
          <w:tab w:val="num" w:pos="720"/>
        </w:tabs>
        <w:ind w:left="720" w:hanging="360"/>
      </w:pPr>
      <w:rPr>
        <w:rFonts w:ascii="Courier New" w:hAnsi="Courier New" w:cs="Courier New" w:hint="default"/>
        <w:b/>
        <w:bCs/>
        <w:i w:val="0"/>
        <w:iCs w:val="0"/>
        <w:caps w:val="0"/>
        <w:smallCaps w:val="0"/>
        <w:strike w:val="0"/>
        <w:dstrike w:val="0"/>
        <w:vanish w:val="0"/>
        <w:color w:val="000000"/>
        <w:spacing w:val="0"/>
        <w:kern w:val="0"/>
        <w:position w:val="0"/>
        <w:sz w:val="24"/>
        <w:szCs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nsid w:val="13C406A2"/>
    <w:multiLevelType w:val="hybridMultilevel"/>
    <w:tmpl w:val="43C8A87E"/>
    <w:lvl w:ilvl="0" w:tplc="0809000F">
      <w:start w:val="1"/>
      <w:numFmt w:val="decimal"/>
      <w:lvlText w:val="%1."/>
      <w:lvlJc w:val="left"/>
      <w:pPr>
        <w:ind w:left="720" w:hanging="360"/>
      </w:pPr>
      <w:rPr>
        <w:rFonts w:cs="Times New Roman" w:hint="default"/>
        <w:u w:val="none"/>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
    <w:nsid w:val="13CD5D6C"/>
    <w:multiLevelType w:val="hybridMultilevel"/>
    <w:tmpl w:val="9FECB41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16457C44"/>
    <w:multiLevelType w:val="hybridMultilevel"/>
    <w:tmpl w:val="0166E002"/>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2">
    <w:nsid w:val="1B8D2BE2"/>
    <w:multiLevelType w:val="hybridMultilevel"/>
    <w:tmpl w:val="876E0702"/>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3">
    <w:nsid w:val="1CB17715"/>
    <w:multiLevelType w:val="hybridMultilevel"/>
    <w:tmpl w:val="6D863228"/>
    <w:lvl w:ilvl="0" w:tplc="08090001">
      <w:start w:val="1"/>
      <w:numFmt w:val="bullet"/>
      <w:lvlText w:val=""/>
      <w:lvlJc w:val="left"/>
      <w:pPr>
        <w:ind w:left="729" w:hanging="360"/>
      </w:pPr>
      <w:rPr>
        <w:rFonts w:ascii="Symbol" w:hAnsi="Symbol" w:hint="default"/>
      </w:rPr>
    </w:lvl>
    <w:lvl w:ilvl="1" w:tplc="08090003" w:tentative="1">
      <w:start w:val="1"/>
      <w:numFmt w:val="bullet"/>
      <w:lvlText w:val="o"/>
      <w:lvlJc w:val="left"/>
      <w:pPr>
        <w:ind w:left="1449" w:hanging="360"/>
      </w:pPr>
      <w:rPr>
        <w:rFonts w:ascii="Courier New" w:hAnsi="Courier New" w:cs="Courier New" w:hint="default"/>
      </w:rPr>
    </w:lvl>
    <w:lvl w:ilvl="2" w:tplc="08090005" w:tentative="1">
      <w:start w:val="1"/>
      <w:numFmt w:val="bullet"/>
      <w:lvlText w:val=""/>
      <w:lvlJc w:val="left"/>
      <w:pPr>
        <w:ind w:left="2169" w:hanging="360"/>
      </w:pPr>
      <w:rPr>
        <w:rFonts w:ascii="Wingdings" w:hAnsi="Wingdings" w:hint="default"/>
      </w:rPr>
    </w:lvl>
    <w:lvl w:ilvl="3" w:tplc="08090001" w:tentative="1">
      <w:start w:val="1"/>
      <w:numFmt w:val="bullet"/>
      <w:lvlText w:val=""/>
      <w:lvlJc w:val="left"/>
      <w:pPr>
        <w:ind w:left="2889" w:hanging="360"/>
      </w:pPr>
      <w:rPr>
        <w:rFonts w:ascii="Symbol" w:hAnsi="Symbol" w:hint="default"/>
      </w:rPr>
    </w:lvl>
    <w:lvl w:ilvl="4" w:tplc="08090003" w:tentative="1">
      <w:start w:val="1"/>
      <w:numFmt w:val="bullet"/>
      <w:lvlText w:val="o"/>
      <w:lvlJc w:val="left"/>
      <w:pPr>
        <w:ind w:left="3609" w:hanging="360"/>
      </w:pPr>
      <w:rPr>
        <w:rFonts w:ascii="Courier New" w:hAnsi="Courier New" w:cs="Courier New" w:hint="default"/>
      </w:rPr>
    </w:lvl>
    <w:lvl w:ilvl="5" w:tplc="08090005" w:tentative="1">
      <w:start w:val="1"/>
      <w:numFmt w:val="bullet"/>
      <w:lvlText w:val=""/>
      <w:lvlJc w:val="left"/>
      <w:pPr>
        <w:ind w:left="4329" w:hanging="360"/>
      </w:pPr>
      <w:rPr>
        <w:rFonts w:ascii="Wingdings" w:hAnsi="Wingdings" w:hint="default"/>
      </w:rPr>
    </w:lvl>
    <w:lvl w:ilvl="6" w:tplc="08090001" w:tentative="1">
      <w:start w:val="1"/>
      <w:numFmt w:val="bullet"/>
      <w:lvlText w:val=""/>
      <w:lvlJc w:val="left"/>
      <w:pPr>
        <w:ind w:left="5049" w:hanging="360"/>
      </w:pPr>
      <w:rPr>
        <w:rFonts w:ascii="Symbol" w:hAnsi="Symbol" w:hint="default"/>
      </w:rPr>
    </w:lvl>
    <w:lvl w:ilvl="7" w:tplc="08090003" w:tentative="1">
      <w:start w:val="1"/>
      <w:numFmt w:val="bullet"/>
      <w:lvlText w:val="o"/>
      <w:lvlJc w:val="left"/>
      <w:pPr>
        <w:ind w:left="5769" w:hanging="360"/>
      </w:pPr>
      <w:rPr>
        <w:rFonts w:ascii="Courier New" w:hAnsi="Courier New" w:cs="Courier New" w:hint="default"/>
      </w:rPr>
    </w:lvl>
    <w:lvl w:ilvl="8" w:tplc="08090005" w:tentative="1">
      <w:start w:val="1"/>
      <w:numFmt w:val="bullet"/>
      <w:lvlText w:val=""/>
      <w:lvlJc w:val="left"/>
      <w:pPr>
        <w:ind w:left="6489" w:hanging="360"/>
      </w:pPr>
      <w:rPr>
        <w:rFonts w:ascii="Wingdings" w:hAnsi="Wingdings" w:hint="default"/>
      </w:rPr>
    </w:lvl>
  </w:abstractNum>
  <w:abstractNum w:abstractNumId="24">
    <w:nsid w:val="1DED3F0F"/>
    <w:multiLevelType w:val="multilevel"/>
    <w:tmpl w:val="711EFF28"/>
    <w:lvl w:ilvl="0">
      <w:start w:val="1"/>
      <w:numFmt w:val="decimal"/>
      <w:pStyle w:val="Heading1"/>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lang w:val="en-GB"/>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nsid w:val="1E7E01D9"/>
    <w:multiLevelType w:val="hybridMultilevel"/>
    <w:tmpl w:val="0478BA32"/>
    <w:lvl w:ilvl="0" w:tplc="80B652C2">
      <w:start w:val="1"/>
      <w:numFmt w:val="decimal"/>
      <w:pStyle w:val="References"/>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nsid w:val="20436F34"/>
    <w:multiLevelType w:val="hybridMultilevel"/>
    <w:tmpl w:val="D8B2A7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21920843"/>
    <w:multiLevelType w:val="hybridMultilevel"/>
    <w:tmpl w:val="334C54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nsid w:val="24B15D1B"/>
    <w:multiLevelType w:val="hybridMultilevel"/>
    <w:tmpl w:val="38C0AC82"/>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28CE2DCD"/>
    <w:multiLevelType w:val="hybridMultilevel"/>
    <w:tmpl w:val="BC4AE500"/>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2942796F"/>
    <w:multiLevelType w:val="hybridMultilevel"/>
    <w:tmpl w:val="B7D4BC4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29636BB9"/>
    <w:multiLevelType w:val="hybridMultilevel"/>
    <w:tmpl w:val="DA70AF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2B7B50A4"/>
    <w:multiLevelType w:val="hybridMultilevel"/>
    <w:tmpl w:val="E8F0F5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323B4E07"/>
    <w:multiLevelType w:val="hybridMultilevel"/>
    <w:tmpl w:val="D84C7906"/>
    <w:lvl w:ilvl="0" w:tplc="04090003">
      <w:start w:val="1"/>
      <w:numFmt w:val="bullet"/>
      <w:lvlText w:val="o"/>
      <w:lvlJc w:val="left"/>
      <w:pPr>
        <w:tabs>
          <w:tab w:val="num" w:pos="1080"/>
        </w:tabs>
        <w:ind w:left="1080" w:hanging="360"/>
      </w:pPr>
      <w:rPr>
        <w:rFonts w:ascii="Courier New" w:hAnsi="Courier New" w:cs="Courier New" w:hint="default"/>
      </w:rPr>
    </w:lvl>
    <w:lvl w:ilvl="1" w:tplc="41DE3AE4">
      <w:numFmt w:val="bullet"/>
      <w:lvlText w:val="-"/>
      <w:lvlJc w:val="left"/>
      <w:pPr>
        <w:tabs>
          <w:tab w:val="num" w:pos="2475"/>
        </w:tabs>
        <w:ind w:left="2475" w:hanging="1035"/>
      </w:pPr>
      <w:rPr>
        <w:rFonts w:ascii="Arial" w:eastAsia="SimSun" w:hAnsi="Arial" w:cs="Arial"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nsid w:val="3241331E"/>
    <w:multiLevelType w:val="hybridMultilevel"/>
    <w:tmpl w:val="8B42D9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34B964CF"/>
    <w:multiLevelType w:val="hybridMultilevel"/>
    <w:tmpl w:val="4998A500"/>
    <w:lvl w:ilvl="0" w:tplc="04060001">
      <w:start w:val="1"/>
      <w:numFmt w:val="bullet"/>
      <w:lvlText w:val=""/>
      <w:lvlJc w:val="left"/>
      <w:pPr>
        <w:tabs>
          <w:tab w:val="num" w:pos="1080"/>
        </w:tabs>
        <w:ind w:left="1080" w:hanging="360"/>
      </w:pPr>
      <w:rPr>
        <w:rFonts w:ascii="Symbol" w:hAnsi="Symbol" w:hint="default"/>
      </w:rPr>
    </w:lvl>
    <w:lvl w:ilvl="1" w:tplc="04060003" w:tentative="1">
      <w:start w:val="1"/>
      <w:numFmt w:val="bullet"/>
      <w:lvlText w:val="o"/>
      <w:lvlJc w:val="left"/>
      <w:pPr>
        <w:tabs>
          <w:tab w:val="num" w:pos="1800"/>
        </w:tabs>
        <w:ind w:left="1800" w:hanging="360"/>
      </w:pPr>
      <w:rPr>
        <w:rFonts w:ascii="Courier New" w:hAnsi="Courier New" w:cs="Courier New" w:hint="default"/>
      </w:rPr>
    </w:lvl>
    <w:lvl w:ilvl="2" w:tplc="04060005" w:tentative="1">
      <w:start w:val="1"/>
      <w:numFmt w:val="bullet"/>
      <w:lvlText w:val=""/>
      <w:lvlJc w:val="left"/>
      <w:pPr>
        <w:tabs>
          <w:tab w:val="num" w:pos="2520"/>
        </w:tabs>
        <w:ind w:left="2520" w:hanging="360"/>
      </w:pPr>
      <w:rPr>
        <w:rFonts w:ascii="Wingdings" w:hAnsi="Wingdings" w:hint="default"/>
      </w:rPr>
    </w:lvl>
    <w:lvl w:ilvl="3" w:tplc="04060001" w:tentative="1">
      <w:start w:val="1"/>
      <w:numFmt w:val="bullet"/>
      <w:lvlText w:val=""/>
      <w:lvlJc w:val="left"/>
      <w:pPr>
        <w:tabs>
          <w:tab w:val="num" w:pos="3240"/>
        </w:tabs>
        <w:ind w:left="3240" w:hanging="360"/>
      </w:pPr>
      <w:rPr>
        <w:rFonts w:ascii="Symbol" w:hAnsi="Symbol" w:hint="default"/>
      </w:rPr>
    </w:lvl>
    <w:lvl w:ilvl="4" w:tplc="04060003" w:tentative="1">
      <w:start w:val="1"/>
      <w:numFmt w:val="bullet"/>
      <w:lvlText w:val="o"/>
      <w:lvlJc w:val="left"/>
      <w:pPr>
        <w:tabs>
          <w:tab w:val="num" w:pos="3960"/>
        </w:tabs>
        <w:ind w:left="3960" w:hanging="360"/>
      </w:pPr>
      <w:rPr>
        <w:rFonts w:ascii="Courier New" w:hAnsi="Courier New" w:cs="Courier New" w:hint="default"/>
      </w:rPr>
    </w:lvl>
    <w:lvl w:ilvl="5" w:tplc="04060005" w:tentative="1">
      <w:start w:val="1"/>
      <w:numFmt w:val="bullet"/>
      <w:lvlText w:val=""/>
      <w:lvlJc w:val="left"/>
      <w:pPr>
        <w:tabs>
          <w:tab w:val="num" w:pos="4680"/>
        </w:tabs>
        <w:ind w:left="4680" w:hanging="360"/>
      </w:pPr>
      <w:rPr>
        <w:rFonts w:ascii="Wingdings" w:hAnsi="Wingdings" w:hint="default"/>
      </w:rPr>
    </w:lvl>
    <w:lvl w:ilvl="6" w:tplc="04060001" w:tentative="1">
      <w:start w:val="1"/>
      <w:numFmt w:val="bullet"/>
      <w:lvlText w:val=""/>
      <w:lvlJc w:val="left"/>
      <w:pPr>
        <w:tabs>
          <w:tab w:val="num" w:pos="5400"/>
        </w:tabs>
        <w:ind w:left="5400" w:hanging="360"/>
      </w:pPr>
      <w:rPr>
        <w:rFonts w:ascii="Symbol" w:hAnsi="Symbol" w:hint="default"/>
      </w:rPr>
    </w:lvl>
    <w:lvl w:ilvl="7" w:tplc="04060003" w:tentative="1">
      <w:start w:val="1"/>
      <w:numFmt w:val="bullet"/>
      <w:lvlText w:val="o"/>
      <w:lvlJc w:val="left"/>
      <w:pPr>
        <w:tabs>
          <w:tab w:val="num" w:pos="6120"/>
        </w:tabs>
        <w:ind w:left="6120" w:hanging="360"/>
      </w:pPr>
      <w:rPr>
        <w:rFonts w:ascii="Courier New" w:hAnsi="Courier New" w:cs="Courier New" w:hint="default"/>
      </w:rPr>
    </w:lvl>
    <w:lvl w:ilvl="8" w:tplc="04060005" w:tentative="1">
      <w:start w:val="1"/>
      <w:numFmt w:val="bullet"/>
      <w:lvlText w:val=""/>
      <w:lvlJc w:val="left"/>
      <w:pPr>
        <w:tabs>
          <w:tab w:val="num" w:pos="6840"/>
        </w:tabs>
        <w:ind w:left="6840" w:hanging="360"/>
      </w:pPr>
      <w:rPr>
        <w:rFonts w:ascii="Wingdings" w:hAnsi="Wingdings" w:hint="default"/>
      </w:rPr>
    </w:lvl>
  </w:abstractNum>
  <w:abstractNum w:abstractNumId="37">
    <w:nsid w:val="360945CD"/>
    <w:multiLevelType w:val="hybridMultilevel"/>
    <w:tmpl w:val="FF3E7A0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nsid w:val="365234AC"/>
    <w:multiLevelType w:val="hybridMultilevel"/>
    <w:tmpl w:val="AC1E9858"/>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37AF788B"/>
    <w:multiLevelType w:val="hybridMultilevel"/>
    <w:tmpl w:val="9926EC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38402D96"/>
    <w:multiLevelType w:val="hybridMultilevel"/>
    <w:tmpl w:val="09068E10"/>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38513F94"/>
    <w:multiLevelType w:val="hybridMultilevel"/>
    <w:tmpl w:val="93B2808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3F696888"/>
    <w:multiLevelType w:val="hybridMultilevel"/>
    <w:tmpl w:val="D15087F0"/>
    <w:lvl w:ilvl="0" w:tplc="04090003">
      <w:start w:val="1"/>
      <w:numFmt w:val="bullet"/>
      <w:lvlText w:val="o"/>
      <w:lvlJc w:val="left"/>
      <w:pPr>
        <w:tabs>
          <w:tab w:val="num" w:pos="774"/>
        </w:tabs>
        <w:ind w:left="774" w:hanging="360"/>
      </w:pPr>
      <w:rPr>
        <w:rFonts w:ascii="Courier New" w:hAnsi="Courier New" w:cs="Courier New" w:hint="default"/>
      </w:rPr>
    </w:lvl>
    <w:lvl w:ilvl="1" w:tplc="04090003" w:tentative="1">
      <w:start w:val="1"/>
      <w:numFmt w:val="bullet"/>
      <w:lvlText w:val="o"/>
      <w:lvlJc w:val="left"/>
      <w:pPr>
        <w:tabs>
          <w:tab w:val="num" w:pos="1494"/>
        </w:tabs>
        <w:ind w:left="1494" w:hanging="360"/>
      </w:pPr>
      <w:rPr>
        <w:rFonts w:ascii="Courier New" w:hAnsi="Courier New" w:cs="Courier New" w:hint="default"/>
      </w:rPr>
    </w:lvl>
    <w:lvl w:ilvl="2" w:tplc="04090005" w:tentative="1">
      <w:start w:val="1"/>
      <w:numFmt w:val="bullet"/>
      <w:lvlText w:val=""/>
      <w:lvlJc w:val="left"/>
      <w:pPr>
        <w:tabs>
          <w:tab w:val="num" w:pos="2214"/>
        </w:tabs>
        <w:ind w:left="2214" w:hanging="360"/>
      </w:pPr>
      <w:rPr>
        <w:rFonts w:ascii="Wingdings" w:hAnsi="Wingdings" w:hint="default"/>
      </w:rPr>
    </w:lvl>
    <w:lvl w:ilvl="3" w:tplc="04090001" w:tentative="1">
      <w:start w:val="1"/>
      <w:numFmt w:val="bullet"/>
      <w:lvlText w:val=""/>
      <w:lvlJc w:val="left"/>
      <w:pPr>
        <w:tabs>
          <w:tab w:val="num" w:pos="2934"/>
        </w:tabs>
        <w:ind w:left="2934" w:hanging="360"/>
      </w:pPr>
      <w:rPr>
        <w:rFonts w:ascii="Symbol" w:hAnsi="Symbol" w:hint="default"/>
      </w:rPr>
    </w:lvl>
    <w:lvl w:ilvl="4" w:tplc="04090003" w:tentative="1">
      <w:start w:val="1"/>
      <w:numFmt w:val="bullet"/>
      <w:lvlText w:val="o"/>
      <w:lvlJc w:val="left"/>
      <w:pPr>
        <w:tabs>
          <w:tab w:val="num" w:pos="3654"/>
        </w:tabs>
        <w:ind w:left="3654" w:hanging="360"/>
      </w:pPr>
      <w:rPr>
        <w:rFonts w:ascii="Courier New" w:hAnsi="Courier New" w:cs="Courier New" w:hint="default"/>
      </w:rPr>
    </w:lvl>
    <w:lvl w:ilvl="5" w:tplc="04090005" w:tentative="1">
      <w:start w:val="1"/>
      <w:numFmt w:val="bullet"/>
      <w:lvlText w:val=""/>
      <w:lvlJc w:val="left"/>
      <w:pPr>
        <w:tabs>
          <w:tab w:val="num" w:pos="4374"/>
        </w:tabs>
        <w:ind w:left="4374" w:hanging="360"/>
      </w:pPr>
      <w:rPr>
        <w:rFonts w:ascii="Wingdings" w:hAnsi="Wingdings" w:hint="default"/>
      </w:rPr>
    </w:lvl>
    <w:lvl w:ilvl="6" w:tplc="04090001" w:tentative="1">
      <w:start w:val="1"/>
      <w:numFmt w:val="bullet"/>
      <w:lvlText w:val=""/>
      <w:lvlJc w:val="left"/>
      <w:pPr>
        <w:tabs>
          <w:tab w:val="num" w:pos="5094"/>
        </w:tabs>
        <w:ind w:left="5094" w:hanging="360"/>
      </w:pPr>
      <w:rPr>
        <w:rFonts w:ascii="Symbol" w:hAnsi="Symbol" w:hint="default"/>
      </w:rPr>
    </w:lvl>
    <w:lvl w:ilvl="7" w:tplc="04090003" w:tentative="1">
      <w:start w:val="1"/>
      <w:numFmt w:val="bullet"/>
      <w:lvlText w:val="o"/>
      <w:lvlJc w:val="left"/>
      <w:pPr>
        <w:tabs>
          <w:tab w:val="num" w:pos="5814"/>
        </w:tabs>
        <w:ind w:left="5814" w:hanging="360"/>
      </w:pPr>
      <w:rPr>
        <w:rFonts w:ascii="Courier New" w:hAnsi="Courier New" w:cs="Courier New" w:hint="default"/>
      </w:rPr>
    </w:lvl>
    <w:lvl w:ilvl="8" w:tplc="04090005" w:tentative="1">
      <w:start w:val="1"/>
      <w:numFmt w:val="bullet"/>
      <w:lvlText w:val=""/>
      <w:lvlJc w:val="left"/>
      <w:pPr>
        <w:tabs>
          <w:tab w:val="num" w:pos="6534"/>
        </w:tabs>
        <w:ind w:left="6534" w:hanging="360"/>
      </w:pPr>
      <w:rPr>
        <w:rFonts w:ascii="Wingdings" w:hAnsi="Wingdings" w:hint="default"/>
      </w:rPr>
    </w:lvl>
  </w:abstractNum>
  <w:abstractNum w:abstractNumId="43">
    <w:nsid w:val="41B451B4"/>
    <w:multiLevelType w:val="hybridMultilevel"/>
    <w:tmpl w:val="55CCE2EC"/>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43210A89"/>
    <w:multiLevelType w:val="hybridMultilevel"/>
    <w:tmpl w:val="D4AA1C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4BC63137"/>
    <w:multiLevelType w:val="multilevel"/>
    <w:tmpl w:val="67DE0D30"/>
    <w:lvl w:ilvl="0">
      <w:start w:val="1"/>
      <w:numFmt w:val="bullet"/>
      <w:pStyle w:val="Bullet1"/>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6">
    <w:nsid w:val="4D0C0094"/>
    <w:multiLevelType w:val="hybridMultilevel"/>
    <w:tmpl w:val="B02E85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4F330D5B"/>
    <w:multiLevelType w:val="multilevel"/>
    <w:tmpl w:val="6FB01D66"/>
    <w:lvl w:ilvl="0">
      <w:start w:val="10"/>
      <w:numFmt w:val="decimal"/>
      <w:pStyle w:val="VTSHeading1a"/>
      <w:lvlText w:val="CHAPTER %1"/>
      <w:lvlJc w:val="left"/>
      <w:pPr>
        <w:tabs>
          <w:tab w:val="num" w:pos="2268"/>
        </w:tabs>
        <w:ind w:left="2268" w:hanging="2268"/>
      </w:pPr>
      <w:rPr>
        <w:rFonts w:ascii="Arial Bold" w:hAnsi="Arial Bold" w:cs="Times New Roman" w:hint="default"/>
        <w:b/>
        <w:bCs/>
        <w:i w:val="0"/>
        <w:iCs w:val="0"/>
        <w:sz w:val="24"/>
        <w:szCs w:val="24"/>
      </w:rPr>
    </w:lvl>
    <w:lvl w:ilvl="1">
      <w:start w:val="1"/>
      <w:numFmt w:val="decimalZero"/>
      <w:pStyle w:val="VTSHeading2a"/>
      <w:lvlText w:val="%1%2"/>
      <w:lvlJc w:val="left"/>
      <w:pPr>
        <w:tabs>
          <w:tab w:val="num" w:pos="851"/>
        </w:tabs>
        <w:ind w:left="851" w:hanging="851"/>
      </w:pPr>
      <w:rPr>
        <w:rFonts w:ascii="Arial Bold" w:hAnsi="Arial Bold" w:cs="Times New Roman" w:hint="default"/>
        <w:b/>
        <w:bCs/>
        <w:i w:val="0"/>
        <w:iCs w:val="0"/>
        <w:sz w:val="22"/>
        <w:szCs w:val="22"/>
      </w:rPr>
    </w:lvl>
    <w:lvl w:ilvl="2">
      <w:start w:val="1"/>
      <w:numFmt w:val="decimal"/>
      <w:pStyle w:val="VTSHeading3a"/>
      <w:lvlText w:val="%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nsid w:val="4FFC3341"/>
    <w:multiLevelType w:val="hybridMultilevel"/>
    <w:tmpl w:val="23721386"/>
    <w:lvl w:ilvl="0" w:tplc="E2BABAB4">
      <w:numFmt w:val="bullet"/>
      <w:lvlText w:val="-"/>
      <w:lvlJc w:val="left"/>
      <w:pPr>
        <w:ind w:left="720" w:hanging="360"/>
      </w:pPr>
      <w:rPr>
        <w:rFonts w:ascii="Times New Roman" w:eastAsia="SimSun"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9">
    <w:nsid w:val="51B55D23"/>
    <w:multiLevelType w:val="multilevel"/>
    <w:tmpl w:val="A36E1D10"/>
    <w:lvl w:ilvl="0">
      <w:start w:val="1"/>
      <w:numFmt w:val="decimal"/>
      <w:pStyle w:val="Table"/>
      <w:lvlText w:val="Table %1"/>
      <w:lvlJc w:val="left"/>
      <w:pPr>
        <w:tabs>
          <w:tab w:val="num" w:pos="1134"/>
        </w:tabs>
        <w:ind w:left="1134" w:hanging="1134"/>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50">
    <w:nsid w:val="51CD63BC"/>
    <w:multiLevelType w:val="hybridMultilevel"/>
    <w:tmpl w:val="F45C1A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nsid w:val="52053FEA"/>
    <w:multiLevelType w:val="hybridMultilevel"/>
    <w:tmpl w:val="5CBE445C"/>
    <w:lvl w:ilvl="0" w:tplc="104C7AAC">
      <w:start w:val="1"/>
      <w:numFmt w:val="bullet"/>
      <w:lvlText w:val="o"/>
      <w:lvlJc w:val="left"/>
      <w:pPr>
        <w:tabs>
          <w:tab w:val="num" w:pos="720"/>
        </w:tabs>
        <w:ind w:left="720" w:hanging="360"/>
      </w:pPr>
      <w:rPr>
        <w:rFonts w:ascii="Courier New" w:hAnsi="Courier New" w:cs="Courier New" w:hint="default"/>
      </w:rPr>
    </w:lvl>
    <w:lvl w:ilvl="1" w:tplc="77BA97BE" w:tentative="1">
      <w:start w:val="1"/>
      <w:numFmt w:val="bullet"/>
      <w:lvlText w:val="o"/>
      <w:lvlJc w:val="left"/>
      <w:pPr>
        <w:tabs>
          <w:tab w:val="num" w:pos="1440"/>
        </w:tabs>
        <w:ind w:left="1440" w:hanging="360"/>
      </w:pPr>
      <w:rPr>
        <w:rFonts w:ascii="Courier New" w:hAnsi="Courier New" w:cs="Courier New" w:hint="default"/>
      </w:rPr>
    </w:lvl>
    <w:lvl w:ilvl="2" w:tplc="F7426718" w:tentative="1">
      <w:start w:val="1"/>
      <w:numFmt w:val="bullet"/>
      <w:lvlText w:val=""/>
      <w:lvlJc w:val="left"/>
      <w:pPr>
        <w:tabs>
          <w:tab w:val="num" w:pos="2160"/>
        </w:tabs>
        <w:ind w:left="2160" w:hanging="360"/>
      </w:pPr>
      <w:rPr>
        <w:rFonts w:ascii="Wingdings" w:hAnsi="Wingdings" w:hint="default"/>
      </w:rPr>
    </w:lvl>
    <w:lvl w:ilvl="3" w:tplc="9202BECE" w:tentative="1">
      <w:start w:val="1"/>
      <w:numFmt w:val="bullet"/>
      <w:lvlText w:val=""/>
      <w:lvlJc w:val="left"/>
      <w:pPr>
        <w:tabs>
          <w:tab w:val="num" w:pos="2880"/>
        </w:tabs>
        <w:ind w:left="2880" w:hanging="360"/>
      </w:pPr>
      <w:rPr>
        <w:rFonts w:ascii="Symbol" w:hAnsi="Symbol" w:hint="default"/>
      </w:rPr>
    </w:lvl>
    <w:lvl w:ilvl="4" w:tplc="8A6E4A06" w:tentative="1">
      <w:start w:val="1"/>
      <w:numFmt w:val="bullet"/>
      <w:lvlText w:val="o"/>
      <w:lvlJc w:val="left"/>
      <w:pPr>
        <w:tabs>
          <w:tab w:val="num" w:pos="3600"/>
        </w:tabs>
        <w:ind w:left="3600" w:hanging="360"/>
      </w:pPr>
      <w:rPr>
        <w:rFonts w:ascii="Courier New" w:hAnsi="Courier New" w:cs="Courier New" w:hint="default"/>
      </w:rPr>
    </w:lvl>
    <w:lvl w:ilvl="5" w:tplc="4D4EFEA4" w:tentative="1">
      <w:start w:val="1"/>
      <w:numFmt w:val="bullet"/>
      <w:lvlText w:val=""/>
      <w:lvlJc w:val="left"/>
      <w:pPr>
        <w:tabs>
          <w:tab w:val="num" w:pos="4320"/>
        </w:tabs>
        <w:ind w:left="4320" w:hanging="360"/>
      </w:pPr>
      <w:rPr>
        <w:rFonts w:ascii="Wingdings" w:hAnsi="Wingdings" w:hint="default"/>
      </w:rPr>
    </w:lvl>
    <w:lvl w:ilvl="6" w:tplc="A6AC8180" w:tentative="1">
      <w:start w:val="1"/>
      <w:numFmt w:val="bullet"/>
      <w:lvlText w:val=""/>
      <w:lvlJc w:val="left"/>
      <w:pPr>
        <w:tabs>
          <w:tab w:val="num" w:pos="5040"/>
        </w:tabs>
        <w:ind w:left="5040" w:hanging="360"/>
      </w:pPr>
      <w:rPr>
        <w:rFonts w:ascii="Symbol" w:hAnsi="Symbol" w:hint="default"/>
      </w:rPr>
    </w:lvl>
    <w:lvl w:ilvl="7" w:tplc="A69403F8" w:tentative="1">
      <w:start w:val="1"/>
      <w:numFmt w:val="bullet"/>
      <w:lvlText w:val="o"/>
      <w:lvlJc w:val="left"/>
      <w:pPr>
        <w:tabs>
          <w:tab w:val="num" w:pos="5760"/>
        </w:tabs>
        <w:ind w:left="5760" w:hanging="360"/>
      </w:pPr>
      <w:rPr>
        <w:rFonts w:ascii="Courier New" w:hAnsi="Courier New" w:cs="Courier New" w:hint="default"/>
      </w:rPr>
    </w:lvl>
    <w:lvl w:ilvl="8" w:tplc="A92A59BC" w:tentative="1">
      <w:start w:val="1"/>
      <w:numFmt w:val="bullet"/>
      <w:lvlText w:val=""/>
      <w:lvlJc w:val="left"/>
      <w:pPr>
        <w:tabs>
          <w:tab w:val="num" w:pos="6480"/>
        </w:tabs>
        <w:ind w:left="6480" w:hanging="360"/>
      </w:pPr>
      <w:rPr>
        <w:rFonts w:ascii="Wingdings" w:hAnsi="Wingdings" w:hint="default"/>
      </w:rPr>
    </w:lvl>
  </w:abstractNum>
  <w:abstractNum w:abstractNumId="52">
    <w:nsid w:val="54807355"/>
    <w:multiLevelType w:val="hybridMultilevel"/>
    <w:tmpl w:val="A47C96F4"/>
    <w:lvl w:ilvl="0" w:tplc="04090003">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nsid w:val="54DD6889"/>
    <w:multiLevelType w:val="hybridMultilevel"/>
    <w:tmpl w:val="65305A3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numFmt w:val="bullet"/>
      <w:lvlText w:val="•"/>
      <w:lvlJc w:val="left"/>
      <w:pPr>
        <w:ind w:left="2520" w:hanging="720"/>
      </w:pPr>
      <w:rPr>
        <w:rFonts w:ascii="Arial" w:eastAsia="SimSun" w:hAnsi="Arial" w:cs="Arial"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4">
    <w:nsid w:val="567E68CF"/>
    <w:multiLevelType w:val="multilevel"/>
    <w:tmpl w:val="182A4E3A"/>
    <w:lvl w:ilvl="0">
      <w:start w:val="1"/>
      <w:numFmt w:val="decimal"/>
      <w:pStyle w:val="VTSHeading1"/>
      <w:lvlText w:val="CHAPTER %1."/>
      <w:lvlJc w:val="left"/>
      <w:pPr>
        <w:tabs>
          <w:tab w:val="num" w:pos="2268"/>
        </w:tabs>
        <w:ind w:left="2268" w:hanging="2268"/>
      </w:pPr>
      <w:rPr>
        <w:rFonts w:ascii="Arial Bold" w:hAnsi="Arial Bold" w:cs="Times New Roman" w:hint="default"/>
        <w:b/>
        <w:bCs/>
        <w:i w:val="0"/>
        <w:iCs w:val="0"/>
        <w:caps w:val="0"/>
        <w:smallCaps w:val="0"/>
        <w:strike w:val="0"/>
        <w:dstrike w:val="0"/>
        <w:vanish w:val="0"/>
        <w:color w:val="000000"/>
        <w:spacing w:val="0"/>
        <w:kern w:val="0"/>
        <w:position w:val="0"/>
        <w:sz w:val="24"/>
        <w:szCs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pStyle w:val="VTSHeading2"/>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pStyle w:val="VTSHeading3"/>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5">
    <w:nsid w:val="573E2B89"/>
    <w:multiLevelType w:val="multilevel"/>
    <w:tmpl w:val="058AE1F2"/>
    <w:lvl w:ilvl="0">
      <w:start w:val="1"/>
      <w:numFmt w:val="decimal"/>
      <w:lvlText w:val="%1"/>
      <w:lvlJc w:val="left"/>
      <w:pPr>
        <w:tabs>
          <w:tab w:val="num" w:pos="1701"/>
        </w:tabs>
        <w:ind w:left="1701" w:hanging="567"/>
      </w:pPr>
      <w:rPr>
        <w:rFonts w:ascii="Arial" w:hAnsi="Arial" w:cs="Times New Roman" w:hint="default"/>
        <w:b w:val="0"/>
        <w:i w:val="0"/>
        <w:sz w:val="22"/>
        <w:szCs w:val="22"/>
      </w:rPr>
    </w:lvl>
    <w:lvl w:ilvl="1">
      <w:start w:val="1"/>
      <w:numFmt w:val="lowerLetter"/>
      <w:lvlText w:val="%2"/>
      <w:lvlJc w:val="left"/>
      <w:pPr>
        <w:tabs>
          <w:tab w:val="num" w:pos="2268"/>
        </w:tabs>
        <w:ind w:left="2268" w:hanging="567"/>
      </w:pPr>
      <w:rPr>
        <w:rFonts w:ascii="Arial" w:hAnsi="Arial" w:cs="Times New Roman" w:hint="default"/>
        <w:b w:val="0"/>
        <w:i w:val="0"/>
        <w:sz w:val="22"/>
        <w:szCs w:val="22"/>
      </w:rPr>
    </w:lvl>
    <w:lvl w:ilvl="2">
      <w:start w:val="1"/>
      <w:numFmt w:val="lowerRoman"/>
      <w:pStyle w:val="List1indent2"/>
      <w:lvlText w:val="%3"/>
      <w:lvlJc w:val="left"/>
      <w:pPr>
        <w:tabs>
          <w:tab w:val="num" w:pos="1701"/>
        </w:tabs>
        <w:ind w:left="1134"/>
      </w:pPr>
      <w:rPr>
        <w:rFonts w:ascii="Arial" w:hAnsi="Arial" w:cs="Times New Roman" w:hint="default"/>
        <w:b w:val="0"/>
        <w:i w:val="0"/>
        <w:sz w:val="22"/>
        <w:szCs w:val="22"/>
      </w:rPr>
    </w:lvl>
    <w:lvl w:ilvl="3">
      <w:start w:val="1"/>
      <w:numFmt w:val="decimal"/>
      <w:lvlText w:val="(%4)"/>
      <w:lvlJc w:val="left"/>
      <w:pPr>
        <w:tabs>
          <w:tab w:val="num" w:pos="3141"/>
        </w:tabs>
        <w:ind w:left="3141" w:hanging="360"/>
      </w:pPr>
      <w:rPr>
        <w:rFonts w:cs="Times New Roman" w:hint="default"/>
      </w:rPr>
    </w:lvl>
    <w:lvl w:ilvl="4">
      <w:start w:val="1"/>
      <w:numFmt w:val="lowerLetter"/>
      <w:lvlText w:val="(%5)"/>
      <w:lvlJc w:val="left"/>
      <w:pPr>
        <w:tabs>
          <w:tab w:val="num" w:pos="3501"/>
        </w:tabs>
        <w:ind w:left="3501" w:hanging="360"/>
      </w:pPr>
      <w:rPr>
        <w:rFonts w:cs="Times New Roman" w:hint="default"/>
      </w:rPr>
    </w:lvl>
    <w:lvl w:ilvl="5">
      <w:start w:val="1"/>
      <w:numFmt w:val="lowerRoman"/>
      <w:lvlText w:val="(%6)"/>
      <w:lvlJc w:val="left"/>
      <w:pPr>
        <w:tabs>
          <w:tab w:val="num" w:pos="3861"/>
        </w:tabs>
        <w:ind w:left="3861" w:hanging="360"/>
      </w:pPr>
      <w:rPr>
        <w:rFonts w:cs="Times New Roman" w:hint="default"/>
      </w:rPr>
    </w:lvl>
    <w:lvl w:ilvl="6">
      <w:start w:val="1"/>
      <w:numFmt w:val="decimal"/>
      <w:lvlText w:val="%7."/>
      <w:lvlJc w:val="left"/>
      <w:pPr>
        <w:tabs>
          <w:tab w:val="num" w:pos="4221"/>
        </w:tabs>
        <w:ind w:left="4221" w:hanging="360"/>
      </w:pPr>
      <w:rPr>
        <w:rFonts w:cs="Times New Roman" w:hint="default"/>
      </w:rPr>
    </w:lvl>
    <w:lvl w:ilvl="7">
      <w:start w:val="1"/>
      <w:numFmt w:val="lowerLetter"/>
      <w:lvlText w:val="%8."/>
      <w:lvlJc w:val="left"/>
      <w:pPr>
        <w:tabs>
          <w:tab w:val="num" w:pos="4581"/>
        </w:tabs>
        <w:ind w:left="4581" w:hanging="360"/>
      </w:pPr>
      <w:rPr>
        <w:rFonts w:cs="Times New Roman" w:hint="default"/>
      </w:rPr>
    </w:lvl>
    <w:lvl w:ilvl="8">
      <w:start w:val="1"/>
      <w:numFmt w:val="lowerRoman"/>
      <w:lvlText w:val="%9."/>
      <w:lvlJc w:val="left"/>
      <w:pPr>
        <w:tabs>
          <w:tab w:val="num" w:pos="4941"/>
        </w:tabs>
        <w:ind w:left="4941" w:hanging="360"/>
      </w:pPr>
      <w:rPr>
        <w:rFonts w:cs="Times New Roman" w:hint="default"/>
      </w:rPr>
    </w:lvl>
  </w:abstractNum>
  <w:abstractNum w:abstractNumId="56">
    <w:nsid w:val="5951498E"/>
    <w:multiLevelType w:val="hybridMultilevel"/>
    <w:tmpl w:val="35A41E50"/>
    <w:lvl w:ilvl="0" w:tplc="A1DE6CE2">
      <w:start w:val="1"/>
      <w:numFmt w:val="bullet"/>
      <w:lvlText w:val=""/>
      <w:lvlJc w:val="left"/>
      <w:pPr>
        <w:ind w:left="720" w:hanging="360"/>
      </w:pPr>
      <w:rPr>
        <w:rFonts w:ascii="Symbol" w:hAnsi="Symbol" w:hint="default"/>
      </w:rPr>
    </w:lvl>
    <w:lvl w:ilvl="1" w:tplc="98E28620" w:tentative="1">
      <w:start w:val="1"/>
      <w:numFmt w:val="bullet"/>
      <w:lvlText w:val="o"/>
      <w:lvlJc w:val="left"/>
      <w:pPr>
        <w:ind w:left="1440" w:hanging="360"/>
      </w:pPr>
      <w:rPr>
        <w:rFonts w:ascii="Courier New" w:hAnsi="Courier New" w:hint="default"/>
      </w:rPr>
    </w:lvl>
    <w:lvl w:ilvl="2" w:tplc="0610F186" w:tentative="1">
      <w:start w:val="1"/>
      <w:numFmt w:val="bullet"/>
      <w:lvlText w:val=""/>
      <w:lvlJc w:val="left"/>
      <w:pPr>
        <w:ind w:left="2160" w:hanging="360"/>
      </w:pPr>
      <w:rPr>
        <w:rFonts w:ascii="Wingdings" w:hAnsi="Wingdings" w:hint="default"/>
      </w:rPr>
    </w:lvl>
    <w:lvl w:ilvl="3" w:tplc="377C02A8" w:tentative="1">
      <w:start w:val="1"/>
      <w:numFmt w:val="bullet"/>
      <w:lvlText w:val=""/>
      <w:lvlJc w:val="left"/>
      <w:pPr>
        <w:ind w:left="2880" w:hanging="360"/>
      </w:pPr>
      <w:rPr>
        <w:rFonts w:ascii="Symbol" w:hAnsi="Symbol" w:hint="default"/>
      </w:rPr>
    </w:lvl>
    <w:lvl w:ilvl="4" w:tplc="288E541A" w:tentative="1">
      <w:start w:val="1"/>
      <w:numFmt w:val="bullet"/>
      <w:lvlText w:val="o"/>
      <w:lvlJc w:val="left"/>
      <w:pPr>
        <w:ind w:left="3600" w:hanging="360"/>
      </w:pPr>
      <w:rPr>
        <w:rFonts w:ascii="Courier New" w:hAnsi="Courier New" w:hint="default"/>
      </w:rPr>
    </w:lvl>
    <w:lvl w:ilvl="5" w:tplc="CB2CE258" w:tentative="1">
      <w:start w:val="1"/>
      <w:numFmt w:val="bullet"/>
      <w:lvlText w:val=""/>
      <w:lvlJc w:val="left"/>
      <w:pPr>
        <w:ind w:left="4320" w:hanging="360"/>
      </w:pPr>
      <w:rPr>
        <w:rFonts w:ascii="Wingdings" w:hAnsi="Wingdings" w:hint="default"/>
      </w:rPr>
    </w:lvl>
    <w:lvl w:ilvl="6" w:tplc="C6FE9794" w:tentative="1">
      <w:start w:val="1"/>
      <w:numFmt w:val="bullet"/>
      <w:lvlText w:val=""/>
      <w:lvlJc w:val="left"/>
      <w:pPr>
        <w:ind w:left="5040" w:hanging="360"/>
      </w:pPr>
      <w:rPr>
        <w:rFonts w:ascii="Symbol" w:hAnsi="Symbol" w:hint="default"/>
      </w:rPr>
    </w:lvl>
    <w:lvl w:ilvl="7" w:tplc="725224B8" w:tentative="1">
      <w:start w:val="1"/>
      <w:numFmt w:val="bullet"/>
      <w:lvlText w:val="o"/>
      <w:lvlJc w:val="left"/>
      <w:pPr>
        <w:ind w:left="5760" w:hanging="360"/>
      </w:pPr>
      <w:rPr>
        <w:rFonts w:ascii="Courier New" w:hAnsi="Courier New" w:hint="default"/>
      </w:rPr>
    </w:lvl>
    <w:lvl w:ilvl="8" w:tplc="04047C42" w:tentative="1">
      <w:start w:val="1"/>
      <w:numFmt w:val="bullet"/>
      <w:lvlText w:val=""/>
      <w:lvlJc w:val="left"/>
      <w:pPr>
        <w:ind w:left="6480" w:hanging="360"/>
      </w:pPr>
      <w:rPr>
        <w:rFonts w:ascii="Wingdings" w:hAnsi="Wingdings" w:hint="default"/>
      </w:rPr>
    </w:lvl>
  </w:abstractNum>
  <w:abstractNum w:abstractNumId="57">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58">
    <w:nsid w:val="5BFC0C37"/>
    <w:multiLevelType w:val="hybridMultilevel"/>
    <w:tmpl w:val="7C34580E"/>
    <w:lvl w:ilvl="0" w:tplc="FFFFFFFF">
      <w:start w:val="1"/>
      <w:numFmt w:val="bullet"/>
      <w:lvlText w:val=""/>
      <w:lvlJc w:val="left"/>
      <w:pPr>
        <w:ind w:left="840" w:hanging="420"/>
      </w:pPr>
      <w:rPr>
        <w:rFonts w:ascii="Wingdings" w:hAnsi="Wingdings" w:hint="default"/>
      </w:rPr>
    </w:lvl>
    <w:lvl w:ilvl="1" w:tplc="FFFFFFFF" w:tentative="1">
      <w:start w:val="1"/>
      <w:numFmt w:val="bullet"/>
      <w:lvlText w:val=""/>
      <w:lvlJc w:val="left"/>
      <w:pPr>
        <w:ind w:left="1260" w:hanging="420"/>
      </w:pPr>
      <w:rPr>
        <w:rFonts w:ascii="Wingdings" w:hAnsi="Wingdings" w:hint="default"/>
      </w:rPr>
    </w:lvl>
    <w:lvl w:ilvl="2" w:tplc="FFFFFFFF" w:tentative="1">
      <w:start w:val="1"/>
      <w:numFmt w:val="bullet"/>
      <w:lvlText w:val=""/>
      <w:lvlJc w:val="left"/>
      <w:pPr>
        <w:ind w:left="1680" w:hanging="420"/>
      </w:pPr>
      <w:rPr>
        <w:rFonts w:ascii="Wingdings" w:hAnsi="Wingdings" w:hint="default"/>
      </w:rPr>
    </w:lvl>
    <w:lvl w:ilvl="3" w:tplc="FFFFFFFF" w:tentative="1">
      <w:start w:val="1"/>
      <w:numFmt w:val="bullet"/>
      <w:lvlText w:val=""/>
      <w:lvlJc w:val="left"/>
      <w:pPr>
        <w:ind w:left="2100" w:hanging="420"/>
      </w:pPr>
      <w:rPr>
        <w:rFonts w:ascii="Wingdings" w:hAnsi="Wingdings" w:hint="default"/>
      </w:rPr>
    </w:lvl>
    <w:lvl w:ilvl="4" w:tplc="FFFFFFFF" w:tentative="1">
      <w:start w:val="1"/>
      <w:numFmt w:val="bullet"/>
      <w:lvlText w:val=""/>
      <w:lvlJc w:val="left"/>
      <w:pPr>
        <w:ind w:left="2520" w:hanging="420"/>
      </w:pPr>
      <w:rPr>
        <w:rFonts w:ascii="Wingdings" w:hAnsi="Wingdings" w:hint="default"/>
      </w:rPr>
    </w:lvl>
    <w:lvl w:ilvl="5" w:tplc="FFFFFFFF" w:tentative="1">
      <w:start w:val="1"/>
      <w:numFmt w:val="bullet"/>
      <w:lvlText w:val=""/>
      <w:lvlJc w:val="left"/>
      <w:pPr>
        <w:ind w:left="2940" w:hanging="420"/>
      </w:pPr>
      <w:rPr>
        <w:rFonts w:ascii="Wingdings" w:hAnsi="Wingdings" w:hint="default"/>
      </w:rPr>
    </w:lvl>
    <w:lvl w:ilvl="6" w:tplc="FFFFFFFF" w:tentative="1">
      <w:start w:val="1"/>
      <w:numFmt w:val="bullet"/>
      <w:lvlText w:val=""/>
      <w:lvlJc w:val="left"/>
      <w:pPr>
        <w:ind w:left="3360" w:hanging="420"/>
      </w:pPr>
      <w:rPr>
        <w:rFonts w:ascii="Wingdings" w:hAnsi="Wingdings" w:hint="default"/>
      </w:rPr>
    </w:lvl>
    <w:lvl w:ilvl="7" w:tplc="FFFFFFFF" w:tentative="1">
      <w:start w:val="1"/>
      <w:numFmt w:val="bullet"/>
      <w:lvlText w:val=""/>
      <w:lvlJc w:val="left"/>
      <w:pPr>
        <w:ind w:left="3780" w:hanging="420"/>
      </w:pPr>
      <w:rPr>
        <w:rFonts w:ascii="Wingdings" w:hAnsi="Wingdings" w:hint="default"/>
      </w:rPr>
    </w:lvl>
    <w:lvl w:ilvl="8" w:tplc="FFFFFFFF" w:tentative="1">
      <w:start w:val="1"/>
      <w:numFmt w:val="bullet"/>
      <w:lvlText w:val=""/>
      <w:lvlJc w:val="left"/>
      <w:pPr>
        <w:ind w:left="4200" w:hanging="420"/>
      </w:pPr>
      <w:rPr>
        <w:rFonts w:ascii="Wingdings" w:hAnsi="Wingdings" w:hint="default"/>
      </w:rPr>
    </w:lvl>
  </w:abstractNum>
  <w:abstractNum w:abstractNumId="59">
    <w:nsid w:val="5ED30DA4"/>
    <w:multiLevelType w:val="hybridMultilevel"/>
    <w:tmpl w:val="1C0C5912"/>
    <w:lvl w:ilvl="0" w:tplc="04090001">
      <w:start w:val="1"/>
      <w:numFmt w:val="bullet"/>
      <w:lvlText w:val=""/>
      <w:lvlJc w:val="left"/>
      <w:pPr>
        <w:tabs>
          <w:tab w:val="num" w:pos="720"/>
        </w:tabs>
        <w:ind w:left="720" w:hanging="360"/>
      </w:pPr>
      <w:rPr>
        <w:rFonts w:ascii="Symbol" w:hAnsi="Symbol" w:hint="default"/>
      </w:rPr>
    </w:lvl>
    <w:lvl w:ilvl="1" w:tplc="0409000B">
      <w:start w:val="1"/>
      <w:numFmt w:val="bullet"/>
      <w:lvlText w:val="o"/>
      <w:lvlJc w:val="left"/>
      <w:pPr>
        <w:tabs>
          <w:tab w:val="num" w:pos="1440"/>
        </w:tabs>
        <w:ind w:left="1440" w:hanging="360"/>
      </w:pPr>
      <w:rPr>
        <w:rFonts w:ascii="Courier New" w:hAnsi="Courier New" w:cs="Courier New" w:hint="default"/>
      </w:rPr>
    </w:lvl>
    <w:lvl w:ilvl="2" w:tplc="0409000D"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B" w:tentative="1">
      <w:start w:val="1"/>
      <w:numFmt w:val="bullet"/>
      <w:lvlText w:val="o"/>
      <w:lvlJc w:val="left"/>
      <w:pPr>
        <w:tabs>
          <w:tab w:val="num" w:pos="3600"/>
        </w:tabs>
        <w:ind w:left="3600" w:hanging="360"/>
      </w:pPr>
      <w:rPr>
        <w:rFonts w:ascii="Courier New" w:hAnsi="Courier New" w:cs="Courier New" w:hint="default"/>
      </w:rPr>
    </w:lvl>
    <w:lvl w:ilvl="5" w:tplc="0409000D"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B" w:tentative="1">
      <w:start w:val="1"/>
      <w:numFmt w:val="bullet"/>
      <w:lvlText w:val="o"/>
      <w:lvlJc w:val="left"/>
      <w:pPr>
        <w:tabs>
          <w:tab w:val="num" w:pos="5760"/>
        </w:tabs>
        <w:ind w:left="5760" w:hanging="360"/>
      </w:pPr>
      <w:rPr>
        <w:rFonts w:ascii="Courier New" w:hAnsi="Courier New" w:cs="Courier New" w:hint="default"/>
      </w:rPr>
    </w:lvl>
    <w:lvl w:ilvl="8" w:tplc="0409000D" w:tentative="1">
      <w:start w:val="1"/>
      <w:numFmt w:val="bullet"/>
      <w:lvlText w:val=""/>
      <w:lvlJc w:val="left"/>
      <w:pPr>
        <w:tabs>
          <w:tab w:val="num" w:pos="6480"/>
        </w:tabs>
        <w:ind w:left="6480" w:hanging="360"/>
      </w:pPr>
      <w:rPr>
        <w:rFonts w:ascii="Wingdings" w:hAnsi="Wingdings" w:hint="default"/>
      </w:rPr>
    </w:lvl>
  </w:abstractNum>
  <w:abstractNum w:abstractNumId="60">
    <w:nsid w:val="5FE80C4F"/>
    <w:multiLevelType w:val="hybridMultilevel"/>
    <w:tmpl w:val="CDB659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5FF75A7A"/>
    <w:multiLevelType w:val="hybridMultilevel"/>
    <w:tmpl w:val="EF122B90"/>
    <w:lvl w:ilvl="0" w:tplc="04090001">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cs="Times New Roman" w:hint="default"/>
        <w:b/>
        <w:bCs w:val="0"/>
        <w:i w:val="0"/>
        <w:iCs w:val="0"/>
        <w:caps w:val="0"/>
        <w:smallCaps w:val="0"/>
        <w:strike w:val="0"/>
        <w:dstrike w:val="0"/>
        <w:vanish w:val="0"/>
        <w:color w:val="000000"/>
        <w:spacing w:val="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63">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64">
    <w:nsid w:val="63592872"/>
    <w:multiLevelType w:val="hybridMultilevel"/>
    <w:tmpl w:val="C6B49650"/>
    <w:lvl w:ilvl="0" w:tplc="C38ED662">
      <w:start w:val="1"/>
      <w:numFmt w:val="bullet"/>
      <w:lvlText w:val=""/>
      <w:lvlJc w:val="left"/>
      <w:pPr>
        <w:ind w:left="720" w:hanging="360"/>
      </w:pPr>
      <w:rPr>
        <w:rFonts w:ascii="Symbol" w:hAnsi="Symbol" w:hint="default"/>
      </w:rPr>
    </w:lvl>
    <w:lvl w:ilvl="1" w:tplc="F166882E" w:tentative="1">
      <w:start w:val="1"/>
      <w:numFmt w:val="bullet"/>
      <w:lvlText w:val="o"/>
      <w:lvlJc w:val="left"/>
      <w:pPr>
        <w:ind w:left="1440" w:hanging="360"/>
      </w:pPr>
      <w:rPr>
        <w:rFonts w:ascii="Courier New" w:hAnsi="Courier New" w:hint="default"/>
      </w:rPr>
    </w:lvl>
    <w:lvl w:ilvl="2" w:tplc="F020A324" w:tentative="1">
      <w:start w:val="1"/>
      <w:numFmt w:val="bullet"/>
      <w:lvlText w:val=""/>
      <w:lvlJc w:val="left"/>
      <w:pPr>
        <w:ind w:left="2160" w:hanging="360"/>
      </w:pPr>
      <w:rPr>
        <w:rFonts w:ascii="Wingdings" w:hAnsi="Wingdings" w:hint="default"/>
      </w:rPr>
    </w:lvl>
    <w:lvl w:ilvl="3" w:tplc="19EA7702" w:tentative="1">
      <w:start w:val="1"/>
      <w:numFmt w:val="bullet"/>
      <w:lvlText w:val=""/>
      <w:lvlJc w:val="left"/>
      <w:pPr>
        <w:ind w:left="2880" w:hanging="360"/>
      </w:pPr>
      <w:rPr>
        <w:rFonts w:ascii="Symbol" w:hAnsi="Symbol" w:hint="default"/>
      </w:rPr>
    </w:lvl>
    <w:lvl w:ilvl="4" w:tplc="2AAA269C" w:tentative="1">
      <w:start w:val="1"/>
      <w:numFmt w:val="bullet"/>
      <w:lvlText w:val="o"/>
      <w:lvlJc w:val="left"/>
      <w:pPr>
        <w:ind w:left="3600" w:hanging="360"/>
      </w:pPr>
      <w:rPr>
        <w:rFonts w:ascii="Courier New" w:hAnsi="Courier New" w:hint="default"/>
      </w:rPr>
    </w:lvl>
    <w:lvl w:ilvl="5" w:tplc="A4DC1864" w:tentative="1">
      <w:start w:val="1"/>
      <w:numFmt w:val="bullet"/>
      <w:lvlText w:val=""/>
      <w:lvlJc w:val="left"/>
      <w:pPr>
        <w:ind w:left="4320" w:hanging="360"/>
      </w:pPr>
      <w:rPr>
        <w:rFonts w:ascii="Wingdings" w:hAnsi="Wingdings" w:hint="default"/>
      </w:rPr>
    </w:lvl>
    <w:lvl w:ilvl="6" w:tplc="03C63598" w:tentative="1">
      <w:start w:val="1"/>
      <w:numFmt w:val="bullet"/>
      <w:lvlText w:val=""/>
      <w:lvlJc w:val="left"/>
      <w:pPr>
        <w:ind w:left="5040" w:hanging="360"/>
      </w:pPr>
      <w:rPr>
        <w:rFonts w:ascii="Symbol" w:hAnsi="Symbol" w:hint="default"/>
      </w:rPr>
    </w:lvl>
    <w:lvl w:ilvl="7" w:tplc="8130701A" w:tentative="1">
      <w:start w:val="1"/>
      <w:numFmt w:val="bullet"/>
      <w:lvlText w:val="o"/>
      <w:lvlJc w:val="left"/>
      <w:pPr>
        <w:ind w:left="5760" w:hanging="360"/>
      </w:pPr>
      <w:rPr>
        <w:rFonts w:ascii="Courier New" w:hAnsi="Courier New" w:hint="default"/>
      </w:rPr>
    </w:lvl>
    <w:lvl w:ilvl="8" w:tplc="392822F4" w:tentative="1">
      <w:start w:val="1"/>
      <w:numFmt w:val="bullet"/>
      <w:lvlText w:val=""/>
      <w:lvlJc w:val="left"/>
      <w:pPr>
        <w:ind w:left="6480" w:hanging="360"/>
      </w:pPr>
      <w:rPr>
        <w:rFonts w:ascii="Wingdings" w:hAnsi="Wingdings" w:hint="default"/>
      </w:rPr>
    </w:lvl>
  </w:abstractNum>
  <w:abstractNum w:abstractNumId="65">
    <w:nsid w:val="63A90723"/>
    <w:multiLevelType w:val="hybridMultilevel"/>
    <w:tmpl w:val="FBA23DCC"/>
    <w:lvl w:ilvl="0" w:tplc="08090001">
      <w:start w:val="1"/>
      <w:numFmt w:val="decimal"/>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66">
    <w:nsid w:val="65193D22"/>
    <w:multiLevelType w:val="multilevel"/>
    <w:tmpl w:val="12C46070"/>
    <w:lvl w:ilvl="0">
      <w:start w:val="1"/>
      <w:numFmt w:val="bullet"/>
      <w:lvlText w:val="o"/>
      <w:lvlJc w:val="left"/>
      <w:pPr>
        <w:tabs>
          <w:tab w:val="num" w:pos="720"/>
        </w:tabs>
        <w:ind w:left="720" w:hanging="360"/>
      </w:pPr>
      <w:rPr>
        <w:rFonts w:ascii="Courier New" w:hAnsi="Courier New" w:cs="Courier New" w:hint="default"/>
        <w:b/>
        <w:bCs/>
        <w:i w:val="0"/>
        <w:iCs w:val="0"/>
        <w:caps w:val="0"/>
        <w:smallCaps w:val="0"/>
        <w:strike w:val="0"/>
        <w:dstrike w:val="0"/>
        <w:vanish w:val="0"/>
        <w:color w:val="000000"/>
        <w:spacing w:val="0"/>
        <w:kern w:val="0"/>
        <w:position w:val="0"/>
        <w:sz w:val="24"/>
        <w:szCs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7">
    <w:nsid w:val="684915CA"/>
    <w:multiLevelType w:val="hybridMultilevel"/>
    <w:tmpl w:val="2AD45B22"/>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68">
    <w:nsid w:val="6B8C379D"/>
    <w:multiLevelType w:val="hybridMultilevel"/>
    <w:tmpl w:val="6246A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nsid w:val="6BB13D5C"/>
    <w:multiLevelType w:val="hybridMultilevel"/>
    <w:tmpl w:val="8132D1F6"/>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1">
    <w:nsid w:val="78BA4B1E"/>
    <w:multiLevelType w:val="multilevel"/>
    <w:tmpl w:val="FE6C3A72"/>
    <w:lvl w:ilvl="0">
      <w:start w:val="1"/>
      <w:numFmt w:val="decimal"/>
      <w:pStyle w:val="List1"/>
      <w:lvlText w:val="%1"/>
      <w:lvlJc w:val="left"/>
      <w:pPr>
        <w:tabs>
          <w:tab w:val="num" w:pos="567"/>
        </w:tabs>
        <w:ind w:left="567" w:hanging="567"/>
      </w:pPr>
      <w:rPr>
        <w:rFonts w:ascii="Arial" w:hAnsi="Arial" w:cs="Times New Roman" w:hint="default"/>
        <w:b w:val="0"/>
        <w:i w:val="0"/>
        <w:sz w:val="22"/>
        <w:szCs w:val="22"/>
      </w:rPr>
    </w:lvl>
    <w:lvl w:ilvl="1">
      <w:start w:val="1"/>
      <w:numFmt w:val="lowerLetter"/>
      <w:pStyle w:val="List1indent"/>
      <w:lvlText w:val="%2"/>
      <w:lvlJc w:val="left"/>
      <w:pPr>
        <w:tabs>
          <w:tab w:val="num" w:pos="993"/>
        </w:tabs>
        <w:ind w:left="993" w:hanging="567"/>
      </w:pPr>
      <w:rPr>
        <w:rFonts w:ascii="Arial" w:hAnsi="Arial" w:cs="Times New Roman" w:hint="default"/>
        <w:b w:val="0"/>
        <w:i w:val="0"/>
        <w:sz w:val="22"/>
        <w:szCs w:val="22"/>
      </w:rPr>
    </w:lvl>
    <w:lvl w:ilvl="2">
      <w:start w:val="1"/>
      <w:numFmt w:val="lowerRoman"/>
      <w:lvlText w:val="%3)"/>
      <w:lvlJc w:val="left"/>
      <w:pPr>
        <w:tabs>
          <w:tab w:val="num" w:pos="1647"/>
        </w:tabs>
        <w:ind w:left="1647" w:hanging="360"/>
      </w:pPr>
      <w:rPr>
        <w:rFonts w:cs="Times New Roman" w:hint="default"/>
      </w:rPr>
    </w:lvl>
    <w:lvl w:ilvl="3">
      <w:start w:val="1"/>
      <w:numFmt w:val="decimal"/>
      <w:lvlText w:val="(%4)"/>
      <w:lvlJc w:val="left"/>
      <w:pPr>
        <w:tabs>
          <w:tab w:val="num" w:pos="2007"/>
        </w:tabs>
        <w:ind w:left="2007" w:hanging="360"/>
      </w:pPr>
      <w:rPr>
        <w:rFonts w:cs="Times New Roman" w:hint="default"/>
      </w:rPr>
    </w:lvl>
    <w:lvl w:ilvl="4">
      <w:start w:val="1"/>
      <w:numFmt w:val="lowerLetter"/>
      <w:lvlText w:val="(%5)"/>
      <w:lvlJc w:val="left"/>
      <w:pPr>
        <w:tabs>
          <w:tab w:val="num" w:pos="2367"/>
        </w:tabs>
        <w:ind w:left="2367" w:hanging="360"/>
      </w:pPr>
      <w:rPr>
        <w:rFonts w:cs="Times New Roman" w:hint="default"/>
      </w:rPr>
    </w:lvl>
    <w:lvl w:ilvl="5">
      <w:start w:val="1"/>
      <w:numFmt w:val="lowerRoman"/>
      <w:lvlText w:val="(%6)"/>
      <w:lvlJc w:val="left"/>
      <w:pPr>
        <w:tabs>
          <w:tab w:val="num" w:pos="2727"/>
        </w:tabs>
        <w:ind w:left="2727" w:hanging="360"/>
      </w:pPr>
      <w:rPr>
        <w:rFonts w:cs="Times New Roman" w:hint="default"/>
      </w:rPr>
    </w:lvl>
    <w:lvl w:ilvl="6">
      <w:start w:val="1"/>
      <w:numFmt w:val="decimal"/>
      <w:lvlText w:val="%7."/>
      <w:lvlJc w:val="left"/>
      <w:pPr>
        <w:tabs>
          <w:tab w:val="num" w:pos="3087"/>
        </w:tabs>
        <w:ind w:left="3087" w:hanging="360"/>
      </w:pPr>
      <w:rPr>
        <w:rFonts w:cs="Times New Roman" w:hint="default"/>
      </w:rPr>
    </w:lvl>
    <w:lvl w:ilvl="7">
      <w:start w:val="1"/>
      <w:numFmt w:val="lowerLetter"/>
      <w:lvlText w:val="%8."/>
      <w:lvlJc w:val="left"/>
      <w:pPr>
        <w:tabs>
          <w:tab w:val="num" w:pos="3447"/>
        </w:tabs>
        <w:ind w:left="3447" w:hanging="360"/>
      </w:pPr>
      <w:rPr>
        <w:rFonts w:cs="Times New Roman" w:hint="default"/>
      </w:rPr>
    </w:lvl>
    <w:lvl w:ilvl="8">
      <w:start w:val="1"/>
      <w:numFmt w:val="lowerRoman"/>
      <w:lvlText w:val="%9."/>
      <w:lvlJc w:val="left"/>
      <w:pPr>
        <w:tabs>
          <w:tab w:val="num" w:pos="3807"/>
        </w:tabs>
        <w:ind w:left="3807" w:hanging="360"/>
      </w:pPr>
      <w:rPr>
        <w:rFonts w:cs="Times New Roman" w:hint="default"/>
      </w:rPr>
    </w:lvl>
  </w:abstractNum>
  <w:abstractNum w:abstractNumId="72">
    <w:nsid w:val="797D7351"/>
    <w:multiLevelType w:val="hybridMultilevel"/>
    <w:tmpl w:val="98127F48"/>
    <w:lvl w:ilvl="0" w:tplc="EF1A4DE6">
      <w:start w:val="1"/>
      <w:numFmt w:val="bullet"/>
      <w:lvlText w:val="o"/>
      <w:lvlJc w:val="left"/>
      <w:pPr>
        <w:tabs>
          <w:tab w:val="num" w:pos="720"/>
        </w:tabs>
        <w:ind w:left="720" w:hanging="360"/>
      </w:pPr>
      <w:rPr>
        <w:rFonts w:ascii="Courier New" w:hAnsi="Courier New" w:cs="Courier New" w:hint="default"/>
      </w:rPr>
    </w:lvl>
    <w:lvl w:ilvl="1" w:tplc="D6B6B790" w:tentative="1">
      <w:start w:val="1"/>
      <w:numFmt w:val="bullet"/>
      <w:lvlText w:val="o"/>
      <w:lvlJc w:val="left"/>
      <w:pPr>
        <w:tabs>
          <w:tab w:val="num" w:pos="1440"/>
        </w:tabs>
        <w:ind w:left="1440" w:hanging="360"/>
      </w:pPr>
      <w:rPr>
        <w:rFonts w:ascii="Courier New" w:hAnsi="Courier New" w:cs="Courier New" w:hint="default"/>
      </w:rPr>
    </w:lvl>
    <w:lvl w:ilvl="2" w:tplc="A12815CE" w:tentative="1">
      <w:start w:val="1"/>
      <w:numFmt w:val="bullet"/>
      <w:lvlText w:val=""/>
      <w:lvlJc w:val="left"/>
      <w:pPr>
        <w:tabs>
          <w:tab w:val="num" w:pos="2160"/>
        </w:tabs>
        <w:ind w:left="2160" w:hanging="360"/>
      </w:pPr>
      <w:rPr>
        <w:rFonts w:ascii="Wingdings" w:hAnsi="Wingdings" w:hint="default"/>
      </w:rPr>
    </w:lvl>
    <w:lvl w:ilvl="3" w:tplc="DC041542" w:tentative="1">
      <w:start w:val="1"/>
      <w:numFmt w:val="bullet"/>
      <w:lvlText w:val=""/>
      <w:lvlJc w:val="left"/>
      <w:pPr>
        <w:tabs>
          <w:tab w:val="num" w:pos="2880"/>
        </w:tabs>
        <w:ind w:left="2880" w:hanging="360"/>
      </w:pPr>
      <w:rPr>
        <w:rFonts w:ascii="Symbol" w:hAnsi="Symbol" w:hint="default"/>
      </w:rPr>
    </w:lvl>
    <w:lvl w:ilvl="4" w:tplc="D572FA7C" w:tentative="1">
      <w:start w:val="1"/>
      <w:numFmt w:val="bullet"/>
      <w:lvlText w:val="o"/>
      <w:lvlJc w:val="left"/>
      <w:pPr>
        <w:tabs>
          <w:tab w:val="num" w:pos="3600"/>
        </w:tabs>
        <w:ind w:left="3600" w:hanging="360"/>
      </w:pPr>
      <w:rPr>
        <w:rFonts w:ascii="Courier New" w:hAnsi="Courier New" w:cs="Courier New" w:hint="default"/>
      </w:rPr>
    </w:lvl>
    <w:lvl w:ilvl="5" w:tplc="19C8908A" w:tentative="1">
      <w:start w:val="1"/>
      <w:numFmt w:val="bullet"/>
      <w:lvlText w:val=""/>
      <w:lvlJc w:val="left"/>
      <w:pPr>
        <w:tabs>
          <w:tab w:val="num" w:pos="4320"/>
        </w:tabs>
        <w:ind w:left="4320" w:hanging="360"/>
      </w:pPr>
      <w:rPr>
        <w:rFonts w:ascii="Wingdings" w:hAnsi="Wingdings" w:hint="default"/>
      </w:rPr>
    </w:lvl>
    <w:lvl w:ilvl="6" w:tplc="741AA6A8" w:tentative="1">
      <w:start w:val="1"/>
      <w:numFmt w:val="bullet"/>
      <w:lvlText w:val=""/>
      <w:lvlJc w:val="left"/>
      <w:pPr>
        <w:tabs>
          <w:tab w:val="num" w:pos="5040"/>
        </w:tabs>
        <w:ind w:left="5040" w:hanging="360"/>
      </w:pPr>
      <w:rPr>
        <w:rFonts w:ascii="Symbol" w:hAnsi="Symbol" w:hint="default"/>
      </w:rPr>
    </w:lvl>
    <w:lvl w:ilvl="7" w:tplc="09DCBA6A" w:tentative="1">
      <w:start w:val="1"/>
      <w:numFmt w:val="bullet"/>
      <w:lvlText w:val="o"/>
      <w:lvlJc w:val="left"/>
      <w:pPr>
        <w:tabs>
          <w:tab w:val="num" w:pos="5760"/>
        </w:tabs>
        <w:ind w:left="5760" w:hanging="360"/>
      </w:pPr>
      <w:rPr>
        <w:rFonts w:ascii="Courier New" w:hAnsi="Courier New" w:cs="Courier New" w:hint="default"/>
      </w:rPr>
    </w:lvl>
    <w:lvl w:ilvl="8" w:tplc="1DEAFFF4" w:tentative="1">
      <w:start w:val="1"/>
      <w:numFmt w:val="bullet"/>
      <w:lvlText w:val=""/>
      <w:lvlJc w:val="left"/>
      <w:pPr>
        <w:tabs>
          <w:tab w:val="num" w:pos="6480"/>
        </w:tabs>
        <w:ind w:left="6480" w:hanging="360"/>
      </w:pPr>
      <w:rPr>
        <w:rFonts w:ascii="Wingdings" w:hAnsi="Wingdings" w:hint="default"/>
      </w:rPr>
    </w:lvl>
  </w:abstractNum>
  <w:abstractNum w:abstractNumId="73">
    <w:nsid w:val="7D1734FF"/>
    <w:multiLevelType w:val="hybridMultilevel"/>
    <w:tmpl w:val="CEB81B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7F873C1F"/>
    <w:multiLevelType w:val="hybridMultilevel"/>
    <w:tmpl w:val="494A182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num w:numId="1">
    <w:abstractNumId w:val="57"/>
  </w:num>
  <w:num w:numId="2">
    <w:abstractNumId w:val="0"/>
  </w:num>
  <w:num w:numId="3">
    <w:abstractNumId w:val="31"/>
  </w:num>
  <w:num w:numId="4">
    <w:abstractNumId w:val="37"/>
  </w:num>
  <w:num w:numId="5">
    <w:abstractNumId w:val="36"/>
  </w:num>
  <w:num w:numId="6">
    <w:abstractNumId w:val="22"/>
  </w:num>
  <w:num w:numId="7">
    <w:abstractNumId w:val="52"/>
  </w:num>
  <w:num w:numId="8">
    <w:abstractNumId w:val="17"/>
  </w:num>
  <w:num w:numId="9">
    <w:abstractNumId w:val="21"/>
  </w:num>
  <w:num w:numId="10">
    <w:abstractNumId w:val="65"/>
  </w:num>
  <w:num w:numId="11">
    <w:abstractNumId w:val="24"/>
  </w:num>
  <w:num w:numId="12">
    <w:abstractNumId w:val="53"/>
  </w:num>
  <w:num w:numId="13">
    <w:abstractNumId w:val="20"/>
  </w:num>
  <w:num w:numId="14">
    <w:abstractNumId w:val="28"/>
  </w:num>
  <w:num w:numId="15">
    <w:abstractNumId w:val="41"/>
  </w:num>
  <w:num w:numId="16">
    <w:abstractNumId w:val="34"/>
  </w:num>
  <w:num w:numId="17">
    <w:abstractNumId w:val="59"/>
  </w:num>
  <w:num w:numId="18">
    <w:abstractNumId w:val="61"/>
  </w:num>
  <w:num w:numId="19">
    <w:abstractNumId w:val="42"/>
  </w:num>
  <w:num w:numId="20">
    <w:abstractNumId w:val="56"/>
  </w:num>
  <w:num w:numId="21">
    <w:abstractNumId w:val="16"/>
  </w:num>
  <w:num w:numId="22">
    <w:abstractNumId w:val="12"/>
  </w:num>
  <w:num w:numId="23">
    <w:abstractNumId w:val="32"/>
  </w:num>
  <w:num w:numId="24">
    <w:abstractNumId w:val="26"/>
  </w:num>
  <w:num w:numId="25">
    <w:abstractNumId w:val="67"/>
  </w:num>
  <w:num w:numId="26">
    <w:abstractNumId w:val="33"/>
  </w:num>
  <w:num w:numId="27">
    <w:abstractNumId w:val="64"/>
  </w:num>
  <w:num w:numId="28">
    <w:abstractNumId w:val="2"/>
  </w:num>
  <w:num w:numId="29">
    <w:abstractNumId w:val="3"/>
  </w:num>
  <w:num w:numId="30">
    <w:abstractNumId w:val="4"/>
  </w:num>
  <w:num w:numId="31">
    <w:abstractNumId w:val="5"/>
  </w:num>
  <w:num w:numId="32">
    <w:abstractNumId w:val="6"/>
  </w:num>
  <w:num w:numId="33">
    <w:abstractNumId w:val="7"/>
  </w:num>
  <w:num w:numId="34">
    <w:abstractNumId w:val="58"/>
  </w:num>
  <w:num w:numId="35">
    <w:abstractNumId w:val="51"/>
  </w:num>
  <w:num w:numId="36">
    <w:abstractNumId w:val="68"/>
  </w:num>
  <w:num w:numId="37">
    <w:abstractNumId w:val="13"/>
  </w:num>
  <w:num w:numId="38">
    <w:abstractNumId w:val="72"/>
  </w:num>
  <w:num w:numId="39">
    <w:abstractNumId w:val="29"/>
  </w:num>
  <w:num w:numId="40">
    <w:abstractNumId w:val="35"/>
  </w:num>
  <w:num w:numId="41">
    <w:abstractNumId w:val="45"/>
  </w:num>
  <w:num w:numId="42">
    <w:abstractNumId w:val="54"/>
  </w:num>
  <w:num w:numId="43">
    <w:abstractNumId w:val="49"/>
  </w:num>
  <w:num w:numId="44">
    <w:abstractNumId w:val="25"/>
  </w:num>
  <w:num w:numId="45">
    <w:abstractNumId w:val="63"/>
  </w:num>
  <w:num w:numId="46">
    <w:abstractNumId w:val="71"/>
  </w:num>
  <w:num w:numId="47">
    <w:abstractNumId w:val="55"/>
  </w:num>
  <w:num w:numId="48">
    <w:abstractNumId w:val="14"/>
    <w:lvlOverride w:ilvl="0">
      <w:startOverride w:val="1"/>
    </w:lvlOverride>
  </w:num>
  <w:num w:numId="49">
    <w:abstractNumId w:val="70"/>
  </w:num>
  <w:num w:numId="50">
    <w:abstractNumId w:val="62"/>
  </w:num>
  <w:num w:numId="51">
    <w:abstractNumId w:val="47"/>
  </w:num>
  <w:num w:numId="52">
    <w:abstractNumId w:val="66"/>
  </w:num>
  <w:num w:numId="53">
    <w:abstractNumId w:val="18"/>
  </w:num>
  <w:num w:numId="54">
    <w:abstractNumId w:val="43"/>
  </w:num>
  <w:num w:numId="55">
    <w:abstractNumId w:val="30"/>
  </w:num>
  <w:num w:numId="56">
    <w:abstractNumId w:val="40"/>
  </w:num>
  <w:num w:numId="57">
    <w:abstractNumId w:val="74"/>
  </w:num>
  <w:num w:numId="58">
    <w:abstractNumId w:val="19"/>
  </w:num>
  <w:num w:numId="59">
    <w:abstractNumId w:val="69"/>
  </w:num>
  <w:num w:numId="60">
    <w:abstractNumId w:val="23"/>
  </w:num>
  <w:num w:numId="61">
    <w:abstractNumId w:val="38"/>
  </w:num>
  <w:num w:numId="62">
    <w:abstractNumId w:val="15"/>
  </w:num>
  <w:num w:numId="63">
    <w:abstractNumId w:val="39"/>
  </w:num>
  <w:num w:numId="64">
    <w:abstractNumId w:val="73"/>
  </w:num>
  <w:num w:numId="65">
    <w:abstractNumId w:val="60"/>
  </w:num>
  <w:num w:numId="66">
    <w:abstractNumId w:val="46"/>
  </w:num>
  <w:num w:numId="67">
    <w:abstractNumId w:val="27"/>
  </w:num>
  <w:num w:numId="68">
    <w:abstractNumId w:val="50"/>
  </w:num>
  <w:num w:numId="69">
    <w:abstractNumId w:val="44"/>
  </w:num>
  <w:num w:numId="70">
    <w:abstractNumId w:val="11"/>
  </w:num>
  <w:num w:numId="71">
    <w:abstractNumId w:val="10"/>
  </w:num>
  <w:num w:numId="72">
    <w:abstractNumId w:val="24"/>
  </w:num>
  <w:num w:numId="73">
    <w:abstractNumId w:val="48"/>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23"/>
  <w:embedSystemFonts/>
  <w:activeWritingStyle w:appName="MSWord" w:lang="en-US" w:vendorID="64" w:dllVersion="131078" w:nlCheck="1" w:checkStyle="0"/>
  <w:activeWritingStyle w:appName="MSWord" w:lang="en-GB" w:vendorID="64" w:dllVersion="131078" w:nlCheck="1" w:checkStyle="1"/>
  <w:activeWritingStyle w:appName="MSWord" w:lang="en-GB" w:vendorID="64" w:dllVersion="131077" w:nlCheck="1" w:checkStyle="1"/>
  <w:activeWritingStyle w:appName="MSWord" w:lang="en-US" w:vendorID="64" w:dllVersion="131077" w:nlCheck="1" w:checkStyle="1"/>
  <w:activeWritingStyle w:appName="MSWord" w:lang="fr-FR" w:vendorID="64" w:dllVersion="131078" w:nlCheck="1" w:checkStyle="1"/>
  <w:activeWritingStyle w:appName="MSWord" w:lang="de-DE" w:vendorID="64" w:dllVersion="131078" w:nlCheck="1" w:checkStyle="1"/>
  <w:activeWritingStyle w:appName="MSWord" w:lang="en-AU" w:vendorID="64" w:dllVersion="131078" w:nlCheck="1" w:checkStyle="1"/>
  <w:activeWritingStyle w:appName="MSWord" w:lang="fr-CA" w:vendorID="64" w:dllVersion="131078"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numFmt w:val="lowerLette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7041"/>
    <w:rsid w:val="000018CD"/>
    <w:rsid w:val="00002140"/>
    <w:rsid w:val="0000360C"/>
    <w:rsid w:val="00003F05"/>
    <w:rsid w:val="0000490F"/>
    <w:rsid w:val="00005544"/>
    <w:rsid w:val="0000555A"/>
    <w:rsid w:val="000071E3"/>
    <w:rsid w:val="00011BB4"/>
    <w:rsid w:val="00014AC2"/>
    <w:rsid w:val="00015C6C"/>
    <w:rsid w:val="00016BA5"/>
    <w:rsid w:val="000202C8"/>
    <w:rsid w:val="0002144A"/>
    <w:rsid w:val="000225E1"/>
    <w:rsid w:val="000245DD"/>
    <w:rsid w:val="00025F2E"/>
    <w:rsid w:val="00027036"/>
    <w:rsid w:val="00032630"/>
    <w:rsid w:val="00032E7D"/>
    <w:rsid w:val="0003479B"/>
    <w:rsid w:val="00040079"/>
    <w:rsid w:val="00041157"/>
    <w:rsid w:val="0004384C"/>
    <w:rsid w:val="00044C93"/>
    <w:rsid w:val="00045F39"/>
    <w:rsid w:val="00051BEE"/>
    <w:rsid w:val="00051F85"/>
    <w:rsid w:val="00053C2D"/>
    <w:rsid w:val="0005532E"/>
    <w:rsid w:val="000559BE"/>
    <w:rsid w:val="00060748"/>
    <w:rsid w:val="0006377D"/>
    <w:rsid w:val="00066CA3"/>
    <w:rsid w:val="00067E25"/>
    <w:rsid w:val="00070AEA"/>
    <w:rsid w:val="00070C36"/>
    <w:rsid w:val="000729E8"/>
    <w:rsid w:val="00081B2C"/>
    <w:rsid w:val="00084874"/>
    <w:rsid w:val="000858FD"/>
    <w:rsid w:val="00086539"/>
    <w:rsid w:val="000901F8"/>
    <w:rsid w:val="000902F7"/>
    <w:rsid w:val="000918A2"/>
    <w:rsid w:val="000930F8"/>
    <w:rsid w:val="0009320E"/>
    <w:rsid w:val="0009363A"/>
    <w:rsid w:val="00093DAA"/>
    <w:rsid w:val="00094D72"/>
    <w:rsid w:val="000963CD"/>
    <w:rsid w:val="00097458"/>
    <w:rsid w:val="00097D53"/>
    <w:rsid w:val="000A0167"/>
    <w:rsid w:val="000A09DE"/>
    <w:rsid w:val="000A3F88"/>
    <w:rsid w:val="000A7D88"/>
    <w:rsid w:val="000B0451"/>
    <w:rsid w:val="000B130D"/>
    <w:rsid w:val="000B2E34"/>
    <w:rsid w:val="000B33E0"/>
    <w:rsid w:val="000B348F"/>
    <w:rsid w:val="000B5575"/>
    <w:rsid w:val="000B7565"/>
    <w:rsid w:val="000B78AD"/>
    <w:rsid w:val="000B78F3"/>
    <w:rsid w:val="000C2054"/>
    <w:rsid w:val="000C300A"/>
    <w:rsid w:val="000C46DC"/>
    <w:rsid w:val="000C5B85"/>
    <w:rsid w:val="000C7210"/>
    <w:rsid w:val="000D0A3E"/>
    <w:rsid w:val="000D252A"/>
    <w:rsid w:val="000D3D5C"/>
    <w:rsid w:val="000D4367"/>
    <w:rsid w:val="000E2257"/>
    <w:rsid w:val="000E3E90"/>
    <w:rsid w:val="000E5060"/>
    <w:rsid w:val="000E586B"/>
    <w:rsid w:val="000E60BC"/>
    <w:rsid w:val="000F3158"/>
    <w:rsid w:val="000F3F0D"/>
    <w:rsid w:val="000F479B"/>
    <w:rsid w:val="000F5C86"/>
    <w:rsid w:val="000F68D8"/>
    <w:rsid w:val="000F7A9E"/>
    <w:rsid w:val="00100C71"/>
    <w:rsid w:val="001027A3"/>
    <w:rsid w:val="00103CBD"/>
    <w:rsid w:val="00105E26"/>
    <w:rsid w:val="00105FBB"/>
    <w:rsid w:val="0010697D"/>
    <w:rsid w:val="001077B0"/>
    <w:rsid w:val="00110DAC"/>
    <w:rsid w:val="00111177"/>
    <w:rsid w:val="001127FA"/>
    <w:rsid w:val="00114025"/>
    <w:rsid w:val="001140F3"/>
    <w:rsid w:val="00115627"/>
    <w:rsid w:val="0011769F"/>
    <w:rsid w:val="00120035"/>
    <w:rsid w:val="00120A55"/>
    <w:rsid w:val="001214B8"/>
    <w:rsid w:val="00122D17"/>
    <w:rsid w:val="001238A8"/>
    <w:rsid w:val="00124C91"/>
    <w:rsid w:val="00125F74"/>
    <w:rsid w:val="00126D61"/>
    <w:rsid w:val="00131ED3"/>
    <w:rsid w:val="001352F8"/>
    <w:rsid w:val="00135FFD"/>
    <w:rsid w:val="00141FFD"/>
    <w:rsid w:val="001421F0"/>
    <w:rsid w:val="00147076"/>
    <w:rsid w:val="00150D78"/>
    <w:rsid w:val="00151ADC"/>
    <w:rsid w:val="001528FB"/>
    <w:rsid w:val="00152F52"/>
    <w:rsid w:val="001530CC"/>
    <w:rsid w:val="00153B66"/>
    <w:rsid w:val="00155288"/>
    <w:rsid w:val="001603A0"/>
    <w:rsid w:val="001667D7"/>
    <w:rsid w:val="00166DD1"/>
    <w:rsid w:val="00170B8B"/>
    <w:rsid w:val="00175F0B"/>
    <w:rsid w:val="00180967"/>
    <w:rsid w:val="00183277"/>
    <w:rsid w:val="00184F49"/>
    <w:rsid w:val="001850CE"/>
    <w:rsid w:val="0018535B"/>
    <w:rsid w:val="00186339"/>
    <w:rsid w:val="00186D92"/>
    <w:rsid w:val="0018722C"/>
    <w:rsid w:val="00191BD8"/>
    <w:rsid w:val="001969F1"/>
    <w:rsid w:val="00197BCD"/>
    <w:rsid w:val="001A0661"/>
    <w:rsid w:val="001A4467"/>
    <w:rsid w:val="001A565B"/>
    <w:rsid w:val="001A5939"/>
    <w:rsid w:val="001A647D"/>
    <w:rsid w:val="001B00AF"/>
    <w:rsid w:val="001B048A"/>
    <w:rsid w:val="001B2514"/>
    <w:rsid w:val="001B37A7"/>
    <w:rsid w:val="001B39DB"/>
    <w:rsid w:val="001B6344"/>
    <w:rsid w:val="001B7CCA"/>
    <w:rsid w:val="001C1379"/>
    <w:rsid w:val="001C2088"/>
    <w:rsid w:val="001C2988"/>
    <w:rsid w:val="001C3F13"/>
    <w:rsid w:val="001C5A43"/>
    <w:rsid w:val="001C61A3"/>
    <w:rsid w:val="001C65B0"/>
    <w:rsid w:val="001C7FAA"/>
    <w:rsid w:val="001D026C"/>
    <w:rsid w:val="001D0502"/>
    <w:rsid w:val="001D06A9"/>
    <w:rsid w:val="001D09BC"/>
    <w:rsid w:val="001D1762"/>
    <w:rsid w:val="001D3ECA"/>
    <w:rsid w:val="001E1328"/>
    <w:rsid w:val="001E1E5A"/>
    <w:rsid w:val="001E1FDF"/>
    <w:rsid w:val="001E2EEE"/>
    <w:rsid w:val="001E4F45"/>
    <w:rsid w:val="001E5968"/>
    <w:rsid w:val="001F42D2"/>
    <w:rsid w:val="001F56C3"/>
    <w:rsid w:val="001F5AD8"/>
    <w:rsid w:val="001F6A53"/>
    <w:rsid w:val="001F770F"/>
    <w:rsid w:val="001F7BD5"/>
    <w:rsid w:val="00200A7A"/>
    <w:rsid w:val="00201AA7"/>
    <w:rsid w:val="00202472"/>
    <w:rsid w:val="00202CDF"/>
    <w:rsid w:val="00203742"/>
    <w:rsid w:val="00206162"/>
    <w:rsid w:val="00210C04"/>
    <w:rsid w:val="00210FC0"/>
    <w:rsid w:val="002112E3"/>
    <w:rsid w:val="002117A7"/>
    <w:rsid w:val="00212741"/>
    <w:rsid w:val="0021329A"/>
    <w:rsid w:val="00214172"/>
    <w:rsid w:val="002142D5"/>
    <w:rsid w:val="0021653D"/>
    <w:rsid w:val="00217E7E"/>
    <w:rsid w:val="00225A69"/>
    <w:rsid w:val="00227D20"/>
    <w:rsid w:val="00232372"/>
    <w:rsid w:val="00232902"/>
    <w:rsid w:val="00233919"/>
    <w:rsid w:val="002351BC"/>
    <w:rsid w:val="00235691"/>
    <w:rsid w:val="00235F81"/>
    <w:rsid w:val="002369C6"/>
    <w:rsid w:val="0024252E"/>
    <w:rsid w:val="00243CA8"/>
    <w:rsid w:val="00244A07"/>
    <w:rsid w:val="002456BA"/>
    <w:rsid w:val="00245EBB"/>
    <w:rsid w:val="002505FB"/>
    <w:rsid w:val="002506E3"/>
    <w:rsid w:val="00250B31"/>
    <w:rsid w:val="00251512"/>
    <w:rsid w:val="00251F52"/>
    <w:rsid w:val="00252EA6"/>
    <w:rsid w:val="00252FB3"/>
    <w:rsid w:val="00253826"/>
    <w:rsid w:val="00253BAF"/>
    <w:rsid w:val="0025524E"/>
    <w:rsid w:val="002577AE"/>
    <w:rsid w:val="00260B6D"/>
    <w:rsid w:val="00260FA5"/>
    <w:rsid w:val="00261336"/>
    <w:rsid w:val="0027187E"/>
    <w:rsid w:val="002749D0"/>
    <w:rsid w:val="00275408"/>
    <w:rsid w:val="00275C84"/>
    <w:rsid w:val="002774F4"/>
    <w:rsid w:val="00284B35"/>
    <w:rsid w:val="00287637"/>
    <w:rsid w:val="00290443"/>
    <w:rsid w:val="00291388"/>
    <w:rsid w:val="00292BDC"/>
    <w:rsid w:val="00292E41"/>
    <w:rsid w:val="00293AB7"/>
    <w:rsid w:val="00295555"/>
    <w:rsid w:val="002A0400"/>
    <w:rsid w:val="002A2E49"/>
    <w:rsid w:val="002A3064"/>
    <w:rsid w:val="002A3E48"/>
    <w:rsid w:val="002A678A"/>
    <w:rsid w:val="002A67C6"/>
    <w:rsid w:val="002A6D9C"/>
    <w:rsid w:val="002B0393"/>
    <w:rsid w:val="002B198C"/>
    <w:rsid w:val="002B34CE"/>
    <w:rsid w:val="002B3E99"/>
    <w:rsid w:val="002B554F"/>
    <w:rsid w:val="002C1404"/>
    <w:rsid w:val="002C18A1"/>
    <w:rsid w:val="002C24AF"/>
    <w:rsid w:val="002C34A4"/>
    <w:rsid w:val="002C44BA"/>
    <w:rsid w:val="002D0719"/>
    <w:rsid w:val="002D5EE9"/>
    <w:rsid w:val="002D7793"/>
    <w:rsid w:val="002E2A60"/>
    <w:rsid w:val="002E2AEB"/>
    <w:rsid w:val="002E6C72"/>
    <w:rsid w:val="002E7AFC"/>
    <w:rsid w:val="002E7F2C"/>
    <w:rsid w:val="002F1408"/>
    <w:rsid w:val="002F217D"/>
    <w:rsid w:val="002F4B83"/>
    <w:rsid w:val="002F4CBE"/>
    <w:rsid w:val="002F6438"/>
    <w:rsid w:val="002F7A69"/>
    <w:rsid w:val="00301639"/>
    <w:rsid w:val="00304979"/>
    <w:rsid w:val="00306888"/>
    <w:rsid w:val="00310F06"/>
    <w:rsid w:val="003116CB"/>
    <w:rsid w:val="00314C1E"/>
    <w:rsid w:val="00316EF0"/>
    <w:rsid w:val="003215FA"/>
    <w:rsid w:val="00322628"/>
    <w:rsid w:val="00324AB1"/>
    <w:rsid w:val="00325F33"/>
    <w:rsid w:val="003275B8"/>
    <w:rsid w:val="003307F3"/>
    <w:rsid w:val="0033129B"/>
    <w:rsid w:val="00332BA7"/>
    <w:rsid w:val="003348F9"/>
    <w:rsid w:val="00335223"/>
    <w:rsid w:val="0033589E"/>
    <w:rsid w:val="00335CA1"/>
    <w:rsid w:val="003376D2"/>
    <w:rsid w:val="0034170F"/>
    <w:rsid w:val="0034221B"/>
    <w:rsid w:val="003428FE"/>
    <w:rsid w:val="003435ED"/>
    <w:rsid w:val="00344833"/>
    <w:rsid w:val="00347DDA"/>
    <w:rsid w:val="003517A0"/>
    <w:rsid w:val="00352E6E"/>
    <w:rsid w:val="00353C3A"/>
    <w:rsid w:val="003558E9"/>
    <w:rsid w:val="003577B3"/>
    <w:rsid w:val="003605AE"/>
    <w:rsid w:val="00360D85"/>
    <w:rsid w:val="003646CA"/>
    <w:rsid w:val="0036530B"/>
    <w:rsid w:val="00365BB6"/>
    <w:rsid w:val="00370E6C"/>
    <w:rsid w:val="00372915"/>
    <w:rsid w:val="003766A8"/>
    <w:rsid w:val="0038192B"/>
    <w:rsid w:val="00383011"/>
    <w:rsid w:val="003838A3"/>
    <w:rsid w:val="003845C7"/>
    <w:rsid w:val="00385852"/>
    <w:rsid w:val="00386A15"/>
    <w:rsid w:val="00390211"/>
    <w:rsid w:val="003903A6"/>
    <w:rsid w:val="00391B5E"/>
    <w:rsid w:val="00391E7B"/>
    <w:rsid w:val="00392313"/>
    <w:rsid w:val="003934DB"/>
    <w:rsid w:val="00396BC0"/>
    <w:rsid w:val="003A14A0"/>
    <w:rsid w:val="003A1BAA"/>
    <w:rsid w:val="003A48E1"/>
    <w:rsid w:val="003A4AA4"/>
    <w:rsid w:val="003A621B"/>
    <w:rsid w:val="003A7CBC"/>
    <w:rsid w:val="003A7CEE"/>
    <w:rsid w:val="003B1DDC"/>
    <w:rsid w:val="003B3C64"/>
    <w:rsid w:val="003B412E"/>
    <w:rsid w:val="003B4463"/>
    <w:rsid w:val="003B4CCF"/>
    <w:rsid w:val="003B67C7"/>
    <w:rsid w:val="003B6DBA"/>
    <w:rsid w:val="003B7D53"/>
    <w:rsid w:val="003B7D5D"/>
    <w:rsid w:val="003C14B0"/>
    <w:rsid w:val="003C1666"/>
    <w:rsid w:val="003C4C16"/>
    <w:rsid w:val="003C530F"/>
    <w:rsid w:val="003C583E"/>
    <w:rsid w:val="003D33AB"/>
    <w:rsid w:val="003D74C1"/>
    <w:rsid w:val="003D7B17"/>
    <w:rsid w:val="003D7BF0"/>
    <w:rsid w:val="003D7E5D"/>
    <w:rsid w:val="003E02E2"/>
    <w:rsid w:val="003E05B2"/>
    <w:rsid w:val="003E09E2"/>
    <w:rsid w:val="003E3174"/>
    <w:rsid w:val="003E3221"/>
    <w:rsid w:val="003E4347"/>
    <w:rsid w:val="003E7586"/>
    <w:rsid w:val="003F0D09"/>
    <w:rsid w:val="003F4217"/>
    <w:rsid w:val="003F4B09"/>
    <w:rsid w:val="003F67BC"/>
    <w:rsid w:val="003F6A6B"/>
    <w:rsid w:val="003F723A"/>
    <w:rsid w:val="003F7447"/>
    <w:rsid w:val="00400241"/>
    <w:rsid w:val="0040097E"/>
    <w:rsid w:val="00401C32"/>
    <w:rsid w:val="00403EF4"/>
    <w:rsid w:val="0040506D"/>
    <w:rsid w:val="00405A3C"/>
    <w:rsid w:val="0040724A"/>
    <w:rsid w:val="00410306"/>
    <w:rsid w:val="00410B14"/>
    <w:rsid w:val="0041327A"/>
    <w:rsid w:val="00415D87"/>
    <w:rsid w:val="00416226"/>
    <w:rsid w:val="00417711"/>
    <w:rsid w:val="004206A8"/>
    <w:rsid w:val="00421D2E"/>
    <w:rsid w:val="004238CA"/>
    <w:rsid w:val="00424C7C"/>
    <w:rsid w:val="00425056"/>
    <w:rsid w:val="00425637"/>
    <w:rsid w:val="00426CE7"/>
    <w:rsid w:val="00427BE0"/>
    <w:rsid w:val="00430597"/>
    <w:rsid w:val="004344A1"/>
    <w:rsid w:val="0043474D"/>
    <w:rsid w:val="00441846"/>
    <w:rsid w:val="0044248F"/>
    <w:rsid w:val="00442E85"/>
    <w:rsid w:val="00444E4A"/>
    <w:rsid w:val="00450BAD"/>
    <w:rsid w:val="004514B0"/>
    <w:rsid w:val="004519D8"/>
    <w:rsid w:val="0045370B"/>
    <w:rsid w:val="00454602"/>
    <w:rsid w:val="004568F6"/>
    <w:rsid w:val="004608B1"/>
    <w:rsid w:val="0046383B"/>
    <w:rsid w:val="00467204"/>
    <w:rsid w:val="00467E8B"/>
    <w:rsid w:val="00470FED"/>
    <w:rsid w:val="00472C13"/>
    <w:rsid w:val="004734F8"/>
    <w:rsid w:val="00473FDC"/>
    <w:rsid w:val="004749B4"/>
    <w:rsid w:val="00480DB4"/>
    <w:rsid w:val="0048190B"/>
    <w:rsid w:val="00481A49"/>
    <w:rsid w:val="00482F55"/>
    <w:rsid w:val="004833DB"/>
    <w:rsid w:val="00484A58"/>
    <w:rsid w:val="00486DA2"/>
    <w:rsid w:val="00486F43"/>
    <w:rsid w:val="00487F09"/>
    <w:rsid w:val="00494F31"/>
    <w:rsid w:val="0049668E"/>
    <w:rsid w:val="004A1757"/>
    <w:rsid w:val="004A1AFC"/>
    <w:rsid w:val="004A25D3"/>
    <w:rsid w:val="004A42E3"/>
    <w:rsid w:val="004A5BC7"/>
    <w:rsid w:val="004B0219"/>
    <w:rsid w:val="004B2BAA"/>
    <w:rsid w:val="004B4AAC"/>
    <w:rsid w:val="004B68AB"/>
    <w:rsid w:val="004B77DD"/>
    <w:rsid w:val="004B7B39"/>
    <w:rsid w:val="004C1EE5"/>
    <w:rsid w:val="004C4C4D"/>
    <w:rsid w:val="004C79D8"/>
    <w:rsid w:val="004D1638"/>
    <w:rsid w:val="004D1D0F"/>
    <w:rsid w:val="004D7041"/>
    <w:rsid w:val="004D7E67"/>
    <w:rsid w:val="004E1B45"/>
    <w:rsid w:val="004E2267"/>
    <w:rsid w:val="004E31D5"/>
    <w:rsid w:val="004E37E5"/>
    <w:rsid w:val="004E41A3"/>
    <w:rsid w:val="004E6F09"/>
    <w:rsid w:val="004F0A4E"/>
    <w:rsid w:val="004F1E29"/>
    <w:rsid w:val="004F32E2"/>
    <w:rsid w:val="004F6AC7"/>
    <w:rsid w:val="00500DB1"/>
    <w:rsid w:val="00503513"/>
    <w:rsid w:val="00504166"/>
    <w:rsid w:val="005067F7"/>
    <w:rsid w:val="00507948"/>
    <w:rsid w:val="00510D17"/>
    <w:rsid w:val="005114D8"/>
    <w:rsid w:val="00513B95"/>
    <w:rsid w:val="0051426E"/>
    <w:rsid w:val="00515823"/>
    <w:rsid w:val="00516D57"/>
    <w:rsid w:val="005174DC"/>
    <w:rsid w:val="0052018D"/>
    <w:rsid w:val="0052451A"/>
    <w:rsid w:val="00527843"/>
    <w:rsid w:val="00527A95"/>
    <w:rsid w:val="0053196D"/>
    <w:rsid w:val="0053264F"/>
    <w:rsid w:val="00532978"/>
    <w:rsid w:val="005339BF"/>
    <w:rsid w:val="0053763B"/>
    <w:rsid w:val="0054181B"/>
    <w:rsid w:val="005420A6"/>
    <w:rsid w:val="00542A2E"/>
    <w:rsid w:val="00543010"/>
    <w:rsid w:val="00543A1D"/>
    <w:rsid w:val="005464C3"/>
    <w:rsid w:val="00547656"/>
    <w:rsid w:val="00556DFA"/>
    <w:rsid w:val="00560FF8"/>
    <w:rsid w:val="00562968"/>
    <w:rsid w:val="00562C07"/>
    <w:rsid w:val="0056588D"/>
    <w:rsid w:val="00566593"/>
    <w:rsid w:val="0056751E"/>
    <w:rsid w:val="00567F39"/>
    <w:rsid w:val="0057160D"/>
    <w:rsid w:val="00571C5C"/>
    <w:rsid w:val="00572A40"/>
    <w:rsid w:val="00573CA3"/>
    <w:rsid w:val="0057618B"/>
    <w:rsid w:val="005778E9"/>
    <w:rsid w:val="00577E1C"/>
    <w:rsid w:val="00581658"/>
    <w:rsid w:val="00582F38"/>
    <w:rsid w:val="0058374F"/>
    <w:rsid w:val="005838F2"/>
    <w:rsid w:val="00583A82"/>
    <w:rsid w:val="00583D16"/>
    <w:rsid w:val="00584514"/>
    <w:rsid w:val="00586958"/>
    <w:rsid w:val="00587E68"/>
    <w:rsid w:val="00590C39"/>
    <w:rsid w:val="00591BB8"/>
    <w:rsid w:val="00591C09"/>
    <w:rsid w:val="00592FD4"/>
    <w:rsid w:val="005969C9"/>
    <w:rsid w:val="00597438"/>
    <w:rsid w:val="00597765"/>
    <w:rsid w:val="005A082A"/>
    <w:rsid w:val="005A0EEF"/>
    <w:rsid w:val="005A2785"/>
    <w:rsid w:val="005A47A4"/>
    <w:rsid w:val="005A503F"/>
    <w:rsid w:val="005A5065"/>
    <w:rsid w:val="005A55C3"/>
    <w:rsid w:val="005A5888"/>
    <w:rsid w:val="005A6F35"/>
    <w:rsid w:val="005A6FA0"/>
    <w:rsid w:val="005B1AB7"/>
    <w:rsid w:val="005B3964"/>
    <w:rsid w:val="005B4157"/>
    <w:rsid w:val="005B4D18"/>
    <w:rsid w:val="005B543F"/>
    <w:rsid w:val="005B583F"/>
    <w:rsid w:val="005B7D35"/>
    <w:rsid w:val="005C1D4B"/>
    <w:rsid w:val="005C2A51"/>
    <w:rsid w:val="005C5021"/>
    <w:rsid w:val="005C5CBB"/>
    <w:rsid w:val="005C64CD"/>
    <w:rsid w:val="005D1B70"/>
    <w:rsid w:val="005D35BB"/>
    <w:rsid w:val="005D4873"/>
    <w:rsid w:val="005D7C6E"/>
    <w:rsid w:val="005E01FB"/>
    <w:rsid w:val="005E28A7"/>
    <w:rsid w:val="005E3331"/>
    <w:rsid w:val="005E3AC8"/>
    <w:rsid w:val="005E4470"/>
    <w:rsid w:val="005E648B"/>
    <w:rsid w:val="005F3789"/>
    <w:rsid w:val="005F55B6"/>
    <w:rsid w:val="006013B5"/>
    <w:rsid w:val="00603F03"/>
    <w:rsid w:val="00604C8E"/>
    <w:rsid w:val="00605CAD"/>
    <w:rsid w:val="00605CE4"/>
    <w:rsid w:val="00605F0A"/>
    <w:rsid w:val="00612A67"/>
    <w:rsid w:val="006136EB"/>
    <w:rsid w:val="00613FF3"/>
    <w:rsid w:val="00615A0B"/>
    <w:rsid w:val="0062200B"/>
    <w:rsid w:val="00623911"/>
    <w:rsid w:val="006243D8"/>
    <w:rsid w:val="00627330"/>
    <w:rsid w:val="00632151"/>
    <w:rsid w:val="00633885"/>
    <w:rsid w:val="00635892"/>
    <w:rsid w:val="006405A6"/>
    <w:rsid w:val="0064378C"/>
    <w:rsid w:val="00643E45"/>
    <w:rsid w:val="00644010"/>
    <w:rsid w:val="0064562A"/>
    <w:rsid w:val="00646FD7"/>
    <w:rsid w:val="00652748"/>
    <w:rsid w:val="00652A9D"/>
    <w:rsid w:val="00660FBB"/>
    <w:rsid w:val="00662D75"/>
    <w:rsid w:val="006648C3"/>
    <w:rsid w:val="00671259"/>
    <w:rsid w:val="006716B5"/>
    <w:rsid w:val="00671A0D"/>
    <w:rsid w:val="0067279E"/>
    <w:rsid w:val="00676E92"/>
    <w:rsid w:val="00680CB2"/>
    <w:rsid w:val="006855F0"/>
    <w:rsid w:val="00687AC7"/>
    <w:rsid w:val="00691D1C"/>
    <w:rsid w:val="006935CF"/>
    <w:rsid w:val="006939CE"/>
    <w:rsid w:val="0069412A"/>
    <w:rsid w:val="00695014"/>
    <w:rsid w:val="00697635"/>
    <w:rsid w:val="006978C0"/>
    <w:rsid w:val="006A11C5"/>
    <w:rsid w:val="006A4D36"/>
    <w:rsid w:val="006A4FBE"/>
    <w:rsid w:val="006A5A4D"/>
    <w:rsid w:val="006B1128"/>
    <w:rsid w:val="006B288C"/>
    <w:rsid w:val="006B2CF5"/>
    <w:rsid w:val="006B4C52"/>
    <w:rsid w:val="006B59FD"/>
    <w:rsid w:val="006B65DD"/>
    <w:rsid w:val="006B7073"/>
    <w:rsid w:val="006B7545"/>
    <w:rsid w:val="006B7CEB"/>
    <w:rsid w:val="006B7D5B"/>
    <w:rsid w:val="006C070E"/>
    <w:rsid w:val="006C1968"/>
    <w:rsid w:val="006C5CE8"/>
    <w:rsid w:val="006C7E61"/>
    <w:rsid w:val="006D0E4D"/>
    <w:rsid w:val="006D3B28"/>
    <w:rsid w:val="006D5221"/>
    <w:rsid w:val="006D7E7D"/>
    <w:rsid w:val="006E1231"/>
    <w:rsid w:val="006E3783"/>
    <w:rsid w:val="006F1814"/>
    <w:rsid w:val="006F3EB0"/>
    <w:rsid w:val="006F424B"/>
    <w:rsid w:val="007055BA"/>
    <w:rsid w:val="0071017B"/>
    <w:rsid w:val="00710744"/>
    <w:rsid w:val="0071078F"/>
    <w:rsid w:val="00710E6E"/>
    <w:rsid w:val="00716A50"/>
    <w:rsid w:val="0072258C"/>
    <w:rsid w:val="00725ACC"/>
    <w:rsid w:val="00726734"/>
    <w:rsid w:val="00727763"/>
    <w:rsid w:val="007279EF"/>
    <w:rsid w:val="00731CC5"/>
    <w:rsid w:val="00734A53"/>
    <w:rsid w:val="00734B03"/>
    <w:rsid w:val="0074017D"/>
    <w:rsid w:val="007410B1"/>
    <w:rsid w:val="00742208"/>
    <w:rsid w:val="00742D43"/>
    <w:rsid w:val="0074527A"/>
    <w:rsid w:val="00745770"/>
    <w:rsid w:val="007460C8"/>
    <w:rsid w:val="00746459"/>
    <w:rsid w:val="00747F86"/>
    <w:rsid w:val="007518DD"/>
    <w:rsid w:val="00754120"/>
    <w:rsid w:val="007549B1"/>
    <w:rsid w:val="0075596A"/>
    <w:rsid w:val="00760224"/>
    <w:rsid w:val="0076155E"/>
    <w:rsid w:val="0076508B"/>
    <w:rsid w:val="007661E1"/>
    <w:rsid w:val="007674A1"/>
    <w:rsid w:val="0077117D"/>
    <w:rsid w:val="0077643B"/>
    <w:rsid w:val="00776DE9"/>
    <w:rsid w:val="00776EE0"/>
    <w:rsid w:val="0077710C"/>
    <w:rsid w:val="007822E9"/>
    <w:rsid w:val="007856F9"/>
    <w:rsid w:val="007869E3"/>
    <w:rsid w:val="00790311"/>
    <w:rsid w:val="00790D4C"/>
    <w:rsid w:val="00791FAA"/>
    <w:rsid w:val="007942B0"/>
    <w:rsid w:val="007945D7"/>
    <w:rsid w:val="007A01D8"/>
    <w:rsid w:val="007A10F7"/>
    <w:rsid w:val="007A224C"/>
    <w:rsid w:val="007A287F"/>
    <w:rsid w:val="007A3477"/>
    <w:rsid w:val="007A41C8"/>
    <w:rsid w:val="007A4A7D"/>
    <w:rsid w:val="007A5158"/>
    <w:rsid w:val="007A5F13"/>
    <w:rsid w:val="007A7F0A"/>
    <w:rsid w:val="007B03F9"/>
    <w:rsid w:val="007B0526"/>
    <w:rsid w:val="007B1F87"/>
    <w:rsid w:val="007B28CC"/>
    <w:rsid w:val="007B43EA"/>
    <w:rsid w:val="007B440F"/>
    <w:rsid w:val="007B6135"/>
    <w:rsid w:val="007B78FE"/>
    <w:rsid w:val="007C1434"/>
    <w:rsid w:val="007C1E50"/>
    <w:rsid w:val="007C2817"/>
    <w:rsid w:val="007C29B7"/>
    <w:rsid w:val="007C316D"/>
    <w:rsid w:val="007C34BC"/>
    <w:rsid w:val="007C667B"/>
    <w:rsid w:val="007D0673"/>
    <w:rsid w:val="007D0A5A"/>
    <w:rsid w:val="007D51B4"/>
    <w:rsid w:val="007E0C95"/>
    <w:rsid w:val="007E1FF2"/>
    <w:rsid w:val="007E2BDD"/>
    <w:rsid w:val="007E3C23"/>
    <w:rsid w:val="007E4976"/>
    <w:rsid w:val="007E54B7"/>
    <w:rsid w:val="007E7DB6"/>
    <w:rsid w:val="007F35E8"/>
    <w:rsid w:val="007F4C49"/>
    <w:rsid w:val="007F572E"/>
    <w:rsid w:val="007F602C"/>
    <w:rsid w:val="007F6CE3"/>
    <w:rsid w:val="007F7763"/>
    <w:rsid w:val="00802ED9"/>
    <w:rsid w:val="00805765"/>
    <w:rsid w:val="00812593"/>
    <w:rsid w:val="0081483E"/>
    <w:rsid w:val="00814F6E"/>
    <w:rsid w:val="0081697C"/>
    <w:rsid w:val="00817C94"/>
    <w:rsid w:val="00821B45"/>
    <w:rsid w:val="00822CDE"/>
    <w:rsid w:val="00832E99"/>
    <w:rsid w:val="00833C02"/>
    <w:rsid w:val="008347E6"/>
    <w:rsid w:val="008348F5"/>
    <w:rsid w:val="00835EBB"/>
    <w:rsid w:val="008366FE"/>
    <w:rsid w:val="008372DD"/>
    <w:rsid w:val="008374D6"/>
    <w:rsid w:val="0084252B"/>
    <w:rsid w:val="00844104"/>
    <w:rsid w:val="00845FB3"/>
    <w:rsid w:val="008465F6"/>
    <w:rsid w:val="00853A2F"/>
    <w:rsid w:val="00853E23"/>
    <w:rsid w:val="00856976"/>
    <w:rsid w:val="008600C2"/>
    <w:rsid w:val="008660DF"/>
    <w:rsid w:val="00870137"/>
    <w:rsid w:val="00871496"/>
    <w:rsid w:val="008721E1"/>
    <w:rsid w:val="00873271"/>
    <w:rsid w:val="00873341"/>
    <w:rsid w:val="008741B1"/>
    <w:rsid w:val="00876C6F"/>
    <w:rsid w:val="008778F0"/>
    <w:rsid w:val="008811F6"/>
    <w:rsid w:val="0088248B"/>
    <w:rsid w:val="00883CF6"/>
    <w:rsid w:val="008935FF"/>
    <w:rsid w:val="0089378A"/>
    <w:rsid w:val="00895641"/>
    <w:rsid w:val="00895B99"/>
    <w:rsid w:val="008967F9"/>
    <w:rsid w:val="008A0CA0"/>
    <w:rsid w:val="008A454E"/>
    <w:rsid w:val="008A51DE"/>
    <w:rsid w:val="008A544E"/>
    <w:rsid w:val="008A56BE"/>
    <w:rsid w:val="008A78E8"/>
    <w:rsid w:val="008A7DC3"/>
    <w:rsid w:val="008B1106"/>
    <w:rsid w:val="008B39A6"/>
    <w:rsid w:val="008B3FA5"/>
    <w:rsid w:val="008C1BE6"/>
    <w:rsid w:val="008C30CC"/>
    <w:rsid w:val="008C3C34"/>
    <w:rsid w:val="008C501B"/>
    <w:rsid w:val="008C5801"/>
    <w:rsid w:val="008D19DB"/>
    <w:rsid w:val="008D43A9"/>
    <w:rsid w:val="008D5444"/>
    <w:rsid w:val="008E354B"/>
    <w:rsid w:val="008E6E77"/>
    <w:rsid w:val="008E71A2"/>
    <w:rsid w:val="008F187E"/>
    <w:rsid w:val="008F4EE6"/>
    <w:rsid w:val="008F5188"/>
    <w:rsid w:val="008F5FDC"/>
    <w:rsid w:val="008F6BF2"/>
    <w:rsid w:val="008F6FA4"/>
    <w:rsid w:val="008F7581"/>
    <w:rsid w:val="00902586"/>
    <w:rsid w:val="009042E1"/>
    <w:rsid w:val="0090514A"/>
    <w:rsid w:val="0091099C"/>
    <w:rsid w:val="009124D8"/>
    <w:rsid w:val="00912575"/>
    <w:rsid w:val="009147E9"/>
    <w:rsid w:val="00916A2A"/>
    <w:rsid w:val="0091792F"/>
    <w:rsid w:val="0091796A"/>
    <w:rsid w:val="00917D80"/>
    <w:rsid w:val="00922621"/>
    <w:rsid w:val="00922C71"/>
    <w:rsid w:val="009231A4"/>
    <w:rsid w:val="00924BA9"/>
    <w:rsid w:val="009274D6"/>
    <w:rsid w:val="009309CB"/>
    <w:rsid w:val="00931DF3"/>
    <w:rsid w:val="00932577"/>
    <w:rsid w:val="009338C7"/>
    <w:rsid w:val="00937CE9"/>
    <w:rsid w:val="00940291"/>
    <w:rsid w:val="009449BA"/>
    <w:rsid w:val="00945AC0"/>
    <w:rsid w:val="00946073"/>
    <w:rsid w:val="009503D6"/>
    <w:rsid w:val="00950519"/>
    <w:rsid w:val="0095103D"/>
    <w:rsid w:val="009528F3"/>
    <w:rsid w:val="00955A2E"/>
    <w:rsid w:val="00956638"/>
    <w:rsid w:val="009566D0"/>
    <w:rsid w:val="00956F70"/>
    <w:rsid w:val="00960A21"/>
    <w:rsid w:val="00962A83"/>
    <w:rsid w:val="00962FB5"/>
    <w:rsid w:val="00963CEB"/>
    <w:rsid w:val="0096455E"/>
    <w:rsid w:val="009662AD"/>
    <w:rsid w:val="00971462"/>
    <w:rsid w:val="00972608"/>
    <w:rsid w:val="00972F31"/>
    <w:rsid w:val="00974093"/>
    <w:rsid w:val="0097434D"/>
    <w:rsid w:val="00980A90"/>
    <w:rsid w:val="00980D59"/>
    <w:rsid w:val="009813A6"/>
    <w:rsid w:val="00981717"/>
    <w:rsid w:val="0098204F"/>
    <w:rsid w:val="00982931"/>
    <w:rsid w:val="009843B4"/>
    <w:rsid w:val="00985227"/>
    <w:rsid w:val="00985D4A"/>
    <w:rsid w:val="00990A7D"/>
    <w:rsid w:val="00992FE8"/>
    <w:rsid w:val="009930DD"/>
    <w:rsid w:val="00994E9E"/>
    <w:rsid w:val="009A2B5B"/>
    <w:rsid w:val="009A47E6"/>
    <w:rsid w:val="009A4DF9"/>
    <w:rsid w:val="009A6AD8"/>
    <w:rsid w:val="009A71E6"/>
    <w:rsid w:val="009A7300"/>
    <w:rsid w:val="009A7581"/>
    <w:rsid w:val="009B0E3E"/>
    <w:rsid w:val="009B1E98"/>
    <w:rsid w:val="009B5CB5"/>
    <w:rsid w:val="009C0209"/>
    <w:rsid w:val="009C0B0F"/>
    <w:rsid w:val="009C0D29"/>
    <w:rsid w:val="009C1FFE"/>
    <w:rsid w:val="009C2717"/>
    <w:rsid w:val="009C441F"/>
    <w:rsid w:val="009C6D56"/>
    <w:rsid w:val="009D2699"/>
    <w:rsid w:val="009D3738"/>
    <w:rsid w:val="009D3D2C"/>
    <w:rsid w:val="009D51DC"/>
    <w:rsid w:val="009E19A7"/>
    <w:rsid w:val="009E2D75"/>
    <w:rsid w:val="009E5DA2"/>
    <w:rsid w:val="009E7427"/>
    <w:rsid w:val="009F2BCF"/>
    <w:rsid w:val="009F4B90"/>
    <w:rsid w:val="009F517F"/>
    <w:rsid w:val="009F7228"/>
    <w:rsid w:val="009F7788"/>
    <w:rsid w:val="00A004E1"/>
    <w:rsid w:val="00A0249B"/>
    <w:rsid w:val="00A02636"/>
    <w:rsid w:val="00A02C6A"/>
    <w:rsid w:val="00A03160"/>
    <w:rsid w:val="00A03ED8"/>
    <w:rsid w:val="00A04D21"/>
    <w:rsid w:val="00A06622"/>
    <w:rsid w:val="00A10444"/>
    <w:rsid w:val="00A118A3"/>
    <w:rsid w:val="00A11D0C"/>
    <w:rsid w:val="00A131EA"/>
    <w:rsid w:val="00A139E6"/>
    <w:rsid w:val="00A14AEF"/>
    <w:rsid w:val="00A14BAA"/>
    <w:rsid w:val="00A17566"/>
    <w:rsid w:val="00A17DD9"/>
    <w:rsid w:val="00A21DBE"/>
    <w:rsid w:val="00A21EFD"/>
    <w:rsid w:val="00A24802"/>
    <w:rsid w:val="00A266DA"/>
    <w:rsid w:val="00A30430"/>
    <w:rsid w:val="00A31D1F"/>
    <w:rsid w:val="00A33DB8"/>
    <w:rsid w:val="00A3452B"/>
    <w:rsid w:val="00A34738"/>
    <w:rsid w:val="00A35F10"/>
    <w:rsid w:val="00A40587"/>
    <w:rsid w:val="00A406C4"/>
    <w:rsid w:val="00A413DA"/>
    <w:rsid w:val="00A4168A"/>
    <w:rsid w:val="00A44A26"/>
    <w:rsid w:val="00A4533A"/>
    <w:rsid w:val="00A45844"/>
    <w:rsid w:val="00A459EF"/>
    <w:rsid w:val="00A50837"/>
    <w:rsid w:val="00A51859"/>
    <w:rsid w:val="00A538F6"/>
    <w:rsid w:val="00A554D7"/>
    <w:rsid w:val="00A60B6E"/>
    <w:rsid w:val="00A62C3D"/>
    <w:rsid w:val="00A64A4F"/>
    <w:rsid w:val="00A66107"/>
    <w:rsid w:val="00A66202"/>
    <w:rsid w:val="00A72DA8"/>
    <w:rsid w:val="00A74AEC"/>
    <w:rsid w:val="00A8135E"/>
    <w:rsid w:val="00A81D81"/>
    <w:rsid w:val="00A82420"/>
    <w:rsid w:val="00A83860"/>
    <w:rsid w:val="00A85481"/>
    <w:rsid w:val="00A85FA6"/>
    <w:rsid w:val="00A868EB"/>
    <w:rsid w:val="00A90593"/>
    <w:rsid w:val="00A9101B"/>
    <w:rsid w:val="00A922EE"/>
    <w:rsid w:val="00A93B5C"/>
    <w:rsid w:val="00A943B0"/>
    <w:rsid w:val="00A95006"/>
    <w:rsid w:val="00A95130"/>
    <w:rsid w:val="00A978C7"/>
    <w:rsid w:val="00AA052A"/>
    <w:rsid w:val="00AA1248"/>
    <w:rsid w:val="00AA22A7"/>
    <w:rsid w:val="00AA24BB"/>
    <w:rsid w:val="00AA4CDB"/>
    <w:rsid w:val="00AA5DDA"/>
    <w:rsid w:val="00AA6347"/>
    <w:rsid w:val="00AA7A2D"/>
    <w:rsid w:val="00AA7EFA"/>
    <w:rsid w:val="00AB249B"/>
    <w:rsid w:val="00AB286E"/>
    <w:rsid w:val="00AB6FAD"/>
    <w:rsid w:val="00AB7805"/>
    <w:rsid w:val="00AB7BB6"/>
    <w:rsid w:val="00AC118C"/>
    <w:rsid w:val="00AC32D5"/>
    <w:rsid w:val="00AC367B"/>
    <w:rsid w:val="00AC3AA5"/>
    <w:rsid w:val="00AC3C20"/>
    <w:rsid w:val="00AC43D5"/>
    <w:rsid w:val="00AC5390"/>
    <w:rsid w:val="00AC55BC"/>
    <w:rsid w:val="00AC73BC"/>
    <w:rsid w:val="00AC76C9"/>
    <w:rsid w:val="00AC77A5"/>
    <w:rsid w:val="00AD0078"/>
    <w:rsid w:val="00AD1456"/>
    <w:rsid w:val="00AD1B0F"/>
    <w:rsid w:val="00AD1BDA"/>
    <w:rsid w:val="00AD49CB"/>
    <w:rsid w:val="00AD5CEC"/>
    <w:rsid w:val="00AD6AFD"/>
    <w:rsid w:val="00AD6BE4"/>
    <w:rsid w:val="00AD6CB9"/>
    <w:rsid w:val="00AD707A"/>
    <w:rsid w:val="00AE0EBE"/>
    <w:rsid w:val="00AE2E0C"/>
    <w:rsid w:val="00AE63D3"/>
    <w:rsid w:val="00AF0F08"/>
    <w:rsid w:val="00AF1C33"/>
    <w:rsid w:val="00AF1CEB"/>
    <w:rsid w:val="00AF2D8F"/>
    <w:rsid w:val="00AF3052"/>
    <w:rsid w:val="00AF4403"/>
    <w:rsid w:val="00AF605C"/>
    <w:rsid w:val="00AF72AF"/>
    <w:rsid w:val="00AF7DD9"/>
    <w:rsid w:val="00B002A7"/>
    <w:rsid w:val="00B01679"/>
    <w:rsid w:val="00B01881"/>
    <w:rsid w:val="00B01955"/>
    <w:rsid w:val="00B03602"/>
    <w:rsid w:val="00B03E94"/>
    <w:rsid w:val="00B043A3"/>
    <w:rsid w:val="00B07FB6"/>
    <w:rsid w:val="00B10BB6"/>
    <w:rsid w:val="00B1607F"/>
    <w:rsid w:val="00B16E03"/>
    <w:rsid w:val="00B17E05"/>
    <w:rsid w:val="00B22930"/>
    <w:rsid w:val="00B22BA6"/>
    <w:rsid w:val="00B2388F"/>
    <w:rsid w:val="00B23A10"/>
    <w:rsid w:val="00B24746"/>
    <w:rsid w:val="00B24968"/>
    <w:rsid w:val="00B24CF8"/>
    <w:rsid w:val="00B255CE"/>
    <w:rsid w:val="00B2611B"/>
    <w:rsid w:val="00B26413"/>
    <w:rsid w:val="00B30CAD"/>
    <w:rsid w:val="00B30F5B"/>
    <w:rsid w:val="00B319C9"/>
    <w:rsid w:val="00B321E2"/>
    <w:rsid w:val="00B323FA"/>
    <w:rsid w:val="00B33A7A"/>
    <w:rsid w:val="00B33CD1"/>
    <w:rsid w:val="00B34261"/>
    <w:rsid w:val="00B34A80"/>
    <w:rsid w:val="00B36A42"/>
    <w:rsid w:val="00B41109"/>
    <w:rsid w:val="00B425A6"/>
    <w:rsid w:val="00B42845"/>
    <w:rsid w:val="00B44FFE"/>
    <w:rsid w:val="00B46899"/>
    <w:rsid w:val="00B47648"/>
    <w:rsid w:val="00B50B06"/>
    <w:rsid w:val="00B51842"/>
    <w:rsid w:val="00B534B5"/>
    <w:rsid w:val="00B57231"/>
    <w:rsid w:val="00B61ECC"/>
    <w:rsid w:val="00B63246"/>
    <w:rsid w:val="00B637DE"/>
    <w:rsid w:val="00B6416F"/>
    <w:rsid w:val="00B641B0"/>
    <w:rsid w:val="00B659CA"/>
    <w:rsid w:val="00B65A5F"/>
    <w:rsid w:val="00B66636"/>
    <w:rsid w:val="00B716D7"/>
    <w:rsid w:val="00B71C02"/>
    <w:rsid w:val="00B720F6"/>
    <w:rsid w:val="00B739FE"/>
    <w:rsid w:val="00B748D0"/>
    <w:rsid w:val="00B75DFB"/>
    <w:rsid w:val="00B82A82"/>
    <w:rsid w:val="00B83F9C"/>
    <w:rsid w:val="00B8463D"/>
    <w:rsid w:val="00B85CE6"/>
    <w:rsid w:val="00B901EF"/>
    <w:rsid w:val="00B90A57"/>
    <w:rsid w:val="00B920DE"/>
    <w:rsid w:val="00B923CC"/>
    <w:rsid w:val="00B929BC"/>
    <w:rsid w:val="00B92B21"/>
    <w:rsid w:val="00B93060"/>
    <w:rsid w:val="00B938CD"/>
    <w:rsid w:val="00B93EFA"/>
    <w:rsid w:val="00B956E1"/>
    <w:rsid w:val="00B973DE"/>
    <w:rsid w:val="00BA0E69"/>
    <w:rsid w:val="00BA2A65"/>
    <w:rsid w:val="00BA4076"/>
    <w:rsid w:val="00BA442C"/>
    <w:rsid w:val="00BA5C6C"/>
    <w:rsid w:val="00BA7B28"/>
    <w:rsid w:val="00BB0C5A"/>
    <w:rsid w:val="00BB40F9"/>
    <w:rsid w:val="00BB42BA"/>
    <w:rsid w:val="00BB4390"/>
    <w:rsid w:val="00BB6E44"/>
    <w:rsid w:val="00BC1CE3"/>
    <w:rsid w:val="00BC2A6E"/>
    <w:rsid w:val="00BC6448"/>
    <w:rsid w:val="00BC6CEA"/>
    <w:rsid w:val="00BD4CD5"/>
    <w:rsid w:val="00BE28D0"/>
    <w:rsid w:val="00BE4D88"/>
    <w:rsid w:val="00BE4EFD"/>
    <w:rsid w:val="00BE4FF6"/>
    <w:rsid w:val="00BF1924"/>
    <w:rsid w:val="00BF2D61"/>
    <w:rsid w:val="00BF3852"/>
    <w:rsid w:val="00BF7C5E"/>
    <w:rsid w:val="00C00276"/>
    <w:rsid w:val="00C01CD7"/>
    <w:rsid w:val="00C028DE"/>
    <w:rsid w:val="00C06123"/>
    <w:rsid w:val="00C06B26"/>
    <w:rsid w:val="00C147C9"/>
    <w:rsid w:val="00C14A73"/>
    <w:rsid w:val="00C1691F"/>
    <w:rsid w:val="00C17A1D"/>
    <w:rsid w:val="00C17C52"/>
    <w:rsid w:val="00C2177C"/>
    <w:rsid w:val="00C233AE"/>
    <w:rsid w:val="00C242E6"/>
    <w:rsid w:val="00C243C2"/>
    <w:rsid w:val="00C244AD"/>
    <w:rsid w:val="00C245E9"/>
    <w:rsid w:val="00C2523B"/>
    <w:rsid w:val="00C26716"/>
    <w:rsid w:val="00C27BC8"/>
    <w:rsid w:val="00C31421"/>
    <w:rsid w:val="00C31597"/>
    <w:rsid w:val="00C328F0"/>
    <w:rsid w:val="00C33440"/>
    <w:rsid w:val="00C343DB"/>
    <w:rsid w:val="00C35232"/>
    <w:rsid w:val="00C35336"/>
    <w:rsid w:val="00C43F11"/>
    <w:rsid w:val="00C44F3F"/>
    <w:rsid w:val="00C5187D"/>
    <w:rsid w:val="00C52097"/>
    <w:rsid w:val="00C532D7"/>
    <w:rsid w:val="00C55012"/>
    <w:rsid w:val="00C60C7F"/>
    <w:rsid w:val="00C62A2F"/>
    <w:rsid w:val="00C62E49"/>
    <w:rsid w:val="00C6375E"/>
    <w:rsid w:val="00C6549A"/>
    <w:rsid w:val="00C65589"/>
    <w:rsid w:val="00C66392"/>
    <w:rsid w:val="00C67A66"/>
    <w:rsid w:val="00C74426"/>
    <w:rsid w:val="00C752EC"/>
    <w:rsid w:val="00C75ECB"/>
    <w:rsid w:val="00C8163D"/>
    <w:rsid w:val="00C85180"/>
    <w:rsid w:val="00C86BF1"/>
    <w:rsid w:val="00C92F29"/>
    <w:rsid w:val="00C93D14"/>
    <w:rsid w:val="00C94862"/>
    <w:rsid w:val="00C9505D"/>
    <w:rsid w:val="00C95658"/>
    <w:rsid w:val="00C960D0"/>
    <w:rsid w:val="00C979EE"/>
    <w:rsid w:val="00CA04A0"/>
    <w:rsid w:val="00CA36D1"/>
    <w:rsid w:val="00CA3C3A"/>
    <w:rsid w:val="00CA6083"/>
    <w:rsid w:val="00CA6B84"/>
    <w:rsid w:val="00CA7A7A"/>
    <w:rsid w:val="00CB0C15"/>
    <w:rsid w:val="00CB16E3"/>
    <w:rsid w:val="00CB2167"/>
    <w:rsid w:val="00CB255C"/>
    <w:rsid w:val="00CB257B"/>
    <w:rsid w:val="00CC1344"/>
    <w:rsid w:val="00CC29A2"/>
    <w:rsid w:val="00CC2C5C"/>
    <w:rsid w:val="00CC4798"/>
    <w:rsid w:val="00CC4C3E"/>
    <w:rsid w:val="00CC5C10"/>
    <w:rsid w:val="00CD1FE7"/>
    <w:rsid w:val="00CD2A88"/>
    <w:rsid w:val="00CD367E"/>
    <w:rsid w:val="00CD4148"/>
    <w:rsid w:val="00CD70AC"/>
    <w:rsid w:val="00CE126D"/>
    <w:rsid w:val="00CE268F"/>
    <w:rsid w:val="00CE2F75"/>
    <w:rsid w:val="00CE4561"/>
    <w:rsid w:val="00CE4FCA"/>
    <w:rsid w:val="00CE58C6"/>
    <w:rsid w:val="00CE5E1B"/>
    <w:rsid w:val="00CE6074"/>
    <w:rsid w:val="00CF0578"/>
    <w:rsid w:val="00CF0BA0"/>
    <w:rsid w:val="00CF0DBA"/>
    <w:rsid w:val="00CF22E9"/>
    <w:rsid w:val="00CF3540"/>
    <w:rsid w:val="00CF7DF8"/>
    <w:rsid w:val="00D0034A"/>
    <w:rsid w:val="00D02BB5"/>
    <w:rsid w:val="00D03D92"/>
    <w:rsid w:val="00D045EE"/>
    <w:rsid w:val="00D05FB0"/>
    <w:rsid w:val="00D06DA1"/>
    <w:rsid w:val="00D07C57"/>
    <w:rsid w:val="00D07FF7"/>
    <w:rsid w:val="00D15AFF"/>
    <w:rsid w:val="00D16990"/>
    <w:rsid w:val="00D20583"/>
    <w:rsid w:val="00D25353"/>
    <w:rsid w:val="00D265DB"/>
    <w:rsid w:val="00D269C4"/>
    <w:rsid w:val="00D26FBB"/>
    <w:rsid w:val="00D275A3"/>
    <w:rsid w:val="00D32893"/>
    <w:rsid w:val="00D333A6"/>
    <w:rsid w:val="00D34CD2"/>
    <w:rsid w:val="00D35ADD"/>
    <w:rsid w:val="00D35B9D"/>
    <w:rsid w:val="00D362D2"/>
    <w:rsid w:val="00D36346"/>
    <w:rsid w:val="00D411DE"/>
    <w:rsid w:val="00D42C9E"/>
    <w:rsid w:val="00D444D7"/>
    <w:rsid w:val="00D46C0A"/>
    <w:rsid w:val="00D50038"/>
    <w:rsid w:val="00D50E97"/>
    <w:rsid w:val="00D516F1"/>
    <w:rsid w:val="00D52865"/>
    <w:rsid w:val="00D531FC"/>
    <w:rsid w:val="00D55391"/>
    <w:rsid w:val="00D56EF1"/>
    <w:rsid w:val="00D572AD"/>
    <w:rsid w:val="00D576A8"/>
    <w:rsid w:val="00D6068C"/>
    <w:rsid w:val="00D60F50"/>
    <w:rsid w:val="00D60FDB"/>
    <w:rsid w:val="00D612E0"/>
    <w:rsid w:val="00D634FD"/>
    <w:rsid w:val="00D64075"/>
    <w:rsid w:val="00D6449E"/>
    <w:rsid w:val="00D67C55"/>
    <w:rsid w:val="00D71051"/>
    <w:rsid w:val="00D73C5B"/>
    <w:rsid w:val="00D7493E"/>
    <w:rsid w:val="00D74ADC"/>
    <w:rsid w:val="00D750D0"/>
    <w:rsid w:val="00D86D24"/>
    <w:rsid w:val="00D87C9D"/>
    <w:rsid w:val="00D9136C"/>
    <w:rsid w:val="00DA0DBD"/>
    <w:rsid w:val="00DA130E"/>
    <w:rsid w:val="00DA2B18"/>
    <w:rsid w:val="00DA4211"/>
    <w:rsid w:val="00DA504A"/>
    <w:rsid w:val="00DA5C69"/>
    <w:rsid w:val="00DA5D8C"/>
    <w:rsid w:val="00DB07F6"/>
    <w:rsid w:val="00DB0B66"/>
    <w:rsid w:val="00DB11DD"/>
    <w:rsid w:val="00DB3DE0"/>
    <w:rsid w:val="00DB6653"/>
    <w:rsid w:val="00DB6DCC"/>
    <w:rsid w:val="00DC003E"/>
    <w:rsid w:val="00DC0E8E"/>
    <w:rsid w:val="00DC1CFF"/>
    <w:rsid w:val="00DC1D07"/>
    <w:rsid w:val="00DC4833"/>
    <w:rsid w:val="00DC6C4A"/>
    <w:rsid w:val="00DD0404"/>
    <w:rsid w:val="00DD5795"/>
    <w:rsid w:val="00DD6758"/>
    <w:rsid w:val="00DE2029"/>
    <w:rsid w:val="00DE2611"/>
    <w:rsid w:val="00DE639E"/>
    <w:rsid w:val="00DF3B6D"/>
    <w:rsid w:val="00DF40E3"/>
    <w:rsid w:val="00DF4537"/>
    <w:rsid w:val="00DF4B1A"/>
    <w:rsid w:val="00DF53BD"/>
    <w:rsid w:val="00DF71E7"/>
    <w:rsid w:val="00E001AC"/>
    <w:rsid w:val="00E05304"/>
    <w:rsid w:val="00E12E2B"/>
    <w:rsid w:val="00E14031"/>
    <w:rsid w:val="00E15618"/>
    <w:rsid w:val="00E16DE4"/>
    <w:rsid w:val="00E26404"/>
    <w:rsid w:val="00E31374"/>
    <w:rsid w:val="00E33822"/>
    <w:rsid w:val="00E33873"/>
    <w:rsid w:val="00E35439"/>
    <w:rsid w:val="00E40D3E"/>
    <w:rsid w:val="00E412E5"/>
    <w:rsid w:val="00E422CC"/>
    <w:rsid w:val="00E4359C"/>
    <w:rsid w:val="00E43D8A"/>
    <w:rsid w:val="00E52149"/>
    <w:rsid w:val="00E559FE"/>
    <w:rsid w:val="00E55B39"/>
    <w:rsid w:val="00E55B7D"/>
    <w:rsid w:val="00E56778"/>
    <w:rsid w:val="00E56EDD"/>
    <w:rsid w:val="00E5753C"/>
    <w:rsid w:val="00E620B8"/>
    <w:rsid w:val="00E62962"/>
    <w:rsid w:val="00E66AD5"/>
    <w:rsid w:val="00E67293"/>
    <w:rsid w:val="00E6765F"/>
    <w:rsid w:val="00E678DF"/>
    <w:rsid w:val="00E72D2F"/>
    <w:rsid w:val="00E77B74"/>
    <w:rsid w:val="00E81396"/>
    <w:rsid w:val="00E822E8"/>
    <w:rsid w:val="00E82932"/>
    <w:rsid w:val="00E84755"/>
    <w:rsid w:val="00E850EE"/>
    <w:rsid w:val="00E86D02"/>
    <w:rsid w:val="00E87CA8"/>
    <w:rsid w:val="00E87CE3"/>
    <w:rsid w:val="00E93A05"/>
    <w:rsid w:val="00E952F5"/>
    <w:rsid w:val="00E95CCE"/>
    <w:rsid w:val="00E95F42"/>
    <w:rsid w:val="00EA1DFE"/>
    <w:rsid w:val="00EA2CE6"/>
    <w:rsid w:val="00EA484C"/>
    <w:rsid w:val="00EA4B64"/>
    <w:rsid w:val="00EA51E9"/>
    <w:rsid w:val="00EA67E9"/>
    <w:rsid w:val="00EA7EBA"/>
    <w:rsid w:val="00EB21DF"/>
    <w:rsid w:val="00EB2425"/>
    <w:rsid w:val="00EB360C"/>
    <w:rsid w:val="00EB529F"/>
    <w:rsid w:val="00EC10A9"/>
    <w:rsid w:val="00EC2BE5"/>
    <w:rsid w:val="00EC3113"/>
    <w:rsid w:val="00EC385B"/>
    <w:rsid w:val="00EC4093"/>
    <w:rsid w:val="00EC69D8"/>
    <w:rsid w:val="00ED355E"/>
    <w:rsid w:val="00ED4A80"/>
    <w:rsid w:val="00EE012D"/>
    <w:rsid w:val="00EE237E"/>
    <w:rsid w:val="00EE31BB"/>
    <w:rsid w:val="00EE42D0"/>
    <w:rsid w:val="00EE60BB"/>
    <w:rsid w:val="00EE7420"/>
    <w:rsid w:val="00EF0DCB"/>
    <w:rsid w:val="00EF24A1"/>
    <w:rsid w:val="00EF3ADD"/>
    <w:rsid w:val="00EF6783"/>
    <w:rsid w:val="00F000A7"/>
    <w:rsid w:val="00F10E59"/>
    <w:rsid w:val="00F1280F"/>
    <w:rsid w:val="00F22D7B"/>
    <w:rsid w:val="00F2358A"/>
    <w:rsid w:val="00F23BFE"/>
    <w:rsid w:val="00F23D2E"/>
    <w:rsid w:val="00F25860"/>
    <w:rsid w:val="00F25980"/>
    <w:rsid w:val="00F25B4B"/>
    <w:rsid w:val="00F27CD6"/>
    <w:rsid w:val="00F32FF6"/>
    <w:rsid w:val="00F33524"/>
    <w:rsid w:val="00F3377A"/>
    <w:rsid w:val="00F34879"/>
    <w:rsid w:val="00F34DD7"/>
    <w:rsid w:val="00F4125A"/>
    <w:rsid w:val="00F46317"/>
    <w:rsid w:val="00F4652F"/>
    <w:rsid w:val="00F47B3D"/>
    <w:rsid w:val="00F52690"/>
    <w:rsid w:val="00F5365C"/>
    <w:rsid w:val="00F557DF"/>
    <w:rsid w:val="00F56072"/>
    <w:rsid w:val="00F63E28"/>
    <w:rsid w:val="00F66341"/>
    <w:rsid w:val="00F71953"/>
    <w:rsid w:val="00F747B1"/>
    <w:rsid w:val="00F75773"/>
    <w:rsid w:val="00F76506"/>
    <w:rsid w:val="00F775E4"/>
    <w:rsid w:val="00F81AA9"/>
    <w:rsid w:val="00F843B1"/>
    <w:rsid w:val="00F8553F"/>
    <w:rsid w:val="00F863A7"/>
    <w:rsid w:val="00F90B99"/>
    <w:rsid w:val="00F932DD"/>
    <w:rsid w:val="00F9369C"/>
    <w:rsid w:val="00F94BB0"/>
    <w:rsid w:val="00F95710"/>
    <w:rsid w:val="00F965D9"/>
    <w:rsid w:val="00F97143"/>
    <w:rsid w:val="00F972D3"/>
    <w:rsid w:val="00F97B77"/>
    <w:rsid w:val="00FA2F0E"/>
    <w:rsid w:val="00FA3005"/>
    <w:rsid w:val="00FA43A7"/>
    <w:rsid w:val="00FA6EB6"/>
    <w:rsid w:val="00FB088B"/>
    <w:rsid w:val="00FB0DBF"/>
    <w:rsid w:val="00FB4F8B"/>
    <w:rsid w:val="00FB5318"/>
    <w:rsid w:val="00FB5CAA"/>
    <w:rsid w:val="00FB6B34"/>
    <w:rsid w:val="00FC085C"/>
    <w:rsid w:val="00FC1490"/>
    <w:rsid w:val="00FC208A"/>
    <w:rsid w:val="00FC4EA7"/>
    <w:rsid w:val="00FD09CE"/>
    <w:rsid w:val="00FD0E45"/>
    <w:rsid w:val="00FD2376"/>
    <w:rsid w:val="00FD287B"/>
    <w:rsid w:val="00FD3385"/>
    <w:rsid w:val="00FD5ED0"/>
    <w:rsid w:val="00FE0B37"/>
    <w:rsid w:val="00FE25AC"/>
    <w:rsid w:val="00FE3B67"/>
    <w:rsid w:val="00FE64AE"/>
    <w:rsid w:val="00FE6553"/>
    <w:rsid w:val="00FE7F9E"/>
    <w:rsid w:val="00FF000C"/>
    <w:rsid w:val="00FF0DB4"/>
    <w:rsid w:val="00FF3781"/>
    <w:rsid w:val="00FF41C7"/>
    <w:rsid w:val="00FF4259"/>
    <w:rsid w:val="00FF5FC3"/>
    <w:rsid w:val="00FF674A"/>
    <w:rsid w:val="00FF7E6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B03A41F"/>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A0661"/>
    <w:pPr>
      <w:spacing w:after="120"/>
      <w:jc w:val="both"/>
    </w:pPr>
    <w:rPr>
      <w:sz w:val="22"/>
      <w:szCs w:val="24"/>
      <w:lang w:val="en-GB"/>
    </w:rPr>
  </w:style>
  <w:style w:type="paragraph" w:styleId="Heading1">
    <w:name w:val="heading 1"/>
    <w:basedOn w:val="Normal"/>
    <w:next w:val="Normal"/>
    <w:link w:val="Heading1Char1"/>
    <w:autoRedefine/>
    <w:qFormat/>
    <w:rsid w:val="0058374F"/>
    <w:pPr>
      <w:numPr>
        <w:numId w:val="11"/>
      </w:numPr>
      <w:tabs>
        <w:tab w:val="clear" w:pos="3686"/>
        <w:tab w:val="left" w:pos="993"/>
        <w:tab w:val="num" w:pos="2410"/>
      </w:tabs>
      <w:ind w:left="0"/>
      <w:outlineLvl w:val="0"/>
    </w:pPr>
    <w:rPr>
      <w:rFonts w:ascii="Arial" w:hAnsi="Arial" w:cs="Arial"/>
      <w:b/>
      <w:sz w:val="36"/>
      <w:lang w:val="en-US"/>
    </w:rPr>
  </w:style>
  <w:style w:type="paragraph" w:styleId="Heading2">
    <w:name w:val="heading 2"/>
    <w:basedOn w:val="Normal"/>
    <w:next w:val="Normal"/>
    <w:link w:val="Heading2Char1"/>
    <w:autoRedefine/>
    <w:qFormat/>
    <w:rsid w:val="0058374F"/>
    <w:pPr>
      <w:keepNext/>
      <w:numPr>
        <w:ilvl w:val="1"/>
        <w:numId w:val="11"/>
      </w:numPr>
      <w:tabs>
        <w:tab w:val="clear" w:pos="576"/>
        <w:tab w:val="left" w:pos="851"/>
      </w:tabs>
      <w:spacing w:before="180"/>
      <w:ind w:left="851" w:hanging="851"/>
      <w:outlineLvl w:val="1"/>
    </w:pPr>
    <w:rPr>
      <w:rFonts w:ascii="Arial" w:hAnsi="Arial"/>
      <w:b/>
      <w:snapToGrid w:val="0"/>
      <w:sz w:val="28"/>
      <w:szCs w:val="28"/>
    </w:rPr>
  </w:style>
  <w:style w:type="paragraph" w:styleId="Heading3">
    <w:name w:val="heading 3"/>
    <w:basedOn w:val="Normal"/>
    <w:next w:val="Normal"/>
    <w:link w:val="Heading3Char1"/>
    <w:autoRedefine/>
    <w:qFormat/>
    <w:rsid w:val="0058374F"/>
    <w:pPr>
      <w:keepNext/>
      <w:widowControl w:val="0"/>
      <w:numPr>
        <w:ilvl w:val="2"/>
        <w:numId w:val="11"/>
      </w:numPr>
      <w:suppressAutoHyphens/>
      <w:spacing w:before="180"/>
      <w:outlineLvl w:val="2"/>
    </w:pPr>
    <w:rPr>
      <w:rFonts w:ascii="Arial" w:hAnsi="Arial"/>
      <w:b/>
      <w:sz w:val="24"/>
      <w:lang w:eastAsia="de-DE"/>
    </w:rPr>
  </w:style>
  <w:style w:type="paragraph" w:styleId="Heading4">
    <w:name w:val="heading 4"/>
    <w:basedOn w:val="Normal"/>
    <w:next w:val="Normal"/>
    <w:link w:val="Heading4Char1"/>
    <w:autoRedefine/>
    <w:qFormat/>
    <w:rsid w:val="00120A55"/>
    <w:pPr>
      <w:keepNext/>
      <w:numPr>
        <w:ilvl w:val="3"/>
        <w:numId w:val="11"/>
      </w:numPr>
      <w:spacing w:before="180" w:after="60"/>
      <w:outlineLvl w:val="3"/>
    </w:pPr>
    <w:rPr>
      <w:rFonts w:ascii="Arial" w:hAnsi="Arial" w:cs="Arial"/>
      <w:b/>
      <w:szCs w:val="22"/>
      <w:lang w:eastAsia="de-DE"/>
    </w:rPr>
  </w:style>
  <w:style w:type="paragraph" w:styleId="Heading5">
    <w:name w:val="heading 5"/>
    <w:basedOn w:val="Normal"/>
    <w:next w:val="Normal"/>
    <w:link w:val="Heading5Char"/>
    <w:qFormat/>
    <w:rsid w:val="00A35F10"/>
    <w:pPr>
      <w:numPr>
        <w:ilvl w:val="4"/>
        <w:numId w:val="11"/>
      </w:numPr>
      <w:spacing w:before="240" w:after="60"/>
      <w:outlineLvl w:val="4"/>
    </w:pPr>
    <w:rPr>
      <w:szCs w:val="20"/>
      <w:lang w:val="de-DE" w:eastAsia="de-DE"/>
    </w:rPr>
  </w:style>
  <w:style w:type="paragraph" w:styleId="Heading6">
    <w:name w:val="heading 6"/>
    <w:aliases w:val="Annex level 1"/>
    <w:basedOn w:val="Normal"/>
    <w:next w:val="Normal"/>
    <w:link w:val="Heading6Char"/>
    <w:qFormat/>
    <w:rsid w:val="00A35F10"/>
    <w:pPr>
      <w:numPr>
        <w:ilvl w:val="5"/>
        <w:numId w:val="11"/>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A35F10"/>
    <w:pPr>
      <w:numPr>
        <w:ilvl w:val="6"/>
        <w:numId w:val="11"/>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A35F10"/>
    <w:pPr>
      <w:numPr>
        <w:ilvl w:val="7"/>
        <w:numId w:val="11"/>
      </w:numPr>
      <w:spacing w:before="240" w:after="60"/>
      <w:outlineLvl w:val="7"/>
    </w:pPr>
    <w:rPr>
      <w:i/>
      <w:szCs w:val="20"/>
      <w:lang w:val="de-DE" w:eastAsia="de-DE"/>
    </w:rPr>
  </w:style>
  <w:style w:type="paragraph" w:styleId="Heading9">
    <w:name w:val="heading 9"/>
    <w:basedOn w:val="Normal"/>
    <w:next w:val="Normal"/>
    <w:link w:val="Heading9Char"/>
    <w:qFormat/>
    <w:rsid w:val="00A35F10"/>
    <w:pPr>
      <w:numPr>
        <w:ilvl w:val="8"/>
        <w:numId w:val="11"/>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1">
    <w:name w:val="Heading 2 Char1"/>
    <w:link w:val="Heading2"/>
    <w:rsid w:val="0058374F"/>
    <w:rPr>
      <w:rFonts w:ascii="Arial" w:hAnsi="Arial"/>
      <w:b/>
      <w:snapToGrid w:val="0"/>
      <w:sz w:val="28"/>
      <w:szCs w:val="28"/>
      <w:lang w:eastAsia="en-US"/>
    </w:rPr>
  </w:style>
  <w:style w:type="paragraph" w:styleId="BodyText">
    <w:name w:val="Body Text"/>
    <w:aliases w:val=" Char,Char"/>
    <w:basedOn w:val="Normal"/>
    <w:link w:val="BodyTextChar1"/>
    <w:rsid w:val="0064378C"/>
    <w:rPr>
      <w:sz w:val="24"/>
    </w:rPr>
  </w:style>
  <w:style w:type="character" w:customStyle="1" w:styleId="BodyTextChar1">
    <w:name w:val="Body Text Char1"/>
    <w:aliases w:val=" Char Char,Char Char1"/>
    <w:link w:val="BodyText"/>
    <w:rsid w:val="004B0219"/>
    <w:rPr>
      <w:rFonts w:eastAsia="SimSun"/>
      <w:sz w:val="24"/>
      <w:szCs w:val="24"/>
      <w:lang w:val="en-GB" w:eastAsia="en-US" w:bidi="ar-SA"/>
    </w:rPr>
  </w:style>
  <w:style w:type="paragraph" w:styleId="FootnoteText">
    <w:name w:val="footnote text"/>
    <w:basedOn w:val="Normal"/>
    <w:link w:val="FootnoteTextChar"/>
    <w:semiHidden/>
    <w:rPr>
      <w:sz w:val="20"/>
      <w:szCs w:val="20"/>
    </w:rPr>
  </w:style>
  <w:style w:type="character" w:styleId="FootnoteReference">
    <w:name w:val="footnote reference"/>
    <w:semiHidden/>
    <w:rPr>
      <w:vertAlign w:val="superscript"/>
    </w:rPr>
  </w:style>
  <w:style w:type="paragraph" w:styleId="Header">
    <w:name w:val="header"/>
    <w:basedOn w:val="Normal"/>
    <w:link w:val="HeaderChar1"/>
    <w:uiPriority w:val="99"/>
    <w:pPr>
      <w:tabs>
        <w:tab w:val="center" w:pos="4153"/>
        <w:tab w:val="right" w:pos="8306"/>
      </w:tabs>
    </w:pPr>
  </w:style>
  <w:style w:type="paragraph" w:customStyle="1" w:styleId="ColorfulGrid-Accent11">
    <w:name w:val="Colorful Grid - Accent 11"/>
    <w:basedOn w:val="Normal"/>
    <w:qFormat/>
    <w:pPr>
      <w:spacing w:before="60" w:after="60"/>
      <w:ind w:left="567" w:right="935"/>
    </w:pPr>
    <w:rPr>
      <w:i/>
    </w:rPr>
  </w:style>
  <w:style w:type="paragraph" w:styleId="ListBullet">
    <w:name w:val="List Bullet"/>
    <w:basedOn w:val="Normal"/>
    <w:autoRedefine/>
    <w:rsid w:val="00D55391"/>
    <w:pPr>
      <w:tabs>
        <w:tab w:val="num" w:pos="938"/>
      </w:tabs>
      <w:ind w:left="938" w:hanging="360"/>
    </w:pPr>
    <w:rPr>
      <w:szCs w:val="22"/>
    </w:rPr>
  </w:style>
  <w:style w:type="paragraph" w:styleId="Title">
    <w:name w:val="Title"/>
    <w:basedOn w:val="Normal"/>
    <w:link w:val="TitleChar"/>
    <w:qFormat/>
    <w:rsid w:val="0091792F"/>
    <w:pPr>
      <w:spacing w:before="240" w:after="60"/>
      <w:jc w:val="center"/>
    </w:pPr>
    <w:rPr>
      <w:rFonts w:cs="Arial"/>
      <w:b/>
      <w:bCs/>
      <w:kern w:val="28"/>
      <w:sz w:val="32"/>
      <w:szCs w:val="32"/>
    </w:r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D42C9E"/>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ption1">
    <w:name w:val="Caption1"/>
    <w:basedOn w:val="Normal"/>
    <w:next w:val="Normal"/>
    <w:rsid w:val="000A09DE"/>
    <w:pPr>
      <w:keepNext/>
      <w:widowControl w:val="0"/>
      <w:tabs>
        <w:tab w:val="left" w:pos="964"/>
        <w:tab w:val="left" w:pos="1304"/>
        <w:tab w:val="left" w:pos="1644"/>
        <w:tab w:val="left" w:pos="2607"/>
        <w:tab w:val="left" w:pos="5273"/>
        <w:tab w:val="right" w:pos="9582"/>
      </w:tabs>
      <w:suppressAutoHyphens/>
      <w:spacing w:after="0"/>
      <w:jc w:val="center"/>
    </w:pPr>
    <w:rPr>
      <w:rFonts w:eastAsia="Arial Unicode MS" w:cs="Mangal"/>
      <w:b/>
      <w:bCs/>
      <w:kern w:val="1"/>
      <w:sz w:val="24"/>
      <w:szCs w:val="22"/>
      <w:lang w:eastAsia="hi-IN" w:bidi="hi-IN"/>
    </w:rPr>
  </w:style>
  <w:style w:type="paragraph" w:customStyle="1" w:styleId="BodyText1">
    <w:name w:val="Body Text 1"/>
    <w:basedOn w:val="BodyTextIndent"/>
    <w:rsid w:val="00F90B99"/>
    <w:pPr>
      <w:widowControl w:val="0"/>
      <w:spacing w:line="240" w:lineRule="auto"/>
      <w:ind w:left="0"/>
    </w:pPr>
    <w:rPr>
      <w:rFonts w:ascii="Arial" w:eastAsia="Times New Roman" w:hAnsi="Arial"/>
      <w:color w:val="auto"/>
    </w:rPr>
  </w:style>
  <w:style w:type="paragraph" w:styleId="Caption">
    <w:name w:val="caption"/>
    <w:basedOn w:val="Normal"/>
    <w:next w:val="Normal"/>
    <w:autoRedefine/>
    <w:qFormat/>
    <w:rsid w:val="007410B1"/>
    <w:pPr>
      <w:keepNext/>
      <w:tabs>
        <w:tab w:val="left" w:pos="964"/>
        <w:tab w:val="left" w:pos="1304"/>
        <w:tab w:val="left" w:pos="1644"/>
        <w:tab w:val="left" w:pos="2607"/>
        <w:tab w:val="left" w:pos="5273"/>
        <w:tab w:val="right" w:pos="9582"/>
      </w:tabs>
      <w:jc w:val="center"/>
    </w:pPr>
    <w:rPr>
      <w:b/>
      <w:bCs/>
      <w:szCs w:val="22"/>
    </w:rPr>
  </w:style>
  <w:style w:type="paragraph" w:styleId="TOC1">
    <w:name w:val="toc 1"/>
    <w:basedOn w:val="Normal"/>
    <w:next w:val="Normal"/>
    <w:autoRedefine/>
    <w:uiPriority w:val="39"/>
    <w:rsid w:val="0091792F"/>
    <w:pPr>
      <w:tabs>
        <w:tab w:val="left" w:pos="1320"/>
        <w:tab w:val="right" w:leader="dot" w:pos="8296"/>
      </w:tabs>
      <w:spacing w:before="120"/>
    </w:pPr>
    <w:rPr>
      <w:b/>
      <w:bCs/>
      <w:caps/>
      <w:sz w:val="20"/>
      <w:szCs w:val="20"/>
    </w:rPr>
  </w:style>
  <w:style w:type="paragraph" w:styleId="TOC2">
    <w:name w:val="toc 2"/>
    <w:basedOn w:val="Normal"/>
    <w:next w:val="Normal"/>
    <w:autoRedefine/>
    <w:uiPriority w:val="39"/>
    <w:rsid w:val="0091792F"/>
    <w:pPr>
      <w:tabs>
        <w:tab w:val="right" w:leader="dot" w:pos="8296"/>
      </w:tabs>
      <w:spacing w:after="0"/>
      <w:ind w:left="220"/>
    </w:pPr>
    <w:rPr>
      <w:smallCaps/>
      <w:sz w:val="20"/>
      <w:szCs w:val="20"/>
    </w:rPr>
  </w:style>
  <w:style w:type="paragraph" w:styleId="TOC3">
    <w:name w:val="toc 3"/>
    <w:basedOn w:val="Normal"/>
    <w:next w:val="Normal"/>
    <w:autoRedefine/>
    <w:uiPriority w:val="39"/>
    <w:rsid w:val="00937CE9"/>
    <w:pPr>
      <w:spacing w:after="0"/>
      <w:ind w:left="440"/>
    </w:pPr>
    <w:rPr>
      <w:i/>
      <w:iCs/>
      <w:sz w:val="20"/>
      <w:szCs w:val="20"/>
    </w:rPr>
  </w:style>
  <w:style w:type="paragraph" w:customStyle="1" w:styleId="Bullet">
    <w:name w:val="Bullet"/>
    <w:basedOn w:val="Normal"/>
    <w:next w:val="Normal"/>
    <w:pPr>
      <w:numPr>
        <w:numId w:val="1"/>
      </w:numPr>
      <w:tabs>
        <w:tab w:val="left" w:pos="1134"/>
        <w:tab w:val="left" w:pos="2268"/>
        <w:tab w:val="left" w:pos="4536"/>
        <w:tab w:val="left" w:pos="7938"/>
        <w:tab w:val="right" w:pos="9497"/>
      </w:tabs>
      <w:spacing w:after="80"/>
    </w:pPr>
    <w:rPr>
      <w:color w:val="000000"/>
      <w:szCs w:val="20"/>
    </w:rPr>
  </w:style>
  <w:style w:type="paragraph" w:styleId="TOC4">
    <w:name w:val="toc 4"/>
    <w:basedOn w:val="Normal"/>
    <w:next w:val="Normal"/>
    <w:autoRedefine/>
    <w:uiPriority w:val="39"/>
    <w:pPr>
      <w:spacing w:after="0"/>
      <w:ind w:left="660"/>
    </w:pPr>
    <w:rPr>
      <w:sz w:val="18"/>
      <w:szCs w:val="18"/>
    </w:rPr>
  </w:style>
  <w:style w:type="paragraph" w:styleId="TOC5">
    <w:name w:val="toc 5"/>
    <w:basedOn w:val="Normal"/>
    <w:next w:val="Normal"/>
    <w:autoRedefine/>
    <w:uiPriority w:val="39"/>
    <w:pPr>
      <w:spacing w:after="0"/>
      <w:ind w:left="880"/>
    </w:pPr>
    <w:rPr>
      <w:sz w:val="18"/>
      <w:szCs w:val="18"/>
    </w:rPr>
  </w:style>
  <w:style w:type="paragraph" w:styleId="TOC6">
    <w:name w:val="toc 6"/>
    <w:basedOn w:val="Normal"/>
    <w:next w:val="Normal"/>
    <w:autoRedefine/>
    <w:uiPriority w:val="39"/>
    <w:pPr>
      <w:spacing w:after="0"/>
      <w:ind w:left="1100"/>
    </w:pPr>
    <w:rPr>
      <w:sz w:val="18"/>
      <w:szCs w:val="18"/>
    </w:rPr>
  </w:style>
  <w:style w:type="paragraph" w:styleId="TOC7">
    <w:name w:val="toc 7"/>
    <w:basedOn w:val="Normal"/>
    <w:next w:val="Normal"/>
    <w:autoRedefine/>
    <w:uiPriority w:val="39"/>
    <w:pPr>
      <w:spacing w:after="0"/>
      <w:ind w:left="1320"/>
    </w:pPr>
    <w:rPr>
      <w:sz w:val="18"/>
      <w:szCs w:val="18"/>
    </w:rPr>
  </w:style>
  <w:style w:type="paragraph" w:styleId="TOC8">
    <w:name w:val="toc 8"/>
    <w:basedOn w:val="Normal"/>
    <w:next w:val="Normal"/>
    <w:autoRedefine/>
    <w:uiPriority w:val="39"/>
    <w:pPr>
      <w:spacing w:after="0"/>
      <w:ind w:left="1540"/>
    </w:pPr>
    <w:rPr>
      <w:sz w:val="18"/>
      <w:szCs w:val="18"/>
    </w:rPr>
  </w:style>
  <w:style w:type="paragraph" w:styleId="TOC9">
    <w:name w:val="toc 9"/>
    <w:basedOn w:val="Normal"/>
    <w:next w:val="Normal"/>
    <w:autoRedefine/>
    <w:uiPriority w:val="39"/>
    <w:pPr>
      <w:spacing w:after="0"/>
      <w:ind w:left="1760"/>
    </w:pPr>
    <w:rPr>
      <w:sz w:val="18"/>
      <w:szCs w:val="18"/>
    </w:rPr>
  </w:style>
  <w:style w:type="character" w:styleId="Hyperlink">
    <w:name w:val="Hyperlink"/>
    <w:uiPriority w:val="99"/>
    <w:rPr>
      <w:color w:val="0000FF"/>
      <w:u w:val="single"/>
    </w:rPr>
  </w:style>
  <w:style w:type="character" w:customStyle="1" w:styleId="Heading3Char">
    <w:name w:val="Heading 3 Char"/>
    <w:locked/>
    <w:rsid w:val="004608B1"/>
    <w:rPr>
      <w:rFonts w:eastAsia="SimSun" w:cs="Arial"/>
      <w:b/>
      <w:sz w:val="24"/>
      <w:szCs w:val="24"/>
      <w:lang w:val="en-US" w:eastAsia="de-DE" w:bidi="ar-SA"/>
    </w:rPr>
  </w:style>
  <w:style w:type="paragraph" w:styleId="BodyTextIndent">
    <w:name w:val="Body Text Indent"/>
    <w:basedOn w:val="Normal"/>
    <w:link w:val="BodyTextIndentChar"/>
    <w:pPr>
      <w:spacing w:after="80" w:line="280" w:lineRule="exact"/>
      <w:ind w:left="432"/>
    </w:pPr>
    <w:rPr>
      <w:color w:val="000000"/>
      <w:szCs w:val="20"/>
    </w:rPr>
  </w:style>
  <w:style w:type="character" w:customStyle="1" w:styleId="BodyTextChar">
    <w:name w:val="Body Text Char"/>
    <w:aliases w:val="Char Char"/>
    <w:locked/>
    <w:rsid w:val="00844104"/>
    <w:rPr>
      <w:rFonts w:eastAsia="SimSun"/>
      <w:sz w:val="24"/>
      <w:lang w:val="en-GB" w:eastAsia="en-US"/>
    </w:rPr>
  </w:style>
  <w:style w:type="character" w:customStyle="1" w:styleId="StyleAfter3ptCharCharCharChar">
    <w:name w:val="Style After:  3 pt Char Char Char Char"/>
    <w:rPr>
      <w:rFonts w:ascii="Arial" w:hAnsi="Arial"/>
      <w:sz w:val="22"/>
      <w:szCs w:val="24"/>
      <w:lang w:val="en-GB" w:eastAsia="en-GB" w:bidi="ar-SA"/>
    </w:rPr>
  </w:style>
  <w:style w:type="paragraph" w:styleId="BalloonText">
    <w:name w:val="Balloon Text"/>
    <w:basedOn w:val="Normal"/>
    <w:link w:val="BalloonTextChar"/>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link w:val="CommentTextChar"/>
    <w:semiHidden/>
    <w:rPr>
      <w:sz w:val="20"/>
      <w:szCs w:val="20"/>
    </w:rPr>
  </w:style>
  <w:style w:type="paragraph" w:styleId="CommentSubject">
    <w:name w:val="annotation subject"/>
    <w:basedOn w:val="CommentText"/>
    <w:next w:val="CommentText"/>
    <w:link w:val="CommentSubjectChar"/>
    <w:semiHidden/>
    <w:rPr>
      <w:b/>
      <w:bCs/>
    </w:rPr>
  </w:style>
  <w:style w:type="paragraph" w:customStyle="1" w:styleId="StyleHeading3">
    <w:name w:val="Style Heading 3"/>
    <w:aliases w:val="Heading 3 Char + Before:  0 pt After:  0 pt"/>
    <w:basedOn w:val="Heading3"/>
    <w:pPr>
      <w:spacing w:before="0"/>
    </w:pPr>
    <w:rPr>
      <w:rFonts w:eastAsia="Times New Roman"/>
    </w:rPr>
  </w:style>
  <w:style w:type="character" w:customStyle="1" w:styleId="StyleBold">
    <w:name w:val="Style Bold"/>
    <w:rPr>
      <w:b/>
      <w:bCs/>
      <w:lang w:val="en-GB"/>
    </w:rPr>
  </w:style>
  <w:style w:type="character" w:styleId="FollowedHyperlink">
    <w:name w:val="FollowedHyperlink"/>
    <w:rPr>
      <w:color w:val="800080"/>
      <w:u w:val="single"/>
    </w:rPr>
  </w:style>
  <w:style w:type="paragraph" w:customStyle="1" w:styleId="Maintext">
    <w:name w:val="Main text"/>
    <w:basedOn w:val="Normal"/>
  </w:style>
  <w:style w:type="character" w:customStyle="1" w:styleId="Heading1Char">
    <w:name w:val="Heading 1 Char"/>
    <w:locked/>
    <w:rsid w:val="00C244AD"/>
    <w:rPr>
      <w:rFonts w:ascii="Times New Roman" w:eastAsia="SimSun" w:hAnsi="Times New Roman" w:cs="Arial"/>
      <w:b/>
      <w:sz w:val="24"/>
      <w:szCs w:val="24"/>
      <w:lang w:val="en-US" w:eastAsia="x-none"/>
    </w:rPr>
  </w:style>
  <w:style w:type="paragraph" w:customStyle="1" w:styleId="Council1">
    <w:name w:val="Council1"/>
    <w:basedOn w:val="Normal"/>
    <w:pPr>
      <w:tabs>
        <w:tab w:val="left" w:pos="4920"/>
      </w:tabs>
      <w:overflowPunct w:val="0"/>
      <w:autoSpaceDE w:val="0"/>
      <w:autoSpaceDN w:val="0"/>
      <w:adjustRightInd w:val="0"/>
      <w:spacing w:before="60" w:after="0"/>
      <w:textAlignment w:val="baseline"/>
    </w:pPr>
    <w:rPr>
      <w:rFonts w:eastAsia="Times New Roman"/>
      <w:b/>
      <w:bCs/>
      <w:i/>
      <w:iCs/>
      <w:sz w:val="24"/>
    </w:rPr>
  </w:style>
  <w:style w:type="paragraph" w:styleId="Subtitle">
    <w:name w:val="Subtitle"/>
    <w:basedOn w:val="Normal"/>
    <w:link w:val="SubtitleChar"/>
    <w:qFormat/>
    <w:rsid w:val="0091792F"/>
    <w:pPr>
      <w:spacing w:after="60"/>
      <w:jc w:val="center"/>
    </w:pPr>
    <w:rPr>
      <w:rFonts w:cs="Arial"/>
      <w:sz w:val="24"/>
    </w:rPr>
  </w:style>
  <w:style w:type="paragraph" w:styleId="TOAHeading">
    <w:name w:val="toa heading"/>
    <w:basedOn w:val="Normal"/>
    <w:next w:val="Normal"/>
    <w:semiHidden/>
    <w:pPr>
      <w:spacing w:before="120"/>
    </w:pPr>
    <w:rPr>
      <w:rFonts w:cs="Arial"/>
      <w:b/>
      <w:bCs/>
      <w:sz w:val="24"/>
    </w:rPr>
  </w:style>
  <w:style w:type="paragraph" w:styleId="ListNumber">
    <w:name w:val="List Number"/>
    <w:basedOn w:val="Normal"/>
    <w:pPr>
      <w:tabs>
        <w:tab w:val="num" w:pos="360"/>
      </w:tabs>
      <w:ind w:left="360" w:hanging="360"/>
    </w:pPr>
  </w:style>
  <w:style w:type="paragraph" w:styleId="TableofFigures">
    <w:name w:val="table of figures"/>
    <w:basedOn w:val="Normal"/>
    <w:next w:val="Normal"/>
    <w:uiPriority w:val="99"/>
    <w:rsid w:val="002E7F2C"/>
    <w:pPr>
      <w:tabs>
        <w:tab w:val="left" w:pos="1418"/>
        <w:tab w:val="right" w:leader="dot" w:pos="8222"/>
      </w:tabs>
      <w:ind w:left="1418" w:hanging="1418"/>
      <w:jc w:val="left"/>
    </w:pPr>
  </w:style>
  <w:style w:type="paragraph" w:customStyle="1" w:styleId="Council2">
    <w:name w:val="Council2"/>
    <w:basedOn w:val="Normal"/>
    <w:pPr>
      <w:tabs>
        <w:tab w:val="left" w:pos="4920"/>
      </w:tabs>
      <w:overflowPunct w:val="0"/>
      <w:autoSpaceDE w:val="0"/>
      <w:autoSpaceDN w:val="0"/>
      <w:adjustRightInd w:val="0"/>
      <w:spacing w:before="360" w:after="0"/>
      <w:jc w:val="center"/>
      <w:textAlignment w:val="baseline"/>
    </w:pPr>
    <w:rPr>
      <w:rFonts w:eastAsia="Times New Roman"/>
      <w:i/>
      <w:iCs/>
      <w:sz w:val="24"/>
    </w:rPr>
  </w:style>
  <w:style w:type="paragraph" w:customStyle="1" w:styleId="Council3">
    <w:name w:val="Council3"/>
    <w:basedOn w:val="Normal"/>
    <w:pPr>
      <w:tabs>
        <w:tab w:val="left" w:pos="4920"/>
      </w:tabs>
      <w:overflowPunct w:val="0"/>
      <w:autoSpaceDE w:val="0"/>
      <w:autoSpaceDN w:val="0"/>
      <w:adjustRightInd w:val="0"/>
      <w:spacing w:after="0"/>
      <w:textAlignment w:val="baseline"/>
    </w:pPr>
    <w:rPr>
      <w:rFonts w:eastAsia="Times New Roman"/>
      <w:i/>
      <w:iCs/>
      <w:sz w:val="24"/>
    </w:rPr>
  </w:style>
  <w:style w:type="paragraph" w:styleId="ListBullet2">
    <w:name w:val="List Bullet 2"/>
    <w:basedOn w:val="Normal"/>
    <w:rsid w:val="000C5B85"/>
    <w:pPr>
      <w:tabs>
        <w:tab w:val="num" w:pos="720"/>
      </w:tabs>
      <w:ind w:left="720" w:hanging="360"/>
    </w:pPr>
  </w:style>
  <w:style w:type="paragraph" w:customStyle="1" w:styleId="Style3">
    <w:name w:val="Style 3"/>
    <w:basedOn w:val="Normal"/>
    <w:rsid w:val="00CA3C3A"/>
    <w:pPr>
      <w:spacing w:after="360"/>
    </w:pPr>
    <w:rPr>
      <w:rFonts w:eastAsia="Times New Roman"/>
      <w:color w:val="000000"/>
      <w:sz w:val="20"/>
      <w:szCs w:val="20"/>
      <w:lang w:val="en-US"/>
    </w:rPr>
  </w:style>
  <w:style w:type="paragraph" w:styleId="DocumentMap">
    <w:name w:val="Document Map"/>
    <w:basedOn w:val="Normal"/>
    <w:link w:val="DocumentMapChar"/>
    <w:semiHidden/>
    <w:rsid w:val="007C1434"/>
    <w:pPr>
      <w:shd w:val="clear" w:color="auto" w:fill="000080"/>
    </w:pPr>
    <w:rPr>
      <w:rFonts w:ascii="Tahoma" w:hAnsi="Tahoma" w:cs="Tahoma"/>
    </w:rPr>
  </w:style>
  <w:style w:type="paragraph" w:customStyle="1" w:styleId="StyleBodyTextIndent12ptJustifiedLeft0cm">
    <w:name w:val="Style Body Text Indent + 12 pt Justified Left:  0 cm"/>
    <w:basedOn w:val="BodyTextIndent"/>
    <w:rsid w:val="00726734"/>
    <w:pPr>
      <w:ind w:left="0"/>
    </w:pPr>
    <w:rPr>
      <w:sz w:val="20"/>
    </w:rPr>
  </w:style>
  <w:style w:type="paragraph" w:customStyle="1" w:styleId="StyleBodyTextIndent12ptCenteredLeft0cm">
    <w:name w:val="Style Body Text Indent + 12 pt Centered Left:  0 cm"/>
    <w:basedOn w:val="BodyTextIndent"/>
    <w:rsid w:val="00726734"/>
    <w:pPr>
      <w:ind w:left="0"/>
      <w:jc w:val="center"/>
    </w:pPr>
    <w:rPr>
      <w:sz w:val="20"/>
    </w:rPr>
  </w:style>
  <w:style w:type="paragraph" w:customStyle="1" w:styleId="StyleBodyTextIndent12ptBoldLeft0cm">
    <w:name w:val="Style Body Text Indent + 12 pt Bold Left:  0 cm"/>
    <w:basedOn w:val="BodyTextIndent"/>
    <w:rsid w:val="00726734"/>
    <w:pPr>
      <w:ind w:left="0"/>
    </w:pPr>
    <w:rPr>
      <w:b/>
      <w:bCs/>
      <w:sz w:val="24"/>
    </w:rPr>
  </w:style>
  <w:style w:type="paragraph" w:customStyle="1" w:styleId="StyleBodyTextIndent12ptBoldCenteredLeft0cm">
    <w:name w:val="Style Body Text Indent + 12 pt Bold Centered Left:  0 cm"/>
    <w:basedOn w:val="BodyTextIndent"/>
    <w:rsid w:val="00726734"/>
    <w:pPr>
      <w:ind w:left="0"/>
      <w:jc w:val="center"/>
    </w:pPr>
    <w:rPr>
      <w:b/>
      <w:bCs/>
      <w:sz w:val="24"/>
    </w:rPr>
  </w:style>
  <w:style w:type="paragraph" w:customStyle="1" w:styleId="ColorfulList-Accent11">
    <w:name w:val="Colorful List - Accent 11"/>
    <w:basedOn w:val="Normal"/>
    <w:qFormat/>
    <w:rsid w:val="00C244AD"/>
    <w:pPr>
      <w:ind w:left="720"/>
      <w:contextualSpacing/>
    </w:pPr>
  </w:style>
  <w:style w:type="paragraph" w:customStyle="1" w:styleId="StyleBodyTextIndent12ptBold">
    <w:name w:val="Style Body Text Indent + 12 pt Bold"/>
    <w:basedOn w:val="BodyTextIndent"/>
    <w:link w:val="StyleBodyTextIndent12ptBoldChar"/>
    <w:rsid w:val="00726734"/>
    <w:rPr>
      <w:b/>
      <w:bCs/>
      <w:sz w:val="24"/>
    </w:rPr>
  </w:style>
  <w:style w:type="character" w:customStyle="1" w:styleId="StyleBodyTextIndent12ptBoldChar">
    <w:name w:val="Style Body Text Indent + 12 pt Bold Char"/>
    <w:link w:val="StyleBodyTextIndent12ptBold"/>
    <w:rsid w:val="00726734"/>
    <w:rPr>
      <w:rFonts w:eastAsia="SimSun"/>
      <w:b/>
      <w:bCs/>
      <w:color w:val="000000"/>
      <w:sz w:val="24"/>
      <w:szCs w:val="24"/>
      <w:lang w:val="en-GB" w:eastAsia="en-US" w:bidi="ar-SA"/>
    </w:rPr>
  </w:style>
  <w:style w:type="paragraph" w:customStyle="1" w:styleId="StyleBodyTextIndentLeft0cm">
    <w:name w:val="Style Body Text Indent + Left:  0 cm"/>
    <w:basedOn w:val="BodyTextIndent"/>
    <w:rsid w:val="00726734"/>
    <w:pPr>
      <w:ind w:left="0"/>
    </w:pPr>
    <w:rPr>
      <w:sz w:val="20"/>
    </w:rPr>
  </w:style>
  <w:style w:type="paragraph" w:customStyle="1" w:styleId="Style14ptBoldCentered">
    <w:name w:val="Style 14 pt Bold Centered"/>
    <w:basedOn w:val="Normal"/>
    <w:rsid w:val="00726734"/>
    <w:pPr>
      <w:jc w:val="center"/>
    </w:pPr>
    <w:rPr>
      <w:b/>
      <w:bCs/>
      <w:sz w:val="28"/>
      <w:szCs w:val="20"/>
    </w:rPr>
  </w:style>
  <w:style w:type="paragraph" w:customStyle="1" w:styleId="StyleCaptionNotBold">
    <w:name w:val="Style Caption + Not Bold"/>
    <w:basedOn w:val="Caption"/>
    <w:link w:val="StyleCaptionNotBoldChar"/>
    <w:rsid w:val="00726734"/>
    <w:rPr>
      <w:b w:val="0"/>
      <w:bCs w:val="0"/>
    </w:rPr>
  </w:style>
  <w:style w:type="character" w:customStyle="1" w:styleId="StyleCaptionNotBoldChar">
    <w:name w:val="Style Caption + Not Bold Char"/>
    <w:link w:val="StyleCaptionNotBold"/>
    <w:rsid w:val="00726734"/>
    <w:rPr>
      <w:rFonts w:ascii="Arial" w:eastAsia="SimSun" w:hAnsi="Arial"/>
      <w:b/>
      <w:snapToGrid w:val="0"/>
      <w:sz w:val="24"/>
      <w:szCs w:val="28"/>
      <w:lang w:val="en-US" w:eastAsia="en-US" w:bidi="ar-SA"/>
    </w:rPr>
  </w:style>
  <w:style w:type="paragraph" w:customStyle="1" w:styleId="StyleAsianTimesNewRoman12ptBlackBefore4pt">
    <w:name w:val="Style (Asian) Times New Roman 12 pt Black Before:  4 pt"/>
    <w:basedOn w:val="Normal"/>
    <w:rsid w:val="00726734"/>
    <w:pPr>
      <w:spacing w:before="80"/>
    </w:pPr>
    <w:rPr>
      <w:rFonts w:eastAsia="Times New Roman"/>
      <w:color w:val="000000"/>
      <w:sz w:val="24"/>
      <w:szCs w:val="20"/>
    </w:rPr>
  </w:style>
  <w:style w:type="character" w:customStyle="1" w:styleId="StyleAsianTimesNewRoman12pt">
    <w:name w:val="Style (Asian) Times New Roman 12 pt"/>
    <w:rsid w:val="00726734"/>
    <w:rPr>
      <w:rFonts w:ascii="Times New Roman" w:eastAsia="Times New Roman" w:hAnsi="Times New Roman"/>
      <w:sz w:val="24"/>
    </w:rPr>
  </w:style>
  <w:style w:type="paragraph" w:customStyle="1" w:styleId="Style12ptJustifiedAfter0pt">
    <w:name w:val="Style 12 pt Justified After:  0 pt"/>
    <w:basedOn w:val="Normal"/>
    <w:rsid w:val="00726734"/>
    <w:pPr>
      <w:spacing w:after="0"/>
    </w:pPr>
    <w:rPr>
      <w:sz w:val="24"/>
      <w:szCs w:val="20"/>
    </w:rPr>
  </w:style>
  <w:style w:type="paragraph" w:customStyle="1" w:styleId="StyleBefore4pt">
    <w:name w:val="Style Before:  4 pt"/>
    <w:basedOn w:val="Normal"/>
    <w:rsid w:val="00726734"/>
    <w:pPr>
      <w:spacing w:before="80"/>
    </w:pPr>
    <w:rPr>
      <w:szCs w:val="20"/>
    </w:rPr>
  </w:style>
  <w:style w:type="paragraph" w:customStyle="1" w:styleId="StyleBodyTextIndent10pt">
    <w:name w:val="Style Body Text Indent + 10 pt"/>
    <w:basedOn w:val="BodyTextIndent"/>
    <w:rsid w:val="00726734"/>
    <w:rPr>
      <w:sz w:val="20"/>
    </w:rPr>
  </w:style>
  <w:style w:type="paragraph" w:customStyle="1" w:styleId="Contenudetableau">
    <w:name w:val="Contenu de tableau"/>
    <w:basedOn w:val="Normal"/>
    <w:rsid w:val="00BE4EFD"/>
    <w:pPr>
      <w:widowControl w:val="0"/>
      <w:suppressLineNumbers/>
      <w:suppressAutoHyphens/>
      <w:spacing w:after="0"/>
      <w:jc w:val="left"/>
    </w:pPr>
    <w:rPr>
      <w:rFonts w:eastAsia="Arial Unicode MS" w:cs="Mangal"/>
      <w:kern w:val="1"/>
      <w:sz w:val="24"/>
      <w:lang w:eastAsia="hi-IN" w:bidi="hi-IN"/>
    </w:rPr>
  </w:style>
  <w:style w:type="paragraph" w:customStyle="1" w:styleId="StyleBodyTextIndent212ptJustifiedLinespacingsingle">
    <w:name w:val="Style Body Text Indent 2 + 12 pt Justified Line spacing:  single"/>
    <w:basedOn w:val="Normal"/>
    <w:rsid w:val="002A3064"/>
    <w:pPr>
      <w:ind w:left="283"/>
    </w:pPr>
    <w:rPr>
      <w:sz w:val="24"/>
      <w:szCs w:val="20"/>
    </w:rPr>
  </w:style>
  <w:style w:type="character" w:customStyle="1" w:styleId="Style10pt">
    <w:name w:val="Style 10 pt"/>
    <w:rsid w:val="005D4873"/>
    <w:rPr>
      <w:rFonts w:ascii="Times New Roman" w:hAnsi="Times New Roman"/>
      <w:sz w:val="20"/>
    </w:rPr>
  </w:style>
  <w:style w:type="character" w:customStyle="1" w:styleId="Style10pt1">
    <w:name w:val="Style 10 pt1"/>
    <w:rsid w:val="005D4873"/>
    <w:rPr>
      <w:rFonts w:ascii="Times New Roman" w:hAnsi="Times New Roman"/>
      <w:sz w:val="20"/>
    </w:rPr>
  </w:style>
  <w:style w:type="character" w:customStyle="1" w:styleId="StyleBold1">
    <w:name w:val="Style Bold1"/>
    <w:rsid w:val="005D4873"/>
    <w:rPr>
      <w:rFonts w:ascii="Times New Roman" w:hAnsi="Times New Roman"/>
      <w:b/>
      <w:bCs/>
    </w:rPr>
  </w:style>
  <w:style w:type="paragraph" w:customStyle="1" w:styleId="StyleDate10ptLeft">
    <w:name w:val="Style Date + 10 pt Left"/>
    <w:basedOn w:val="Normal"/>
    <w:rsid w:val="00D6068C"/>
    <w:pPr>
      <w:tabs>
        <w:tab w:val="left" w:pos="964"/>
        <w:tab w:val="left" w:pos="1304"/>
        <w:tab w:val="left" w:pos="1644"/>
        <w:tab w:val="left" w:pos="2607"/>
        <w:tab w:val="left" w:pos="5273"/>
        <w:tab w:val="right" w:pos="9582"/>
      </w:tabs>
      <w:spacing w:after="80"/>
    </w:pPr>
    <w:rPr>
      <w:color w:val="000000"/>
      <w:sz w:val="20"/>
      <w:szCs w:val="20"/>
    </w:rPr>
  </w:style>
  <w:style w:type="paragraph" w:customStyle="1" w:styleId="Style10ptCentered">
    <w:name w:val="Style 10 pt Centered"/>
    <w:basedOn w:val="Normal"/>
    <w:rsid w:val="005D4873"/>
    <w:pPr>
      <w:jc w:val="center"/>
    </w:pPr>
    <w:rPr>
      <w:sz w:val="20"/>
      <w:szCs w:val="20"/>
    </w:rPr>
  </w:style>
  <w:style w:type="paragraph" w:customStyle="1" w:styleId="StyleJustified">
    <w:name w:val="Style Justified"/>
    <w:basedOn w:val="Normal"/>
    <w:rsid w:val="00623911"/>
    <w:rPr>
      <w:sz w:val="24"/>
      <w:szCs w:val="20"/>
    </w:rPr>
  </w:style>
  <w:style w:type="character" w:customStyle="1" w:styleId="Emphasis2">
    <w:name w:val="Emphasis2"/>
    <w:rsid w:val="00613FF3"/>
    <w:rPr>
      <w:b/>
      <w:bCs/>
      <w:i w:val="0"/>
      <w:iCs w:val="0"/>
      <w:color w:val="000000"/>
    </w:rPr>
  </w:style>
  <w:style w:type="paragraph" w:customStyle="1" w:styleId="StyleBefore5pt">
    <w:name w:val="Style Before:  5 pt"/>
    <w:basedOn w:val="Normal"/>
    <w:rsid w:val="00F32FF6"/>
    <w:pPr>
      <w:spacing w:before="100"/>
    </w:pPr>
    <w:rPr>
      <w:sz w:val="24"/>
      <w:szCs w:val="20"/>
    </w:rPr>
  </w:style>
  <w:style w:type="paragraph" w:customStyle="1" w:styleId="StyleCentered">
    <w:name w:val="Style Centered"/>
    <w:basedOn w:val="Normal"/>
    <w:rsid w:val="00F32FF6"/>
    <w:pPr>
      <w:jc w:val="center"/>
    </w:pPr>
    <w:rPr>
      <w:sz w:val="24"/>
      <w:szCs w:val="20"/>
    </w:rPr>
  </w:style>
  <w:style w:type="paragraph" w:customStyle="1" w:styleId="StyleListBullet2After3pt">
    <w:name w:val="Style List Bullet 2 + After:  3 pt"/>
    <w:basedOn w:val="ListBullet2"/>
    <w:rsid w:val="00AB7805"/>
    <w:pPr>
      <w:tabs>
        <w:tab w:val="clear" w:pos="720"/>
        <w:tab w:val="num" w:pos="360"/>
      </w:tabs>
      <w:spacing w:after="60"/>
      <w:ind w:left="360"/>
    </w:pPr>
    <w:rPr>
      <w:sz w:val="24"/>
      <w:szCs w:val="20"/>
    </w:rPr>
  </w:style>
  <w:style w:type="paragraph" w:customStyle="1" w:styleId="StyleLeft127cmBefore5ptExpandedby02pt">
    <w:name w:val="Style Left:  127 cm Before:  5 pt Expanded by  02 pt"/>
    <w:basedOn w:val="Normal"/>
    <w:rsid w:val="003646CA"/>
    <w:pPr>
      <w:spacing w:before="100"/>
      <w:ind w:left="720"/>
    </w:pPr>
    <w:rPr>
      <w:spacing w:val="4"/>
      <w:sz w:val="24"/>
      <w:szCs w:val="20"/>
    </w:rPr>
  </w:style>
  <w:style w:type="paragraph" w:customStyle="1" w:styleId="StyleBefore5ptAfter0ptExpandedby02pt">
    <w:name w:val="Style Before:  5 pt After:  0 pt Expanded by  02 pt"/>
    <w:basedOn w:val="Normal"/>
    <w:rsid w:val="003646CA"/>
    <w:pPr>
      <w:spacing w:before="100" w:after="0"/>
    </w:pPr>
    <w:rPr>
      <w:spacing w:val="4"/>
      <w:sz w:val="24"/>
      <w:szCs w:val="20"/>
    </w:rPr>
  </w:style>
  <w:style w:type="paragraph" w:customStyle="1" w:styleId="StyleBefore5ptExpandedby02pt">
    <w:name w:val="Style Before:  5 pt Expanded by  02 pt"/>
    <w:basedOn w:val="Normal"/>
    <w:rsid w:val="003646CA"/>
    <w:pPr>
      <w:spacing w:before="100"/>
    </w:pPr>
    <w:rPr>
      <w:spacing w:val="4"/>
      <w:sz w:val="24"/>
      <w:szCs w:val="20"/>
    </w:rPr>
  </w:style>
  <w:style w:type="character" w:customStyle="1" w:styleId="comment">
    <w:name w:val="comment"/>
    <w:basedOn w:val="DefaultParagraphFont"/>
    <w:rsid w:val="00604C8E"/>
  </w:style>
  <w:style w:type="character" w:customStyle="1" w:styleId="Heading4Char1">
    <w:name w:val="Heading 4 Char1"/>
    <w:link w:val="Heading4"/>
    <w:rsid w:val="00120A55"/>
    <w:rPr>
      <w:rFonts w:ascii="Arial" w:hAnsi="Arial" w:cs="Arial"/>
      <w:b/>
      <w:sz w:val="22"/>
      <w:szCs w:val="22"/>
      <w:lang w:eastAsia="de-DE"/>
    </w:rPr>
  </w:style>
  <w:style w:type="character" w:customStyle="1" w:styleId="Heading3Char1">
    <w:name w:val="Heading 3 Char1"/>
    <w:link w:val="Heading3"/>
    <w:rsid w:val="0058374F"/>
    <w:rPr>
      <w:rFonts w:ascii="Arial" w:hAnsi="Arial"/>
      <w:b/>
      <w:sz w:val="24"/>
      <w:szCs w:val="24"/>
      <w:lang w:val="en-GB" w:eastAsia="de-DE"/>
    </w:rPr>
  </w:style>
  <w:style w:type="character" w:customStyle="1" w:styleId="Heading1Char1">
    <w:name w:val="Heading 1 Char1"/>
    <w:link w:val="Heading1"/>
    <w:rsid w:val="0058374F"/>
    <w:rPr>
      <w:rFonts w:ascii="Arial" w:hAnsi="Arial" w:cs="Arial"/>
      <w:b/>
      <w:sz w:val="36"/>
      <w:szCs w:val="24"/>
      <w:lang w:val="en-US" w:eastAsia="en-US"/>
    </w:rPr>
  </w:style>
  <w:style w:type="numbering" w:styleId="111111">
    <w:name w:val="Outline List 2"/>
    <w:basedOn w:val="NoList"/>
    <w:rsid w:val="00244A07"/>
    <w:pPr>
      <w:numPr>
        <w:numId w:val="37"/>
      </w:numPr>
    </w:pPr>
  </w:style>
  <w:style w:type="paragraph" w:styleId="NormalWeb">
    <w:name w:val="Normal (Web)"/>
    <w:basedOn w:val="Normal"/>
    <w:rsid w:val="00DC003E"/>
    <w:pPr>
      <w:spacing w:before="100" w:beforeAutospacing="1" w:after="100" w:afterAutospacing="1"/>
      <w:jc w:val="left"/>
    </w:pPr>
    <w:rPr>
      <w:rFonts w:eastAsia="Times New Roman"/>
      <w:sz w:val="24"/>
      <w:lang w:val="en-US"/>
    </w:rPr>
  </w:style>
  <w:style w:type="character" w:customStyle="1" w:styleId="HeaderChar1">
    <w:name w:val="Header Char1"/>
    <w:link w:val="Header"/>
    <w:uiPriority w:val="99"/>
    <w:rsid w:val="00D16990"/>
    <w:rPr>
      <w:rFonts w:ascii="Arial" w:hAnsi="Arial"/>
      <w:sz w:val="22"/>
      <w:szCs w:val="24"/>
      <w:lang w:eastAsia="en-US"/>
    </w:rPr>
  </w:style>
  <w:style w:type="character" w:customStyle="1" w:styleId="editsection">
    <w:name w:val="editsection"/>
    <w:basedOn w:val="DefaultParagraphFont"/>
    <w:rsid w:val="00DC003E"/>
  </w:style>
  <w:style w:type="numbering" w:customStyle="1" w:styleId="StyleOutlinenumbered14ptBold">
    <w:name w:val="Style Outline numbered 14 pt Bold"/>
    <w:basedOn w:val="NoList"/>
    <w:rsid w:val="002505FB"/>
    <w:pPr>
      <w:numPr>
        <w:numId w:val="14"/>
      </w:numPr>
    </w:pPr>
  </w:style>
  <w:style w:type="character" w:customStyle="1" w:styleId="mw-headline">
    <w:name w:val="mw-headline"/>
    <w:basedOn w:val="DefaultParagraphFont"/>
    <w:rsid w:val="00DC003E"/>
  </w:style>
  <w:style w:type="character" w:customStyle="1" w:styleId="BalloonTextChar">
    <w:name w:val="Balloon Text Char"/>
    <w:link w:val="BalloonText"/>
    <w:semiHidden/>
    <w:locked/>
    <w:rsid w:val="0074017D"/>
    <w:rPr>
      <w:rFonts w:ascii="Tahoma" w:eastAsia="SimSun" w:hAnsi="Tahoma" w:cs="Tahoma"/>
      <w:sz w:val="16"/>
      <w:szCs w:val="16"/>
      <w:lang w:val="en-GB" w:eastAsia="en-US" w:bidi="ar-SA"/>
    </w:rPr>
  </w:style>
  <w:style w:type="paragraph" w:customStyle="1" w:styleId="Bullet1">
    <w:name w:val="Bullet 1"/>
    <w:basedOn w:val="Normal"/>
    <w:rsid w:val="0074017D"/>
    <w:pPr>
      <w:numPr>
        <w:numId w:val="41"/>
      </w:numPr>
      <w:outlineLvl w:val="0"/>
    </w:pPr>
    <w:rPr>
      <w:rFonts w:ascii="Arial" w:eastAsia="Times New Roman" w:hAnsi="Arial" w:cs="Arial"/>
      <w:szCs w:val="22"/>
      <w:lang w:eastAsia="ja-JP"/>
    </w:rPr>
  </w:style>
  <w:style w:type="paragraph" w:customStyle="1" w:styleId="VTSHeading1">
    <w:name w:val="VTS Heading 1"/>
    <w:basedOn w:val="Normal"/>
    <w:next w:val="BodyText"/>
    <w:rsid w:val="0074017D"/>
    <w:pPr>
      <w:numPr>
        <w:numId w:val="42"/>
      </w:numPr>
      <w:spacing w:before="240" w:after="240"/>
      <w:jc w:val="left"/>
    </w:pPr>
    <w:rPr>
      <w:rFonts w:ascii="Arial" w:eastAsia="Times New Roman" w:hAnsi="Arial" w:cs="Calibri"/>
      <w:b/>
      <w:bCs/>
      <w:caps/>
      <w:sz w:val="24"/>
      <w:lang w:eastAsia="ja-JP"/>
    </w:rPr>
  </w:style>
  <w:style w:type="paragraph" w:customStyle="1" w:styleId="VTSHeading2">
    <w:name w:val="VTS Heading 2"/>
    <w:basedOn w:val="Normal"/>
    <w:next w:val="BodyText"/>
    <w:rsid w:val="0074017D"/>
    <w:pPr>
      <w:numPr>
        <w:ilvl w:val="1"/>
        <w:numId w:val="42"/>
      </w:numPr>
      <w:tabs>
        <w:tab w:val="left" w:pos="1134"/>
      </w:tabs>
      <w:spacing w:before="240" w:after="240"/>
      <w:jc w:val="left"/>
    </w:pPr>
    <w:rPr>
      <w:rFonts w:ascii="Arial" w:eastAsia="Times New Roman" w:hAnsi="Arial" w:cs="Calibri"/>
      <w:b/>
      <w:szCs w:val="22"/>
      <w:lang w:eastAsia="ja-JP"/>
    </w:rPr>
  </w:style>
  <w:style w:type="paragraph" w:customStyle="1" w:styleId="VTSHeading3">
    <w:name w:val="VTS Heading 3"/>
    <w:basedOn w:val="Normal"/>
    <w:next w:val="BodyText"/>
    <w:rsid w:val="0074017D"/>
    <w:pPr>
      <w:numPr>
        <w:ilvl w:val="2"/>
        <w:numId w:val="42"/>
      </w:numPr>
      <w:spacing w:before="240" w:after="240"/>
      <w:jc w:val="left"/>
    </w:pPr>
    <w:rPr>
      <w:rFonts w:ascii="Arial" w:eastAsia="Times New Roman" w:hAnsi="Arial" w:cs="Calibri"/>
      <w:szCs w:val="22"/>
      <w:lang w:eastAsia="ja-JP"/>
    </w:rPr>
  </w:style>
  <w:style w:type="character" w:customStyle="1" w:styleId="Heading2Char">
    <w:name w:val="Heading 2 Char"/>
    <w:locked/>
    <w:rsid w:val="002B3E99"/>
    <w:rPr>
      <w:rFonts w:ascii="Arial" w:eastAsia="MS Mincho" w:hAnsi="Arial" w:cs="Times New Roman"/>
      <w:b/>
      <w:kern w:val="28"/>
      <w:sz w:val="20"/>
      <w:szCs w:val="20"/>
      <w:lang w:val="x-none" w:eastAsia="de-DE"/>
    </w:rPr>
  </w:style>
  <w:style w:type="character" w:customStyle="1" w:styleId="BodyTextIndentChar">
    <w:name w:val="Body Text Indent Char"/>
    <w:link w:val="BodyTextIndent"/>
    <w:locked/>
    <w:rsid w:val="002B3E99"/>
    <w:rPr>
      <w:rFonts w:eastAsia="SimSun"/>
      <w:color w:val="000000"/>
      <w:sz w:val="22"/>
      <w:lang w:val="en-GB" w:eastAsia="en-US" w:bidi="ar-SA"/>
    </w:rPr>
  </w:style>
  <w:style w:type="character" w:customStyle="1" w:styleId="Heading4Char">
    <w:name w:val="Heading 4 Char"/>
    <w:locked/>
    <w:rsid w:val="002B3E99"/>
    <w:rPr>
      <w:rFonts w:ascii="Arial" w:hAnsi="Arial" w:cs="Calibri"/>
      <w:sz w:val="20"/>
      <w:szCs w:val="20"/>
      <w:lang w:val="en-US" w:eastAsia="de-DE"/>
    </w:rPr>
  </w:style>
  <w:style w:type="character" w:customStyle="1" w:styleId="Heading5Char">
    <w:name w:val="Heading 5 Char"/>
    <w:link w:val="Heading5"/>
    <w:locked/>
    <w:rsid w:val="002B3E99"/>
    <w:rPr>
      <w:sz w:val="22"/>
      <w:lang w:val="de-DE" w:eastAsia="de-DE"/>
    </w:rPr>
  </w:style>
  <w:style w:type="character" w:customStyle="1" w:styleId="Heading6Char">
    <w:name w:val="Heading 6 Char"/>
    <w:aliases w:val="Annex level 1 Char"/>
    <w:link w:val="Heading6"/>
    <w:locked/>
    <w:rsid w:val="002B3E99"/>
    <w:rPr>
      <w:i/>
      <w:sz w:val="22"/>
      <w:lang w:val="de-DE" w:eastAsia="de-DE"/>
    </w:rPr>
  </w:style>
  <w:style w:type="character" w:customStyle="1" w:styleId="Heading7Char">
    <w:name w:val="Heading 7 Char"/>
    <w:aliases w:val="Annex level 2 Char"/>
    <w:link w:val="Heading7"/>
    <w:locked/>
    <w:rsid w:val="002B3E99"/>
    <w:rPr>
      <w:sz w:val="22"/>
      <w:lang w:val="de-DE" w:eastAsia="de-DE"/>
    </w:rPr>
  </w:style>
  <w:style w:type="character" w:customStyle="1" w:styleId="Heading8Char">
    <w:name w:val="Heading 8 Char"/>
    <w:aliases w:val="Annex level 3 Char"/>
    <w:link w:val="Heading8"/>
    <w:locked/>
    <w:rsid w:val="002B3E99"/>
    <w:rPr>
      <w:i/>
      <w:sz w:val="22"/>
      <w:lang w:val="de-DE" w:eastAsia="de-DE"/>
    </w:rPr>
  </w:style>
  <w:style w:type="character" w:customStyle="1" w:styleId="Heading9Char">
    <w:name w:val="Heading 9 Char"/>
    <w:link w:val="Heading9"/>
    <w:locked/>
    <w:rsid w:val="002B3E99"/>
    <w:rPr>
      <w:b/>
      <w:i/>
      <w:sz w:val="18"/>
      <w:lang w:val="de-DE" w:eastAsia="de-DE"/>
    </w:rPr>
  </w:style>
  <w:style w:type="character" w:customStyle="1" w:styleId="FooterChar">
    <w:name w:val="Footer Char"/>
    <w:link w:val="Footer"/>
    <w:locked/>
    <w:rsid w:val="002B3E99"/>
    <w:rPr>
      <w:rFonts w:eastAsia="SimSun"/>
      <w:sz w:val="22"/>
      <w:szCs w:val="24"/>
      <w:lang w:val="en-GB" w:eastAsia="en-US" w:bidi="ar-SA"/>
    </w:rPr>
  </w:style>
  <w:style w:type="character" w:customStyle="1" w:styleId="HeaderChar">
    <w:name w:val="Header Char"/>
    <w:locked/>
    <w:rsid w:val="002B3E99"/>
    <w:rPr>
      <w:rFonts w:ascii="Arial" w:hAnsi="Arial" w:cs="Calibri"/>
      <w:sz w:val="22"/>
      <w:szCs w:val="22"/>
      <w:lang w:val="x-none" w:eastAsia="ja-JP"/>
    </w:rPr>
  </w:style>
  <w:style w:type="paragraph" w:styleId="BodyTextIndent2">
    <w:name w:val="Body Text Indent 2"/>
    <w:basedOn w:val="Normal"/>
    <w:link w:val="BodyTextIndent2Char"/>
    <w:rsid w:val="002B3E99"/>
    <w:pPr>
      <w:ind w:left="1134"/>
      <w:jc w:val="left"/>
    </w:pPr>
    <w:rPr>
      <w:rFonts w:ascii="Arial" w:eastAsia="Times New Roman" w:hAnsi="Arial" w:cs="Calibri"/>
      <w:szCs w:val="22"/>
      <w:lang w:eastAsia="de-DE"/>
    </w:rPr>
  </w:style>
  <w:style w:type="character" w:customStyle="1" w:styleId="BodyTextIndent2Char">
    <w:name w:val="Body Text Indent 2 Char"/>
    <w:link w:val="BodyTextIndent2"/>
    <w:locked/>
    <w:rsid w:val="002B3E99"/>
    <w:rPr>
      <w:rFonts w:ascii="Arial" w:hAnsi="Arial" w:cs="Calibri"/>
      <w:sz w:val="22"/>
      <w:szCs w:val="22"/>
      <w:lang w:val="en-GB" w:eastAsia="de-DE" w:bidi="ar-SA"/>
    </w:rPr>
  </w:style>
  <w:style w:type="paragraph" w:styleId="BodyText2">
    <w:name w:val="Body Text 2"/>
    <w:basedOn w:val="Normal"/>
    <w:link w:val="BodyText2Char"/>
    <w:rsid w:val="002B3E99"/>
    <w:pPr>
      <w:spacing w:after="0" w:line="480" w:lineRule="auto"/>
      <w:jc w:val="left"/>
    </w:pPr>
    <w:rPr>
      <w:rFonts w:ascii="Arial" w:eastAsia="Times New Roman" w:hAnsi="Arial" w:cs="Calibri"/>
      <w:szCs w:val="22"/>
      <w:lang w:eastAsia="ja-JP"/>
    </w:rPr>
  </w:style>
  <w:style w:type="character" w:customStyle="1" w:styleId="BodyText2Char">
    <w:name w:val="Body Text 2 Char"/>
    <w:link w:val="BodyText2"/>
    <w:locked/>
    <w:rsid w:val="002B3E99"/>
    <w:rPr>
      <w:rFonts w:ascii="Arial" w:hAnsi="Arial" w:cs="Calibri"/>
      <w:sz w:val="22"/>
      <w:szCs w:val="22"/>
      <w:lang w:val="en-GB" w:eastAsia="ja-JP" w:bidi="ar-SA"/>
    </w:rPr>
  </w:style>
  <w:style w:type="paragraph" w:styleId="BlockText">
    <w:name w:val="Block Text"/>
    <w:basedOn w:val="Normal"/>
    <w:rsid w:val="002B3E99"/>
    <w:pPr>
      <w:shd w:val="clear" w:color="auto" w:fill="FFFFFF"/>
      <w:tabs>
        <w:tab w:val="left" w:pos="-1701"/>
        <w:tab w:val="left" w:pos="11199"/>
      </w:tabs>
      <w:spacing w:after="0"/>
      <w:ind w:right="-43"/>
      <w:jc w:val="left"/>
    </w:pPr>
    <w:rPr>
      <w:rFonts w:ascii="Arial" w:eastAsia="Times New Roman" w:hAnsi="Arial" w:cs="Calibri"/>
      <w:szCs w:val="22"/>
      <w:lang w:eastAsia="en-GB"/>
    </w:rPr>
  </w:style>
  <w:style w:type="paragraph" w:styleId="BodyText3">
    <w:name w:val="Body Text 3"/>
    <w:basedOn w:val="Normal"/>
    <w:link w:val="BodyText3Char"/>
    <w:semiHidden/>
    <w:rsid w:val="002B3E99"/>
    <w:pPr>
      <w:widowControl w:val="0"/>
      <w:spacing w:after="0"/>
      <w:jc w:val="center"/>
    </w:pPr>
    <w:rPr>
      <w:rFonts w:ascii="Arial" w:eastAsia="PMingLiU" w:hAnsi="Arial" w:cs="Calibri"/>
      <w:sz w:val="18"/>
      <w:szCs w:val="22"/>
      <w:lang w:val="en-US" w:eastAsia="zh-TW"/>
    </w:rPr>
  </w:style>
  <w:style w:type="character" w:customStyle="1" w:styleId="BodyText3Char">
    <w:name w:val="Body Text 3 Char"/>
    <w:link w:val="BodyText3"/>
    <w:semiHidden/>
    <w:locked/>
    <w:rsid w:val="002B3E99"/>
    <w:rPr>
      <w:rFonts w:ascii="Arial" w:eastAsia="PMingLiU" w:hAnsi="Arial" w:cs="Calibri"/>
      <w:sz w:val="18"/>
      <w:szCs w:val="22"/>
      <w:lang w:val="en-US" w:eastAsia="zh-TW" w:bidi="ar-SA"/>
    </w:rPr>
  </w:style>
  <w:style w:type="paragraph" w:styleId="BodyTextIndent3">
    <w:name w:val="Body Text Indent 3"/>
    <w:basedOn w:val="Normal"/>
    <w:link w:val="BodyTextIndent3Char"/>
    <w:semiHidden/>
    <w:rsid w:val="002B3E99"/>
    <w:pPr>
      <w:widowControl w:val="0"/>
      <w:spacing w:after="0"/>
      <w:ind w:left="1188"/>
      <w:jc w:val="left"/>
    </w:pPr>
    <w:rPr>
      <w:rFonts w:ascii="Arial" w:eastAsia="PMingLiU" w:hAnsi="Arial" w:cs="Calibri"/>
      <w:szCs w:val="22"/>
      <w:lang w:val="en-US" w:eastAsia="zh-TW"/>
    </w:rPr>
  </w:style>
  <w:style w:type="character" w:customStyle="1" w:styleId="BulletList">
    <w:name w:val="Bullet List"/>
    <w:locked/>
    <w:rsid w:val="002B3E99"/>
    <w:rPr>
      <w:rFonts w:cs="Times New Roman"/>
    </w:rPr>
  </w:style>
  <w:style w:type="character" w:customStyle="1" w:styleId="TitleChar1">
    <w:name w:val="Title Char1"/>
    <w:rsid w:val="002B3E99"/>
    <w:rPr>
      <w:rFonts w:ascii="Arial Bold" w:eastAsia="MS ????" w:hAnsi="Arial Bold" w:cs="Times New Roman"/>
      <w:b/>
      <w:spacing w:val="5"/>
      <w:kern w:val="28"/>
      <w:sz w:val="52"/>
      <w:szCs w:val="52"/>
      <w:lang w:val="x-none" w:eastAsia="ja-JP"/>
    </w:rPr>
  </w:style>
  <w:style w:type="character" w:customStyle="1" w:styleId="FootnoteTextChar">
    <w:name w:val="Footnote Text Char"/>
    <w:link w:val="FootnoteText"/>
    <w:locked/>
    <w:rsid w:val="002B3E99"/>
    <w:rPr>
      <w:rFonts w:eastAsia="SimSun"/>
      <w:lang w:val="en-GB" w:eastAsia="en-US" w:bidi="ar-SA"/>
    </w:rPr>
  </w:style>
  <w:style w:type="paragraph" w:customStyle="1" w:styleId="Default">
    <w:name w:val="Default"/>
    <w:locked/>
    <w:rsid w:val="002B3E99"/>
    <w:pPr>
      <w:autoSpaceDE w:val="0"/>
      <w:autoSpaceDN w:val="0"/>
      <w:adjustRightInd w:val="0"/>
    </w:pPr>
    <w:rPr>
      <w:rFonts w:ascii="Arial" w:hAnsi="Arial" w:cs="Arial"/>
      <w:color w:val="000000"/>
      <w:sz w:val="24"/>
      <w:szCs w:val="24"/>
      <w:lang w:eastAsia="zh-CN"/>
    </w:rPr>
  </w:style>
  <w:style w:type="character" w:customStyle="1" w:styleId="DocumentMapChar">
    <w:name w:val="Document Map Char"/>
    <w:link w:val="DocumentMap"/>
    <w:semiHidden/>
    <w:locked/>
    <w:rsid w:val="002B3E99"/>
    <w:rPr>
      <w:rFonts w:ascii="Tahoma" w:eastAsia="SimSun" w:hAnsi="Tahoma" w:cs="Tahoma"/>
      <w:sz w:val="22"/>
      <w:szCs w:val="24"/>
      <w:lang w:val="en-GB" w:eastAsia="en-US" w:bidi="ar-SA"/>
    </w:rPr>
  </w:style>
  <w:style w:type="paragraph" w:customStyle="1" w:styleId="ColorfulShading-Accent11">
    <w:name w:val="Colorful Shading - Accent 11"/>
    <w:hidden/>
    <w:rsid w:val="002B3E99"/>
    <w:pPr>
      <w:spacing w:line="360" w:lineRule="exact"/>
      <w:jc w:val="both"/>
    </w:pPr>
    <w:rPr>
      <w:rFonts w:eastAsia="Times New Roman"/>
      <w:sz w:val="24"/>
      <w:szCs w:val="24"/>
      <w:lang w:val="en-GB"/>
    </w:rPr>
  </w:style>
  <w:style w:type="paragraph" w:styleId="Index2">
    <w:name w:val="index 2"/>
    <w:basedOn w:val="Normal"/>
    <w:next w:val="Normal"/>
    <w:autoRedefine/>
    <w:semiHidden/>
    <w:rsid w:val="002B3E99"/>
    <w:pPr>
      <w:spacing w:after="0"/>
      <w:ind w:left="480" w:hanging="240"/>
      <w:jc w:val="left"/>
    </w:pPr>
    <w:rPr>
      <w:rFonts w:ascii="Calibri" w:eastAsia="Times New Roman" w:hAnsi="Calibri" w:cs="Calibri"/>
      <w:sz w:val="20"/>
      <w:szCs w:val="20"/>
      <w:lang w:eastAsia="ja-JP"/>
    </w:rPr>
  </w:style>
  <w:style w:type="paragraph" w:styleId="Index1">
    <w:name w:val="index 1"/>
    <w:basedOn w:val="Normal"/>
    <w:next w:val="Normal"/>
    <w:autoRedefine/>
    <w:semiHidden/>
    <w:rsid w:val="002B3E99"/>
    <w:pPr>
      <w:spacing w:after="0"/>
      <w:ind w:left="240" w:hanging="240"/>
      <w:jc w:val="left"/>
    </w:pPr>
    <w:rPr>
      <w:rFonts w:ascii="Calibri" w:eastAsia="Times New Roman" w:hAnsi="Calibri" w:cs="Calibri"/>
      <w:sz w:val="20"/>
      <w:szCs w:val="20"/>
      <w:lang w:eastAsia="ja-JP"/>
    </w:rPr>
  </w:style>
  <w:style w:type="paragraph" w:styleId="Index3">
    <w:name w:val="index 3"/>
    <w:basedOn w:val="Normal"/>
    <w:next w:val="Normal"/>
    <w:autoRedefine/>
    <w:semiHidden/>
    <w:rsid w:val="002B3E99"/>
    <w:pPr>
      <w:spacing w:after="0"/>
      <w:ind w:left="720" w:hanging="240"/>
      <w:jc w:val="left"/>
    </w:pPr>
    <w:rPr>
      <w:rFonts w:ascii="Calibri" w:eastAsia="Times New Roman" w:hAnsi="Calibri" w:cs="Calibri"/>
      <w:sz w:val="20"/>
      <w:szCs w:val="20"/>
      <w:lang w:eastAsia="ja-JP"/>
    </w:rPr>
  </w:style>
  <w:style w:type="paragraph" w:styleId="Index4">
    <w:name w:val="index 4"/>
    <w:basedOn w:val="Normal"/>
    <w:next w:val="Normal"/>
    <w:autoRedefine/>
    <w:semiHidden/>
    <w:rsid w:val="002B3E99"/>
    <w:pPr>
      <w:spacing w:after="0"/>
      <w:ind w:left="960" w:hanging="240"/>
      <w:jc w:val="left"/>
    </w:pPr>
    <w:rPr>
      <w:rFonts w:ascii="Calibri" w:eastAsia="Times New Roman" w:hAnsi="Calibri" w:cs="Calibri"/>
      <w:sz w:val="20"/>
      <w:szCs w:val="20"/>
      <w:lang w:eastAsia="ja-JP"/>
    </w:rPr>
  </w:style>
  <w:style w:type="paragraph" w:styleId="Index5">
    <w:name w:val="index 5"/>
    <w:basedOn w:val="Normal"/>
    <w:next w:val="Normal"/>
    <w:autoRedefine/>
    <w:semiHidden/>
    <w:rsid w:val="002B3E99"/>
    <w:pPr>
      <w:spacing w:after="0"/>
      <w:ind w:left="1200" w:hanging="240"/>
      <w:jc w:val="left"/>
    </w:pPr>
    <w:rPr>
      <w:rFonts w:ascii="Calibri" w:eastAsia="Times New Roman" w:hAnsi="Calibri" w:cs="Calibri"/>
      <w:sz w:val="20"/>
      <w:szCs w:val="20"/>
      <w:lang w:eastAsia="ja-JP"/>
    </w:rPr>
  </w:style>
  <w:style w:type="paragraph" w:styleId="Index6">
    <w:name w:val="index 6"/>
    <w:basedOn w:val="Normal"/>
    <w:next w:val="Normal"/>
    <w:autoRedefine/>
    <w:semiHidden/>
    <w:rsid w:val="002B3E99"/>
    <w:pPr>
      <w:spacing w:after="0"/>
      <w:ind w:left="1440" w:hanging="240"/>
      <w:jc w:val="left"/>
    </w:pPr>
    <w:rPr>
      <w:rFonts w:ascii="Calibri" w:eastAsia="Times New Roman" w:hAnsi="Calibri" w:cs="Calibri"/>
      <w:sz w:val="20"/>
      <w:szCs w:val="20"/>
      <w:lang w:eastAsia="ja-JP"/>
    </w:rPr>
  </w:style>
  <w:style w:type="paragraph" w:styleId="Index7">
    <w:name w:val="index 7"/>
    <w:basedOn w:val="Normal"/>
    <w:next w:val="Normal"/>
    <w:autoRedefine/>
    <w:semiHidden/>
    <w:rsid w:val="002B3E99"/>
    <w:pPr>
      <w:spacing w:after="0"/>
      <w:ind w:left="1680" w:hanging="240"/>
      <w:jc w:val="left"/>
    </w:pPr>
    <w:rPr>
      <w:rFonts w:ascii="Calibri" w:eastAsia="Times New Roman" w:hAnsi="Calibri" w:cs="Calibri"/>
      <w:sz w:val="20"/>
      <w:szCs w:val="20"/>
      <w:lang w:eastAsia="ja-JP"/>
    </w:rPr>
  </w:style>
  <w:style w:type="paragraph" w:styleId="Index8">
    <w:name w:val="index 8"/>
    <w:basedOn w:val="Normal"/>
    <w:next w:val="Normal"/>
    <w:autoRedefine/>
    <w:semiHidden/>
    <w:rsid w:val="002B3E99"/>
    <w:pPr>
      <w:spacing w:after="0"/>
      <w:ind w:left="1920" w:hanging="240"/>
      <w:jc w:val="left"/>
    </w:pPr>
    <w:rPr>
      <w:rFonts w:ascii="Calibri" w:eastAsia="Times New Roman" w:hAnsi="Calibri" w:cs="Calibri"/>
      <w:sz w:val="20"/>
      <w:szCs w:val="20"/>
      <w:lang w:eastAsia="ja-JP"/>
    </w:rPr>
  </w:style>
  <w:style w:type="paragraph" w:styleId="Index9">
    <w:name w:val="index 9"/>
    <w:basedOn w:val="Normal"/>
    <w:next w:val="Normal"/>
    <w:autoRedefine/>
    <w:semiHidden/>
    <w:rsid w:val="002B3E99"/>
    <w:pPr>
      <w:spacing w:after="0"/>
      <w:ind w:left="2160" w:hanging="240"/>
      <w:jc w:val="left"/>
    </w:pPr>
    <w:rPr>
      <w:rFonts w:ascii="Calibri" w:eastAsia="Times New Roman" w:hAnsi="Calibri" w:cs="Calibri"/>
      <w:sz w:val="20"/>
      <w:szCs w:val="20"/>
      <w:lang w:eastAsia="ja-JP"/>
    </w:rPr>
  </w:style>
  <w:style w:type="paragraph" w:styleId="IndexHeading">
    <w:name w:val="index heading"/>
    <w:basedOn w:val="Normal"/>
    <w:next w:val="Index1"/>
    <w:semiHidden/>
    <w:rsid w:val="002B3E99"/>
    <w:pPr>
      <w:spacing w:before="120"/>
      <w:jc w:val="left"/>
    </w:pPr>
    <w:rPr>
      <w:rFonts w:ascii="Calibri" w:eastAsia="Times New Roman" w:hAnsi="Calibri" w:cs="Calibri"/>
      <w:b/>
      <w:bCs/>
      <w:i/>
      <w:iCs/>
      <w:sz w:val="20"/>
      <w:szCs w:val="20"/>
      <w:lang w:eastAsia="ja-JP"/>
    </w:rPr>
  </w:style>
  <w:style w:type="paragraph" w:customStyle="1" w:styleId="MediumGrid21">
    <w:name w:val="Medium Grid 21"/>
    <w:basedOn w:val="BodyText"/>
    <w:link w:val="MediumGrid2Char"/>
    <w:qFormat/>
    <w:locked/>
    <w:rsid w:val="002B3E99"/>
    <w:rPr>
      <w:rFonts w:ascii="Arial" w:eastAsia="Times New Roman" w:hAnsi="Arial" w:cs="Calibri"/>
      <w:sz w:val="22"/>
      <w:szCs w:val="22"/>
      <w:lang w:eastAsia="ja-JP"/>
    </w:rPr>
  </w:style>
  <w:style w:type="character" w:customStyle="1" w:styleId="MediumGrid2Char">
    <w:name w:val="Medium Grid 2 Char"/>
    <w:link w:val="MediumGrid21"/>
    <w:locked/>
    <w:rsid w:val="002B3E99"/>
    <w:rPr>
      <w:rFonts w:ascii="Arial" w:eastAsia="SimSun" w:hAnsi="Arial" w:cs="Calibri"/>
      <w:sz w:val="22"/>
      <w:szCs w:val="22"/>
      <w:lang w:val="en-GB" w:eastAsia="ja-JP" w:bidi="ar-SA"/>
    </w:rPr>
  </w:style>
  <w:style w:type="paragraph" w:customStyle="1" w:styleId="TOC1a">
    <w:name w:val="TOC 1a"/>
    <w:basedOn w:val="Normal"/>
    <w:link w:val="TOC1aChar"/>
    <w:semiHidden/>
    <w:locked/>
    <w:rsid w:val="002B3E99"/>
    <w:pPr>
      <w:spacing w:after="0"/>
      <w:jc w:val="left"/>
    </w:pPr>
    <w:rPr>
      <w:rFonts w:ascii="Arial" w:eastAsia="Times New Roman" w:hAnsi="Arial" w:cs="Calibri"/>
      <w:noProof/>
      <w:szCs w:val="22"/>
      <w:lang w:eastAsia="ja-JP"/>
    </w:rPr>
  </w:style>
  <w:style w:type="character" w:customStyle="1" w:styleId="TOC1aChar">
    <w:name w:val="TOC 1a Char"/>
    <w:link w:val="TOC1a"/>
    <w:semiHidden/>
    <w:locked/>
    <w:rsid w:val="002B3E99"/>
    <w:rPr>
      <w:rFonts w:ascii="Arial" w:hAnsi="Arial" w:cs="Calibri"/>
      <w:noProof/>
      <w:sz w:val="22"/>
      <w:szCs w:val="22"/>
      <w:lang w:val="en-GB" w:eastAsia="ja-JP" w:bidi="ar-SA"/>
    </w:rPr>
  </w:style>
  <w:style w:type="table" w:customStyle="1" w:styleId="BlueWhite">
    <w:name w:val="Blue White"/>
    <w:locked/>
    <w:rsid w:val="002B3E99"/>
    <w:rPr>
      <w:rFonts w:eastAsia="Times New Roman"/>
      <w:lang w:val="da-DK" w:eastAsia="da-DK"/>
    </w:rPr>
    <w:tblPr>
      <w:tblInd w:w="0" w:type="dxa"/>
      <w:tblCellMar>
        <w:top w:w="0" w:type="dxa"/>
        <w:left w:w="108" w:type="dxa"/>
        <w:bottom w:w="0" w:type="dxa"/>
        <w:right w:w="108" w:type="dxa"/>
      </w:tblCellMar>
    </w:tblPr>
  </w:style>
  <w:style w:type="paragraph" w:styleId="HTMLPreformatted">
    <w:name w:val="HTML Preformatted"/>
    <w:basedOn w:val="Normal"/>
    <w:link w:val="HTMLPreformattedChar"/>
    <w:semiHidden/>
    <w:rsid w:val="002B3E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Calibri" w:hAnsi="Courier New" w:cs="Courier New"/>
      <w:sz w:val="20"/>
      <w:szCs w:val="20"/>
      <w:lang w:eastAsia="en-GB"/>
    </w:rPr>
  </w:style>
  <w:style w:type="character" w:customStyle="1" w:styleId="HTMLPreformattedChar">
    <w:name w:val="HTML Preformatted Char"/>
    <w:link w:val="HTMLPreformatted"/>
    <w:semiHidden/>
    <w:locked/>
    <w:rsid w:val="002B3E99"/>
    <w:rPr>
      <w:rFonts w:ascii="Courier New" w:eastAsia="Calibri" w:hAnsi="Courier New" w:cs="Courier New"/>
      <w:lang w:val="en-GB" w:eastAsia="en-GB" w:bidi="ar-SA"/>
    </w:rPr>
  </w:style>
  <w:style w:type="character" w:customStyle="1" w:styleId="apple-style-span">
    <w:name w:val="apple-style-span"/>
    <w:rsid w:val="002B3E99"/>
    <w:rPr>
      <w:rFonts w:cs="Times New Roman"/>
    </w:rPr>
  </w:style>
  <w:style w:type="paragraph" w:customStyle="1" w:styleId="AnnexFigure">
    <w:name w:val="Annex Figure"/>
    <w:basedOn w:val="Normal"/>
    <w:next w:val="Normal"/>
    <w:rsid w:val="002B3E99"/>
    <w:pPr>
      <w:tabs>
        <w:tab w:val="num" w:pos="1701"/>
      </w:tabs>
      <w:spacing w:before="120"/>
      <w:ind w:left="1701" w:hanging="1701"/>
      <w:jc w:val="center"/>
    </w:pPr>
    <w:rPr>
      <w:rFonts w:ascii="Arial" w:eastAsia="Times New Roman" w:hAnsi="Arial" w:cs="Calibri"/>
      <w:i/>
      <w:szCs w:val="22"/>
      <w:lang w:eastAsia="ja-JP"/>
    </w:rPr>
  </w:style>
  <w:style w:type="paragraph" w:customStyle="1" w:styleId="AnnexHead1">
    <w:name w:val="Annex Head 1"/>
    <w:basedOn w:val="Normal"/>
    <w:next w:val="Normal"/>
    <w:rsid w:val="002B3E99"/>
    <w:pPr>
      <w:tabs>
        <w:tab w:val="num" w:pos="849"/>
      </w:tabs>
      <w:spacing w:after="0"/>
      <w:ind w:left="849" w:hanging="849"/>
      <w:jc w:val="left"/>
    </w:pPr>
    <w:rPr>
      <w:rFonts w:ascii="Arial" w:eastAsia="Times New Roman" w:hAnsi="Arial" w:cs="Calibri"/>
      <w:b/>
      <w:caps/>
      <w:sz w:val="28"/>
      <w:szCs w:val="22"/>
      <w:lang w:eastAsia="ja-JP"/>
    </w:rPr>
  </w:style>
  <w:style w:type="paragraph" w:customStyle="1" w:styleId="AnnexHead2">
    <w:name w:val="Annex Head 2"/>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3">
    <w:name w:val="Annex Head 3"/>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4">
    <w:name w:val="Annex Head 4"/>
    <w:basedOn w:val="Normal"/>
    <w:next w:val="Normal"/>
    <w:rsid w:val="002B3E99"/>
    <w:pPr>
      <w:tabs>
        <w:tab w:val="num" w:pos="1132"/>
      </w:tabs>
      <w:spacing w:after="0"/>
      <w:ind w:left="1132" w:hanging="1132"/>
      <w:jc w:val="left"/>
    </w:pPr>
    <w:rPr>
      <w:rFonts w:ascii="Arial" w:eastAsia="Times New Roman" w:hAnsi="Arial" w:cs="Calibri"/>
      <w:szCs w:val="22"/>
      <w:lang w:eastAsia="ja-JP"/>
    </w:rPr>
  </w:style>
  <w:style w:type="paragraph" w:customStyle="1" w:styleId="AnnexHeading1">
    <w:name w:val="Anne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nnexHeading2">
    <w:name w:val="Anne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nnexHeading3">
    <w:name w:val="Anne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nnexHeading4">
    <w:name w:val="Anne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nnexTable">
    <w:name w:val="Annex Table"/>
    <w:basedOn w:val="Normal"/>
    <w:next w:val="Normal"/>
    <w:rsid w:val="002B3E99"/>
    <w:pPr>
      <w:tabs>
        <w:tab w:val="num" w:pos="1134"/>
        <w:tab w:val="left" w:pos="1418"/>
      </w:tabs>
      <w:spacing w:before="120"/>
      <w:ind w:left="1134" w:hanging="1134"/>
      <w:jc w:val="center"/>
    </w:pPr>
    <w:rPr>
      <w:rFonts w:ascii="Arial" w:eastAsia="Times New Roman" w:hAnsi="Arial" w:cs="Calibri"/>
      <w:i/>
      <w:szCs w:val="22"/>
      <w:lang w:eastAsia="ja-JP"/>
    </w:rPr>
  </w:style>
  <w:style w:type="paragraph" w:customStyle="1" w:styleId="Appendix">
    <w:name w:val="Appendix"/>
    <w:basedOn w:val="Normal"/>
    <w:next w:val="Normal"/>
    <w:rsid w:val="002B3E99"/>
    <w:pPr>
      <w:tabs>
        <w:tab w:val="left" w:pos="1985"/>
      </w:tabs>
      <w:spacing w:before="120" w:after="240"/>
      <w:ind w:left="720" w:hanging="360"/>
      <w:jc w:val="left"/>
    </w:pPr>
    <w:rPr>
      <w:rFonts w:ascii="Arial" w:eastAsia="Times New Roman" w:hAnsi="Arial" w:cs="Calibri"/>
      <w:b/>
      <w:szCs w:val="28"/>
      <w:lang w:eastAsia="ja-JP"/>
    </w:rPr>
  </w:style>
  <w:style w:type="paragraph" w:customStyle="1" w:styleId="AppendixHeading1">
    <w:name w:val="Appendi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ppendixHeading2">
    <w:name w:val="Appendi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ppendixHeading3">
    <w:name w:val="Appendi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ppendixHeading4">
    <w:name w:val="Appendi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rticle">
    <w:name w:val="Article"/>
    <w:basedOn w:val="Normal"/>
    <w:next w:val="Normal"/>
    <w:rsid w:val="002B3E99"/>
    <w:pPr>
      <w:autoSpaceDE w:val="0"/>
      <w:autoSpaceDN w:val="0"/>
      <w:adjustRightInd w:val="0"/>
      <w:spacing w:before="360" w:after="0"/>
      <w:jc w:val="left"/>
    </w:pPr>
    <w:rPr>
      <w:rFonts w:ascii="Arial" w:eastAsia="Times New Roman" w:hAnsi="Arial" w:cs="Arial"/>
      <w:b/>
      <w:caps/>
      <w:sz w:val="28"/>
      <w:szCs w:val="28"/>
      <w:lang w:eastAsia="ja-JP"/>
    </w:rPr>
  </w:style>
  <w:style w:type="character" w:customStyle="1" w:styleId="BookTitle1">
    <w:name w:val="Book Title1"/>
    <w:qFormat/>
    <w:locked/>
    <w:rsid w:val="002B3E99"/>
    <w:rPr>
      <w:rFonts w:cs="Times New Roman"/>
      <w:b/>
      <w:bCs/>
      <w:smallCaps/>
      <w:spacing w:val="5"/>
    </w:rPr>
  </w:style>
  <w:style w:type="paragraph" w:customStyle="1" w:styleId="Bullet1text">
    <w:name w:val="Bullet 1 text"/>
    <w:basedOn w:val="Normal"/>
    <w:rsid w:val="002B3E99"/>
    <w:pPr>
      <w:suppressAutoHyphens/>
      <w:ind w:left="1134"/>
    </w:pPr>
    <w:rPr>
      <w:rFonts w:ascii="Arial" w:eastAsia="Times New Roman" w:hAnsi="Arial" w:cs="Arial"/>
      <w:szCs w:val="22"/>
      <w:lang w:val="fr-FR" w:eastAsia="ja-JP"/>
    </w:rPr>
  </w:style>
  <w:style w:type="paragraph" w:customStyle="1" w:styleId="Bullet2">
    <w:name w:val="Bullet 2"/>
    <w:basedOn w:val="Normal"/>
    <w:rsid w:val="002B3E99"/>
    <w:pPr>
      <w:numPr>
        <w:numId w:val="48"/>
      </w:numPr>
      <w:tabs>
        <w:tab w:val="left" w:pos="1418"/>
      </w:tabs>
      <w:jc w:val="left"/>
    </w:pPr>
    <w:rPr>
      <w:rFonts w:ascii="Arial" w:eastAsia="Calibri" w:hAnsi="Arial"/>
      <w:sz w:val="20"/>
      <w:szCs w:val="20"/>
      <w:lang w:eastAsia="en-GB"/>
    </w:rPr>
  </w:style>
  <w:style w:type="paragraph" w:customStyle="1" w:styleId="Bullet2text">
    <w:name w:val="Bullet 2 text"/>
    <w:basedOn w:val="Normal"/>
    <w:rsid w:val="002B3E99"/>
    <w:pPr>
      <w:suppressAutoHyphens/>
      <w:ind w:left="1418"/>
    </w:pPr>
    <w:rPr>
      <w:rFonts w:ascii="Arial" w:eastAsia="Calibri" w:hAnsi="Arial"/>
      <w:sz w:val="20"/>
      <w:szCs w:val="20"/>
      <w:lang w:eastAsia="en-GB"/>
    </w:rPr>
  </w:style>
  <w:style w:type="paragraph" w:customStyle="1" w:styleId="Bullet3">
    <w:name w:val="Bullet 3"/>
    <w:basedOn w:val="Bullet2"/>
    <w:rsid w:val="002B3E99"/>
    <w:pPr>
      <w:numPr>
        <w:numId w:val="49"/>
      </w:numPr>
      <w:tabs>
        <w:tab w:val="clear" w:pos="1418"/>
        <w:tab w:val="left" w:pos="1843"/>
      </w:tabs>
    </w:pPr>
  </w:style>
  <w:style w:type="paragraph" w:customStyle="1" w:styleId="Bullet3text">
    <w:name w:val="Bullet 3 text"/>
    <w:basedOn w:val="Normal"/>
    <w:autoRedefine/>
    <w:rsid w:val="002B3E99"/>
    <w:pPr>
      <w:suppressAutoHyphens/>
      <w:ind w:left="1843"/>
    </w:pPr>
    <w:rPr>
      <w:rFonts w:ascii="Arial" w:eastAsia="Calibri" w:hAnsi="Arial"/>
      <w:sz w:val="20"/>
      <w:szCs w:val="20"/>
      <w:lang w:eastAsia="en-GB"/>
    </w:rPr>
  </w:style>
  <w:style w:type="character" w:customStyle="1" w:styleId="descriptionblock">
    <w:name w:val="description block"/>
    <w:rsid w:val="002B3E99"/>
    <w:rPr>
      <w:rFonts w:cs="Times New Roman"/>
    </w:rPr>
  </w:style>
  <w:style w:type="paragraph" w:customStyle="1" w:styleId="equation">
    <w:name w:val="equation"/>
    <w:basedOn w:val="Normal"/>
    <w:next w:val="BodyText"/>
    <w:rsid w:val="002B3E99"/>
    <w:pPr>
      <w:keepNext/>
      <w:tabs>
        <w:tab w:val="left" w:pos="142"/>
      </w:tabs>
      <w:ind w:left="7874" w:hanging="360"/>
      <w:jc w:val="right"/>
    </w:pPr>
    <w:rPr>
      <w:rFonts w:ascii="Arial" w:eastAsia="Calibri" w:hAnsi="Arial" w:cs="Calibri"/>
      <w:szCs w:val="22"/>
      <w:lang w:eastAsia="ja-JP"/>
    </w:rPr>
  </w:style>
  <w:style w:type="paragraph" w:customStyle="1" w:styleId="Figure">
    <w:name w:val="Figure_#"/>
    <w:basedOn w:val="Normal"/>
    <w:next w:val="Normal"/>
    <w:rsid w:val="002B3E99"/>
    <w:pPr>
      <w:numPr>
        <w:numId w:val="45"/>
      </w:numPr>
      <w:spacing w:before="120"/>
      <w:jc w:val="center"/>
    </w:pPr>
    <w:rPr>
      <w:rFonts w:ascii="Arial" w:eastAsia="Times New Roman" w:hAnsi="Arial" w:cs="Calibri"/>
      <w:i/>
      <w:szCs w:val="20"/>
      <w:lang w:eastAsia="ja-JP"/>
    </w:rPr>
  </w:style>
  <w:style w:type="paragraph" w:customStyle="1" w:styleId="List1">
    <w:name w:val="List 1"/>
    <w:basedOn w:val="Normal"/>
    <w:rsid w:val="002B3E99"/>
    <w:pPr>
      <w:numPr>
        <w:numId w:val="46"/>
      </w:numPr>
    </w:pPr>
    <w:rPr>
      <w:rFonts w:ascii="Arial" w:eastAsia="Calibri" w:hAnsi="Arial"/>
      <w:szCs w:val="20"/>
      <w:lang w:eastAsia="en-GB"/>
    </w:rPr>
  </w:style>
  <w:style w:type="paragraph" w:customStyle="1" w:styleId="List1indent1">
    <w:name w:val="List 1 indent 1"/>
    <w:basedOn w:val="Normal"/>
    <w:rsid w:val="002B3E99"/>
    <w:pPr>
      <w:tabs>
        <w:tab w:val="num" w:pos="1134"/>
      </w:tabs>
      <w:ind w:left="1134" w:hanging="567"/>
      <w:jc w:val="left"/>
    </w:pPr>
    <w:rPr>
      <w:rFonts w:ascii="Arial" w:eastAsia="Times New Roman" w:hAnsi="Arial" w:cs="Arial"/>
      <w:szCs w:val="22"/>
      <w:lang w:eastAsia="ja-JP"/>
    </w:rPr>
  </w:style>
  <w:style w:type="paragraph" w:customStyle="1" w:styleId="List1indent1text">
    <w:name w:val="List 1 indent 1 text"/>
    <w:basedOn w:val="Normal"/>
    <w:rsid w:val="002B3E99"/>
    <w:pPr>
      <w:ind w:left="1134"/>
      <w:jc w:val="left"/>
    </w:pPr>
    <w:rPr>
      <w:rFonts w:ascii="Arial" w:eastAsia="Times New Roman" w:hAnsi="Arial" w:cs="Arial"/>
      <w:szCs w:val="22"/>
      <w:lang w:eastAsia="fr-FR"/>
    </w:rPr>
  </w:style>
  <w:style w:type="paragraph" w:customStyle="1" w:styleId="List1indent2">
    <w:name w:val="List 1 indent 2"/>
    <w:basedOn w:val="Normal"/>
    <w:rsid w:val="002B3E99"/>
    <w:pPr>
      <w:numPr>
        <w:ilvl w:val="2"/>
        <w:numId w:val="47"/>
      </w:numPr>
    </w:pPr>
    <w:rPr>
      <w:rFonts w:ascii="Arial" w:eastAsia="Calibri" w:hAnsi="Arial"/>
      <w:sz w:val="20"/>
      <w:szCs w:val="20"/>
      <w:lang w:eastAsia="en-GB"/>
    </w:rPr>
  </w:style>
  <w:style w:type="paragraph" w:customStyle="1" w:styleId="List1indent2text">
    <w:name w:val="List 1 indent 2 text"/>
    <w:basedOn w:val="Normal"/>
    <w:rsid w:val="002B3E99"/>
    <w:pPr>
      <w:ind w:left="1701"/>
    </w:pPr>
    <w:rPr>
      <w:rFonts w:ascii="Arial" w:eastAsia="Calibri" w:hAnsi="Arial"/>
      <w:sz w:val="20"/>
      <w:szCs w:val="20"/>
      <w:lang w:eastAsia="en-GB"/>
    </w:rPr>
  </w:style>
  <w:style w:type="paragraph" w:customStyle="1" w:styleId="List1indenttext">
    <w:name w:val="List 1 indent text"/>
    <w:basedOn w:val="Normal"/>
    <w:rsid w:val="002B3E99"/>
    <w:pPr>
      <w:ind w:left="1134"/>
    </w:pPr>
    <w:rPr>
      <w:rFonts w:ascii="Arial" w:eastAsia="Calibri" w:hAnsi="Arial"/>
      <w:szCs w:val="20"/>
      <w:lang w:eastAsia="en-GB"/>
    </w:rPr>
  </w:style>
  <w:style w:type="paragraph" w:customStyle="1" w:styleId="List1text">
    <w:name w:val="List 1 text"/>
    <w:basedOn w:val="Normal"/>
    <w:rsid w:val="002B3E99"/>
    <w:pPr>
      <w:ind w:left="567"/>
    </w:pPr>
    <w:rPr>
      <w:rFonts w:ascii="Arial" w:eastAsia="Calibri" w:hAnsi="Arial"/>
      <w:szCs w:val="20"/>
      <w:lang w:eastAsia="en-GB"/>
    </w:rPr>
  </w:style>
  <w:style w:type="character" w:styleId="Emphasis">
    <w:name w:val="Emphasis"/>
    <w:qFormat/>
    <w:rsid w:val="002B3E99"/>
    <w:rPr>
      <w:rFonts w:cs="Times New Roman"/>
      <w:i/>
      <w:iCs/>
    </w:rPr>
  </w:style>
  <w:style w:type="character" w:styleId="Strong">
    <w:name w:val="Strong"/>
    <w:qFormat/>
    <w:rsid w:val="002B3E99"/>
    <w:rPr>
      <w:rFonts w:cs="Times New Roman"/>
      <w:b/>
      <w:bCs/>
    </w:rPr>
  </w:style>
  <w:style w:type="paragraph" w:customStyle="1" w:styleId="Table">
    <w:name w:val="Table_#"/>
    <w:basedOn w:val="Normal"/>
    <w:next w:val="Normal"/>
    <w:rsid w:val="002B3E99"/>
    <w:pPr>
      <w:numPr>
        <w:numId w:val="43"/>
      </w:numPr>
      <w:spacing w:before="120"/>
      <w:jc w:val="center"/>
    </w:pPr>
    <w:rPr>
      <w:rFonts w:ascii="Arial" w:eastAsia="Calibri" w:hAnsi="Arial"/>
      <w:i/>
      <w:szCs w:val="20"/>
      <w:lang w:eastAsia="en-GB"/>
    </w:rPr>
  </w:style>
  <w:style w:type="character" w:customStyle="1" w:styleId="TitleChar">
    <w:name w:val="Title Char"/>
    <w:link w:val="Title"/>
    <w:locked/>
    <w:rsid w:val="002B3E99"/>
    <w:rPr>
      <w:rFonts w:eastAsia="SimSun" w:cs="Arial"/>
      <w:b/>
      <w:bCs/>
      <w:kern w:val="28"/>
      <w:sz w:val="32"/>
      <w:szCs w:val="32"/>
      <w:lang w:val="en-GB" w:eastAsia="en-US" w:bidi="ar-SA"/>
    </w:rPr>
  </w:style>
  <w:style w:type="paragraph" w:customStyle="1" w:styleId="References">
    <w:name w:val="References"/>
    <w:basedOn w:val="Normal"/>
    <w:rsid w:val="002B3E99"/>
    <w:pPr>
      <w:numPr>
        <w:numId w:val="44"/>
      </w:numPr>
      <w:tabs>
        <w:tab w:val="left" w:pos="567"/>
      </w:tabs>
      <w:jc w:val="left"/>
    </w:pPr>
    <w:rPr>
      <w:rFonts w:ascii="Arial" w:eastAsia="Calibri" w:hAnsi="Arial"/>
      <w:szCs w:val="20"/>
    </w:rPr>
  </w:style>
  <w:style w:type="paragraph" w:customStyle="1" w:styleId="List1indent">
    <w:name w:val="List 1 indent"/>
    <w:basedOn w:val="Normal"/>
    <w:rsid w:val="002B3E99"/>
    <w:pPr>
      <w:numPr>
        <w:ilvl w:val="1"/>
        <w:numId w:val="46"/>
      </w:numPr>
    </w:pPr>
    <w:rPr>
      <w:rFonts w:ascii="Arial" w:eastAsia="Calibri" w:hAnsi="Arial"/>
      <w:szCs w:val="20"/>
      <w:lang w:eastAsia="en-GB"/>
    </w:rPr>
  </w:style>
  <w:style w:type="paragraph" w:customStyle="1" w:styleId="Annex">
    <w:name w:val="Annex"/>
    <w:basedOn w:val="Heading1"/>
    <w:next w:val="Normal"/>
    <w:autoRedefine/>
    <w:rsid w:val="002B3E99"/>
    <w:pPr>
      <w:keepNext/>
      <w:numPr>
        <w:numId w:val="50"/>
      </w:numPr>
      <w:tabs>
        <w:tab w:val="clear" w:pos="993"/>
      </w:tabs>
      <w:spacing w:before="240" w:after="240"/>
    </w:pPr>
    <w:rPr>
      <w:rFonts w:eastAsia="Times New Roman" w:cs="Calibri"/>
      <w:caps/>
      <w:sz w:val="24"/>
      <w:szCs w:val="22"/>
      <w:lang w:val="en-GB" w:eastAsia="en-GB"/>
    </w:rPr>
  </w:style>
  <w:style w:type="paragraph" w:customStyle="1" w:styleId="VTSHeading1a">
    <w:name w:val="VTS Heading 1a"/>
    <w:basedOn w:val="Normal"/>
    <w:next w:val="VTSHeading2a"/>
    <w:rsid w:val="002B3E99"/>
    <w:pPr>
      <w:numPr>
        <w:numId w:val="51"/>
      </w:numPr>
      <w:spacing w:before="240" w:after="240"/>
      <w:jc w:val="left"/>
    </w:pPr>
    <w:rPr>
      <w:rFonts w:ascii="Arial" w:eastAsia="Times New Roman" w:hAnsi="Arial" w:cs="Calibri"/>
      <w:b/>
      <w:sz w:val="24"/>
      <w:szCs w:val="22"/>
      <w:lang w:eastAsia="ja-JP"/>
    </w:rPr>
  </w:style>
  <w:style w:type="paragraph" w:customStyle="1" w:styleId="VTSHeading2a">
    <w:name w:val="VTS Heading 2a"/>
    <w:basedOn w:val="Normal"/>
    <w:next w:val="BodyText"/>
    <w:rsid w:val="002B3E99"/>
    <w:pPr>
      <w:keepNext/>
      <w:numPr>
        <w:ilvl w:val="1"/>
        <w:numId w:val="51"/>
      </w:numPr>
      <w:spacing w:before="240" w:after="240"/>
      <w:jc w:val="left"/>
    </w:pPr>
    <w:rPr>
      <w:rFonts w:ascii="Arial" w:eastAsia="Times New Roman" w:hAnsi="Arial" w:cs="Calibri"/>
      <w:b/>
      <w:szCs w:val="22"/>
      <w:lang w:eastAsia="ja-JP"/>
    </w:rPr>
  </w:style>
  <w:style w:type="paragraph" w:customStyle="1" w:styleId="VTSHeading3a">
    <w:name w:val="VTS Heading 3a"/>
    <w:basedOn w:val="Normal"/>
    <w:next w:val="BodyText"/>
    <w:rsid w:val="002B3E99"/>
    <w:pPr>
      <w:keepNext/>
      <w:numPr>
        <w:ilvl w:val="2"/>
        <w:numId w:val="51"/>
      </w:numPr>
      <w:tabs>
        <w:tab w:val="left" w:pos="1418"/>
      </w:tabs>
      <w:spacing w:before="240" w:after="240"/>
      <w:jc w:val="left"/>
    </w:pPr>
    <w:rPr>
      <w:rFonts w:ascii="Arial" w:eastAsia="Times New Roman" w:hAnsi="Arial" w:cs="Calibri"/>
      <w:szCs w:val="22"/>
      <w:lang w:eastAsia="ja-JP"/>
    </w:rPr>
  </w:style>
  <w:style w:type="character" w:customStyle="1" w:styleId="hps">
    <w:name w:val="hps"/>
    <w:basedOn w:val="DefaultParagraphFont"/>
    <w:rsid w:val="00A40587"/>
  </w:style>
  <w:style w:type="character" w:customStyle="1" w:styleId="CommentTextChar">
    <w:name w:val="Comment Text Char"/>
    <w:basedOn w:val="DefaultParagraphFont"/>
    <w:link w:val="CommentText"/>
    <w:semiHidden/>
    <w:rsid w:val="0053196D"/>
    <w:rPr>
      <w:lang w:val="en-GB"/>
    </w:rPr>
  </w:style>
  <w:style w:type="paragraph" w:customStyle="1" w:styleId="Bokstavliste2">
    <w:name w:val="Bokstavliste 2"/>
    <w:basedOn w:val="Normal"/>
    <w:rsid w:val="0053196D"/>
    <w:pPr>
      <w:tabs>
        <w:tab w:val="num" w:pos="720"/>
        <w:tab w:val="left" w:pos="2160"/>
      </w:tabs>
      <w:suppressAutoHyphens/>
      <w:spacing w:after="60"/>
      <w:ind w:left="1080" w:hanging="360"/>
      <w:jc w:val="left"/>
    </w:pPr>
    <w:rPr>
      <w:rFonts w:ascii="Arial" w:hAnsi="Arial" w:cs="Arial"/>
      <w:szCs w:val="22"/>
      <w:lang w:val="nb-NO" w:eastAsia="ar-SA"/>
    </w:rPr>
  </w:style>
  <w:style w:type="character" w:customStyle="1" w:styleId="CommentSubjectChar">
    <w:name w:val="Comment Subject Char"/>
    <w:basedOn w:val="CommentTextChar"/>
    <w:link w:val="CommentSubject"/>
    <w:semiHidden/>
    <w:rsid w:val="0077643B"/>
    <w:rPr>
      <w:b/>
      <w:bCs/>
      <w:lang w:val="en-GB"/>
    </w:rPr>
  </w:style>
  <w:style w:type="character" w:customStyle="1" w:styleId="SubtitleChar">
    <w:name w:val="Subtitle Char"/>
    <w:basedOn w:val="DefaultParagraphFont"/>
    <w:link w:val="Subtitle"/>
    <w:rsid w:val="0077643B"/>
    <w:rPr>
      <w:rFonts w:cs="Arial"/>
      <w:sz w:val="24"/>
      <w:szCs w:val="24"/>
      <w:lang w:val="en-GB"/>
    </w:rPr>
  </w:style>
  <w:style w:type="character" w:customStyle="1" w:styleId="BodyTextIndent3Char">
    <w:name w:val="Body Text Indent 3 Char"/>
    <w:basedOn w:val="DefaultParagraphFont"/>
    <w:link w:val="BodyTextIndent3"/>
    <w:semiHidden/>
    <w:rsid w:val="0077643B"/>
    <w:rPr>
      <w:rFonts w:ascii="Arial" w:eastAsia="PMingLiU" w:hAnsi="Arial" w:cs="Calibri"/>
      <w:sz w:val="22"/>
      <w:szCs w:val="22"/>
      <w:lang w:eastAsia="zh-TW"/>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A0661"/>
    <w:pPr>
      <w:spacing w:after="120"/>
      <w:jc w:val="both"/>
    </w:pPr>
    <w:rPr>
      <w:sz w:val="22"/>
      <w:szCs w:val="24"/>
      <w:lang w:val="en-GB"/>
    </w:rPr>
  </w:style>
  <w:style w:type="paragraph" w:styleId="Heading1">
    <w:name w:val="heading 1"/>
    <w:basedOn w:val="Normal"/>
    <w:next w:val="Normal"/>
    <w:link w:val="Heading1Char1"/>
    <w:autoRedefine/>
    <w:qFormat/>
    <w:rsid w:val="0058374F"/>
    <w:pPr>
      <w:numPr>
        <w:numId w:val="11"/>
      </w:numPr>
      <w:tabs>
        <w:tab w:val="clear" w:pos="3686"/>
        <w:tab w:val="left" w:pos="993"/>
        <w:tab w:val="num" w:pos="2410"/>
      </w:tabs>
      <w:ind w:left="0"/>
      <w:outlineLvl w:val="0"/>
    </w:pPr>
    <w:rPr>
      <w:rFonts w:ascii="Arial" w:hAnsi="Arial" w:cs="Arial"/>
      <w:b/>
      <w:sz w:val="36"/>
      <w:lang w:val="en-US"/>
    </w:rPr>
  </w:style>
  <w:style w:type="paragraph" w:styleId="Heading2">
    <w:name w:val="heading 2"/>
    <w:basedOn w:val="Normal"/>
    <w:next w:val="Normal"/>
    <w:link w:val="Heading2Char1"/>
    <w:autoRedefine/>
    <w:qFormat/>
    <w:rsid w:val="0058374F"/>
    <w:pPr>
      <w:keepNext/>
      <w:numPr>
        <w:ilvl w:val="1"/>
        <w:numId w:val="11"/>
      </w:numPr>
      <w:tabs>
        <w:tab w:val="clear" w:pos="576"/>
        <w:tab w:val="left" w:pos="851"/>
      </w:tabs>
      <w:spacing w:before="180"/>
      <w:ind w:left="851" w:hanging="851"/>
      <w:outlineLvl w:val="1"/>
    </w:pPr>
    <w:rPr>
      <w:rFonts w:ascii="Arial" w:hAnsi="Arial"/>
      <w:b/>
      <w:snapToGrid w:val="0"/>
      <w:sz w:val="28"/>
      <w:szCs w:val="28"/>
    </w:rPr>
  </w:style>
  <w:style w:type="paragraph" w:styleId="Heading3">
    <w:name w:val="heading 3"/>
    <w:basedOn w:val="Normal"/>
    <w:next w:val="Normal"/>
    <w:link w:val="Heading3Char1"/>
    <w:autoRedefine/>
    <w:qFormat/>
    <w:rsid w:val="0058374F"/>
    <w:pPr>
      <w:keepNext/>
      <w:widowControl w:val="0"/>
      <w:numPr>
        <w:ilvl w:val="2"/>
        <w:numId w:val="11"/>
      </w:numPr>
      <w:suppressAutoHyphens/>
      <w:spacing w:before="180"/>
      <w:outlineLvl w:val="2"/>
    </w:pPr>
    <w:rPr>
      <w:rFonts w:ascii="Arial" w:hAnsi="Arial"/>
      <w:b/>
      <w:sz w:val="24"/>
      <w:lang w:eastAsia="de-DE"/>
    </w:rPr>
  </w:style>
  <w:style w:type="paragraph" w:styleId="Heading4">
    <w:name w:val="heading 4"/>
    <w:basedOn w:val="Normal"/>
    <w:next w:val="Normal"/>
    <w:link w:val="Heading4Char1"/>
    <w:autoRedefine/>
    <w:qFormat/>
    <w:rsid w:val="00120A55"/>
    <w:pPr>
      <w:keepNext/>
      <w:numPr>
        <w:ilvl w:val="3"/>
        <w:numId w:val="11"/>
      </w:numPr>
      <w:spacing w:before="180" w:after="60"/>
      <w:outlineLvl w:val="3"/>
    </w:pPr>
    <w:rPr>
      <w:rFonts w:ascii="Arial" w:hAnsi="Arial" w:cs="Arial"/>
      <w:b/>
      <w:szCs w:val="22"/>
      <w:lang w:eastAsia="de-DE"/>
    </w:rPr>
  </w:style>
  <w:style w:type="paragraph" w:styleId="Heading5">
    <w:name w:val="heading 5"/>
    <w:basedOn w:val="Normal"/>
    <w:next w:val="Normal"/>
    <w:link w:val="Heading5Char"/>
    <w:qFormat/>
    <w:rsid w:val="00A35F10"/>
    <w:pPr>
      <w:numPr>
        <w:ilvl w:val="4"/>
        <w:numId w:val="11"/>
      </w:numPr>
      <w:spacing w:before="240" w:after="60"/>
      <w:outlineLvl w:val="4"/>
    </w:pPr>
    <w:rPr>
      <w:szCs w:val="20"/>
      <w:lang w:val="de-DE" w:eastAsia="de-DE"/>
    </w:rPr>
  </w:style>
  <w:style w:type="paragraph" w:styleId="Heading6">
    <w:name w:val="heading 6"/>
    <w:aliases w:val="Annex level 1"/>
    <w:basedOn w:val="Normal"/>
    <w:next w:val="Normal"/>
    <w:link w:val="Heading6Char"/>
    <w:qFormat/>
    <w:rsid w:val="00A35F10"/>
    <w:pPr>
      <w:numPr>
        <w:ilvl w:val="5"/>
        <w:numId w:val="11"/>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A35F10"/>
    <w:pPr>
      <w:numPr>
        <w:ilvl w:val="6"/>
        <w:numId w:val="11"/>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A35F10"/>
    <w:pPr>
      <w:numPr>
        <w:ilvl w:val="7"/>
        <w:numId w:val="11"/>
      </w:numPr>
      <w:spacing w:before="240" w:after="60"/>
      <w:outlineLvl w:val="7"/>
    </w:pPr>
    <w:rPr>
      <w:i/>
      <w:szCs w:val="20"/>
      <w:lang w:val="de-DE" w:eastAsia="de-DE"/>
    </w:rPr>
  </w:style>
  <w:style w:type="paragraph" w:styleId="Heading9">
    <w:name w:val="heading 9"/>
    <w:basedOn w:val="Normal"/>
    <w:next w:val="Normal"/>
    <w:link w:val="Heading9Char"/>
    <w:qFormat/>
    <w:rsid w:val="00A35F10"/>
    <w:pPr>
      <w:numPr>
        <w:ilvl w:val="8"/>
        <w:numId w:val="11"/>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1">
    <w:name w:val="Heading 2 Char1"/>
    <w:link w:val="Heading2"/>
    <w:rsid w:val="0058374F"/>
    <w:rPr>
      <w:rFonts w:ascii="Arial" w:hAnsi="Arial"/>
      <w:b/>
      <w:snapToGrid w:val="0"/>
      <w:sz w:val="28"/>
      <w:szCs w:val="28"/>
      <w:lang w:eastAsia="en-US"/>
    </w:rPr>
  </w:style>
  <w:style w:type="paragraph" w:styleId="BodyText">
    <w:name w:val="Body Text"/>
    <w:aliases w:val=" Char,Char"/>
    <w:basedOn w:val="Normal"/>
    <w:link w:val="BodyTextChar1"/>
    <w:rsid w:val="0064378C"/>
    <w:rPr>
      <w:sz w:val="24"/>
    </w:rPr>
  </w:style>
  <w:style w:type="character" w:customStyle="1" w:styleId="BodyTextChar1">
    <w:name w:val="Body Text Char1"/>
    <w:aliases w:val=" Char Char,Char Char1"/>
    <w:link w:val="BodyText"/>
    <w:rsid w:val="004B0219"/>
    <w:rPr>
      <w:rFonts w:eastAsia="SimSun"/>
      <w:sz w:val="24"/>
      <w:szCs w:val="24"/>
      <w:lang w:val="en-GB" w:eastAsia="en-US" w:bidi="ar-SA"/>
    </w:rPr>
  </w:style>
  <w:style w:type="paragraph" w:styleId="FootnoteText">
    <w:name w:val="footnote text"/>
    <w:basedOn w:val="Normal"/>
    <w:link w:val="FootnoteTextChar"/>
    <w:semiHidden/>
    <w:rPr>
      <w:sz w:val="20"/>
      <w:szCs w:val="20"/>
    </w:rPr>
  </w:style>
  <w:style w:type="character" w:styleId="FootnoteReference">
    <w:name w:val="footnote reference"/>
    <w:semiHidden/>
    <w:rPr>
      <w:vertAlign w:val="superscript"/>
    </w:rPr>
  </w:style>
  <w:style w:type="paragraph" w:styleId="Header">
    <w:name w:val="header"/>
    <w:basedOn w:val="Normal"/>
    <w:link w:val="HeaderChar1"/>
    <w:uiPriority w:val="99"/>
    <w:pPr>
      <w:tabs>
        <w:tab w:val="center" w:pos="4153"/>
        <w:tab w:val="right" w:pos="8306"/>
      </w:tabs>
    </w:pPr>
  </w:style>
  <w:style w:type="paragraph" w:customStyle="1" w:styleId="ColorfulGrid-Accent11">
    <w:name w:val="Colorful Grid - Accent 11"/>
    <w:basedOn w:val="Normal"/>
    <w:qFormat/>
    <w:pPr>
      <w:spacing w:before="60" w:after="60"/>
      <w:ind w:left="567" w:right="935"/>
    </w:pPr>
    <w:rPr>
      <w:i/>
    </w:rPr>
  </w:style>
  <w:style w:type="paragraph" w:styleId="ListBullet">
    <w:name w:val="List Bullet"/>
    <w:basedOn w:val="Normal"/>
    <w:autoRedefine/>
    <w:rsid w:val="00D55391"/>
    <w:pPr>
      <w:tabs>
        <w:tab w:val="num" w:pos="938"/>
      </w:tabs>
      <w:ind w:left="938" w:hanging="360"/>
    </w:pPr>
    <w:rPr>
      <w:szCs w:val="22"/>
    </w:rPr>
  </w:style>
  <w:style w:type="paragraph" w:styleId="Title">
    <w:name w:val="Title"/>
    <w:basedOn w:val="Normal"/>
    <w:link w:val="TitleChar"/>
    <w:qFormat/>
    <w:rsid w:val="0091792F"/>
    <w:pPr>
      <w:spacing w:before="240" w:after="60"/>
      <w:jc w:val="center"/>
    </w:pPr>
    <w:rPr>
      <w:rFonts w:cs="Arial"/>
      <w:b/>
      <w:bCs/>
      <w:kern w:val="28"/>
      <w:sz w:val="32"/>
      <w:szCs w:val="32"/>
    </w:r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D42C9E"/>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ption1">
    <w:name w:val="Caption1"/>
    <w:basedOn w:val="Normal"/>
    <w:next w:val="Normal"/>
    <w:rsid w:val="000A09DE"/>
    <w:pPr>
      <w:keepNext/>
      <w:widowControl w:val="0"/>
      <w:tabs>
        <w:tab w:val="left" w:pos="964"/>
        <w:tab w:val="left" w:pos="1304"/>
        <w:tab w:val="left" w:pos="1644"/>
        <w:tab w:val="left" w:pos="2607"/>
        <w:tab w:val="left" w:pos="5273"/>
        <w:tab w:val="right" w:pos="9582"/>
      </w:tabs>
      <w:suppressAutoHyphens/>
      <w:spacing w:after="0"/>
      <w:jc w:val="center"/>
    </w:pPr>
    <w:rPr>
      <w:rFonts w:eastAsia="Arial Unicode MS" w:cs="Mangal"/>
      <w:b/>
      <w:bCs/>
      <w:kern w:val="1"/>
      <w:sz w:val="24"/>
      <w:szCs w:val="22"/>
      <w:lang w:eastAsia="hi-IN" w:bidi="hi-IN"/>
    </w:rPr>
  </w:style>
  <w:style w:type="paragraph" w:customStyle="1" w:styleId="BodyText1">
    <w:name w:val="Body Text 1"/>
    <w:basedOn w:val="BodyTextIndent"/>
    <w:rsid w:val="00F90B99"/>
    <w:pPr>
      <w:widowControl w:val="0"/>
      <w:spacing w:line="240" w:lineRule="auto"/>
      <w:ind w:left="0"/>
    </w:pPr>
    <w:rPr>
      <w:rFonts w:ascii="Arial" w:eastAsia="Times New Roman" w:hAnsi="Arial"/>
      <w:color w:val="auto"/>
    </w:rPr>
  </w:style>
  <w:style w:type="paragraph" w:styleId="Caption">
    <w:name w:val="caption"/>
    <w:basedOn w:val="Normal"/>
    <w:next w:val="Normal"/>
    <w:autoRedefine/>
    <w:qFormat/>
    <w:rsid w:val="007410B1"/>
    <w:pPr>
      <w:keepNext/>
      <w:tabs>
        <w:tab w:val="left" w:pos="964"/>
        <w:tab w:val="left" w:pos="1304"/>
        <w:tab w:val="left" w:pos="1644"/>
        <w:tab w:val="left" w:pos="2607"/>
        <w:tab w:val="left" w:pos="5273"/>
        <w:tab w:val="right" w:pos="9582"/>
      </w:tabs>
      <w:jc w:val="center"/>
    </w:pPr>
    <w:rPr>
      <w:b/>
      <w:bCs/>
      <w:szCs w:val="22"/>
    </w:rPr>
  </w:style>
  <w:style w:type="paragraph" w:styleId="TOC1">
    <w:name w:val="toc 1"/>
    <w:basedOn w:val="Normal"/>
    <w:next w:val="Normal"/>
    <w:autoRedefine/>
    <w:uiPriority w:val="39"/>
    <w:rsid w:val="0091792F"/>
    <w:pPr>
      <w:tabs>
        <w:tab w:val="left" w:pos="1320"/>
        <w:tab w:val="right" w:leader="dot" w:pos="8296"/>
      </w:tabs>
      <w:spacing w:before="120"/>
    </w:pPr>
    <w:rPr>
      <w:b/>
      <w:bCs/>
      <w:caps/>
      <w:sz w:val="20"/>
      <w:szCs w:val="20"/>
    </w:rPr>
  </w:style>
  <w:style w:type="paragraph" w:styleId="TOC2">
    <w:name w:val="toc 2"/>
    <w:basedOn w:val="Normal"/>
    <w:next w:val="Normal"/>
    <w:autoRedefine/>
    <w:uiPriority w:val="39"/>
    <w:rsid w:val="0091792F"/>
    <w:pPr>
      <w:tabs>
        <w:tab w:val="right" w:leader="dot" w:pos="8296"/>
      </w:tabs>
      <w:spacing w:after="0"/>
      <w:ind w:left="220"/>
    </w:pPr>
    <w:rPr>
      <w:smallCaps/>
      <w:sz w:val="20"/>
      <w:szCs w:val="20"/>
    </w:rPr>
  </w:style>
  <w:style w:type="paragraph" w:styleId="TOC3">
    <w:name w:val="toc 3"/>
    <w:basedOn w:val="Normal"/>
    <w:next w:val="Normal"/>
    <w:autoRedefine/>
    <w:uiPriority w:val="39"/>
    <w:rsid w:val="00937CE9"/>
    <w:pPr>
      <w:spacing w:after="0"/>
      <w:ind w:left="440"/>
    </w:pPr>
    <w:rPr>
      <w:i/>
      <w:iCs/>
      <w:sz w:val="20"/>
      <w:szCs w:val="20"/>
    </w:rPr>
  </w:style>
  <w:style w:type="paragraph" w:customStyle="1" w:styleId="Bullet">
    <w:name w:val="Bullet"/>
    <w:basedOn w:val="Normal"/>
    <w:next w:val="Normal"/>
    <w:pPr>
      <w:numPr>
        <w:numId w:val="1"/>
      </w:numPr>
      <w:tabs>
        <w:tab w:val="left" w:pos="1134"/>
        <w:tab w:val="left" w:pos="2268"/>
        <w:tab w:val="left" w:pos="4536"/>
        <w:tab w:val="left" w:pos="7938"/>
        <w:tab w:val="right" w:pos="9497"/>
      </w:tabs>
      <w:spacing w:after="80"/>
    </w:pPr>
    <w:rPr>
      <w:color w:val="000000"/>
      <w:szCs w:val="20"/>
    </w:rPr>
  </w:style>
  <w:style w:type="paragraph" w:styleId="TOC4">
    <w:name w:val="toc 4"/>
    <w:basedOn w:val="Normal"/>
    <w:next w:val="Normal"/>
    <w:autoRedefine/>
    <w:uiPriority w:val="39"/>
    <w:pPr>
      <w:spacing w:after="0"/>
      <w:ind w:left="660"/>
    </w:pPr>
    <w:rPr>
      <w:sz w:val="18"/>
      <w:szCs w:val="18"/>
    </w:rPr>
  </w:style>
  <w:style w:type="paragraph" w:styleId="TOC5">
    <w:name w:val="toc 5"/>
    <w:basedOn w:val="Normal"/>
    <w:next w:val="Normal"/>
    <w:autoRedefine/>
    <w:uiPriority w:val="39"/>
    <w:pPr>
      <w:spacing w:after="0"/>
      <w:ind w:left="880"/>
    </w:pPr>
    <w:rPr>
      <w:sz w:val="18"/>
      <w:szCs w:val="18"/>
    </w:rPr>
  </w:style>
  <w:style w:type="paragraph" w:styleId="TOC6">
    <w:name w:val="toc 6"/>
    <w:basedOn w:val="Normal"/>
    <w:next w:val="Normal"/>
    <w:autoRedefine/>
    <w:uiPriority w:val="39"/>
    <w:pPr>
      <w:spacing w:after="0"/>
      <w:ind w:left="1100"/>
    </w:pPr>
    <w:rPr>
      <w:sz w:val="18"/>
      <w:szCs w:val="18"/>
    </w:rPr>
  </w:style>
  <w:style w:type="paragraph" w:styleId="TOC7">
    <w:name w:val="toc 7"/>
    <w:basedOn w:val="Normal"/>
    <w:next w:val="Normal"/>
    <w:autoRedefine/>
    <w:uiPriority w:val="39"/>
    <w:pPr>
      <w:spacing w:after="0"/>
      <w:ind w:left="1320"/>
    </w:pPr>
    <w:rPr>
      <w:sz w:val="18"/>
      <w:szCs w:val="18"/>
    </w:rPr>
  </w:style>
  <w:style w:type="paragraph" w:styleId="TOC8">
    <w:name w:val="toc 8"/>
    <w:basedOn w:val="Normal"/>
    <w:next w:val="Normal"/>
    <w:autoRedefine/>
    <w:uiPriority w:val="39"/>
    <w:pPr>
      <w:spacing w:after="0"/>
      <w:ind w:left="1540"/>
    </w:pPr>
    <w:rPr>
      <w:sz w:val="18"/>
      <w:szCs w:val="18"/>
    </w:rPr>
  </w:style>
  <w:style w:type="paragraph" w:styleId="TOC9">
    <w:name w:val="toc 9"/>
    <w:basedOn w:val="Normal"/>
    <w:next w:val="Normal"/>
    <w:autoRedefine/>
    <w:uiPriority w:val="39"/>
    <w:pPr>
      <w:spacing w:after="0"/>
      <w:ind w:left="1760"/>
    </w:pPr>
    <w:rPr>
      <w:sz w:val="18"/>
      <w:szCs w:val="18"/>
    </w:rPr>
  </w:style>
  <w:style w:type="character" w:styleId="Hyperlink">
    <w:name w:val="Hyperlink"/>
    <w:uiPriority w:val="99"/>
    <w:rPr>
      <w:color w:val="0000FF"/>
      <w:u w:val="single"/>
    </w:rPr>
  </w:style>
  <w:style w:type="character" w:customStyle="1" w:styleId="Heading3Char">
    <w:name w:val="Heading 3 Char"/>
    <w:locked/>
    <w:rsid w:val="004608B1"/>
    <w:rPr>
      <w:rFonts w:eastAsia="SimSun" w:cs="Arial"/>
      <w:b/>
      <w:sz w:val="24"/>
      <w:szCs w:val="24"/>
      <w:lang w:val="en-US" w:eastAsia="de-DE" w:bidi="ar-SA"/>
    </w:rPr>
  </w:style>
  <w:style w:type="paragraph" w:styleId="BodyTextIndent">
    <w:name w:val="Body Text Indent"/>
    <w:basedOn w:val="Normal"/>
    <w:link w:val="BodyTextIndentChar"/>
    <w:pPr>
      <w:spacing w:after="80" w:line="280" w:lineRule="exact"/>
      <w:ind w:left="432"/>
    </w:pPr>
    <w:rPr>
      <w:color w:val="000000"/>
      <w:szCs w:val="20"/>
    </w:rPr>
  </w:style>
  <w:style w:type="character" w:customStyle="1" w:styleId="BodyTextChar">
    <w:name w:val="Body Text Char"/>
    <w:aliases w:val="Char Char"/>
    <w:locked/>
    <w:rsid w:val="00844104"/>
    <w:rPr>
      <w:rFonts w:eastAsia="SimSun"/>
      <w:sz w:val="24"/>
      <w:lang w:val="en-GB" w:eastAsia="en-US"/>
    </w:rPr>
  </w:style>
  <w:style w:type="character" w:customStyle="1" w:styleId="StyleAfter3ptCharCharCharChar">
    <w:name w:val="Style After:  3 pt Char Char Char Char"/>
    <w:rPr>
      <w:rFonts w:ascii="Arial" w:hAnsi="Arial"/>
      <w:sz w:val="22"/>
      <w:szCs w:val="24"/>
      <w:lang w:val="en-GB" w:eastAsia="en-GB" w:bidi="ar-SA"/>
    </w:rPr>
  </w:style>
  <w:style w:type="paragraph" w:styleId="BalloonText">
    <w:name w:val="Balloon Text"/>
    <w:basedOn w:val="Normal"/>
    <w:link w:val="BalloonTextChar"/>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link w:val="CommentTextChar"/>
    <w:semiHidden/>
    <w:rPr>
      <w:sz w:val="20"/>
      <w:szCs w:val="20"/>
    </w:rPr>
  </w:style>
  <w:style w:type="paragraph" w:styleId="CommentSubject">
    <w:name w:val="annotation subject"/>
    <w:basedOn w:val="CommentText"/>
    <w:next w:val="CommentText"/>
    <w:link w:val="CommentSubjectChar"/>
    <w:semiHidden/>
    <w:rPr>
      <w:b/>
      <w:bCs/>
    </w:rPr>
  </w:style>
  <w:style w:type="paragraph" w:customStyle="1" w:styleId="StyleHeading3">
    <w:name w:val="Style Heading 3"/>
    <w:aliases w:val="Heading 3 Char + Before:  0 pt After:  0 pt"/>
    <w:basedOn w:val="Heading3"/>
    <w:pPr>
      <w:spacing w:before="0"/>
    </w:pPr>
    <w:rPr>
      <w:rFonts w:eastAsia="Times New Roman"/>
    </w:rPr>
  </w:style>
  <w:style w:type="character" w:customStyle="1" w:styleId="StyleBold">
    <w:name w:val="Style Bold"/>
    <w:rPr>
      <w:b/>
      <w:bCs/>
      <w:lang w:val="en-GB"/>
    </w:rPr>
  </w:style>
  <w:style w:type="character" w:styleId="FollowedHyperlink">
    <w:name w:val="FollowedHyperlink"/>
    <w:rPr>
      <w:color w:val="800080"/>
      <w:u w:val="single"/>
    </w:rPr>
  </w:style>
  <w:style w:type="paragraph" w:customStyle="1" w:styleId="Maintext">
    <w:name w:val="Main text"/>
    <w:basedOn w:val="Normal"/>
  </w:style>
  <w:style w:type="character" w:customStyle="1" w:styleId="Heading1Char">
    <w:name w:val="Heading 1 Char"/>
    <w:locked/>
    <w:rsid w:val="00C244AD"/>
    <w:rPr>
      <w:rFonts w:ascii="Times New Roman" w:eastAsia="SimSun" w:hAnsi="Times New Roman" w:cs="Arial"/>
      <w:b/>
      <w:sz w:val="24"/>
      <w:szCs w:val="24"/>
      <w:lang w:val="en-US" w:eastAsia="x-none"/>
    </w:rPr>
  </w:style>
  <w:style w:type="paragraph" w:customStyle="1" w:styleId="Council1">
    <w:name w:val="Council1"/>
    <w:basedOn w:val="Normal"/>
    <w:pPr>
      <w:tabs>
        <w:tab w:val="left" w:pos="4920"/>
      </w:tabs>
      <w:overflowPunct w:val="0"/>
      <w:autoSpaceDE w:val="0"/>
      <w:autoSpaceDN w:val="0"/>
      <w:adjustRightInd w:val="0"/>
      <w:spacing w:before="60" w:after="0"/>
      <w:textAlignment w:val="baseline"/>
    </w:pPr>
    <w:rPr>
      <w:rFonts w:eastAsia="Times New Roman"/>
      <w:b/>
      <w:bCs/>
      <w:i/>
      <w:iCs/>
      <w:sz w:val="24"/>
    </w:rPr>
  </w:style>
  <w:style w:type="paragraph" w:styleId="Subtitle">
    <w:name w:val="Subtitle"/>
    <w:basedOn w:val="Normal"/>
    <w:link w:val="SubtitleChar"/>
    <w:qFormat/>
    <w:rsid w:val="0091792F"/>
    <w:pPr>
      <w:spacing w:after="60"/>
      <w:jc w:val="center"/>
    </w:pPr>
    <w:rPr>
      <w:rFonts w:cs="Arial"/>
      <w:sz w:val="24"/>
    </w:rPr>
  </w:style>
  <w:style w:type="paragraph" w:styleId="TOAHeading">
    <w:name w:val="toa heading"/>
    <w:basedOn w:val="Normal"/>
    <w:next w:val="Normal"/>
    <w:semiHidden/>
    <w:pPr>
      <w:spacing w:before="120"/>
    </w:pPr>
    <w:rPr>
      <w:rFonts w:cs="Arial"/>
      <w:b/>
      <w:bCs/>
      <w:sz w:val="24"/>
    </w:rPr>
  </w:style>
  <w:style w:type="paragraph" w:styleId="ListNumber">
    <w:name w:val="List Number"/>
    <w:basedOn w:val="Normal"/>
    <w:pPr>
      <w:tabs>
        <w:tab w:val="num" w:pos="360"/>
      </w:tabs>
      <w:ind w:left="360" w:hanging="360"/>
    </w:pPr>
  </w:style>
  <w:style w:type="paragraph" w:styleId="TableofFigures">
    <w:name w:val="table of figures"/>
    <w:basedOn w:val="Normal"/>
    <w:next w:val="Normal"/>
    <w:uiPriority w:val="99"/>
    <w:rsid w:val="002E7F2C"/>
    <w:pPr>
      <w:tabs>
        <w:tab w:val="left" w:pos="1418"/>
        <w:tab w:val="right" w:leader="dot" w:pos="8222"/>
      </w:tabs>
      <w:ind w:left="1418" w:hanging="1418"/>
      <w:jc w:val="left"/>
    </w:pPr>
  </w:style>
  <w:style w:type="paragraph" w:customStyle="1" w:styleId="Council2">
    <w:name w:val="Council2"/>
    <w:basedOn w:val="Normal"/>
    <w:pPr>
      <w:tabs>
        <w:tab w:val="left" w:pos="4920"/>
      </w:tabs>
      <w:overflowPunct w:val="0"/>
      <w:autoSpaceDE w:val="0"/>
      <w:autoSpaceDN w:val="0"/>
      <w:adjustRightInd w:val="0"/>
      <w:spacing w:before="360" w:after="0"/>
      <w:jc w:val="center"/>
      <w:textAlignment w:val="baseline"/>
    </w:pPr>
    <w:rPr>
      <w:rFonts w:eastAsia="Times New Roman"/>
      <w:i/>
      <w:iCs/>
      <w:sz w:val="24"/>
    </w:rPr>
  </w:style>
  <w:style w:type="paragraph" w:customStyle="1" w:styleId="Council3">
    <w:name w:val="Council3"/>
    <w:basedOn w:val="Normal"/>
    <w:pPr>
      <w:tabs>
        <w:tab w:val="left" w:pos="4920"/>
      </w:tabs>
      <w:overflowPunct w:val="0"/>
      <w:autoSpaceDE w:val="0"/>
      <w:autoSpaceDN w:val="0"/>
      <w:adjustRightInd w:val="0"/>
      <w:spacing w:after="0"/>
      <w:textAlignment w:val="baseline"/>
    </w:pPr>
    <w:rPr>
      <w:rFonts w:eastAsia="Times New Roman"/>
      <w:i/>
      <w:iCs/>
      <w:sz w:val="24"/>
    </w:rPr>
  </w:style>
  <w:style w:type="paragraph" w:styleId="ListBullet2">
    <w:name w:val="List Bullet 2"/>
    <w:basedOn w:val="Normal"/>
    <w:rsid w:val="000C5B85"/>
    <w:pPr>
      <w:tabs>
        <w:tab w:val="num" w:pos="720"/>
      </w:tabs>
      <w:ind w:left="720" w:hanging="360"/>
    </w:pPr>
  </w:style>
  <w:style w:type="paragraph" w:customStyle="1" w:styleId="Style3">
    <w:name w:val="Style 3"/>
    <w:basedOn w:val="Normal"/>
    <w:rsid w:val="00CA3C3A"/>
    <w:pPr>
      <w:spacing w:after="360"/>
    </w:pPr>
    <w:rPr>
      <w:rFonts w:eastAsia="Times New Roman"/>
      <w:color w:val="000000"/>
      <w:sz w:val="20"/>
      <w:szCs w:val="20"/>
      <w:lang w:val="en-US"/>
    </w:rPr>
  </w:style>
  <w:style w:type="paragraph" w:styleId="DocumentMap">
    <w:name w:val="Document Map"/>
    <w:basedOn w:val="Normal"/>
    <w:link w:val="DocumentMapChar"/>
    <w:semiHidden/>
    <w:rsid w:val="007C1434"/>
    <w:pPr>
      <w:shd w:val="clear" w:color="auto" w:fill="000080"/>
    </w:pPr>
    <w:rPr>
      <w:rFonts w:ascii="Tahoma" w:hAnsi="Tahoma" w:cs="Tahoma"/>
    </w:rPr>
  </w:style>
  <w:style w:type="paragraph" w:customStyle="1" w:styleId="StyleBodyTextIndent12ptJustifiedLeft0cm">
    <w:name w:val="Style Body Text Indent + 12 pt Justified Left:  0 cm"/>
    <w:basedOn w:val="BodyTextIndent"/>
    <w:rsid w:val="00726734"/>
    <w:pPr>
      <w:ind w:left="0"/>
    </w:pPr>
    <w:rPr>
      <w:sz w:val="20"/>
    </w:rPr>
  </w:style>
  <w:style w:type="paragraph" w:customStyle="1" w:styleId="StyleBodyTextIndent12ptCenteredLeft0cm">
    <w:name w:val="Style Body Text Indent + 12 pt Centered Left:  0 cm"/>
    <w:basedOn w:val="BodyTextIndent"/>
    <w:rsid w:val="00726734"/>
    <w:pPr>
      <w:ind w:left="0"/>
      <w:jc w:val="center"/>
    </w:pPr>
    <w:rPr>
      <w:sz w:val="20"/>
    </w:rPr>
  </w:style>
  <w:style w:type="paragraph" w:customStyle="1" w:styleId="StyleBodyTextIndent12ptBoldLeft0cm">
    <w:name w:val="Style Body Text Indent + 12 pt Bold Left:  0 cm"/>
    <w:basedOn w:val="BodyTextIndent"/>
    <w:rsid w:val="00726734"/>
    <w:pPr>
      <w:ind w:left="0"/>
    </w:pPr>
    <w:rPr>
      <w:b/>
      <w:bCs/>
      <w:sz w:val="24"/>
    </w:rPr>
  </w:style>
  <w:style w:type="paragraph" w:customStyle="1" w:styleId="StyleBodyTextIndent12ptBoldCenteredLeft0cm">
    <w:name w:val="Style Body Text Indent + 12 pt Bold Centered Left:  0 cm"/>
    <w:basedOn w:val="BodyTextIndent"/>
    <w:rsid w:val="00726734"/>
    <w:pPr>
      <w:ind w:left="0"/>
      <w:jc w:val="center"/>
    </w:pPr>
    <w:rPr>
      <w:b/>
      <w:bCs/>
      <w:sz w:val="24"/>
    </w:rPr>
  </w:style>
  <w:style w:type="paragraph" w:customStyle="1" w:styleId="ColorfulList-Accent11">
    <w:name w:val="Colorful List - Accent 11"/>
    <w:basedOn w:val="Normal"/>
    <w:qFormat/>
    <w:rsid w:val="00C244AD"/>
    <w:pPr>
      <w:ind w:left="720"/>
      <w:contextualSpacing/>
    </w:pPr>
  </w:style>
  <w:style w:type="paragraph" w:customStyle="1" w:styleId="StyleBodyTextIndent12ptBold">
    <w:name w:val="Style Body Text Indent + 12 pt Bold"/>
    <w:basedOn w:val="BodyTextIndent"/>
    <w:link w:val="StyleBodyTextIndent12ptBoldChar"/>
    <w:rsid w:val="00726734"/>
    <w:rPr>
      <w:b/>
      <w:bCs/>
      <w:sz w:val="24"/>
    </w:rPr>
  </w:style>
  <w:style w:type="character" w:customStyle="1" w:styleId="StyleBodyTextIndent12ptBoldChar">
    <w:name w:val="Style Body Text Indent + 12 pt Bold Char"/>
    <w:link w:val="StyleBodyTextIndent12ptBold"/>
    <w:rsid w:val="00726734"/>
    <w:rPr>
      <w:rFonts w:eastAsia="SimSun"/>
      <w:b/>
      <w:bCs/>
      <w:color w:val="000000"/>
      <w:sz w:val="24"/>
      <w:szCs w:val="24"/>
      <w:lang w:val="en-GB" w:eastAsia="en-US" w:bidi="ar-SA"/>
    </w:rPr>
  </w:style>
  <w:style w:type="paragraph" w:customStyle="1" w:styleId="StyleBodyTextIndentLeft0cm">
    <w:name w:val="Style Body Text Indent + Left:  0 cm"/>
    <w:basedOn w:val="BodyTextIndent"/>
    <w:rsid w:val="00726734"/>
    <w:pPr>
      <w:ind w:left="0"/>
    </w:pPr>
    <w:rPr>
      <w:sz w:val="20"/>
    </w:rPr>
  </w:style>
  <w:style w:type="paragraph" w:customStyle="1" w:styleId="Style14ptBoldCentered">
    <w:name w:val="Style 14 pt Bold Centered"/>
    <w:basedOn w:val="Normal"/>
    <w:rsid w:val="00726734"/>
    <w:pPr>
      <w:jc w:val="center"/>
    </w:pPr>
    <w:rPr>
      <w:b/>
      <w:bCs/>
      <w:sz w:val="28"/>
      <w:szCs w:val="20"/>
    </w:rPr>
  </w:style>
  <w:style w:type="paragraph" w:customStyle="1" w:styleId="StyleCaptionNotBold">
    <w:name w:val="Style Caption + Not Bold"/>
    <w:basedOn w:val="Caption"/>
    <w:link w:val="StyleCaptionNotBoldChar"/>
    <w:rsid w:val="00726734"/>
    <w:rPr>
      <w:b w:val="0"/>
      <w:bCs w:val="0"/>
    </w:rPr>
  </w:style>
  <w:style w:type="character" w:customStyle="1" w:styleId="StyleCaptionNotBoldChar">
    <w:name w:val="Style Caption + Not Bold Char"/>
    <w:link w:val="StyleCaptionNotBold"/>
    <w:rsid w:val="00726734"/>
    <w:rPr>
      <w:rFonts w:ascii="Arial" w:eastAsia="SimSun" w:hAnsi="Arial"/>
      <w:b/>
      <w:snapToGrid w:val="0"/>
      <w:sz w:val="24"/>
      <w:szCs w:val="28"/>
      <w:lang w:val="en-US" w:eastAsia="en-US" w:bidi="ar-SA"/>
    </w:rPr>
  </w:style>
  <w:style w:type="paragraph" w:customStyle="1" w:styleId="StyleAsianTimesNewRoman12ptBlackBefore4pt">
    <w:name w:val="Style (Asian) Times New Roman 12 pt Black Before:  4 pt"/>
    <w:basedOn w:val="Normal"/>
    <w:rsid w:val="00726734"/>
    <w:pPr>
      <w:spacing w:before="80"/>
    </w:pPr>
    <w:rPr>
      <w:rFonts w:eastAsia="Times New Roman"/>
      <w:color w:val="000000"/>
      <w:sz w:val="24"/>
      <w:szCs w:val="20"/>
    </w:rPr>
  </w:style>
  <w:style w:type="character" w:customStyle="1" w:styleId="StyleAsianTimesNewRoman12pt">
    <w:name w:val="Style (Asian) Times New Roman 12 pt"/>
    <w:rsid w:val="00726734"/>
    <w:rPr>
      <w:rFonts w:ascii="Times New Roman" w:eastAsia="Times New Roman" w:hAnsi="Times New Roman"/>
      <w:sz w:val="24"/>
    </w:rPr>
  </w:style>
  <w:style w:type="paragraph" w:customStyle="1" w:styleId="Style12ptJustifiedAfter0pt">
    <w:name w:val="Style 12 pt Justified After:  0 pt"/>
    <w:basedOn w:val="Normal"/>
    <w:rsid w:val="00726734"/>
    <w:pPr>
      <w:spacing w:after="0"/>
    </w:pPr>
    <w:rPr>
      <w:sz w:val="24"/>
      <w:szCs w:val="20"/>
    </w:rPr>
  </w:style>
  <w:style w:type="paragraph" w:customStyle="1" w:styleId="StyleBefore4pt">
    <w:name w:val="Style Before:  4 pt"/>
    <w:basedOn w:val="Normal"/>
    <w:rsid w:val="00726734"/>
    <w:pPr>
      <w:spacing w:before="80"/>
    </w:pPr>
    <w:rPr>
      <w:szCs w:val="20"/>
    </w:rPr>
  </w:style>
  <w:style w:type="paragraph" w:customStyle="1" w:styleId="StyleBodyTextIndent10pt">
    <w:name w:val="Style Body Text Indent + 10 pt"/>
    <w:basedOn w:val="BodyTextIndent"/>
    <w:rsid w:val="00726734"/>
    <w:rPr>
      <w:sz w:val="20"/>
    </w:rPr>
  </w:style>
  <w:style w:type="paragraph" w:customStyle="1" w:styleId="Contenudetableau">
    <w:name w:val="Contenu de tableau"/>
    <w:basedOn w:val="Normal"/>
    <w:rsid w:val="00BE4EFD"/>
    <w:pPr>
      <w:widowControl w:val="0"/>
      <w:suppressLineNumbers/>
      <w:suppressAutoHyphens/>
      <w:spacing w:after="0"/>
      <w:jc w:val="left"/>
    </w:pPr>
    <w:rPr>
      <w:rFonts w:eastAsia="Arial Unicode MS" w:cs="Mangal"/>
      <w:kern w:val="1"/>
      <w:sz w:val="24"/>
      <w:lang w:eastAsia="hi-IN" w:bidi="hi-IN"/>
    </w:rPr>
  </w:style>
  <w:style w:type="paragraph" w:customStyle="1" w:styleId="StyleBodyTextIndent212ptJustifiedLinespacingsingle">
    <w:name w:val="Style Body Text Indent 2 + 12 pt Justified Line spacing:  single"/>
    <w:basedOn w:val="Normal"/>
    <w:rsid w:val="002A3064"/>
    <w:pPr>
      <w:ind w:left="283"/>
    </w:pPr>
    <w:rPr>
      <w:sz w:val="24"/>
      <w:szCs w:val="20"/>
    </w:rPr>
  </w:style>
  <w:style w:type="character" w:customStyle="1" w:styleId="Style10pt">
    <w:name w:val="Style 10 pt"/>
    <w:rsid w:val="005D4873"/>
    <w:rPr>
      <w:rFonts w:ascii="Times New Roman" w:hAnsi="Times New Roman"/>
      <w:sz w:val="20"/>
    </w:rPr>
  </w:style>
  <w:style w:type="character" w:customStyle="1" w:styleId="Style10pt1">
    <w:name w:val="Style 10 pt1"/>
    <w:rsid w:val="005D4873"/>
    <w:rPr>
      <w:rFonts w:ascii="Times New Roman" w:hAnsi="Times New Roman"/>
      <w:sz w:val="20"/>
    </w:rPr>
  </w:style>
  <w:style w:type="character" w:customStyle="1" w:styleId="StyleBold1">
    <w:name w:val="Style Bold1"/>
    <w:rsid w:val="005D4873"/>
    <w:rPr>
      <w:rFonts w:ascii="Times New Roman" w:hAnsi="Times New Roman"/>
      <w:b/>
      <w:bCs/>
    </w:rPr>
  </w:style>
  <w:style w:type="paragraph" w:customStyle="1" w:styleId="StyleDate10ptLeft">
    <w:name w:val="Style Date + 10 pt Left"/>
    <w:basedOn w:val="Normal"/>
    <w:rsid w:val="00D6068C"/>
    <w:pPr>
      <w:tabs>
        <w:tab w:val="left" w:pos="964"/>
        <w:tab w:val="left" w:pos="1304"/>
        <w:tab w:val="left" w:pos="1644"/>
        <w:tab w:val="left" w:pos="2607"/>
        <w:tab w:val="left" w:pos="5273"/>
        <w:tab w:val="right" w:pos="9582"/>
      </w:tabs>
      <w:spacing w:after="80"/>
    </w:pPr>
    <w:rPr>
      <w:color w:val="000000"/>
      <w:sz w:val="20"/>
      <w:szCs w:val="20"/>
    </w:rPr>
  </w:style>
  <w:style w:type="paragraph" w:customStyle="1" w:styleId="Style10ptCentered">
    <w:name w:val="Style 10 pt Centered"/>
    <w:basedOn w:val="Normal"/>
    <w:rsid w:val="005D4873"/>
    <w:pPr>
      <w:jc w:val="center"/>
    </w:pPr>
    <w:rPr>
      <w:sz w:val="20"/>
      <w:szCs w:val="20"/>
    </w:rPr>
  </w:style>
  <w:style w:type="paragraph" w:customStyle="1" w:styleId="StyleJustified">
    <w:name w:val="Style Justified"/>
    <w:basedOn w:val="Normal"/>
    <w:rsid w:val="00623911"/>
    <w:rPr>
      <w:sz w:val="24"/>
      <w:szCs w:val="20"/>
    </w:rPr>
  </w:style>
  <w:style w:type="character" w:customStyle="1" w:styleId="Emphasis2">
    <w:name w:val="Emphasis2"/>
    <w:rsid w:val="00613FF3"/>
    <w:rPr>
      <w:b/>
      <w:bCs/>
      <w:i w:val="0"/>
      <w:iCs w:val="0"/>
      <w:color w:val="000000"/>
    </w:rPr>
  </w:style>
  <w:style w:type="paragraph" w:customStyle="1" w:styleId="StyleBefore5pt">
    <w:name w:val="Style Before:  5 pt"/>
    <w:basedOn w:val="Normal"/>
    <w:rsid w:val="00F32FF6"/>
    <w:pPr>
      <w:spacing w:before="100"/>
    </w:pPr>
    <w:rPr>
      <w:sz w:val="24"/>
      <w:szCs w:val="20"/>
    </w:rPr>
  </w:style>
  <w:style w:type="paragraph" w:customStyle="1" w:styleId="StyleCentered">
    <w:name w:val="Style Centered"/>
    <w:basedOn w:val="Normal"/>
    <w:rsid w:val="00F32FF6"/>
    <w:pPr>
      <w:jc w:val="center"/>
    </w:pPr>
    <w:rPr>
      <w:sz w:val="24"/>
      <w:szCs w:val="20"/>
    </w:rPr>
  </w:style>
  <w:style w:type="paragraph" w:customStyle="1" w:styleId="StyleListBullet2After3pt">
    <w:name w:val="Style List Bullet 2 + After:  3 pt"/>
    <w:basedOn w:val="ListBullet2"/>
    <w:rsid w:val="00AB7805"/>
    <w:pPr>
      <w:tabs>
        <w:tab w:val="clear" w:pos="720"/>
        <w:tab w:val="num" w:pos="360"/>
      </w:tabs>
      <w:spacing w:after="60"/>
      <w:ind w:left="360"/>
    </w:pPr>
    <w:rPr>
      <w:sz w:val="24"/>
      <w:szCs w:val="20"/>
    </w:rPr>
  </w:style>
  <w:style w:type="paragraph" w:customStyle="1" w:styleId="StyleLeft127cmBefore5ptExpandedby02pt">
    <w:name w:val="Style Left:  127 cm Before:  5 pt Expanded by  02 pt"/>
    <w:basedOn w:val="Normal"/>
    <w:rsid w:val="003646CA"/>
    <w:pPr>
      <w:spacing w:before="100"/>
      <w:ind w:left="720"/>
    </w:pPr>
    <w:rPr>
      <w:spacing w:val="4"/>
      <w:sz w:val="24"/>
      <w:szCs w:val="20"/>
    </w:rPr>
  </w:style>
  <w:style w:type="paragraph" w:customStyle="1" w:styleId="StyleBefore5ptAfter0ptExpandedby02pt">
    <w:name w:val="Style Before:  5 pt After:  0 pt Expanded by  02 pt"/>
    <w:basedOn w:val="Normal"/>
    <w:rsid w:val="003646CA"/>
    <w:pPr>
      <w:spacing w:before="100" w:after="0"/>
    </w:pPr>
    <w:rPr>
      <w:spacing w:val="4"/>
      <w:sz w:val="24"/>
      <w:szCs w:val="20"/>
    </w:rPr>
  </w:style>
  <w:style w:type="paragraph" w:customStyle="1" w:styleId="StyleBefore5ptExpandedby02pt">
    <w:name w:val="Style Before:  5 pt Expanded by  02 pt"/>
    <w:basedOn w:val="Normal"/>
    <w:rsid w:val="003646CA"/>
    <w:pPr>
      <w:spacing w:before="100"/>
    </w:pPr>
    <w:rPr>
      <w:spacing w:val="4"/>
      <w:sz w:val="24"/>
      <w:szCs w:val="20"/>
    </w:rPr>
  </w:style>
  <w:style w:type="character" w:customStyle="1" w:styleId="comment">
    <w:name w:val="comment"/>
    <w:basedOn w:val="DefaultParagraphFont"/>
    <w:rsid w:val="00604C8E"/>
  </w:style>
  <w:style w:type="character" w:customStyle="1" w:styleId="Heading4Char1">
    <w:name w:val="Heading 4 Char1"/>
    <w:link w:val="Heading4"/>
    <w:rsid w:val="00120A55"/>
    <w:rPr>
      <w:rFonts w:ascii="Arial" w:hAnsi="Arial" w:cs="Arial"/>
      <w:b/>
      <w:sz w:val="22"/>
      <w:szCs w:val="22"/>
      <w:lang w:eastAsia="de-DE"/>
    </w:rPr>
  </w:style>
  <w:style w:type="character" w:customStyle="1" w:styleId="Heading3Char1">
    <w:name w:val="Heading 3 Char1"/>
    <w:link w:val="Heading3"/>
    <w:rsid w:val="0058374F"/>
    <w:rPr>
      <w:rFonts w:ascii="Arial" w:hAnsi="Arial"/>
      <w:b/>
      <w:sz w:val="24"/>
      <w:szCs w:val="24"/>
      <w:lang w:val="en-GB" w:eastAsia="de-DE"/>
    </w:rPr>
  </w:style>
  <w:style w:type="character" w:customStyle="1" w:styleId="Heading1Char1">
    <w:name w:val="Heading 1 Char1"/>
    <w:link w:val="Heading1"/>
    <w:rsid w:val="0058374F"/>
    <w:rPr>
      <w:rFonts w:ascii="Arial" w:hAnsi="Arial" w:cs="Arial"/>
      <w:b/>
      <w:sz w:val="36"/>
      <w:szCs w:val="24"/>
      <w:lang w:val="en-US" w:eastAsia="en-US"/>
    </w:rPr>
  </w:style>
  <w:style w:type="numbering" w:styleId="111111">
    <w:name w:val="Outline List 2"/>
    <w:basedOn w:val="NoList"/>
    <w:rsid w:val="00244A07"/>
    <w:pPr>
      <w:numPr>
        <w:numId w:val="37"/>
      </w:numPr>
    </w:pPr>
  </w:style>
  <w:style w:type="paragraph" w:styleId="NormalWeb">
    <w:name w:val="Normal (Web)"/>
    <w:basedOn w:val="Normal"/>
    <w:rsid w:val="00DC003E"/>
    <w:pPr>
      <w:spacing w:before="100" w:beforeAutospacing="1" w:after="100" w:afterAutospacing="1"/>
      <w:jc w:val="left"/>
    </w:pPr>
    <w:rPr>
      <w:rFonts w:eastAsia="Times New Roman"/>
      <w:sz w:val="24"/>
      <w:lang w:val="en-US"/>
    </w:rPr>
  </w:style>
  <w:style w:type="character" w:customStyle="1" w:styleId="HeaderChar1">
    <w:name w:val="Header Char1"/>
    <w:link w:val="Header"/>
    <w:uiPriority w:val="99"/>
    <w:rsid w:val="00D16990"/>
    <w:rPr>
      <w:rFonts w:ascii="Arial" w:hAnsi="Arial"/>
      <w:sz w:val="22"/>
      <w:szCs w:val="24"/>
      <w:lang w:eastAsia="en-US"/>
    </w:rPr>
  </w:style>
  <w:style w:type="character" w:customStyle="1" w:styleId="editsection">
    <w:name w:val="editsection"/>
    <w:basedOn w:val="DefaultParagraphFont"/>
    <w:rsid w:val="00DC003E"/>
  </w:style>
  <w:style w:type="numbering" w:customStyle="1" w:styleId="StyleOutlinenumbered14ptBold">
    <w:name w:val="Style Outline numbered 14 pt Bold"/>
    <w:basedOn w:val="NoList"/>
    <w:rsid w:val="002505FB"/>
    <w:pPr>
      <w:numPr>
        <w:numId w:val="14"/>
      </w:numPr>
    </w:pPr>
  </w:style>
  <w:style w:type="character" w:customStyle="1" w:styleId="mw-headline">
    <w:name w:val="mw-headline"/>
    <w:basedOn w:val="DefaultParagraphFont"/>
    <w:rsid w:val="00DC003E"/>
  </w:style>
  <w:style w:type="character" w:customStyle="1" w:styleId="BalloonTextChar">
    <w:name w:val="Balloon Text Char"/>
    <w:link w:val="BalloonText"/>
    <w:semiHidden/>
    <w:locked/>
    <w:rsid w:val="0074017D"/>
    <w:rPr>
      <w:rFonts w:ascii="Tahoma" w:eastAsia="SimSun" w:hAnsi="Tahoma" w:cs="Tahoma"/>
      <w:sz w:val="16"/>
      <w:szCs w:val="16"/>
      <w:lang w:val="en-GB" w:eastAsia="en-US" w:bidi="ar-SA"/>
    </w:rPr>
  </w:style>
  <w:style w:type="paragraph" w:customStyle="1" w:styleId="Bullet1">
    <w:name w:val="Bullet 1"/>
    <w:basedOn w:val="Normal"/>
    <w:rsid w:val="0074017D"/>
    <w:pPr>
      <w:numPr>
        <w:numId w:val="41"/>
      </w:numPr>
      <w:outlineLvl w:val="0"/>
    </w:pPr>
    <w:rPr>
      <w:rFonts w:ascii="Arial" w:eastAsia="Times New Roman" w:hAnsi="Arial" w:cs="Arial"/>
      <w:szCs w:val="22"/>
      <w:lang w:eastAsia="ja-JP"/>
    </w:rPr>
  </w:style>
  <w:style w:type="paragraph" w:customStyle="1" w:styleId="VTSHeading1">
    <w:name w:val="VTS Heading 1"/>
    <w:basedOn w:val="Normal"/>
    <w:next w:val="BodyText"/>
    <w:rsid w:val="0074017D"/>
    <w:pPr>
      <w:numPr>
        <w:numId w:val="42"/>
      </w:numPr>
      <w:spacing w:before="240" w:after="240"/>
      <w:jc w:val="left"/>
    </w:pPr>
    <w:rPr>
      <w:rFonts w:ascii="Arial" w:eastAsia="Times New Roman" w:hAnsi="Arial" w:cs="Calibri"/>
      <w:b/>
      <w:bCs/>
      <w:caps/>
      <w:sz w:val="24"/>
      <w:lang w:eastAsia="ja-JP"/>
    </w:rPr>
  </w:style>
  <w:style w:type="paragraph" w:customStyle="1" w:styleId="VTSHeading2">
    <w:name w:val="VTS Heading 2"/>
    <w:basedOn w:val="Normal"/>
    <w:next w:val="BodyText"/>
    <w:rsid w:val="0074017D"/>
    <w:pPr>
      <w:numPr>
        <w:ilvl w:val="1"/>
        <w:numId w:val="42"/>
      </w:numPr>
      <w:tabs>
        <w:tab w:val="left" w:pos="1134"/>
      </w:tabs>
      <w:spacing w:before="240" w:after="240"/>
      <w:jc w:val="left"/>
    </w:pPr>
    <w:rPr>
      <w:rFonts w:ascii="Arial" w:eastAsia="Times New Roman" w:hAnsi="Arial" w:cs="Calibri"/>
      <w:b/>
      <w:szCs w:val="22"/>
      <w:lang w:eastAsia="ja-JP"/>
    </w:rPr>
  </w:style>
  <w:style w:type="paragraph" w:customStyle="1" w:styleId="VTSHeading3">
    <w:name w:val="VTS Heading 3"/>
    <w:basedOn w:val="Normal"/>
    <w:next w:val="BodyText"/>
    <w:rsid w:val="0074017D"/>
    <w:pPr>
      <w:numPr>
        <w:ilvl w:val="2"/>
        <w:numId w:val="42"/>
      </w:numPr>
      <w:spacing w:before="240" w:after="240"/>
      <w:jc w:val="left"/>
    </w:pPr>
    <w:rPr>
      <w:rFonts w:ascii="Arial" w:eastAsia="Times New Roman" w:hAnsi="Arial" w:cs="Calibri"/>
      <w:szCs w:val="22"/>
      <w:lang w:eastAsia="ja-JP"/>
    </w:rPr>
  </w:style>
  <w:style w:type="character" w:customStyle="1" w:styleId="Heading2Char">
    <w:name w:val="Heading 2 Char"/>
    <w:locked/>
    <w:rsid w:val="002B3E99"/>
    <w:rPr>
      <w:rFonts w:ascii="Arial" w:eastAsia="MS Mincho" w:hAnsi="Arial" w:cs="Times New Roman"/>
      <w:b/>
      <w:kern w:val="28"/>
      <w:sz w:val="20"/>
      <w:szCs w:val="20"/>
      <w:lang w:val="x-none" w:eastAsia="de-DE"/>
    </w:rPr>
  </w:style>
  <w:style w:type="character" w:customStyle="1" w:styleId="BodyTextIndentChar">
    <w:name w:val="Body Text Indent Char"/>
    <w:link w:val="BodyTextIndent"/>
    <w:locked/>
    <w:rsid w:val="002B3E99"/>
    <w:rPr>
      <w:rFonts w:eastAsia="SimSun"/>
      <w:color w:val="000000"/>
      <w:sz w:val="22"/>
      <w:lang w:val="en-GB" w:eastAsia="en-US" w:bidi="ar-SA"/>
    </w:rPr>
  </w:style>
  <w:style w:type="character" w:customStyle="1" w:styleId="Heading4Char">
    <w:name w:val="Heading 4 Char"/>
    <w:locked/>
    <w:rsid w:val="002B3E99"/>
    <w:rPr>
      <w:rFonts w:ascii="Arial" w:hAnsi="Arial" w:cs="Calibri"/>
      <w:sz w:val="20"/>
      <w:szCs w:val="20"/>
      <w:lang w:val="en-US" w:eastAsia="de-DE"/>
    </w:rPr>
  </w:style>
  <w:style w:type="character" w:customStyle="1" w:styleId="Heading5Char">
    <w:name w:val="Heading 5 Char"/>
    <w:link w:val="Heading5"/>
    <w:locked/>
    <w:rsid w:val="002B3E99"/>
    <w:rPr>
      <w:sz w:val="22"/>
      <w:lang w:val="de-DE" w:eastAsia="de-DE"/>
    </w:rPr>
  </w:style>
  <w:style w:type="character" w:customStyle="1" w:styleId="Heading6Char">
    <w:name w:val="Heading 6 Char"/>
    <w:aliases w:val="Annex level 1 Char"/>
    <w:link w:val="Heading6"/>
    <w:locked/>
    <w:rsid w:val="002B3E99"/>
    <w:rPr>
      <w:i/>
      <w:sz w:val="22"/>
      <w:lang w:val="de-DE" w:eastAsia="de-DE"/>
    </w:rPr>
  </w:style>
  <w:style w:type="character" w:customStyle="1" w:styleId="Heading7Char">
    <w:name w:val="Heading 7 Char"/>
    <w:aliases w:val="Annex level 2 Char"/>
    <w:link w:val="Heading7"/>
    <w:locked/>
    <w:rsid w:val="002B3E99"/>
    <w:rPr>
      <w:sz w:val="22"/>
      <w:lang w:val="de-DE" w:eastAsia="de-DE"/>
    </w:rPr>
  </w:style>
  <w:style w:type="character" w:customStyle="1" w:styleId="Heading8Char">
    <w:name w:val="Heading 8 Char"/>
    <w:aliases w:val="Annex level 3 Char"/>
    <w:link w:val="Heading8"/>
    <w:locked/>
    <w:rsid w:val="002B3E99"/>
    <w:rPr>
      <w:i/>
      <w:sz w:val="22"/>
      <w:lang w:val="de-DE" w:eastAsia="de-DE"/>
    </w:rPr>
  </w:style>
  <w:style w:type="character" w:customStyle="1" w:styleId="Heading9Char">
    <w:name w:val="Heading 9 Char"/>
    <w:link w:val="Heading9"/>
    <w:locked/>
    <w:rsid w:val="002B3E99"/>
    <w:rPr>
      <w:b/>
      <w:i/>
      <w:sz w:val="18"/>
      <w:lang w:val="de-DE" w:eastAsia="de-DE"/>
    </w:rPr>
  </w:style>
  <w:style w:type="character" w:customStyle="1" w:styleId="FooterChar">
    <w:name w:val="Footer Char"/>
    <w:link w:val="Footer"/>
    <w:locked/>
    <w:rsid w:val="002B3E99"/>
    <w:rPr>
      <w:rFonts w:eastAsia="SimSun"/>
      <w:sz w:val="22"/>
      <w:szCs w:val="24"/>
      <w:lang w:val="en-GB" w:eastAsia="en-US" w:bidi="ar-SA"/>
    </w:rPr>
  </w:style>
  <w:style w:type="character" w:customStyle="1" w:styleId="HeaderChar">
    <w:name w:val="Header Char"/>
    <w:locked/>
    <w:rsid w:val="002B3E99"/>
    <w:rPr>
      <w:rFonts w:ascii="Arial" w:hAnsi="Arial" w:cs="Calibri"/>
      <w:sz w:val="22"/>
      <w:szCs w:val="22"/>
      <w:lang w:val="x-none" w:eastAsia="ja-JP"/>
    </w:rPr>
  </w:style>
  <w:style w:type="paragraph" w:styleId="BodyTextIndent2">
    <w:name w:val="Body Text Indent 2"/>
    <w:basedOn w:val="Normal"/>
    <w:link w:val="BodyTextIndent2Char"/>
    <w:rsid w:val="002B3E99"/>
    <w:pPr>
      <w:ind w:left="1134"/>
      <w:jc w:val="left"/>
    </w:pPr>
    <w:rPr>
      <w:rFonts w:ascii="Arial" w:eastAsia="Times New Roman" w:hAnsi="Arial" w:cs="Calibri"/>
      <w:szCs w:val="22"/>
      <w:lang w:eastAsia="de-DE"/>
    </w:rPr>
  </w:style>
  <w:style w:type="character" w:customStyle="1" w:styleId="BodyTextIndent2Char">
    <w:name w:val="Body Text Indent 2 Char"/>
    <w:link w:val="BodyTextIndent2"/>
    <w:locked/>
    <w:rsid w:val="002B3E99"/>
    <w:rPr>
      <w:rFonts w:ascii="Arial" w:hAnsi="Arial" w:cs="Calibri"/>
      <w:sz w:val="22"/>
      <w:szCs w:val="22"/>
      <w:lang w:val="en-GB" w:eastAsia="de-DE" w:bidi="ar-SA"/>
    </w:rPr>
  </w:style>
  <w:style w:type="paragraph" w:styleId="BodyText2">
    <w:name w:val="Body Text 2"/>
    <w:basedOn w:val="Normal"/>
    <w:link w:val="BodyText2Char"/>
    <w:rsid w:val="002B3E99"/>
    <w:pPr>
      <w:spacing w:after="0" w:line="480" w:lineRule="auto"/>
      <w:jc w:val="left"/>
    </w:pPr>
    <w:rPr>
      <w:rFonts w:ascii="Arial" w:eastAsia="Times New Roman" w:hAnsi="Arial" w:cs="Calibri"/>
      <w:szCs w:val="22"/>
      <w:lang w:eastAsia="ja-JP"/>
    </w:rPr>
  </w:style>
  <w:style w:type="character" w:customStyle="1" w:styleId="BodyText2Char">
    <w:name w:val="Body Text 2 Char"/>
    <w:link w:val="BodyText2"/>
    <w:locked/>
    <w:rsid w:val="002B3E99"/>
    <w:rPr>
      <w:rFonts w:ascii="Arial" w:hAnsi="Arial" w:cs="Calibri"/>
      <w:sz w:val="22"/>
      <w:szCs w:val="22"/>
      <w:lang w:val="en-GB" w:eastAsia="ja-JP" w:bidi="ar-SA"/>
    </w:rPr>
  </w:style>
  <w:style w:type="paragraph" w:styleId="BlockText">
    <w:name w:val="Block Text"/>
    <w:basedOn w:val="Normal"/>
    <w:rsid w:val="002B3E99"/>
    <w:pPr>
      <w:shd w:val="clear" w:color="auto" w:fill="FFFFFF"/>
      <w:tabs>
        <w:tab w:val="left" w:pos="-1701"/>
        <w:tab w:val="left" w:pos="11199"/>
      </w:tabs>
      <w:spacing w:after="0"/>
      <w:ind w:right="-43"/>
      <w:jc w:val="left"/>
    </w:pPr>
    <w:rPr>
      <w:rFonts w:ascii="Arial" w:eastAsia="Times New Roman" w:hAnsi="Arial" w:cs="Calibri"/>
      <w:szCs w:val="22"/>
      <w:lang w:eastAsia="en-GB"/>
    </w:rPr>
  </w:style>
  <w:style w:type="paragraph" w:styleId="BodyText3">
    <w:name w:val="Body Text 3"/>
    <w:basedOn w:val="Normal"/>
    <w:link w:val="BodyText3Char"/>
    <w:semiHidden/>
    <w:rsid w:val="002B3E99"/>
    <w:pPr>
      <w:widowControl w:val="0"/>
      <w:spacing w:after="0"/>
      <w:jc w:val="center"/>
    </w:pPr>
    <w:rPr>
      <w:rFonts w:ascii="Arial" w:eastAsia="PMingLiU" w:hAnsi="Arial" w:cs="Calibri"/>
      <w:sz w:val="18"/>
      <w:szCs w:val="22"/>
      <w:lang w:val="en-US" w:eastAsia="zh-TW"/>
    </w:rPr>
  </w:style>
  <w:style w:type="character" w:customStyle="1" w:styleId="BodyText3Char">
    <w:name w:val="Body Text 3 Char"/>
    <w:link w:val="BodyText3"/>
    <w:semiHidden/>
    <w:locked/>
    <w:rsid w:val="002B3E99"/>
    <w:rPr>
      <w:rFonts w:ascii="Arial" w:eastAsia="PMingLiU" w:hAnsi="Arial" w:cs="Calibri"/>
      <w:sz w:val="18"/>
      <w:szCs w:val="22"/>
      <w:lang w:val="en-US" w:eastAsia="zh-TW" w:bidi="ar-SA"/>
    </w:rPr>
  </w:style>
  <w:style w:type="paragraph" w:styleId="BodyTextIndent3">
    <w:name w:val="Body Text Indent 3"/>
    <w:basedOn w:val="Normal"/>
    <w:link w:val="BodyTextIndent3Char"/>
    <w:semiHidden/>
    <w:rsid w:val="002B3E99"/>
    <w:pPr>
      <w:widowControl w:val="0"/>
      <w:spacing w:after="0"/>
      <w:ind w:left="1188"/>
      <w:jc w:val="left"/>
    </w:pPr>
    <w:rPr>
      <w:rFonts w:ascii="Arial" w:eastAsia="PMingLiU" w:hAnsi="Arial" w:cs="Calibri"/>
      <w:szCs w:val="22"/>
      <w:lang w:val="en-US" w:eastAsia="zh-TW"/>
    </w:rPr>
  </w:style>
  <w:style w:type="character" w:customStyle="1" w:styleId="BulletList">
    <w:name w:val="Bullet List"/>
    <w:locked/>
    <w:rsid w:val="002B3E99"/>
    <w:rPr>
      <w:rFonts w:cs="Times New Roman"/>
    </w:rPr>
  </w:style>
  <w:style w:type="character" w:customStyle="1" w:styleId="TitleChar1">
    <w:name w:val="Title Char1"/>
    <w:rsid w:val="002B3E99"/>
    <w:rPr>
      <w:rFonts w:ascii="Arial Bold" w:eastAsia="MS ????" w:hAnsi="Arial Bold" w:cs="Times New Roman"/>
      <w:b/>
      <w:spacing w:val="5"/>
      <w:kern w:val="28"/>
      <w:sz w:val="52"/>
      <w:szCs w:val="52"/>
      <w:lang w:val="x-none" w:eastAsia="ja-JP"/>
    </w:rPr>
  </w:style>
  <w:style w:type="character" w:customStyle="1" w:styleId="FootnoteTextChar">
    <w:name w:val="Footnote Text Char"/>
    <w:link w:val="FootnoteText"/>
    <w:locked/>
    <w:rsid w:val="002B3E99"/>
    <w:rPr>
      <w:rFonts w:eastAsia="SimSun"/>
      <w:lang w:val="en-GB" w:eastAsia="en-US" w:bidi="ar-SA"/>
    </w:rPr>
  </w:style>
  <w:style w:type="paragraph" w:customStyle="1" w:styleId="Default">
    <w:name w:val="Default"/>
    <w:locked/>
    <w:rsid w:val="002B3E99"/>
    <w:pPr>
      <w:autoSpaceDE w:val="0"/>
      <w:autoSpaceDN w:val="0"/>
      <w:adjustRightInd w:val="0"/>
    </w:pPr>
    <w:rPr>
      <w:rFonts w:ascii="Arial" w:hAnsi="Arial" w:cs="Arial"/>
      <w:color w:val="000000"/>
      <w:sz w:val="24"/>
      <w:szCs w:val="24"/>
      <w:lang w:eastAsia="zh-CN"/>
    </w:rPr>
  </w:style>
  <w:style w:type="character" w:customStyle="1" w:styleId="DocumentMapChar">
    <w:name w:val="Document Map Char"/>
    <w:link w:val="DocumentMap"/>
    <w:semiHidden/>
    <w:locked/>
    <w:rsid w:val="002B3E99"/>
    <w:rPr>
      <w:rFonts w:ascii="Tahoma" w:eastAsia="SimSun" w:hAnsi="Tahoma" w:cs="Tahoma"/>
      <w:sz w:val="22"/>
      <w:szCs w:val="24"/>
      <w:lang w:val="en-GB" w:eastAsia="en-US" w:bidi="ar-SA"/>
    </w:rPr>
  </w:style>
  <w:style w:type="paragraph" w:customStyle="1" w:styleId="ColorfulShading-Accent11">
    <w:name w:val="Colorful Shading - Accent 11"/>
    <w:hidden/>
    <w:rsid w:val="002B3E99"/>
    <w:pPr>
      <w:spacing w:line="360" w:lineRule="exact"/>
      <w:jc w:val="both"/>
    </w:pPr>
    <w:rPr>
      <w:rFonts w:eastAsia="Times New Roman"/>
      <w:sz w:val="24"/>
      <w:szCs w:val="24"/>
      <w:lang w:val="en-GB"/>
    </w:rPr>
  </w:style>
  <w:style w:type="paragraph" w:styleId="Index2">
    <w:name w:val="index 2"/>
    <w:basedOn w:val="Normal"/>
    <w:next w:val="Normal"/>
    <w:autoRedefine/>
    <w:semiHidden/>
    <w:rsid w:val="002B3E99"/>
    <w:pPr>
      <w:spacing w:after="0"/>
      <w:ind w:left="480" w:hanging="240"/>
      <w:jc w:val="left"/>
    </w:pPr>
    <w:rPr>
      <w:rFonts w:ascii="Calibri" w:eastAsia="Times New Roman" w:hAnsi="Calibri" w:cs="Calibri"/>
      <w:sz w:val="20"/>
      <w:szCs w:val="20"/>
      <w:lang w:eastAsia="ja-JP"/>
    </w:rPr>
  </w:style>
  <w:style w:type="paragraph" w:styleId="Index1">
    <w:name w:val="index 1"/>
    <w:basedOn w:val="Normal"/>
    <w:next w:val="Normal"/>
    <w:autoRedefine/>
    <w:semiHidden/>
    <w:rsid w:val="002B3E99"/>
    <w:pPr>
      <w:spacing w:after="0"/>
      <w:ind w:left="240" w:hanging="240"/>
      <w:jc w:val="left"/>
    </w:pPr>
    <w:rPr>
      <w:rFonts w:ascii="Calibri" w:eastAsia="Times New Roman" w:hAnsi="Calibri" w:cs="Calibri"/>
      <w:sz w:val="20"/>
      <w:szCs w:val="20"/>
      <w:lang w:eastAsia="ja-JP"/>
    </w:rPr>
  </w:style>
  <w:style w:type="paragraph" w:styleId="Index3">
    <w:name w:val="index 3"/>
    <w:basedOn w:val="Normal"/>
    <w:next w:val="Normal"/>
    <w:autoRedefine/>
    <w:semiHidden/>
    <w:rsid w:val="002B3E99"/>
    <w:pPr>
      <w:spacing w:after="0"/>
      <w:ind w:left="720" w:hanging="240"/>
      <w:jc w:val="left"/>
    </w:pPr>
    <w:rPr>
      <w:rFonts w:ascii="Calibri" w:eastAsia="Times New Roman" w:hAnsi="Calibri" w:cs="Calibri"/>
      <w:sz w:val="20"/>
      <w:szCs w:val="20"/>
      <w:lang w:eastAsia="ja-JP"/>
    </w:rPr>
  </w:style>
  <w:style w:type="paragraph" w:styleId="Index4">
    <w:name w:val="index 4"/>
    <w:basedOn w:val="Normal"/>
    <w:next w:val="Normal"/>
    <w:autoRedefine/>
    <w:semiHidden/>
    <w:rsid w:val="002B3E99"/>
    <w:pPr>
      <w:spacing w:after="0"/>
      <w:ind w:left="960" w:hanging="240"/>
      <w:jc w:val="left"/>
    </w:pPr>
    <w:rPr>
      <w:rFonts w:ascii="Calibri" w:eastAsia="Times New Roman" w:hAnsi="Calibri" w:cs="Calibri"/>
      <w:sz w:val="20"/>
      <w:szCs w:val="20"/>
      <w:lang w:eastAsia="ja-JP"/>
    </w:rPr>
  </w:style>
  <w:style w:type="paragraph" w:styleId="Index5">
    <w:name w:val="index 5"/>
    <w:basedOn w:val="Normal"/>
    <w:next w:val="Normal"/>
    <w:autoRedefine/>
    <w:semiHidden/>
    <w:rsid w:val="002B3E99"/>
    <w:pPr>
      <w:spacing w:after="0"/>
      <w:ind w:left="1200" w:hanging="240"/>
      <w:jc w:val="left"/>
    </w:pPr>
    <w:rPr>
      <w:rFonts w:ascii="Calibri" w:eastAsia="Times New Roman" w:hAnsi="Calibri" w:cs="Calibri"/>
      <w:sz w:val="20"/>
      <w:szCs w:val="20"/>
      <w:lang w:eastAsia="ja-JP"/>
    </w:rPr>
  </w:style>
  <w:style w:type="paragraph" w:styleId="Index6">
    <w:name w:val="index 6"/>
    <w:basedOn w:val="Normal"/>
    <w:next w:val="Normal"/>
    <w:autoRedefine/>
    <w:semiHidden/>
    <w:rsid w:val="002B3E99"/>
    <w:pPr>
      <w:spacing w:after="0"/>
      <w:ind w:left="1440" w:hanging="240"/>
      <w:jc w:val="left"/>
    </w:pPr>
    <w:rPr>
      <w:rFonts w:ascii="Calibri" w:eastAsia="Times New Roman" w:hAnsi="Calibri" w:cs="Calibri"/>
      <w:sz w:val="20"/>
      <w:szCs w:val="20"/>
      <w:lang w:eastAsia="ja-JP"/>
    </w:rPr>
  </w:style>
  <w:style w:type="paragraph" w:styleId="Index7">
    <w:name w:val="index 7"/>
    <w:basedOn w:val="Normal"/>
    <w:next w:val="Normal"/>
    <w:autoRedefine/>
    <w:semiHidden/>
    <w:rsid w:val="002B3E99"/>
    <w:pPr>
      <w:spacing w:after="0"/>
      <w:ind w:left="1680" w:hanging="240"/>
      <w:jc w:val="left"/>
    </w:pPr>
    <w:rPr>
      <w:rFonts w:ascii="Calibri" w:eastAsia="Times New Roman" w:hAnsi="Calibri" w:cs="Calibri"/>
      <w:sz w:val="20"/>
      <w:szCs w:val="20"/>
      <w:lang w:eastAsia="ja-JP"/>
    </w:rPr>
  </w:style>
  <w:style w:type="paragraph" w:styleId="Index8">
    <w:name w:val="index 8"/>
    <w:basedOn w:val="Normal"/>
    <w:next w:val="Normal"/>
    <w:autoRedefine/>
    <w:semiHidden/>
    <w:rsid w:val="002B3E99"/>
    <w:pPr>
      <w:spacing w:after="0"/>
      <w:ind w:left="1920" w:hanging="240"/>
      <w:jc w:val="left"/>
    </w:pPr>
    <w:rPr>
      <w:rFonts w:ascii="Calibri" w:eastAsia="Times New Roman" w:hAnsi="Calibri" w:cs="Calibri"/>
      <w:sz w:val="20"/>
      <w:szCs w:val="20"/>
      <w:lang w:eastAsia="ja-JP"/>
    </w:rPr>
  </w:style>
  <w:style w:type="paragraph" w:styleId="Index9">
    <w:name w:val="index 9"/>
    <w:basedOn w:val="Normal"/>
    <w:next w:val="Normal"/>
    <w:autoRedefine/>
    <w:semiHidden/>
    <w:rsid w:val="002B3E99"/>
    <w:pPr>
      <w:spacing w:after="0"/>
      <w:ind w:left="2160" w:hanging="240"/>
      <w:jc w:val="left"/>
    </w:pPr>
    <w:rPr>
      <w:rFonts w:ascii="Calibri" w:eastAsia="Times New Roman" w:hAnsi="Calibri" w:cs="Calibri"/>
      <w:sz w:val="20"/>
      <w:szCs w:val="20"/>
      <w:lang w:eastAsia="ja-JP"/>
    </w:rPr>
  </w:style>
  <w:style w:type="paragraph" w:styleId="IndexHeading">
    <w:name w:val="index heading"/>
    <w:basedOn w:val="Normal"/>
    <w:next w:val="Index1"/>
    <w:semiHidden/>
    <w:rsid w:val="002B3E99"/>
    <w:pPr>
      <w:spacing w:before="120"/>
      <w:jc w:val="left"/>
    </w:pPr>
    <w:rPr>
      <w:rFonts w:ascii="Calibri" w:eastAsia="Times New Roman" w:hAnsi="Calibri" w:cs="Calibri"/>
      <w:b/>
      <w:bCs/>
      <w:i/>
      <w:iCs/>
      <w:sz w:val="20"/>
      <w:szCs w:val="20"/>
      <w:lang w:eastAsia="ja-JP"/>
    </w:rPr>
  </w:style>
  <w:style w:type="paragraph" w:customStyle="1" w:styleId="MediumGrid21">
    <w:name w:val="Medium Grid 21"/>
    <w:basedOn w:val="BodyText"/>
    <w:link w:val="MediumGrid2Char"/>
    <w:qFormat/>
    <w:locked/>
    <w:rsid w:val="002B3E99"/>
    <w:rPr>
      <w:rFonts w:ascii="Arial" w:eastAsia="Times New Roman" w:hAnsi="Arial" w:cs="Calibri"/>
      <w:sz w:val="22"/>
      <w:szCs w:val="22"/>
      <w:lang w:eastAsia="ja-JP"/>
    </w:rPr>
  </w:style>
  <w:style w:type="character" w:customStyle="1" w:styleId="MediumGrid2Char">
    <w:name w:val="Medium Grid 2 Char"/>
    <w:link w:val="MediumGrid21"/>
    <w:locked/>
    <w:rsid w:val="002B3E99"/>
    <w:rPr>
      <w:rFonts w:ascii="Arial" w:eastAsia="SimSun" w:hAnsi="Arial" w:cs="Calibri"/>
      <w:sz w:val="22"/>
      <w:szCs w:val="22"/>
      <w:lang w:val="en-GB" w:eastAsia="ja-JP" w:bidi="ar-SA"/>
    </w:rPr>
  </w:style>
  <w:style w:type="paragraph" w:customStyle="1" w:styleId="TOC1a">
    <w:name w:val="TOC 1a"/>
    <w:basedOn w:val="Normal"/>
    <w:link w:val="TOC1aChar"/>
    <w:semiHidden/>
    <w:locked/>
    <w:rsid w:val="002B3E99"/>
    <w:pPr>
      <w:spacing w:after="0"/>
      <w:jc w:val="left"/>
    </w:pPr>
    <w:rPr>
      <w:rFonts w:ascii="Arial" w:eastAsia="Times New Roman" w:hAnsi="Arial" w:cs="Calibri"/>
      <w:noProof/>
      <w:szCs w:val="22"/>
      <w:lang w:eastAsia="ja-JP"/>
    </w:rPr>
  </w:style>
  <w:style w:type="character" w:customStyle="1" w:styleId="TOC1aChar">
    <w:name w:val="TOC 1a Char"/>
    <w:link w:val="TOC1a"/>
    <w:semiHidden/>
    <w:locked/>
    <w:rsid w:val="002B3E99"/>
    <w:rPr>
      <w:rFonts w:ascii="Arial" w:hAnsi="Arial" w:cs="Calibri"/>
      <w:noProof/>
      <w:sz w:val="22"/>
      <w:szCs w:val="22"/>
      <w:lang w:val="en-GB" w:eastAsia="ja-JP" w:bidi="ar-SA"/>
    </w:rPr>
  </w:style>
  <w:style w:type="table" w:customStyle="1" w:styleId="BlueWhite">
    <w:name w:val="Blue White"/>
    <w:locked/>
    <w:rsid w:val="002B3E99"/>
    <w:rPr>
      <w:rFonts w:eastAsia="Times New Roman"/>
      <w:lang w:val="da-DK" w:eastAsia="da-DK"/>
    </w:rPr>
    <w:tblPr>
      <w:tblInd w:w="0" w:type="dxa"/>
      <w:tblCellMar>
        <w:top w:w="0" w:type="dxa"/>
        <w:left w:w="108" w:type="dxa"/>
        <w:bottom w:w="0" w:type="dxa"/>
        <w:right w:w="108" w:type="dxa"/>
      </w:tblCellMar>
    </w:tblPr>
  </w:style>
  <w:style w:type="paragraph" w:styleId="HTMLPreformatted">
    <w:name w:val="HTML Preformatted"/>
    <w:basedOn w:val="Normal"/>
    <w:link w:val="HTMLPreformattedChar"/>
    <w:semiHidden/>
    <w:rsid w:val="002B3E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Calibri" w:hAnsi="Courier New" w:cs="Courier New"/>
      <w:sz w:val="20"/>
      <w:szCs w:val="20"/>
      <w:lang w:eastAsia="en-GB"/>
    </w:rPr>
  </w:style>
  <w:style w:type="character" w:customStyle="1" w:styleId="HTMLPreformattedChar">
    <w:name w:val="HTML Preformatted Char"/>
    <w:link w:val="HTMLPreformatted"/>
    <w:semiHidden/>
    <w:locked/>
    <w:rsid w:val="002B3E99"/>
    <w:rPr>
      <w:rFonts w:ascii="Courier New" w:eastAsia="Calibri" w:hAnsi="Courier New" w:cs="Courier New"/>
      <w:lang w:val="en-GB" w:eastAsia="en-GB" w:bidi="ar-SA"/>
    </w:rPr>
  </w:style>
  <w:style w:type="character" w:customStyle="1" w:styleId="apple-style-span">
    <w:name w:val="apple-style-span"/>
    <w:rsid w:val="002B3E99"/>
    <w:rPr>
      <w:rFonts w:cs="Times New Roman"/>
    </w:rPr>
  </w:style>
  <w:style w:type="paragraph" w:customStyle="1" w:styleId="AnnexFigure">
    <w:name w:val="Annex Figure"/>
    <w:basedOn w:val="Normal"/>
    <w:next w:val="Normal"/>
    <w:rsid w:val="002B3E99"/>
    <w:pPr>
      <w:tabs>
        <w:tab w:val="num" w:pos="1701"/>
      </w:tabs>
      <w:spacing w:before="120"/>
      <w:ind w:left="1701" w:hanging="1701"/>
      <w:jc w:val="center"/>
    </w:pPr>
    <w:rPr>
      <w:rFonts w:ascii="Arial" w:eastAsia="Times New Roman" w:hAnsi="Arial" w:cs="Calibri"/>
      <w:i/>
      <w:szCs w:val="22"/>
      <w:lang w:eastAsia="ja-JP"/>
    </w:rPr>
  </w:style>
  <w:style w:type="paragraph" w:customStyle="1" w:styleId="AnnexHead1">
    <w:name w:val="Annex Head 1"/>
    <w:basedOn w:val="Normal"/>
    <w:next w:val="Normal"/>
    <w:rsid w:val="002B3E99"/>
    <w:pPr>
      <w:tabs>
        <w:tab w:val="num" w:pos="849"/>
      </w:tabs>
      <w:spacing w:after="0"/>
      <w:ind w:left="849" w:hanging="849"/>
      <w:jc w:val="left"/>
    </w:pPr>
    <w:rPr>
      <w:rFonts w:ascii="Arial" w:eastAsia="Times New Roman" w:hAnsi="Arial" w:cs="Calibri"/>
      <w:b/>
      <w:caps/>
      <w:sz w:val="28"/>
      <w:szCs w:val="22"/>
      <w:lang w:eastAsia="ja-JP"/>
    </w:rPr>
  </w:style>
  <w:style w:type="paragraph" w:customStyle="1" w:styleId="AnnexHead2">
    <w:name w:val="Annex Head 2"/>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3">
    <w:name w:val="Annex Head 3"/>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4">
    <w:name w:val="Annex Head 4"/>
    <w:basedOn w:val="Normal"/>
    <w:next w:val="Normal"/>
    <w:rsid w:val="002B3E99"/>
    <w:pPr>
      <w:tabs>
        <w:tab w:val="num" w:pos="1132"/>
      </w:tabs>
      <w:spacing w:after="0"/>
      <w:ind w:left="1132" w:hanging="1132"/>
      <w:jc w:val="left"/>
    </w:pPr>
    <w:rPr>
      <w:rFonts w:ascii="Arial" w:eastAsia="Times New Roman" w:hAnsi="Arial" w:cs="Calibri"/>
      <w:szCs w:val="22"/>
      <w:lang w:eastAsia="ja-JP"/>
    </w:rPr>
  </w:style>
  <w:style w:type="paragraph" w:customStyle="1" w:styleId="AnnexHeading1">
    <w:name w:val="Anne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nnexHeading2">
    <w:name w:val="Anne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nnexHeading3">
    <w:name w:val="Anne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nnexHeading4">
    <w:name w:val="Anne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nnexTable">
    <w:name w:val="Annex Table"/>
    <w:basedOn w:val="Normal"/>
    <w:next w:val="Normal"/>
    <w:rsid w:val="002B3E99"/>
    <w:pPr>
      <w:tabs>
        <w:tab w:val="num" w:pos="1134"/>
        <w:tab w:val="left" w:pos="1418"/>
      </w:tabs>
      <w:spacing w:before="120"/>
      <w:ind w:left="1134" w:hanging="1134"/>
      <w:jc w:val="center"/>
    </w:pPr>
    <w:rPr>
      <w:rFonts w:ascii="Arial" w:eastAsia="Times New Roman" w:hAnsi="Arial" w:cs="Calibri"/>
      <w:i/>
      <w:szCs w:val="22"/>
      <w:lang w:eastAsia="ja-JP"/>
    </w:rPr>
  </w:style>
  <w:style w:type="paragraph" w:customStyle="1" w:styleId="Appendix">
    <w:name w:val="Appendix"/>
    <w:basedOn w:val="Normal"/>
    <w:next w:val="Normal"/>
    <w:rsid w:val="002B3E99"/>
    <w:pPr>
      <w:tabs>
        <w:tab w:val="left" w:pos="1985"/>
      </w:tabs>
      <w:spacing w:before="120" w:after="240"/>
      <w:ind w:left="720" w:hanging="360"/>
      <w:jc w:val="left"/>
    </w:pPr>
    <w:rPr>
      <w:rFonts w:ascii="Arial" w:eastAsia="Times New Roman" w:hAnsi="Arial" w:cs="Calibri"/>
      <w:b/>
      <w:szCs w:val="28"/>
      <w:lang w:eastAsia="ja-JP"/>
    </w:rPr>
  </w:style>
  <w:style w:type="paragraph" w:customStyle="1" w:styleId="AppendixHeading1">
    <w:name w:val="Appendi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ppendixHeading2">
    <w:name w:val="Appendi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ppendixHeading3">
    <w:name w:val="Appendi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ppendixHeading4">
    <w:name w:val="Appendi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rticle">
    <w:name w:val="Article"/>
    <w:basedOn w:val="Normal"/>
    <w:next w:val="Normal"/>
    <w:rsid w:val="002B3E99"/>
    <w:pPr>
      <w:autoSpaceDE w:val="0"/>
      <w:autoSpaceDN w:val="0"/>
      <w:adjustRightInd w:val="0"/>
      <w:spacing w:before="360" w:after="0"/>
      <w:jc w:val="left"/>
    </w:pPr>
    <w:rPr>
      <w:rFonts w:ascii="Arial" w:eastAsia="Times New Roman" w:hAnsi="Arial" w:cs="Arial"/>
      <w:b/>
      <w:caps/>
      <w:sz w:val="28"/>
      <w:szCs w:val="28"/>
      <w:lang w:eastAsia="ja-JP"/>
    </w:rPr>
  </w:style>
  <w:style w:type="character" w:customStyle="1" w:styleId="BookTitle1">
    <w:name w:val="Book Title1"/>
    <w:qFormat/>
    <w:locked/>
    <w:rsid w:val="002B3E99"/>
    <w:rPr>
      <w:rFonts w:cs="Times New Roman"/>
      <w:b/>
      <w:bCs/>
      <w:smallCaps/>
      <w:spacing w:val="5"/>
    </w:rPr>
  </w:style>
  <w:style w:type="paragraph" w:customStyle="1" w:styleId="Bullet1text">
    <w:name w:val="Bullet 1 text"/>
    <w:basedOn w:val="Normal"/>
    <w:rsid w:val="002B3E99"/>
    <w:pPr>
      <w:suppressAutoHyphens/>
      <w:ind w:left="1134"/>
    </w:pPr>
    <w:rPr>
      <w:rFonts w:ascii="Arial" w:eastAsia="Times New Roman" w:hAnsi="Arial" w:cs="Arial"/>
      <w:szCs w:val="22"/>
      <w:lang w:val="fr-FR" w:eastAsia="ja-JP"/>
    </w:rPr>
  </w:style>
  <w:style w:type="paragraph" w:customStyle="1" w:styleId="Bullet2">
    <w:name w:val="Bullet 2"/>
    <w:basedOn w:val="Normal"/>
    <w:rsid w:val="002B3E99"/>
    <w:pPr>
      <w:numPr>
        <w:numId w:val="48"/>
      </w:numPr>
      <w:tabs>
        <w:tab w:val="left" w:pos="1418"/>
      </w:tabs>
      <w:jc w:val="left"/>
    </w:pPr>
    <w:rPr>
      <w:rFonts w:ascii="Arial" w:eastAsia="Calibri" w:hAnsi="Arial"/>
      <w:sz w:val="20"/>
      <w:szCs w:val="20"/>
      <w:lang w:eastAsia="en-GB"/>
    </w:rPr>
  </w:style>
  <w:style w:type="paragraph" w:customStyle="1" w:styleId="Bullet2text">
    <w:name w:val="Bullet 2 text"/>
    <w:basedOn w:val="Normal"/>
    <w:rsid w:val="002B3E99"/>
    <w:pPr>
      <w:suppressAutoHyphens/>
      <w:ind w:left="1418"/>
    </w:pPr>
    <w:rPr>
      <w:rFonts w:ascii="Arial" w:eastAsia="Calibri" w:hAnsi="Arial"/>
      <w:sz w:val="20"/>
      <w:szCs w:val="20"/>
      <w:lang w:eastAsia="en-GB"/>
    </w:rPr>
  </w:style>
  <w:style w:type="paragraph" w:customStyle="1" w:styleId="Bullet3">
    <w:name w:val="Bullet 3"/>
    <w:basedOn w:val="Bullet2"/>
    <w:rsid w:val="002B3E99"/>
    <w:pPr>
      <w:numPr>
        <w:numId w:val="49"/>
      </w:numPr>
      <w:tabs>
        <w:tab w:val="clear" w:pos="1418"/>
        <w:tab w:val="left" w:pos="1843"/>
      </w:tabs>
    </w:pPr>
  </w:style>
  <w:style w:type="paragraph" w:customStyle="1" w:styleId="Bullet3text">
    <w:name w:val="Bullet 3 text"/>
    <w:basedOn w:val="Normal"/>
    <w:autoRedefine/>
    <w:rsid w:val="002B3E99"/>
    <w:pPr>
      <w:suppressAutoHyphens/>
      <w:ind w:left="1843"/>
    </w:pPr>
    <w:rPr>
      <w:rFonts w:ascii="Arial" w:eastAsia="Calibri" w:hAnsi="Arial"/>
      <w:sz w:val="20"/>
      <w:szCs w:val="20"/>
      <w:lang w:eastAsia="en-GB"/>
    </w:rPr>
  </w:style>
  <w:style w:type="character" w:customStyle="1" w:styleId="descriptionblock">
    <w:name w:val="description block"/>
    <w:rsid w:val="002B3E99"/>
    <w:rPr>
      <w:rFonts w:cs="Times New Roman"/>
    </w:rPr>
  </w:style>
  <w:style w:type="paragraph" w:customStyle="1" w:styleId="equation">
    <w:name w:val="equation"/>
    <w:basedOn w:val="Normal"/>
    <w:next w:val="BodyText"/>
    <w:rsid w:val="002B3E99"/>
    <w:pPr>
      <w:keepNext/>
      <w:tabs>
        <w:tab w:val="left" w:pos="142"/>
      </w:tabs>
      <w:ind w:left="7874" w:hanging="360"/>
      <w:jc w:val="right"/>
    </w:pPr>
    <w:rPr>
      <w:rFonts w:ascii="Arial" w:eastAsia="Calibri" w:hAnsi="Arial" w:cs="Calibri"/>
      <w:szCs w:val="22"/>
      <w:lang w:eastAsia="ja-JP"/>
    </w:rPr>
  </w:style>
  <w:style w:type="paragraph" w:customStyle="1" w:styleId="Figure">
    <w:name w:val="Figure_#"/>
    <w:basedOn w:val="Normal"/>
    <w:next w:val="Normal"/>
    <w:rsid w:val="002B3E99"/>
    <w:pPr>
      <w:numPr>
        <w:numId w:val="45"/>
      </w:numPr>
      <w:spacing w:before="120"/>
      <w:jc w:val="center"/>
    </w:pPr>
    <w:rPr>
      <w:rFonts w:ascii="Arial" w:eastAsia="Times New Roman" w:hAnsi="Arial" w:cs="Calibri"/>
      <w:i/>
      <w:szCs w:val="20"/>
      <w:lang w:eastAsia="ja-JP"/>
    </w:rPr>
  </w:style>
  <w:style w:type="paragraph" w:customStyle="1" w:styleId="List1">
    <w:name w:val="List 1"/>
    <w:basedOn w:val="Normal"/>
    <w:rsid w:val="002B3E99"/>
    <w:pPr>
      <w:numPr>
        <w:numId w:val="46"/>
      </w:numPr>
    </w:pPr>
    <w:rPr>
      <w:rFonts w:ascii="Arial" w:eastAsia="Calibri" w:hAnsi="Arial"/>
      <w:szCs w:val="20"/>
      <w:lang w:eastAsia="en-GB"/>
    </w:rPr>
  </w:style>
  <w:style w:type="paragraph" w:customStyle="1" w:styleId="List1indent1">
    <w:name w:val="List 1 indent 1"/>
    <w:basedOn w:val="Normal"/>
    <w:rsid w:val="002B3E99"/>
    <w:pPr>
      <w:tabs>
        <w:tab w:val="num" w:pos="1134"/>
      </w:tabs>
      <w:ind w:left="1134" w:hanging="567"/>
      <w:jc w:val="left"/>
    </w:pPr>
    <w:rPr>
      <w:rFonts w:ascii="Arial" w:eastAsia="Times New Roman" w:hAnsi="Arial" w:cs="Arial"/>
      <w:szCs w:val="22"/>
      <w:lang w:eastAsia="ja-JP"/>
    </w:rPr>
  </w:style>
  <w:style w:type="paragraph" w:customStyle="1" w:styleId="List1indent1text">
    <w:name w:val="List 1 indent 1 text"/>
    <w:basedOn w:val="Normal"/>
    <w:rsid w:val="002B3E99"/>
    <w:pPr>
      <w:ind w:left="1134"/>
      <w:jc w:val="left"/>
    </w:pPr>
    <w:rPr>
      <w:rFonts w:ascii="Arial" w:eastAsia="Times New Roman" w:hAnsi="Arial" w:cs="Arial"/>
      <w:szCs w:val="22"/>
      <w:lang w:eastAsia="fr-FR"/>
    </w:rPr>
  </w:style>
  <w:style w:type="paragraph" w:customStyle="1" w:styleId="List1indent2">
    <w:name w:val="List 1 indent 2"/>
    <w:basedOn w:val="Normal"/>
    <w:rsid w:val="002B3E99"/>
    <w:pPr>
      <w:numPr>
        <w:ilvl w:val="2"/>
        <w:numId w:val="47"/>
      </w:numPr>
    </w:pPr>
    <w:rPr>
      <w:rFonts w:ascii="Arial" w:eastAsia="Calibri" w:hAnsi="Arial"/>
      <w:sz w:val="20"/>
      <w:szCs w:val="20"/>
      <w:lang w:eastAsia="en-GB"/>
    </w:rPr>
  </w:style>
  <w:style w:type="paragraph" w:customStyle="1" w:styleId="List1indent2text">
    <w:name w:val="List 1 indent 2 text"/>
    <w:basedOn w:val="Normal"/>
    <w:rsid w:val="002B3E99"/>
    <w:pPr>
      <w:ind w:left="1701"/>
    </w:pPr>
    <w:rPr>
      <w:rFonts w:ascii="Arial" w:eastAsia="Calibri" w:hAnsi="Arial"/>
      <w:sz w:val="20"/>
      <w:szCs w:val="20"/>
      <w:lang w:eastAsia="en-GB"/>
    </w:rPr>
  </w:style>
  <w:style w:type="paragraph" w:customStyle="1" w:styleId="List1indenttext">
    <w:name w:val="List 1 indent text"/>
    <w:basedOn w:val="Normal"/>
    <w:rsid w:val="002B3E99"/>
    <w:pPr>
      <w:ind w:left="1134"/>
    </w:pPr>
    <w:rPr>
      <w:rFonts w:ascii="Arial" w:eastAsia="Calibri" w:hAnsi="Arial"/>
      <w:szCs w:val="20"/>
      <w:lang w:eastAsia="en-GB"/>
    </w:rPr>
  </w:style>
  <w:style w:type="paragraph" w:customStyle="1" w:styleId="List1text">
    <w:name w:val="List 1 text"/>
    <w:basedOn w:val="Normal"/>
    <w:rsid w:val="002B3E99"/>
    <w:pPr>
      <w:ind w:left="567"/>
    </w:pPr>
    <w:rPr>
      <w:rFonts w:ascii="Arial" w:eastAsia="Calibri" w:hAnsi="Arial"/>
      <w:szCs w:val="20"/>
      <w:lang w:eastAsia="en-GB"/>
    </w:rPr>
  </w:style>
  <w:style w:type="character" w:styleId="Emphasis">
    <w:name w:val="Emphasis"/>
    <w:qFormat/>
    <w:rsid w:val="002B3E99"/>
    <w:rPr>
      <w:rFonts w:cs="Times New Roman"/>
      <w:i/>
      <w:iCs/>
    </w:rPr>
  </w:style>
  <w:style w:type="character" w:styleId="Strong">
    <w:name w:val="Strong"/>
    <w:qFormat/>
    <w:rsid w:val="002B3E99"/>
    <w:rPr>
      <w:rFonts w:cs="Times New Roman"/>
      <w:b/>
      <w:bCs/>
    </w:rPr>
  </w:style>
  <w:style w:type="paragraph" w:customStyle="1" w:styleId="Table">
    <w:name w:val="Table_#"/>
    <w:basedOn w:val="Normal"/>
    <w:next w:val="Normal"/>
    <w:rsid w:val="002B3E99"/>
    <w:pPr>
      <w:numPr>
        <w:numId w:val="43"/>
      </w:numPr>
      <w:spacing w:before="120"/>
      <w:jc w:val="center"/>
    </w:pPr>
    <w:rPr>
      <w:rFonts w:ascii="Arial" w:eastAsia="Calibri" w:hAnsi="Arial"/>
      <w:i/>
      <w:szCs w:val="20"/>
      <w:lang w:eastAsia="en-GB"/>
    </w:rPr>
  </w:style>
  <w:style w:type="character" w:customStyle="1" w:styleId="TitleChar">
    <w:name w:val="Title Char"/>
    <w:link w:val="Title"/>
    <w:locked/>
    <w:rsid w:val="002B3E99"/>
    <w:rPr>
      <w:rFonts w:eastAsia="SimSun" w:cs="Arial"/>
      <w:b/>
      <w:bCs/>
      <w:kern w:val="28"/>
      <w:sz w:val="32"/>
      <w:szCs w:val="32"/>
      <w:lang w:val="en-GB" w:eastAsia="en-US" w:bidi="ar-SA"/>
    </w:rPr>
  </w:style>
  <w:style w:type="paragraph" w:customStyle="1" w:styleId="References">
    <w:name w:val="References"/>
    <w:basedOn w:val="Normal"/>
    <w:rsid w:val="002B3E99"/>
    <w:pPr>
      <w:numPr>
        <w:numId w:val="44"/>
      </w:numPr>
      <w:tabs>
        <w:tab w:val="left" w:pos="567"/>
      </w:tabs>
      <w:jc w:val="left"/>
    </w:pPr>
    <w:rPr>
      <w:rFonts w:ascii="Arial" w:eastAsia="Calibri" w:hAnsi="Arial"/>
      <w:szCs w:val="20"/>
    </w:rPr>
  </w:style>
  <w:style w:type="paragraph" w:customStyle="1" w:styleId="List1indent">
    <w:name w:val="List 1 indent"/>
    <w:basedOn w:val="Normal"/>
    <w:rsid w:val="002B3E99"/>
    <w:pPr>
      <w:numPr>
        <w:ilvl w:val="1"/>
        <w:numId w:val="46"/>
      </w:numPr>
    </w:pPr>
    <w:rPr>
      <w:rFonts w:ascii="Arial" w:eastAsia="Calibri" w:hAnsi="Arial"/>
      <w:szCs w:val="20"/>
      <w:lang w:eastAsia="en-GB"/>
    </w:rPr>
  </w:style>
  <w:style w:type="paragraph" w:customStyle="1" w:styleId="Annex">
    <w:name w:val="Annex"/>
    <w:basedOn w:val="Heading1"/>
    <w:next w:val="Normal"/>
    <w:autoRedefine/>
    <w:rsid w:val="002B3E99"/>
    <w:pPr>
      <w:keepNext/>
      <w:numPr>
        <w:numId w:val="50"/>
      </w:numPr>
      <w:tabs>
        <w:tab w:val="clear" w:pos="993"/>
      </w:tabs>
      <w:spacing w:before="240" w:after="240"/>
    </w:pPr>
    <w:rPr>
      <w:rFonts w:eastAsia="Times New Roman" w:cs="Calibri"/>
      <w:caps/>
      <w:sz w:val="24"/>
      <w:szCs w:val="22"/>
      <w:lang w:val="en-GB" w:eastAsia="en-GB"/>
    </w:rPr>
  </w:style>
  <w:style w:type="paragraph" w:customStyle="1" w:styleId="VTSHeading1a">
    <w:name w:val="VTS Heading 1a"/>
    <w:basedOn w:val="Normal"/>
    <w:next w:val="VTSHeading2a"/>
    <w:rsid w:val="002B3E99"/>
    <w:pPr>
      <w:numPr>
        <w:numId w:val="51"/>
      </w:numPr>
      <w:spacing w:before="240" w:after="240"/>
      <w:jc w:val="left"/>
    </w:pPr>
    <w:rPr>
      <w:rFonts w:ascii="Arial" w:eastAsia="Times New Roman" w:hAnsi="Arial" w:cs="Calibri"/>
      <w:b/>
      <w:sz w:val="24"/>
      <w:szCs w:val="22"/>
      <w:lang w:eastAsia="ja-JP"/>
    </w:rPr>
  </w:style>
  <w:style w:type="paragraph" w:customStyle="1" w:styleId="VTSHeading2a">
    <w:name w:val="VTS Heading 2a"/>
    <w:basedOn w:val="Normal"/>
    <w:next w:val="BodyText"/>
    <w:rsid w:val="002B3E99"/>
    <w:pPr>
      <w:keepNext/>
      <w:numPr>
        <w:ilvl w:val="1"/>
        <w:numId w:val="51"/>
      </w:numPr>
      <w:spacing w:before="240" w:after="240"/>
      <w:jc w:val="left"/>
    </w:pPr>
    <w:rPr>
      <w:rFonts w:ascii="Arial" w:eastAsia="Times New Roman" w:hAnsi="Arial" w:cs="Calibri"/>
      <w:b/>
      <w:szCs w:val="22"/>
      <w:lang w:eastAsia="ja-JP"/>
    </w:rPr>
  </w:style>
  <w:style w:type="paragraph" w:customStyle="1" w:styleId="VTSHeading3a">
    <w:name w:val="VTS Heading 3a"/>
    <w:basedOn w:val="Normal"/>
    <w:next w:val="BodyText"/>
    <w:rsid w:val="002B3E99"/>
    <w:pPr>
      <w:keepNext/>
      <w:numPr>
        <w:ilvl w:val="2"/>
        <w:numId w:val="51"/>
      </w:numPr>
      <w:tabs>
        <w:tab w:val="left" w:pos="1418"/>
      </w:tabs>
      <w:spacing w:before="240" w:after="240"/>
      <w:jc w:val="left"/>
    </w:pPr>
    <w:rPr>
      <w:rFonts w:ascii="Arial" w:eastAsia="Times New Roman" w:hAnsi="Arial" w:cs="Calibri"/>
      <w:szCs w:val="22"/>
      <w:lang w:eastAsia="ja-JP"/>
    </w:rPr>
  </w:style>
  <w:style w:type="character" w:customStyle="1" w:styleId="hps">
    <w:name w:val="hps"/>
    <w:basedOn w:val="DefaultParagraphFont"/>
    <w:rsid w:val="00A40587"/>
  </w:style>
  <w:style w:type="character" w:customStyle="1" w:styleId="CommentTextChar">
    <w:name w:val="Comment Text Char"/>
    <w:basedOn w:val="DefaultParagraphFont"/>
    <w:link w:val="CommentText"/>
    <w:semiHidden/>
    <w:rsid w:val="0053196D"/>
    <w:rPr>
      <w:lang w:val="en-GB"/>
    </w:rPr>
  </w:style>
  <w:style w:type="paragraph" w:customStyle="1" w:styleId="Bokstavliste2">
    <w:name w:val="Bokstavliste 2"/>
    <w:basedOn w:val="Normal"/>
    <w:rsid w:val="0053196D"/>
    <w:pPr>
      <w:tabs>
        <w:tab w:val="num" w:pos="720"/>
        <w:tab w:val="left" w:pos="2160"/>
      </w:tabs>
      <w:suppressAutoHyphens/>
      <w:spacing w:after="60"/>
      <w:ind w:left="1080" w:hanging="360"/>
      <w:jc w:val="left"/>
    </w:pPr>
    <w:rPr>
      <w:rFonts w:ascii="Arial" w:hAnsi="Arial" w:cs="Arial"/>
      <w:szCs w:val="22"/>
      <w:lang w:val="nb-NO" w:eastAsia="ar-SA"/>
    </w:rPr>
  </w:style>
  <w:style w:type="character" w:customStyle="1" w:styleId="CommentSubjectChar">
    <w:name w:val="Comment Subject Char"/>
    <w:basedOn w:val="CommentTextChar"/>
    <w:link w:val="CommentSubject"/>
    <w:semiHidden/>
    <w:rsid w:val="0077643B"/>
    <w:rPr>
      <w:b/>
      <w:bCs/>
      <w:lang w:val="en-GB"/>
    </w:rPr>
  </w:style>
  <w:style w:type="character" w:customStyle="1" w:styleId="SubtitleChar">
    <w:name w:val="Subtitle Char"/>
    <w:basedOn w:val="DefaultParagraphFont"/>
    <w:link w:val="Subtitle"/>
    <w:rsid w:val="0077643B"/>
    <w:rPr>
      <w:rFonts w:cs="Arial"/>
      <w:sz w:val="24"/>
      <w:szCs w:val="24"/>
      <w:lang w:val="en-GB"/>
    </w:rPr>
  </w:style>
  <w:style w:type="character" w:customStyle="1" w:styleId="BodyTextIndent3Char">
    <w:name w:val="Body Text Indent 3 Char"/>
    <w:basedOn w:val="DefaultParagraphFont"/>
    <w:link w:val="BodyTextIndent3"/>
    <w:semiHidden/>
    <w:rsid w:val="0077643B"/>
    <w:rPr>
      <w:rFonts w:ascii="Arial" w:eastAsia="PMingLiU" w:hAnsi="Arial" w:cs="Calibri"/>
      <w:sz w:val="22"/>
      <w:szCs w:val="22"/>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397313">
      <w:bodyDiv w:val="1"/>
      <w:marLeft w:val="0"/>
      <w:marRight w:val="0"/>
      <w:marTop w:val="0"/>
      <w:marBottom w:val="0"/>
      <w:divBdr>
        <w:top w:val="none" w:sz="0" w:space="0" w:color="auto"/>
        <w:left w:val="none" w:sz="0" w:space="0" w:color="auto"/>
        <w:bottom w:val="none" w:sz="0" w:space="0" w:color="auto"/>
        <w:right w:val="none" w:sz="0" w:space="0" w:color="auto"/>
      </w:divBdr>
    </w:div>
    <w:div w:id="635574044">
      <w:bodyDiv w:val="1"/>
      <w:marLeft w:val="0"/>
      <w:marRight w:val="0"/>
      <w:marTop w:val="0"/>
      <w:marBottom w:val="0"/>
      <w:divBdr>
        <w:top w:val="none" w:sz="0" w:space="0" w:color="auto"/>
        <w:left w:val="none" w:sz="0" w:space="0" w:color="auto"/>
        <w:bottom w:val="none" w:sz="0" w:space="0" w:color="auto"/>
        <w:right w:val="none" w:sz="0" w:space="0" w:color="auto"/>
      </w:divBdr>
    </w:div>
    <w:div w:id="665476404">
      <w:bodyDiv w:val="1"/>
      <w:marLeft w:val="0"/>
      <w:marRight w:val="0"/>
      <w:marTop w:val="0"/>
      <w:marBottom w:val="0"/>
      <w:divBdr>
        <w:top w:val="none" w:sz="0" w:space="0" w:color="auto"/>
        <w:left w:val="none" w:sz="0" w:space="0" w:color="auto"/>
        <w:bottom w:val="none" w:sz="0" w:space="0" w:color="auto"/>
        <w:right w:val="none" w:sz="0" w:space="0" w:color="auto"/>
      </w:divBdr>
      <w:divsChild>
        <w:div w:id="1709837928">
          <w:marLeft w:val="0"/>
          <w:marRight w:val="0"/>
          <w:marTop w:val="0"/>
          <w:marBottom w:val="0"/>
          <w:divBdr>
            <w:top w:val="none" w:sz="0" w:space="0" w:color="auto"/>
            <w:left w:val="none" w:sz="0" w:space="0" w:color="auto"/>
            <w:bottom w:val="none" w:sz="0" w:space="0" w:color="auto"/>
            <w:right w:val="none" w:sz="0" w:space="0" w:color="auto"/>
          </w:divBdr>
          <w:divsChild>
            <w:div w:id="1137845416">
              <w:marLeft w:val="0"/>
              <w:marRight w:val="0"/>
              <w:marTop w:val="0"/>
              <w:marBottom w:val="0"/>
              <w:divBdr>
                <w:top w:val="none" w:sz="0" w:space="0" w:color="auto"/>
                <w:left w:val="none" w:sz="0" w:space="0" w:color="auto"/>
                <w:bottom w:val="none" w:sz="0" w:space="0" w:color="auto"/>
                <w:right w:val="none" w:sz="0" w:space="0" w:color="auto"/>
              </w:divBdr>
              <w:divsChild>
                <w:div w:id="1543132968">
                  <w:marLeft w:val="0"/>
                  <w:marRight w:val="0"/>
                  <w:marTop w:val="0"/>
                  <w:marBottom w:val="0"/>
                  <w:divBdr>
                    <w:top w:val="none" w:sz="0" w:space="0" w:color="auto"/>
                    <w:left w:val="none" w:sz="0" w:space="0" w:color="auto"/>
                    <w:bottom w:val="none" w:sz="0" w:space="0" w:color="auto"/>
                    <w:right w:val="none" w:sz="0" w:space="0" w:color="auto"/>
                  </w:divBdr>
                  <w:divsChild>
                    <w:div w:id="1601449930">
                      <w:marLeft w:val="0"/>
                      <w:marRight w:val="0"/>
                      <w:marTop w:val="0"/>
                      <w:marBottom w:val="0"/>
                      <w:divBdr>
                        <w:top w:val="none" w:sz="0" w:space="0" w:color="auto"/>
                        <w:left w:val="none" w:sz="0" w:space="0" w:color="auto"/>
                        <w:bottom w:val="none" w:sz="0" w:space="0" w:color="auto"/>
                        <w:right w:val="none" w:sz="0" w:space="0" w:color="auto"/>
                      </w:divBdr>
                      <w:divsChild>
                        <w:div w:id="188685833">
                          <w:marLeft w:val="0"/>
                          <w:marRight w:val="0"/>
                          <w:marTop w:val="0"/>
                          <w:marBottom w:val="0"/>
                          <w:divBdr>
                            <w:top w:val="none" w:sz="0" w:space="0" w:color="auto"/>
                            <w:left w:val="none" w:sz="0" w:space="0" w:color="auto"/>
                            <w:bottom w:val="none" w:sz="0" w:space="0" w:color="auto"/>
                            <w:right w:val="none" w:sz="0" w:space="0" w:color="auto"/>
                          </w:divBdr>
                          <w:divsChild>
                            <w:div w:id="528303509">
                              <w:marLeft w:val="0"/>
                              <w:marRight w:val="0"/>
                              <w:marTop w:val="0"/>
                              <w:marBottom w:val="0"/>
                              <w:divBdr>
                                <w:top w:val="none" w:sz="0" w:space="0" w:color="auto"/>
                                <w:left w:val="none" w:sz="0" w:space="0" w:color="auto"/>
                                <w:bottom w:val="none" w:sz="0" w:space="0" w:color="auto"/>
                                <w:right w:val="none" w:sz="0" w:space="0" w:color="auto"/>
                              </w:divBdr>
                              <w:divsChild>
                                <w:div w:id="110438050">
                                  <w:marLeft w:val="0"/>
                                  <w:marRight w:val="0"/>
                                  <w:marTop w:val="0"/>
                                  <w:marBottom w:val="0"/>
                                  <w:divBdr>
                                    <w:top w:val="none" w:sz="0" w:space="0" w:color="auto"/>
                                    <w:left w:val="none" w:sz="0" w:space="0" w:color="auto"/>
                                    <w:bottom w:val="none" w:sz="0" w:space="0" w:color="auto"/>
                                    <w:right w:val="none" w:sz="0" w:space="0" w:color="auto"/>
                                  </w:divBdr>
                                  <w:divsChild>
                                    <w:div w:id="483861786">
                                      <w:marLeft w:val="0"/>
                                      <w:marRight w:val="0"/>
                                      <w:marTop w:val="0"/>
                                      <w:marBottom w:val="0"/>
                                      <w:divBdr>
                                        <w:top w:val="none" w:sz="0" w:space="0" w:color="auto"/>
                                        <w:left w:val="none" w:sz="0" w:space="0" w:color="auto"/>
                                        <w:bottom w:val="none" w:sz="0" w:space="0" w:color="auto"/>
                                        <w:right w:val="none" w:sz="0" w:space="0" w:color="auto"/>
                                      </w:divBdr>
                                      <w:divsChild>
                                        <w:div w:id="1564372190">
                                          <w:marLeft w:val="0"/>
                                          <w:marRight w:val="0"/>
                                          <w:marTop w:val="0"/>
                                          <w:marBottom w:val="0"/>
                                          <w:divBdr>
                                            <w:top w:val="none" w:sz="0" w:space="0" w:color="auto"/>
                                            <w:left w:val="none" w:sz="0" w:space="0" w:color="auto"/>
                                            <w:bottom w:val="none" w:sz="0" w:space="0" w:color="auto"/>
                                            <w:right w:val="none" w:sz="0" w:space="0" w:color="auto"/>
                                          </w:divBdr>
                                          <w:divsChild>
                                            <w:div w:id="1690063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843740">
                                      <w:marLeft w:val="0"/>
                                      <w:marRight w:val="0"/>
                                      <w:marTop w:val="0"/>
                                      <w:marBottom w:val="0"/>
                                      <w:divBdr>
                                        <w:top w:val="none" w:sz="0" w:space="0" w:color="auto"/>
                                        <w:left w:val="none" w:sz="0" w:space="0" w:color="auto"/>
                                        <w:bottom w:val="none" w:sz="0" w:space="0" w:color="auto"/>
                                        <w:right w:val="none" w:sz="0" w:space="0" w:color="auto"/>
                                      </w:divBdr>
                                      <w:divsChild>
                                        <w:div w:id="133910442">
                                          <w:marLeft w:val="0"/>
                                          <w:marRight w:val="0"/>
                                          <w:marTop w:val="0"/>
                                          <w:marBottom w:val="0"/>
                                          <w:divBdr>
                                            <w:top w:val="none" w:sz="0" w:space="0" w:color="auto"/>
                                            <w:left w:val="none" w:sz="0" w:space="0" w:color="auto"/>
                                            <w:bottom w:val="none" w:sz="0" w:space="0" w:color="auto"/>
                                            <w:right w:val="none" w:sz="0" w:space="0" w:color="auto"/>
                                          </w:divBdr>
                                          <w:divsChild>
                                            <w:div w:id="1849632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839410">
                                      <w:marLeft w:val="0"/>
                                      <w:marRight w:val="0"/>
                                      <w:marTop w:val="0"/>
                                      <w:marBottom w:val="0"/>
                                      <w:divBdr>
                                        <w:top w:val="none" w:sz="0" w:space="0" w:color="auto"/>
                                        <w:left w:val="none" w:sz="0" w:space="0" w:color="auto"/>
                                        <w:bottom w:val="none" w:sz="0" w:space="0" w:color="auto"/>
                                        <w:right w:val="none" w:sz="0" w:space="0" w:color="auto"/>
                                      </w:divBdr>
                                      <w:divsChild>
                                        <w:div w:id="110633545">
                                          <w:marLeft w:val="0"/>
                                          <w:marRight w:val="0"/>
                                          <w:marTop w:val="0"/>
                                          <w:marBottom w:val="0"/>
                                          <w:divBdr>
                                            <w:top w:val="none" w:sz="0" w:space="0" w:color="auto"/>
                                            <w:left w:val="none" w:sz="0" w:space="0" w:color="auto"/>
                                            <w:bottom w:val="none" w:sz="0" w:space="0" w:color="auto"/>
                                            <w:right w:val="none" w:sz="0" w:space="0" w:color="auto"/>
                                          </w:divBdr>
                                          <w:divsChild>
                                            <w:div w:id="167268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632687">
                                  <w:marLeft w:val="0"/>
                                  <w:marRight w:val="0"/>
                                  <w:marTop w:val="0"/>
                                  <w:marBottom w:val="0"/>
                                  <w:divBdr>
                                    <w:top w:val="single" w:sz="4" w:space="0" w:color="F5F5F5"/>
                                    <w:left w:val="single" w:sz="4" w:space="0" w:color="F5F5F5"/>
                                    <w:bottom w:val="single" w:sz="4" w:space="0" w:color="F5F5F5"/>
                                    <w:right w:val="single" w:sz="4" w:space="0" w:color="F5F5F5"/>
                                  </w:divBdr>
                                  <w:divsChild>
                                    <w:div w:id="2125028069">
                                      <w:marLeft w:val="0"/>
                                      <w:marRight w:val="0"/>
                                      <w:marTop w:val="0"/>
                                      <w:marBottom w:val="0"/>
                                      <w:divBdr>
                                        <w:top w:val="none" w:sz="0" w:space="0" w:color="auto"/>
                                        <w:left w:val="none" w:sz="0" w:space="0" w:color="auto"/>
                                        <w:bottom w:val="none" w:sz="0" w:space="0" w:color="auto"/>
                                        <w:right w:val="none" w:sz="0" w:space="0" w:color="auto"/>
                                      </w:divBdr>
                                      <w:divsChild>
                                        <w:div w:id="441919215">
                                          <w:marLeft w:val="0"/>
                                          <w:marRight w:val="0"/>
                                          <w:marTop w:val="0"/>
                                          <w:marBottom w:val="0"/>
                                          <w:divBdr>
                                            <w:top w:val="none" w:sz="0" w:space="0" w:color="auto"/>
                                            <w:left w:val="none" w:sz="0" w:space="0" w:color="auto"/>
                                            <w:bottom w:val="none" w:sz="0" w:space="0" w:color="auto"/>
                                            <w:right w:val="none" w:sz="0" w:space="0" w:color="auto"/>
                                          </w:divBdr>
                                        </w:div>
                                        <w:div w:id="1468470347">
                                          <w:marLeft w:val="0"/>
                                          <w:marRight w:val="0"/>
                                          <w:marTop w:val="0"/>
                                          <w:marBottom w:val="0"/>
                                          <w:divBdr>
                                            <w:top w:val="none" w:sz="0" w:space="0" w:color="auto"/>
                                            <w:left w:val="none" w:sz="0" w:space="0" w:color="auto"/>
                                            <w:bottom w:val="none" w:sz="0" w:space="0" w:color="auto"/>
                                            <w:right w:val="none" w:sz="0" w:space="0" w:color="auto"/>
                                          </w:divBdr>
                                          <w:divsChild>
                                            <w:div w:id="809833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70987510">
      <w:bodyDiv w:val="1"/>
      <w:marLeft w:val="0"/>
      <w:marRight w:val="0"/>
      <w:marTop w:val="0"/>
      <w:marBottom w:val="0"/>
      <w:divBdr>
        <w:top w:val="none" w:sz="0" w:space="0" w:color="auto"/>
        <w:left w:val="none" w:sz="0" w:space="0" w:color="auto"/>
        <w:bottom w:val="none" w:sz="0" w:space="0" w:color="auto"/>
        <w:right w:val="none" w:sz="0" w:space="0" w:color="auto"/>
      </w:divBdr>
    </w:div>
    <w:div w:id="694115422">
      <w:bodyDiv w:val="1"/>
      <w:marLeft w:val="0"/>
      <w:marRight w:val="0"/>
      <w:marTop w:val="0"/>
      <w:marBottom w:val="0"/>
      <w:divBdr>
        <w:top w:val="none" w:sz="0" w:space="0" w:color="auto"/>
        <w:left w:val="none" w:sz="0" w:space="0" w:color="auto"/>
        <w:bottom w:val="none" w:sz="0" w:space="0" w:color="auto"/>
        <w:right w:val="none" w:sz="0" w:space="0" w:color="auto"/>
      </w:divBdr>
    </w:div>
    <w:div w:id="830828531">
      <w:bodyDiv w:val="1"/>
      <w:marLeft w:val="0"/>
      <w:marRight w:val="0"/>
      <w:marTop w:val="0"/>
      <w:marBottom w:val="0"/>
      <w:divBdr>
        <w:top w:val="none" w:sz="0" w:space="0" w:color="auto"/>
        <w:left w:val="none" w:sz="0" w:space="0" w:color="auto"/>
        <w:bottom w:val="none" w:sz="0" w:space="0" w:color="auto"/>
        <w:right w:val="none" w:sz="0" w:space="0" w:color="auto"/>
      </w:divBdr>
    </w:div>
    <w:div w:id="1134254876">
      <w:bodyDiv w:val="1"/>
      <w:marLeft w:val="0"/>
      <w:marRight w:val="0"/>
      <w:marTop w:val="0"/>
      <w:marBottom w:val="0"/>
      <w:divBdr>
        <w:top w:val="none" w:sz="0" w:space="0" w:color="auto"/>
        <w:left w:val="none" w:sz="0" w:space="0" w:color="auto"/>
        <w:bottom w:val="none" w:sz="0" w:space="0" w:color="auto"/>
        <w:right w:val="none" w:sz="0" w:space="0" w:color="auto"/>
      </w:divBdr>
      <w:divsChild>
        <w:div w:id="2111731408">
          <w:marLeft w:val="0"/>
          <w:marRight w:val="0"/>
          <w:marTop w:val="0"/>
          <w:marBottom w:val="0"/>
          <w:divBdr>
            <w:top w:val="none" w:sz="0" w:space="0" w:color="auto"/>
            <w:left w:val="none" w:sz="0" w:space="0" w:color="auto"/>
            <w:bottom w:val="none" w:sz="0" w:space="0" w:color="auto"/>
            <w:right w:val="none" w:sz="0" w:space="0" w:color="auto"/>
          </w:divBdr>
          <w:divsChild>
            <w:div w:id="109403065">
              <w:marLeft w:val="0"/>
              <w:marRight w:val="0"/>
              <w:marTop w:val="0"/>
              <w:marBottom w:val="0"/>
              <w:divBdr>
                <w:top w:val="none" w:sz="0" w:space="0" w:color="auto"/>
                <w:left w:val="none" w:sz="0" w:space="0" w:color="auto"/>
                <w:bottom w:val="none" w:sz="0" w:space="0" w:color="auto"/>
                <w:right w:val="none" w:sz="0" w:space="0" w:color="auto"/>
              </w:divBdr>
              <w:divsChild>
                <w:div w:id="792864711">
                  <w:marLeft w:val="0"/>
                  <w:marRight w:val="0"/>
                  <w:marTop w:val="0"/>
                  <w:marBottom w:val="0"/>
                  <w:divBdr>
                    <w:top w:val="none" w:sz="0" w:space="0" w:color="auto"/>
                    <w:left w:val="none" w:sz="0" w:space="0" w:color="auto"/>
                    <w:bottom w:val="none" w:sz="0" w:space="0" w:color="auto"/>
                    <w:right w:val="none" w:sz="0" w:space="0" w:color="auto"/>
                  </w:divBdr>
                  <w:divsChild>
                    <w:div w:id="388961302">
                      <w:marLeft w:val="0"/>
                      <w:marRight w:val="0"/>
                      <w:marTop w:val="0"/>
                      <w:marBottom w:val="0"/>
                      <w:divBdr>
                        <w:top w:val="none" w:sz="0" w:space="0" w:color="auto"/>
                        <w:left w:val="none" w:sz="0" w:space="0" w:color="auto"/>
                        <w:bottom w:val="none" w:sz="0" w:space="0" w:color="auto"/>
                        <w:right w:val="none" w:sz="0" w:space="0" w:color="auto"/>
                      </w:divBdr>
                      <w:divsChild>
                        <w:div w:id="1437868178">
                          <w:marLeft w:val="0"/>
                          <w:marRight w:val="0"/>
                          <w:marTop w:val="0"/>
                          <w:marBottom w:val="0"/>
                          <w:divBdr>
                            <w:top w:val="none" w:sz="0" w:space="0" w:color="auto"/>
                            <w:left w:val="none" w:sz="0" w:space="0" w:color="auto"/>
                            <w:bottom w:val="none" w:sz="0" w:space="0" w:color="auto"/>
                            <w:right w:val="none" w:sz="0" w:space="0" w:color="auto"/>
                          </w:divBdr>
                          <w:divsChild>
                            <w:div w:id="1820222540">
                              <w:marLeft w:val="0"/>
                              <w:marRight w:val="0"/>
                              <w:marTop w:val="0"/>
                              <w:marBottom w:val="0"/>
                              <w:divBdr>
                                <w:top w:val="none" w:sz="0" w:space="0" w:color="auto"/>
                                <w:left w:val="none" w:sz="0" w:space="0" w:color="auto"/>
                                <w:bottom w:val="none" w:sz="0" w:space="0" w:color="auto"/>
                                <w:right w:val="none" w:sz="0" w:space="0" w:color="auto"/>
                              </w:divBdr>
                              <w:divsChild>
                                <w:div w:id="81692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3546662">
      <w:bodyDiv w:val="1"/>
      <w:marLeft w:val="0"/>
      <w:marRight w:val="0"/>
      <w:marTop w:val="0"/>
      <w:marBottom w:val="0"/>
      <w:divBdr>
        <w:top w:val="none" w:sz="0" w:space="0" w:color="auto"/>
        <w:left w:val="none" w:sz="0" w:space="0" w:color="auto"/>
        <w:bottom w:val="none" w:sz="0" w:space="0" w:color="auto"/>
        <w:right w:val="none" w:sz="0" w:space="0" w:color="auto"/>
      </w:divBdr>
      <w:divsChild>
        <w:div w:id="1125388225">
          <w:marLeft w:val="0"/>
          <w:marRight w:val="0"/>
          <w:marTop w:val="0"/>
          <w:marBottom w:val="0"/>
          <w:divBdr>
            <w:top w:val="none" w:sz="0" w:space="0" w:color="auto"/>
            <w:left w:val="none" w:sz="0" w:space="0" w:color="auto"/>
            <w:bottom w:val="none" w:sz="0" w:space="0" w:color="auto"/>
            <w:right w:val="none" w:sz="0" w:space="0" w:color="auto"/>
          </w:divBdr>
          <w:divsChild>
            <w:div w:id="632490790">
              <w:marLeft w:val="0"/>
              <w:marRight w:val="0"/>
              <w:marTop w:val="0"/>
              <w:marBottom w:val="0"/>
              <w:divBdr>
                <w:top w:val="none" w:sz="0" w:space="0" w:color="auto"/>
                <w:left w:val="none" w:sz="0" w:space="0" w:color="auto"/>
                <w:bottom w:val="none" w:sz="0" w:space="0" w:color="auto"/>
                <w:right w:val="none" w:sz="0" w:space="0" w:color="auto"/>
              </w:divBdr>
              <w:divsChild>
                <w:div w:id="92222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01" Type="http://schemas.openxmlformats.org/officeDocument/2006/relationships/image" Target="media/image30.png"/><Relationship Id="rId102" Type="http://schemas.openxmlformats.org/officeDocument/2006/relationships/image" Target="media/image31.png"/><Relationship Id="rId103" Type="http://schemas.openxmlformats.org/officeDocument/2006/relationships/image" Target="media/image32.png"/><Relationship Id="rId104" Type="http://schemas.openxmlformats.org/officeDocument/2006/relationships/oleObject" Target="embeddings/oleObject1.bin"/><Relationship Id="rId105" Type="http://schemas.openxmlformats.org/officeDocument/2006/relationships/image" Target="media/image33.png"/><Relationship Id="rId106" Type="http://schemas.openxmlformats.org/officeDocument/2006/relationships/image" Target="media/image34.png"/><Relationship Id="rId107" Type="http://schemas.openxmlformats.org/officeDocument/2006/relationships/image" Target="media/image35.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8" Type="http://schemas.openxmlformats.org/officeDocument/2006/relationships/image" Target="media/image36.png"/><Relationship Id="rId109" Type="http://schemas.openxmlformats.org/officeDocument/2006/relationships/image" Target="media/image37.emf"/><Relationship Id="rId10" Type="http://schemas.openxmlformats.org/officeDocument/2006/relationships/header" Target="header2.xml"/><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header" Target="header3.xml"/><Relationship Id="rId14" Type="http://schemas.openxmlformats.org/officeDocument/2006/relationships/footer" Target="footer3.xml"/><Relationship Id="rId15" Type="http://schemas.openxmlformats.org/officeDocument/2006/relationships/image" Target="media/image1.png"/><Relationship Id="rId16" Type="http://schemas.openxmlformats.org/officeDocument/2006/relationships/hyperlink" Target="mailto:iala-aism@wanadoo.fr" TargetMode="External"/><Relationship Id="rId17" Type="http://schemas.openxmlformats.org/officeDocument/2006/relationships/hyperlink" Target="http://www.iala-aism.org" TargetMode="External"/><Relationship Id="rId18" Type="http://schemas.openxmlformats.org/officeDocument/2006/relationships/hyperlink" Target="mailto:iala-aism@wanadoo.fr" TargetMode="External"/><Relationship Id="rId19" Type="http://schemas.openxmlformats.org/officeDocument/2006/relationships/hyperlink" Target="http://www.iala-aism.org" TargetMode="External"/><Relationship Id="rId30" Type="http://schemas.openxmlformats.org/officeDocument/2006/relationships/package" Target="embeddings/Microsoft_Excel_Sheet3.xlsx"/><Relationship Id="rId31" Type="http://schemas.openxmlformats.org/officeDocument/2006/relationships/hyperlink" Target="http://en.wikipedia.org/wiki/Francis_Beaufort" TargetMode="External"/><Relationship Id="rId32" Type="http://schemas.openxmlformats.org/officeDocument/2006/relationships/hyperlink" Target="http://en.wikipedia.org/wiki/Wind_speed" TargetMode="External"/><Relationship Id="rId33" Type="http://schemas.openxmlformats.org/officeDocument/2006/relationships/hyperlink" Target="http://en.wikipedia.org/wiki/Beaufort_scale" TargetMode="External"/><Relationship Id="rId34" Type="http://schemas.openxmlformats.org/officeDocument/2006/relationships/hyperlink" Target="http://en.wikipedia.org/wiki/Ocean" TargetMode="External"/><Relationship Id="rId35" Type="http://schemas.openxmlformats.org/officeDocument/2006/relationships/hyperlink" Target="http://en.wikipedia.org/wiki/Calm" TargetMode="External"/><Relationship Id="rId36" Type="http://schemas.openxmlformats.org/officeDocument/2006/relationships/hyperlink" Target="http://en.wikipedia.org/wiki/Knot_(unit)" TargetMode="External"/><Relationship Id="rId37" Type="http://schemas.openxmlformats.org/officeDocument/2006/relationships/hyperlink" Target="http://en.wikipedia.org/wiki/Metre_per_second" TargetMode="External"/><Relationship Id="rId38" Type="http://schemas.openxmlformats.org/officeDocument/2006/relationships/hyperlink" Target="http://en.wikipedia.org/wiki/File:Beaufort_scale_0.jpg" TargetMode="External"/><Relationship Id="rId39" Type="http://schemas.openxmlformats.org/officeDocument/2006/relationships/image" Target="media/image8.jpeg"/><Relationship Id="rId50" Type="http://schemas.openxmlformats.org/officeDocument/2006/relationships/hyperlink" Target="http://en.wikipedia.org/wiki/Wind_wave" TargetMode="External"/><Relationship Id="rId51" Type="http://schemas.openxmlformats.org/officeDocument/2006/relationships/hyperlink" Target="http://en.wikipedia.org/wiki/File:Beaufort_scale_4.jpg" TargetMode="External"/><Relationship Id="rId52" Type="http://schemas.openxmlformats.org/officeDocument/2006/relationships/image" Target="media/image12.jpeg"/><Relationship Id="rId53" Type="http://schemas.openxmlformats.org/officeDocument/2006/relationships/hyperlink" Target="http://en.wikipedia.org/wiki/File:Beaufort_scale_5.jpg" TargetMode="External"/><Relationship Id="rId54" Type="http://schemas.openxmlformats.org/officeDocument/2006/relationships/image" Target="media/image13.jpeg"/><Relationship Id="rId55" Type="http://schemas.openxmlformats.org/officeDocument/2006/relationships/hyperlink" Target="http://en.wikipedia.org/wiki/File:Beaufort_scale_6.jpg" TargetMode="External"/><Relationship Id="rId56" Type="http://schemas.openxmlformats.org/officeDocument/2006/relationships/image" Target="media/image14.jpeg"/><Relationship Id="rId57" Type="http://schemas.openxmlformats.org/officeDocument/2006/relationships/hyperlink" Target="http://en.wikipedia.org/wiki/File:Beaufort_scale_7.jpg" TargetMode="External"/><Relationship Id="rId58" Type="http://schemas.openxmlformats.org/officeDocument/2006/relationships/image" Target="media/image15.jpeg"/><Relationship Id="rId59" Type="http://schemas.openxmlformats.org/officeDocument/2006/relationships/hyperlink" Target="http://en.wikipedia.org/wiki/Gale" TargetMode="External"/><Relationship Id="rId70" Type="http://schemas.openxmlformats.org/officeDocument/2006/relationships/hyperlink" Target="http://en.wikipedia.org/wiki/Hurricane" TargetMode="External"/><Relationship Id="rId71" Type="http://schemas.openxmlformats.org/officeDocument/2006/relationships/hyperlink" Target="http://en.wikipedia.org/wiki/Beaufort_scale" TargetMode="External"/><Relationship Id="rId72" Type="http://schemas.openxmlformats.org/officeDocument/2006/relationships/hyperlink" Target="http://en.wikipedia.org/wiki/File:Beaufort_scale_12.jpg" TargetMode="External"/><Relationship Id="rId73" Type="http://schemas.openxmlformats.org/officeDocument/2006/relationships/image" Target="media/image20.jpeg"/><Relationship Id="rId74" Type="http://schemas.openxmlformats.org/officeDocument/2006/relationships/image" Target="media/image21.emf"/><Relationship Id="rId75" Type="http://schemas.openxmlformats.org/officeDocument/2006/relationships/image" Target="media/image22.emf"/><Relationship Id="rId76" Type="http://schemas.openxmlformats.org/officeDocument/2006/relationships/image" Target="media/image23.emf"/><Relationship Id="rId77" Type="http://schemas.openxmlformats.org/officeDocument/2006/relationships/image" Target="media/image24.emf"/><Relationship Id="rId78" Type="http://schemas.openxmlformats.org/officeDocument/2006/relationships/hyperlink" Target="http://en.wikipedia.org/wiki/Beaufort_scale" TargetMode="External"/><Relationship Id="rId79" Type="http://schemas.openxmlformats.org/officeDocument/2006/relationships/hyperlink" Target="http://en.wikipedia.org/wiki/Indian_Meteorological_Department" TargetMode="External"/><Relationship Id="rId110" Type="http://schemas.openxmlformats.org/officeDocument/2006/relationships/hyperlink" Target="http://www.e-navigation.nl/asm" TargetMode="External"/><Relationship Id="rId90" Type="http://schemas.openxmlformats.org/officeDocument/2006/relationships/oleObject" Target="embeddings/Microsoft_Excel_97_-_2004_Worksheet2.xls"/><Relationship Id="rId91" Type="http://schemas.openxmlformats.org/officeDocument/2006/relationships/hyperlink" Target="http://www.mar-it.de/Radar/RCS/RCS_18.pdf" TargetMode="External"/><Relationship Id="rId92" Type="http://schemas.openxmlformats.org/officeDocument/2006/relationships/hyperlink" Target="http://www.tno.nl" TargetMode="External"/><Relationship Id="rId93" Type="http://schemas.openxmlformats.org/officeDocument/2006/relationships/hyperlink" Target="http://sunspot.spawar.navy.mil" TargetMode="External"/><Relationship Id="rId94" Type="http://schemas.openxmlformats.org/officeDocument/2006/relationships/image" Target="media/image26.wmf"/><Relationship Id="rId95" Type="http://schemas.openxmlformats.org/officeDocument/2006/relationships/image" Target="media/image27.emf"/><Relationship Id="rId96" Type="http://schemas.openxmlformats.org/officeDocument/2006/relationships/oleObject" Target="embeddings/Microsoft_Excel_97_-_2004_Worksheet3.xls"/><Relationship Id="rId97" Type="http://schemas.openxmlformats.org/officeDocument/2006/relationships/image" Target="media/image28.emf"/><Relationship Id="rId98" Type="http://schemas.openxmlformats.org/officeDocument/2006/relationships/oleObject" Target="embeddings/Microsoft_Excel_97_-_2004_Worksheet4.xls"/><Relationship Id="rId99" Type="http://schemas.openxmlformats.org/officeDocument/2006/relationships/image" Target="media/image29.emf"/><Relationship Id="rId111" Type="http://schemas.openxmlformats.org/officeDocument/2006/relationships/footer" Target="footer4.xml"/><Relationship Id="rId112" Type="http://schemas.openxmlformats.org/officeDocument/2006/relationships/fontTable" Target="fontTable.xml"/><Relationship Id="rId113" Type="http://schemas.openxmlformats.org/officeDocument/2006/relationships/theme" Target="theme/theme1.xml"/><Relationship Id="rId20" Type="http://schemas.openxmlformats.org/officeDocument/2006/relationships/comments" Target="comments.xml"/><Relationship Id="rId21" Type="http://schemas.openxmlformats.org/officeDocument/2006/relationships/image" Target="media/image2.wmf"/><Relationship Id="rId22" Type="http://schemas.openxmlformats.org/officeDocument/2006/relationships/image" Target="media/image3.jpeg"/><Relationship Id="rId23" Type="http://schemas.openxmlformats.org/officeDocument/2006/relationships/image" Target="media/image4.emf"/><Relationship Id="rId24" Type="http://schemas.openxmlformats.org/officeDocument/2006/relationships/oleObject" Target="embeddings/Microsoft_Excel_97_-_2004_Worksheet1.xls"/><Relationship Id="rId25" Type="http://schemas.openxmlformats.org/officeDocument/2006/relationships/image" Target="media/image5.emf"/><Relationship Id="rId26" Type="http://schemas.openxmlformats.org/officeDocument/2006/relationships/package" Target="embeddings/Microsoft_Excel_Sheet1.xlsx"/><Relationship Id="rId27" Type="http://schemas.openxmlformats.org/officeDocument/2006/relationships/image" Target="media/image6.emf"/><Relationship Id="rId28" Type="http://schemas.openxmlformats.org/officeDocument/2006/relationships/package" Target="embeddings/Microsoft_Excel_Sheet2.xlsx"/><Relationship Id="rId29" Type="http://schemas.openxmlformats.org/officeDocument/2006/relationships/image" Target="media/image7.emf"/><Relationship Id="rId40" Type="http://schemas.openxmlformats.org/officeDocument/2006/relationships/hyperlink" Target="http://en.wikipedia.org/wiki/Metre" TargetMode="External"/><Relationship Id="rId41" Type="http://schemas.openxmlformats.org/officeDocument/2006/relationships/hyperlink" Target="http://en.wikipedia.org/wiki/Foot_(length)" TargetMode="External"/><Relationship Id="rId42" Type="http://schemas.openxmlformats.org/officeDocument/2006/relationships/hyperlink" Target="http://en.wikipedia.org/wiki/Light_air" TargetMode="External"/><Relationship Id="rId43" Type="http://schemas.openxmlformats.org/officeDocument/2006/relationships/hyperlink" Target="http://en.wikipedia.org/wiki/File:Beaufort_scale_1.jpg" TargetMode="External"/><Relationship Id="rId44" Type="http://schemas.openxmlformats.org/officeDocument/2006/relationships/image" Target="media/image9.jpeg"/><Relationship Id="rId45" Type="http://schemas.openxmlformats.org/officeDocument/2006/relationships/hyperlink" Target="http://en.wikipedia.org/wiki/Light_breeze" TargetMode="External"/><Relationship Id="rId46" Type="http://schemas.openxmlformats.org/officeDocument/2006/relationships/hyperlink" Target="http://en.wikipedia.org/wiki/File:Beaufort_scale_2.jpg" TargetMode="External"/><Relationship Id="rId47" Type="http://schemas.openxmlformats.org/officeDocument/2006/relationships/image" Target="media/image10.jpeg"/><Relationship Id="rId48" Type="http://schemas.openxmlformats.org/officeDocument/2006/relationships/hyperlink" Target="http://en.wikipedia.org/wiki/File:Beaufort_scale_3.jpg" TargetMode="External"/><Relationship Id="rId49" Type="http://schemas.openxmlformats.org/officeDocument/2006/relationships/image" Target="media/image11.jpeg"/><Relationship Id="rId60" Type="http://schemas.openxmlformats.org/officeDocument/2006/relationships/hyperlink" Target="http://en.wikipedia.org/wiki/File:Beaufort_scale_8.jpg" TargetMode="External"/><Relationship Id="rId61" Type="http://schemas.openxmlformats.org/officeDocument/2006/relationships/image" Target="media/image16.jpeg"/><Relationship Id="rId62" Type="http://schemas.openxmlformats.org/officeDocument/2006/relationships/hyperlink" Target="http://en.wikipedia.org/wiki/File:Beaufort_scale_9.jpg" TargetMode="External"/><Relationship Id="rId63" Type="http://schemas.openxmlformats.org/officeDocument/2006/relationships/image" Target="media/image17.jpeg"/><Relationship Id="rId64" Type="http://schemas.openxmlformats.org/officeDocument/2006/relationships/hyperlink" Target="http://en.wikipedia.org/wiki/Storm" TargetMode="External"/><Relationship Id="rId65" Type="http://schemas.openxmlformats.org/officeDocument/2006/relationships/hyperlink" Target="http://en.wikipedia.org/wiki/Beaufort_scale" TargetMode="External"/><Relationship Id="rId66" Type="http://schemas.openxmlformats.org/officeDocument/2006/relationships/hyperlink" Target="http://en.wikipedia.org/wiki/File:Beaufort_scale_10.jpg" TargetMode="External"/><Relationship Id="rId67" Type="http://schemas.openxmlformats.org/officeDocument/2006/relationships/image" Target="media/image18.jpeg"/><Relationship Id="rId68" Type="http://schemas.openxmlformats.org/officeDocument/2006/relationships/hyperlink" Target="http://en.wikipedia.org/wiki/File:Beaufort_scale_11.jpg" TargetMode="External"/><Relationship Id="rId69" Type="http://schemas.openxmlformats.org/officeDocument/2006/relationships/image" Target="media/image19.jpeg"/><Relationship Id="rId100" Type="http://schemas.openxmlformats.org/officeDocument/2006/relationships/oleObject" Target="embeddings/Microsoft_Excel_97_-_2004_Worksheet5.xls"/><Relationship Id="rId80" Type="http://schemas.openxmlformats.org/officeDocument/2006/relationships/hyperlink" Target="http://en.wikipedia.org/wiki/M%C3%A9t%C3%A9o-France" TargetMode="External"/><Relationship Id="rId81" Type="http://schemas.openxmlformats.org/officeDocument/2006/relationships/hyperlink" Target="http://en.wikipedia.org/wiki/Bureau_of_Meteorology_(Australia)" TargetMode="External"/><Relationship Id="rId82" Type="http://schemas.openxmlformats.org/officeDocument/2006/relationships/hyperlink" Target="http://en.wikipedia.org/wiki/Fiji_Meteorological_Service" TargetMode="External"/><Relationship Id="rId83" Type="http://schemas.openxmlformats.org/officeDocument/2006/relationships/hyperlink" Target="http://en.wikipedia.org/wiki/Japan_Meteorological_Agency" TargetMode="External"/><Relationship Id="rId84" Type="http://schemas.openxmlformats.org/officeDocument/2006/relationships/hyperlink" Target="http://en.wikipedia.org/wiki/Joint_Typhoon_Warning_Center" TargetMode="External"/><Relationship Id="rId85" Type="http://schemas.openxmlformats.org/officeDocument/2006/relationships/hyperlink" Target="http://en.wikipedia.org/wiki/National_Hurricane_Center" TargetMode="External"/><Relationship Id="rId86" Type="http://schemas.openxmlformats.org/officeDocument/2006/relationships/hyperlink" Target="http://en.wikipedia.org/wiki/Canadian_Hurricane_Centre" TargetMode="External"/><Relationship Id="rId87" Type="http://schemas.openxmlformats.org/officeDocument/2006/relationships/hyperlink" Target="http://en.wikipedia.org/wiki/Central_Pacific_Hurricane_Center" TargetMode="External"/><Relationship Id="rId88" Type="http://schemas.openxmlformats.org/officeDocument/2006/relationships/hyperlink" Target="http://en.wikipedia.org/wiki/Knot_(unit)" TargetMode="External"/><Relationship Id="rId89" Type="http://schemas.openxmlformats.org/officeDocument/2006/relationships/image" Target="media/image2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DB95F8-80F5-8340-907B-C3A17BF02F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50276</Words>
  <Characters>286578</Characters>
  <Application>Microsoft Macintosh Word</Application>
  <DocSecurity>0</DocSecurity>
  <Lines>2388</Lines>
  <Paragraphs>672</Paragraphs>
  <ScaleCrop>false</ScaleCrop>
  <HeadingPairs>
    <vt:vector size="2" baseType="variant">
      <vt:variant>
        <vt:lpstr>Title</vt:lpstr>
      </vt:variant>
      <vt:variant>
        <vt:i4>1</vt:i4>
      </vt:variant>
    </vt:vector>
  </HeadingPairs>
  <TitlesOfParts>
    <vt:vector size="1" baseType="lpstr">
      <vt:lpstr>Draft recommendation on performance standard for VTS radar services</vt:lpstr>
    </vt:vector>
  </TitlesOfParts>
  <Company>Terma A/S</Company>
  <LinksUpToDate>false</LinksUpToDate>
  <CharactersWithSpaces>336182</CharactersWithSpaces>
  <SharedDoc>false</SharedDoc>
  <HLinks>
    <vt:vector size="2166" baseType="variant">
      <vt:variant>
        <vt:i4>6553633</vt:i4>
      </vt:variant>
      <vt:variant>
        <vt:i4>2316</vt:i4>
      </vt:variant>
      <vt:variant>
        <vt:i4>0</vt:i4>
      </vt:variant>
      <vt:variant>
        <vt:i4>5</vt:i4>
      </vt:variant>
      <vt:variant>
        <vt:lpwstr>http://www.e-navigation.nl/asm</vt:lpwstr>
      </vt:variant>
      <vt:variant>
        <vt:lpwstr/>
      </vt:variant>
      <vt:variant>
        <vt:i4>7733348</vt:i4>
      </vt:variant>
      <vt:variant>
        <vt:i4>2154</vt:i4>
      </vt:variant>
      <vt:variant>
        <vt:i4>0</vt:i4>
      </vt:variant>
      <vt:variant>
        <vt:i4>5</vt:i4>
      </vt:variant>
      <vt:variant>
        <vt:lpwstr>http://sunspot.spawar.navy.mil/</vt:lpwstr>
      </vt:variant>
      <vt:variant>
        <vt:lpwstr/>
      </vt:variant>
      <vt:variant>
        <vt:i4>7405692</vt:i4>
      </vt:variant>
      <vt:variant>
        <vt:i4>2151</vt:i4>
      </vt:variant>
      <vt:variant>
        <vt:i4>0</vt:i4>
      </vt:variant>
      <vt:variant>
        <vt:i4>5</vt:i4>
      </vt:variant>
      <vt:variant>
        <vt:lpwstr>http://www.tno.nl/</vt:lpwstr>
      </vt:variant>
      <vt:variant>
        <vt:lpwstr/>
      </vt:variant>
      <vt:variant>
        <vt:i4>589876</vt:i4>
      </vt:variant>
      <vt:variant>
        <vt:i4>2148</vt:i4>
      </vt:variant>
      <vt:variant>
        <vt:i4>0</vt:i4>
      </vt:variant>
      <vt:variant>
        <vt:i4>5</vt:i4>
      </vt:variant>
      <vt:variant>
        <vt:lpwstr>http://www.mar-it.de/Radar/RCS/RCS_18.pdf</vt:lpwstr>
      </vt:variant>
      <vt:variant>
        <vt:lpwstr/>
      </vt:variant>
      <vt:variant>
        <vt:i4>7405597</vt:i4>
      </vt:variant>
      <vt:variant>
        <vt:i4>2127</vt:i4>
      </vt:variant>
      <vt:variant>
        <vt:i4>0</vt:i4>
      </vt:variant>
      <vt:variant>
        <vt:i4>5</vt:i4>
      </vt:variant>
      <vt:variant>
        <vt:lpwstr>http://en.wikipedia.org/wiki/Knot_(unit)</vt:lpwstr>
      </vt:variant>
      <vt:variant>
        <vt:lpwstr/>
      </vt:variant>
      <vt:variant>
        <vt:i4>327776</vt:i4>
      </vt:variant>
      <vt:variant>
        <vt:i4>2124</vt:i4>
      </vt:variant>
      <vt:variant>
        <vt:i4>0</vt:i4>
      </vt:variant>
      <vt:variant>
        <vt:i4>5</vt:i4>
      </vt:variant>
      <vt:variant>
        <vt:lpwstr>http://en.wikipedia.org/wiki/Central_Pacific_Hurricane_Center</vt:lpwstr>
      </vt:variant>
      <vt:variant>
        <vt:lpwstr/>
      </vt:variant>
      <vt:variant>
        <vt:i4>6881338</vt:i4>
      </vt:variant>
      <vt:variant>
        <vt:i4>2121</vt:i4>
      </vt:variant>
      <vt:variant>
        <vt:i4>0</vt:i4>
      </vt:variant>
      <vt:variant>
        <vt:i4>5</vt:i4>
      </vt:variant>
      <vt:variant>
        <vt:lpwstr>http://en.wikipedia.org/wiki/Canadian_Hurricane_Centre</vt:lpwstr>
      </vt:variant>
      <vt:variant>
        <vt:lpwstr/>
      </vt:variant>
      <vt:variant>
        <vt:i4>6422560</vt:i4>
      </vt:variant>
      <vt:variant>
        <vt:i4>2118</vt:i4>
      </vt:variant>
      <vt:variant>
        <vt:i4>0</vt:i4>
      </vt:variant>
      <vt:variant>
        <vt:i4>5</vt:i4>
      </vt:variant>
      <vt:variant>
        <vt:lpwstr>http://en.wikipedia.org/wiki/National_Hurricane_Center</vt:lpwstr>
      </vt:variant>
      <vt:variant>
        <vt:lpwstr/>
      </vt:variant>
      <vt:variant>
        <vt:i4>917605</vt:i4>
      </vt:variant>
      <vt:variant>
        <vt:i4>2115</vt:i4>
      </vt:variant>
      <vt:variant>
        <vt:i4>0</vt:i4>
      </vt:variant>
      <vt:variant>
        <vt:i4>5</vt:i4>
      </vt:variant>
      <vt:variant>
        <vt:lpwstr>http://en.wikipedia.org/wiki/Joint_Typhoon_Warning_Center</vt:lpwstr>
      </vt:variant>
      <vt:variant>
        <vt:lpwstr/>
      </vt:variant>
      <vt:variant>
        <vt:i4>3801211</vt:i4>
      </vt:variant>
      <vt:variant>
        <vt:i4>2112</vt:i4>
      </vt:variant>
      <vt:variant>
        <vt:i4>0</vt:i4>
      </vt:variant>
      <vt:variant>
        <vt:i4>5</vt:i4>
      </vt:variant>
      <vt:variant>
        <vt:lpwstr>http://en.wikipedia.org/wiki/Japan_Meteorological_Agency</vt:lpwstr>
      </vt:variant>
      <vt:variant>
        <vt:lpwstr/>
      </vt:variant>
      <vt:variant>
        <vt:i4>3604580</vt:i4>
      </vt:variant>
      <vt:variant>
        <vt:i4>2109</vt:i4>
      </vt:variant>
      <vt:variant>
        <vt:i4>0</vt:i4>
      </vt:variant>
      <vt:variant>
        <vt:i4>5</vt:i4>
      </vt:variant>
      <vt:variant>
        <vt:lpwstr>http://en.wikipedia.org/wiki/Fiji_Meteorological_Service</vt:lpwstr>
      </vt:variant>
      <vt:variant>
        <vt:lpwstr/>
      </vt:variant>
      <vt:variant>
        <vt:i4>5242923</vt:i4>
      </vt:variant>
      <vt:variant>
        <vt:i4>2106</vt:i4>
      </vt:variant>
      <vt:variant>
        <vt:i4>0</vt:i4>
      </vt:variant>
      <vt:variant>
        <vt:i4>5</vt:i4>
      </vt:variant>
      <vt:variant>
        <vt:lpwstr>http://en.wikipedia.org/wiki/Bureau_of_Meteorology_(Australia)</vt:lpwstr>
      </vt:variant>
      <vt:variant>
        <vt:lpwstr/>
      </vt:variant>
      <vt:variant>
        <vt:i4>7405688</vt:i4>
      </vt:variant>
      <vt:variant>
        <vt:i4>2103</vt:i4>
      </vt:variant>
      <vt:variant>
        <vt:i4>0</vt:i4>
      </vt:variant>
      <vt:variant>
        <vt:i4>5</vt:i4>
      </vt:variant>
      <vt:variant>
        <vt:lpwstr>http://en.wikipedia.org/wiki/M%C3%A9t%C3%A9o-France</vt:lpwstr>
      </vt:variant>
      <vt:variant>
        <vt:lpwstr/>
      </vt:variant>
      <vt:variant>
        <vt:i4>4128872</vt:i4>
      </vt:variant>
      <vt:variant>
        <vt:i4>2100</vt:i4>
      </vt:variant>
      <vt:variant>
        <vt:i4>0</vt:i4>
      </vt:variant>
      <vt:variant>
        <vt:i4>5</vt:i4>
      </vt:variant>
      <vt:variant>
        <vt:lpwstr>http://en.wikipedia.org/wiki/Indian_Meteorological_Department</vt:lpwstr>
      </vt:variant>
      <vt:variant>
        <vt:lpwstr/>
      </vt:variant>
      <vt:variant>
        <vt:i4>5767212</vt:i4>
      </vt:variant>
      <vt:variant>
        <vt:i4>2097</vt:i4>
      </vt:variant>
      <vt:variant>
        <vt:i4>0</vt:i4>
      </vt:variant>
      <vt:variant>
        <vt:i4>5</vt:i4>
      </vt:variant>
      <vt:variant>
        <vt:lpwstr>http://en.wikipedia.org/wiki/Beaufort_scale</vt:lpwstr>
      </vt:variant>
      <vt:variant>
        <vt:lpwstr/>
      </vt:variant>
      <vt:variant>
        <vt:i4>3932281</vt:i4>
      </vt:variant>
      <vt:variant>
        <vt:i4>2055</vt:i4>
      </vt:variant>
      <vt:variant>
        <vt:i4>0</vt:i4>
      </vt:variant>
      <vt:variant>
        <vt:i4>5</vt:i4>
      </vt:variant>
      <vt:variant>
        <vt:lpwstr>http://en.wikipedia.org/wiki/File:Beaufort_scale_12.jpg</vt:lpwstr>
      </vt:variant>
      <vt:variant>
        <vt:lpwstr/>
      </vt:variant>
      <vt:variant>
        <vt:i4>8060954</vt:i4>
      </vt:variant>
      <vt:variant>
        <vt:i4>2052</vt:i4>
      </vt:variant>
      <vt:variant>
        <vt:i4>0</vt:i4>
      </vt:variant>
      <vt:variant>
        <vt:i4>5</vt:i4>
      </vt:variant>
      <vt:variant>
        <vt:lpwstr>http://en.wikipedia.org/wiki/Beaufort_scale</vt:lpwstr>
      </vt:variant>
      <vt:variant>
        <vt:lpwstr>cite_note-forcenamenote-6#cite_note-forcenamenote-6</vt:lpwstr>
      </vt:variant>
      <vt:variant>
        <vt:i4>6815807</vt:i4>
      </vt:variant>
      <vt:variant>
        <vt:i4>2049</vt:i4>
      </vt:variant>
      <vt:variant>
        <vt:i4>0</vt:i4>
      </vt:variant>
      <vt:variant>
        <vt:i4>5</vt:i4>
      </vt:variant>
      <vt:variant>
        <vt:lpwstr>http://en.wikipedia.org/wiki/Hurricane</vt:lpwstr>
      </vt:variant>
      <vt:variant>
        <vt:lpwstr/>
      </vt:variant>
      <vt:variant>
        <vt:i4>3932282</vt:i4>
      </vt:variant>
      <vt:variant>
        <vt:i4>2043</vt:i4>
      </vt:variant>
      <vt:variant>
        <vt:i4>0</vt:i4>
      </vt:variant>
      <vt:variant>
        <vt:i4>5</vt:i4>
      </vt:variant>
      <vt:variant>
        <vt:lpwstr>http://en.wikipedia.org/wiki/File:Beaufort_scale_11.jpg</vt:lpwstr>
      </vt:variant>
      <vt:variant>
        <vt:lpwstr/>
      </vt:variant>
      <vt:variant>
        <vt:i4>3932283</vt:i4>
      </vt:variant>
      <vt:variant>
        <vt:i4>2037</vt:i4>
      </vt:variant>
      <vt:variant>
        <vt:i4>0</vt:i4>
      </vt:variant>
      <vt:variant>
        <vt:i4>5</vt:i4>
      </vt:variant>
      <vt:variant>
        <vt:lpwstr>http://en.wikipedia.org/wiki/File:Beaufort_scale_10.jpg</vt:lpwstr>
      </vt:variant>
      <vt:variant>
        <vt:lpwstr/>
      </vt:variant>
      <vt:variant>
        <vt:i4>8060954</vt:i4>
      </vt:variant>
      <vt:variant>
        <vt:i4>2034</vt:i4>
      </vt:variant>
      <vt:variant>
        <vt:i4>0</vt:i4>
      </vt:variant>
      <vt:variant>
        <vt:i4>5</vt:i4>
      </vt:variant>
      <vt:variant>
        <vt:lpwstr>http://en.wikipedia.org/wiki/Beaufort_scale</vt:lpwstr>
      </vt:variant>
      <vt:variant>
        <vt:lpwstr>cite_note-forcenamenote-6#cite_note-forcenamenote-6</vt:lpwstr>
      </vt:variant>
      <vt:variant>
        <vt:i4>7209011</vt:i4>
      </vt:variant>
      <vt:variant>
        <vt:i4>2031</vt:i4>
      </vt:variant>
      <vt:variant>
        <vt:i4>0</vt:i4>
      </vt:variant>
      <vt:variant>
        <vt:i4>5</vt:i4>
      </vt:variant>
      <vt:variant>
        <vt:lpwstr>http://en.wikipedia.org/wiki/Storm</vt:lpwstr>
      </vt:variant>
      <vt:variant>
        <vt:lpwstr/>
      </vt:variant>
      <vt:variant>
        <vt:i4>6750335</vt:i4>
      </vt:variant>
      <vt:variant>
        <vt:i4>2025</vt:i4>
      </vt:variant>
      <vt:variant>
        <vt:i4>0</vt:i4>
      </vt:variant>
      <vt:variant>
        <vt:i4>5</vt:i4>
      </vt:variant>
      <vt:variant>
        <vt:lpwstr>http://en.wikipedia.org/wiki/File:Beaufort_scale_9.jpg</vt:lpwstr>
      </vt:variant>
      <vt:variant>
        <vt:lpwstr/>
      </vt:variant>
      <vt:variant>
        <vt:i4>6684799</vt:i4>
      </vt:variant>
      <vt:variant>
        <vt:i4>2019</vt:i4>
      </vt:variant>
      <vt:variant>
        <vt:i4>0</vt:i4>
      </vt:variant>
      <vt:variant>
        <vt:i4>5</vt:i4>
      </vt:variant>
      <vt:variant>
        <vt:lpwstr>http://en.wikipedia.org/wiki/File:Beaufort_scale_8.jpg</vt:lpwstr>
      </vt:variant>
      <vt:variant>
        <vt:lpwstr/>
      </vt:variant>
      <vt:variant>
        <vt:i4>1310804</vt:i4>
      </vt:variant>
      <vt:variant>
        <vt:i4>2016</vt:i4>
      </vt:variant>
      <vt:variant>
        <vt:i4>0</vt:i4>
      </vt:variant>
      <vt:variant>
        <vt:i4>5</vt:i4>
      </vt:variant>
      <vt:variant>
        <vt:lpwstr>http://en.wikipedia.org/wiki/Gale</vt:lpwstr>
      </vt:variant>
      <vt:variant>
        <vt:lpwstr/>
      </vt:variant>
      <vt:variant>
        <vt:i4>6881407</vt:i4>
      </vt:variant>
      <vt:variant>
        <vt:i4>2010</vt:i4>
      </vt:variant>
      <vt:variant>
        <vt:i4>0</vt:i4>
      </vt:variant>
      <vt:variant>
        <vt:i4>5</vt:i4>
      </vt:variant>
      <vt:variant>
        <vt:lpwstr>http://en.wikipedia.org/wiki/File:Beaufort_scale_7.jpg</vt:lpwstr>
      </vt:variant>
      <vt:variant>
        <vt:lpwstr/>
      </vt:variant>
      <vt:variant>
        <vt:i4>6815871</vt:i4>
      </vt:variant>
      <vt:variant>
        <vt:i4>2004</vt:i4>
      </vt:variant>
      <vt:variant>
        <vt:i4>0</vt:i4>
      </vt:variant>
      <vt:variant>
        <vt:i4>5</vt:i4>
      </vt:variant>
      <vt:variant>
        <vt:lpwstr>http://en.wikipedia.org/wiki/File:Beaufort_scale_6.jpg</vt:lpwstr>
      </vt:variant>
      <vt:variant>
        <vt:lpwstr/>
      </vt:variant>
      <vt:variant>
        <vt:i4>7012479</vt:i4>
      </vt:variant>
      <vt:variant>
        <vt:i4>1998</vt:i4>
      </vt:variant>
      <vt:variant>
        <vt:i4>0</vt:i4>
      </vt:variant>
      <vt:variant>
        <vt:i4>5</vt:i4>
      </vt:variant>
      <vt:variant>
        <vt:lpwstr>http://en.wikipedia.org/wiki/File:Beaufort_scale_5.jpg</vt:lpwstr>
      </vt:variant>
      <vt:variant>
        <vt:lpwstr/>
      </vt:variant>
      <vt:variant>
        <vt:i4>6946943</vt:i4>
      </vt:variant>
      <vt:variant>
        <vt:i4>1992</vt:i4>
      </vt:variant>
      <vt:variant>
        <vt:i4>0</vt:i4>
      </vt:variant>
      <vt:variant>
        <vt:i4>5</vt:i4>
      </vt:variant>
      <vt:variant>
        <vt:lpwstr>http://en.wikipedia.org/wiki/File:Beaufort_scale_4.jpg</vt:lpwstr>
      </vt:variant>
      <vt:variant>
        <vt:lpwstr/>
      </vt:variant>
      <vt:variant>
        <vt:i4>6094905</vt:i4>
      </vt:variant>
      <vt:variant>
        <vt:i4>1989</vt:i4>
      </vt:variant>
      <vt:variant>
        <vt:i4>0</vt:i4>
      </vt:variant>
      <vt:variant>
        <vt:i4>5</vt:i4>
      </vt:variant>
      <vt:variant>
        <vt:lpwstr>http://en.wikipedia.org/wiki/Wind_wave</vt:lpwstr>
      </vt:variant>
      <vt:variant>
        <vt:lpwstr/>
      </vt:variant>
      <vt:variant>
        <vt:i4>7143551</vt:i4>
      </vt:variant>
      <vt:variant>
        <vt:i4>1983</vt:i4>
      </vt:variant>
      <vt:variant>
        <vt:i4>0</vt:i4>
      </vt:variant>
      <vt:variant>
        <vt:i4>5</vt:i4>
      </vt:variant>
      <vt:variant>
        <vt:lpwstr>http://en.wikipedia.org/wiki/File:Beaufort_scale_3.jpg</vt:lpwstr>
      </vt:variant>
      <vt:variant>
        <vt:lpwstr/>
      </vt:variant>
      <vt:variant>
        <vt:i4>7078015</vt:i4>
      </vt:variant>
      <vt:variant>
        <vt:i4>1977</vt:i4>
      </vt:variant>
      <vt:variant>
        <vt:i4>0</vt:i4>
      </vt:variant>
      <vt:variant>
        <vt:i4>5</vt:i4>
      </vt:variant>
      <vt:variant>
        <vt:lpwstr>http://en.wikipedia.org/wiki/File:Beaufort_scale_2.jpg</vt:lpwstr>
      </vt:variant>
      <vt:variant>
        <vt:lpwstr/>
      </vt:variant>
      <vt:variant>
        <vt:i4>1900668</vt:i4>
      </vt:variant>
      <vt:variant>
        <vt:i4>1974</vt:i4>
      </vt:variant>
      <vt:variant>
        <vt:i4>0</vt:i4>
      </vt:variant>
      <vt:variant>
        <vt:i4>5</vt:i4>
      </vt:variant>
      <vt:variant>
        <vt:lpwstr>http://en.wikipedia.org/wiki/Light_breeze</vt:lpwstr>
      </vt:variant>
      <vt:variant>
        <vt:lpwstr/>
      </vt:variant>
      <vt:variant>
        <vt:i4>7274623</vt:i4>
      </vt:variant>
      <vt:variant>
        <vt:i4>1968</vt:i4>
      </vt:variant>
      <vt:variant>
        <vt:i4>0</vt:i4>
      </vt:variant>
      <vt:variant>
        <vt:i4>5</vt:i4>
      </vt:variant>
      <vt:variant>
        <vt:lpwstr>http://en.wikipedia.org/wiki/File:Beaufort_scale_1.jpg</vt:lpwstr>
      </vt:variant>
      <vt:variant>
        <vt:lpwstr/>
      </vt:variant>
      <vt:variant>
        <vt:i4>7536642</vt:i4>
      </vt:variant>
      <vt:variant>
        <vt:i4>1965</vt:i4>
      </vt:variant>
      <vt:variant>
        <vt:i4>0</vt:i4>
      </vt:variant>
      <vt:variant>
        <vt:i4>5</vt:i4>
      </vt:variant>
      <vt:variant>
        <vt:lpwstr>http://en.wikipedia.org/wiki/Light_air</vt:lpwstr>
      </vt:variant>
      <vt:variant>
        <vt:lpwstr/>
      </vt:variant>
      <vt:variant>
        <vt:i4>1441900</vt:i4>
      </vt:variant>
      <vt:variant>
        <vt:i4>1962</vt:i4>
      </vt:variant>
      <vt:variant>
        <vt:i4>0</vt:i4>
      </vt:variant>
      <vt:variant>
        <vt:i4>5</vt:i4>
      </vt:variant>
      <vt:variant>
        <vt:lpwstr>http://en.wikipedia.org/wiki/Foot_(length)</vt:lpwstr>
      </vt:variant>
      <vt:variant>
        <vt:lpwstr/>
      </vt:variant>
      <vt:variant>
        <vt:i4>6488098</vt:i4>
      </vt:variant>
      <vt:variant>
        <vt:i4>1959</vt:i4>
      </vt:variant>
      <vt:variant>
        <vt:i4>0</vt:i4>
      </vt:variant>
      <vt:variant>
        <vt:i4>5</vt:i4>
      </vt:variant>
      <vt:variant>
        <vt:lpwstr>http://en.wikipedia.org/wiki/Metre</vt:lpwstr>
      </vt:variant>
      <vt:variant>
        <vt:lpwstr/>
      </vt:variant>
      <vt:variant>
        <vt:i4>7209087</vt:i4>
      </vt:variant>
      <vt:variant>
        <vt:i4>1953</vt:i4>
      </vt:variant>
      <vt:variant>
        <vt:i4>0</vt:i4>
      </vt:variant>
      <vt:variant>
        <vt:i4>5</vt:i4>
      </vt:variant>
      <vt:variant>
        <vt:lpwstr>http://en.wikipedia.org/wiki/File:Beaufort_scale_0.jpg</vt:lpwstr>
      </vt:variant>
      <vt:variant>
        <vt:lpwstr/>
      </vt:variant>
      <vt:variant>
        <vt:i4>2031693</vt:i4>
      </vt:variant>
      <vt:variant>
        <vt:i4>1950</vt:i4>
      </vt:variant>
      <vt:variant>
        <vt:i4>0</vt:i4>
      </vt:variant>
      <vt:variant>
        <vt:i4>5</vt:i4>
      </vt:variant>
      <vt:variant>
        <vt:lpwstr>http://en.wikipedia.org/wiki/Metre_per_second</vt:lpwstr>
      </vt:variant>
      <vt:variant>
        <vt:lpwstr/>
      </vt:variant>
      <vt:variant>
        <vt:i4>7405597</vt:i4>
      </vt:variant>
      <vt:variant>
        <vt:i4>1947</vt:i4>
      </vt:variant>
      <vt:variant>
        <vt:i4>0</vt:i4>
      </vt:variant>
      <vt:variant>
        <vt:i4>5</vt:i4>
      </vt:variant>
      <vt:variant>
        <vt:lpwstr>http://en.wikipedia.org/wiki/Knot_(unit)</vt:lpwstr>
      </vt:variant>
      <vt:variant>
        <vt:lpwstr/>
      </vt:variant>
      <vt:variant>
        <vt:i4>1048660</vt:i4>
      </vt:variant>
      <vt:variant>
        <vt:i4>1944</vt:i4>
      </vt:variant>
      <vt:variant>
        <vt:i4>0</vt:i4>
      </vt:variant>
      <vt:variant>
        <vt:i4>5</vt:i4>
      </vt:variant>
      <vt:variant>
        <vt:lpwstr>http://en.wikipedia.org/wiki/Calm</vt:lpwstr>
      </vt:variant>
      <vt:variant>
        <vt:lpwstr/>
      </vt:variant>
      <vt:variant>
        <vt:i4>8060983</vt:i4>
      </vt:variant>
      <vt:variant>
        <vt:i4>1935</vt:i4>
      </vt:variant>
      <vt:variant>
        <vt:i4>0</vt:i4>
      </vt:variant>
      <vt:variant>
        <vt:i4>5</vt:i4>
      </vt:variant>
      <vt:variant>
        <vt:lpwstr>http://en.wikipedia.org/wiki/Ocean</vt:lpwstr>
      </vt:variant>
      <vt:variant>
        <vt:lpwstr/>
      </vt:variant>
      <vt:variant>
        <vt:i4>8060959</vt:i4>
      </vt:variant>
      <vt:variant>
        <vt:i4>1932</vt:i4>
      </vt:variant>
      <vt:variant>
        <vt:i4>0</vt:i4>
      </vt:variant>
      <vt:variant>
        <vt:i4>5</vt:i4>
      </vt:variant>
      <vt:variant>
        <vt:lpwstr>http://en.wikipedia.org/wiki/Beaufort_scale</vt:lpwstr>
      </vt:variant>
      <vt:variant>
        <vt:lpwstr>cite_note-3#cite_note-3</vt:lpwstr>
      </vt:variant>
      <vt:variant>
        <vt:i4>4980782</vt:i4>
      </vt:variant>
      <vt:variant>
        <vt:i4>1929</vt:i4>
      </vt:variant>
      <vt:variant>
        <vt:i4>0</vt:i4>
      </vt:variant>
      <vt:variant>
        <vt:i4>5</vt:i4>
      </vt:variant>
      <vt:variant>
        <vt:lpwstr>http://en.wikipedia.org/wiki/Wind_speed</vt:lpwstr>
      </vt:variant>
      <vt:variant>
        <vt:lpwstr/>
      </vt:variant>
      <vt:variant>
        <vt:i4>2031712</vt:i4>
      </vt:variant>
      <vt:variant>
        <vt:i4>1926</vt:i4>
      </vt:variant>
      <vt:variant>
        <vt:i4>0</vt:i4>
      </vt:variant>
      <vt:variant>
        <vt:i4>5</vt:i4>
      </vt:variant>
      <vt:variant>
        <vt:lpwstr>http://en.wikipedia.org/wiki/Francis_Beaufort</vt:lpwstr>
      </vt:variant>
      <vt:variant>
        <vt:lpwstr/>
      </vt:variant>
      <vt:variant>
        <vt:i4>1179700</vt:i4>
      </vt:variant>
      <vt:variant>
        <vt:i4>1886</vt:i4>
      </vt:variant>
      <vt:variant>
        <vt:i4>0</vt:i4>
      </vt:variant>
      <vt:variant>
        <vt:i4>5</vt:i4>
      </vt:variant>
      <vt:variant>
        <vt:lpwstr/>
      </vt:variant>
      <vt:variant>
        <vt:lpwstr>_Toc320102741</vt:lpwstr>
      </vt:variant>
      <vt:variant>
        <vt:i4>1179700</vt:i4>
      </vt:variant>
      <vt:variant>
        <vt:i4>1880</vt:i4>
      </vt:variant>
      <vt:variant>
        <vt:i4>0</vt:i4>
      </vt:variant>
      <vt:variant>
        <vt:i4>5</vt:i4>
      </vt:variant>
      <vt:variant>
        <vt:lpwstr/>
      </vt:variant>
      <vt:variant>
        <vt:lpwstr>_Toc320102740</vt:lpwstr>
      </vt:variant>
      <vt:variant>
        <vt:i4>1376308</vt:i4>
      </vt:variant>
      <vt:variant>
        <vt:i4>1874</vt:i4>
      </vt:variant>
      <vt:variant>
        <vt:i4>0</vt:i4>
      </vt:variant>
      <vt:variant>
        <vt:i4>5</vt:i4>
      </vt:variant>
      <vt:variant>
        <vt:lpwstr/>
      </vt:variant>
      <vt:variant>
        <vt:lpwstr>_Toc320102739</vt:lpwstr>
      </vt:variant>
      <vt:variant>
        <vt:i4>1376308</vt:i4>
      </vt:variant>
      <vt:variant>
        <vt:i4>1868</vt:i4>
      </vt:variant>
      <vt:variant>
        <vt:i4>0</vt:i4>
      </vt:variant>
      <vt:variant>
        <vt:i4>5</vt:i4>
      </vt:variant>
      <vt:variant>
        <vt:lpwstr/>
      </vt:variant>
      <vt:variant>
        <vt:lpwstr>_Toc320102738</vt:lpwstr>
      </vt:variant>
      <vt:variant>
        <vt:i4>1376308</vt:i4>
      </vt:variant>
      <vt:variant>
        <vt:i4>1862</vt:i4>
      </vt:variant>
      <vt:variant>
        <vt:i4>0</vt:i4>
      </vt:variant>
      <vt:variant>
        <vt:i4>5</vt:i4>
      </vt:variant>
      <vt:variant>
        <vt:lpwstr/>
      </vt:variant>
      <vt:variant>
        <vt:lpwstr>_Toc320102737</vt:lpwstr>
      </vt:variant>
      <vt:variant>
        <vt:i4>1376308</vt:i4>
      </vt:variant>
      <vt:variant>
        <vt:i4>1856</vt:i4>
      </vt:variant>
      <vt:variant>
        <vt:i4>0</vt:i4>
      </vt:variant>
      <vt:variant>
        <vt:i4>5</vt:i4>
      </vt:variant>
      <vt:variant>
        <vt:lpwstr/>
      </vt:variant>
      <vt:variant>
        <vt:lpwstr>_Toc320102736</vt:lpwstr>
      </vt:variant>
      <vt:variant>
        <vt:i4>1376308</vt:i4>
      </vt:variant>
      <vt:variant>
        <vt:i4>1850</vt:i4>
      </vt:variant>
      <vt:variant>
        <vt:i4>0</vt:i4>
      </vt:variant>
      <vt:variant>
        <vt:i4>5</vt:i4>
      </vt:variant>
      <vt:variant>
        <vt:lpwstr/>
      </vt:variant>
      <vt:variant>
        <vt:lpwstr>_Toc320102735</vt:lpwstr>
      </vt:variant>
      <vt:variant>
        <vt:i4>1376308</vt:i4>
      </vt:variant>
      <vt:variant>
        <vt:i4>1844</vt:i4>
      </vt:variant>
      <vt:variant>
        <vt:i4>0</vt:i4>
      </vt:variant>
      <vt:variant>
        <vt:i4>5</vt:i4>
      </vt:variant>
      <vt:variant>
        <vt:lpwstr/>
      </vt:variant>
      <vt:variant>
        <vt:lpwstr>_Toc320102734</vt:lpwstr>
      </vt:variant>
      <vt:variant>
        <vt:i4>1376308</vt:i4>
      </vt:variant>
      <vt:variant>
        <vt:i4>1838</vt:i4>
      </vt:variant>
      <vt:variant>
        <vt:i4>0</vt:i4>
      </vt:variant>
      <vt:variant>
        <vt:i4>5</vt:i4>
      </vt:variant>
      <vt:variant>
        <vt:lpwstr/>
      </vt:variant>
      <vt:variant>
        <vt:lpwstr>_Toc320102733</vt:lpwstr>
      </vt:variant>
      <vt:variant>
        <vt:i4>1376308</vt:i4>
      </vt:variant>
      <vt:variant>
        <vt:i4>1832</vt:i4>
      </vt:variant>
      <vt:variant>
        <vt:i4>0</vt:i4>
      </vt:variant>
      <vt:variant>
        <vt:i4>5</vt:i4>
      </vt:variant>
      <vt:variant>
        <vt:lpwstr/>
      </vt:variant>
      <vt:variant>
        <vt:lpwstr>_Toc320102732</vt:lpwstr>
      </vt:variant>
      <vt:variant>
        <vt:i4>1376308</vt:i4>
      </vt:variant>
      <vt:variant>
        <vt:i4>1826</vt:i4>
      </vt:variant>
      <vt:variant>
        <vt:i4>0</vt:i4>
      </vt:variant>
      <vt:variant>
        <vt:i4>5</vt:i4>
      </vt:variant>
      <vt:variant>
        <vt:lpwstr/>
      </vt:variant>
      <vt:variant>
        <vt:lpwstr>_Toc320102731</vt:lpwstr>
      </vt:variant>
      <vt:variant>
        <vt:i4>1376308</vt:i4>
      </vt:variant>
      <vt:variant>
        <vt:i4>1820</vt:i4>
      </vt:variant>
      <vt:variant>
        <vt:i4>0</vt:i4>
      </vt:variant>
      <vt:variant>
        <vt:i4>5</vt:i4>
      </vt:variant>
      <vt:variant>
        <vt:lpwstr/>
      </vt:variant>
      <vt:variant>
        <vt:lpwstr>_Toc320102730</vt:lpwstr>
      </vt:variant>
      <vt:variant>
        <vt:i4>1310772</vt:i4>
      </vt:variant>
      <vt:variant>
        <vt:i4>1814</vt:i4>
      </vt:variant>
      <vt:variant>
        <vt:i4>0</vt:i4>
      </vt:variant>
      <vt:variant>
        <vt:i4>5</vt:i4>
      </vt:variant>
      <vt:variant>
        <vt:lpwstr/>
      </vt:variant>
      <vt:variant>
        <vt:lpwstr>_Toc320102729</vt:lpwstr>
      </vt:variant>
      <vt:variant>
        <vt:i4>1310772</vt:i4>
      </vt:variant>
      <vt:variant>
        <vt:i4>1808</vt:i4>
      </vt:variant>
      <vt:variant>
        <vt:i4>0</vt:i4>
      </vt:variant>
      <vt:variant>
        <vt:i4>5</vt:i4>
      </vt:variant>
      <vt:variant>
        <vt:lpwstr/>
      </vt:variant>
      <vt:variant>
        <vt:lpwstr>_Toc320102728</vt:lpwstr>
      </vt:variant>
      <vt:variant>
        <vt:i4>1310772</vt:i4>
      </vt:variant>
      <vt:variant>
        <vt:i4>1802</vt:i4>
      </vt:variant>
      <vt:variant>
        <vt:i4>0</vt:i4>
      </vt:variant>
      <vt:variant>
        <vt:i4>5</vt:i4>
      </vt:variant>
      <vt:variant>
        <vt:lpwstr/>
      </vt:variant>
      <vt:variant>
        <vt:lpwstr>_Toc320102727</vt:lpwstr>
      </vt:variant>
      <vt:variant>
        <vt:i4>1310772</vt:i4>
      </vt:variant>
      <vt:variant>
        <vt:i4>1796</vt:i4>
      </vt:variant>
      <vt:variant>
        <vt:i4>0</vt:i4>
      </vt:variant>
      <vt:variant>
        <vt:i4>5</vt:i4>
      </vt:variant>
      <vt:variant>
        <vt:lpwstr/>
      </vt:variant>
      <vt:variant>
        <vt:lpwstr>_Toc320102726</vt:lpwstr>
      </vt:variant>
      <vt:variant>
        <vt:i4>1310772</vt:i4>
      </vt:variant>
      <vt:variant>
        <vt:i4>1790</vt:i4>
      </vt:variant>
      <vt:variant>
        <vt:i4>0</vt:i4>
      </vt:variant>
      <vt:variant>
        <vt:i4>5</vt:i4>
      </vt:variant>
      <vt:variant>
        <vt:lpwstr/>
      </vt:variant>
      <vt:variant>
        <vt:lpwstr>_Toc320102725</vt:lpwstr>
      </vt:variant>
      <vt:variant>
        <vt:i4>1310772</vt:i4>
      </vt:variant>
      <vt:variant>
        <vt:i4>1784</vt:i4>
      </vt:variant>
      <vt:variant>
        <vt:i4>0</vt:i4>
      </vt:variant>
      <vt:variant>
        <vt:i4>5</vt:i4>
      </vt:variant>
      <vt:variant>
        <vt:lpwstr/>
      </vt:variant>
      <vt:variant>
        <vt:lpwstr>_Toc320102724</vt:lpwstr>
      </vt:variant>
      <vt:variant>
        <vt:i4>1310772</vt:i4>
      </vt:variant>
      <vt:variant>
        <vt:i4>1778</vt:i4>
      </vt:variant>
      <vt:variant>
        <vt:i4>0</vt:i4>
      </vt:variant>
      <vt:variant>
        <vt:i4>5</vt:i4>
      </vt:variant>
      <vt:variant>
        <vt:lpwstr/>
      </vt:variant>
      <vt:variant>
        <vt:lpwstr>_Toc320102723</vt:lpwstr>
      </vt:variant>
      <vt:variant>
        <vt:i4>1310772</vt:i4>
      </vt:variant>
      <vt:variant>
        <vt:i4>1772</vt:i4>
      </vt:variant>
      <vt:variant>
        <vt:i4>0</vt:i4>
      </vt:variant>
      <vt:variant>
        <vt:i4>5</vt:i4>
      </vt:variant>
      <vt:variant>
        <vt:lpwstr/>
      </vt:variant>
      <vt:variant>
        <vt:lpwstr>_Toc320102722</vt:lpwstr>
      </vt:variant>
      <vt:variant>
        <vt:i4>1310772</vt:i4>
      </vt:variant>
      <vt:variant>
        <vt:i4>1763</vt:i4>
      </vt:variant>
      <vt:variant>
        <vt:i4>0</vt:i4>
      </vt:variant>
      <vt:variant>
        <vt:i4>5</vt:i4>
      </vt:variant>
      <vt:variant>
        <vt:lpwstr/>
      </vt:variant>
      <vt:variant>
        <vt:lpwstr>_Toc320102721</vt:lpwstr>
      </vt:variant>
      <vt:variant>
        <vt:i4>1310772</vt:i4>
      </vt:variant>
      <vt:variant>
        <vt:i4>1757</vt:i4>
      </vt:variant>
      <vt:variant>
        <vt:i4>0</vt:i4>
      </vt:variant>
      <vt:variant>
        <vt:i4>5</vt:i4>
      </vt:variant>
      <vt:variant>
        <vt:lpwstr/>
      </vt:variant>
      <vt:variant>
        <vt:lpwstr>_Toc320102720</vt:lpwstr>
      </vt:variant>
      <vt:variant>
        <vt:i4>1507380</vt:i4>
      </vt:variant>
      <vt:variant>
        <vt:i4>1751</vt:i4>
      </vt:variant>
      <vt:variant>
        <vt:i4>0</vt:i4>
      </vt:variant>
      <vt:variant>
        <vt:i4>5</vt:i4>
      </vt:variant>
      <vt:variant>
        <vt:lpwstr/>
      </vt:variant>
      <vt:variant>
        <vt:lpwstr>_Toc320102719</vt:lpwstr>
      </vt:variant>
      <vt:variant>
        <vt:i4>1507380</vt:i4>
      </vt:variant>
      <vt:variant>
        <vt:i4>1745</vt:i4>
      </vt:variant>
      <vt:variant>
        <vt:i4>0</vt:i4>
      </vt:variant>
      <vt:variant>
        <vt:i4>5</vt:i4>
      </vt:variant>
      <vt:variant>
        <vt:lpwstr/>
      </vt:variant>
      <vt:variant>
        <vt:lpwstr>_Toc320102718</vt:lpwstr>
      </vt:variant>
      <vt:variant>
        <vt:i4>1507380</vt:i4>
      </vt:variant>
      <vt:variant>
        <vt:i4>1739</vt:i4>
      </vt:variant>
      <vt:variant>
        <vt:i4>0</vt:i4>
      </vt:variant>
      <vt:variant>
        <vt:i4>5</vt:i4>
      </vt:variant>
      <vt:variant>
        <vt:lpwstr/>
      </vt:variant>
      <vt:variant>
        <vt:lpwstr>_Toc320102717</vt:lpwstr>
      </vt:variant>
      <vt:variant>
        <vt:i4>1507380</vt:i4>
      </vt:variant>
      <vt:variant>
        <vt:i4>1733</vt:i4>
      </vt:variant>
      <vt:variant>
        <vt:i4>0</vt:i4>
      </vt:variant>
      <vt:variant>
        <vt:i4>5</vt:i4>
      </vt:variant>
      <vt:variant>
        <vt:lpwstr/>
      </vt:variant>
      <vt:variant>
        <vt:lpwstr>_Toc320102716</vt:lpwstr>
      </vt:variant>
      <vt:variant>
        <vt:i4>1507380</vt:i4>
      </vt:variant>
      <vt:variant>
        <vt:i4>1727</vt:i4>
      </vt:variant>
      <vt:variant>
        <vt:i4>0</vt:i4>
      </vt:variant>
      <vt:variant>
        <vt:i4>5</vt:i4>
      </vt:variant>
      <vt:variant>
        <vt:lpwstr/>
      </vt:variant>
      <vt:variant>
        <vt:lpwstr>_Toc320102715</vt:lpwstr>
      </vt:variant>
      <vt:variant>
        <vt:i4>1507380</vt:i4>
      </vt:variant>
      <vt:variant>
        <vt:i4>1721</vt:i4>
      </vt:variant>
      <vt:variant>
        <vt:i4>0</vt:i4>
      </vt:variant>
      <vt:variant>
        <vt:i4>5</vt:i4>
      </vt:variant>
      <vt:variant>
        <vt:lpwstr/>
      </vt:variant>
      <vt:variant>
        <vt:lpwstr>_Toc320102714</vt:lpwstr>
      </vt:variant>
      <vt:variant>
        <vt:i4>1507380</vt:i4>
      </vt:variant>
      <vt:variant>
        <vt:i4>1715</vt:i4>
      </vt:variant>
      <vt:variant>
        <vt:i4>0</vt:i4>
      </vt:variant>
      <vt:variant>
        <vt:i4>5</vt:i4>
      </vt:variant>
      <vt:variant>
        <vt:lpwstr/>
      </vt:variant>
      <vt:variant>
        <vt:lpwstr>_Toc320102713</vt:lpwstr>
      </vt:variant>
      <vt:variant>
        <vt:i4>1507380</vt:i4>
      </vt:variant>
      <vt:variant>
        <vt:i4>1709</vt:i4>
      </vt:variant>
      <vt:variant>
        <vt:i4>0</vt:i4>
      </vt:variant>
      <vt:variant>
        <vt:i4>5</vt:i4>
      </vt:variant>
      <vt:variant>
        <vt:lpwstr/>
      </vt:variant>
      <vt:variant>
        <vt:lpwstr>_Toc320102712</vt:lpwstr>
      </vt:variant>
      <vt:variant>
        <vt:i4>1507380</vt:i4>
      </vt:variant>
      <vt:variant>
        <vt:i4>1703</vt:i4>
      </vt:variant>
      <vt:variant>
        <vt:i4>0</vt:i4>
      </vt:variant>
      <vt:variant>
        <vt:i4>5</vt:i4>
      </vt:variant>
      <vt:variant>
        <vt:lpwstr/>
      </vt:variant>
      <vt:variant>
        <vt:lpwstr>_Toc320102711</vt:lpwstr>
      </vt:variant>
      <vt:variant>
        <vt:i4>1507380</vt:i4>
      </vt:variant>
      <vt:variant>
        <vt:i4>1697</vt:i4>
      </vt:variant>
      <vt:variant>
        <vt:i4>0</vt:i4>
      </vt:variant>
      <vt:variant>
        <vt:i4>5</vt:i4>
      </vt:variant>
      <vt:variant>
        <vt:lpwstr/>
      </vt:variant>
      <vt:variant>
        <vt:lpwstr>_Toc320102710</vt:lpwstr>
      </vt:variant>
      <vt:variant>
        <vt:i4>1441844</vt:i4>
      </vt:variant>
      <vt:variant>
        <vt:i4>1691</vt:i4>
      </vt:variant>
      <vt:variant>
        <vt:i4>0</vt:i4>
      </vt:variant>
      <vt:variant>
        <vt:i4>5</vt:i4>
      </vt:variant>
      <vt:variant>
        <vt:lpwstr/>
      </vt:variant>
      <vt:variant>
        <vt:lpwstr>_Toc320102709</vt:lpwstr>
      </vt:variant>
      <vt:variant>
        <vt:i4>2031665</vt:i4>
      </vt:variant>
      <vt:variant>
        <vt:i4>1682</vt:i4>
      </vt:variant>
      <vt:variant>
        <vt:i4>0</vt:i4>
      </vt:variant>
      <vt:variant>
        <vt:i4>5</vt:i4>
      </vt:variant>
      <vt:variant>
        <vt:lpwstr/>
      </vt:variant>
      <vt:variant>
        <vt:lpwstr>_Toc320109226</vt:lpwstr>
      </vt:variant>
      <vt:variant>
        <vt:i4>2031665</vt:i4>
      </vt:variant>
      <vt:variant>
        <vt:i4>1676</vt:i4>
      </vt:variant>
      <vt:variant>
        <vt:i4>0</vt:i4>
      </vt:variant>
      <vt:variant>
        <vt:i4>5</vt:i4>
      </vt:variant>
      <vt:variant>
        <vt:lpwstr/>
      </vt:variant>
      <vt:variant>
        <vt:lpwstr>_Toc320109225</vt:lpwstr>
      </vt:variant>
      <vt:variant>
        <vt:i4>2031665</vt:i4>
      </vt:variant>
      <vt:variant>
        <vt:i4>1670</vt:i4>
      </vt:variant>
      <vt:variant>
        <vt:i4>0</vt:i4>
      </vt:variant>
      <vt:variant>
        <vt:i4>5</vt:i4>
      </vt:variant>
      <vt:variant>
        <vt:lpwstr/>
      </vt:variant>
      <vt:variant>
        <vt:lpwstr>_Toc320109224</vt:lpwstr>
      </vt:variant>
      <vt:variant>
        <vt:i4>2031665</vt:i4>
      </vt:variant>
      <vt:variant>
        <vt:i4>1664</vt:i4>
      </vt:variant>
      <vt:variant>
        <vt:i4>0</vt:i4>
      </vt:variant>
      <vt:variant>
        <vt:i4>5</vt:i4>
      </vt:variant>
      <vt:variant>
        <vt:lpwstr/>
      </vt:variant>
      <vt:variant>
        <vt:lpwstr>_Toc320109223</vt:lpwstr>
      </vt:variant>
      <vt:variant>
        <vt:i4>2031665</vt:i4>
      </vt:variant>
      <vt:variant>
        <vt:i4>1658</vt:i4>
      </vt:variant>
      <vt:variant>
        <vt:i4>0</vt:i4>
      </vt:variant>
      <vt:variant>
        <vt:i4>5</vt:i4>
      </vt:variant>
      <vt:variant>
        <vt:lpwstr/>
      </vt:variant>
      <vt:variant>
        <vt:lpwstr>_Toc320109222</vt:lpwstr>
      </vt:variant>
      <vt:variant>
        <vt:i4>2031665</vt:i4>
      </vt:variant>
      <vt:variant>
        <vt:i4>1652</vt:i4>
      </vt:variant>
      <vt:variant>
        <vt:i4>0</vt:i4>
      </vt:variant>
      <vt:variant>
        <vt:i4>5</vt:i4>
      </vt:variant>
      <vt:variant>
        <vt:lpwstr/>
      </vt:variant>
      <vt:variant>
        <vt:lpwstr>_Toc320109221</vt:lpwstr>
      </vt:variant>
      <vt:variant>
        <vt:i4>2031665</vt:i4>
      </vt:variant>
      <vt:variant>
        <vt:i4>1646</vt:i4>
      </vt:variant>
      <vt:variant>
        <vt:i4>0</vt:i4>
      </vt:variant>
      <vt:variant>
        <vt:i4>5</vt:i4>
      </vt:variant>
      <vt:variant>
        <vt:lpwstr/>
      </vt:variant>
      <vt:variant>
        <vt:lpwstr>_Toc320109220</vt:lpwstr>
      </vt:variant>
      <vt:variant>
        <vt:i4>1835057</vt:i4>
      </vt:variant>
      <vt:variant>
        <vt:i4>1640</vt:i4>
      </vt:variant>
      <vt:variant>
        <vt:i4>0</vt:i4>
      </vt:variant>
      <vt:variant>
        <vt:i4>5</vt:i4>
      </vt:variant>
      <vt:variant>
        <vt:lpwstr/>
      </vt:variant>
      <vt:variant>
        <vt:lpwstr>_Toc320109219</vt:lpwstr>
      </vt:variant>
      <vt:variant>
        <vt:i4>1835057</vt:i4>
      </vt:variant>
      <vt:variant>
        <vt:i4>1634</vt:i4>
      </vt:variant>
      <vt:variant>
        <vt:i4>0</vt:i4>
      </vt:variant>
      <vt:variant>
        <vt:i4>5</vt:i4>
      </vt:variant>
      <vt:variant>
        <vt:lpwstr/>
      </vt:variant>
      <vt:variant>
        <vt:lpwstr>_Toc320109218</vt:lpwstr>
      </vt:variant>
      <vt:variant>
        <vt:i4>1835057</vt:i4>
      </vt:variant>
      <vt:variant>
        <vt:i4>1628</vt:i4>
      </vt:variant>
      <vt:variant>
        <vt:i4>0</vt:i4>
      </vt:variant>
      <vt:variant>
        <vt:i4>5</vt:i4>
      </vt:variant>
      <vt:variant>
        <vt:lpwstr/>
      </vt:variant>
      <vt:variant>
        <vt:lpwstr>_Toc320109217</vt:lpwstr>
      </vt:variant>
      <vt:variant>
        <vt:i4>1835057</vt:i4>
      </vt:variant>
      <vt:variant>
        <vt:i4>1622</vt:i4>
      </vt:variant>
      <vt:variant>
        <vt:i4>0</vt:i4>
      </vt:variant>
      <vt:variant>
        <vt:i4>5</vt:i4>
      </vt:variant>
      <vt:variant>
        <vt:lpwstr/>
      </vt:variant>
      <vt:variant>
        <vt:lpwstr>_Toc320109216</vt:lpwstr>
      </vt:variant>
      <vt:variant>
        <vt:i4>1835057</vt:i4>
      </vt:variant>
      <vt:variant>
        <vt:i4>1616</vt:i4>
      </vt:variant>
      <vt:variant>
        <vt:i4>0</vt:i4>
      </vt:variant>
      <vt:variant>
        <vt:i4>5</vt:i4>
      </vt:variant>
      <vt:variant>
        <vt:lpwstr/>
      </vt:variant>
      <vt:variant>
        <vt:lpwstr>_Toc320109215</vt:lpwstr>
      </vt:variant>
      <vt:variant>
        <vt:i4>1835057</vt:i4>
      </vt:variant>
      <vt:variant>
        <vt:i4>1610</vt:i4>
      </vt:variant>
      <vt:variant>
        <vt:i4>0</vt:i4>
      </vt:variant>
      <vt:variant>
        <vt:i4>5</vt:i4>
      </vt:variant>
      <vt:variant>
        <vt:lpwstr/>
      </vt:variant>
      <vt:variant>
        <vt:lpwstr>_Toc320109214</vt:lpwstr>
      </vt:variant>
      <vt:variant>
        <vt:i4>1835057</vt:i4>
      </vt:variant>
      <vt:variant>
        <vt:i4>1604</vt:i4>
      </vt:variant>
      <vt:variant>
        <vt:i4>0</vt:i4>
      </vt:variant>
      <vt:variant>
        <vt:i4>5</vt:i4>
      </vt:variant>
      <vt:variant>
        <vt:lpwstr/>
      </vt:variant>
      <vt:variant>
        <vt:lpwstr>_Toc320109213</vt:lpwstr>
      </vt:variant>
      <vt:variant>
        <vt:i4>1835057</vt:i4>
      </vt:variant>
      <vt:variant>
        <vt:i4>1598</vt:i4>
      </vt:variant>
      <vt:variant>
        <vt:i4>0</vt:i4>
      </vt:variant>
      <vt:variant>
        <vt:i4>5</vt:i4>
      </vt:variant>
      <vt:variant>
        <vt:lpwstr/>
      </vt:variant>
      <vt:variant>
        <vt:lpwstr>_Toc320109212</vt:lpwstr>
      </vt:variant>
      <vt:variant>
        <vt:i4>1835057</vt:i4>
      </vt:variant>
      <vt:variant>
        <vt:i4>1592</vt:i4>
      </vt:variant>
      <vt:variant>
        <vt:i4>0</vt:i4>
      </vt:variant>
      <vt:variant>
        <vt:i4>5</vt:i4>
      </vt:variant>
      <vt:variant>
        <vt:lpwstr/>
      </vt:variant>
      <vt:variant>
        <vt:lpwstr>_Toc320109211</vt:lpwstr>
      </vt:variant>
      <vt:variant>
        <vt:i4>1835057</vt:i4>
      </vt:variant>
      <vt:variant>
        <vt:i4>1586</vt:i4>
      </vt:variant>
      <vt:variant>
        <vt:i4>0</vt:i4>
      </vt:variant>
      <vt:variant>
        <vt:i4>5</vt:i4>
      </vt:variant>
      <vt:variant>
        <vt:lpwstr/>
      </vt:variant>
      <vt:variant>
        <vt:lpwstr>_Toc320109210</vt:lpwstr>
      </vt:variant>
      <vt:variant>
        <vt:i4>1900593</vt:i4>
      </vt:variant>
      <vt:variant>
        <vt:i4>1580</vt:i4>
      </vt:variant>
      <vt:variant>
        <vt:i4>0</vt:i4>
      </vt:variant>
      <vt:variant>
        <vt:i4>5</vt:i4>
      </vt:variant>
      <vt:variant>
        <vt:lpwstr/>
      </vt:variant>
      <vt:variant>
        <vt:lpwstr>_Toc320109209</vt:lpwstr>
      </vt:variant>
      <vt:variant>
        <vt:i4>1900593</vt:i4>
      </vt:variant>
      <vt:variant>
        <vt:i4>1574</vt:i4>
      </vt:variant>
      <vt:variant>
        <vt:i4>0</vt:i4>
      </vt:variant>
      <vt:variant>
        <vt:i4>5</vt:i4>
      </vt:variant>
      <vt:variant>
        <vt:lpwstr/>
      </vt:variant>
      <vt:variant>
        <vt:lpwstr>_Toc320109208</vt:lpwstr>
      </vt:variant>
      <vt:variant>
        <vt:i4>1900593</vt:i4>
      </vt:variant>
      <vt:variant>
        <vt:i4>1568</vt:i4>
      </vt:variant>
      <vt:variant>
        <vt:i4>0</vt:i4>
      </vt:variant>
      <vt:variant>
        <vt:i4>5</vt:i4>
      </vt:variant>
      <vt:variant>
        <vt:lpwstr/>
      </vt:variant>
      <vt:variant>
        <vt:lpwstr>_Toc320109207</vt:lpwstr>
      </vt:variant>
      <vt:variant>
        <vt:i4>1900593</vt:i4>
      </vt:variant>
      <vt:variant>
        <vt:i4>1562</vt:i4>
      </vt:variant>
      <vt:variant>
        <vt:i4>0</vt:i4>
      </vt:variant>
      <vt:variant>
        <vt:i4>5</vt:i4>
      </vt:variant>
      <vt:variant>
        <vt:lpwstr/>
      </vt:variant>
      <vt:variant>
        <vt:lpwstr>_Toc320109206</vt:lpwstr>
      </vt:variant>
      <vt:variant>
        <vt:i4>1900593</vt:i4>
      </vt:variant>
      <vt:variant>
        <vt:i4>1556</vt:i4>
      </vt:variant>
      <vt:variant>
        <vt:i4>0</vt:i4>
      </vt:variant>
      <vt:variant>
        <vt:i4>5</vt:i4>
      </vt:variant>
      <vt:variant>
        <vt:lpwstr/>
      </vt:variant>
      <vt:variant>
        <vt:lpwstr>_Toc320109205</vt:lpwstr>
      </vt:variant>
      <vt:variant>
        <vt:i4>1900593</vt:i4>
      </vt:variant>
      <vt:variant>
        <vt:i4>1550</vt:i4>
      </vt:variant>
      <vt:variant>
        <vt:i4>0</vt:i4>
      </vt:variant>
      <vt:variant>
        <vt:i4>5</vt:i4>
      </vt:variant>
      <vt:variant>
        <vt:lpwstr/>
      </vt:variant>
      <vt:variant>
        <vt:lpwstr>_Toc320109204</vt:lpwstr>
      </vt:variant>
      <vt:variant>
        <vt:i4>1900593</vt:i4>
      </vt:variant>
      <vt:variant>
        <vt:i4>1544</vt:i4>
      </vt:variant>
      <vt:variant>
        <vt:i4>0</vt:i4>
      </vt:variant>
      <vt:variant>
        <vt:i4>5</vt:i4>
      </vt:variant>
      <vt:variant>
        <vt:lpwstr/>
      </vt:variant>
      <vt:variant>
        <vt:lpwstr>_Toc320109203</vt:lpwstr>
      </vt:variant>
      <vt:variant>
        <vt:i4>1900593</vt:i4>
      </vt:variant>
      <vt:variant>
        <vt:i4>1538</vt:i4>
      </vt:variant>
      <vt:variant>
        <vt:i4>0</vt:i4>
      </vt:variant>
      <vt:variant>
        <vt:i4>5</vt:i4>
      </vt:variant>
      <vt:variant>
        <vt:lpwstr/>
      </vt:variant>
      <vt:variant>
        <vt:lpwstr>_Toc320109202</vt:lpwstr>
      </vt:variant>
      <vt:variant>
        <vt:i4>1900593</vt:i4>
      </vt:variant>
      <vt:variant>
        <vt:i4>1532</vt:i4>
      </vt:variant>
      <vt:variant>
        <vt:i4>0</vt:i4>
      </vt:variant>
      <vt:variant>
        <vt:i4>5</vt:i4>
      </vt:variant>
      <vt:variant>
        <vt:lpwstr/>
      </vt:variant>
      <vt:variant>
        <vt:lpwstr>_Toc320109201</vt:lpwstr>
      </vt:variant>
      <vt:variant>
        <vt:i4>1900593</vt:i4>
      </vt:variant>
      <vt:variant>
        <vt:i4>1526</vt:i4>
      </vt:variant>
      <vt:variant>
        <vt:i4>0</vt:i4>
      </vt:variant>
      <vt:variant>
        <vt:i4>5</vt:i4>
      </vt:variant>
      <vt:variant>
        <vt:lpwstr/>
      </vt:variant>
      <vt:variant>
        <vt:lpwstr>_Toc320109200</vt:lpwstr>
      </vt:variant>
      <vt:variant>
        <vt:i4>1310770</vt:i4>
      </vt:variant>
      <vt:variant>
        <vt:i4>1520</vt:i4>
      </vt:variant>
      <vt:variant>
        <vt:i4>0</vt:i4>
      </vt:variant>
      <vt:variant>
        <vt:i4>5</vt:i4>
      </vt:variant>
      <vt:variant>
        <vt:lpwstr/>
      </vt:variant>
      <vt:variant>
        <vt:lpwstr>_Toc320109199</vt:lpwstr>
      </vt:variant>
      <vt:variant>
        <vt:i4>1310770</vt:i4>
      </vt:variant>
      <vt:variant>
        <vt:i4>1514</vt:i4>
      </vt:variant>
      <vt:variant>
        <vt:i4>0</vt:i4>
      </vt:variant>
      <vt:variant>
        <vt:i4>5</vt:i4>
      </vt:variant>
      <vt:variant>
        <vt:lpwstr/>
      </vt:variant>
      <vt:variant>
        <vt:lpwstr>_Toc320109198</vt:lpwstr>
      </vt:variant>
      <vt:variant>
        <vt:i4>1310770</vt:i4>
      </vt:variant>
      <vt:variant>
        <vt:i4>1508</vt:i4>
      </vt:variant>
      <vt:variant>
        <vt:i4>0</vt:i4>
      </vt:variant>
      <vt:variant>
        <vt:i4>5</vt:i4>
      </vt:variant>
      <vt:variant>
        <vt:lpwstr/>
      </vt:variant>
      <vt:variant>
        <vt:lpwstr>_Toc320109197</vt:lpwstr>
      </vt:variant>
      <vt:variant>
        <vt:i4>1310770</vt:i4>
      </vt:variant>
      <vt:variant>
        <vt:i4>1502</vt:i4>
      </vt:variant>
      <vt:variant>
        <vt:i4>0</vt:i4>
      </vt:variant>
      <vt:variant>
        <vt:i4>5</vt:i4>
      </vt:variant>
      <vt:variant>
        <vt:lpwstr/>
      </vt:variant>
      <vt:variant>
        <vt:lpwstr>_Toc320109196</vt:lpwstr>
      </vt:variant>
      <vt:variant>
        <vt:i4>1310770</vt:i4>
      </vt:variant>
      <vt:variant>
        <vt:i4>1496</vt:i4>
      </vt:variant>
      <vt:variant>
        <vt:i4>0</vt:i4>
      </vt:variant>
      <vt:variant>
        <vt:i4>5</vt:i4>
      </vt:variant>
      <vt:variant>
        <vt:lpwstr/>
      </vt:variant>
      <vt:variant>
        <vt:lpwstr>_Toc320109195</vt:lpwstr>
      </vt:variant>
      <vt:variant>
        <vt:i4>1310770</vt:i4>
      </vt:variant>
      <vt:variant>
        <vt:i4>1490</vt:i4>
      </vt:variant>
      <vt:variant>
        <vt:i4>0</vt:i4>
      </vt:variant>
      <vt:variant>
        <vt:i4>5</vt:i4>
      </vt:variant>
      <vt:variant>
        <vt:lpwstr/>
      </vt:variant>
      <vt:variant>
        <vt:lpwstr>_Toc320109194</vt:lpwstr>
      </vt:variant>
      <vt:variant>
        <vt:i4>1310770</vt:i4>
      </vt:variant>
      <vt:variant>
        <vt:i4>1484</vt:i4>
      </vt:variant>
      <vt:variant>
        <vt:i4>0</vt:i4>
      </vt:variant>
      <vt:variant>
        <vt:i4>5</vt:i4>
      </vt:variant>
      <vt:variant>
        <vt:lpwstr/>
      </vt:variant>
      <vt:variant>
        <vt:lpwstr>_Toc320109193</vt:lpwstr>
      </vt:variant>
      <vt:variant>
        <vt:i4>1310770</vt:i4>
      </vt:variant>
      <vt:variant>
        <vt:i4>1478</vt:i4>
      </vt:variant>
      <vt:variant>
        <vt:i4>0</vt:i4>
      </vt:variant>
      <vt:variant>
        <vt:i4>5</vt:i4>
      </vt:variant>
      <vt:variant>
        <vt:lpwstr/>
      </vt:variant>
      <vt:variant>
        <vt:lpwstr>_Toc320109192</vt:lpwstr>
      </vt:variant>
      <vt:variant>
        <vt:i4>1310770</vt:i4>
      </vt:variant>
      <vt:variant>
        <vt:i4>1472</vt:i4>
      </vt:variant>
      <vt:variant>
        <vt:i4>0</vt:i4>
      </vt:variant>
      <vt:variant>
        <vt:i4>5</vt:i4>
      </vt:variant>
      <vt:variant>
        <vt:lpwstr/>
      </vt:variant>
      <vt:variant>
        <vt:lpwstr>_Toc320109191</vt:lpwstr>
      </vt:variant>
      <vt:variant>
        <vt:i4>1310770</vt:i4>
      </vt:variant>
      <vt:variant>
        <vt:i4>1466</vt:i4>
      </vt:variant>
      <vt:variant>
        <vt:i4>0</vt:i4>
      </vt:variant>
      <vt:variant>
        <vt:i4>5</vt:i4>
      </vt:variant>
      <vt:variant>
        <vt:lpwstr/>
      </vt:variant>
      <vt:variant>
        <vt:lpwstr>_Toc320109190</vt:lpwstr>
      </vt:variant>
      <vt:variant>
        <vt:i4>1376306</vt:i4>
      </vt:variant>
      <vt:variant>
        <vt:i4>1460</vt:i4>
      </vt:variant>
      <vt:variant>
        <vt:i4>0</vt:i4>
      </vt:variant>
      <vt:variant>
        <vt:i4>5</vt:i4>
      </vt:variant>
      <vt:variant>
        <vt:lpwstr/>
      </vt:variant>
      <vt:variant>
        <vt:lpwstr>_Toc320109189</vt:lpwstr>
      </vt:variant>
      <vt:variant>
        <vt:i4>1376306</vt:i4>
      </vt:variant>
      <vt:variant>
        <vt:i4>1454</vt:i4>
      </vt:variant>
      <vt:variant>
        <vt:i4>0</vt:i4>
      </vt:variant>
      <vt:variant>
        <vt:i4>5</vt:i4>
      </vt:variant>
      <vt:variant>
        <vt:lpwstr/>
      </vt:variant>
      <vt:variant>
        <vt:lpwstr>_Toc320109188</vt:lpwstr>
      </vt:variant>
      <vt:variant>
        <vt:i4>1376306</vt:i4>
      </vt:variant>
      <vt:variant>
        <vt:i4>1448</vt:i4>
      </vt:variant>
      <vt:variant>
        <vt:i4>0</vt:i4>
      </vt:variant>
      <vt:variant>
        <vt:i4>5</vt:i4>
      </vt:variant>
      <vt:variant>
        <vt:lpwstr/>
      </vt:variant>
      <vt:variant>
        <vt:lpwstr>_Toc320109187</vt:lpwstr>
      </vt:variant>
      <vt:variant>
        <vt:i4>1376306</vt:i4>
      </vt:variant>
      <vt:variant>
        <vt:i4>1442</vt:i4>
      </vt:variant>
      <vt:variant>
        <vt:i4>0</vt:i4>
      </vt:variant>
      <vt:variant>
        <vt:i4>5</vt:i4>
      </vt:variant>
      <vt:variant>
        <vt:lpwstr/>
      </vt:variant>
      <vt:variant>
        <vt:lpwstr>_Toc320109186</vt:lpwstr>
      </vt:variant>
      <vt:variant>
        <vt:i4>1376306</vt:i4>
      </vt:variant>
      <vt:variant>
        <vt:i4>1436</vt:i4>
      </vt:variant>
      <vt:variant>
        <vt:i4>0</vt:i4>
      </vt:variant>
      <vt:variant>
        <vt:i4>5</vt:i4>
      </vt:variant>
      <vt:variant>
        <vt:lpwstr/>
      </vt:variant>
      <vt:variant>
        <vt:lpwstr>_Toc320109185</vt:lpwstr>
      </vt:variant>
      <vt:variant>
        <vt:i4>1376306</vt:i4>
      </vt:variant>
      <vt:variant>
        <vt:i4>1430</vt:i4>
      </vt:variant>
      <vt:variant>
        <vt:i4>0</vt:i4>
      </vt:variant>
      <vt:variant>
        <vt:i4>5</vt:i4>
      </vt:variant>
      <vt:variant>
        <vt:lpwstr/>
      </vt:variant>
      <vt:variant>
        <vt:lpwstr>_Toc320109184</vt:lpwstr>
      </vt:variant>
      <vt:variant>
        <vt:i4>1376306</vt:i4>
      </vt:variant>
      <vt:variant>
        <vt:i4>1424</vt:i4>
      </vt:variant>
      <vt:variant>
        <vt:i4>0</vt:i4>
      </vt:variant>
      <vt:variant>
        <vt:i4>5</vt:i4>
      </vt:variant>
      <vt:variant>
        <vt:lpwstr/>
      </vt:variant>
      <vt:variant>
        <vt:lpwstr>_Toc320109183</vt:lpwstr>
      </vt:variant>
      <vt:variant>
        <vt:i4>1376306</vt:i4>
      </vt:variant>
      <vt:variant>
        <vt:i4>1418</vt:i4>
      </vt:variant>
      <vt:variant>
        <vt:i4>0</vt:i4>
      </vt:variant>
      <vt:variant>
        <vt:i4>5</vt:i4>
      </vt:variant>
      <vt:variant>
        <vt:lpwstr/>
      </vt:variant>
      <vt:variant>
        <vt:lpwstr>_Toc320109182</vt:lpwstr>
      </vt:variant>
      <vt:variant>
        <vt:i4>1376306</vt:i4>
      </vt:variant>
      <vt:variant>
        <vt:i4>1412</vt:i4>
      </vt:variant>
      <vt:variant>
        <vt:i4>0</vt:i4>
      </vt:variant>
      <vt:variant>
        <vt:i4>5</vt:i4>
      </vt:variant>
      <vt:variant>
        <vt:lpwstr/>
      </vt:variant>
      <vt:variant>
        <vt:lpwstr>_Toc320109181</vt:lpwstr>
      </vt:variant>
      <vt:variant>
        <vt:i4>1376306</vt:i4>
      </vt:variant>
      <vt:variant>
        <vt:i4>1406</vt:i4>
      </vt:variant>
      <vt:variant>
        <vt:i4>0</vt:i4>
      </vt:variant>
      <vt:variant>
        <vt:i4>5</vt:i4>
      </vt:variant>
      <vt:variant>
        <vt:lpwstr/>
      </vt:variant>
      <vt:variant>
        <vt:lpwstr>_Toc320109180</vt:lpwstr>
      </vt:variant>
      <vt:variant>
        <vt:i4>1703986</vt:i4>
      </vt:variant>
      <vt:variant>
        <vt:i4>1400</vt:i4>
      </vt:variant>
      <vt:variant>
        <vt:i4>0</vt:i4>
      </vt:variant>
      <vt:variant>
        <vt:i4>5</vt:i4>
      </vt:variant>
      <vt:variant>
        <vt:lpwstr/>
      </vt:variant>
      <vt:variant>
        <vt:lpwstr>_Toc320109179</vt:lpwstr>
      </vt:variant>
      <vt:variant>
        <vt:i4>1703986</vt:i4>
      </vt:variant>
      <vt:variant>
        <vt:i4>1394</vt:i4>
      </vt:variant>
      <vt:variant>
        <vt:i4>0</vt:i4>
      </vt:variant>
      <vt:variant>
        <vt:i4>5</vt:i4>
      </vt:variant>
      <vt:variant>
        <vt:lpwstr/>
      </vt:variant>
      <vt:variant>
        <vt:lpwstr>_Toc320109178</vt:lpwstr>
      </vt:variant>
      <vt:variant>
        <vt:i4>1703986</vt:i4>
      </vt:variant>
      <vt:variant>
        <vt:i4>1388</vt:i4>
      </vt:variant>
      <vt:variant>
        <vt:i4>0</vt:i4>
      </vt:variant>
      <vt:variant>
        <vt:i4>5</vt:i4>
      </vt:variant>
      <vt:variant>
        <vt:lpwstr/>
      </vt:variant>
      <vt:variant>
        <vt:lpwstr>_Toc320109177</vt:lpwstr>
      </vt:variant>
      <vt:variant>
        <vt:i4>1703986</vt:i4>
      </vt:variant>
      <vt:variant>
        <vt:i4>1382</vt:i4>
      </vt:variant>
      <vt:variant>
        <vt:i4>0</vt:i4>
      </vt:variant>
      <vt:variant>
        <vt:i4>5</vt:i4>
      </vt:variant>
      <vt:variant>
        <vt:lpwstr/>
      </vt:variant>
      <vt:variant>
        <vt:lpwstr>_Toc320109176</vt:lpwstr>
      </vt:variant>
      <vt:variant>
        <vt:i4>1703986</vt:i4>
      </vt:variant>
      <vt:variant>
        <vt:i4>1376</vt:i4>
      </vt:variant>
      <vt:variant>
        <vt:i4>0</vt:i4>
      </vt:variant>
      <vt:variant>
        <vt:i4>5</vt:i4>
      </vt:variant>
      <vt:variant>
        <vt:lpwstr/>
      </vt:variant>
      <vt:variant>
        <vt:lpwstr>_Toc320109175</vt:lpwstr>
      </vt:variant>
      <vt:variant>
        <vt:i4>1703986</vt:i4>
      </vt:variant>
      <vt:variant>
        <vt:i4>1370</vt:i4>
      </vt:variant>
      <vt:variant>
        <vt:i4>0</vt:i4>
      </vt:variant>
      <vt:variant>
        <vt:i4>5</vt:i4>
      </vt:variant>
      <vt:variant>
        <vt:lpwstr/>
      </vt:variant>
      <vt:variant>
        <vt:lpwstr>_Toc320109174</vt:lpwstr>
      </vt:variant>
      <vt:variant>
        <vt:i4>1703986</vt:i4>
      </vt:variant>
      <vt:variant>
        <vt:i4>1364</vt:i4>
      </vt:variant>
      <vt:variant>
        <vt:i4>0</vt:i4>
      </vt:variant>
      <vt:variant>
        <vt:i4>5</vt:i4>
      </vt:variant>
      <vt:variant>
        <vt:lpwstr/>
      </vt:variant>
      <vt:variant>
        <vt:lpwstr>_Toc320109173</vt:lpwstr>
      </vt:variant>
      <vt:variant>
        <vt:i4>1703986</vt:i4>
      </vt:variant>
      <vt:variant>
        <vt:i4>1358</vt:i4>
      </vt:variant>
      <vt:variant>
        <vt:i4>0</vt:i4>
      </vt:variant>
      <vt:variant>
        <vt:i4>5</vt:i4>
      </vt:variant>
      <vt:variant>
        <vt:lpwstr/>
      </vt:variant>
      <vt:variant>
        <vt:lpwstr>_Toc320109172</vt:lpwstr>
      </vt:variant>
      <vt:variant>
        <vt:i4>1703986</vt:i4>
      </vt:variant>
      <vt:variant>
        <vt:i4>1352</vt:i4>
      </vt:variant>
      <vt:variant>
        <vt:i4>0</vt:i4>
      </vt:variant>
      <vt:variant>
        <vt:i4>5</vt:i4>
      </vt:variant>
      <vt:variant>
        <vt:lpwstr/>
      </vt:variant>
      <vt:variant>
        <vt:lpwstr>_Toc320109171</vt:lpwstr>
      </vt:variant>
      <vt:variant>
        <vt:i4>1703986</vt:i4>
      </vt:variant>
      <vt:variant>
        <vt:i4>1346</vt:i4>
      </vt:variant>
      <vt:variant>
        <vt:i4>0</vt:i4>
      </vt:variant>
      <vt:variant>
        <vt:i4>5</vt:i4>
      </vt:variant>
      <vt:variant>
        <vt:lpwstr/>
      </vt:variant>
      <vt:variant>
        <vt:lpwstr>_Toc320109170</vt:lpwstr>
      </vt:variant>
      <vt:variant>
        <vt:i4>1769522</vt:i4>
      </vt:variant>
      <vt:variant>
        <vt:i4>1340</vt:i4>
      </vt:variant>
      <vt:variant>
        <vt:i4>0</vt:i4>
      </vt:variant>
      <vt:variant>
        <vt:i4>5</vt:i4>
      </vt:variant>
      <vt:variant>
        <vt:lpwstr/>
      </vt:variant>
      <vt:variant>
        <vt:lpwstr>_Toc320109169</vt:lpwstr>
      </vt:variant>
      <vt:variant>
        <vt:i4>1769522</vt:i4>
      </vt:variant>
      <vt:variant>
        <vt:i4>1334</vt:i4>
      </vt:variant>
      <vt:variant>
        <vt:i4>0</vt:i4>
      </vt:variant>
      <vt:variant>
        <vt:i4>5</vt:i4>
      </vt:variant>
      <vt:variant>
        <vt:lpwstr/>
      </vt:variant>
      <vt:variant>
        <vt:lpwstr>_Toc320109168</vt:lpwstr>
      </vt:variant>
      <vt:variant>
        <vt:i4>1769522</vt:i4>
      </vt:variant>
      <vt:variant>
        <vt:i4>1328</vt:i4>
      </vt:variant>
      <vt:variant>
        <vt:i4>0</vt:i4>
      </vt:variant>
      <vt:variant>
        <vt:i4>5</vt:i4>
      </vt:variant>
      <vt:variant>
        <vt:lpwstr/>
      </vt:variant>
      <vt:variant>
        <vt:lpwstr>_Toc320109167</vt:lpwstr>
      </vt:variant>
      <vt:variant>
        <vt:i4>1769522</vt:i4>
      </vt:variant>
      <vt:variant>
        <vt:i4>1322</vt:i4>
      </vt:variant>
      <vt:variant>
        <vt:i4>0</vt:i4>
      </vt:variant>
      <vt:variant>
        <vt:i4>5</vt:i4>
      </vt:variant>
      <vt:variant>
        <vt:lpwstr/>
      </vt:variant>
      <vt:variant>
        <vt:lpwstr>_Toc320109166</vt:lpwstr>
      </vt:variant>
      <vt:variant>
        <vt:i4>1769522</vt:i4>
      </vt:variant>
      <vt:variant>
        <vt:i4>1316</vt:i4>
      </vt:variant>
      <vt:variant>
        <vt:i4>0</vt:i4>
      </vt:variant>
      <vt:variant>
        <vt:i4>5</vt:i4>
      </vt:variant>
      <vt:variant>
        <vt:lpwstr/>
      </vt:variant>
      <vt:variant>
        <vt:lpwstr>_Toc320109165</vt:lpwstr>
      </vt:variant>
      <vt:variant>
        <vt:i4>1769522</vt:i4>
      </vt:variant>
      <vt:variant>
        <vt:i4>1310</vt:i4>
      </vt:variant>
      <vt:variant>
        <vt:i4>0</vt:i4>
      </vt:variant>
      <vt:variant>
        <vt:i4>5</vt:i4>
      </vt:variant>
      <vt:variant>
        <vt:lpwstr/>
      </vt:variant>
      <vt:variant>
        <vt:lpwstr>_Toc320109164</vt:lpwstr>
      </vt:variant>
      <vt:variant>
        <vt:i4>1769522</vt:i4>
      </vt:variant>
      <vt:variant>
        <vt:i4>1304</vt:i4>
      </vt:variant>
      <vt:variant>
        <vt:i4>0</vt:i4>
      </vt:variant>
      <vt:variant>
        <vt:i4>5</vt:i4>
      </vt:variant>
      <vt:variant>
        <vt:lpwstr/>
      </vt:variant>
      <vt:variant>
        <vt:lpwstr>_Toc320109163</vt:lpwstr>
      </vt:variant>
      <vt:variant>
        <vt:i4>1769522</vt:i4>
      </vt:variant>
      <vt:variant>
        <vt:i4>1298</vt:i4>
      </vt:variant>
      <vt:variant>
        <vt:i4>0</vt:i4>
      </vt:variant>
      <vt:variant>
        <vt:i4>5</vt:i4>
      </vt:variant>
      <vt:variant>
        <vt:lpwstr/>
      </vt:variant>
      <vt:variant>
        <vt:lpwstr>_Toc320109162</vt:lpwstr>
      </vt:variant>
      <vt:variant>
        <vt:i4>1769522</vt:i4>
      </vt:variant>
      <vt:variant>
        <vt:i4>1292</vt:i4>
      </vt:variant>
      <vt:variant>
        <vt:i4>0</vt:i4>
      </vt:variant>
      <vt:variant>
        <vt:i4>5</vt:i4>
      </vt:variant>
      <vt:variant>
        <vt:lpwstr/>
      </vt:variant>
      <vt:variant>
        <vt:lpwstr>_Toc320109161</vt:lpwstr>
      </vt:variant>
      <vt:variant>
        <vt:i4>1769522</vt:i4>
      </vt:variant>
      <vt:variant>
        <vt:i4>1286</vt:i4>
      </vt:variant>
      <vt:variant>
        <vt:i4>0</vt:i4>
      </vt:variant>
      <vt:variant>
        <vt:i4>5</vt:i4>
      </vt:variant>
      <vt:variant>
        <vt:lpwstr/>
      </vt:variant>
      <vt:variant>
        <vt:lpwstr>_Toc320109160</vt:lpwstr>
      </vt:variant>
      <vt:variant>
        <vt:i4>1572914</vt:i4>
      </vt:variant>
      <vt:variant>
        <vt:i4>1280</vt:i4>
      </vt:variant>
      <vt:variant>
        <vt:i4>0</vt:i4>
      </vt:variant>
      <vt:variant>
        <vt:i4>5</vt:i4>
      </vt:variant>
      <vt:variant>
        <vt:lpwstr/>
      </vt:variant>
      <vt:variant>
        <vt:lpwstr>_Toc320109159</vt:lpwstr>
      </vt:variant>
      <vt:variant>
        <vt:i4>1572914</vt:i4>
      </vt:variant>
      <vt:variant>
        <vt:i4>1274</vt:i4>
      </vt:variant>
      <vt:variant>
        <vt:i4>0</vt:i4>
      </vt:variant>
      <vt:variant>
        <vt:i4>5</vt:i4>
      </vt:variant>
      <vt:variant>
        <vt:lpwstr/>
      </vt:variant>
      <vt:variant>
        <vt:lpwstr>_Toc320109158</vt:lpwstr>
      </vt:variant>
      <vt:variant>
        <vt:i4>1572914</vt:i4>
      </vt:variant>
      <vt:variant>
        <vt:i4>1268</vt:i4>
      </vt:variant>
      <vt:variant>
        <vt:i4>0</vt:i4>
      </vt:variant>
      <vt:variant>
        <vt:i4>5</vt:i4>
      </vt:variant>
      <vt:variant>
        <vt:lpwstr/>
      </vt:variant>
      <vt:variant>
        <vt:lpwstr>_Toc320109157</vt:lpwstr>
      </vt:variant>
      <vt:variant>
        <vt:i4>1572914</vt:i4>
      </vt:variant>
      <vt:variant>
        <vt:i4>1262</vt:i4>
      </vt:variant>
      <vt:variant>
        <vt:i4>0</vt:i4>
      </vt:variant>
      <vt:variant>
        <vt:i4>5</vt:i4>
      </vt:variant>
      <vt:variant>
        <vt:lpwstr/>
      </vt:variant>
      <vt:variant>
        <vt:lpwstr>_Toc320109156</vt:lpwstr>
      </vt:variant>
      <vt:variant>
        <vt:i4>1572914</vt:i4>
      </vt:variant>
      <vt:variant>
        <vt:i4>1256</vt:i4>
      </vt:variant>
      <vt:variant>
        <vt:i4>0</vt:i4>
      </vt:variant>
      <vt:variant>
        <vt:i4>5</vt:i4>
      </vt:variant>
      <vt:variant>
        <vt:lpwstr/>
      </vt:variant>
      <vt:variant>
        <vt:lpwstr>_Toc320109155</vt:lpwstr>
      </vt:variant>
      <vt:variant>
        <vt:i4>1572914</vt:i4>
      </vt:variant>
      <vt:variant>
        <vt:i4>1250</vt:i4>
      </vt:variant>
      <vt:variant>
        <vt:i4>0</vt:i4>
      </vt:variant>
      <vt:variant>
        <vt:i4>5</vt:i4>
      </vt:variant>
      <vt:variant>
        <vt:lpwstr/>
      </vt:variant>
      <vt:variant>
        <vt:lpwstr>_Toc320109154</vt:lpwstr>
      </vt:variant>
      <vt:variant>
        <vt:i4>1572914</vt:i4>
      </vt:variant>
      <vt:variant>
        <vt:i4>1244</vt:i4>
      </vt:variant>
      <vt:variant>
        <vt:i4>0</vt:i4>
      </vt:variant>
      <vt:variant>
        <vt:i4>5</vt:i4>
      </vt:variant>
      <vt:variant>
        <vt:lpwstr/>
      </vt:variant>
      <vt:variant>
        <vt:lpwstr>_Toc320109153</vt:lpwstr>
      </vt:variant>
      <vt:variant>
        <vt:i4>1572914</vt:i4>
      </vt:variant>
      <vt:variant>
        <vt:i4>1238</vt:i4>
      </vt:variant>
      <vt:variant>
        <vt:i4>0</vt:i4>
      </vt:variant>
      <vt:variant>
        <vt:i4>5</vt:i4>
      </vt:variant>
      <vt:variant>
        <vt:lpwstr/>
      </vt:variant>
      <vt:variant>
        <vt:lpwstr>_Toc320109152</vt:lpwstr>
      </vt:variant>
      <vt:variant>
        <vt:i4>1572914</vt:i4>
      </vt:variant>
      <vt:variant>
        <vt:i4>1232</vt:i4>
      </vt:variant>
      <vt:variant>
        <vt:i4>0</vt:i4>
      </vt:variant>
      <vt:variant>
        <vt:i4>5</vt:i4>
      </vt:variant>
      <vt:variant>
        <vt:lpwstr/>
      </vt:variant>
      <vt:variant>
        <vt:lpwstr>_Toc320109151</vt:lpwstr>
      </vt:variant>
      <vt:variant>
        <vt:i4>1572914</vt:i4>
      </vt:variant>
      <vt:variant>
        <vt:i4>1226</vt:i4>
      </vt:variant>
      <vt:variant>
        <vt:i4>0</vt:i4>
      </vt:variant>
      <vt:variant>
        <vt:i4>5</vt:i4>
      </vt:variant>
      <vt:variant>
        <vt:lpwstr/>
      </vt:variant>
      <vt:variant>
        <vt:lpwstr>_Toc320109150</vt:lpwstr>
      </vt:variant>
      <vt:variant>
        <vt:i4>1638450</vt:i4>
      </vt:variant>
      <vt:variant>
        <vt:i4>1220</vt:i4>
      </vt:variant>
      <vt:variant>
        <vt:i4>0</vt:i4>
      </vt:variant>
      <vt:variant>
        <vt:i4>5</vt:i4>
      </vt:variant>
      <vt:variant>
        <vt:lpwstr/>
      </vt:variant>
      <vt:variant>
        <vt:lpwstr>_Toc320109149</vt:lpwstr>
      </vt:variant>
      <vt:variant>
        <vt:i4>1638450</vt:i4>
      </vt:variant>
      <vt:variant>
        <vt:i4>1214</vt:i4>
      </vt:variant>
      <vt:variant>
        <vt:i4>0</vt:i4>
      </vt:variant>
      <vt:variant>
        <vt:i4>5</vt:i4>
      </vt:variant>
      <vt:variant>
        <vt:lpwstr/>
      </vt:variant>
      <vt:variant>
        <vt:lpwstr>_Toc320109148</vt:lpwstr>
      </vt:variant>
      <vt:variant>
        <vt:i4>1638450</vt:i4>
      </vt:variant>
      <vt:variant>
        <vt:i4>1208</vt:i4>
      </vt:variant>
      <vt:variant>
        <vt:i4>0</vt:i4>
      </vt:variant>
      <vt:variant>
        <vt:i4>5</vt:i4>
      </vt:variant>
      <vt:variant>
        <vt:lpwstr/>
      </vt:variant>
      <vt:variant>
        <vt:lpwstr>_Toc320109147</vt:lpwstr>
      </vt:variant>
      <vt:variant>
        <vt:i4>1638450</vt:i4>
      </vt:variant>
      <vt:variant>
        <vt:i4>1202</vt:i4>
      </vt:variant>
      <vt:variant>
        <vt:i4>0</vt:i4>
      </vt:variant>
      <vt:variant>
        <vt:i4>5</vt:i4>
      </vt:variant>
      <vt:variant>
        <vt:lpwstr/>
      </vt:variant>
      <vt:variant>
        <vt:lpwstr>_Toc320109146</vt:lpwstr>
      </vt:variant>
      <vt:variant>
        <vt:i4>1638450</vt:i4>
      </vt:variant>
      <vt:variant>
        <vt:i4>1196</vt:i4>
      </vt:variant>
      <vt:variant>
        <vt:i4>0</vt:i4>
      </vt:variant>
      <vt:variant>
        <vt:i4>5</vt:i4>
      </vt:variant>
      <vt:variant>
        <vt:lpwstr/>
      </vt:variant>
      <vt:variant>
        <vt:lpwstr>_Toc320109145</vt:lpwstr>
      </vt:variant>
      <vt:variant>
        <vt:i4>1638450</vt:i4>
      </vt:variant>
      <vt:variant>
        <vt:i4>1190</vt:i4>
      </vt:variant>
      <vt:variant>
        <vt:i4>0</vt:i4>
      </vt:variant>
      <vt:variant>
        <vt:i4>5</vt:i4>
      </vt:variant>
      <vt:variant>
        <vt:lpwstr/>
      </vt:variant>
      <vt:variant>
        <vt:lpwstr>_Toc320109144</vt:lpwstr>
      </vt:variant>
      <vt:variant>
        <vt:i4>1638450</vt:i4>
      </vt:variant>
      <vt:variant>
        <vt:i4>1184</vt:i4>
      </vt:variant>
      <vt:variant>
        <vt:i4>0</vt:i4>
      </vt:variant>
      <vt:variant>
        <vt:i4>5</vt:i4>
      </vt:variant>
      <vt:variant>
        <vt:lpwstr/>
      </vt:variant>
      <vt:variant>
        <vt:lpwstr>_Toc320109143</vt:lpwstr>
      </vt:variant>
      <vt:variant>
        <vt:i4>1638450</vt:i4>
      </vt:variant>
      <vt:variant>
        <vt:i4>1178</vt:i4>
      </vt:variant>
      <vt:variant>
        <vt:i4>0</vt:i4>
      </vt:variant>
      <vt:variant>
        <vt:i4>5</vt:i4>
      </vt:variant>
      <vt:variant>
        <vt:lpwstr/>
      </vt:variant>
      <vt:variant>
        <vt:lpwstr>_Toc320109142</vt:lpwstr>
      </vt:variant>
      <vt:variant>
        <vt:i4>1638450</vt:i4>
      </vt:variant>
      <vt:variant>
        <vt:i4>1172</vt:i4>
      </vt:variant>
      <vt:variant>
        <vt:i4>0</vt:i4>
      </vt:variant>
      <vt:variant>
        <vt:i4>5</vt:i4>
      </vt:variant>
      <vt:variant>
        <vt:lpwstr/>
      </vt:variant>
      <vt:variant>
        <vt:lpwstr>_Toc320109141</vt:lpwstr>
      </vt:variant>
      <vt:variant>
        <vt:i4>1638450</vt:i4>
      </vt:variant>
      <vt:variant>
        <vt:i4>1166</vt:i4>
      </vt:variant>
      <vt:variant>
        <vt:i4>0</vt:i4>
      </vt:variant>
      <vt:variant>
        <vt:i4>5</vt:i4>
      </vt:variant>
      <vt:variant>
        <vt:lpwstr/>
      </vt:variant>
      <vt:variant>
        <vt:lpwstr>_Toc320109140</vt:lpwstr>
      </vt:variant>
      <vt:variant>
        <vt:i4>1966130</vt:i4>
      </vt:variant>
      <vt:variant>
        <vt:i4>1160</vt:i4>
      </vt:variant>
      <vt:variant>
        <vt:i4>0</vt:i4>
      </vt:variant>
      <vt:variant>
        <vt:i4>5</vt:i4>
      </vt:variant>
      <vt:variant>
        <vt:lpwstr/>
      </vt:variant>
      <vt:variant>
        <vt:lpwstr>_Toc320109139</vt:lpwstr>
      </vt:variant>
      <vt:variant>
        <vt:i4>1966130</vt:i4>
      </vt:variant>
      <vt:variant>
        <vt:i4>1154</vt:i4>
      </vt:variant>
      <vt:variant>
        <vt:i4>0</vt:i4>
      </vt:variant>
      <vt:variant>
        <vt:i4>5</vt:i4>
      </vt:variant>
      <vt:variant>
        <vt:lpwstr/>
      </vt:variant>
      <vt:variant>
        <vt:lpwstr>_Toc320109138</vt:lpwstr>
      </vt:variant>
      <vt:variant>
        <vt:i4>1966130</vt:i4>
      </vt:variant>
      <vt:variant>
        <vt:i4>1148</vt:i4>
      </vt:variant>
      <vt:variant>
        <vt:i4>0</vt:i4>
      </vt:variant>
      <vt:variant>
        <vt:i4>5</vt:i4>
      </vt:variant>
      <vt:variant>
        <vt:lpwstr/>
      </vt:variant>
      <vt:variant>
        <vt:lpwstr>_Toc320109137</vt:lpwstr>
      </vt:variant>
      <vt:variant>
        <vt:i4>1966130</vt:i4>
      </vt:variant>
      <vt:variant>
        <vt:i4>1142</vt:i4>
      </vt:variant>
      <vt:variant>
        <vt:i4>0</vt:i4>
      </vt:variant>
      <vt:variant>
        <vt:i4>5</vt:i4>
      </vt:variant>
      <vt:variant>
        <vt:lpwstr/>
      </vt:variant>
      <vt:variant>
        <vt:lpwstr>_Toc320109136</vt:lpwstr>
      </vt:variant>
      <vt:variant>
        <vt:i4>1966130</vt:i4>
      </vt:variant>
      <vt:variant>
        <vt:i4>1136</vt:i4>
      </vt:variant>
      <vt:variant>
        <vt:i4>0</vt:i4>
      </vt:variant>
      <vt:variant>
        <vt:i4>5</vt:i4>
      </vt:variant>
      <vt:variant>
        <vt:lpwstr/>
      </vt:variant>
      <vt:variant>
        <vt:lpwstr>_Toc320109135</vt:lpwstr>
      </vt:variant>
      <vt:variant>
        <vt:i4>1966130</vt:i4>
      </vt:variant>
      <vt:variant>
        <vt:i4>1130</vt:i4>
      </vt:variant>
      <vt:variant>
        <vt:i4>0</vt:i4>
      </vt:variant>
      <vt:variant>
        <vt:i4>5</vt:i4>
      </vt:variant>
      <vt:variant>
        <vt:lpwstr/>
      </vt:variant>
      <vt:variant>
        <vt:lpwstr>_Toc320109134</vt:lpwstr>
      </vt:variant>
      <vt:variant>
        <vt:i4>1966130</vt:i4>
      </vt:variant>
      <vt:variant>
        <vt:i4>1124</vt:i4>
      </vt:variant>
      <vt:variant>
        <vt:i4>0</vt:i4>
      </vt:variant>
      <vt:variant>
        <vt:i4>5</vt:i4>
      </vt:variant>
      <vt:variant>
        <vt:lpwstr/>
      </vt:variant>
      <vt:variant>
        <vt:lpwstr>_Toc320109133</vt:lpwstr>
      </vt:variant>
      <vt:variant>
        <vt:i4>1966130</vt:i4>
      </vt:variant>
      <vt:variant>
        <vt:i4>1118</vt:i4>
      </vt:variant>
      <vt:variant>
        <vt:i4>0</vt:i4>
      </vt:variant>
      <vt:variant>
        <vt:i4>5</vt:i4>
      </vt:variant>
      <vt:variant>
        <vt:lpwstr/>
      </vt:variant>
      <vt:variant>
        <vt:lpwstr>_Toc320109132</vt:lpwstr>
      </vt:variant>
      <vt:variant>
        <vt:i4>1966130</vt:i4>
      </vt:variant>
      <vt:variant>
        <vt:i4>1112</vt:i4>
      </vt:variant>
      <vt:variant>
        <vt:i4>0</vt:i4>
      </vt:variant>
      <vt:variant>
        <vt:i4>5</vt:i4>
      </vt:variant>
      <vt:variant>
        <vt:lpwstr/>
      </vt:variant>
      <vt:variant>
        <vt:lpwstr>_Toc320109131</vt:lpwstr>
      </vt:variant>
      <vt:variant>
        <vt:i4>1966130</vt:i4>
      </vt:variant>
      <vt:variant>
        <vt:i4>1106</vt:i4>
      </vt:variant>
      <vt:variant>
        <vt:i4>0</vt:i4>
      </vt:variant>
      <vt:variant>
        <vt:i4>5</vt:i4>
      </vt:variant>
      <vt:variant>
        <vt:lpwstr/>
      </vt:variant>
      <vt:variant>
        <vt:lpwstr>_Toc320109130</vt:lpwstr>
      </vt:variant>
      <vt:variant>
        <vt:i4>2031666</vt:i4>
      </vt:variant>
      <vt:variant>
        <vt:i4>1100</vt:i4>
      </vt:variant>
      <vt:variant>
        <vt:i4>0</vt:i4>
      </vt:variant>
      <vt:variant>
        <vt:i4>5</vt:i4>
      </vt:variant>
      <vt:variant>
        <vt:lpwstr/>
      </vt:variant>
      <vt:variant>
        <vt:lpwstr>_Toc320109129</vt:lpwstr>
      </vt:variant>
      <vt:variant>
        <vt:i4>2031666</vt:i4>
      </vt:variant>
      <vt:variant>
        <vt:i4>1094</vt:i4>
      </vt:variant>
      <vt:variant>
        <vt:i4>0</vt:i4>
      </vt:variant>
      <vt:variant>
        <vt:i4>5</vt:i4>
      </vt:variant>
      <vt:variant>
        <vt:lpwstr/>
      </vt:variant>
      <vt:variant>
        <vt:lpwstr>_Toc320109128</vt:lpwstr>
      </vt:variant>
      <vt:variant>
        <vt:i4>2031666</vt:i4>
      </vt:variant>
      <vt:variant>
        <vt:i4>1088</vt:i4>
      </vt:variant>
      <vt:variant>
        <vt:i4>0</vt:i4>
      </vt:variant>
      <vt:variant>
        <vt:i4>5</vt:i4>
      </vt:variant>
      <vt:variant>
        <vt:lpwstr/>
      </vt:variant>
      <vt:variant>
        <vt:lpwstr>_Toc320109127</vt:lpwstr>
      </vt:variant>
      <vt:variant>
        <vt:i4>2031666</vt:i4>
      </vt:variant>
      <vt:variant>
        <vt:i4>1082</vt:i4>
      </vt:variant>
      <vt:variant>
        <vt:i4>0</vt:i4>
      </vt:variant>
      <vt:variant>
        <vt:i4>5</vt:i4>
      </vt:variant>
      <vt:variant>
        <vt:lpwstr/>
      </vt:variant>
      <vt:variant>
        <vt:lpwstr>_Toc320109126</vt:lpwstr>
      </vt:variant>
      <vt:variant>
        <vt:i4>2031666</vt:i4>
      </vt:variant>
      <vt:variant>
        <vt:i4>1076</vt:i4>
      </vt:variant>
      <vt:variant>
        <vt:i4>0</vt:i4>
      </vt:variant>
      <vt:variant>
        <vt:i4>5</vt:i4>
      </vt:variant>
      <vt:variant>
        <vt:lpwstr/>
      </vt:variant>
      <vt:variant>
        <vt:lpwstr>_Toc320109125</vt:lpwstr>
      </vt:variant>
      <vt:variant>
        <vt:i4>2031666</vt:i4>
      </vt:variant>
      <vt:variant>
        <vt:i4>1070</vt:i4>
      </vt:variant>
      <vt:variant>
        <vt:i4>0</vt:i4>
      </vt:variant>
      <vt:variant>
        <vt:i4>5</vt:i4>
      </vt:variant>
      <vt:variant>
        <vt:lpwstr/>
      </vt:variant>
      <vt:variant>
        <vt:lpwstr>_Toc320109124</vt:lpwstr>
      </vt:variant>
      <vt:variant>
        <vt:i4>2031666</vt:i4>
      </vt:variant>
      <vt:variant>
        <vt:i4>1064</vt:i4>
      </vt:variant>
      <vt:variant>
        <vt:i4>0</vt:i4>
      </vt:variant>
      <vt:variant>
        <vt:i4>5</vt:i4>
      </vt:variant>
      <vt:variant>
        <vt:lpwstr/>
      </vt:variant>
      <vt:variant>
        <vt:lpwstr>_Toc320109123</vt:lpwstr>
      </vt:variant>
      <vt:variant>
        <vt:i4>2031666</vt:i4>
      </vt:variant>
      <vt:variant>
        <vt:i4>1058</vt:i4>
      </vt:variant>
      <vt:variant>
        <vt:i4>0</vt:i4>
      </vt:variant>
      <vt:variant>
        <vt:i4>5</vt:i4>
      </vt:variant>
      <vt:variant>
        <vt:lpwstr/>
      </vt:variant>
      <vt:variant>
        <vt:lpwstr>_Toc320109122</vt:lpwstr>
      </vt:variant>
      <vt:variant>
        <vt:i4>2031666</vt:i4>
      </vt:variant>
      <vt:variant>
        <vt:i4>1052</vt:i4>
      </vt:variant>
      <vt:variant>
        <vt:i4>0</vt:i4>
      </vt:variant>
      <vt:variant>
        <vt:i4>5</vt:i4>
      </vt:variant>
      <vt:variant>
        <vt:lpwstr/>
      </vt:variant>
      <vt:variant>
        <vt:lpwstr>_Toc320109121</vt:lpwstr>
      </vt:variant>
      <vt:variant>
        <vt:i4>2031666</vt:i4>
      </vt:variant>
      <vt:variant>
        <vt:i4>1046</vt:i4>
      </vt:variant>
      <vt:variant>
        <vt:i4>0</vt:i4>
      </vt:variant>
      <vt:variant>
        <vt:i4>5</vt:i4>
      </vt:variant>
      <vt:variant>
        <vt:lpwstr/>
      </vt:variant>
      <vt:variant>
        <vt:lpwstr>_Toc320109120</vt:lpwstr>
      </vt:variant>
      <vt:variant>
        <vt:i4>1835058</vt:i4>
      </vt:variant>
      <vt:variant>
        <vt:i4>1040</vt:i4>
      </vt:variant>
      <vt:variant>
        <vt:i4>0</vt:i4>
      </vt:variant>
      <vt:variant>
        <vt:i4>5</vt:i4>
      </vt:variant>
      <vt:variant>
        <vt:lpwstr/>
      </vt:variant>
      <vt:variant>
        <vt:lpwstr>_Toc320109119</vt:lpwstr>
      </vt:variant>
      <vt:variant>
        <vt:i4>1835058</vt:i4>
      </vt:variant>
      <vt:variant>
        <vt:i4>1034</vt:i4>
      </vt:variant>
      <vt:variant>
        <vt:i4>0</vt:i4>
      </vt:variant>
      <vt:variant>
        <vt:i4>5</vt:i4>
      </vt:variant>
      <vt:variant>
        <vt:lpwstr/>
      </vt:variant>
      <vt:variant>
        <vt:lpwstr>_Toc320109118</vt:lpwstr>
      </vt:variant>
      <vt:variant>
        <vt:i4>1835058</vt:i4>
      </vt:variant>
      <vt:variant>
        <vt:i4>1028</vt:i4>
      </vt:variant>
      <vt:variant>
        <vt:i4>0</vt:i4>
      </vt:variant>
      <vt:variant>
        <vt:i4>5</vt:i4>
      </vt:variant>
      <vt:variant>
        <vt:lpwstr/>
      </vt:variant>
      <vt:variant>
        <vt:lpwstr>_Toc320109117</vt:lpwstr>
      </vt:variant>
      <vt:variant>
        <vt:i4>1835058</vt:i4>
      </vt:variant>
      <vt:variant>
        <vt:i4>1022</vt:i4>
      </vt:variant>
      <vt:variant>
        <vt:i4>0</vt:i4>
      </vt:variant>
      <vt:variant>
        <vt:i4>5</vt:i4>
      </vt:variant>
      <vt:variant>
        <vt:lpwstr/>
      </vt:variant>
      <vt:variant>
        <vt:lpwstr>_Toc320109116</vt:lpwstr>
      </vt:variant>
      <vt:variant>
        <vt:i4>1835058</vt:i4>
      </vt:variant>
      <vt:variant>
        <vt:i4>1016</vt:i4>
      </vt:variant>
      <vt:variant>
        <vt:i4>0</vt:i4>
      </vt:variant>
      <vt:variant>
        <vt:i4>5</vt:i4>
      </vt:variant>
      <vt:variant>
        <vt:lpwstr/>
      </vt:variant>
      <vt:variant>
        <vt:lpwstr>_Toc320109115</vt:lpwstr>
      </vt:variant>
      <vt:variant>
        <vt:i4>1835058</vt:i4>
      </vt:variant>
      <vt:variant>
        <vt:i4>1010</vt:i4>
      </vt:variant>
      <vt:variant>
        <vt:i4>0</vt:i4>
      </vt:variant>
      <vt:variant>
        <vt:i4>5</vt:i4>
      </vt:variant>
      <vt:variant>
        <vt:lpwstr/>
      </vt:variant>
      <vt:variant>
        <vt:lpwstr>_Toc320109114</vt:lpwstr>
      </vt:variant>
      <vt:variant>
        <vt:i4>1835058</vt:i4>
      </vt:variant>
      <vt:variant>
        <vt:i4>1004</vt:i4>
      </vt:variant>
      <vt:variant>
        <vt:i4>0</vt:i4>
      </vt:variant>
      <vt:variant>
        <vt:i4>5</vt:i4>
      </vt:variant>
      <vt:variant>
        <vt:lpwstr/>
      </vt:variant>
      <vt:variant>
        <vt:lpwstr>_Toc320109113</vt:lpwstr>
      </vt:variant>
      <vt:variant>
        <vt:i4>1835058</vt:i4>
      </vt:variant>
      <vt:variant>
        <vt:i4>998</vt:i4>
      </vt:variant>
      <vt:variant>
        <vt:i4>0</vt:i4>
      </vt:variant>
      <vt:variant>
        <vt:i4>5</vt:i4>
      </vt:variant>
      <vt:variant>
        <vt:lpwstr/>
      </vt:variant>
      <vt:variant>
        <vt:lpwstr>_Toc320109112</vt:lpwstr>
      </vt:variant>
      <vt:variant>
        <vt:i4>1835058</vt:i4>
      </vt:variant>
      <vt:variant>
        <vt:i4>992</vt:i4>
      </vt:variant>
      <vt:variant>
        <vt:i4>0</vt:i4>
      </vt:variant>
      <vt:variant>
        <vt:i4>5</vt:i4>
      </vt:variant>
      <vt:variant>
        <vt:lpwstr/>
      </vt:variant>
      <vt:variant>
        <vt:lpwstr>_Toc320109111</vt:lpwstr>
      </vt:variant>
      <vt:variant>
        <vt:i4>1835058</vt:i4>
      </vt:variant>
      <vt:variant>
        <vt:i4>986</vt:i4>
      </vt:variant>
      <vt:variant>
        <vt:i4>0</vt:i4>
      </vt:variant>
      <vt:variant>
        <vt:i4>5</vt:i4>
      </vt:variant>
      <vt:variant>
        <vt:lpwstr/>
      </vt:variant>
      <vt:variant>
        <vt:lpwstr>_Toc320109110</vt:lpwstr>
      </vt:variant>
      <vt:variant>
        <vt:i4>1900594</vt:i4>
      </vt:variant>
      <vt:variant>
        <vt:i4>980</vt:i4>
      </vt:variant>
      <vt:variant>
        <vt:i4>0</vt:i4>
      </vt:variant>
      <vt:variant>
        <vt:i4>5</vt:i4>
      </vt:variant>
      <vt:variant>
        <vt:lpwstr/>
      </vt:variant>
      <vt:variant>
        <vt:lpwstr>_Toc320109109</vt:lpwstr>
      </vt:variant>
      <vt:variant>
        <vt:i4>1900594</vt:i4>
      </vt:variant>
      <vt:variant>
        <vt:i4>974</vt:i4>
      </vt:variant>
      <vt:variant>
        <vt:i4>0</vt:i4>
      </vt:variant>
      <vt:variant>
        <vt:i4>5</vt:i4>
      </vt:variant>
      <vt:variant>
        <vt:lpwstr/>
      </vt:variant>
      <vt:variant>
        <vt:lpwstr>_Toc320109108</vt:lpwstr>
      </vt:variant>
      <vt:variant>
        <vt:i4>1900594</vt:i4>
      </vt:variant>
      <vt:variant>
        <vt:i4>968</vt:i4>
      </vt:variant>
      <vt:variant>
        <vt:i4>0</vt:i4>
      </vt:variant>
      <vt:variant>
        <vt:i4>5</vt:i4>
      </vt:variant>
      <vt:variant>
        <vt:lpwstr/>
      </vt:variant>
      <vt:variant>
        <vt:lpwstr>_Toc320109107</vt:lpwstr>
      </vt:variant>
      <vt:variant>
        <vt:i4>1900594</vt:i4>
      </vt:variant>
      <vt:variant>
        <vt:i4>962</vt:i4>
      </vt:variant>
      <vt:variant>
        <vt:i4>0</vt:i4>
      </vt:variant>
      <vt:variant>
        <vt:i4>5</vt:i4>
      </vt:variant>
      <vt:variant>
        <vt:lpwstr/>
      </vt:variant>
      <vt:variant>
        <vt:lpwstr>_Toc320109106</vt:lpwstr>
      </vt:variant>
      <vt:variant>
        <vt:i4>1900594</vt:i4>
      </vt:variant>
      <vt:variant>
        <vt:i4>956</vt:i4>
      </vt:variant>
      <vt:variant>
        <vt:i4>0</vt:i4>
      </vt:variant>
      <vt:variant>
        <vt:i4>5</vt:i4>
      </vt:variant>
      <vt:variant>
        <vt:lpwstr/>
      </vt:variant>
      <vt:variant>
        <vt:lpwstr>_Toc320109105</vt:lpwstr>
      </vt:variant>
      <vt:variant>
        <vt:i4>1900594</vt:i4>
      </vt:variant>
      <vt:variant>
        <vt:i4>950</vt:i4>
      </vt:variant>
      <vt:variant>
        <vt:i4>0</vt:i4>
      </vt:variant>
      <vt:variant>
        <vt:i4>5</vt:i4>
      </vt:variant>
      <vt:variant>
        <vt:lpwstr/>
      </vt:variant>
      <vt:variant>
        <vt:lpwstr>_Toc320109104</vt:lpwstr>
      </vt:variant>
      <vt:variant>
        <vt:i4>1900594</vt:i4>
      </vt:variant>
      <vt:variant>
        <vt:i4>944</vt:i4>
      </vt:variant>
      <vt:variant>
        <vt:i4>0</vt:i4>
      </vt:variant>
      <vt:variant>
        <vt:i4>5</vt:i4>
      </vt:variant>
      <vt:variant>
        <vt:lpwstr/>
      </vt:variant>
      <vt:variant>
        <vt:lpwstr>_Toc320109103</vt:lpwstr>
      </vt:variant>
      <vt:variant>
        <vt:i4>1900594</vt:i4>
      </vt:variant>
      <vt:variant>
        <vt:i4>938</vt:i4>
      </vt:variant>
      <vt:variant>
        <vt:i4>0</vt:i4>
      </vt:variant>
      <vt:variant>
        <vt:i4>5</vt:i4>
      </vt:variant>
      <vt:variant>
        <vt:lpwstr/>
      </vt:variant>
      <vt:variant>
        <vt:lpwstr>_Toc320109102</vt:lpwstr>
      </vt:variant>
      <vt:variant>
        <vt:i4>1900594</vt:i4>
      </vt:variant>
      <vt:variant>
        <vt:i4>932</vt:i4>
      </vt:variant>
      <vt:variant>
        <vt:i4>0</vt:i4>
      </vt:variant>
      <vt:variant>
        <vt:i4>5</vt:i4>
      </vt:variant>
      <vt:variant>
        <vt:lpwstr/>
      </vt:variant>
      <vt:variant>
        <vt:lpwstr>_Toc320109101</vt:lpwstr>
      </vt:variant>
      <vt:variant>
        <vt:i4>1900594</vt:i4>
      </vt:variant>
      <vt:variant>
        <vt:i4>926</vt:i4>
      </vt:variant>
      <vt:variant>
        <vt:i4>0</vt:i4>
      </vt:variant>
      <vt:variant>
        <vt:i4>5</vt:i4>
      </vt:variant>
      <vt:variant>
        <vt:lpwstr/>
      </vt:variant>
      <vt:variant>
        <vt:lpwstr>_Toc320109100</vt:lpwstr>
      </vt:variant>
      <vt:variant>
        <vt:i4>1310771</vt:i4>
      </vt:variant>
      <vt:variant>
        <vt:i4>920</vt:i4>
      </vt:variant>
      <vt:variant>
        <vt:i4>0</vt:i4>
      </vt:variant>
      <vt:variant>
        <vt:i4>5</vt:i4>
      </vt:variant>
      <vt:variant>
        <vt:lpwstr/>
      </vt:variant>
      <vt:variant>
        <vt:lpwstr>_Toc320109099</vt:lpwstr>
      </vt:variant>
      <vt:variant>
        <vt:i4>1310771</vt:i4>
      </vt:variant>
      <vt:variant>
        <vt:i4>914</vt:i4>
      </vt:variant>
      <vt:variant>
        <vt:i4>0</vt:i4>
      </vt:variant>
      <vt:variant>
        <vt:i4>5</vt:i4>
      </vt:variant>
      <vt:variant>
        <vt:lpwstr/>
      </vt:variant>
      <vt:variant>
        <vt:lpwstr>_Toc320109098</vt:lpwstr>
      </vt:variant>
      <vt:variant>
        <vt:i4>1310771</vt:i4>
      </vt:variant>
      <vt:variant>
        <vt:i4>908</vt:i4>
      </vt:variant>
      <vt:variant>
        <vt:i4>0</vt:i4>
      </vt:variant>
      <vt:variant>
        <vt:i4>5</vt:i4>
      </vt:variant>
      <vt:variant>
        <vt:lpwstr/>
      </vt:variant>
      <vt:variant>
        <vt:lpwstr>_Toc320109097</vt:lpwstr>
      </vt:variant>
      <vt:variant>
        <vt:i4>1310771</vt:i4>
      </vt:variant>
      <vt:variant>
        <vt:i4>902</vt:i4>
      </vt:variant>
      <vt:variant>
        <vt:i4>0</vt:i4>
      </vt:variant>
      <vt:variant>
        <vt:i4>5</vt:i4>
      </vt:variant>
      <vt:variant>
        <vt:lpwstr/>
      </vt:variant>
      <vt:variant>
        <vt:lpwstr>_Toc320109096</vt:lpwstr>
      </vt:variant>
      <vt:variant>
        <vt:i4>1310771</vt:i4>
      </vt:variant>
      <vt:variant>
        <vt:i4>896</vt:i4>
      </vt:variant>
      <vt:variant>
        <vt:i4>0</vt:i4>
      </vt:variant>
      <vt:variant>
        <vt:i4>5</vt:i4>
      </vt:variant>
      <vt:variant>
        <vt:lpwstr/>
      </vt:variant>
      <vt:variant>
        <vt:lpwstr>_Toc320109095</vt:lpwstr>
      </vt:variant>
      <vt:variant>
        <vt:i4>1310771</vt:i4>
      </vt:variant>
      <vt:variant>
        <vt:i4>890</vt:i4>
      </vt:variant>
      <vt:variant>
        <vt:i4>0</vt:i4>
      </vt:variant>
      <vt:variant>
        <vt:i4>5</vt:i4>
      </vt:variant>
      <vt:variant>
        <vt:lpwstr/>
      </vt:variant>
      <vt:variant>
        <vt:lpwstr>_Toc320109094</vt:lpwstr>
      </vt:variant>
      <vt:variant>
        <vt:i4>1310771</vt:i4>
      </vt:variant>
      <vt:variant>
        <vt:i4>884</vt:i4>
      </vt:variant>
      <vt:variant>
        <vt:i4>0</vt:i4>
      </vt:variant>
      <vt:variant>
        <vt:i4>5</vt:i4>
      </vt:variant>
      <vt:variant>
        <vt:lpwstr/>
      </vt:variant>
      <vt:variant>
        <vt:lpwstr>_Toc320109093</vt:lpwstr>
      </vt:variant>
      <vt:variant>
        <vt:i4>1310771</vt:i4>
      </vt:variant>
      <vt:variant>
        <vt:i4>878</vt:i4>
      </vt:variant>
      <vt:variant>
        <vt:i4>0</vt:i4>
      </vt:variant>
      <vt:variant>
        <vt:i4>5</vt:i4>
      </vt:variant>
      <vt:variant>
        <vt:lpwstr/>
      </vt:variant>
      <vt:variant>
        <vt:lpwstr>_Toc320109092</vt:lpwstr>
      </vt:variant>
      <vt:variant>
        <vt:i4>1310771</vt:i4>
      </vt:variant>
      <vt:variant>
        <vt:i4>872</vt:i4>
      </vt:variant>
      <vt:variant>
        <vt:i4>0</vt:i4>
      </vt:variant>
      <vt:variant>
        <vt:i4>5</vt:i4>
      </vt:variant>
      <vt:variant>
        <vt:lpwstr/>
      </vt:variant>
      <vt:variant>
        <vt:lpwstr>_Toc320109091</vt:lpwstr>
      </vt:variant>
      <vt:variant>
        <vt:i4>1310771</vt:i4>
      </vt:variant>
      <vt:variant>
        <vt:i4>866</vt:i4>
      </vt:variant>
      <vt:variant>
        <vt:i4>0</vt:i4>
      </vt:variant>
      <vt:variant>
        <vt:i4>5</vt:i4>
      </vt:variant>
      <vt:variant>
        <vt:lpwstr/>
      </vt:variant>
      <vt:variant>
        <vt:lpwstr>_Toc320109090</vt:lpwstr>
      </vt:variant>
      <vt:variant>
        <vt:i4>1376307</vt:i4>
      </vt:variant>
      <vt:variant>
        <vt:i4>860</vt:i4>
      </vt:variant>
      <vt:variant>
        <vt:i4>0</vt:i4>
      </vt:variant>
      <vt:variant>
        <vt:i4>5</vt:i4>
      </vt:variant>
      <vt:variant>
        <vt:lpwstr/>
      </vt:variant>
      <vt:variant>
        <vt:lpwstr>_Toc320109089</vt:lpwstr>
      </vt:variant>
      <vt:variant>
        <vt:i4>1376307</vt:i4>
      </vt:variant>
      <vt:variant>
        <vt:i4>854</vt:i4>
      </vt:variant>
      <vt:variant>
        <vt:i4>0</vt:i4>
      </vt:variant>
      <vt:variant>
        <vt:i4>5</vt:i4>
      </vt:variant>
      <vt:variant>
        <vt:lpwstr/>
      </vt:variant>
      <vt:variant>
        <vt:lpwstr>_Toc320109088</vt:lpwstr>
      </vt:variant>
      <vt:variant>
        <vt:i4>1376307</vt:i4>
      </vt:variant>
      <vt:variant>
        <vt:i4>848</vt:i4>
      </vt:variant>
      <vt:variant>
        <vt:i4>0</vt:i4>
      </vt:variant>
      <vt:variant>
        <vt:i4>5</vt:i4>
      </vt:variant>
      <vt:variant>
        <vt:lpwstr/>
      </vt:variant>
      <vt:variant>
        <vt:lpwstr>_Toc320109087</vt:lpwstr>
      </vt:variant>
      <vt:variant>
        <vt:i4>1376307</vt:i4>
      </vt:variant>
      <vt:variant>
        <vt:i4>842</vt:i4>
      </vt:variant>
      <vt:variant>
        <vt:i4>0</vt:i4>
      </vt:variant>
      <vt:variant>
        <vt:i4>5</vt:i4>
      </vt:variant>
      <vt:variant>
        <vt:lpwstr/>
      </vt:variant>
      <vt:variant>
        <vt:lpwstr>_Toc320109086</vt:lpwstr>
      </vt:variant>
      <vt:variant>
        <vt:i4>1376307</vt:i4>
      </vt:variant>
      <vt:variant>
        <vt:i4>836</vt:i4>
      </vt:variant>
      <vt:variant>
        <vt:i4>0</vt:i4>
      </vt:variant>
      <vt:variant>
        <vt:i4>5</vt:i4>
      </vt:variant>
      <vt:variant>
        <vt:lpwstr/>
      </vt:variant>
      <vt:variant>
        <vt:lpwstr>_Toc320109085</vt:lpwstr>
      </vt:variant>
      <vt:variant>
        <vt:i4>1376307</vt:i4>
      </vt:variant>
      <vt:variant>
        <vt:i4>830</vt:i4>
      </vt:variant>
      <vt:variant>
        <vt:i4>0</vt:i4>
      </vt:variant>
      <vt:variant>
        <vt:i4>5</vt:i4>
      </vt:variant>
      <vt:variant>
        <vt:lpwstr/>
      </vt:variant>
      <vt:variant>
        <vt:lpwstr>_Toc320109084</vt:lpwstr>
      </vt:variant>
      <vt:variant>
        <vt:i4>1376307</vt:i4>
      </vt:variant>
      <vt:variant>
        <vt:i4>824</vt:i4>
      </vt:variant>
      <vt:variant>
        <vt:i4>0</vt:i4>
      </vt:variant>
      <vt:variant>
        <vt:i4>5</vt:i4>
      </vt:variant>
      <vt:variant>
        <vt:lpwstr/>
      </vt:variant>
      <vt:variant>
        <vt:lpwstr>_Toc320109083</vt:lpwstr>
      </vt:variant>
      <vt:variant>
        <vt:i4>1376307</vt:i4>
      </vt:variant>
      <vt:variant>
        <vt:i4>818</vt:i4>
      </vt:variant>
      <vt:variant>
        <vt:i4>0</vt:i4>
      </vt:variant>
      <vt:variant>
        <vt:i4>5</vt:i4>
      </vt:variant>
      <vt:variant>
        <vt:lpwstr/>
      </vt:variant>
      <vt:variant>
        <vt:lpwstr>_Toc320109082</vt:lpwstr>
      </vt:variant>
      <vt:variant>
        <vt:i4>1376307</vt:i4>
      </vt:variant>
      <vt:variant>
        <vt:i4>812</vt:i4>
      </vt:variant>
      <vt:variant>
        <vt:i4>0</vt:i4>
      </vt:variant>
      <vt:variant>
        <vt:i4>5</vt:i4>
      </vt:variant>
      <vt:variant>
        <vt:lpwstr/>
      </vt:variant>
      <vt:variant>
        <vt:lpwstr>_Toc320109081</vt:lpwstr>
      </vt:variant>
      <vt:variant>
        <vt:i4>1376307</vt:i4>
      </vt:variant>
      <vt:variant>
        <vt:i4>806</vt:i4>
      </vt:variant>
      <vt:variant>
        <vt:i4>0</vt:i4>
      </vt:variant>
      <vt:variant>
        <vt:i4>5</vt:i4>
      </vt:variant>
      <vt:variant>
        <vt:lpwstr/>
      </vt:variant>
      <vt:variant>
        <vt:lpwstr>_Toc320109080</vt:lpwstr>
      </vt:variant>
      <vt:variant>
        <vt:i4>1703987</vt:i4>
      </vt:variant>
      <vt:variant>
        <vt:i4>800</vt:i4>
      </vt:variant>
      <vt:variant>
        <vt:i4>0</vt:i4>
      </vt:variant>
      <vt:variant>
        <vt:i4>5</vt:i4>
      </vt:variant>
      <vt:variant>
        <vt:lpwstr/>
      </vt:variant>
      <vt:variant>
        <vt:lpwstr>_Toc320109079</vt:lpwstr>
      </vt:variant>
      <vt:variant>
        <vt:i4>1703987</vt:i4>
      </vt:variant>
      <vt:variant>
        <vt:i4>794</vt:i4>
      </vt:variant>
      <vt:variant>
        <vt:i4>0</vt:i4>
      </vt:variant>
      <vt:variant>
        <vt:i4>5</vt:i4>
      </vt:variant>
      <vt:variant>
        <vt:lpwstr/>
      </vt:variant>
      <vt:variant>
        <vt:lpwstr>_Toc320109078</vt:lpwstr>
      </vt:variant>
      <vt:variant>
        <vt:i4>1703987</vt:i4>
      </vt:variant>
      <vt:variant>
        <vt:i4>788</vt:i4>
      </vt:variant>
      <vt:variant>
        <vt:i4>0</vt:i4>
      </vt:variant>
      <vt:variant>
        <vt:i4>5</vt:i4>
      </vt:variant>
      <vt:variant>
        <vt:lpwstr/>
      </vt:variant>
      <vt:variant>
        <vt:lpwstr>_Toc320109077</vt:lpwstr>
      </vt:variant>
      <vt:variant>
        <vt:i4>1703987</vt:i4>
      </vt:variant>
      <vt:variant>
        <vt:i4>782</vt:i4>
      </vt:variant>
      <vt:variant>
        <vt:i4>0</vt:i4>
      </vt:variant>
      <vt:variant>
        <vt:i4>5</vt:i4>
      </vt:variant>
      <vt:variant>
        <vt:lpwstr/>
      </vt:variant>
      <vt:variant>
        <vt:lpwstr>_Toc320109076</vt:lpwstr>
      </vt:variant>
      <vt:variant>
        <vt:i4>1703987</vt:i4>
      </vt:variant>
      <vt:variant>
        <vt:i4>776</vt:i4>
      </vt:variant>
      <vt:variant>
        <vt:i4>0</vt:i4>
      </vt:variant>
      <vt:variant>
        <vt:i4>5</vt:i4>
      </vt:variant>
      <vt:variant>
        <vt:lpwstr/>
      </vt:variant>
      <vt:variant>
        <vt:lpwstr>_Toc320109075</vt:lpwstr>
      </vt:variant>
      <vt:variant>
        <vt:i4>1703987</vt:i4>
      </vt:variant>
      <vt:variant>
        <vt:i4>770</vt:i4>
      </vt:variant>
      <vt:variant>
        <vt:i4>0</vt:i4>
      </vt:variant>
      <vt:variant>
        <vt:i4>5</vt:i4>
      </vt:variant>
      <vt:variant>
        <vt:lpwstr/>
      </vt:variant>
      <vt:variant>
        <vt:lpwstr>_Toc320109074</vt:lpwstr>
      </vt:variant>
      <vt:variant>
        <vt:i4>1703987</vt:i4>
      </vt:variant>
      <vt:variant>
        <vt:i4>764</vt:i4>
      </vt:variant>
      <vt:variant>
        <vt:i4>0</vt:i4>
      </vt:variant>
      <vt:variant>
        <vt:i4>5</vt:i4>
      </vt:variant>
      <vt:variant>
        <vt:lpwstr/>
      </vt:variant>
      <vt:variant>
        <vt:lpwstr>_Toc320109073</vt:lpwstr>
      </vt:variant>
      <vt:variant>
        <vt:i4>1703987</vt:i4>
      </vt:variant>
      <vt:variant>
        <vt:i4>758</vt:i4>
      </vt:variant>
      <vt:variant>
        <vt:i4>0</vt:i4>
      </vt:variant>
      <vt:variant>
        <vt:i4>5</vt:i4>
      </vt:variant>
      <vt:variant>
        <vt:lpwstr/>
      </vt:variant>
      <vt:variant>
        <vt:lpwstr>_Toc320109072</vt:lpwstr>
      </vt:variant>
      <vt:variant>
        <vt:i4>1703987</vt:i4>
      </vt:variant>
      <vt:variant>
        <vt:i4>752</vt:i4>
      </vt:variant>
      <vt:variant>
        <vt:i4>0</vt:i4>
      </vt:variant>
      <vt:variant>
        <vt:i4>5</vt:i4>
      </vt:variant>
      <vt:variant>
        <vt:lpwstr/>
      </vt:variant>
      <vt:variant>
        <vt:lpwstr>_Toc320109071</vt:lpwstr>
      </vt:variant>
      <vt:variant>
        <vt:i4>1703987</vt:i4>
      </vt:variant>
      <vt:variant>
        <vt:i4>746</vt:i4>
      </vt:variant>
      <vt:variant>
        <vt:i4>0</vt:i4>
      </vt:variant>
      <vt:variant>
        <vt:i4>5</vt:i4>
      </vt:variant>
      <vt:variant>
        <vt:lpwstr/>
      </vt:variant>
      <vt:variant>
        <vt:lpwstr>_Toc320109070</vt:lpwstr>
      </vt:variant>
      <vt:variant>
        <vt:i4>1769523</vt:i4>
      </vt:variant>
      <vt:variant>
        <vt:i4>740</vt:i4>
      </vt:variant>
      <vt:variant>
        <vt:i4>0</vt:i4>
      </vt:variant>
      <vt:variant>
        <vt:i4>5</vt:i4>
      </vt:variant>
      <vt:variant>
        <vt:lpwstr/>
      </vt:variant>
      <vt:variant>
        <vt:lpwstr>_Toc320109069</vt:lpwstr>
      </vt:variant>
      <vt:variant>
        <vt:i4>1769523</vt:i4>
      </vt:variant>
      <vt:variant>
        <vt:i4>734</vt:i4>
      </vt:variant>
      <vt:variant>
        <vt:i4>0</vt:i4>
      </vt:variant>
      <vt:variant>
        <vt:i4>5</vt:i4>
      </vt:variant>
      <vt:variant>
        <vt:lpwstr/>
      </vt:variant>
      <vt:variant>
        <vt:lpwstr>_Toc320109068</vt:lpwstr>
      </vt:variant>
      <vt:variant>
        <vt:i4>1769523</vt:i4>
      </vt:variant>
      <vt:variant>
        <vt:i4>728</vt:i4>
      </vt:variant>
      <vt:variant>
        <vt:i4>0</vt:i4>
      </vt:variant>
      <vt:variant>
        <vt:i4>5</vt:i4>
      </vt:variant>
      <vt:variant>
        <vt:lpwstr/>
      </vt:variant>
      <vt:variant>
        <vt:lpwstr>_Toc320109067</vt:lpwstr>
      </vt:variant>
      <vt:variant>
        <vt:i4>1769523</vt:i4>
      </vt:variant>
      <vt:variant>
        <vt:i4>722</vt:i4>
      </vt:variant>
      <vt:variant>
        <vt:i4>0</vt:i4>
      </vt:variant>
      <vt:variant>
        <vt:i4>5</vt:i4>
      </vt:variant>
      <vt:variant>
        <vt:lpwstr/>
      </vt:variant>
      <vt:variant>
        <vt:lpwstr>_Toc320109066</vt:lpwstr>
      </vt:variant>
      <vt:variant>
        <vt:i4>1769523</vt:i4>
      </vt:variant>
      <vt:variant>
        <vt:i4>716</vt:i4>
      </vt:variant>
      <vt:variant>
        <vt:i4>0</vt:i4>
      </vt:variant>
      <vt:variant>
        <vt:i4>5</vt:i4>
      </vt:variant>
      <vt:variant>
        <vt:lpwstr/>
      </vt:variant>
      <vt:variant>
        <vt:lpwstr>_Toc320109065</vt:lpwstr>
      </vt:variant>
      <vt:variant>
        <vt:i4>1769523</vt:i4>
      </vt:variant>
      <vt:variant>
        <vt:i4>710</vt:i4>
      </vt:variant>
      <vt:variant>
        <vt:i4>0</vt:i4>
      </vt:variant>
      <vt:variant>
        <vt:i4>5</vt:i4>
      </vt:variant>
      <vt:variant>
        <vt:lpwstr/>
      </vt:variant>
      <vt:variant>
        <vt:lpwstr>_Toc320109064</vt:lpwstr>
      </vt:variant>
      <vt:variant>
        <vt:i4>1769523</vt:i4>
      </vt:variant>
      <vt:variant>
        <vt:i4>704</vt:i4>
      </vt:variant>
      <vt:variant>
        <vt:i4>0</vt:i4>
      </vt:variant>
      <vt:variant>
        <vt:i4>5</vt:i4>
      </vt:variant>
      <vt:variant>
        <vt:lpwstr/>
      </vt:variant>
      <vt:variant>
        <vt:lpwstr>_Toc320109063</vt:lpwstr>
      </vt:variant>
      <vt:variant>
        <vt:i4>1769523</vt:i4>
      </vt:variant>
      <vt:variant>
        <vt:i4>698</vt:i4>
      </vt:variant>
      <vt:variant>
        <vt:i4>0</vt:i4>
      </vt:variant>
      <vt:variant>
        <vt:i4>5</vt:i4>
      </vt:variant>
      <vt:variant>
        <vt:lpwstr/>
      </vt:variant>
      <vt:variant>
        <vt:lpwstr>_Toc320109062</vt:lpwstr>
      </vt:variant>
      <vt:variant>
        <vt:i4>1769523</vt:i4>
      </vt:variant>
      <vt:variant>
        <vt:i4>692</vt:i4>
      </vt:variant>
      <vt:variant>
        <vt:i4>0</vt:i4>
      </vt:variant>
      <vt:variant>
        <vt:i4>5</vt:i4>
      </vt:variant>
      <vt:variant>
        <vt:lpwstr/>
      </vt:variant>
      <vt:variant>
        <vt:lpwstr>_Toc320109061</vt:lpwstr>
      </vt:variant>
      <vt:variant>
        <vt:i4>1769523</vt:i4>
      </vt:variant>
      <vt:variant>
        <vt:i4>686</vt:i4>
      </vt:variant>
      <vt:variant>
        <vt:i4>0</vt:i4>
      </vt:variant>
      <vt:variant>
        <vt:i4>5</vt:i4>
      </vt:variant>
      <vt:variant>
        <vt:lpwstr/>
      </vt:variant>
      <vt:variant>
        <vt:lpwstr>_Toc320109060</vt:lpwstr>
      </vt:variant>
      <vt:variant>
        <vt:i4>1572915</vt:i4>
      </vt:variant>
      <vt:variant>
        <vt:i4>680</vt:i4>
      </vt:variant>
      <vt:variant>
        <vt:i4>0</vt:i4>
      </vt:variant>
      <vt:variant>
        <vt:i4>5</vt:i4>
      </vt:variant>
      <vt:variant>
        <vt:lpwstr/>
      </vt:variant>
      <vt:variant>
        <vt:lpwstr>_Toc320109059</vt:lpwstr>
      </vt:variant>
      <vt:variant>
        <vt:i4>1572915</vt:i4>
      </vt:variant>
      <vt:variant>
        <vt:i4>674</vt:i4>
      </vt:variant>
      <vt:variant>
        <vt:i4>0</vt:i4>
      </vt:variant>
      <vt:variant>
        <vt:i4>5</vt:i4>
      </vt:variant>
      <vt:variant>
        <vt:lpwstr/>
      </vt:variant>
      <vt:variant>
        <vt:lpwstr>_Toc320109058</vt:lpwstr>
      </vt:variant>
      <vt:variant>
        <vt:i4>1572915</vt:i4>
      </vt:variant>
      <vt:variant>
        <vt:i4>668</vt:i4>
      </vt:variant>
      <vt:variant>
        <vt:i4>0</vt:i4>
      </vt:variant>
      <vt:variant>
        <vt:i4>5</vt:i4>
      </vt:variant>
      <vt:variant>
        <vt:lpwstr/>
      </vt:variant>
      <vt:variant>
        <vt:lpwstr>_Toc320109057</vt:lpwstr>
      </vt:variant>
      <vt:variant>
        <vt:i4>1572915</vt:i4>
      </vt:variant>
      <vt:variant>
        <vt:i4>662</vt:i4>
      </vt:variant>
      <vt:variant>
        <vt:i4>0</vt:i4>
      </vt:variant>
      <vt:variant>
        <vt:i4>5</vt:i4>
      </vt:variant>
      <vt:variant>
        <vt:lpwstr/>
      </vt:variant>
      <vt:variant>
        <vt:lpwstr>_Toc320109056</vt:lpwstr>
      </vt:variant>
      <vt:variant>
        <vt:i4>1572915</vt:i4>
      </vt:variant>
      <vt:variant>
        <vt:i4>656</vt:i4>
      </vt:variant>
      <vt:variant>
        <vt:i4>0</vt:i4>
      </vt:variant>
      <vt:variant>
        <vt:i4>5</vt:i4>
      </vt:variant>
      <vt:variant>
        <vt:lpwstr/>
      </vt:variant>
      <vt:variant>
        <vt:lpwstr>_Toc320109055</vt:lpwstr>
      </vt:variant>
      <vt:variant>
        <vt:i4>1572915</vt:i4>
      </vt:variant>
      <vt:variant>
        <vt:i4>650</vt:i4>
      </vt:variant>
      <vt:variant>
        <vt:i4>0</vt:i4>
      </vt:variant>
      <vt:variant>
        <vt:i4>5</vt:i4>
      </vt:variant>
      <vt:variant>
        <vt:lpwstr/>
      </vt:variant>
      <vt:variant>
        <vt:lpwstr>_Toc320109054</vt:lpwstr>
      </vt:variant>
      <vt:variant>
        <vt:i4>1572915</vt:i4>
      </vt:variant>
      <vt:variant>
        <vt:i4>644</vt:i4>
      </vt:variant>
      <vt:variant>
        <vt:i4>0</vt:i4>
      </vt:variant>
      <vt:variant>
        <vt:i4>5</vt:i4>
      </vt:variant>
      <vt:variant>
        <vt:lpwstr/>
      </vt:variant>
      <vt:variant>
        <vt:lpwstr>_Toc320109053</vt:lpwstr>
      </vt:variant>
      <vt:variant>
        <vt:i4>1572915</vt:i4>
      </vt:variant>
      <vt:variant>
        <vt:i4>638</vt:i4>
      </vt:variant>
      <vt:variant>
        <vt:i4>0</vt:i4>
      </vt:variant>
      <vt:variant>
        <vt:i4>5</vt:i4>
      </vt:variant>
      <vt:variant>
        <vt:lpwstr/>
      </vt:variant>
      <vt:variant>
        <vt:lpwstr>_Toc320109052</vt:lpwstr>
      </vt:variant>
      <vt:variant>
        <vt:i4>1572915</vt:i4>
      </vt:variant>
      <vt:variant>
        <vt:i4>632</vt:i4>
      </vt:variant>
      <vt:variant>
        <vt:i4>0</vt:i4>
      </vt:variant>
      <vt:variant>
        <vt:i4>5</vt:i4>
      </vt:variant>
      <vt:variant>
        <vt:lpwstr/>
      </vt:variant>
      <vt:variant>
        <vt:lpwstr>_Toc320109051</vt:lpwstr>
      </vt:variant>
      <vt:variant>
        <vt:i4>1572915</vt:i4>
      </vt:variant>
      <vt:variant>
        <vt:i4>626</vt:i4>
      </vt:variant>
      <vt:variant>
        <vt:i4>0</vt:i4>
      </vt:variant>
      <vt:variant>
        <vt:i4>5</vt:i4>
      </vt:variant>
      <vt:variant>
        <vt:lpwstr/>
      </vt:variant>
      <vt:variant>
        <vt:lpwstr>_Toc320109050</vt:lpwstr>
      </vt:variant>
      <vt:variant>
        <vt:i4>1638451</vt:i4>
      </vt:variant>
      <vt:variant>
        <vt:i4>620</vt:i4>
      </vt:variant>
      <vt:variant>
        <vt:i4>0</vt:i4>
      </vt:variant>
      <vt:variant>
        <vt:i4>5</vt:i4>
      </vt:variant>
      <vt:variant>
        <vt:lpwstr/>
      </vt:variant>
      <vt:variant>
        <vt:lpwstr>_Toc320109049</vt:lpwstr>
      </vt:variant>
      <vt:variant>
        <vt:i4>1638451</vt:i4>
      </vt:variant>
      <vt:variant>
        <vt:i4>614</vt:i4>
      </vt:variant>
      <vt:variant>
        <vt:i4>0</vt:i4>
      </vt:variant>
      <vt:variant>
        <vt:i4>5</vt:i4>
      </vt:variant>
      <vt:variant>
        <vt:lpwstr/>
      </vt:variant>
      <vt:variant>
        <vt:lpwstr>_Toc320109048</vt:lpwstr>
      </vt:variant>
      <vt:variant>
        <vt:i4>1638451</vt:i4>
      </vt:variant>
      <vt:variant>
        <vt:i4>608</vt:i4>
      </vt:variant>
      <vt:variant>
        <vt:i4>0</vt:i4>
      </vt:variant>
      <vt:variant>
        <vt:i4>5</vt:i4>
      </vt:variant>
      <vt:variant>
        <vt:lpwstr/>
      </vt:variant>
      <vt:variant>
        <vt:lpwstr>_Toc320109047</vt:lpwstr>
      </vt:variant>
      <vt:variant>
        <vt:i4>1638451</vt:i4>
      </vt:variant>
      <vt:variant>
        <vt:i4>602</vt:i4>
      </vt:variant>
      <vt:variant>
        <vt:i4>0</vt:i4>
      </vt:variant>
      <vt:variant>
        <vt:i4>5</vt:i4>
      </vt:variant>
      <vt:variant>
        <vt:lpwstr/>
      </vt:variant>
      <vt:variant>
        <vt:lpwstr>_Toc320109046</vt:lpwstr>
      </vt:variant>
      <vt:variant>
        <vt:i4>1638451</vt:i4>
      </vt:variant>
      <vt:variant>
        <vt:i4>596</vt:i4>
      </vt:variant>
      <vt:variant>
        <vt:i4>0</vt:i4>
      </vt:variant>
      <vt:variant>
        <vt:i4>5</vt:i4>
      </vt:variant>
      <vt:variant>
        <vt:lpwstr/>
      </vt:variant>
      <vt:variant>
        <vt:lpwstr>_Toc320109045</vt:lpwstr>
      </vt:variant>
      <vt:variant>
        <vt:i4>1638451</vt:i4>
      </vt:variant>
      <vt:variant>
        <vt:i4>590</vt:i4>
      </vt:variant>
      <vt:variant>
        <vt:i4>0</vt:i4>
      </vt:variant>
      <vt:variant>
        <vt:i4>5</vt:i4>
      </vt:variant>
      <vt:variant>
        <vt:lpwstr/>
      </vt:variant>
      <vt:variant>
        <vt:lpwstr>_Toc320109044</vt:lpwstr>
      </vt:variant>
      <vt:variant>
        <vt:i4>1638451</vt:i4>
      </vt:variant>
      <vt:variant>
        <vt:i4>584</vt:i4>
      </vt:variant>
      <vt:variant>
        <vt:i4>0</vt:i4>
      </vt:variant>
      <vt:variant>
        <vt:i4>5</vt:i4>
      </vt:variant>
      <vt:variant>
        <vt:lpwstr/>
      </vt:variant>
      <vt:variant>
        <vt:lpwstr>_Toc320109043</vt:lpwstr>
      </vt:variant>
      <vt:variant>
        <vt:i4>1638451</vt:i4>
      </vt:variant>
      <vt:variant>
        <vt:i4>578</vt:i4>
      </vt:variant>
      <vt:variant>
        <vt:i4>0</vt:i4>
      </vt:variant>
      <vt:variant>
        <vt:i4>5</vt:i4>
      </vt:variant>
      <vt:variant>
        <vt:lpwstr/>
      </vt:variant>
      <vt:variant>
        <vt:lpwstr>_Toc320109042</vt:lpwstr>
      </vt:variant>
      <vt:variant>
        <vt:i4>1638451</vt:i4>
      </vt:variant>
      <vt:variant>
        <vt:i4>572</vt:i4>
      </vt:variant>
      <vt:variant>
        <vt:i4>0</vt:i4>
      </vt:variant>
      <vt:variant>
        <vt:i4>5</vt:i4>
      </vt:variant>
      <vt:variant>
        <vt:lpwstr/>
      </vt:variant>
      <vt:variant>
        <vt:lpwstr>_Toc320109041</vt:lpwstr>
      </vt:variant>
      <vt:variant>
        <vt:i4>1638451</vt:i4>
      </vt:variant>
      <vt:variant>
        <vt:i4>566</vt:i4>
      </vt:variant>
      <vt:variant>
        <vt:i4>0</vt:i4>
      </vt:variant>
      <vt:variant>
        <vt:i4>5</vt:i4>
      </vt:variant>
      <vt:variant>
        <vt:lpwstr/>
      </vt:variant>
      <vt:variant>
        <vt:lpwstr>_Toc320109040</vt:lpwstr>
      </vt:variant>
      <vt:variant>
        <vt:i4>1966131</vt:i4>
      </vt:variant>
      <vt:variant>
        <vt:i4>560</vt:i4>
      </vt:variant>
      <vt:variant>
        <vt:i4>0</vt:i4>
      </vt:variant>
      <vt:variant>
        <vt:i4>5</vt:i4>
      </vt:variant>
      <vt:variant>
        <vt:lpwstr/>
      </vt:variant>
      <vt:variant>
        <vt:lpwstr>_Toc320109039</vt:lpwstr>
      </vt:variant>
      <vt:variant>
        <vt:i4>1966131</vt:i4>
      </vt:variant>
      <vt:variant>
        <vt:i4>554</vt:i4>
      </vt:variant>
      <vt:variant>
        <vt:i4>0</vt:i4>
      </vt:variant>
      <vt:variant>
        <vt:i4>5</vt:i4>
      </vt:variant>
      <vt:variant>
        <vt:lpwstr/>
      </vt:variant>
      <vt:variant>
        <vt:lpwstr>_Toc320109038</vt:lpwstr>
      </vt:variant>
      <vt:variant>
        <vt:i4>1966131</vt:i4>
      </vt:variant>
      <vt:variant>
        <vt:i4>548</vt:i4>
      </vt:variant>
      <vt:variant>
        <vt:i4>0</vt:i4>
      </vt:variant>
      <vt:variant>
        <vt:i4>5</vt:i4>
      </vt:variant>
      <vt:variant>
        <vt:lpwstr/>
      </vt:variant>
      <vt:variant>
        <vt:lpwstr>_Toc320109037</vt:lpwstr>
      </vt:variant>
      <vt:variant>
        <vt:i4>1966131</vt:i4>
      </vt:variant>
      <vt:variant>
        <vt:i4>542</vt:i4>
      </vt:variant>
      <vt:variant>
        <vt:i4>0</vt:i4>
      </vt:variant>
      <vt:variant>
        <vt:i4>5</vt:i4>
      </vt:variant>
      <vt:variant>
        <vt:lpwstr/>
      </vt:variant>
      <vt:variant>
        <vt:lpwstr>_Toc320109036</vt:lpwstr>
      </vt:variant>
      <vt:variant>
        <vt:i4>1966131</vt:i4>
      </vt:variant>
      <vt:variant>
        <vt:i4>536</vt:i4>
      </vt:variant>
      <vt:variant>
        <vt:i4>0</vt:i4>
      </vt:variant>
      <vt:variant>
        <vt:i4>5</vt:i4>
      </vt:variant>
      <vt:variant>
        <vt:lpwstr/>
      </vt:variant>
      <vt:variant>
        <vt:lpwstr>_Toc320109035</vt:lpwstr>
      </vt:variant>
      <vt:variant>
        <vt:i4>1966131</vt:i4>
      </vt:variant>
      <vt:variant>
        <vt:i4>530</vt:i4>
      </vt:variant>
      <vt:variant>
        <vt:i4>0</vt:i4>
      </vt:variant>
      <vt:variant>
        <vt:i4>5</vt:i4>
      </vt:variant>
      <vt:variant>
        <vt:lpwstr/>
      </vt:variant>
      <vt:variant>
        <vt:lpwstr>_Toc320109034</vt:lpwstr>
      </vt:variant>
      <vt:variant>
        <vt:i4>1966131</vt:i4>
      </vt:variant>
      <vt:variant>
        <vt:i4>524</vt:i4>
      </vt:variant>
      <vt:variant>
        <vt:i4>0</vt:i4>
      </vt:variant>
      <vt:variant>
        <vt:i4>5</vt:i4>
      </vt:variant>
      <vt:variant>
        <vt:lpwstr/>
      </vt:variant>
      <vt:variant>
        <vt:lpwstr>_Toc320109033</vt:lpwstr>
      </vt:variant>
      <vt:variant>
        <vt:i4>1966131</vt:i4>
      </vt:variant>
      <vt:variant>
        <vt:i4>518</vt:i4>
      </vt:variant>
      <vt:variant>
        <vt:i4>0</vt:i4>
      </vt:variant>
      <vt:variant>
        <vt:i4>5</vt:i4>
      </vt:variant>
      <vt:variant>
        <vt:lpwstr/>
      </vt:variant>
      <vt:variant>
        <vt:lpwstr>_Toc320109032</vt:lpwstr>
      </vt:variant>
      <vt:variant>
        <vt:i4>1966131</vt:i4>
      </vt:variant>
      <vt:variant>
        <vt:i4>512</vt:i4>
      </vt:variant>
      <vt:variant>
        <vt:i4>0</vt:i4>
      </vt:variant>
      <vt:variant>
        <vt:i4>5</vt:i4>
      </vt:variant>
      <vt:variant>
        <vt:lpwstr/>
      </vt:variant>
      <vt:variant>
        <vt:lpwstr>_Toc320109031</vt:lpwstr>
      </vt:variant>
      <vt:variant>
        <vt:i4>1966131</vt:i4>
      </vt:variant>
      <vt:variant>
        <vt:i4>506</vt:i4>
      </vt:variant>
      <vt:variant>
        <vt:i4>0</vt:i4>
      </vt:variant>
      <vt:variant>
        <vt:i4>5</vt:i4>
      </vt:variant>
      <vt:variant>
        <vt:lpwstr/>
      </vt:variant>
      <vt:variant>
        <vt:lpwstr>_Toc320109030</vt:lpwstr>
      </vt:variant>
      <vt:variant>
        <vt:i4>2031667</vt:i4>
      </vt:variant>
      <vt:variant>
        <vt:i4>500</vt:i4>
      </vt:variant>
      <vt:variant>
        <vt:i4>0</vt:i4>
      </vt:variant>
      <vt:variant>
        <vt:i4>5</vt:i4>
      </vt:variant>
      <vt:variant>
        <vt:lpwstr/>
      </vt:variant>
      <vt:variant>
        <vt:lpwstr>_Toc320109029</vt:lpwstr>
      </vt:variant>
      <vt:variant>
        <vt:i4>2031667</vt:i4>
      </vt:variant>
      <vt:variant>
        <vt:i4>494</vt:i4>
      </vt:variant>
      <vt:variant>
        <vt:i4>0</vt:i4>
      </vt:variant>
      <vt:variant>
        <vt:i4>5</vt:i4>
      </vt:variant>
      <vt:variant>
        <vt:lpwstr/>
      </vt:variant>
      <vt:variant>
        <vt:lpwstr>_Toc320109028</vt:lpwstr>
      </vt:variant>
      <vt:variant>
        <vt:i4>2031667</vt:i4>
      </vt:variant>
      <vt:variant>
        <vt:i4>488</vt:i4>
      </vt:variant>
      <vt:variant>
        <vt:i4>0</vt:i4>
      </vt:variant>
      <vt:variant>
        <vt:i4>5</vt:i4>
      </vt:variant>
      <vt:variant>
        <vt:lpwstr/>
      </vt:variant>
      <vt:variant>
        <vt:lpwstr>_Toc320109027</vt:lpwstr>
      </vt:variant>
      <vt:variant>
        <vt:i4>2031667</vt:i4>
      </vt:variant>
      <vt:variant>
        <vt:i4>482</vt:i4>
      </vt:variant>
      <vt:variant>
        <vt:i4>0</vt:i4>
      </vt:variant>
      <vt:variant>
        <vt:i4>5</vt:i4>
      </vt:variant>
      <vt:variant>
        <vt:lpwstr/>
      </vt:variant>
      <vt:variant>
        <vt:lpwstr>_Toc320109026</vt:lpwstr>
      </vt:variant>
      <vt:variant>
        <vt:i4>2031667</vt:i4>
      </vt:variant>
      <vt:variant>
        <vt:i4>476</vt:i4>
      </vt:variant>
      <vt:variant>
        <vt:i4>0</vt:i4>
      </vt:variant>
      <vt:variant>
        <vt:i4>5</vt:i4>
      </vt:variant>
      <vt:variant>
        <vt:lpwstr/>
      </vt:variant>
      <vt:variant>
        <vt:lpwstr>_Toc320109025</vt:lpwstr>
      </vt:variant>
      <vt:variant>
        <vt:i4>2031667</vt:i4>
      </vt:variant>
      <vt:variant>
        <vt:i4>470</vt:i4>
      </vt:variant>
      <vt:variant>
        <vt:i4>0</vt:i4>
      </vt:variant>
      <vt:variant>
        <vt:i4>5</vt:i4>
      </vt:variant>
      <vt:variant>
        <vt:lpwstr/>
      </vt:variant>
      <vt:variant>
        <vt:lpwstr>_Toc320109024</vt:lpwstr>
      </vt:variant>
      <vt:variant>
        <vt:i4>2031667</vt:i4>
      </vt:variant>
      <vt:variant>
        <vt:i4>464</vt:i4>
      </vt:variant>
      <vt:variant>
        <vt:i4>0</vt:i4>
      </vt:variant>
      <vt:variant>
        <vt:i4>5</vt:i4>
      </vt:variant>
      <vt:variant>
        <vt:lpwstr/>
      </vt:variant>
      <vt:variant>
        <vt:lpwstr>_Toc320109023</vt:lpwstr>
      </vt:variant>
      <vt:variant>
        <vt:i4>2031667</vt:i4>
      </vt:variant>
      <vt:variant>
        <vt:i4>458</vt:i4>
      </vt:variant>
      <vt:variant>
        <vt:i4>0</vt:i4>
      </vt:variant>
      <vt:variant>
        <vt:i4>5</vt:i4>
      </vt:variant>
      <vt:variant>
        <vt:lpwstr/>
      </vt:variant>
      <vt:variant>
        <vt:lpwstr>_Toc320109022</vt:lpwstr>
      </vt:variant>
      <vt:variant>
        <vt:i4>2031667</vt:i4>
      </vt:variant>
      <vt:variant>
        <vt:i4>452</vt:i4>
      </vt:variant>
      <vt:variant>
        <vt:i4>0</vt:i4>
      </vt:variant>
      <vt:variant>
        <vt:i4>5</vt:i4>
      </vt:variant>
      <vt:variant>
        <vt:lpwstr/>
      </vt:variant>
      <vt:variant>
        <vt:lpwstr>_Toc320109021</vt:lpwstr>
      </vt:variant>
      <vt:variant>
        <vt:i4>2031667</vt:i4>
      </vt:variant>
      <vt:variant>
        <vt:i4>446</vt:i4>
      </vt:variant>
      <vt:variant>
        <vt:i4>0</vt:i4>
      </vt:variant>
      <vt:variant>
        <vt:i4>5</vt:i4>
      </vt:variant>
      <vt:variant>
        <vt:lpwstr/>
      </vt:variant>
      <vt:variant>
        <vt:lpwstr>_Toc320109020</vt:lpwstr>
      </vt:variant>
      <vt:variant>
        <vt:i4>1835059</vt:i4>
      </vt:variant>
      <vt:variant>
        <vt:i4>440</vt:i4>
      </vt:variant>
      <vt:variant>
        <vt:i4>0</vt:i4>
      </vt:variant>
      <vt:variant>
        <vt:i4>5</vt:i4>
      </vt:variant>
      <vt:variant>
        <vt:lpwstr/>
      </vt:variant>
      <vt:variant>
        <vt:lpwstr>_Toc320109019</vt:lpwstr>
      </vt:variant>
      <vt:variant>
        <vt:i4>1835059</vt:i4>
      </vt:variant>
      <vt:variant>
        <vt:i4>434</vt:i4>
      </vt:variant>
      <vt:variant>
        <vt:i4>0</vt:i4>
      </vt:variant>
      <vt:variant>
        <vt:i4>5</vt:i4>
      </vt:variant>
      <vt:variant>
        <vt:lpwstr/>
      </vt:variant>
      <vt:variant>
        <vt:lpwstr>_Toc320109018</vt:lpwstr>
      </vt:variant>
      <vt:variant>
        <vt:i4>1835059</vt:i4>
      </vt:variant>
      <vt:variant>
        <vt:i4>428</vt:i4>
      </vt:variant>
      <vt:variant>
        <vt:i4>0</vt:i4>
      </vt:variant>
      <vt:variant>
        <vt:i4>5</vt:i4>
      </vt:variant>
      <vt:variant>
        <vt:lpwstr/>
      </vt:variant>
      <vt:variant>
        <vt:lpwstr>_Toc320109017</vt:lpwstr>
      </vt:variant>
      <vt:variant>
        <vt:i4>1835059</vt:i4>
      </vt:variant>
      <vt:variant>
        <vt:i4>422</vt:i4>
      </vt:variant>
      <vt:variant>
        <vt:i4>0</vt:i4>
      </vt:variant>
      <vt:variant>
        <vt:i4>5</vt:i4>
      </vt:variant>
      <vt:variant>
        <vt:lpwstr/>
      </vt:variant>
      <vt:variant>
        <vt:lpwstr>_Toc320109016</vt:lpwstr>
      </vt:variant>
      <vt:variant>
        <vt:i4>1835059</vt:i4>
      </vt:variant>
      <vt:variant>
        <vt:i4>416</vt:i4>
      </vt:variant>
      <vt:variant>
        <vt:i4>0</vt:i4>
      </vt:variant>
      <vt:variant>
        <vt:i4>5</vt:i4>
      </vt:variant>
      <vt:variant>
        <vt:lpwstr/>
      </vt:variant>
      <vt:variant>
        <vt:lpwstr>_Toc320109015</vt:lpwstr>
      </vt:variant>
      <vt:variant>
        <vt:i4>1835059</vt:i4>
      </vt:variant>
      <vt:variant>
        <vt:i4>410</vt:i4>
      </vt:variant>
      <vt:variant>
        <vt:i4>0</vt:i4>
      </vt:variant>
      <vt:variant>
        <vt:i4>5</vt:i4>
      </vt:variant>
      <vt:variant>
        <vt:lpwstr/>
      </vt:variant>
      <vt:variant>
        <vt:lpwstr>_Toc320109014</vt:lpwstr>
      </vt:variant>
      <vt:variant>
        <vt:i4>1835059</vt:i4>
      </vt:variant>
      <vt:variant>
        <vt:i4>404</vt:i4>
      </vt:variant>
      <vt:variant>
        <vt:i4>0</vt:i4>
      </vt:variant>
      <vt:variant>
        <vt:i4>5</vt:i4>
      </vt:variant>
      <vt:variant>
        <vt:lpwstr/>
      </vt:variant>
      <vt:variant>
        <vt:lpwstr>_Toc320109013</vt:lpwstr>
      </vt:variant>
      <vt:variant>
        <vt:i4>1835059</vt:i4>
      </vt:variant>
      <vt:variant>
        <vt:i4>398</vt:i4>
      </vt:variant>
      <vt:variant>
        <vt:i4>0</vt:i4>
      </vt:variant>
      <vt:variant>
        <vt:i4>5</vt:i4>
      </vt:variant>
      <vt:variant>
        <vt:lpwstr/>
      </vt:variant>
      <vt:variant>
        <vt:lpwstr>_Toc320109012</vt:lpwstr>
      </vt:variant>
      <vt:variant>
        <vt:i4>1835059</vt:i4>
      </vt:variant>
      <vt:variant>
        <vt:i4>392</vt:i4>
      </vt:variant>
      <vt:variant>
        <vt:i4>0</vt:i4>
      </vt:variant>
      <vt:variant>
        <vt:i4>5</vt:i4>
      </vt:variant>
      <vt:variant>
        <vt:lpwstr/>
      </vt:variant>
      <vt:variant>
        <vt:lpwstr>_Toc320109011</vt:lpwstr>
      </vt:variant>
      <vt:variant>
        <vt:i4>1835059</vt:i4>
      </vt:variant>
      <vt:variant>
        <vt:i4>386</vt:i4>
      </vt:variant>
      <vt:variant>
        <vt:i4>0</vt:i4>
      </vt:variant>
      <vt:variant>
        <vt:i4>5</vt:i4>
      </vt:variant>
      <vt:variant>
        <vt:lpwstr/>
      </vt:variant>
      <vt:variant>
        <vt:lpwstr>_Toc320109010</vt:lpwstr>
      </vt:variant>
      <vt:variant>
        <vt:i4>1900595</vt:i4>
      </vt:variant>
      <vt:variant>
        <vt:i4>380</vt:i4>
      </vt:variant>
      <vt:variant>
        <vt:i4>0</vt:i4>
      </vt:variant>
      <vt:variant>
        <vt:i4>5</vt:i4>
      </vt:variant>
      <vt:variant>
        <vt:lpwstr/>
      </vt:variant>
      <vt:variant>
        <vt:lpwstr>_Toc320109009</vt:lpwstr>
      </vt:variant>
      <vt:variant>
        <vt:i4>1900595</vt:i4>
      </vt:variant>
      <vt:variant>
        <vt:i4>374</vt:i4>
      </vt:variant>
      <vt:variant>
        <vt:i4>0</vt:i4>
      </vt:variant>
      <vt:variant>
        <vt:i4>5</vt:i4>
      </vt:variant>
      <vt:variant>
        <vt:lpwstr/>
      </vt:variant>
      <vt:variant>
        <vt:lpwstr>_Toc320109008</vt:lpwstr>
      </vt:variant>
      <vt:variant>
        <vt:i4>1900595</vt:i4>
      </vt:variant>
      <vt:variant>
        <vt:i4>368</vt:i4>
      </vt:variant>
      <vt:variant>
        <vt:i4>0</vt:i4>
      </vt:variant>
      <vt:variant>
        <vt:i4>5</vt:i4>
      </vt:variant>
      <vt:variant>
        <vt:lpwstr/>
      </vt:variant>
      <vt:variant>
        <vt:lpwstr>_Toc320109007</vt:lpwstr>
      </vt:variant>
      <vt:variant>
        <vt:i4>1900595</vt:i4>
      </vt:variant>
      <vt:variant>
        <vt:i4>362</vt:i4>
      </vt:variant>
      <vt:variant>
        <vt:i4>0</vt:i4>
      </vt:variant>
      <vt:variant>
        <vt:i4>5</vt:i4>
      </vt:variant>
      <vt:variant>
        <vt:lpwstr/>
      </vt:variant>
      <vt:variant>
        <vt:lpwstr>_Toc320109006</vt:lpwstr>
      </vt:variant>
      <vt:variant>
        <vt:i4>1900595</vt:i4>
      </vt:variant>
      <vt:variant>
        <vt:i4>356</vt:i4>
      </vt:variant>
      <vt:variant>
        <vt:i4>0</vt:i4>
      </vt:variant>
      <vt:variant>
        <vt:i4>5</vt:i4>
      </vt:variant>
      <vt:variant>
        <vt:lpwstr/>
      </vt:variant>
      <vt:variant>
        <vt:lpwstr>_Toc320109005</vt:lpwstr>
      </vt:variant>
      <vt:variant>
        <vt:i4>1900595</vt:i4>
      </vt:variant>
      <vt:variant>
        <vt:i4>350</vt:i4>
      </vt:variant>
      <vt:variant>
        <vt:i4>0</vt:i4>
      </vt:variant>
      <vt:variant>
        <vt:i4>5</vt:i4>
      </vt:variant>
      <vt:variant>
        <vt:lpwstr/>
      </vt:variant>
      <vt:variant>
        <vt:lpwstr>_Toc320109004</vt:lpwstr>
      </vt:variant>
      <vt:variant>
        <vt:i4>1900595</vt:i4>
      </vt:variant>
      <vt:variant>
        <vt:i4>344</vt:i4>
      </vt:variant>
      <vt:variant>
        <vt:i4>0</vt:i4>
      </vt:variant>
      <vt:variant>
        <vt:i4>5</vt:i4>
      </vt:variant>
      <vt:variant>
        <vt:lpwstr/>
      </vt:variant>
      <vt:variant>
        <vt:lpwstr>_Toc320109003</vt:lpwstr>
      </vt:variant>
      <vt:variant>
        <vt:i4>1900595</vt:i4>
      </vt:variant>
      <vt:variant>
        <vt:i4>338</vt:i4>
      </vt:variant>
      <vt:variant>
        <vt:i4>0</vt:i4>
      </vt:variant>
      <vt:variant>
        <vt:i4>5</vt:i4>
      </vt:variant>
      <vt:variant>
        <vt:lpwstr/>
      </vt:variant>
      <vt:variant>
        <vt:lpwstr>_Toc320109002</vt:lpwstr>
      </vt:variant>
      <vt:variant>
        <vt:i4>1900595</vt:i4>
      </vt:variant>
      <vt:variant>
        <vt:i4>332</vt:i4>
      </vt:variant>
      <vt:variant>
        <vt:i4>0</vt:i4>
      </vt:variant>
      <vt:variant>
        <vt:i4>5</vt:i4>
      </vt:variant>
      <vt:variant>
        <vt:lpwstr/>
      </vt:variant>
      <vt:variant>
        <vt:lpwstr>_Toc320109001</vt:lpwstr>
      </vt:variant>
      <vt:variant>
        <vt:i4>1900595</vt:i4>
      </vt:variant>
      <vt:variant>
        <vt:i4>326</vt:i4>
      </vt:variant>
      <vt:variant>
        <vt:i4>0</vt:i4>
      </vt:variant>
      <vt:variant>
        <vt:i4>5</vt:i4>
      </vt:variant>
      <vt:variant>
        <vt:lpwstr/>
      </vt:variant>
      <vt:variant>
        <vt:lpwstr>_Toc320109000</vt:lpwstr>
      </vt:variant>
      <vt:variant>
        <vt:i4>1376314</vt:i4>
      </vt:variant>
      <vt:variant>
        <vt:i4>320</vt:i4>
      </vt:variant>
      <vt:variant>
        <vt:i4>0</vt:i4>
      </vt:variant>
      <vt:variant>
        <vt:i4>5</vt:i4>
      </vt:variant>
      <vt:variant>
        <vt:lpwstr/>
      </vt:variant>
      <vt:variant>
        <vt:lpwstr>_Toc320108999</vt:lpwstr>
      </vt:variant>
      <vt:variant>
        <vt:i4>1376314</vt:i4>
      </vt:variant>
      <vt:variant>
        <vt:i4>314</vt:i4>
      </vt:variant>
      <vt:variant>
        <vt:i4>0</vt:i4>
      </vt:variant>
      <vt:variant>
        <vt:i4>5</vt:i4>
      </vt:variant>
      <vt:variant>
        <vt:lpwstr/>
      </vt:variant>
      <vt:variant>
        <vt:lpwstr>_Toc320108998</vt:lpwstr>
      </vt:variant>
      <vt:variant>
        <vt:i4>1376314</vt:i4>
      </vt:variant>
      <vt:variant>
        <vt:i4>308</vt:i4>
      </vt:variant>
      <vt:variant>
        <vt:i4>0</vt:i4>
      </vt:variant>
      <vt:variant>
        <vt:i4>5</vt:i4>
      </vt:variant>
      <vt:variant>
        <vt:lpwstr/>
      </vt:variant>
      <vt:variant>
        <vt:lpwstr>_Toc320108997</vt:lpwstr>
      </vt:variant>
      <vt:variant>
        <vt:i4>1376314</vt:i4>
      </vt:variant>
      <vt:variant>
        <vt:i4>302</vt:i4>
      </vt:variant>
      <vt:variant>
        <vt:i4>0</vt:i4>
      </vt:variant>
      <vt:variant>
        <vt:i4>5</vt:i4>
      </vt:variant>
      <vt:variant>
        <vt:lpwstr/>
      </vt:variant>
      <vt:variant>
        <vt:lpwstr>_Toc320108996</vt:lpwstr>
      </vt:variant>
      <vt:variant>
        <vt:i4>1376314</vt:i4>
      </vt:variant>
      <vt:variant>
        <vt:i4>296</vt:i4>
      </vt:variant>
      <vt:variant>
        <vt:i4>0</vt:i4>
      </vt:variant>
      <vt:variant>
        <vt:i4>5</vt:i4>
      </vt:variant>
      <vt:variant>
        <vt:lpwstr/>
      </vt:variant>
      <vt:variant>
        <vt:lpwstr>_Toc320108995</vt:lpwstr>
      </vt:variant>
      <vt:variant>
        <vt:i4>1376314</vt:i4>
      </vt:variant>
      <vt:variant>
        <vt:i4>290</vt:i4>
      </vt:variant>
      <vt:variant>
        <vt:i4>0</vt:i4>
      </vt:variant>
      <vt:variant>
        <vt:i4>5</vt:i4>
      </vt:variant>
      <vt:variant>
        <vt:lpwstr/>
      </vt:variant>
      <vt:variant>
        <vt:lpwstr>_Toc320108994</vt:lpwstr>
      </vt:variant>
      <vt:variant>
        <vt:i4>1376314</vt:i4>
      </vt:variant>
      <vt:variant>
        <vt:i4>284</vt:i4>
      </vt:variant>
      <vt:variant>
        <vt:i4>0</vt:i4>
      </vt:variant>
      <vt:variant>
        <vt:i4>5</vt:i4>
      </vt:variant>
      <vt:variant>
        <vt:lpwstr/>
      </vt:variant>
      <vt:variant>
        <vt:lpwstr>_Toc320108993</vt:lpwstr>
      </vt:variant>
      <vt:variant>
        <vt:i4>1376314</vt:i4>
      </vt:variant>
      <vt:variant>
        <vt:i4>278</vt:i4>
      </vt:variant>
      <vt:variant>
        <vt:i4>0</vt:i4>
      </vt:variant>
      <vt:variant>
        <vt:i4>5</vt:i4>
      </vt:variant>
      <vt:variant>
        <vt:lpwstr/>
      </vt:variant>
      <vt:variant>
        <vt:lpwstr>_Toc320108992</vt:lpwstr>
      </vt:variant>
      <vt:variant>
        <vt:i4>1376314</vt:i4>
      </vt:variant>
      <vt:variant>
        <vt:i4>272</vt:i4>
      </vt:variant>
      <vt:variant>
        <vt:i4>0</vt:i4>
      </vt:variant>
      <vt:variant>
        <vt:i4>5</vt:i4>
      </vt:variant>
      <vt:variant>
        <vt:lpwstr/>
      </vt:variant>
      <vt:variant>
        <vt:lpwstr>_Toc320108991</vt:lpwstr>
      </vt:variant>
      <vt:variant>
        <vt:i4>1376314</vt:i4>
      </vt:variant>
      <vt:variant>
        <vt:i4>266</vt:i4>
      </vt:variant>
      <vt:variant>
        <vt:i4>0</vt:i4>
      </vt:variant>
      <vt:variant>
        <vt:i4>5</vt:i4>
      </vt:variant>
      <vt:variant>
        <vt:lpwstr/>
      </vt:variant>
      <vt:variant>
        <vt:lpwstr>_Toc320108990</vt:lpwstr>
      </vt:variant>
      <vt:variant>
        <vt:i4>1310778</vt:i4>
      </vt:variant>
      <vt:variant>
        <vt:i4>260</vt:i4>
      </vt:variant>
      <vt:variant>
        <vt:i4>0</vt:i4>
      </vt:variant>
      <vt:variant>
        <vt:i4>5</vt:i4>
      </vt:variant>
      <vt:variant>
        <vt:lpwstr/>
      </vt:variant>
      <vt:variant>
        <vt:lpwstr>_Toc320108989</vt:lpwstr>
      </vt:variant>
      <vt:variant>
        <vt:i4>1310778</vt:i4>
      </vt:variant>
      <vt:variant>
        <vt:i4>254</vt:i4>
      </vt:variant>
      <vt:variant>
        <vt:i4>0</vt:i4>
      </vt:variant>
      <vt:variant>
        <vt:i4>5</vt:i4>
      </vt:variant>
      <vt:variant>
        <vt:lpwstr/>
      </vt:variant>
      <vt:variant>
        <vt:lpwstr>_Toc320108988</vt:lpwstr>
      </vt:variant>
      <vt:variant>
        <vt:i4>1310778</vt:i4>
      </vt:variant>
      <vt:variant>
        <vt:i4>248</vt:i4>
      </vt:variant>
      <vt:variant>
        <vt:i4>0</vt:i4>
      </vt:variant>
      <vt:variant>
        <vt:i4>5</vt:i4>
      </vt:variant>
      <vt:variant>
        <vt:lpwstr/>
      </vt:variant>
      <vt:variant>
        <vt:lpwstr>_Toc320108987</vt:lpwstr>
      </vt:variant>
      <vt:variant>
        <vt:i4>1310778</vt:i4>
      </vt:variant>
      <vt:variant>
        <vt:i4>242</vt:i4>
      </vt:variant>
      <vt:variant>
        <vt:i4>0</vt:i4>
      </vt:variant>
      <vt:variant>
        <vt:i4>5</vt:i4>
      </vt:variant>
      <vt:variant>
        <vt:lpwstr/>
      </vt:variant>
      <vt:variant>
        <vt:lpwstr>_Toc320108986</vt:lpwstr>
      </vt:variant>
      <vt:variant>
        <vt:i4>1310778</vt:i4>
      </vt:variant>
      <vt:variant>
        <vt:i4>236</vt:i4>
      </vt:variant>
      <vt:variant>
        <vt:i4>0</vt:i4>
      </vt:variant>
      <vt:variant>
        <vt:i4>5</vt:i4>
      </vt:variant>
      <vt:variant>
        <vt:lpwstr/>
      </vt:variant>
      <vt:variant>
        <vt:lpwstr>_Toc320108985</vt:lpwstr>
      </vt:variant>
      <vt:variant>
        <vt:i4>1310778</vt:i4>
      </vt:variant>
      <vt:variant>
        <vt:i4>230</vt:i4>
      </vt:variant>
      <vt:variant>
        <vt:i4>0</vt:i4>
      </vt:variant>
      <vt:variant>
        <vt:i4>5</vt:i4>
      </vt:variant>
      <vt:variant>
        <vt:lpwstr/>
      </vt:variant>
      <vt:variant>
        <vt:lpwstr>_Toc320108984</vt:lpwstr>
      </vt:variant>
      <vt:variant>
        <vt:i4>1310778</vt:i4>
      </vt:variant>
      <vt:variant>
        <vt:i4>224</vt:i4>
      </vt:variant>
      <vt:variant>
        <vt:i4>0</vt:i4>
      </vt:variant>
      <vt:variant>
        <vt:i4>5</vt:i4>
      </vt:variant>
      <vt:variant>
        <vt:lpwstr/>
      </vt:variant>
      <vt:variant>
        <vt:lpwstr>_Toc320108983</vt:lpwstr>
      </vt:variant>
      <vt:variant>
        <vt:i4>1310778</vt:i4>
      </vt:variant>
      <vt:variant>
        <vt:i4>218</vt:i4>
      </vt:variant>
      <vt:variant>
        <vt:i4>0</vt:i4>
      </vt:variant>
      <vt:variant>
        <vt:i4>5</vt:i4>
      </vt:variant>
      <vt:variant>
        <vt:lpwstr/>
      </vt:variant>
      <vt:variant>
        <vt:lpwstr>_Toc320108982</vt:lpwstr>
      </vt:variant>
      <vt:variant>
        <vt:i4>1310778</vt:i4>
      </vt:variant>
      <vt:variant>
        <vt:i4>212</vt:i4>
      </vt:variant>
      <vt:variant>
        <vt:i4>0</vt:i4>
      </vt:variant>
      <vt:variant>
        <vt:i4>5</vt:i4>
      </vt:variant>
      <vt:variant>
        <vt:lpwstr/>
      </vt:variant>
      <vt:variant>
        <vt:lpwstr>_Toc320108981</vt:lpwstr>
      </vt:variant>
      <vt:variant>
        <vt:i4>1310778</vt:i4>
      </vt:variant>
      <vt:variant>
        <vt:i4>206</vt:i4>
      </vt:variant>
      <vt:variant>
        <vt:i4>0</vt:i4>
      </vt:variant>
      <vt:variant>
        <vt:i4>5</vt:i4>
      </vt:variant>
      <vt:variant>
        <vt:lpwstr/>
      </vt:variant>
      <vt:variant>
        <vt:lpwstr>_Toc320108980</vt:lpwstr>
      </vt:variant>
      <vt:variant>
        <vt:i4>1769530</vt:i4>
      </vt:variant>
      <vt:variant>
        <vt:i4>200</vt:i4>
      </vt:variant>
      <vt:variant>
        <vt:i4>0</vt:i4>
      </vt:variant>
      <vt:variant>
        <vt:i4>5</vt:i4>
      </vt:variant>
      <vt:variant>
        <vt:lpwstr/>
      </vt:variant>
      <vt:variant>
        <vt:lpwstr>_Toc320108979</vt:lpwstr>
      </vt:variant>
      <vt:variant>
        <vt:i4>1769530</vt:i4>
      </vt:variant>
      <vt:variant>
        <vt:i4>194</vt:i4>
      </vt:variant>
      <vt:variant>
        <vt:i4>0</vt:i4>
      </vt:variant>
      <vt:variant>
        <vt:i4>5</vt:i4>
      </vt:variant>
      <vt:variant>
        <vt:lpwstr/>
      </vt:variant>
      <vt:variant>
        <vt:lpwstr>_Toc320108978</vt:lpwstr>
      </vt:variant>
      <vt:variant>
        <vt:i4>1769530</vt:i4>
      </vt:variant>
      <vt:variant>
        <vt:i4>188</vt:i4>
      </vt:variant>
      <vt:variant>
        <vt:i4>0</vt:i4>
      </vt:variant>
      <vt:variant>
        <vt:i4>5</vt:i4>
      </vt:variant>
      <vt:variant>
        <vt:lpwstr/>
      </vt:variant>
      <vt:variant>
        <vt:lpwstr>_Toc320108977</vt:lpwstr>
      </vt:variant>
      <vt:variant>
        <vt:i4>1769530</vt:i4>
      </vt:variant>
      <vt:variant>
        <vt:i4>182</vt:i4>
      </vt:variant>
      <vt:variant>
        <vt:i4>0</vt:i4>
      </vt:variant>
      <vt:variant>
        <vt:i4>5</vt:i4>
      </vt:variant>
      <vt:variant>
        <vt:lpwstr/>
      </vt:variant>
      <vt:variant>
        <vt:lpwstr>_Toc320108976</vt:lpwstr>
      </vt:variant>
      <vt:variant>
        <vt:i4>1769530</vt:i4>
      </vt:variant>
      <vt:variant>
        <vt:i4>176</vt:i4>
      </vt:variant>
      <vt:variant>
        <vt:i4>0</vt:i4>
      </vt:variant>
      <vt:variant>
        <vt:i4>5</vt:i4>
      </vt:variant>
      <vt:variant>
        <vt:lpwstr/>
      </vt:variant>
      <vt:variant>
        <vt:lpwstr>_Toc320108975</vt:lpwstr>
      </vt:variant>
      <vt:variant>
        <vt:i4>1769530</vt:i4>
      </vt:variant>
      <vt:variant>
        <vt:i4>170</vt:i4>
      </vt:variant>
      <vt:variant>
        <vt:i4>0</vt:i4>
      </vt:variant>
      <vt:variant>
        <vt:i4>5</vt:i4>
      </vt:variant>
      <vt:variant>
        <vt:lpwstr/>
      </vt:variant>
      <vt:variant>
        <vt:lpwstr>_Toc320108974</vt:lpwstr>
      </vt:variant>
      <vt:variant>
        <vt:i4>1769530</vt:i4>
      </vt:variant>
      <vt:variant>
        <vt:i4>164</vt:i4>
      </vt:variant>
      <vt:variant>
        <vt:i4>0</vt:i4>
      </vt:variant>
      <vt:variant>
        <vt:i4>5</vt:i4>
      </vt:variant>
      <vt:variant>
        <vt:lpwstr/>
      </vt:variant>
      <vt:variant>
        <vt:lpwstr>_Toc320108973</vt:lpwstr>
      </vt:variant>
      <vt:variant>
        <vt:i4>1769530</vt:i4>
      </vt:variant>
      <vt:variant>
        <vt:i4>158</vt:i4>
      </vt:variant>
      <vt:variant>
        <vt:i4>0</vt:i4>
      </vt:variant>
      <vt:variant>
        <vt:i4>5</vt:i4>
      </vt:variant>
      <vt:variant>
        <vt:lpwstr/>
      </vt:variant>
      <vt:variant>
        <vt:lpwstr>_Toc320108972</vt:lpwstr>
      </vt:variant>
      <vt:variant>
        <vt:i4>1769530</vt:i4>
      </vt:variant>
      <vt:variant>
        <vt:i4>152</vt:i4>
      </vt:variant>
      <vt:variant>
        <vt:i4>0</vt:i4>
      </vt:variant>
      <vt:variant>
        <vt:i4>5</vt:i4>
      </vt:variant>
      <vt:variant>
        <vt:lpwstr/>
      </vt:variant>
      <vt:variant>
        <vt:lpwstr>_Toc320108971</vt:lpwstr>
      </vt:variant>
      <vt:variant>
        <vt:i4>1769530</vt:i4>
      </vt:variant>
      <vt:variant>
        <vt:i4>146</vt:i4>
      </vt:variant>
      <vt:variant>
        <vt:i4>0</vt:i4>
      </vt:variant>
      <vt:variant>
        <vt:i4>5</vt:i4>
      </vt:variant>
      <vt:variant>
        <vt:lpwstr/>
      </vt:variant>
      <vt:variant>
        <vt:lpwstr>_Toc320108970</vt:lpwstr>
      </vt:variant>
      <vt:variant>
        <vt:i4>1703994</vt:i4>
      </vt:variant>
      <vt:variant>
        <vt:i4>140</vt:i4>
      </vt:variant>
      <vt:variant>
        <vt:i4>0</vt:i4>
      </vt:variant>
      <vt:variant>
        <vt:i4>5</vt:i4>
      </vt:variant>
      <vt:variant>
        <vt:lpwstr/>
      </vt:variant>
      <vt:variant>
        <vt:lpwstr>_Toc320108969</vt:lpwstr>
      </vt:variant>
      <vt:variant>
        <vt:i4>1703994</vt:i4>
      </vt:variant>
      <vt:variant>
        <vt:i4>134</vt:i4>
      </vt:variant>
      <vt:variant>
        <vt:i4>0</vt:i4>
      </vt:variant>
      <vt:variant>
        <vt:i4>5</vt:i4>
      </vt:variant>
      <vt:variant>
        <vt:lpwstr/>
      </vt:variant>
      <vt:variant>
        <vt:lpwstr>_Toc320108968</vt:lpwstr>
      </vt:variant>
      <vt:variant>
        <vt:i4>1703994</vt:i4>
      </vt:variant>
      <vt:variant>
        <vt:i4>128</vt:i4>
      </vt:variant>
      <vt:variant>
        <vt:i4>0</vt:i4>
      </vt:variant>
      <vt:variant>
        <vt:i4>5</vt:i4>
      </vt:variant>
      <vt:variant>
        <vt:lpwstr/>
      </vt:variant>
      <vt:variant>
        <vt:lpwstr>_Toc320108967</vt:lpwstr>
      </vt:variant>
      <vt:variant>
        <vt:i4>1703994</vt:i4>
      </vt:variant>
      <vt:variant>
        <vt:i4>122</vt:i4>
      </vt:variant>
      <vt:variant>
        <vt:i4>0</vt:i4>
      </vt:variant>
      <vt:variant>
        <vt:i4>5</vt:i4>
      </vt:variant>
      <vt:variant>
        <vt:lpwstr/>
      </vt:variant>
      <vt:variant>
        <vt:lpwstr>_Toc320108966</vt:lpwstr>
      </vt:variant>
      <vt:variant>
        <vt:i4>1703994</vt:i4>
      </vt:variant>
      <vt:variant>
        <vt:i4>116</vt:i4>
      </vt:variant>
      <vt:variant>
        <vt:i4>0</vt:i4>
      </vt:variant>
      <vt:variant>
        <vt:i4>5</vt:i4>
      </vt:variant>
      <vt:variant>
        <vt:lpwstr/>
      </vt:variant>
      <vt:variant>
        <vt:lpwstr>_Toc320108965</vt:lpwstr>
      </vt:variant>
      <vt:variant>
        <vt:i4>1703994</vt:i4>
      </vt:variant>
      <vt:variant>
        <vt:i4>110</vt:i4>
      </vt:variant>
      <vt:variant>
        <vt:i4>0</vt:i4>
      </vt:variant>
      <vt:variant>
        <vt:i4>5</vt:i4>
      </vt:variant>
      <vt:variant>
        <vt:lpwstr/>
      </vt:variant>
      <vt:variant>
        <vt:lpwstr>_Toc320108964</vt:lpwstr>
      </vt:variant>
      <vt:variant>
        <vt:i4>1703994</vt:i4>
      </vt:variant>
      <vt:variant>
        <vt:i4>104</vt:i4>
      </vt:variant>
      <vt:variant>
        <vt:i4>0</vt:i4>
      </vt:variant>
      <vt:variant>
        <vt:i4>5</vt:i4>
      </vt:variant>
      <vt:variant>
        <vt:lpwstr/>
      </vt:variant>
      <vt:variant>
        <vt:lpwstr>_Toc320108963</vt:lpwstr>
      </vt:variant>
      <vt:variant>
        <vt:i4>1703994</vt:i4>
      </vt:variant>
      <vt:variant>
        <vt:i4>98</vt:i4>
      </vt:variant>
      <vt:variant>
        <vt:i4>0</vt:i4>
      </vt:variant>
      <vt:variant>
        <vt:i4>5</vt:i4>
      </vt:variant>
      <vt:variant>
        <vt:lpwstr/>
      </vt:variant>
      <vt:variant>
        <vt:lpwstr>_Toc320108962</vt:lpwstr>
      </vt:variant>
      <vt:variant>
        <vt:i4>1703994</vt:i4>
      </vt:variant>
      <vt:variant>
        <vt:i4>92</vt:i4>
      </vt:variant>
      <vt:variant>
        <vt:i4>0</vt:i4>
      </vt:variant>
      <vt:variant>
        <vt:i4>5</vt:i4>
      </vt:variant>
      <vt:variant>
        <vt:lpwstr/>
      </vt:variant>
      <vt:variant>
        <vt:lpwstr>_Toc320108961</vt:lpwstr>
      </vt:variant>
      <vt:variant>
        <vt:i4>1703994</vt:i4>
      </vt:variant>
      <vt:variant>
        <vt:i4>86</vt:i4>
      </vt:variant>
      <vt:variant>
        <vt:i4>0</vt:i4>
      </vt:variant>
      <vt:variant>
        <vt:i4>5</vt:i4>
      </vt:variant>
      <vt:variant>
        <vt:lpwstr/>
      </vt:variant>
      <vt:variant>
        <vt:lpwstr>_Toc320108960</vt:lpwstr>
      </vt:variant>
      <vt:variant>
        <vt:i4>1638458</vt:i4>
      </vt:variant>
      <vt:variant>
        <vt:i4>80</vt:i4>
      </vt:variant>
      <vt:variant>
        <vt:i4>0</vt:i4>
      </vt:variant>
      <vt:variant>
        <vt:i4>5</vt:i4>
      </vt:variant>
      <vt:variant>
        <vt:lpwstr/>
      </vt:variant>
      <vt:variant>
        <vt:lpwstr>_Toc320108959</vt:lpwstr>
      </vt:variant>
      <vt:variant>
        <vt:i4>1638458</vt:i4>
      </vt:variant>
      <vt:variant>
        <vt:i4>74</vt:i4>
      </vt:variant>
      <vt:variant>
        <vt:i4>0</vt:i4>
      </vt:variant>
      <vt:variant>
        <vt:i4>5</vt:i4>
      </vt:variant>
      <vt:variant>
        <vt:lpwstr/>
      </vt:variant>
      <vt:variant>
        <vt:lpwstr>_Toc320108958</vt:lpwstr>
      </vt:variant>
      <vt:variant>
        <vt:i4>1638458</vt:i4>
      </vt:variant>
      <vt:variant>
        <vt:i4>68</vt:i4>
      </vt:variant>
      <vt:variant>
        <vt:i4>0</vt:i4>
      </vt:variant>
      <vt:variant>
        <vt:i4>5</vt:i4>
      </vt:variant>
      <vt:variant>
        <vt:lpwstr/>
      </vt:variant>
      <vt:variant>
        <vt:lpwstr>_Toc320108957</vt:lpwstr>
      </vt:variant>
      <vt:variant>
        <vt:i4>1638458</vt:i4>
      </vt:variant>
      <vt:variant>
        <vt:i4>62</vt:i4>
      </vt:variant>
      <vt:variant>
        <vt:i4>0</vt:i4>
      </vt:variant>
      <vt:variant>
        <vt:i4>5</vt:i4>
      </vt:variant>
      <vt:variant>
        <vt:lpwstr/>
      </vt:variant>
      <vt:variant>
        <vt:lpwstr>_Toc320108956</vt:lpwstr>
      </vt:variant>
      <vt:variant>
        <vt:i4>1638458</vt:i4>
      </vt:variant>
      <vt:variant>
        <vt:i4>56</vt:i4>
      </vt:variant>
      <vt:variant>
        <vt:i4>0</vt:i4>
      </vt:variant>
      <vt:variant>
        <vt:i4>5</vt:i4>
      </vt:variant>
      <vt:variant>
        <vt:lpwstr/>
      </vt:variant>
      <vt:variant>
        <vt:lpwstr>_Toc320108955</vt:lpwstr>
      </vt:variant>
      <vt:variant>
        <vt:i4>1638458</vt:i4>
      </vt:variant>
      <vt:variant>
        <vt:i4>50</vt:i4>
      </vt:variant>
      <vt:variant>
        <vt:i4>0</vt:i4>
      </vt:variant>
      <vt:variant>
        <vt:i4>5</vt:i4>
      </vt:variant>
      <vt:variant>
        <vt:lpwstr/>
      </vt:variant>
      <vt:variant>
        <vt:lpwstr>_Toc320108954</vt:lpwstr>
      </vt:variant>
      <vt:variant>
        <vt:i4>1638458</vt:i4>
      </vt:variant>
      <vt:variant>
        <vt:i4>44</vt:i4>
      </vt:variant>
      <vt:variant>
        <vt:i4>0</vt:i4>
      </vt:variant>
      <vt:variant>
        <vt:i4>5</vt:i4>
      </vt:variant>
      <vt:variant>
        <vt:lpwstr/>
      </vt:variant>
      <vt:variant>
        <vt:lpwstr>_Toc320108953</vt:lpwstr>
      </vt:variant>
      <vt:variant>
        <vt:i4>1638458</vt:i4>
      </vt:variant>
      <vt:variant>
        <vt:i4>38</vt:i4>
      </vt:variant>
      <vt:variant>
        <vt:i4>0</vt:i4>
      </vt:variant>
      <vt:variant>
        <vt:i4>5</vt:i4>
      </vt:variant>
      <vt:variant>
        <vt:lpwstr/>
      </vt:variant>
      <vt:variant>
        <vt:lpwstr>_Toc320108952</vt:lpwstr>
      </vt:variant>
      <vt:variant>
        <vt:i4>1638458</vt:i4>
      </vt:variant>
      <vt:variant>
        <vt:i4>32</vt:i4>
      </vt:variant>
      <vt:variant>
        <vt:i4>0</vt:i4>
      </vt:variant>
      <vt:variant>
        <vt:i4>5</vt:i4>
      </vt:variant>
      <vt:variant>
        <vt:lpwstr/>
      </vt:variant>
      <vt:variant>
        <vt:lpwstr>_Toc320108951</vt:lpwstr>
      </vt:variant>
      <vt:variant>
        <vt:i4>1638458</vt:i4>
      </vt:variant>
      <vt:variant>
        <vt:i4>26</vt:i4>
      </vt:variant>
      <vt:variant>
        <vt:i4>0</vt:i4>
      </vt:variant>
      <vt:variant>
        <vt:i4>5</vt:i4>
      </vt:variant>
      <vt:variant>
        <vt:lpwstr/>
      </vt:variant>
      <vt:variant>
        <vt:lpwstr>_Toc320108950</vt:lpwstr>
      </vt:variant>
      <vt:variant>
        <vt:i4>1572922</vt:i4>
      </vt:variant>
      <vt:variant>
        <vt:i4>20</vt:i4>
      </vt:variant>
      <vt:variant>
        <vt:i4>0</vt:i4>
      </vt:variant>
      <vt:variant>
        <vt:i4>5</vt:i4>
      </vt:variant>
      <vt:variant>
        <vt:lpwstr/>
      </vt:variant>
      <vt:variant>
        <vt:lpwstr>_Toc320108949</vt:lpwstr>
      </vt:variant>
      <vt:variant>
        <vt:i4>1572922</vt:i4>
      </vt:variant>
      <vt:variant>
        <vt:i4>14</vt:i4>
      </vt:variant>
      <vt:variant>
        <vt:i4>0</vt:i4>
      </vt:variant>
      <vt:variant>
        <vt:i4>5</vt:i4>
      </vt:variant>
      <vt:variant>
        <vt:lpwstr/>
      </vt:variant>
      <vt:variant>
        <vt:lpwstr>_Toc320108948</vt:lpwstr>
      </vt:variant>
      <vt:variant>
        <vt:i4>1572922</vt:i4>
      </vt:variant>
      <vt:variant>
        <vt:i4>8</vt:i4>
      </vt:variant>
      <vt:variant>
        <vt:i4>0</vt:i4>
      </vt:variant>
      <vt:variant>
        <vt:i4>5</vt:i4>
      </vt:variant>
      <vt:variant>
        <vt:lpwstr/>
      </vt:variant>
      <vt:variant>
        <vt:lpwstr>_Toc320108947</vt:lpwstr>
      </vt:variant>
      <vt:variant>
        <vt:i4>1572922</vt:i4>
      </vt:variant>
      <vt:variant>
        <vt:i4>2</vt:i4>
      </vt:variant>
      <vt:variant>
        <vt:i4>0</vt:i4>
      </vt:variant>
      <vt:variant>
        <vt:i4>5</vt:i4>
      </vt:variant>
      <vt:variant>
        <vt:lpwstr/>
      </vt:variant>
      <vt:variant>
        <vt:lpwstr>_Toc320108946</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recommendation on performance standard for VTS radar services</dc:title>
  <dc:creator>J C Pedersen</dc:creator>
  <cp:lastModifiedBy>Michael Hadley</cp:lastModifiedBy>
  <cp:revision>4</cp:revision>
  <cp:lastPrinted>2012-03-16T10:07:00Z</cp:lastPrinted>
  <dcterms:created xsi:type="dcterms:W3CDTF">2012-09-07T06:26:00Z</dcterms:created>
  <dcterms:modified xsi:type="dcterms:W3CDTF">2012-09-23T09:57:00Z</dcterms:modified>
</cp:coreProperties>
</file>